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6FC7" w:rsidRPr="00086341" w:rsidRDefault="002A6FC7" w:rsidP="002A6FC7">
      <w:pPr>
        <w:pStyle w:val="Title"/>
        <w:rPr>
          <w:color w:val="auto"/>
        </w:rPr>
      </w:pPr>
      <w:r w:rsidRPr="00086341">
        <w:rPr>
          <w:color w:val="auto"/>
        </w:rPr>
        <w:t xml:space="preserve">REABILITARE – DJ </w:t>
      </w:r>
      <w:r>
        <w:rPr>
          <w:color w:val="auto"/>
        </w:rPr>
        <w:t>136A</w:t>
      </w:r>
    </w:p>
    <w:p w:rsidR="002A6FC7" w:rsidRDefault="002A6FC7" w:rsidP="002A6FC7">
      <w:pPr>
        <w:pStyle w:val="Title"/>
        <w:rPr>
          <w:color w:val="auto"/>
        </w:rPr>
      </w:pPr>
      <w:r w:rsidRPr="00086341">
        <w:rPr>
          <w:color w:val="auto"/>
        </w:rPr>
        <w:t xml:space="preserve">KM </w:t>
      </w:r>
      <w:r>
        <w:rPr>
          <w:color w:val="auto"/>
        </w:rPr>
        <w:t>3</w:t>
      </w:r>
      <w:r w:rsidRPr="00086341">
        <w:rPr>
          <w:color w:val="auto"/>
        </w:rPr>
        <w:t>+</w:t>
      </w:r>
      <w:r>
        <w:rPr>
          <w:color w:val="auto"/>
        </w:rPr>
        <w:t>8</w:t>
      </w:r>
      <w:r w:rsidRPr="00086341">
        <w:rPr>
          <w:color w:val="auto"/>
        </w:rPr>
        <w:t>00 – KM 8+</w:t>
      </w:r>
      <w:r>
        <w:rPr>
          <w:color w:val="auto"/>
        </w:rPr>
        <w:t>588</w:t>
      </w:r>
      <w:r w:rsidRPr="00086341">
        <w:rPr>
          <w:color w:val="auto"/>
        </w:rPr>
        <w:t xml:space="preserve">, </w:t>
      </w:r>
      <w:r w:rsidRPr="00C60DFA">
        <w:rPr>
          <w:color w:val="auto"/>
        </w:rPr>
        <w:t>lim. Jud M</w:t>
      </w:r>
      <w:r>
        <w:rPr>
          <w:color w:val="auto"/>
        </w:rPr>
        <w:t>URES</w:t>
      </w:r>
      <w:r w:rsidRPr="00C60DFA">
        <w:rPr>
          <w:color w:val="auto"/>
        </w:rPr>
        <w:t xml:space="preserve"> – satul </w:t>
      </w:r>
      <w:r>
        <w:rPr>
          <w:color w:val="auto"/>
        </w:rPr>
        <w:t>CRISENI</w:t>
      </w:r>
      <w:r w:rsidRPr="00086341">
        <w:rPr>
          <w:color w:val="auto"/>
        </w:rPr>
        <w:t>, JUDEŢUL HARGHITA</w:t>
      </w:r>
    </w:p>
    <w:p w:rsidR="002A6FC7" w:rsidRPr="00086341" w:rsidRDefault="002A6FC7" w:rsidP="002A6FC7">
      <w:pPr>
        <w:pStyle w:val="Title"/>
        <w:outlineLvl w:val="0"/>
        <w:rPr>
          <w:color w:val="auto"/>
        </w:rPr>
      </w:pPr>
      <w:bookmarkStart w:id="0" w:name="_Toc472430604"/>
      <w:bookmarkStart w:id="1" w:name="_Toc479683611"/>
      <w:r w:rsidRPr="00086341">
        <w:rPr>
          <w:color w:val="auto"/>
        </w:rPr>
        <w:t>PARTE SCRISA</w:t>
      </w:r>
      <w:bookmarkEnd w:id="0"/>
      <w:bookmarkEnd w:id="1"/>
    </w:p>
    <w:p w:rsidR="002A6FC7" w:rsidRPr="00086341" w:rsidRDefault="002A6FC7" w:rsidP="002A6FC7">
      <w:pPr>
        <w:ind w:firstLine="0"/>
        <w:jc w:val="center"/>
      </w:pPr>
      <w:r>
        <w:rPr>
          <w:lang w:eastAsia="ro-RO"/>
        </w:rPr>
        <w:drawing>
          <wp:inline distT="0" distB="0" distL="0" distR="0">
            <wp:extent cx="5927725" cy="4445635"/>
            <wp:effectExtent l="0" t="0" r="0" b="0"/>
            <wp:docPr id="628" name="Picture 628" descr="F:\CRISENI\Video DJ134A si DJ136A-Criseni\DSC07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CRISENI\Video DJ134A si DJ136A-Criseni\DSC0758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27725" cy="4445635"/>
                    </a:xfrm>
                    <a:prstGeom prst="rect">
                      <a:avLst/>
                    </a:prstGeom>
                    <a:noFill/>
                    <a:ln>
                      <a:noFill/>
                    </a:ln>
                  </pic:spPr>
                </pic:pic>
              </a:graphicData>
            </a:graphic>
          </wp:inline>
        </w:drawing>
      </w:r>
    </w:p>
    <w:p w:rsidR="002A6FC7" w:rsidRPr="00086341" w:rsidRDefault="002A6FC7" w:rsidP="002A6FC7"/>
    <w:p w:rsidR="002A6FC7" w:rsidRPr="00086341" w:rsidRDefault="002A6FC7" w:rsidP="002A6FC7">
      <w:pPr>
        <w:pStyle w:val="Subtitle"/>
        <w:outlineLvl w:val="0"/>
      </w:pPr>
      <w:bookmarkStart w:id="2" w:name="_Toc472430605"/>
      <w:bookmarkStart w:id="3" w:name="_Toc479683612"/>
      <w:r w:rsidRPr="00086341">
        <w:t>BENEFICIAR:</w:t>
      </w:r>
      <w:r w:rsidRPr="00086341">
        <w:tab/>
      </w:r>
      <w:r w:rsidRPr="00086341">
        <w:tab/>
        <w:t>CONSILIUL JUDETEAN HARGHITA</w:t>
      </w:r>
      <w:bookmarkEnd w:id="2"/>
      <w:bookmarkEnd w:id="3"/>
    </w:p>
    <w:p w:rsidR="002A6FC7" w:rsidRPr="00086341" w:rsidRDefault="002A6FC7" w:rsidP="002A6FC7">
      <w:pPr>
        <w:pStyle w:val="Subtitle"/>
      </w:pPr>
      <w:r w:rsidRPr="00086341">
        <w:t>PROIECTANT:</w:t>
      </w:r>
      <w:r w:rsidRPr="00086341">
        <w:tab/>
      </w:r>
      <w:r w:rsidRPr="00086341">
        <w:tab/>
        <w:t xml:space="preserve">S.C. INCERTRANS S.A. </w:t>
      </w:r>
    </w:p>
    <w:p w:rsidR="002A6FC7" w:rsidRPr="00086341" w:rsidRDefault="002A6FC7" w:rsidP="002A6FC7">
      <w:r w:rsidRPr="00086341">
        <w:tab/>
      </w:r>
      <w:r w:rsidRPr="00086341">
        <w:tab/>
      </w:r>
      <w:r w:rsidRPr="00086341">
        <w:tab/>
      </w:r>
      <w:r w:rsidRPr="00086341">
        <w:tab/>
      </w:r>
      <w:r w:rsidRPr="00086341">
        <w:tab/>
        <w:t xml:space="preserve">(Str Calea Grivitei Nr. 391-393, Sector1, Bucuresti, </w:t>
      </w:r>
      <w:r w:rsidRPr="00086341">
        <w:tab/>
      </w:r>
      <w:r w:rsidRPr="00086341">
        <w:tab/>
      </w:r>
      <w:r w:rsidRPr="00086341">
        <w:tab/>
      </w:r>
      <w:r w:rsidRPr="00086341">
        <w:tab/>
      </w:r>
      <w:r w:rsidRPr="00086341">
        <w:tab/>
      </w:r>
      <w:r w:rsidRPr="00086341">
        <w:tab/>
        <w:t>Romania  - CUI: RO4282451)</w:t>
      </w:r>
    </w:p>
    <w:p w:rsidR="002A6FC7" w:rsidRPr="00086341" w:rsidRDefault="002A6FC7" w:rsidP="002A6FC7">
      <w:pPr>
        <w:pStyle w:val="Subtitle"/>
      </w:pPr>
      <w:r w:rsidRPr="00086341">
        <w:t xml:space="preserve">CONTRACT: </w:t>
      </w:r>
      <w:r w:rsidRPr="00086341">
        <w:tab/>
      </w:r>
      <w:r w:rsidRPr="00086341">
        <w:tab/>
      </w:r>
      <w:r w:rsidRPr="000E1FC8">
        <w:t>23976/16044/2016</w:t>
      </w:r>
    </w:p>
    <w:p w:rsidR="002A6FC7" w:rsidRPr="00086341" w:rsidRDefault="002A6FC7" w:rsidP="008C5341">
      <w:pPr>
        <w:pStyle w:val="Subtitle"/>
      </w:pPr>
      <w:r w:rsidRPr="00086341">
        <w:t>FAZA:</w:t>
      </w:r>
      <w:r w:rsidRPr="00086341">
        <w:tab/>
      </w:r>
      <w:r w:rsidRPr="00086341">
        <w:tab/>
      </w:r>
      <w:r w:rsidRPr="00086341">
        <w:tab/>
      </w:r>
      <w:r>
        <w:t xml:space="preserve">DOCUMENTATIE </w:t>
      </w:r>
      <w:r w:rsidR="008C5341">
        <w:t xml:space="preserve">DE AVIZARE A LUCRARILOR DE </w:t>
      </w:r>
      <w:r w:rsidR="008C5341">
        <w:tab/>
      </w:r>
      <w:r w:rsidR="008C5341">
        <w:tab/>
      </w:r>
      <w:r w:rsidR="008C5341">
        <w:tab/>
      </w:r>
      <w:r w:rsidR="008C5341">
        <w:tab/>
      </w:r>
      <w:r w:rsidR="008C5341">
        <w:tab/>
        <w:t>INTERVENTII (D.A.L.I.)</w:t>
      </w:r>
    </w:p>
    <w:p w:rsidR="002A6FC7" w:rsidRPr="00086341" w:rsidRDefault="002A6FC7" w:rsidP="002A6FC7">
      <w:pPr>
        <w:rPr>
          <w:lang w:val="es-MX"/>
        </w:rPr>
      </w:pPr>
    </w:p>
    <w:p w:rsidR="002A6FC7" w:rsidRPr="00086341" w:rsidRDefault="002A6FC7" w:rsidP="002A6FC7">
      <w:pPr>
        <w:pStyle w:val="Subtitle"/>
      </w:pPr>
      <w:r w:rsidRPr="00086341">
        <w:t>DATA ELABORARII:</w:t>
      </w:r>
      <w:r w:rsidRPr="00086341">
        <w:tab/>
      </w:r>
      <w:r w:rsidR="00BE4556">
        <w:t>APRILI</w:t>
      </w:r>
      <w:r>
        <w:t xml:space="preserve">E </w:t>
      </w:r>
      <w:r w:rsidRPr="00086341">
        <w:t>2016</w:t>
      </w:r>
    </w:p>
    <w:p w:rsidR="00174A1B" w:rsidRPr="00174A1B" w:rsidRDefault="00174A1B" w:rsidP="0078241B"/>
    <w:p w:rsidR="000C5FA6" w:rsidRDefault="000C5FA6" w:rsidP="000C5FA6">
      <w:r>
        <w:lastRenderedPageBreak/>
        <w:tab/>
      </w:r>
      <w:r w:rsidRPr="006B21BC">
        <w:tab/>
      </w:r>
    </w:p>
    <w:p w:rsidR="007C7249" w:rsidRDefault="007C7249" w:rsidP="000C5FA6"/>
    <w:p w:rsidR="004B1A34" w:rsidRDefault="004B1A34" w:rsidP="004B1A34">
      <w:pPr>
        <w:pStyle w:val="Title"/>
        <w:rPr>
          <w:color w:val="auto"/>
        </w:rPr>
      </w:pPr>
    </w:p>
    <w:p w:rsidR="004B1A34" w:rsidRDefault="004B1A34" w:rsidP="004B1A34">
      <w:pPr>
        <w:pStyle w:val="Title"/>
        <w:rPr>
          <w:color w:val="auto"/>
        </w:rPr>
      </w:pPr>
    </w:p>
    <w:p w:rsidR="004B1A34" w:rsidRPr="00086341" w:rsidRDefault="004B1A34" w:rsidP="004B1A34">
      <w:pPr>
        <w:pStyle w:val="Title"/>
        <w:rPr>
          <w:color w:val="auto"/>
        </w:rPr>
      </w:pPr>
      <w:r w:rsidRPr="00086341">
        <w:rPr>
          <w:color w:val="auto"/>
        </w:rPr>
        <w:t>LISTA DE SEMNATURI</w:t>
      </w:r>
    </w:p>
    <w:p w:rsidR="004B1A34" w:rsidRPr="00086341" w:rsidRDefault="004B1A34" w:rsidP="004B1A34">
      <w:pPr>
        <w:pStyle w:val="Title"/>
        <w:jc w:val="left"/>
        <w:rPr>
          <w:color w:val="auto"/>
        </w:rPr>
      </w:pPr>
    </w:p>
    <w:p w:rsidR="004B1A34" w:rsidRPr="00086341" w:rsidRDefault="004B1A34" w:rsidP="004B1A34">
      <w:pPr>
        <w:pStyle w:val="Title"/>
        <w:jc w:val="left"/>
        <w:rPr>
          <w:color w:val="auto"/>
        </w:rPr>
      </w:pPr>
      <w:r w:rsidRPr="00086341">
        <w:rPr>
          <w:color w:val="auto"/>
        </w:rPr>
        <w:t xml:space="preserve">PROIECTANT GENERAL </w:t>
      </w:r>
    </w:p>
    <w:p w:rsidR="004B1A34" w:rsidRPr="00086341" w:rsidRDefault="004B1A34" w:rsidP="004B1A34">
      <w:pPr>
        <w:pStyle w:val="Title"/>
        <w:jc w:val="left"/>
        <w:rPr>
          <w:color w:val="auto"/>
        </w:rPr>
      </w:pPr>
      <w:r w:rsidRPr="00086341">
        <w:rPr>
          <w:color w:val="auto"/>
        </w:rPr>
        <w:t>S.C. INCERTRANS S.A.</w:t>
      </w:r>
    </w:p>
    <w:p w:rsidR="004B1A34" w:rsidRPr="00F30221" w:rsidRDefault="004B1A34" w:rsidP="004B1A34">
      <w:pPr>
        <w:pStyle w:val="Title"/>
        <w:jc w:val="left"/>
        <w:rPr>
          <w:color w:val="FFFFFF" w:themeColor="background1"/>
        </w:rPr>
      </w:pPr>
      <w:r w:rsidRPr="00F30221">
        <w:rPr>
          <w:color w:val="FFFFFF" w:themeColor="background1"/>
        </w:rPr>
        <w:t>PROIECTANT DESPECIALITATE-PODURI</w:t>
      </w:r>
    </w:p>
    <w:p w:rsidR="004B1A34" w:rsidRPr="00F30221" w:rsidRDefault="004B1A34" w:rsidP="004B1A34">
      <w:pPr>
        <w:pStyle w:val="Title"/>
        <w:jc w:val="left"/>
        <w:rPr>
          <w:color w:val="FFFFFF" w:themeColor="background1"/>
        </w:rPr>
      </w:pPr>
      <w:r w:rsidRPr="00F30221">
        <w:rPr>
          <w:color w:val="FFFFFF" w:themeColor="background1"/>
        </w:rPr>
        <w:t>S.C. ALMIRA S.R.L.</w:t>
      </w:r>
    </w:p>
    <w:p w:rsidR="004B1A34" w:rsidRPr="00086341" w:rsidRDefault="004B1A34" w:rsidP="004B1A34">
      <w:pPr>
        <w:ind w:firstLine="567"/>
        <w:rPr>
          <w:rFonts w:ascii="Arial" w:hAnsi="Arial"/>
          <w:b/>
          <w:sz w:val="28"/>
          <w:szCs w:val="28"/>
          <w:lang w:val="es-ES"/>
        </w:rPr>
      </w:pPr>
      <w:r w:rsidRPr="00086341">
        <w:rPr>
          <w:rFonts w:ascii="Arial" w:hAnsi="Arial"/>
          <w:sz w:val="28"/>
          <w:szCs w:val="28"/>
          <w:lang w:val="es-ES"/>
        </w:rPr>
        <w:t>DIRECTOR TEHNIC</w:t>
      </w:r>
      <w:r w:rsidRPr="00086341">
        <w:rPr>
          <w:rFonts w:ascii="Arial" w:hAnsi="Arial"/>
          <w:sz w:val="28"/>
          <w:szCs w:val="28"/>
          <w:lang w:val="es-ES"/>
        </w:rPr>
        <w:tab/>
        <w:t>-</w:t>
      </w:r>
      <w:r w:rsidRPr="00086341">
        <w:rPr>
          <w:rFonts w:ascii="Arial" w:hAnsi="Arial"/>
          <w:b/>
          <w:sz w:val="28"/>
          <w:szCs w:val="28"/>
          <w:lang w:val="es-ES"/>
        </w:rPr>
        <w:tab/>
      </w:r>
      <w:r w:rsidRPr="00086341">
        <w:rPr>
          <w:rFonts w:ascii="Arial" w:hAnsi="Arial"/>
          <w:b/>
          <w:sz w:val="28"/>
          <w:szCs w:val="28"/>
          <w:lang w:val="es-ES"/>
        </w:rPr>
        <w:tab/>
      </w:r>
      <w:r w:rsidRPr="00086341">
        <w:rPr>
          <w:rFonts w:ascii="Arial" w:hAnsi="Arial"/>
          <w:sz w:val="28"/>
          <w:szCs w:val="28"/>
          <w:lang w:val="es-ES"/>
        </w:rPr>
        <w:t>ing. Gheorghe DINU</w:t>
      </w:r>
    </w:p>
    <w:p w:rsidR="004B1A34" w:rsidRDefault="004B1A34" w:rsidP="004B1A34">
      <w:pPr>
        <w:ind w:firstLine="567"/>
        <w:rPr>
          <w:rFonts w:ascii="Arial" w:hAnsi="Arial"/>
          <w:sz w:val="28"/>
          <w:szCs w:val="28"/>
          <w:lang w:val="en-US"/>
        </w:rPr>
      </w:pPr>
    </w:p>
    <w:p w:rsidR="004B1A34" w:rsidRDefault="004B1A34" w:rsidP="004B1A34">
      <w:pPr>
        <w:ind w:firstLine="567"/>
        <w:rPr>
          <w:rFonts w:ascii="Arial" w:hAnsi="Arial"/>
          <w:sz w:val="28"/>
          <w:szCs w:val="28"/>
          <w:lang w:val="en-US"/>
        </w:rPr>
      </w:pPr>
    </w:p>
    <w:p w:rsidR="004B1A34" w:rsidRPr="00086341" w:rsidRDefault="004B1A34" w:rsidP="004B1A34">
      <w:pPr>
        <w:ind w:firstLine="567"/>
        <w:rPr>
          <w:rFonts w:ascii="Arial" w:hAnsi="Arial"/>
          <w:sz w:val="28"/>
          <w:szCs w:val="28"/>
          <w:lang w:val="en-US"/>
        </w:rPr>
      </w:pPr>
    </w:p>
    <w:p w:rsidR="004B1A34" w:rsidRPr="00086341" w:rsidRDefault="004B1A34" w:rsidP="004B1A34">
      <w:pPr>
        <w:ind w:firstLine="567"/>
        <w:rPr>
          <w:rFonts w:ascii="Arial" w:hAnsi="Arial"/>
          <w:sz w:val="28"/>
          <w:szCs w:val="28"/>
          <w:lang w:val="en-US"/>
        </w:rPr>
      </w:pPr>
      <w:r w:rsidRPr="00086341">
        <w:rPr>
          <w:rFonts w:ascii="Arial" w:hAnsi="Arial"/>
          <w:sz w:val="28"/>
          <w:szCs w:val="28"/>
          <w:lang w:val="es-ES"/>
        </w:rPr>
        <w:t>Sef Proiect</w:t>
      </w:r>
      <w:r w:rsidRPr="00086341">
        <w:rPr>
          <w:rFonts w:ascii="Arial" w:hAnsi="Arial"/>
          <w:sz w:val="28"/>
          <w:szCs w:val="28"/>
          <w:lang w:val="es-ES"/>
        </w:rPr>
        <w:tab/>
      </w:r>
      <w:r w:rsidRPr="00086341">
        <w:rPr>
          <w:rFonts w:ascii="Arial" w:hAnsi="Arial"/>
          <w:b/>
          <w:lang w:val="es-ES"/>
        </w:rPr>
        <w:tab/>
      </w:r>
      <w:r w:rsidRPr="00086341">
        <w:rPr>
          <w:rFonts w:ascii="Arial" w:hAnsi="Arial"/>
          <w:b/>
          <w:lang w:val="es-ES"/>
        </w:rPr>
        <w:tab/>
        <w:t>-</w:t>
      </w:r>
      <w:r w:rsidRPr="00086341">
        <w:rPr>
          <w:rFonts w:ascii="Arial" w:hAnsi="Arial"/>
          <w:b/>
          <w:lang w:val="es-ES"/>
        </w:rPr>
        <w:tab/>
      </w:r>
      <w:r w:rsidRPr="00086341">
        <w:rPr>
          <w:rFonts w:ascii="Arial" w:hAnsi="Arial"/>
          <w:sz w:val="28"/>
          <w:szCs w:val="28"/>
          <w:lang w:val="es-ES"/>
        </w:rPr>
        <w:tab/>
      </w:r>
      <w:r w:rsidR="002A6FC7" w:rsidRPr="00086341">
        <w:rPr>
          <w:rFonts w:ascii="Arial" w:hAnsi="Arial"/>
          <w:sz w:val="28"/>
          <w:szCs w:val="28"/>
          <w:lang w:val="es-ES"/>
        </w:rPr>
        <w:t>ing.Razvan MARIN</w:t>
      </w:r>
    </w:p>
    <w:p w:rsidR="004B1A34" w:rsidRPr="00086341" w:rsidRDefault="004B1A34" w:rsidP="004B1A34">
      <w:pPr>
        <w:ind w:firstLine="567"/>
        <w:rPr>
          <w:rFonts w:ascii="Arial" w:hAnsi="Arial"/>
          <w:sz w:val="28"/>
          <w:szCs w:val="28"/>
          <w:lang w:val="en-US"/>
        </w:rPr>
      </w:pPr>
    </w:p>
    <w:p w:rsidR="004B1A34" w:rsidRPr="00086341" w:rsidRDefault="004B1A34" w:rsidP="004B1A34">
      <w:pPr>
        <w:ind w:firstLine="567"/>
        <w:rPr>
          <w:rFonts w:ascii="Arial" w:hAnsi="Arial"/>
          <w:sz w:val="28"/>
          <w:szCs w:val="28"/>
          <w:lang w:val="en-US"/>
        </w:rPr>
      </w:pPr>
      <w:r w:rsidRPr="00086341">
        <w:rPr>
          <w:rFonts w:ascii="Arial" w:hAnsi="Arial"/>
          <w:sz w:val="28"/>
          <w:szCs w:val="28"/>
          <w:lang w:val="es-ES"/>
        </w:rPr>
        <w:tab/>
      </w:r>
      <w:r>
        <w:rPr>
          <w:rFonts w:ascii="Arial" w:hAnsi="Arial"/>
          <w:sz w:val="28"/>
          <w:szCs w:val="28"/>
          <w:lang w:val="es-ES"/>
        </w:rPr>
        <w:tab/>
      </w:r>
      <w:r>
        <w:rPr>
          <w:rFonts w:ascii="Arial" w:hAnsi="Arial"/>
          <w:sz w:val="28"/>
          <w:szCs w:val="28"/>
          <w:lang w:val="es-ES"/>
        </w:rPr>
        <w:tab/>
      </w:r>
      <w:r>
        <w:rPr>
          <w:rFonts w:ascii="Arial" w:hAnsi="Arial"/>
          <w:sz w:val="28"/>
          <w:szCs w:val="28"/>
          <w:lang w:val="es-ES"/>
        </w:rPr>
        <w:tab/>
      </w:r>
      <w:r>
        <w:rPr>
          <w:rFonts w:ascii="Arial" w:hAnsi="Arial"/>
          <w:sz w:val="28"/>
          <w:szCs w:val="28"/>
          <w:lang w:val="es-ES"/>
        </w:rPr>
        <w:tab/>
      </w:r>
      <w:r>
        <w:rPr>
          <w:rFonts w:ascii="Arial" w:hAnsi="Arial"/>
          <w:sz w:val="28"/>
          <w:szCs w:val="28"/>
          <w:lang w:val="es-ES"/>
        </w:rPr>
        <w:tab/>
      </w:r>
      <w:r>
        <w:rPr>
          <w:rFonts w:ascii="Arial" w:hAnsi="Arial"/>
          <w:sz w:val="28"/>
          <w:szCs w:val="28"/>
          <w:lang w:val="es-ES"/>
        </w:rPr>
        <w:tab/>
      </w:r>
    </w:p>
    <w:p w:rsidR="004B1A34" w:rsidRPr="00F30221" w:rsidRDefault="004B1A34" w:rsidP="004B1A34">
      <w:pPr>
        <w:spacing w:line="240" w:lineRule="auto"/>
        <w:ind w:firstLine="567"/>
        <w:rPr>
          <w:rFonts w:ascii="Arial" w:hAnsi="Arial"/>
          <w:color w:val="FFFFFF" w:themeColor="background1"/>
          <w:sz w:val="28"/>
          <w:szCs w:val="28"/>
          <w:lang w:val="es-ES"/>
        </w:rPr>
      </w:pPr>
      <w:r w:rsidRPr="00F30221">
        <w:rPr>
          <w:rFonts w:ascii="Arial" w:hAnsi="Arial"/>
          <w:color w:val="FFFFFF" w:themeColor="background1"/>
          <w:sz w:val="28"/>
          <w:szCs w:val="28"/>
          <w:lang w:val="es-ES"/>
        </w:rPr>
        <w:t>Proiectant de specialitate</w:t>
      </w:r>
    </w:p>
    <w:p w:rsidR="004B1A34" w:rsidRPr="00F30221" w:rsidRDefault="004B1A34" w:rsidP="004B1A34">
      <w:pPr>
        <w:spacing w:line="240" w:lineRule="auto"/>
        <w:ind w:firstLine="567"/>
        <w:rPr>
          <w:rFonts w:ascii="Arial" w:hAnsi="Arial"/>
          <w:color w:val="FFFFFF" w:themeColor="background1"/>
          <w:sz w:val="28"/>
          <w:szCs w:val="28"/>
          <w:lang w:val="es-ES"/>
        </w:rPr>
      </w:pPr>
      <w:r w:rsidRPr="00F30221">
        <w:rPr>
          <w:rFonts w:ascii="Arial" w:hAnsi="Arial"/>
          <w:b/>
          <w:color w:val="FFFFFF" w:themeColor="background1"/>
          <w:lang w:val="en-US"/>
        </w:rPr>
        <w:tab/>
      </w:r>
      <w:r w:rsidRPr="00F30221">
        <w:rPr>
          <w:rFonts w:ascii="Arial" w:hAnsi="Arial"/>
          <w:b/>
          <w:color w:val="FFFFFF" w:themeColor="background1"/>
          <w:lang w:val="en-US"/>
        </w:rPr>
        <w:tab/>
      </w:r>
      <w:r w:rsidRPr="00F30221">
        <w:rPr>
          <w:rFonts w:ascii="Arial" w:hAnsi="Arial"/>
          <w:color w:val="FFFFFF" w:themeColor="background1"/>
          <w:sz w:val="28"/>
          <w:szCs w:val="28"/>
          <w:lang w:val="es-ES"/>
        </w:rPr>
        <w:t>Drumuri</w:t>
      </w:r>
      <w:r w:rsidRPr="00F30221">
        <w:rPr>
          <w:rFonts w:ascii="Arial" w:hAnsi="Arial"/>
          <w:color w:val="FFFFFF" w:themeColor="background1"/>
          <w:sz w:val="28"/>
          <w:szCs w:val="28"/>
          <w:lang w:val="es-ES"/>
        </w:rPr>
        <w:tab/>
      </w:r>
      <w:r w:rsidRPr="00F30221">
        <w:rPr>
          <w:rFonts w:ascii="Arial" w:hAnsi="Arial"/>
          <w:color w:val="FFFFFF" w:themeColor="background1"/>
          <w:sz w:val="28"/>
          <w:szCs w:val="28"/>
          <w:lang w:val="es-ES"/>
        </w:rPr>
        <w:tab/>
        <w:t>-</w:t>
      </w:r>
      <w:r w:rsidRPr="00F30221">
        <w:rPr>
          <w:rFonts w:ascii="Arial" w:hAnsi="Arial"/>
          <w:color w:val="FFFFFF" w:themeColor="background1"/>
          <w:sz w:val="28"/>
          <w:szCs w:val="28"/>
          <w:lang w:val="es-ES"/>
        </w:rPr>
        <w:tab/>
      </w:r>
      <w:r w:rsidRPr="00F30221">
        <w:rPr>
          <w:rFonts w:ascii="Arial" w:hAnsi="Arial"/>
          <w:color w:val="FFFFFF" w:themeColor="background1"/>
          <w:sz w:val="28"/>
          <w:szCs w:val="28"/>
          <w:lang w:val="es-ES"/>
        </w:rPr>
        <w:tab/>
        <w:t>ing. Razvan MARIN</w:t>
      </w:r>
    </w:p>
    <w:p w:rsidR="004B1A34" w:rsidRPr="00F30221" w:rsidRDefault="004B1A34" w:rsidP="004B1A34">
      <w:pPr>
        <w:spacing w:line="240" w:lineRule="auto"/>
        <w:ind w:firstLine="567"/>
        <w:rPr>
          <w:rFonts w:ascii="Arial" w:hAnsi="Arial"/>
          <w:color w:val="FFFFFF" w:themeColor="background1"/>
          <w:sz w:val="28"/>
          <w:szCs w:val="28"/>
          <w:lang w:val="es-ES"/>
        </w:rPr>
      </w:pPr>
      <w:r w:rsidRPr="00F30221">
        <w:rPr>
          <w:rFonts w:ascii="Arial" w:hAnsi="Arial"/>
          <w:color w:val="FFFFFF" w:themeColor="background1"/>
          <w:sz w:val="28"/>
          <w:szCs w:val="28"/>
          <w:lang w:val="es-ES"/>
        </w:rPr>
        <w:tab/>
      </w:r>
      <w:r w:rsidRPr="00F30221">
        <w:rPr>
          <w:rFonts w:ascii="Arial" w:hAnsi="Arial"/>
          <w:color w:val="FFFFFF" w:themeColor="background1"/>
          <w:sz w:val="28"/>
          <w:szCs w:val="28"/>
          <w:lang w:val="es-ES"/>
        </w:rPr>
        <w:tab/>
      </w:r>
    </w:p>
    <w:p w:rsidR="004B1A34" w:rsidRPr="00F30221" w:rsidRDefault="004B1A34" w:rsidP="004B1A34">
      <w:pPr>
        <w:spacing w:line="240" w:lineRule="auto"/>
        <w:ind w:firstLine="567"/>
        <w:rPr>
          <w:rFonts w:ascii="Arial" w:hAnsi="Arial"/>
          <w:color w:val="FFFFFF" w:themeColor="background1"/>
          <w:sz w:val="28"/>
          <w:szCs w:val="28"/>
          <w:lang w:val="es-ES"/>
        </w:rPr>
      </w:pPr>
      <w:r w:rsidRPr="00F30221">
        <w:rPr>
          <w:rFonts w:ascii="Arial" w:hAnsi="Arial"/>
          <w:color w:val="FFFFFF" w:themeColor="background1"/>
          <w:sz w:val="28"/>
          <w:szCs w:val="28"/>
          <w:lang w:val="es-ES"/>
        </w:rPr>
        <w:tab/>
      </w:r>
      <w:r w:rsidRPr="00F30221">
        <w:rPr>
          <w:rFonts w:ascii="Arial" w:hAnsi="Arial"/>
          <w:color w:val="FFFFFF" w:themeColor="background1"/>
          <w:sz w:val="28"/>
          <w:szCs w:val="28"/>
          <w:lang w:val="es-ES"/>
        </w:rPr>
        <w:tab/>
        <w:t>Poduri</w:t>
      </w:r>
      <w:r w:rsidRPr="00F30221">
        <w:rPr>
          <w:rFonts w:ascii="Arial" w:hAnsi="Arial"/>
          <w:color w:val="FFFFFF" w:themeColor="background1"/>
          <w:sz w:val="28"/>
          <w:szCs w:val="28"/>
          <w:lang w:val="es-ES"/>
        </w:rPr>
        <w:tab/>
      </w:r>
      <w:r w:rsidRPr="00F30221">
        <w:rPr>
          <w:rFonts w:ascii="Arial" w:hAnsi="Arial"/>
          <w:color w:val="FFFFFF" w:themeColor="background1"/>
          <w:sz w:val="28"/>
          <w:szCs w:val="28"/>
          <w:lang w:val="es-ES"/>
        </w:rPr>
        <w:tab/>
        <w:t>-</w:t>
      </w:r>
      <w:r w:rsidRPr="00F30221">
        <w:rPr>
          <w:rFonts w:ascii="Arial" w:hAnsi="Arial"/>
          <w:color w:val="FFFFFF" w:themeColor="background1"/>
          <w:sz w:val="28"/>
          <w:szCs w:val="28"/>
          <w:lang w:val="es-ES"/>
        </w:rPr>
        <w:tab/>
      </w:r>
      <w:r w:rsidRPr="00F30221">
        <w:rPr>
          <w:rFonts w:ascii="Arial" w:hAnsi="Arial"/>
          <w:color w:val="FFFFFF" w:themeColor="background1"/>
          <w:sz w:val="28"/>
          <w:szCs w:val="28"/>
          <w:lang w:val="es-ES"/>
        </w:rPr>
        <w:tab/>
        <w:t>ing. Gabriel MIHU</w:t>
      </w:r>
    </w:p>
    <w:p w:rsidR="004B1A34" w:rsidRPr="00086341" w:rsidRDefault="004B1A34" w:rsidP="004B1A34">
      <w:pPr>
        <w:spacing w:line="240" w:lineRule="auto"/>
        <w:ind w:firstLine="567"/>
        <w:rPr>
          <w:rFonts w:ascii="Arial" w:hAnsi="Arial"/>
          <w:lang w:val="en-US"/>
        </w:rPr>
      </w:pPr>
    </w:p>
    <w:p w:rsidR="004B1A34" w:rsidRPr="00086341" w:rsidRDefault="004B1A34" w:rsidP="004B1A34">
      <w:pPr>
        <w:spacing w:line="240" w:lineRule="auto"/>
        <w:ind w:firstLine="567"/>
        <w:rPr>
          <w:rFonts w:ascii="Arial" w:hAnsi="Arial"/>
        </w:rPr>
      </w:pPr>
    </w:p>
    <w:p w:rsidR="004B1A34" w:rsidRPr="00086341" w:rsidRDefault="004B1A34" w:rsidP="004B1A34">
      <w:pPr>
        <w:spacing w:line="240" w:lineRule="auto"/>
        <w:ind w:firstLine="567"/>
        <w:rPr>
          <w:rFonts w:ascii="Arial" w:hAnsi="Arial"/>
          <w:sz w:val="28"/>
          <w:szCs w:val="28"/>
        </w:rPr>
      </w:pPr>
      <w:r w:rsidRPr="00086341">
        <w:rPr>
          <w:rFonts w:ascii="Arial" w:hAnsi="Arial"/>
          <w:sz w:val="28"/>
          <w:szCs w:val="28"/>
          <w:lang w:val="es-ES"/>
        </w:rPr>
        <w:t>Expert Tehnic Drumuri</w:t>
      </w:r>
      <w:r w:rsidRPr="00086341">
        <w:rPr>
          <w:rFonts w:ascii="Arial" w:hAnsi="Arial"/>
          <w:sz w:val="28"/>
          <w:szCs w:val="28"/>
          <w:lang w:val="es-ES"/>
        </w:rPr>
        <w:tab/>
        <w:t>-</w:t>
      </w:r>
      <w:r w:rsidRPr="00086341">
        <w:rPr>
          <w:rFonts w:ascii="Arial" w:hAnsi="Arial"/>
          <w:sz w:val="28"/>
          <w:szCs w:val="28"/>
          <w:lang w:val="es-ES"/>
        </w:rPr>
        <w:tab/>
      </w:r>
      <w:r w:rsidRPr="00086341">
        <w:rPr>
          <w:rFonts w:ascii="Arial" w:hAnsi="Arial"/>
          <w:b/>
        </w:rPr>
        <w:t>EXPERT TEHNIC ATESTAT DE MLPAT:</w:t>
      </w:r>
    </w:p>
    <w:p w:rsidR="004B1A34" w:rsidRPr="00086341" w:rsidRDefault="004B1A34" w:rsidP="004B1A34">
      <w:pPr>
        <w:spacing w:line="240" w:lineRule="auto"/>
        <w:ind w:firstLine="567"/>
        <w:jc w:val="right"/>
        <w:rPr>
          <w:rFonts w:ascii="Arial" w:hAnsi="Arial"/>
          <w:sz w:val="28"/>
          <w:szCs w:val="28"/>
        </w:rPr>
      </w:pPr>
      <w:r w:rsidRPr="00086341">
        <w:rPr>
          <w:rFonts w:ascii="Arial" w:hAnsi="Arial"/>
          <w:sz w:val="28"/>
          <w:szCs w:val="28"/>
        </w:rPr>
        <w:t>Dr. ing. Laurentiu STELEA</w:t>
      </w:r>
    </w:p>
    <w:p w:rsidR="004B1A34" w:rsidRPr="00086341" w:rsidRDefault="004B1A34" w:rsidP="004B1A34">
      <w:pPr>
        <w:jc w:val="right"/>
        <w:rPr>
          <w:rFonts w:ascii="Arial" w:hAnsi="Arial"/>
          <w:sz w:val="28"/>
          <w:szCs w:val="28"/>
        </w:rPr>
      </w:pPr>
    </w:p>
    <w:p w:rsidR="004B1A34" w:rsidRPr="00F30221" w:rsidRDefault="004B1A34" w:rsidP="004B1A34">
      <w:pPr>
        <w:spacing w:line="240" w:lineRule="auto"/>
        <w:ind w:firstLine="567"/>
        <w:rPr>
          <w:rFonts w:ascii="Arial" w:hAnsi="Arial"/>
          <w:color w:val="FFFFFF" w:themeColor="background1"/>
          <w:sz w:val="28"/>
          <w:szCs w:val="28"/>
        </w:rPr>
      </w:pPr>
      <w:r w:rsidRPr="00F30221">
        <w:rPr>
          <w:rFonts w:ascii="Arial" w:hAnsi="Arial"/>
          <w:color w:val="FFFFFF" w:themeColor="background1"/>
          <w:sz w:val="28"/>
          <w:szCs w:val="28"/>
          <w:lang w:val="es-ES"/>
        </w:rPr>
        <w:t>Expert Tehnic Poduri</w:t>
      </w:r>
      <w:r w:rsidRPr="00F30221">
        <w:rPr>
          <w:rFonts w:ascii="Arial" w:hAnsi="Arial"/>
          <w:color w:val="FFFFFF" w:themeColor="background1"/>
          <w:sz w:val="28"/>
          <w:szCs w:val="28"/>
          <w:lang w:val="es-ES"/>
        </w:rPr>
        <w:tab/>
        <w:t xml:space="preserve">  -</w:t>
      </w:r>
      <w:r w:rsidRPr="00F30221">
        <w:rPr>
          <w:rFonts w:ascii="Arial" w:hAnsi="Arial"/>
          <w:color w:val="FFFFFF" w:themeColor="background1"/>
          <w:sz w:val="28"/>
          <w:szCs w:val="28"/>
          <w:lang w:val="es-ES"/>
        </w:rPr>
        <w:tab/>
      </w:r>
      <w:r w:rsidRPr="00F30221">
        <w:rPr>
          <w:rFonts w:ascii="Arial" w:hAnsi="Arial"/>
          <w:b/>
          <w:color w:val="FFFFFF" w:themeColor="background1"/>
        </w:rPr>
        <w:t>EXPERT TEHNIC TAT DE MLPAT:</w:t>
      </w:r>
    </w:p>
    <w:p w:rsidR="004B1A34" w:rsidRPr="00086341" w:rsidRDefault="004B1A34" w:rsidP="004B1A34">
      <w:pPr>
        <w:jc w:val="right"/>
        <w:rPr>
          <w:rFonts w:ascii="Arial" w:hAnsi="Arial"/>
          <w:b/>
          <w:bCs/>
          <w:spacing w:val="-20"/>
          <w:sz w:val="28"/>
          <w:szCs w:val="28"/>
        </w:rPr>
      </w:pPr>
      <w:r w:rsidRPr="00F30221">
        <w:rPr>
          <w:rFonts w:ascii="Arial" w:hAnsi="Arial"/>
          <w:color w:val="FFFFFF" w:themeColor="background1"/>
          <w:sz w:val="28"/>
          <w:szCs w:val="28"/>
        </w:rPr>
        <w:t>u Ionut RACANEL</w:t>
      </w:r>
    </w:p>
    <w:p w:rsidR="004B1A34" w:rsidRPr="00086341" w:rsidRDefault="004B1A34" w:rsidP="004B1A34">
      <w:pPr>
        <w:spacing w:line="240" w:lineRule="auto"/>
        <w:ind w:firstLine="567"/>
        <w:rPr>
          <w:rFonts w:ascii="Arial" w:hAnsi="Arial"/>
        </w:rPr>
      </w:pPr>
    </w:p>
    <w:p w:rsidR="004B1A34" w:rsidRPr="00086341" w:rsidRDefault="004B1A34" w:rsidP="004B1A34">
      <w:pPr>
        <w:spacing w:line="240" w:lineRule="auto"/>
        <w:rPr>
          <w:rFonts w:ascii="Arial" w:hAnsi="Arial"/>
          <w:lang w:val="en-US"/>
        </w:rPr>
      </w:pPr>
    </w:p>
    <w:p w:rsidR="004B1A34" w:rsidRPr="00086341" w:rsidRDefault="004B1A34" w:rsidP="004B1A34">
      <w:pPr>
        <w:spacing w:line="240" w:lineRule="auto"/>
        <w:ind w:firstLine="567"/>
        <w:rPr>
          <w:rFonts w:ascii="Arial" w:hAnsi="Arial"/>
          <w:sz w:val="28"/>
          <w:szCs w:val="28"/>
          <w:lang w:val="es-ES"/>
        </w:rPr>
      </w:pPr>
      <w:r w:rsidRPr="00086341">
        <w:rPr>
          <w:rFonts w:ascii="Arial" w:hAnsi="Arial"/>
          <w:sz w:val="28"/>
          <w:szCs w:val="28"/>
          <w:lang w:val="es-ES"/>
        </w:rPr>
        <w:t>COLECTIV DE LUCRU:</w:t>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t>ing.</w:t>
      </w:r>
      <w:r w:rsidR="00D55F95" w:rsidRPr="00086341">
        <w:rPr>
          <w:rFonts w:ascii="Arial" w:hAnsi="Arial"/>
          <w:sz w:val="28"/>
          <w:szCs w:val="28"/>
          <w:lang w:val="es-ES"/>
        </w:rPr>
        <w:t>Razvan MARIN</w:t>
      </w:r>
    </w:p>
    <w:p w:rsidR="004B1A34" w:rsidRPr="00086341" w:rsidRDefault="004B1A34" w:rsidP="004B1A34">
      <w:pPr>
        <w:spacing w:line="240" w:lineRule="auto"/>
        <w:ind w:firstLine="567"/>
        <w:rPr>
          <w:rFonts w:ascii="Arial" w:hAnsi="Arial"/>
          <w:sz w:val="28"/>
          <w:szCs w:val="28"/>
          <w:lang w:val="es-ES"/>
        </w:rPr>
      </w:pPr>
    </w:p>
    <w:p w:rsidR="004B1A34" w:rsidRPr="00086341" w:rsidRDefault="004B1A34" w:rsidP="004B1A34">
      <w:pPr>
        <w:spacing w:line="240" w:lineRule="auto"/>
        <w:ind w:firstLine="567"/>
        <w:rPr>
          <w:rFonts w:ascii="Arial" w:hAnsi="Arial"/>
          <w:sz w:val="28"/>
          <w:szCs w:val="28"/>
          <w:lang w:val="es-ES"/>
        </w:rPr>
      </w:pPr>
    </w:p>
    <w:p w:rsidR="004B1A34" w:rsidRDefault="004B1A34" w:rsidP="004B1A34">
      <w:pPr>
        <w:spacing w:line="240" w:lineRule="auto"/>
        <w:ind w:firstLine="567"/>
        <w:rPr>
          <w:rFonts w:ascii="Arial" w:hAnsi="Arial"/>
          <w:sz w:val="28"/>
          <w:szCs w:val="28"/>
          <w:lang w:val="es-ES"/>
        </w:rPr>
      </w:pP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t>ing.</w:t>
      </w:r>
      <w:r w:rsidR="00D55F95">
        <w:rPr>
          <w:rFonts w:ascii="Arial" w:hAnsi="Arial"/>
          <w:sz w:val="28"/>
          <w:szCs w:val="28"/>
          <w:lang w:val="es-ES"/>
        </w:rPr>
        <w:t>DragosBOGDAN</w:t>
      </w:r>
    </w:p>
    <w:p w:rsidR="00D55F95" w:rsidRDefault="00D55F95" w:rsidP="004B1A34">
      <w:pPr>
        <w:spacing w:line="240" w:lineRule="auto"/>
        <w:ind w:firstLine="567"/>
        <w:rPr>
          <w:rFonts w:ascii="Arial" w:hAnsi="Arial"/>
          <w:sz w:val="28"/>
          <w:szCs w:val="28"/>
          <w:lang w:val="es-ES"/>
        </w:rPr>
      </w:pPr>
    </w:p>
    <w:p w:rsidR="00D55F95" w:rsidRDefault="00D55F95" w:rsidP="00D55F95">
      <w:pPr>
        <w:spacing w:line="240" w:lineRule="auto"/>
        <w:ind w:left="5040" w:firstLine="720"/>
        <w:rPr>
          <w:rFonts w:ascii="Arial" w:hAnsi="Arial"/>
          <w:sz w:val="28"/>
          <w:szCs w:val="28"/>
          <w:lang w:val="es-ES"/>
        </w:rPr>
      </w:pPr>
      <w:r w:rsidRPr="00086341">
        <w:rPr>
          <w:rFonts w:ascii="Arial" w:hAnsi="Arial"/>
          <w:sz w:val="28"/>
          <w:szCs w:val="28"/>
          <w:lang w:val="es-ES"/>
        </w:rPr>
        <w:t>ing.</w:t>
      </w:r>
      <w:r>
        <w:rPr>
          <w:rFonts w:ascii="Arial" w:hAnsi="Arial"/>
          <w:sz w:val="28"/>
          <w:szCs w:val="28"/>
          <w:lang w:val="es-ES"/>
        </w:rPr>
        <w:t>CatalinDIMA</w:t>
      </w:r>
    </w:p>
    <w:p w:rsidR="004B1A34" w:rsidRPr="00086341" w:rsidRDefault="004B1A34" w:rsidP="004B1A34">
      <w:pPr>
        <w:spacing w:line="240" w:lineRule="auto"/>
        <w:ind w:firstLine="567"/>
        <w:rPr>
          <w:rFonts w:ascii="Arial" w:hAnsi="Arial"/>
          <w:sz w:val="28"/>
          <w:szCs w:val="28"/>
          <w:lang w:val="es-ES"/>
        </w:rPr>
      </w:pPr>
    </w:p>
    <w:p w:rsidR="004B1A34" w:rsidRPr="00086341" w:rsidRDefault="004B1A34" w:rsidP="004B1A34">
      <w:pPr>
        <w:spacing w:line="240" w:lineRule="auto"/>
        <w:ind w:firstLine="567"/>
        <w:rPr>
          <w:rFonts w:ascii="Arial" w:hAnsi="Arial"/>
          <w:sz w:val="28"/>
          <w:szCs w:val="28"/>
          <w:lang w:val="es-ES"/>
        </w:rPr>
      </w:pP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r>
      <w:r w:rsidRPr="00086341">
        <w:rPr>
          <w:rFonts w:ascii="Arial" w:hAnsi="Arial"/>
          <w:sz w:val="28"/>
          <w:szCs w:val="28"/>
          <w:lang w:val="es-ES"/>
        </w:rPr>
        <w:tab/>
        <w:t>ing.</w:t>
      </w:r>
      <w:r w:rsidR="00040185">
        <w:rPr>
          <w:rFonts w:ascii="Arial" w:hAnsi="Arial"/>
          <w:sz w:val="28"/>
          <w:szCs w:val="28"/>
          <w:lang w:val="es-ES"/>
        </w:rPr>
        <w:t>Eftimia</w:t>
      </w:r>
      <w:r w:rsidRPr="00086341">
        <w:rPr>
          <w:rFonts w:ascii="Arial" w:hAnsi="Arial"/>
          <w:sz w:val="28"/>
          <w:szCs w:val="28"/>
          <w:lang w:val="es-ES"/>
        </w:rPr>
        <w:t xml:space="preserve"> D</w:t>
      </w:r>
      <w:r w:rsidR="00040185">
        <w:rPr>
          <w:rFonts w:ascii="Arial" w:hAnsi="Arial"/>
          <w:sz w:val="28"/>
          <w:szCs w:val="28"/>
          <w:lang w:val="es-ES"/>
        </w:rPr>
        <w:t>INU</w:t>
      </w:r>
    </w:p>
    <w:p w:rsidR="00080CA3" w:rsidRDefault="00080CA3" w:rsidP="0078241B"/>
    <w:p w:rsidR="00EE1573" w:rsidRDefault="001E5DDA" w:rsidP="0078241B">
      <w:pPr>
        <w:pStyle w:val="Title"/>
      </w:pPr>
      <w:r>
        <w:t>Partea Scrisa</w:t>
      </w:r>
    </w:p>
    <w:p w:rsidR="001F520B" w:rsidRDefault="001F520B" w:rsidP="0078241B">
      <w:pPr>
        <w:pStyle w:val="Title"/>
      </w:pPr>
      <w:r>
        <w:t>CUPRINS</w:t>
      </w:r>
    </w:p>
    <w:p w:rsidR="006D47A7" w:rsidRDefault="003F28A9">
      <w:pPr>
        <w:pStyle w:val="TOC1"/>
        <w:tabs>
          <w:tab w:val="right" w:leader="dot" w:pos="9346"/>
        </w:tabs>
        <w:rPr>
          <w:rFonts w:asciiTheme="minorHAnsi" w:eastAsiaTheme="minorEastAsia" w:hAnsiTheme="minorHAnsi" w:cstheme="minorBidi"/>
          <w:b w:val="0"/>
          <w:bCs w:val="0"/>
          <w:i w:val="0"/>
          <w:iCs w:val="0"/>
          <w:sz w:val="22"/>
          <w:szCs w:val="22"/>
          <w:lang w:eastAsia="ro-RO"/>
        </w:rPr>
      </w:pPr>
      <w:r>
        <w:rPr>
          <w:rFonts w:eastAsiaTheme="majorEastAsia"/>
        </w:rPr>
        <w:fldChar w:fldCharType="begin"/>
      </w:r>
      <w:r w:rsidR="001E5DDA">
        <w:rPr>
          <w:rFonts w:eastAsiaTheme="majorEastAsia"/>
        </w:rPr>
        <w:instrText xml:space="preserve"> TOC \o "1-2" \h \z \u </w:instrText>
      </w:r>
      <w:r>
        <w:rPr>
          <w:rFonts w:eastAsiaTheme="majorEastAsia"/>
        </w:rPr>
        <w:fldChar w:fldCharType="separate"/>
      </w:r>
      <w:hyperlink w:anchor="_Toc479683611" w:history="1">
        <w:r w:rsidR="006D47A7" w:rsidRPr="002227BF">
          <w:rPr>
            <w:rStyle w:val="Hyperlink"/>
          </w:rPr>
          <w:t>PARTE SCRISA</w:t>
        </w:r>
        <w:r w:rsidR="006D47A7">
          <w:rPr>
            <w:webHidden/>
          </w:rPr>
          <w:tab/>
        </w:r>
        <w:r w:rsidR="006D47A7">
          <w:rPr>
            <w:webHidden/>
          </w:rPr>
          <w:fldChar w:fldCharType="begin"/>
        </w:r>
        <w:r w:rsidR="006D47A7">
          <w:rPr>
            <w:webHidden/>
          </w:rPr>
          <w:instrText xml:space="preserve"> PAGEREF _Toc479683611 \h </w:instrText>
        </w:r>
        <w:r w:rsidR="006D47A7">
          <w:rPr>
            <w:webHidden/>
          </w:rPr>
        </w:r>
        <w:r w:rsidR="006D47A7">
          <w:rPr>
            <w:webHidden/>
          </w:rPr>
          <w:fldChar w:fldCharType="separate"/>
        </w:r>
        <w:r w:rsidR="008C5341">
          <w:rPr>
            <w:webHidden/>
          </w:rPr>
          <w:t>1</w:t>
        </w:r>
        <w:r w:rsidR="006D47A7">
          <w:rPr>
            <w:webHidden/>
          </w:rPr>
          <w:fldChar w:fldCharType="end"/>
        </w:r>
      </w:hyperlink>
    </w:p>
    <w:p w:rsidR="006D47A7" w:rsidRDefault="00B342C3">
      <w:pPr>
        <w:pStyle w:val="TOC1"/>
        <w:tabs>
          <w:tab w:val="left" w:pos="1920"/>
          <w:tab w:val="right" w:leader="dot" w:pos="9346"/>
        </w:tabs>
        <w:rPr>
          <w:rFonts w:asciiTheme="minorHAnsi" w:eastAsiaTheme="minorEastAsia" w:hAnsiTheme="minorHAnsi" w:cstheme="minorBidi"/>
          <w:b w:val="0"/>
          <w:bCs w:val="0"/>
          <w:i w:val="0"/>
          <w:iCs w:val="0"/>
          <w:sz w:val="22"/>
          <w:szCs w:val="22"/>
          <w:lang w:eastAsia="ro-RO"/>
        </w:rPr>
      </w:pPr>
      <w:hyperlink w:anchor="_Toc479683612" w:history="1">
        <w:r w:rsidR="006D47A7" w:rsidRPr="002227BF">
          <w:rPr>
            <w:rStyle w:val="Hyperlink"/>
          </w:rPr>
          <w:t>BENEFICIAR:</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Pr>
          <w:t xml:space="preserve"> CONSILIUL JUDETEAN HARGHITA</w:t>
        </w:r>
        <w:r w:rsidR="006D47A7">
          <w:rPr>
            <w:webHidden/>
          </w:rPr>
          <w:tab/>
        </w:r>
        <w:r w:rsidR="006D47A7">
          <w:rPr>
            <w:webHidden/>
          </w:rPr>
          <w:fldChar w:fldCharType="begin"/>
        </w:r>
        <w:r w:rsidR="006D47A7">
          <w:rPr>
            <w:webHidden/>
          </w:rPr>
          <w:instrText xml:space="preserve"> PAGEREF _Toc479683612 \h </w:instrText>
        </w:r>
        <w:r w:rsidR="006D47A7">
          <w:rPr>
            <w:webHidden/>
          </w:rPr>
        </w:r>
        <w:r w:rsidR="006D47A7">
          <w:rPr>
            <w:webHidden/>
          </w:rPr>
          <w:fldChar w:fldCharType="separate"/>
        </w:r>
        <w:r w:rsidR="008C5341">
          <w:rPr>
            <w:webHidden/>
          </w:rPr>
          <w:t>1</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13" w:history="1">
        <w:r w:rsidR="006D47A7" w:rsidRPr="002227BF">
          <w:rPr>
            <w:rStyle w:val="Hyperlink"/>
            <w:rFonts w:ascii="Times New Roman" w:hAnsi="Times New Roman" w:cs="Times New Roman"/>
            <w:snapToGrid w:val="0"/>
            <w:w w:val="0"/>
          </w:rPr>
          <w:t>1.</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Pr>
          <w:t>DATE GENERALE</w:t>
        </w:r>
        <w:r w:rsidR="006D47A7">
          <w:rPr>
            <w:webHidden/>
          </w:rPr>
          <w:tab/>
        </w:r>
        <w:r w:rsidR="006D47A7">
          <w:rPr>
            <w:webHidden/>
          </w:rPr>
          <w:fldChar w:fldCharType="begin"/>
        </w:r>
        <w:r w:rsidR="006D47A7">
          <w:rPr>
            <w:webHidden/>
          </w:rPr>
          <w:instrText xml:space="preserve"> PAGEREF _Toc479683613 \h </w:instrText>
        </w:r>
        <w:r w:rsidR="006D47A7">
          <w:rPr>
            <w:webHidden/>
          </w:rPr>
        </w:r>
        <w:r w:rsidR="006D47A7">
          <w:rPr>
            <w:webHidden/>
          </w:rPr>
          <w:fldChar w:fldCharType="separate"/>
        </w:r>
        <w:r w:rsidR="008C5341">
          <w:rPr>
            <w:webHidden/>
          </w:rPr>
          <w:t>5</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14" w:history="1">
        <w:r w:rsidR="006D47A7" w:rsidRPr="002227BF">
          <w:rPr>
            <w:rStyle w:val="Hyperlink"/>
            <w:rFonts w:ascii="Times New Roman" w:hAnsi="Times New Roman" w:cs="Times New Roman"/>
            <w:snapToGrid w:val="0"/>
            <w:w w:val="0"/>
          </w:rPr>
          <w:t>1.1</w:t>
        </w:r>
        <w:r w:rsidR="006D47A7">
          <w:rPr>
            <w:rFonts w:asciiTheme="minorHAnsi" w:eastAsiaTheme="minorEastAsia" w:hAnsiTheme="minorHAnsi" w:cstheme="minorBidi"/>
            <w:b w:val="0"/>
            <w:bCs w:val="0"/>
            <w:lang w:eastAsia="ro-RO"/>
          </w:rPr>
          <w:tab/>
        </w:r>
        <w:r w:rsidR="006D47A7" w:rsidRPr="002227BF">
          <w:rPr>
            <w:rStyle w:val="Hyperlink"/>
          </w:rPr>
          <w:t>Denumirea obiectivului de investitii:</w:t>
        </w:r>
        <w:r w:rsidR="006D47A7">
          <w:rPr>
            <w:webHidden/>
          </w:rPr>
          <w:tab/>
        </w:r>
        <w:r w:rsidR="006D47A7">
          <w:rPr>
            <w:webHidden/>
          </w:rPr>
          <w:fldChar w:fldCharType="begin"/>
        </w:r>
        <w:r w:rsidR="006D47A7">
          <w:rPr>
            <w:webHidden/>
          </w:rPr>
          <w:instrText xml:space="preserve"> PAGEREF _Toc479683614 \h </w:instrText>
        </w:r>
        <w:r w:rsidR="006D47A7">
          <w:rPr>
            <w:webHidden/>
          </w:rPr>
        </w:r>
        <w:r w:rsidR="006D47A7">
          <w:rPr>
            <w:webHidden/>
          </w:rPr>
          <w:fldChar w:fldCharType="separate"/>
        </w:r>
        <w:r w:rsidR="008C5341">
          <w:rPr>
            <w:webHidden/>
          </w:rPr>
          <w:t>5</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15" w:history="1">
        <w:r w:rsidR="006D47A7" w:rsidRPr="002227BF">
          <w:rPr>
            <w:rStyle w:val="Hyperlink"/>
            <w:rFonts w:ascii="Times New Roman" w:hAnsi="Times New Roman" w:cs="Times New Roman"/>
            <w:snapToGrid w:val="0"/>
            <w:w w:val="0"/>
          </w:rPr>
          <w:t>1.2</w:t>
        </w:r>
        <w:r w:rsidR="006D47A7">
          <w:rPr>
            <w:rFonts w:asciiTheme="minorHAnsi" w:eastAsiaTheme="minorEastAsia" w:hAnsiTheme="minorHAnsi" w:cstheme="minorBidi"/>
            <w:b w:val="0"/>
            <w:bCs w:val="0"/>
            <w:lang w:eastAsia="ro-RO"/>
          </w:rPr>
          <w:tab/>
        </w:r>
        <w:r w:rsidR="006D47A7" w:rsidRPr="002227BF">
          <w:rPr>
            <w:rStyle w:val="Hyperlink"/>
          </w:rPr>
          <w:t>Amplasamentul:</w:t>
        </w:r>
        <w:r w:rsidR="006D47A7">
          <w:rPr>
            <w:webHidden/>
          </w:rPr>
          <w:tab/>
        </w:r>
        <w:r w:rsidR="006D47A7">
          <w:rPr>
            <w:webHidden/>
          </w:rPr>
          <w:fldChar w:fldCharType="begin"/>
        </w:r>
        <w:r w:rsidR="006D47A7">
          <w:rPr>
            <w:webHidden/>
          </w:rPr>
          <w:instrText xml:space="preserve"> PAGEREF _Toc479683615 \h </w:instrText>
        </w:r>
        <w:r w:rsidR="006D47A7">
          <w:rPr>
            <w:webHidden/>
          </w:rPr>
        </w:r>
        <w:r w:rsidR="006D47A7">
          <w:rPr>
            <w:webHidden/>
          </w:rPr>
          <w:fldChar w:fldCharType="separate"/>
        </w:r>
        <w:r w:rsidR="008C5341">
          <w:rPr>
            <w:webHidden/>
          </w:rPr>
          <w:t>5</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16" w:history="1">
        <w:r w:rsidR="006D47A7" w:rsidRPr="002227BF">
          <w:rPr>
            <w:rStyle w:val="Hyperlink"/>
            <w:rFonts w:ascii="Times New Roman" w:eastAsiaTheme="majorEastAsia" w:hAnsi="Times New Roman" w:cs="Times New Roman"/>
            <w:snapToGrid w:val="0"/>
            <w:w w:val="0"/>
            <w:lang w:eastAsia="ro-RO"/>
          </w:rPr>
          <w:t>1.3</w:t>
        </w:r>
        <w:r w:rsidR="006D47A7">
          <w:rPr>
            <w:rFonts w:asciiTheme="minorHAnsi" w:eastAsiaTheme="minorEastAsia" w:hAnsiTheme="minorHAnsi" w:cstheme="minorBidi"/>
            <w:b w:val="0"/>
            <w:bCs w:val="0"/>
            <w:lang w:eastAsia="ro-RO"/>
          </w:rPr>
          <w:tab/>
        </w:r>
        <w:r w:rsidR="006D47A7" w:rsidRPr="002227BF">
          <w:rPr>
            <w:rStyle w:val="Hyperlink"/>
          </w:rPr>
          <w:t>Titularul investitiei:</w:t>
        </w:r>
        <w:r w:rsidR="006D47A7">
          <w:rPr>
            <w:webHidden/>
          </w:rPr>
          <w:tab/>
        </w:r>
        <w:r w:rsidR="006D47A7">
          <w:rPr>
            <w:webHidden/>
          </w:rPr>
          <w:fldChar w:fldCharType="begin"/>
        </w:r>
        <w:r w:rsidR="006D47A7">
          <w:rPr>
            <w:webHidden/>
          </w:rPr>
          <w:instrText xml:space="preserve"> PAGEREF _Toc479683616 \h </w:instrText>
        </w:r>
        <w:r w:rsidR="006D47A7">
          <w:rPr>
            <w:webHidden/>
          </w:rPr>
        </w:r>
        <w:r w:rsidR="006D47A7">
          <w:rPr>
            <w:webHidden/>
          </w:rPr>
          <w:fldChar w:fldCharType="separate"/>
        </w:r>
        <w:r w:rsidR="008C5341">
          <w:rPr>
            <w:webHidden/>
          </w:rPr>
          <w:t>5</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17" w:history="1">
        <w:r w:rsidR="006D47A7" w:rsidRPr="002227BF">
          <w:rPr>
            <w:rStyle w:val="Hyperlink"/>
            <w:rFonts w:ascii="Times New Roman" w:eastAsiaTheme="majorEastAsia" w:hAnsi="Times New Roman" w:cs="Times New Roman"/>
            <w:snapToGrid w:val="0"/>
            <w:w w:val="0"/>
            <w:lang w:eastAsia="ro-RO"/>
          </w:rPr>
          <w:t>1.4</w:t>
        </w:r>
        <w:r w:rsidR="006D47A7">
          <w:rPr>
            <w:rFonts w:asciiTheme="minorHAnsi" w:eastAsiaTheme="minorEastAsia" w:hAnsiTheme="minorHAnsi" w:cstheme="minorBidi"/>
            <w:b w:val="0"/>
            <w:bCs w:val="0"/>
            <w:lang w:eastAsia="ro-RO"/>
          </w:rPr>
          <w:tab/>
        </w:r>
        <w:r w:rsidR="006D47A7" w:rsidRPr="002227BF">
          <w:rPr>
            <w:rStyle w:val="Hyperlink"/>
          </w:rPr>
          <w:t>Beneficiarul investitiei:</w:t>
        </w:r>
        <w:r w:rsidR="006D47A7">
          <w:rPr>
            <w:webHidden/>
          </w:rPr>
          <w:tab/>
        </w:r>
        <w:r w:rsidR="006D47A7">
          <w:rPr>
            <w:webHidden/>
          </w:rPr>
          <w:fldChar w:fldCharType="begin"/>
        </w:r>
        <w:r w:rsidR="006D47A7">
          <w:rPr>
            <w:webHidden/>
          </w:rPr>
          <w:instrText xml:space="preserve"> PAGEREF _Toc479683617 \h </w:instrText>
        </w:r>
        <w:r w:rsidR="006D47A7">
          <w:rPr>
            <w:webHidden/>
          </w:rPr>
        </w:r>
        <w:r w:rsidR="006D47A7">
          <w:rPr>
            <w:webHidden/>
          </w:rPr>
          <w:fldChar w:fldCharType="separate"/>
        </w:r>
        <w:r w:rsidR="008C5341">
          <w:rPr>
            <w:webHidden/>
          </w:rPr>
          <w:t>5</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18" w:history="1">
        <w:r w:rsidR="006D47A7" w:rsidRPr="002227BF">
          <w:rPr>
            <w:rStyle w:val="Hyperlink"/>
            <w:rFonts w:ascii="Times New Roman" w:hAnsi="Times New Roman" w:cs="Times New Roman"/>
            <w:snapToGrid w:val="0"/>
            <w:w w:val="0"/>
          </w:rPr>
          <w:t>1.5</w:t>
        </w:r>
        <w:r w:rsidR="006D47A7">
          <w:rPr>
            <w:rFonts w:asciiTheme="minorHAnsi" w:eastAsiaTheme="minorEastAsia" w:hAnsiTheme="minorHAnsi" w:cstheme="minorBidi"/>
            <w:b w:val="0"/>
            <w:bCs w:val="0"/>
            <w:lang w:eastAsia="ro-RO"/>
          </w:rPr>
          <w:tab/>
        </w:r>
        <w:r w:rsidR="006D47A7" w:rsidRPr="002227BF">
          <w:rPr>
            <w:rStyle w:val="Hyperlink"/>
          </w:rPr>
          <w:t>Elaboratorul documentatiei:</w:t>
        </w:r>
        <w:r w:rsidR="006D47A7">
          <w:rPr>
            <w:webHidden/>
          </w:rPr>
          <w:tab/>
        </w:r>
        <w:r w:rsidR="006D47A7">
          <w:rPr>
            <w:webHidden/>
          </w:rPr>
          <w:fldChar w:fldCharType="begin"/>
        </w:r>
        <w:r w:rsidR="006D47A7">
          <w:rPr>
            <w:webHidden/>
          </w:rPr>
          <w:instrText xml:space="preserve"> PAGEREF _Toc479683618 \h </w:instrText>
        </w:r>
        <w:r w:rsidR="006D47A7">
          <w:rPr>
            <w:webHidden/>
          </w:rPr>
        </w:r>
        <w:r w:rsidR="006D47A7">
          <w:rPr>
            <w:webHidden/>
          </w:rPr>
          <w:fldChar w:fldCharType="separate"/>
        </w:r>
        <w:r w:rsidR="008C5341">
          <w:rPr>
            <w:webHidden/>
          </w:rPr>
          <w:t>5</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19" w:history="1">
        <w:r w:rsidR="006D47A7" w:rsidRPr="002227BF">
          <w:rPr>
            <w:rStyle w:val="Hyperlink"/>
            <w:rFonts w:ascii="Times New Roman" w:hAnsi="Times New Roman" w:cs="Times New Roman"/>
            <w:snapToGrid w:val="0"/>
            <w:w w:val="0"/>
          </w:rPr>
          <w:t>2.</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Pr>
          <w:t>Descrierea investiţiei:</w:t>
        </w:r>
        <w:r w:rsidR="006D47A7">
          <w:rPr>
            <w:webHidden/>
          </w:rPr>
          <w:tab/>
        </w:r>
        <w:r w:rsidR="006D47A7">
          <w:rPr>
            <w:webHidden/>
          </w:rPr>
          <w:fldChar w:fldCharType="begin"/>
        </w:r>
        <w:r w:rsidR="006D47A7">
          <w:rPr>
            <w:webHidden/>
          </w:rPr>
          <w:instrText xml:space="preserve"> PAGEREF _Toc479683619 \h </w:instrText>
        </w:r>
        <w:r w:rsidR="006D47A7">
          <w:rPr>
            <w:webHidden/>
          </w:rPr>
        </w:r>
        <w:r w:rsidR="006D47A7">
          <w:rPr>
            <w:webHidden/>
          </w:rPr>
          <w:fldChar w:fldCharType="separate"/>
        </w:r>
        <w:r w:rsidR="008C5341">
          <w:rPr>
            <w:webHidden/>
          </w:rPr>
          <w:t>6</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20" w:history="1">
        <w:r w:rsidR="006D47A7" w:rsidRPr="002227BF">
          <w:rPr>
            <w:rStyle w:val="Hyperlink"/>
            <w:rFonts w:ascii="Times New Roman" w:hAnsi="Times New Roman" w:cs="Times New Roman"/>
            <w:snapToGrid w:val="0"/>
            <w:w w:val="0"/>
            <w:lang w:eastAsia="ro-RO"/>
          </w:rPr>
          <w:t>2.1</w:t>
        </w:r>
        <w:r w:rsidR="006D47A7">
          <w:rPr>
            <w:rFonts w:asciiTheme="minorHAnsi" w:eastAsiaTheme="minorEastAsia" w:hAnsiTheme="minorHAnsi" w:cstheme="minorBidi"/>
            <w:b w:val="0"/>
            <w:bCs w:val="0"/>
            <w:lang w:eastAsia="ro-RO"/>
          </w:rPr>
          <w:tab/>
        </w:r>
        <w:r w:rsidR="006D47A7" w:rsidRPr="002227BF">
          <w:rPr>
            <w:rStyle w:val="Hyperlink"/>
            <w:lang w:eastAsia="ro-RO"/>
          </w:rPr>
          <w:t>Studii de teren si date privind traficul.</w:t>
        </w:r>
        <w:r w:rsidR="006D47A7">
          <w:rPr>
            <w:webHidden/>
          </w:rPr>
          <w:tab/>
        </w:r>
        <w:r w:rsidR="006D47A7">
          <w:rPr>
            <w:webHidden/>
          </w:rPr>
          <w:fldChar w:fldCharType="begin"/>
        </w:r>
        <w:r w:rsidR="006D47A7">
          <w:rPr>
            <w:webHidden/>
          </w:rPr>
          <w:instrText xml:space="preserve"> PAGEREF _Toc479683620 \h </w:instrText>
        </w:r>
        <w:r w:rsidR="006D47A7">
          <w:rPr>
            <w:webHidden/>
          </w:rPr>
        </w:r>
        <w:r w:rsidR="006D47A7">
          <w:rPr>
            <w:webHidden/>
          </w:rPr>
          <w:fldChar w:fldCharType="separate"/>
        </w:r>
        <w:r w:rsidR="008C5341">
          <w:rPr>
            <w:webHidden/>
          </w:rPr>
          <w:t>6</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21" w:history="1">
        <w:r w:rsidR="006D47A7" w:rsidRPr="002227BF">
          <w:rPr>
            <w:rStyle w:val="Hyperlink"/>
            <w:rFonts w:ascii="Times New Roman" w:hAnsi="Times New Roman" w:cs="Times New Roman"/>
            <w:snapToGrid w:val="0"/>
            <w:w w:val="0"/>
          </w:rPr>
          <w:t>2.2</w:t>
        </w:r>
        <w:r w:rsidR="006D47A7">
          <w:rPr>
            <w:rFonts w:asciiTheme="minorHAnsi" w:eastAsiaTheme="minorEastAsia" w:hAnsiTheme="minorHAnsi" w:cstheme="minorBidi"/>
            <w:b w:val="0"/>
            <w:bCs w:val="0"/>
            <w:lang w:eastAsia="ro-RO"/>
          </w:rPr>
          <w:tab/>
        </w:r>
        <w:r w:rsidR="006D47A7" w:rsidRPr="002227BF">
          <w:rPr>
            <w:rStyle w:val="Hyperlink"/>
          </w:rPr>
          <w:t>Concluziile raportului de expertiză tehnică/audit energetic:</w:t>
        </w:r>
        <w:r w:rsidR="006D47A7">
          <w:rPr>
            <w:webHidden/>
          </w:rPr>
          <w:tab/>
        </w:r>
        <w:r w:rsidR="006D47A7">
          <w:rPr>
            <w:webHidden/>
          </w:rPr>
          <w:fldChar w:fldCharType="begin"/>
        </w:r>
        <w:r w:rsidR="006D47A7">
          <w:rPr>
            <w:webHidden/>
          </w:rPr>
          <w:instrText xml:space="preserve"> PAGEREF _Toc479683621 \h </w:instrText>
        </w:r>
        <w:r w:rsidR="006D47A7">
          <w:rPr>
            <w:webHidden/>
          </w:rPr>
        </w:r>
        <w:r w:rsidR="006D47A7">
          <w:rPr>
            <w:webHidden/>
          </w:rPr>
          <w:fldChar w:fldCharType="separate"/>
        </w:r>
        <w:r w:rsidR="008C5341">
          <w:rPr>
            <w:webHidden/>
          </w:rPr>
          <w:t>15</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22" w:history="1">
        <w:r w:rsidR="006D47A7" w:rsidRPr="002227BF">
          <w:rPr>
            <w:rStyle w:val="Hyperlink"/>
            <w:rFonts w:ascii="Times New Roman" w:hAnsi="Times New Roman" w:cs="Times New Roman"/>
            <w:snapToGrid w:val="0"/>
            <w:w w:val="0"/>
          </w:rPr>
          <w:t>2.3</w:t>
        </w:r>
        <w:r w:rsidR="006D47A7">
          <w:rPr>
            <w:rFonts w:asciiTheme="minorHAnsi" w:eastAsiaTheme="minorEastAsia" w:hAnsiTheme="minorHAnsi" w:cstheme="minorBidi"/>
            <w:b w:val="0"/>
            <w:bCs w:val="0"/>
            <w:lang w:eastAsia="ro-RO"/>
          </w:rPr>
          <w:tab/>
        </w:r>
        <w:r w:rsidR="006D47A7" w:rsidRPr="002227BF">
          <w:rPr>
            <w:rStyle w:val="Hyperlink"/>
          </w:rPr>
          <w:t>Dimensionarea structurii rutiere</w:t>
        </w:r>
        <w:r w:rsidR="006D47A7">
          <w:rPr>
            <w:webHidden/>
          </w:rPr>
          <w:tab/>
        </w:r>
        <w:r w:rsidR="006D47A7">
          <w:rPr>
            <w:webHidden/>
          </w:rPr>
          <w:fldChar w:fldCharType="begin"/>
        </w:r>
        <w:r w:rsidR="006D47A7">
          <w:rPr>
            <w:webHidden/>
          </w:rPr>
          <w:instrText xml:space="preserve"> PAGEREF _Toc479683622 \h </w:instrText>
        </w:r>
        <w:r w:rsidR="006D47A7">
          <w:rPr>
            <w:webHidden/>
          </w:rPr>
        </w:r>
        <w:r w:rsidR="006D47A7">
          <w:rPr>
            <w:webHidden/>
          </w:rPr>
          <w:fldChar w:fldCharType="separate"/>
        </w:r>
        <w:r w:rsidR="008C5341">
          <w:rPr>
            <w:webHidden/>
          </w:rPr>
          <w:t>19</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23" w:history="1">
        <w:r w:rsidR="006D47A7" w:rsidRPr="002227BF">
          <w:rPr>
            <w:rStyle w:val="Hyperlink"/>
            <w:rFonts w:ascii="Times New Roman" w:eastAsiaTheme="minorHAnsi" w:hAnsi="Times New Roman" w:cs="Times New Roman"/>
            <w:snapToGrid w:val="0"/>
            <w:w w:val="0"/>
          </w:rPr>
          <w:t>3.</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Fonts w:eastAsiaTheme="minorHAnsi"/>
          </w:rPr>
          <w:t>Date tehnice ale investiţiei:</w:t>
        </w:r>
        <w:r w:rsidR="006D47A7">
          <w:rPr>
            <w:webHidden/>
          </w:rPr>
          <w:tab/>
        </w:r>
        <w:r w:rsidR="006D47A7">
          <w:rPr>
            <w:webHidden/>
          </w:rPr>
          <w:fldChar w:fldCharType="begin"/>
        </w:r>
        <w:r w:rsidR="006D47A7">
          <w:rPr>
            <w:webHidden/>
          </w:rPr>
          <w:instrText xml:space="preserve"> PAGEREF _Toc479683623 \h </w:instrText>
        </w:r>
        <w:r w:rsidR="006D47A7">
          <w:rPr>
            <w:webHidden/>
          </w:rPr>
        </w:r>
        <w:r w:rsidR="006D47A7">
          <w:rPr>
            <w:webHidden/>
          </w:rPr>
          <w:fldChar w:fldCharType="separate"/>
        </w:r>
        <w:r w:rsidR="008C5341">
          <w:rPr>
            <w:webHidden/>
          </w:rPr>
          <w:t>41</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24" w:history="1">
        <w:r w:rsidR="006D47A7" w:rsidRPr="002227BF">
          <w:rPr>
            <w:rStyle w:val="Hyperlink"/>
            <w:rFonts w:ascii="Times New Roman" w:hAnsi="Times New Roman" w:cs="Times New Roman"/>
            <w:snapToGrid w:val="0"/>
            <w:w w:val="0"/>
          </w:rPr>
          <w:t>3.1</w:t>
        </w:r>
        <w:r w:rsidR="006D47A7">
          <w:rPr>
            <w:rFonts w:asciiTheme="minorHAnsi" w:eastAsiaTheme="minorEastAsia" w:hAnsiTheme="minorHAnsi" w:cstheme="minorBidi"/>
            <w:b w:val="0"/>
            <w:bCs w:val="0"/>
            <w:lang w:eastAsia="ro-RO"/>
          </w:rPr>
          <w:tab/>
        </w:r>
        <w:r w:rsidR="006D47A7" w:rsidRPr="002227BF">
          <w:rPr>
            <w:rStyle w:val="Hyperlink"/>
          </w:rPr>
          <w:t>Descrierea lucrărilor de bază şi a celor rezultate ca necesare de efectuat în urma realizăriilucrărilor de bază;</w:t>
        </w:r>
        <w:r w:rsidR="006D47A7">
          <w:rPr>
            <w:webHidden/>
          </w:rPr>
          <w:tab/>
        </w:r>
        <w:r w:rsidR="006D47A7">
          <w:rPr>
            <w:webHidden/>
          </w:rPr>
          <w:fldChar w:fldCharType="begin"/>
        </w:r>
        <w:r w:rsidR="006D47A7">
          <w:rPr>
            <w:webHidden/>
          </w:rPr>
          <w:instrText xml:space="preserve"> PAGEREF _Toc479683624 \h </w:instrText>
        </w:r>
        <w:r w:rsidR="006D47A7">
          <w:rPr>
            <w:webHidden/>
          </w:rPr>
        </w:r>
        <w:r w:rsidR="006D47A7">
          <w:rPr>
            <w:webHidden/>
          </w:rPr>
          <w:fldChar w:fldCharType="separate"/>
        </w:r>
        <w:r w:rsidR="008C5341">
          <w:rPr>
            <w:webHidden/>
          </w:rPr>
          <w:t>41</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25" w:history="1">
        <w:r w:rsidR="006D47A7" w:rsidRPr="002227BF">
          <w:rPr>
            <w:rStyle w:val="Hyperlink"/>
            <w:rFonts w:ascii="Times New Roman" w:hAnsi="Times New Roman" w:cs="Times New Roman"/>
            <w:snapToGrid w:val="0"/>
            <w:w w:val="0"/>
          </w:rPr>
          <w:t>3.2</w:t>
        </w:r>
        <w:r w:rsidR="006D47A7">
          <w:rPr>
            <w:rFonts w:asciiTheme="minorHAnsi" w:eastAsiaTheme="minorEastAsia" w:hAnsiTheme="minorHAnsi" w:cstheme="minorBidi"/>
            <w:b w:val="0"/>
            <w:bCs w:val="0"/>
            <w:lang w:eastAsia="ro-RO"/>
          </w:rPr>
          <w:tab/>
        </w:r>
        <w:r w:rsidR="006D47A7" w:rsidRPr="002227BF">
          <w:rPr>
            <w:rStyle w:val="Hyperlink"/>
          </w:rPr>
          <w:t>Descrierea lucrărilor de modernizare efectuate în spaţiile consolidate/reabilitate/reparate</w:t>
        </w:r>
        <w:r w:rsidR="006D47A7">
          <w:rPr>
            <w:webHidden/>
          </w:rPr>
          <w:tab/>
        </w:r>
        <w:r w:rsidR="006D47A7">
          <w:rPr>
            <w:webHidden/>
          </w:rPr>
          <w:fldChar w:fldCharType="begin"/>
        </w:r>
        <w:r w:rsidR="006D47A7">
          <w:rPr>
            <w:webHidden/>
          </w:rPr>
          <w:instrText xml:space="preserve"> PAGEREF _Toc479683625 \h </w:instrText>
        </w:r>
        <w:r w:rsidR="006D47A7">
          <w:rPr>
            <w:webHidden/>
          </w:rPr>
        </w:r>
        <w:r w:rsidR="006D47A7">
          <w:rPr>
            <w:webHidden/>
          </w:rPr>
          <w:fldChar w:fldCharType="separate"/>
        </w:r>
        <w:r w:rsidR="008C5341">
          <w:rPr>
            <w:webHidden/>
          </w:rPr>
          <w:t>42</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26" w:history="1">
        <w:r w:rsidR="006D47A7" w:rsidRPr="002227BF">
          <w:rPr>
            <w:rStyle w:val="Hyperlink"/>
            <w:rFonts w:ascii="Times New Roman" w:hAnsi="Times New Roman" w:cs="Times New Roman"/>
            <w:snapToGrid w:val="0"/>
            <w:w w:val="0"/>
          </w:rPr>
          <w:t>3.3</w:t>
        </w:r>
        <w:r w:rsidR="006D47A7">
          <w:rPr>
            <w:rFonts w:asciiTheme="minorHAnsi" w:eastAsiaTheme="minorEastAsia" w:hAnsiTheme="minorHAnsi" w:cstheme="minorBidi"/>
            <w:b w:val="0"/>
            <w:bCs w:val="0"/>
            <w:lang w:eastAsia="ro-RO"/>
          </w:rPr>
          <w:tab/>
        </w:r>
        <w:r w:rsidR="006D47A7" w:rsidRPr="002227BF">
          <w:rPr>
            <w:rStyle w:val="Hyperlink"/>
          </w:rPr>
          <w:t>Consumuri de utilităţi:</w:t>
        </w:r>
        <w:r w:rsidR="006D47A7">
          <w:rPr>
            <w:webHidden/>
          </w:rPr>
          <w:tab/>
        </w:r>
        <w:r w:rsidR="006D47A7">
          <w:rPr>
            <w:webHidden/>
          </w:rPr>
          <w:fldChar w:fldCharType="begin"/>
        </w:r>
        <w:r w:rsidR="006D47A7">
          <w:rPr>
            <w:webHidden/>
          </w:rPr>
          <w:instrText xml:space="preserve"> PAGEREF _Toc479683626 \h </w:instrText>
        </w:r>
        <w:r w:rsidR="006D47A7">
          <w:rPr>
            <w:webHidden/>
          </w:rPr>
        </w:r>
        <w:r w:rsidR="006D47A7">
          <w:rPr>
            <w:webHidden/>
          </w:rPr>
          <w:fldChar w:fldCharType="separate"/>
        </w:r>
        <w:r w:rsidR="008C5341">
          <w:rPr>
            <w:webHidden/>
          </w:rPr>
          <w:t>52</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27" w:history="1">
        <w:r w:rsidR="006D47A7" w:rsidRPr="002227BF">
          <w:rPr>
            <w:rStyle w:val="Hyperlink"/>
            <w:rFonts w:ascii="Times New Roman" w:eastAsiaTheme="minorHAnsi" w:hAnsi="Times New Roman" w:cs="Times New Roman"/>
            <w:snapToGrid w:val="0"/>
            <w:w w:val="0"/>
          </w:rPr>
          <w:t>4.</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Fonts w:eastAsiaTheme="minorHAnsi"/>
          </w:rPr>
          <w:t>DURATA DE REALIZARE ŞI ETAPELE PRINCIPALE</w:t>
        </w:r>
        <w:r w:rsidR="006D47A7">
          <w:rPr>
            <w:webHidden/>
          </w:rPr>
          <w:tab/>
        </w:r>
        <w:r w:rsidR="006D47A7">
          <w:rPr>
            <w:webHidden/>
          </w:rPr>
          <w:fldChar w:fldCharType="begin"/>
        </w:r>
        <w:r w:rsidR="006D47A7">
          <w:rPr>
            <w:webHidden/>
          </w:rPr>
          <w:instrText xml:space="preserve"> PAGEREF _Toc479683627 \h </w:instrText>
        </w:r>
        <w:r w:rsidR="006D47A7">
          <w:rPr>
            <w:webHidden/>
          </w:rPr>
        </w:r>
        <w:r w:rsidR="006D47A7">
          <w:rPr>
            <w:webHidden/>
          </w:rPr>
          <w:fldChar w:fldCharType="separate"/>
        </w:r>
        <w:r w:rsidR="008C5341">
          <w:rPr>
            <w:webHidden/>
          </w:rPr>
          <w:t>53</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28" w:history="1">
        <w:r w:rsidR="006D47A7" w:rsidRPr="002227BF">
          <w:rPr>
            <w:rStyle w:val="Hyperlink"/>
            <w:rFonts w:ascii="Times New Roman" w:hAnsi="Times New Roman" w:cs="Times New Roman"/>
            <w:snapToGrid w:val="0"/>
            <w:w w:val="0"/>
          </w:rPr>
          <w:t>4.1</w:t>
        </w:r>
        <w:r w:rsidR="006D47A7">
          <w:rPr>
            <w:rFonts w:asciiTheme="minorHAnsi" w:eastAsiaTheme="minorEastAsia" w:hAnsiTheme="minorHAnsi" w:cstheme="minorBidi"/>
            <w:b w:val="0"/>
            <w:bCs w:val="0"/>
            <w:lang w:eastAsia="ro-RO"/>
          </w:rPr>
          <w:tab/>
        </w:r>
        <w:r w:rsidR="006D47A7" w:rsidRPr="002227BF">
          <w:rPr>
            <w:rStyle w:val="Hyperlink"/>
          </w:rPr>
          <w:t>Graficul de realizare a investiţiei:</w:t>
        </w:r>
        <w:r w:rsidR="006D47A7">
          <w:rPr>
            <w:webHidden/>
          </w:rPr>
          <w:tab/>
        </w:r>
        <w:r w:rsidR="006D47A7">
          <w:rPr>
            <w:webHidden/>
          </w:rPr>
          <w:fldChar w:fldCharType="begin"/>
        </w:r>
        <w:r w:rsidR="006D47A7">
          <w:rPr>
            <w:webHidden/>
          </w:rPr>
          <w:instrText xml:space="preserve"> PAGEREF _Toc479683628 \h </w:instrText>
        </w:r>
        <w:r w:rsidR="006D47A7">
          <w:rPr>
            <w:webHidden/>
          </w:rPr>
        </w:r>
        <w:r w:rsidR="006D47A7">
          <w:rPr>
            <w:webHidden/>
          </w:rPr>
          <w:fldChar w:fldCharType="separate"/>
        </w:r>
        <w:r w:rsidR="008C5341">
          <w:rPr>
            <w:webHidden/>
          </w:rPr>
          <w:t>53</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29" w:history="1">
        <w:r w:rsidR="006D47A7" w:rsidRPr="002227BF">
          <w:rPr>
            <w:rStyle w:val="Hyperlink"/>
            <w:rFonts w:ascii="Times New Roman" w:hAnsi="Times New Roman" w:cs="Times New Roman"/>
            <w:snapToGrid w:val="0"/>
            <w:w w:val="0"/>
          </w:rPr>
          <w:t>4.2</w:t>
        </w:r>
        <w:r w:rsidR="006D47A7">
          <w:rPr>
            <w:rFonts w:asciiTheme="minorHAnsi" w:eastAsiaTheme="minorEastAsia" w:hAnsiTheme="minorHAnsi" w:cstheme="minorBidi"/>
            <w:b w:val="0"/>
            <w:bCs w:val="0"/>
            <w:lang w:eastAsia="ro-RO"/>
          </w:rPr>
          <w:tab/>
        </w:r>
        <w:r w:rsidR="006D47A7" w:rsidRPr="002227BF">
          <w:rPr>
            <w:rStyle w:val="Hyperlink"/>
          </w:rPr>
          <w:t>Costurile estimative ale investiţiei:</w:t>
        </w:r>
        <w:r w:rsidR="006D47A7">
          <w:rPr>
            <w:webHidden/>
          </w:rPr>
          <w:tab/>
        </w:r>
        <w:r w:rsidR="006D47A7">
          <w:rPr>
            <w:webHidden/>
          </w:rPr>
          <w:fldChar w:fldCharType="begin"/>
        </w:r>
        <w:r w:rsidR="006D47A7">
          <w:rPr>
            <w:webHidden/>
          </w:rPr>
          <w:instrText xml:space="preserve"> PAGEREF _Toc479683629 \h </w:instrText>
        </w:r>
        <w:r w:rsidR="006D47A7">
          <w:rPr>
            <w:webHidden/>
          </w:rPr>
        </w:r>
        <w:r w:rsidR="006D47A7">
          <w:rPr>
            <w:webHidden/>
          </w:rPr>
          <w:fldChar w:fldCharType="separate"/>
        </w:r>
        <w:r w:rsidR="008C5341">
          <w:rPr>
            <w:webHidden/>
          </w:rPr>
          <w:t>54</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30" w:history="1">
        <w:r w:rsidR="006D47A7" w:rsidRPr="002227BF">
          <w:rPr>
            <w:rStyle w:val="Hyperlink"/>
            <w:rFonts w:ascii="Times New Roman" w:eastAsiaTheme="minorHAnsi" w:hAnsi="Times New Roman" w:cs="Times New Roman"/>
            <w:snapToGrid w:val="0"/>
            <w:w w:val="0"/>
          </w:rPr>
          <w:t>5.</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Fonts w:eastAsiaTheme="minorHAnsi"/>
          </w:rPr>
          <w:t>INDICATORI DE APRECIERE A EFICIENŢEI ECONOMICE</w:t>
        </w:r>
        <w:r w:rsidR="006D47A7">
          <w:rPr>
            <w:webHidden/>
          </w:rPr>
          <w:tab/>
        </w:r>
        <w:r w:rsidR="006D47A7">
          <w:rPr>
            <w:webHidden/>
          </w:rPr>
          <w:fldChar w:fldCharType="begin"/>
        </w:r>
        <w:r w:rsidR="006D47A7">
          <w:rPr>
            <w:webHidden/>
          </w:rPr>
          <w:instrText xml:space="preserve"> PAGEREF _Toc479683630 \h </w:instrText>
        </w:r>
        <w:r w:rsidR="006D47A7">
          <w:rPr>
            <w:webHidden/>
          </w:rPr>
        </w:r>
        <w:r w:rsidR="006D47A7">
          <w:rPr>
            <w:webHidden/>
          </w:rPr>
          <w:fldChar w:fldCharType="separate"/>
        </w:r>
        <w:r w:rsidR="008C5341">
          <w:rPr>
            <w:webHidden/>
          </w:rPr>
          <w:t>63</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31" w:history="1">
        <w:r w:rsidR="006D47A7" w:rsidRPr="002227BF">
          <w:rPr>
            <w:rStyle w:val="Hyperlink"/>
            <w:rFonts w:ascii="Times New Roman" w:hAnsi="Times New Roman" w:cs="Times New Roman"/>
            <w:snapToGrid w:val="0"/>
            <w:w w:val="0"/>
          </w:rPr>
          <w:t>5.1</w:t>
        </w:r>
        <w:r w:rsidR="006D47A7">
          <w:rPr>
            <w:rFonts w:asciiTheme="minorHAnsi" w:eastAsiaTheme="minorEastAsia" w:hAnsiTheme="minorHAnsi" w:cstheme="minorBidi"/>
            <w:b w:val="0"/>
            <w:bCs w:val="0"/>
            <w:lang w:eastAsia="ro-RO"/>
          </w:rPr>
          <w:tab/>
        </w:r>
        <w:r w:rsidR="006D47A7" w:rsidRPr="002227BF">
          <w:rPr>
            <w:rStyle w:val="Hyperlink"/>
          </w:rPr>
          <w:t>Analiza comparativă a costului realizării lucrărilor de intervenţii faţă de valoarea de inventar a construcţiei.</w:t>
        </w:r>
        <w:r w:rsidR="006D47A7">
          <w:rPr>
            <w:webHidden/>
          </w:rPr>
          <w:tab/>
        </w:r>
        <w:r w:rsidR="006D47A7">
          <w:rPr>
            <w:webHidden/>
          </w:rPr>
          <w:fldChar w:fldCharType="begin"/>
        </w:r>
        <w:r w:rsidR="006D47A7">
          <w:rPr>
            <w:webHidden/>
          </w:rPr>
          <w:instrText xml:space="preserve"> PAGEREF _Toc479683631 \h </w:instrText>
        </w:r>
        <w:r w:rsidR="006D47A7">
          <w:rPr>
            <w:webHidden/>
          </w:rPr>
        </w:r>
        <w:r w:rsidR="006D47A7">
          <w:rPr>
            <w:webHidden/>
          </w:rPr>
          <w:fldChar w:fldCharType="separate"/>
        </w:r>
        <w:r w:rsidR="008C5341">
          <w:rPr>
            <w:webHidden/>
          </w:rPr>
          <w:t>63</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32" w:history="1">
        <w:r w:rsidR="006D47A7" w:rsidRPr="002227BF">
          <w:rPr>
            <w:rStyle w:val="Hyperlink"/>
            <w:rFonts w:ascii="Times New Roman" w:eastAsiaTheme="minorHAnsi" w:hAnsi="Times New Roman" w:cs="Times New Roman"/>
            <w:snapToGrid w:val="0"/>
            <w:w w:val="0"/>
          </w:rPr>
          <w:t>6.</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Fonts w:eastAsiaTheme="minorHAnsi"/>
          </w:rPr>
          <w:t>SURSELE DE FINANŢARE A INVESTIŢIEI</w:t>
        </w:r>
        <w:r w:rsidR="006D47A7">
          <w:rPr>
            <w:webHidden/>
          </w:rPr>
          <w:tab/>
        </w:r>
        <w:r w:rsidR="006D47A7">
          <w:rPr>
            <w:webHidden/>
          </w:rPr>
          <w:fldChar w:fldCharType="begin"/>
        </w:r>
        <w:r w:rsidR="006D47A7">
          <w:rPr>
            <w:webHidden/>
          </w:rPr>
          <w:instrText xml:space="preserve"> PAGEREF _Toc479683632 \h </w:instrText>
        </w:r>
        <w:r w:rsidR="006D47A7">
          <w:rPr>
            <w:webHidden/>
          </w:rPr>
        </w:r>
        <w:r w:rsidR="006D47A7">
          <w:rPr>
            <w:webHidden/>
          </w:rPr>
          <w:fldChar w:fldCharType="separate"/>
        </w:r>
        <w:r w:rsidR="008C5341">
          <w:rPr>
            <w:webHidden/>
          </w:rPr>
          <w:t>63</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33" w:history="1">
        <w:r w:rsidR="006D47A7" w:rsidRPr="002227BF">
          <w:rPr>
            <w:rStyle w:val="Hyperlink"/>
            <w:rFonts w:ascii="Times New Roman" w:eastAsiaTheme="minorHAnsi" w:hAnsi="Times New Roman" w:cs="Times New Roman"/>
            <w:snapToGrid w:val="0"/>
            <w:w w:val="0"/>
          </w:rPr>
          <w:t>7.</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Fonts w:eastAsiaTheme="minorHAnsi"/>
          </w:rPr>
          <w:t>ESTIMĂRI PRIVIND FORŢA DE MUNCĂ OCUPATĂ PRIN REALIZAREA INVESTIŢIEI</w:t>
        </w:r>
        <w:r w:rsidR="006D47A7">
          <w:rPr>
            <w:webHidden/>
          </w:rPr>
          <w:tab/>
        </w:r>
        <w:r w:rsidR="006D47A7">
          <w:rPr>
            <w:webHidden/>
          </w:rPr>
          <w:fldChar w:fldCharType="begin"/>
        </w:r>
        <w:r w:rsidR="006D47A7">
          <w:rPr>
            <w:webHidden/>
          </w:rPr>
          <w:instrText xml:space="preserve"> PAGEREF _Toc479683633 \h </w:instrText>
        </w:r>
        <w:r w:rsidR="006D47A7">
          <w:rPr>
            <w:webHidden/>
          </w:rPr>
        </w:r>
        <w:r w:rsidR="006D47A7">
          <w:rPr>
            <w:webHidden/>
          </w:rPr>
          <w:fldChar w:fldCharType="separate"/>
        </w:r>
        <w:r w:rsidR="008C5341">
          <w:rPr>
            <w:webHidden/>
          </w:rPr>
          <w:t>63</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34" w:history="1">
        <w:r w:rsidR="006D47A7" w:rsidRPr="002227BF">
          <w:rPr>
            <w:rStyle w:val="Hyperlink"/>
            <w:rFonts w:ascii="Times New Roman" w:hAnsi="Times New Roman" w:cs="Times New Roman"/>
            <w:snapToGrid w:val="0"/>
            <w:w w:val="0"/>
          </w:rPr>
          <w:t>7.1</w:t>
        </w:r>
        <w:r w:rsidR="006D47A7">
          <w:rPr>
            <w:rFonts w:asciiTheme="minorHAnsi" w:eastAsiaTheme="minorEastAsia" w:hAnsiTheme="minorHAnsi" w:cstheme="minorBidi"/>
            <w:b w:val="0"/>
            <w:bCs w:val="0"/>
            <w:lang w:eastAsia="ro-RO"/>
          </w:rPr>
          <w:tab/>
        </w:r>
        <w:r w:rsidR="006D47A7" w:rsidRPr="002227BF">
          <w:rPr>
            <w:rStyle w:val="Hyperlink"/>
          </w:rPr>
          <w:t>număr de locuri de muncă create în faza de execuţie;</w:t>
        </w:r>
        <w:r w:rsidR="006D47A7">
          <w:rPr>
            <w:webHidden/>
          </w:rPr>
          <w:tab/>
        </w:r>
        <w:r w:rsidR="006D47A7">
          <w:rPr>
            <w:webHidden/>
          </w:rPr>
          <w:fldChar w:fldCharType="begin"/>
        </w:r>
        <w:r w:rsidR="006D47A7">
          <w:rPr>
            <w:webHidden/>
          </w:rPr>
          <w:instrText xml:space="preserve"> PAGEREF _Toc479683634 \h </w:instrText>
        </w:r>
        <w:r w:rsidR="006D47A7">
          <w:rPr>
            <w:webHidden/>
          </w:rPr>
        </w:r>
        <w:r w:rsidR="006D47A7">
          <w:rPr>
            <w:webHidden/>
          </w:rPr>
          <w:fldChar w:fldCharType="separate"/>
        </w:r>
        <w:r w:rsidR="008C5341">
          <w:rPr>
            <w:webHidden/>
          </w:rPr>
          <w:t>63</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35" w:history="1">
        <w:r w:rsidR="006D47A7" w:rsidRPr="002227BF">
          <w:rPr>
            <w:rStyle w:val="Hyperlink"/>
            <w:rFonts w:ascii="Times New Roman" w:hAnsi="Times New Roman" w:cs="Times New Roman"/>
            <w:snapToGrid w:val="0"/>
            <w:w w:val="0"/>
          </w:rPr>
          <w:t>7.2</w:t>
        </w:r>
        <w:r w:rsidR="006D47A7">
          <w:rPr>
            <w:rFonts w:asciiTheme="minorHAnsi" w:eastAsiaTheme="minorEastAsia" w:hAnsiTheme="minorHAnsi" w:cstheme="minorBidi"/>
            <w:b w:val="0"/>
            <w:bCs w:val="0"/>
            <w:lang w:eastAsia="ro-RO"/>
          </w:rPr>
          <w:tab/>
        </w:r>
        <w:r w:rsidR="006D47A7" w:rsidRPr="002227BF">
          <w:rPr>
            <w:rStyle w:val="Hyperlink"/>
          </w:rPr>
          <w:t>Număr de locuri de muncă create în faza de operare.</w:t>
        </w:r>
        <w:r w:rsidR="006D47A7">
          <w:rPr>
            <w:webHidden/>
          </w:rPr>
          <w:tab/>
        </w:r>
        <w:r w:rsidR="006D47A7">
          <w:rPr>
            <w:webHidden/>
          </w:rPr>
          <w:fldChar w:fldCharType="begin"/>
        </w:r>
        <w:r w:rsidR="006D47A7">
          <w:rPr>
            <w:webHidden/>
          </w:rPr>
          <w:instrText xml:space="preserve"> PAGEREF _Toc479683635 \h </w:instrText>
        </w:r>
        <w:r w:rsidR="006D47A7">
          <w:rPr>
            <w:webHidden/>
          </w:rPr>
        </w:r>
        <w:r w:rsidR="006D47A7">
          <w:rPr>
            <w:webHidden/>
          </w:rPr>
          <w:fldChar w:fldCharType="separate"/>
        </w:r>
        <w:r w:rsidR="008C5341">
          <w:rPr>
            <w:webHidden/>
          </w:rPr>
          <w:t>65</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36" w:history="1">
        <w:r w:rsidR="006D47A7" w:rsidRPr="002227BF">
          <w:rPr>
            <w:rStyle w:val="Hyperlink"/>
            <w:rFonts w:ascii="Times New Roman" w:eastAsiaTheme="minorHAnsi" w:hAnsi="Times New Roman" w:cs="Times New Roman"/>
            <w:snapToGrid w:val="0"/>
            <w:w w:val="0"/>
          </w:rPr>
          <w:t>8.</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Fonts w:eastAsiaTheme="minorHAnsi"/>
          </w:rPr>
          <w:t>PRINCIPALII INDICATORI TEHNICO-ECONOMICI AI INVESTIŢIEI</w:t>
        </w:r>
        <w:r w:rsidR="006D47A7">
          <w:rPr>
            <w:webHidden/>
          </w:rPr>
          <w:tab/>
        </w:r>
        <w:r w:rsidR="006D47A7">
          <w:rPr>
            <w:webHidden/>
          </w:rPr>
          <w:fldChar w:fldCharType="begin"/>
        </w:r>
        <w:r w:rsidR="006D47A7">
          <w:rPr>
            <w:webHidden/>
          </w:rPr>
          <w:instrText xml:space="preserve"> PAGEREF _Toc479683636 \h </w:instrText>
        </w:r>
        <w:r w:rsidR="006D47A7">
          <w:rPr>
            <w:webHidden/>
          </w:rPr>
        </w:r>
        <w:r w:rsidR="006D47A7">
          <w:rPr>
            <w:webHidden/>
          </w:rPr>
          <w:fldChar w:fldCharType="separate"/>
        </w:r>
        <w:r w:rsidR="008C5341">
          <w:rPr>
            <w:webHidden/>
          </w:rPr>
          <w:t>65</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37" w:history="1">
        <w:r w:rsidR="006D47A7" w:rsidRPr="002227BF">
          <w:rPr>
            <w:rStyle w:val="Hyperlink"/>
            <w:rFonts w:ascii="Times New Roman" w:hAnsi="Times New Roman" w:cs="Times New Roman"/>
            <w:snapToGrid w:val="0"/>
            <w:w w:val="0"/>
          </w:rPr>
          <w:t>8.1</w:t>
        </w:r>
        <w:r w:rsidR="006D47A7">
          <w:rPr>
            <w:rFonts w:asciiTheme="minorHAnsi" w:eastAsiaTheme="minorEastAsia" w:hAnsiTheme="minorHAnsi" w:cstheme="minorBidi"/>
            <w:b w:val="0"/>
            <w:bCs w:val="0"/>
            <w:lang w:eastAsia="ro-RO"/>
          </w:rPr>
          <w:tab/>
        </w:r>
        <w:r w:rsidR="006D47A7" w:rsidRPr="002227BF">
          <w:rPr>
            <w:rStyle w:val="Hyperlink"/>
          </w:rPr>
          <w:t>Valoarea totală (INV), inclusiv TVA (mii lei)</w:t>
        </w:r>
        <w:r w:rsidR="006D47A7">
          <w:rPr>
            <w:webHidden/>
          </w:rPr>
          <w:tab/>
        </w:r>
        <w:r w:rsidR="006D47A7">
          <w:rPr>
            <w:webHidden/>
          </w:rPr>
          <w:fldChar w:fldCharType="begin"/>
        </w:r>
        <w:r w:rsidR="006D47A7">
          <w:rPr>
            <w:webHidden/>
          </w:rPr>
          <w:instrText xml:space="preserve"> PAGEREF _Toc479683637 \h </w:instrText>
        </w:r>
        <w:r w:rsidR="006D47A7">
          <w:rPr>
            <w:webHidden/>
          </w:rPr>
        </w:r>
        <w:r w:rsidR="006D47A7">
          <w:rPr>
            <w:webHidden/>
          </w:rPr>
          <w:fldChar w:fldCharType="separate"/>
        </w:r>
        <w:r w:rsidR="008C5341">
          <w:rPr>
            <w:webHidden/>
          </w:rPr>
          <w:t>65</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38" w:history="1">
        <w:r w:rsidR="006D47A7" w:rsidRPr="002227BF">
          <w:rPr>
            <w:rStyle w:val="Hyperlink"/>
            <w:rFonts w:ascii="Times New Roman" w:hAnsi="Times New Roman" w:cs="Times New Roman"/>
            <w:snapToGrid w:val="0"/>
            <w:w w:val="0"/>
          </w:rPr>
          <w:t>8.2</w:t>
        </w:r>
        <w:r w:rsidR="006D47A7">
          <w:rPr>
            <w:rFonts w:asciiTheme="minorHAnsi" w:eastAsiaTheme="minorEastAsia" w:hAnsiTheme="minorHAnsi" w:cstheme="minorBidi"/>
            <w:b w:val="0"/>
            <w:bCs w:val="0"/>
            <w:lang w:eastAsia="ro-RO"/>
          </w:rPr>
          <w:tab/>
        </w:r>
        <w:r w:rsidR="006D47A7" w:rsidRPr="002227BF">
          <w:rPr>
            <w:rStyle w:val="Hyperlink"/>
          </w:rPr>
          <w:t>Eşalonarea investiţiei (INV/C+M):</w:t>
        </w:r>
        <w:r w:rsidR="006D47A7">
          <w:rPr>
            <w:webHidden/>
          </w:rPr>
          <w:tab/>
        </w:r>
        <w:r w:rsidR="006D47A7">
          <w:rPr>
            <w:webHidden/>
          </w:rPr>
          <w:fldChar w:fldCharType="begin"/>
        </w:r>
        <w:r w:rsidR="006D47A7">
          <w:rPr>
            <w:webHidden/>
          </w:rPr>
          <w:instrText xml:space="preserve"> PAGEREF _Toc479683638 \h </w:instrText>
        </w:r>
        <w:r w:rsidR="006D47A7">
          <w:rPr>
            <w:webHidden/>
          </w:rPr>
        </w:r>
        <w:r w:rsidR="006D47A7">
          <w:rPr>
            <w:webHidden/>
          </w:rPr>
          <w:fldChar w:fldCharType="separate"/>
        </w:r>
        <w:r w:rsidR="008C5341">
          <w:rPr>
            <w:webHidden/>
          </w:rPr>
          <w:t>66</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39" w:history="1">
        <w:r w:rsidR="006D47A7" w:rsidRPr="002227BF">
          <w:rPr>
            <w:rStyle w:val="Hyperlink"/>
            <w:rFonts w:ascii="Times New Roman" w:hAnsi="Times New Roman" w:cs="Times New Roman"/>
            <w:snapToGrid w:val="0"/>
            <w:w w:val="0"/>
          </w:rPr>
          <w:t>8.3</w:t>
        </w:r>
        <w:r w:rsidR="006D47A7">
          <w:rPr>
            <w:rFonts w:asciiTheme="minorHAnsi" w:eastAsiaTheme="minorEastAsia" w:hAnsiTheme="minorHAnsi" w:cstheme="minorBidi"/>
            <w:b w:val="0"/>
            <w:bCs w:val="0"/>
            <w:lang w:eastAsia="ro-RO"/>
          </w:rPr>
          <w:tab/>
        </w:r>
        <w:r w:rsidR="006D47A7" w:rsidRPr="002227BF">
          <w:rPr>
            <w:rStyle w:val="Hyperlink"/>
          </w:rPr>
          <w:t>Durata de realizare (luni);</w:t>
        </w:r>
        <w:r w:rsidR="006D47A7">
          <w:rPr>
            <w:webHidden/>
          </w:rPr>
          <w:tab/>
        </w:r>
        <w:r w:rsidR="006D47A7">
          <w:rPr>
            <w:webHidden/>
          </w:rPr>
          <w:fldChar w:fldCharType="begin"/>
        </w:r>
        <w:r w:rsidR="006D47A7">
          <w:rPr>
            <w:webHidden/>
          </w:rPr>
          <w:instrText xml:space="preserve"> PAGEREF _Toc479683639 \h </w:instrText>
        </w:r>
        <w:r w:rsidR="006D47A7">
          <w:rPr>
            <w:webHidden/>
          </w:rPr>
        </w:r>
        <w:r w:rsidR="006D47A7">
          <w:rPr>
            <w:webHidden/>
          </w:rPr>
          <w:fldChar w:fldCharType="separate"/>
        </w:r>
        <w:r w:rsidR="008C5341">
          <w:rPr>
            <w:webHidden/>
          </w:rPr>
          <w:t>66</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40" w:history="1">
        <w:r w:rsidR="006D47A7" w:rsidRPr="002227BF">
          <w:rPr>
            <w:rStyle w:val="Hyperlink"/>
            <w:rFonts w:ascii="Times New Roman" w:hAnsi="Times New Roman" w:cs="Times New Roman"/>
            <w:snapToGrid w:val="0"/>
            <w:w w:val="0"/>
          </w:rPr>
          <w:t>8.4</w:t>
        </w:r>
        <w:r w:rsidR="006D47A7">
          <w:rPr>
            <w:rFonts w:asciiTheme="minorHAnsi" w:eastAsiaTheme="minorEastAsia" w:hAnsiTheme="minorHAnsi" w:cstheme="minorBidi"/>
            <w:b w:val="0"/>
            <w:bCs w:val="0"/>
            <w:lang w:eastAsia="ro-RO"/>
          </w:rPr>
          <w:tab/>
        </w:r>
        <w:r w:rsidR="006D47A7" w:rsidRPr="002227BF">
          <w:rPr>
            <w:rStyle w:val="Hyperlink"/>
          </w:rPr>
          <w:t>Capacităţi (în unităţi fizice şi valorice);</w:t>
        </w:r>
        <w:r w:rsidR="006D47A7">
          <w:rPr>
            <w:webHidden/>
          </w:rPr>
          <w:tab/>
        </w:r>
        <w:r w:rsidR="006D47A7">
          <w:rPr>
            <w:webHidden/>
          </w:rPr>
          <w:fldChar w:fldCharType="begin"/>
        </w:r>
        <w:r w:rsidR="006D47A7">
          <w:rPr>
            <w:webHidden/>
          </w:rPr>
          <w:instrText xml:space="preserve"> PAGEREF _Toc479683640 \h </w:instrText>
        </w:r>
        <w:r w:rsidR="006D47A7">
          <w:rPr>
            <w:webHidden/>
          </w:rPr>
        </w:r>
        <w:r w:rsidR="006D47A7">
          <w:rPr>
            <w:webHidden/>
          </w:rPr>
          <w:fldChar w:fldCharType="separate"/>
        </w:r>
        <w:r w:rsidR="008C5341">
          <w:rPr>
            <w:webHidden/>
          </w:rPr>
          <w:t>66</w:t>
        </w:r>
        <w:r w:rsidR="006D47A7">
          <w:rPr>
            <w:webHidden/>
          </w:rPr>
          <w:fldChar w:fldCharType="end"/>
        </w:r>
      </w:hyperlink>
    </w:p>
    <w:p w:rsidR="006D47A7" w:rsidRDefault="00B342C3">
      <w:pPr>
        <w:pStyle w:val="TOC2"/>
        <w:rPr>
          <w:rFonts w:asciiTheme="minorHAnsi" w:eastAsiaTheme="minorEastAsia" w:hAnsiTheme="minorHAnsi" w:cstheme="minorBidi"/>
          <w:b w:val="0"/>
          <w:bCs w:val="0"/>
          <w:lang w:eastAsia="ro-RO"/>
        </w:rPr>
      </w:pPr>
      <w:hyperlink w:anchor="_Toc479683641" w:history="1">
        <w:r w:rsidR="006D47A7" w:rsidRPr="002227BF">
          <w:rPr>
            <w:rStyle w:val="Hyperlink"/>
            <w:rFonts w:ascii="Times New Roman" w:hAnsi="Times New Roman" w:cs="Times New Roman"/>
            <w:snapToGrid w:val="0"/>
            <w:w w:val="0"/>
          </w:rPr>
          <w:t>8.5</w:t>
        </w:r>
        <w:r w:rsidR="006D47A7">
          <w:rPr>
            <w:rFonts w:asciiTheme="minorHAnsi" w:eastAsiaTheme="minorEastAsia" w:hAnsiTheme="minorHAnsi" w:cstheme="minorBidi"/>
            <w:b w:val="0"/>
            <w:bCs w:val="0"/>
            <w:lang w:eastAsia="ro-RO"/>
          </w:rPr>
          <w:tab/>
        </w:r>
        <w:r w:rsidR="006D47A7" w:rsidRPr="002227BF">
          <w:rPr>
            <w:rStyle w:val="Hyperlink"/>
          </w:rPr>
          <w:t>Alţi indicatori specifici domeniului de activitate în care este realizată investiţia, după caz</w:t>
        </w:r>
        <w:r w:rsidR="006D47A7">
          <w:rPr>
            <w:webHidden/>
          </w:rPr>
          <w:tab/>
        </w:r>
        <w:r w:rsidR="006D47A7">
          <w:rPr>
            <w:webHidden/>
          </w:rPr>
          <w:tab/>
        </w:r>
        <w:r w:rsidR="006D47A7">
          <w:rPr>
            <w:webHidden/>
          </w:rPr>
          <w:tab/>
        </w:r>
        <w:r w:rsidR="006D47A7">
          <w:rPr>
            <w:webHidden/>
          </w:rPr>
          <w:fldChar w:fldCharType="begin"/>
        </w:r>
        <w:r w:rsidR="006D47A7">
          <w:rPr>
            <w:webHidden/>
          </w:rPr>
          <w:instrText xml:space="preserve"> PAGEREF _Toc479683641 \h </w:instrText>
        </w:r>
        <w:r w:rsidR="006D47A7">
          <w:rPr>
            <w:webHidden/>
          </w:rPr>
        </w:r>
        <w:r w:rsidR="006D47A7">
          <w:rPr>
            <w:webHidden/>
          </w:rPr>
          <w:fldChar w:fldCharType="separate"/>
        </w:r>
        <w:r w:rsidR="008C5341">
          <w:rPr>
            <w:webHidden/>
          </w:rPr>
          <w:t>66</w:t>
        </w:r>
        <w:r w:rsidR="006D47A7">
          <w:rPr>
            <w:webHidden/>
          </w:rPr>
          <w:fldChar w:fldCharType="end"/>
        </w:r>
      </w:hyperlink>
    </w:p>
    <w:p w:rsidR="006D47A7" w:rsidRDefault="00B342C3">
      <w:pPr>
        <w:pStyle w:val="TOC1"/>
        <w:tabs>
          <w:tab w:val="left" w:pos="720"/>
          <w:tab w:val="right" w:leader="dot" w:pos="9346"/>
        </w:tabs>
        <w:rPr>
          <w:rFonts w:asciiTheme="minorHAnsi" w:eastAsiaTheme="minorEastAsia" w:hAnsiTheme="minorHAnsi" w:cstheme="minorBidi"/>
          <w:b w:val="0"/>
          <w:bCs w:val="0"/>
          <w:i w:val="0"/>
          <w:iCs w:val="0"/>
          <w:sz w:val="22"/>
          <w:szCs w:val="22"/>
          <w:lang w:eastAsia="ro-RO"/>
        </w:rPr>
      </w:pPr>
      <w:hyperlink w:anchor="_Toc479683642" w:history="1">
        <w:r w:rsidR="006D47A7" w:rsidRPr="002227BF">
          <w:rPr>
            <w:rStyle w:val="Hyperlink"/>
            <w:rFonts w:ascii="Times New Roman" w:eastAsiaTheme="minorHAnsi" w:hAnsi="Times New Roman" w:cs="Times New Roman"/>
            <w:snapToGrid w:val="0"/>
            <w:w w:val="0"/>
          </w:rPr>
          <w:t>9.</w:t>
        </w:r>
        <w:r w:rsidR="006D47A7">
          <w:rPr>
            <w:rFonts w:asciiTheme="minorHAnsi" w:eastAsiaTheme="minorEastAsia" w:hAnsiTheme="minorHAnsi" w:cstheme="minorBidi"/>
            <w:b w:val="0"/>
            <w:bCs w:val="0"/>
            <w:i w:val="0"/>
            <w:iCs w:val="0"/>
            <w:sz w:val="22"/>
            <w:szCs w:val="22"/>
            <w:lang w:eastAsia="ro-RO"/>
          </w:rPr>
          <w:tab/>
        </w:r>
        <w:r w:rsidR="006D47A7" w:rsidRPr="002227BF">
          <w:rPr>
            <w:rStyle w:val="Hyperlink"/>
            <w:rFonts w:eastAsiaTheme="minorHAnsi"/>
          </w:rPr>
          <w:t>AVIZE ŞI ACORDURI DE PRINCIPIU</w:t>
        </w:r>
        <w:r w:rsidR="006D47A7">
          <w:rPr>
            <w:webHidden/>
          </w:rPr>
          <w:tab/>
        </w:r>
        <w:r w:rsidR="006D47A7">
          <w:rPr>
            <w:webHidden/>
          </w:rPr>
          <w:fldChar w:fldCharType="begin"/>
        </w:r>
        <w:r w:rsidR="006D47A7">
          <w:rPr>
            <w:webHidden/>
          </w:rPr>
          <w:instrText xml:space="preserve"> PAGEREF _Toc479683642 \h </w:instrText>
        </w:r>
        <w:r w:rsidR="006D47A7">
          <w:rPr>
            <w:webHidden/>
          </w:rPr>
        </w:r>
        <w:r w:rsidR="006D47A7">
          <w:rPr>
            <w:webHidden/>
          </w:rPr>
          <w:fldChar w:fldCharType="separate"/>
        </w:r>
        <w:r w:rsidR="008C5341">
          <w:rPr>
            <w:webHidden/>
          </w:rPr>
          <w:t>67</w:t>
        </w:r>
        <w:r w:rsidR="006D47A7">
          <w:rPr>
            <w:webHidden/>
          </w:rPr>
          <w:fldChar w:fldCharType="end"/>
        </w:r>
      </w:hyperlink>
    </w:p>
    <w:p w:rsidR="001F520B" w:rsidRDefault="003F28A9" w:rsidP="0078241B">
      <w:r>
        <w:fldChar w:fldCharType="end"/>
      </w:r>
    </w:p>
    <w:p w:rsidR="001F520B" w:rsidRDefault="001F520B" w:rsidP="0078241B"/>
    <w:p w:rsidR="001F520B" w:rsidRDefault="001F520B" w:rsidP="0078241B"/>
    <w:p w:rsidR="001F520B" w:rsidRDefault="001F520B" w:rsidP="0078241B"/>
    <w:p w:rsidR="001F520B" w:rsidRDefault="001F520B" w:rsidP="0078241B"/>
    <w:p w:rsidR="001F520B" w:rsidRDefault="001F520B" w:rsidP="0078241B"/>
    <w:p w:rsidR="00C96834" w:rsidRDefault="00C96834" w:rsidP="0078241B"/>
    <w:p w:rsidR="00C96834" w:rsidRDefault="00C96834" w:rsidP="0078241B"/>
    <w:p w:rsidR="001F520B" w:rsidRDefault="001F520B" w:rsidP="0078241B"/>
    <w:p w:rsidR="001F520B" w:rsidRDefault="001F520B" w:rsidP="0078241B"/>
    <w:p w:rsidR="001F520B" w:rsidRDefault="001F520B" w:rsidP="0078241B"/>
    <w:p w:rsidR="001E5DDA" w:rsidRDefault="001E5DDA"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0A7E9E" w:rsidRDefault="000A7E9E" w:rsidP="0078241B"/>
    <w:p w:rsidR="004B1A34" w:rsidRDefault="004B1A34" w:rsidP="0078241B"/>
    <w:p w:rsidR="001E5DDA" w:rsidRDefault="001E5DDA" w:rsidP="0078241B"/>
    <w:p w:rsidR="001E5DDA" w:rsidRDefault="001E5DDA" w:rsidP="0078241B"/>
    <w:p w:rsidR="004B1A34" w:rsidRDefault="004B1A34" w:rsidP="004B1A34"/>
    <w:p w:rsidR="004B1A34" w:rsidRPr="00086341" w:rsidRDefault="004B1A34" w:rsidP="004B1A34">
      <w:pPr>
        <w:pStyle w:val="Title"/>
        <w:rPr>
          <w:color w:val="auto"/>
        </w:rPr>
      </w:pPr>
      <w:r w:rsidRPr="00086341">
        <w:rPr>
          <w:color w:val="auto"/>
        </w:rPr>
        <w:t>Memoriu Tehnic</w:t>
      </w:r>
    </w:p>
    <w:p w:rsidR="004B1A34" w:rsidRDefault="004B1A34" w:rsidP="0078241B"/>
    <w:p w:rsidR="001F6F09" w:rsidRPr="00931215" w:rsidRDefault="001F6F09" w:rsidP="001F6F09">
      <w:pPr>
        <w:pStyle w:val="Heading1"/>
      </w:pPr>
      <w:bookmarkStart w:id="4" w:name="_Toc445824579"/>
      <w:bookmarkStart w:id="5" w:name="_Toc445824718"/>
      <w:bookmarkStart w:id="6" w:name="_Toc472430606"/>
      <w:bookmarkStart w:id="7" w:name="_Toc479683613"/>
      <w:r w:rsidRPr="00931215">
        <w:t>DATE GENERALE</w:t>
      </w:r>
      <w:bookmarkEnd w:id="4"/>
      <w:bookmarkEnd w:id="5"/>
      <w:bookmarkEnd w:id="6"/>
      <w:bookmarkEnd w:id="7"/>
    </w:p>
    <w:p w:rsidR="001F6F09" w:rsidRPr="00931215" w:rsidRDefault="001F6F09" w:rsidP="006020B3">
      <w:pPr>
        <w:pStyle w:val="Heading2"/>
      </w:pPr>
      <w:bookmarkStart w:id="8" w:name="_Toc445824580"/>
      <w:bookmarkStart w:id="9" w:name="_Toc445824719"/>
      <w:bookmarkStart w:id="10" w:name="_Toc472430607"/>
      <w:bookmarkStart w:id="11" w:name="_Toc479683614"/>
      <w:r w:rsidRPr="00931215">
        <w:t>Denumirea obiectivului de investitii:</w:t>
      </w:r>
      <w:bookmarkEnd w:id="8"/>
      <w:bookmarkEnd w:id="9"/>
      <w:bookmarkEnd w:id="10"/>
      <w:bookmarkEnd w:id="11"/>
      <w:r w:rsidRPr="00931215">
        <w:rPr>
          <w:rFonts w:cstheme="minorHAnsi"/>
          <w:lang w:val="es-ES"/>
        </w:rPr>
        <w:tab/>
      </w:r>
    </w:p>
    <w:p w:rsidR="001F6F09" w:rsidRPr="00931215" w:rsidRDefault="001F6F09" w:rsidP="001F6F09">
      <w:pPr>
        <w:pStyle w:val="Cercuripline"/>
      </w:pPr>
      <w:r w:rsidRPr="00931215">
        <w:t>"Reabilitare</w:t>
      </w:r>
      <w:r>
        <w:t xml:space="preserve"> sistem rutier pe DJ 136A,km 3+800 – 8+588, lim. Jud Mures – satul Criseni.</w:t>
      </w:r>
      <w:r w:rsidRPr="00931215">
        <w:t xml:space="preserve">" </w:t>
      </w:r>
    </w:p>
    <w:p w:rsidR="001F6F09" w:rsidRPr="00931215" w:rsidRDefault="001F6F09" w:rsidP="001F6F09">
      <w:bookmarkStart w:id="12" w:name="_Toc445824581"/>
      <w:bookmarkStart w:id="13" w:name="_Toc445824720"/>
    </w:p>
    <w:p w:rsidR="001F6F09" w:rsidRPr="00931215" w:rsidRDefault="001F6F09" w:rsidP="006020B3">
      <w:pPr>
        <w:pStyle w:val="Heading2"/>
      </w:pPr>
      <w:bookmarkStart w:id="14" w:name="_Toc472430608"/>
      <w:bookmarkStart w:id="15" w:name="_Toc479683615"/>
      <w:r w:rsidRPr="00931215">
        <w:t>Amplasamentul:</w:t>
      </w:r>
      <w:bookmarkEnd w:id="12"/>
      <w:bookmarkEnd w:id="13"/>
      <w:bookmarkEnd w:id="14"/>
      <w:bookmarkEnd w:id="15"/>
      <w:r w:rsidRPr="00931215">
        <w:rPr>
          <w:rFonts w:cstheme="minorHAnsi"/>
          <w:lang w:val="es-ES"/>
        </w:rPr>
        <w:tab/>
      </w:r>
    </w:p>
    <w:p w:rsidR="001F6F09" w:rsidRPr="00931215" w:rsidRDefault="001F6F09" w:rsidP="001F6F09">
      <w:pPr>
        <w:pStyle w:val="Cercuripline"/>
      </w:pPr>
      <w:r>
        <w:t>Romania, judetul Harghita, drumul judetean 136A, km 3+800 – de la limita judetului Mures pana la satul Criseni inceputul asfaltului , km 8+588.</w:t>
      </w:r>
    </w:p>
    <w:p w:rsidR="001F6F09" w:rsidRPr="00931215" w:rsidRDefault="001F6F09" w:rsidP="001F6F09"/>
    <w:p w:rsidR="001F6F09" w:rsidRPr="00931215" w:rsidRDefault="001F6F09" w:rsidP="006020B3">
      <w:pPr>
        <w:pStyle w:val="Heading2"/>
        <w:rPr>
          <w:rStyle w:val="Heading1Char"/>
        </w:rPr>
      </w:pPr>
      <w:bookmarkStart w:id="16" w:name="_Toc445824582"/>
      <w:bookmarkStart w:id="17" w:name="_Toc445824721"/>
      <w:bookmarkStart w:id="18" w:name="_Toc472430609"/>
      <w:bookmarkStart w:id="19" w:name="_Toc479683616"/>
      <w:r w:rsidRPr="00931215">
        <w:t>Titularul investitiei:</w:t>
      </w:r>
      <w:bookmarkEnd w:id="16"/>
      <w:bookmarkEnd w:id="17"/>
      <w:bookmarkEnd w:id="18"/>
      <w:bookmarkEnd w:id="19"/>
    </w:p>
    <w:p w:rsidR="001F6F09" w:rsidRPr="00931215" w:rsidRDefault="001F6F09" w:rsidP="001F6F09">
      <w:pPr>
        <w:pStyle w:val="Cercuripline"/>
        <w:rPr>
          <w:b/>
          <w:bCs/>
          <w:i/>
        </w:rPr>
      </w:pPr>
      <w:r w:rsidRPr="00C46EAF">
        <w:t>Unitatea  Administrativ Teritoriala Judetul Harghita</w:t>
      </w:r>
    </w:p>
    <w:p w:rsidR="001F6F09" w:rsidRPr="00931215" w:rsidRDefault="001F6F09" w:rsidP="001F6F09"/>
    <w:p w:rsidR="001F6F09" w:rsidRPr="00931215" w:rsidRDefault="001F6F09" w:rsidP="006020B3">
      <w:pPr>
        <w:pStyle w:val="Heading2"/>
        <w:rPr>
          <w:rStyle w:val="Heading1Char"/>
        </w:rPr>
      </w:pPr>
      <w:bookmarkStart w:id="20" w:name="_Toc445824583"/>
      <w:bookmarkStart w:id="21" w:name="_Toc445824722"/>
      <w:bookmarkStart w:id="22" w:name="_Toc472430610"/>
      <w:bookmarkStart w:id="23" w:name="_Toc479683617"/>
      <w:r w:rsidRPr="00931215">
        <w:t>Beneficiarul investitiei:</w:t>
      </w:r>
      <w:bookmarkEnd w:id="20"/>
      <w:bookmarkEnd w:id="21"/>
      <w:bookmarkEnd w:id="22"/>
      <w:bookmarkEnd w:id="23"/>
    </w:p>
    <w:p w:rsidR="001F6F09" w:rsidRPr="00931215" w:rsidRDefault="001F6F09" w:rsidP="001F6F09">
      <w:pPr>
        <w:pStyle w:val="Cercuripline"/>
        <w:rPr>
          <w:b/>
          <w:bCs/>
          <w:i/>
        </w:rPr>
      </w:pPr>
      <w:r w:rsidRPr="00C46EAF">
        <w:t>Judetul  Harghita prin Consiliul Judetean Harghita</w:t>
      </w:r>
    </w:p>
    <w:p w:rsidR="001F6F09" w:rsidRPr="00931215" w:rsidRDefault="001F6F09" w:rsidP="001F6F09">
      <w:bookmarkStart w:id="24" w:name="_Toc445824584"/>
      <w:bookmarkStart w:id="25" w:name="_Toc445824723"/>
    </w:p>
    <w:p w:rsidR="001F6F09" w:rsidRPr="00931215" w:rsidRDefault="001F6F09" w:rsidP="006020B3">
      <w:pPr>
        <w:pStyle w:val="Heading2"/>
      </w:pPr>
      <w:bookmarkStart w:id="26" w:name="_Toc472430611"/>
      <w:bookmarkStart w:id="27" w:name="_Toc479683618"/>
      <w:r w:rsidRPr="00931215">
        <w:t>Elaboratorul documentatiei:</w:t>
      </w:r>
      <w:bookmarkEnd w:id="24"/>
      <w:bookmarkEnd w:id="25"/>
      <w:bookmarkEnd w:id="26"/>
      <w:bookmarkEnd w:id="27"/>
    </w:p>
    <w:p w:rsidR="001F6F09" w:rsidRPr="00931215" w:rsidRDefault="001F6F09" w:rsidP="001F6F09">
      <w:pPr>
        <w:pStyle w:val="Cercuripline"/>
      </w:pPr>
      <w:r w:rsidRPr="00931215">
        <w:rPr>
          <w:rStyle w:val="Heading1Char"/>
        </w:rPr>
        <w:tab/>
      </w:r>
      <w:r w:rsidRPr="00931215">
        <w:t xml:space="preserve">S.C. INCERTRANS S.A. </w:t>
      </w:r>
    </w:p>
    <w:p w:rsidR="001F6F09" w:rsidRPr="00931215" w:rsidRDefault="001F6F09" w:rsidP="001F6F09">
      <w:r w:rsidRPr="00931215">
        <w:t>(Str Calea Grivitei Nr. 391-393, Sector1, Bucuresti, Romania  - CUI: RO4282451)</w:t>
      </w:r>
    </w:p>
    <w:p w:rsidR="002B0E4A" w:rsidRPr="00E04713" w:rsidRDefault="002B0E4A" w:rsidP="0078241B"/>
    <w:p w:rsidR="001F520B" w:rsidRDefault="001F520B" w:rsidP="0078241B"/>
    <w:p w:rsidR="00C349B8" w:rsidRDefault="00C349B8" w:rsidP="0078241B"/>
    <w:p w:rsidR="00C349B8" w:rsidRDefault="00C349B8" w:rsidP="0078241B"/>
    <w:p w:rsidR="00C349B8" w:rsidRDefault="00C349B8" w:rsidP="0078241B"/>
    <w:p w:rsidR="00C349B8" w:rsidRDefault="00C349B8" w:rsidP="0078241B"/>
    <w:p w:rsidR="00C349B8" w:rsidRDefault="00C349B8" w:rsidP="0078241B"/>
    <w:p w:rsidR="00C349B8" w:rsidRDefault="00C349B8" w:rsidP="0078241B"/>
    <w:p w:rsidR="00C349B8" w:rsidRDefault="00C349B8" w:rsidP="0078241B"/>
    <w:p w:rsidR="00C349B8" w:rsidRDefault="00C349B8" w:rsidP="0078241B"/>
    <w:p w:rsidR="00C349B8" w:rsidRDefault="00C349B8" w:rsidP="0078241B"/>
    <w:p w:rsidR="00C349B8" w:rsidRDefault="00C349B8" w:rsidP="0078241B"/>
    <w:p w:rsidR="00C349B8" w:rsidRDefault="00C349B8" w:rsidP="0078241B"/>
    <w:p w:rsidR="000271E2" w:rsidRDefault="001F520B" w:rsidP="008977D4">
      <w:pPr>
        <w:pStyle w:val="Heading1"/>
      </w:pPr>
      <w:bookmarkStart w:id="28" w:name="_Toc445824585"/>
      <w:bookmarkStart w:id="29" w:name="_Toc445824724"/>
      <w:bookmarkStart w:id="30" w:name="_Toc479683619"/>
      <w:r w:rsidRPr="001F520B">
        <w:lastRenderedPageBreak/>
        <w:t>Descrierea investiţiei:</w:t>
      </w:r>
      <w:bookmarkEnd w:id="28"/>
      <w:bookmarkEnd w:id="29"/>
      <w:bookmarkEnd w:id="30"/>
    </w:p>
    <w:p w:rsidR="005B3ADB" w:rsidRPr="007603BB" w:rsidRDefault="005B3ADB" w:rsidP="006020B3">
      <w:pPr>
        <w:pStyle w:val="Heading2"/>
        <w:rPr>
          <w:lang w:eastAsia="ro-RO"/>
        </w:rPr>
      </w:pPr>
      <w:bookmarkStart w:id="31" w:name="_Toc446585630"/>
      <w:bookmarkStart w:id="32" w:name="_Toc479683620"/>
      <w:r>
        <w:rPr>
          <w:lang w:eastAsia="ro-RO"/>
        </w:rPr>
        <w:t>Studii de teren si date privind traficul.</w:t>
      </w:r>
      <w:bookmarkEnd w:id="31"/>
      <w:bookmarkEnd w:id="32"/>
    </w:p>
    <w:p w:rsidR="005B3ADB" w:rsidRDefault="005B3ADB" w:rsidP="00365BC2">
      <w:pPr>
        <w:pStyle w:val="Heading3"/>
      </w:pPr>
      <w:r>
        <w:t>Date geologice generale</w:t>
      </w:r>
    </w:p>
    <w:p w:rsidR="00270AA3" w:rsidRDefault="00270AA3" w:rsidP="00270AA3">
      <w:pPr>
        <w:jc w:val="both"/>
      </w:pPr>
      <w:r>
        <w:t>Tronsonul din drumul judeţean, DJ 136A este cuprins între limita teritoriala a judetului Mures si localitatea Criseni, km 3+800 - km 8+588, având o lungime de 4.788 m şi face parte din reţeaua de drumuri a judeţului Harghita fiind încadrat în categoria funcţională a drumurilor de interes judeţean.</w:t>
      </w:r>
    </w:p>
    <w:p w:rsidR="00270AA3" w:rsidRDefault="00270AA3" w:rsidP="00270AA3">
      <w:pPr>
        <w:jc w:val="both"/>
      </w:pPr>
      <w:r>
        <w:t>Amplasamentul studiat este situat în partea sud-vestică a județului Harghita.</w:t>
      </w:r>
    </w:p>
    <w:p w:rsidR="00270AA3" w:rsidRDefault="00270AA3" w:rsidP="00270AA3">
      <w:pPr>
        <w:jc w:val="both"/>
      </w:pPr>
      <w:r>
        <w:rPr>
          <w:color w:val="000000" w:themeColor="text1"/>
        </w:rPr>
        <w:t>Prezentul studiu s-a întocmit pe baza datelor geologice</w:t>
      </w:r>
      <w:r>
        <w:t xml:space="preserve"> şi geotehnice obţinute prin investigaţii directe de teren şi de laborator, efectuate în terenul de fundare al construcţiei, conform normativului NP 074/2014 și a temei de proiectare puse la dispozitie de proiectant și beneficiar.</w:t>
      </w:r>
    </w:p>
    <w:p w:rsidR="00270AA3" w:rsidRDefault="00270AA3" w:rsidP="00270AA3"/>
    <w:p w:rsidR="005B3ADB" w:rsidRDefault="005B3ADB" w:rsidP="00365BC2">
      <w:pPr>
        <w:pStyle w:val="Heading3"/>
      </w:pPr>
      <w:r w:rsidRPr="00C85050">
        <w:t xml:space="preserve">Cadrul geomorfologic general </w:t>
      </w:r>
    </w:p>
    <w:p w:rsidR="00270AA3" w:rsidRPr="00270AA3" w:rsidRDefault="00270AA3" w:rsidP="00270AA3">
      <w:pPr>
        <w:jc w:val="both"/>
        <w:rPr>
          <w:color w:val="000000" w:themeColor="text1"/>
        </w:rPr>
      </w:pPr>
      <w:r w:rsidRPr="00270AA3">
        <w:rPr>
          <w:color w:val="000000" w:themeColor="text1"/>
        </w:rPr>
        <w:t>Relieful,  ca  totalitate  a  denivel</w:t>
      </w:r>
      <w:r>
        <w:rPr>
          <w:color w:val="000000" w:themeColor="text1"/>
        </w:rPr>
        <w:t>ar</w:t>
      </w:r>
      <w:r w:rsidRPr="00270AA3">
        <w:rPr>
          <w:color w:val="000000" w:themeColor="text1"/>
        </w:rPr>
        <w:t>ilor  suprafetei  topografice,  exp</w:t>
      </w:r>
      <w:r w:rsidR="0081786B">
        <w:rPr>
          <w:color w:val="000000" w:themeColor="text1"/>
        </w:rPr>
        <w:t>ri</w:t>
      </w:r>
      <w:r w:rsidRPr="00270AA3">
        <w:rPr>
          <w:color w:val="000000" w:themeColor="text1"/>
        </w:rPr>
        <w:t xml:space="preserve">ma  </w:t>
      </w:r>
      <w:r w:rsidR="0081786B">
        <w:rPr>
          <w:color w:val="000000" w:themeColor="text1"/>
        </w:rPr>
        <w:t>i</w:t>
      </w:r>
      <w:r w:rsidRPr="00270AA3">
        <w:rPr>
          <w:color w:val="000000" w:themeColor="text1"/>
        </w:rPr>
        <w:t>n   buna  masura caracteristicile substratului geologic cutat  puternic, avand mobilitate</w:t>
      </w:r>
      <w:r w:rsidR="0081786B">
        <w:rPr>
          <w:color w:val="000000" w:themeColor="text1"/>
        </w:rPr>
        <w:t xml:space="preserve"> tectonica accentuata, precum s</w:t>
      </w:r>
      <w:r w:rsidRPr="00270AA3">
        <w:rPr>
          <w:color w:val="000000" w:themeColor="text1"/>
        </w:rPr>
        <w:t xml:space="preserve">i capacitatea de  modelare a  agentilor externi din  regiunea studiata(denudare). Zona studiata prezinta o tectonica monotona sub forma de monoclin cu fractura </w:t>
      </w:r>
      <w:r w:rsidR="0081786B">
        <w:rPr>
          <w:color w:val="000000" w:themeColor="text1"/>
        </w:rPr>
        <w:t>si</w:t>
      </w:r>
      <w:r w:rsidRPr="00270AA3">
        <w:rPr>
          <w:color w:val="000000" w:themeColor="text1"/>
        </w:rPr>
        <w:t xml:space="preserve"> fisurari locale fara extindere regionala importanta. Se pot identifica zone de alunecari </w:t>
      </w:r>
      <w:r w:rsidR="0081786B">
        <w:rPr>
          <w:color w:val="000000" w:themeColor="text1"/>
        </w:rPr>
        <w:t>si</w:t>
      </w:r>
      <w:r w:rsidRPr="00270AA3">
        <w:rPr>
          <w:color w:val="000000" w:themeColor="text1"/>
        </w:rPr>
        <w:t xml:space="preserve"> prabu</w:t>
      </w:r>
      <w:r w:rsidR="0081786B">
        <w:rPr>
          <w:color w:val="000000" w:themeColor="text1"/>
        </w:rPr>
        <w:t>s</w:t>
      </w:r>
      <w:r w:rsidRPr="00270AA3">
        <w:rPr>
          <w:color w:val="000000" w:themeColor="text1"/>
        </w:rPr>
        <w:t>iri gravitationale.</w:t>
      </w:r>
    </w:p>
    <w:p w:rsidR="005B3ADB" w:rsidRPr="00455555" w:rsidRDefault="005B3ADB" w:rsidP="00365BC2">
      <w:pPr>
        <w:pStyle w:val="Heading3"/>
      </w:pPr>
      <w:r w:rsidRPr="00455555">
        <w:t>Date privind hidrologia zonei</w:t>
      </w:r>
    </w:p>
    <w:p w:rsidR="001450C2" w:rsidRPr="001450C2" w:rsidRDefault="001450C2" w:rsidP="001450C2">
      <w:pPr>
        <w:jc w:val="both"/>
        <w:rPr>
          <w:color w:val="000000" w:themeColor="text1"/>
        </w:rPr>
      </w:pPr>
      <w:r w:rsidRPr="001450C2">
        <w:rPr>
          <w:color w:val="000000" w:themeColor="text1"/>
        </w:rPr>
        <w:t>Zona studiata este fl</w:t>
      </w:r>
      <w:r>
        <w:rPr>
          <w:color w:val="000000" w:themeColor="text1"/>
        </w:rPr>
        <w:t>a</w:t>
      </w:r>
      <w:r w:rsidRPr="001450C2">
        <w:rPr>
          <w:color w:val="000000" w:themeColor="text1"/>
        </w:rPr>
        <w:t>nacata in partea sudica de paraul Cu</w:t>
      </w:r>
      <w:r>
        <w:rPr>
          <w:color w:val="000000" w:themeColor="text1"/>
        </w:rPr>
        <w:t>s</w:t>
      </w:r>
      <w:r w:rsidRPr="001450C2">
        <w:rPr>
          <w:color w:val="000000" w:themeColor="text1"/>
        </w:rPr>
        <w:t>med,in mare parte regularizata. datorita reliefului deluros apar pe alocuri subtraversari, ale torentilor cu caracter temporar.</w:t>
      </w:r>
    </w:p>
    <w:p w:rsidR="001450C2" w:rsidRPr="001450C2" w:rsidRDefault="001450C2" w:rsidP="001450C2">
      <w:pPr>
        <w:jc w:val="both"/>
        <w:rPr>
          <w:color w:val="000000" w:themeColor="text1"/>
        </w:rPr>
      </w:pPr>
    </w:p>
    <w:p w:rsidR="001450C2" w:rsidRPr="001450C2" w:rsidRDefault="001450C2" w:rsidP="001450C2">
      <w:pPr>
        <w:jc w:val="both"/>
        <w:rPr>
          <w:color w:val="000000" w:themeColor="text1"/>
        </w:rPr>
      </w:pPr>
      <w:r w:rsidRPr="001450C2">
        <w:rPr>
          <w:color w:val="000000" w:themeColor="text1"/>
        </w:rPr>
        <w:t>In forajele executate apa freatica nu a fost intalnita Ia data executiei studiului geotehnic. Adancimea primei panze freatice poate varia intre 10,00m si 13.00m functie de diferenta de cota fata de valea paraului Cusmed.</w:t>
      </w:r>
    </w:p>
    <w:p w:rsidR="001450C2" w:rsidRPr="001450C2" w:rsidRDefault="001450C2" w:rsidP="001450C2">
      <w:pPr>
        <w:jc w:val="both"/>
        <w:rPr>
          <w:color w:val="000000" w:themeColor="text1"/>
        </w:rPr>
      </w:pPr>
    </w:p>
    <w:p w:rsidR="001450C2" w:rsidRPr="001450C2" w:rsidRDefault="001450C2" w:rsidP="001450C2">
      <w:pPr>
        <w:jc w:val="both"/>
        <w:rPr>
          <w:color w:val="000000" w:themeColor="text1"/>
        </w:rPr>
      </w:pPr>
      <w:r w:rsidRPr="001450C2">
        <w:rPr>
          <w:color w:val="000000" w:themeColor="text1"/>
        </w:rPr>
        <w:t>Drumul judetean se gaseste amplasat de-a lungul vaii paraului Cu med, cea mai apropiata latura fata de cursul acestuia fiind in satul Criseni si zona centrala a acestuia si Ia circa 300m in afara satului.</w:t>
      </w:r>
    </w:p>
    <w:p w:rsidR="005B3ADB" w:rsidRPr="00C85050" w:rsidRDefault="005B3ADB" w:rsidP="00365BC2">
      <w:pPr>
        <w:pStyle w:val="Heading3"/>
      </w:pPr>
      <w:r w:rsidRPr="00C85050">
        <w:t>Date seismologice</w:t>
      </w:r>
    </w:p>
    <w:p w:rsidR="00F96D60" w:rsidRDefault="00F96D60" w:rsidP="00F96D60">
      <w:pPr>
        <w:jc w:val="both"/>
        <w:rPr>
          <w:color w:val="000000" w:themeColor="text1"/>
        </w:rPr>
      </w:pPr>
      <w:r w:rsidRPr="00F96D60">
        <w:rPr>
          <w:color w:val="000000" w:themeColor="text1"/>
        </w:rPr>
        <w:t>Din   punct   de   vedereseismic</w:t>
      </w:r>
      <w:r w:rsidRPr="00F96D60">
        <w:rPr>
          <w:color w:val="000000" w:themeColor="text1"/>
        </w:rPr>
        <w:tab/>
        <w:t>amplasamentul  studiat   este  incadrat   in   zona</w:t>
      </w:r>
      <w:r w:rsidRPr="00F96D60">
        <w:rPr>
          <w:color w:val="000000" w:themeColor="text1"/>
        </w:rPr>
        <w:tab/>
        <w:t>de macroseismicitate  I=6 pe scara MSK,conform SR 11100/1-93 (Fig. 5).</w:t>
      </w:r>
    </w:p>
    <w:p w:rsidR="00F96D60" w:rsidRDefault="00F96D60" w:rsidP="00F96D60">
      <w:pPr>
        <w:jc w:val="both"/>
        <w:rPr>
          <w:color w:val="000000" w:themeColor="text1"/>
        </w:rPr>
      </w:pPr>
    </w:p>
    <w:p w:rsidR="00F96D60" w:rsidRDefault="00F96D60" w:rsidP="00F96D60">
      <w:pPr>
        <w:jc w:val="center"/>
        <w:rPr>
          <w:color w:val="000000" w:themeColor="text1"/>
        </w:rPr>
      </w:pPr>
      <w:r>
        <w:rPr>
          <w:rFonts w:ascii="Times New Roman" w:hAnsi="Times New Roman" w:cs="Times New Roman"/>
          <w:lang w:eastAsia="ro-RO"/>
        </w:rPr>
        <w:lastRenderedPageBreak/>
        <w:drawing>
          <wp:inline distT="0" distB="0" distL="0" distR="0">
            <wp:extent cx="3263140" cy="2315310"/>
            <wp:effectExtent l="0" t="0" r="0" b="889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68445" cy="2319074"/>
                    </a:xfrm>
                    <a:prstGeom prst="rect">
                      <a:avLst/>
                    </a:prstGeom>
                    <a:noFill/>
                    <a:ln>
                      <a:noFill/>
                    </a:ln>
                  </pic:spPr>
                </pic:pic>
              </a:graphicData>
            </a:graphic>
          </wp:inline>
        </w:drawing>
      </w:r>
    </w:p>
    <w:p w:rsidR="00F96D60" w:rsidRPr="00F96D60" w:rsidRDefault="00F96D60" w:rsidP="00F96D60">
      <w:pPr>
        <w:jc w:val="center"/>
        <w:rPr>
          <w:color w:val="000000" w:themeColor="text1"/>
        </w:rPr>
      </w:pPr>
      <w:r>
        <w:rPr>
          <w:color w:val="000000" w:themeColor="text1"/>
        </w:rPr>
        <w:t>Fig.1 Harta zonarii seismice a Romaniei</w:t>
      </w:r>
    </w:p>
    <w:p w:rsidR="00F96D60" w:rsidRDefault="00F96D60" w:rsidP="00F96D60">
      <w:pPr>
        <w:jc w:val="both"/>
        <w:rPr>
          <w:color w:val="000000" w:themeColor="text1"/>
        </w:rPr>
      </w:pPr>
    </w:p>
    <w:p w:rsidR="00F96D60" w:rsidRPr="00F96D60" w:rsidRDefault="00B342C3" w:rsidP="00F96D60">
      <w:pPr>
        <w:jc w:val="both"/>
        <w:rPr>
          <w:color w:val="000000" w:themeColor="text1"/>
        </w:rPr>
      </w:pPr>
      <w:r>
        <w:rPr>
          <w:color w:val="000000" w:themeColor="text1"/>
          <w:lang w:eastAsia="ro-RO"/>
        </w:rPr>
        <w:pict>
          <v:shapetype id="_x0000_t202" coordsize="21600,21600" o:spt="202" path="m,l,21600r21600,l21600,xe">
            <v:stroke joinstyle="miter"/>
            <v:path gradientshapeok="t" o:connecttype="rect"/>
          </v:shapetype>
          <v:shape id="Text Box 1941" o:spid="_x0000_s1026" type="#_x0000_t202" style="position:absolute;left:0;text-align:left;margin-left:25.1pt;margin-top:5.9pt;width:8.15pt;height:15.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" o:allowincell="f" filled="f" stroked="f">
            <v:textbox inset="0,0,0,0">
              <w:txbxContent>
                <w:p w:rsidR="00B342C3" w:rsidRDefault="00B342C3" w:rsidP="00F96D60">
                  <w:pPr>
                    <w:widowControl w:val="0"/>
                    <w:autoSpaceDE w:val="0"/>
                    <w:autoSpaceDN w:val="0"/>
                    <w:adjustRightInd w:val="0"/>
                    <w:spacing w:line="310" w:lineRule="exact"/>
                    <w:ind w:right="-87"/>
                    <w:rPr>
                      <w:rFonts w:ascii="Arial" w:hAnsi="Arial"/>
                      <w:color w:val="000000"/>
                      <w:sz w:val="31"/>
                      <w:szCs w:val="31"/>
                    </w:rPr>
                  </w:pPr>
                  <w:r>
                    <w:rPr>
                      <w:rFonts w:ascii="Arial" w:hAnsi="Arial"/>
                      <w:color w:val="C3C6C6"/>
                      <w:w w:val="157"/>
                      <w:sz w:val="31"/>
                      <w:szCs w:val="31"/>
                    </w:rPr>
                    <w:t>(</w:t>
                  </w:r>
                </w:p>
              </w:txbxContent>
            </v:textbox>
            <w10:wrap anchorx="page"/>
          </v:shape>
        </w:pict>
      </w:r>
      <w:r w:rsidR="00F96D60" w:rsidRPr="00F96D60">
        <w:rPr>
          <w:color w:val="000000" w:themeColor="text1"/>
        </w:rPr>
        <w:t>Din punct de vedere seismologic zona Atid are o structura geologica formata din terenuri</w:t>
      </w:r>
    </w:p>
    <w:p w:rsidR="00F96D60" w:rsidRDefault="00B342C3" w:rsidP="00F96D60">
      <w:pPr>
        <w:jc w:val="both"/>
        <w:rPr>
          <w:color w:val="000000" w:themeColor="text1"/>
        </w:rPr>
      </w:pPr>
      <w:r>
        <w:rPr>
          <w:color w:val="000000" w:themeColor="text1"/>
          <w:lang w:eastAsia="ro-RO"/>
        </w:rPr>
        <w:pict>
          <v:shape id="Text Box 1936" o:spid="_x0000_s1027" type="#_x0000_t202" style="position:absolute;left:0;text-align:left;margin-left:103.35pt;margin-top:7.75pt;width:7.7pt;height:21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OgdsQIAALQ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" o:allowincell="f" filled="f" stroked="f">
            <v:textbox inset="0,0,0,0">
              <w:txbxContent>
                <w:p w:rsidR="00B342C3" w:rsidRDefault="00B342C3" w:rsidP="00F96D60">
                  <w:pPr>
                    <w:widowControl w:val="0"/>
                    <w:autoSpaceDE w:val="0"/>
                    <w:autoSpaceDN w:val="0"/>
                    <w:adjustRightInd w:val="0"/>
                    <w:spacing w:line="420" w:lineRule="exact"/>
                    <w:ind w:right="-103"/>
                    <w:rPr>
                      <w:rFonts w:ascii="Times New Roman" w:hAnsi="Times New Roman" w:cs="Times New Roman"/>
                      <w:color w:val="000000"/>
                      <w:sz w:val="42"/>
                      <w:szCs w:val="42"/>
                    </w:rPr>
                  </w:pPr>
                  <w:r>
                    <w:rPr>
                      <w:rFonts w:ascii="Times New Roman" w:hAnsi="Times New Roman" w:cs="Times New Roman"/>
                      <w:color w:val="313131"/>
                      <w:w w:val="64"/>
                      <w:sz w:val="42"/>
                      <w:szCs w:val="42"/>
                    </w:rPr>
                    <w:t>=</w:t>
                  </w:r>
                </w:p>
              </w:txbxContent>
            </v:textbox>
            <w10:wrap anchorx="page"/>
          </v:shape>
        </w:pict>
      </w:r>
      <w:r>
        <w:rPr>
          <w:color w:val="000000" w:themeColor="text1"/>
          <w:lang w:eastAsia="ro-RO"/>
        </w:rPr>
        <w:pict>
          <v:shape id="Text Box 1935" o:spid="_x0000_s1028" type="#_x0000_t202" style="position:absolute;left:0;text-align:left;margin-left:343.1pt;margin-top:21.05pt;width:7.7pt;height:21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OmVsgIAALQ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" o:allowincell="f" filled="f" stroked="f">
            <v:textbox inset="0,0,0,0">
              <w:txbxContent>
                <w:p w:rsidR="00B342C3" w:rsidRDefault="00B342C3" w:rsidP="00F96D60">
                  <w:pPr>
                    <w:widowControl w:val="0"/>
                    <w:autoSpaceDE w:val="0"/>
                    <w:autoSpaceDN w:val="0"/>
                    <w:adjustRightInd w:val="0"/>
                    <w:spacing w:line="420" w:lineRule="exact"/>
                    <w:ind w:right="-103"/>
                    <w:rPr>
                      <w:rFonts w:ascii="Times New Roman" w:hAnsi="Times New Roman" w:cs="Times New Roman"/>
                      <w:color w:val="000000"/>
                      <w:sz w:val="42"/>
                      <w:szCs w:val="42"/>
                    </w:rPr>
                  </w:pPr>
                  <w:r>
                    <w:rPr>
                      <w:rFonts w:ascii="Times New Roman" w:hAnsi="Times New Roman" w:cs="Times New Roman"/>
                      <w:color w:val="313131"/>
                      <w:w w:val="64"/>
                      <w:sz w:val="42"/>
                      <w:szCs w:val="42"/>
                    </w:rPr>
                    <w:t>=</w:t>
                  </w:r>
                </w:p>
              </w:txbxContent>
            </v:textbox>
            <w10:wrap anchorx="page"/>
          </v:shape>
        </w:pict>
      </w:r>
      <w:r w:rsidR="00F96D60" w:rsidRPr="00F96D60">
        <w:rPr>
          <w:color w:val="000000" w:themeColor="text1"/>
        </w:rPr>
        <w:t xml:space="preserve">deformabile, de consolidare medie, valoarea de varf a acceleratiei pentru perimetrul dat este </w:t>
      </w:r>
      <w:r w:rsidR="00F96D60">
        <w:rPr>
          <w:color w:val="000000" w:themeColor="text1"/>
        </w:rPr>
        <w:t>ag=</w:t>
      </w:r>
      <w:r w:rsidR="00F96D60" w:rsidRPr="00F96D60">
        <w:rPr>
          <w:color w:val="000000" w:themeColor="text1"/>
        </w:rPr>
        <w:t xml:space="preserve"> 0,15g, conform P100-1/2013, pentru cutremure avand mediul de recurenta IMR = 100 de ani; valoarea perioadei de colt este </w:t>
      </w:r>
      <w:r w:rsidR="00F96D60" w:rsidRPr="00F96D60">
        <w:rPr>
          <w:b/>
          <w:color w:val="000000" w:themeColor="text1"/>
        </w:rPr>
        <w:t>Tc=0.7s</w:t>
      </w:r>
      <w:r w:rsidR="00F96D60" w:rsidRPr="00F96D60">
        <w:rPr>
          <w:color w:val="000000" w:themeColor="text1"/>
        </w:rPr>
        <w:t>, conform P100-1/2013</w:t>
      </w:r>
      <w:r w:rsidR="00F96D60">
        <w:rPr>
          <w:color w:val="000000" w:themeColor="text1"/>
        </w:rPr>
        <w:t>.</w:t>
      </w:r>
    </w:p>
    <w:p w:rsidR="00F96D60" w:rsidRDefault="00F96D60" w:rsidP="00F96D60">
      <w:pPr>
        <w:jc w:val="both"/>
        <w:rPr>
          <w:color w:val="000000" w:themeColor="text1"/>
        </w:rPr>
      </w:pPr>
    </w:p>
    <w:p w:rsidR="005B3ADB" w:rsidRDefault="005B3ADB" w:rsidP="00365BC2">
      <w:pPr>
        <w:pStyle w:val="Heading3"/>
      </w:pPr>
      <w:r w:rsidRPr="00C85050">
        <w:t xml:space="preserve">Date </w:t>
      </w:r>
      <w:r>
        <w:t>climatologice</w:t>
      </w:r>
    </w:p>
    <w:p w:rsidR="001450C2" w:rsidRPr="001450C2" w:rsidRDefault="001450C2" w:rsidP="001450C2">
      <w:pPr>
        <w:jc w:val="both"/>
        <w:rPr>
          <w:color w:val="000000" w:themeColor="text1"/>
        </w:rPr>
      </w:pPr>
      <w:r w:rsidRPr="001450C2">
        <w:rPr>
          <w:color w:val="000000" w:themeColor="text1"/>
        </w:rPr>
        <w:tab/>
        <w:t xml:space="preserve">Conform STAS 1709/1-90 cu harta privind repartizarea tipurilor climatice, dupa indicele de umezeala Thortwaite, zona Ia care ne referim se incadreaza Ia tipul climatic III(Fig. </w:t>
      </w:r>
      <w:r w:rsidR="00BB1245">
        <w:rPr>
          <w:color w:val="000000" w:themeColor="text1"/>
        </w:rPr>
        <w:t>2</w:t>
      </w:r>
      <w:r w:rsidRPr="001450C2">
        <w:rPr>
          <w:color w:val="000000" w:themeColor="text1"/>
        </w:rPr>
        <w:t>).</w:t>
      </w:r>
    </w:p>
    <w:p w:rsidR="001450C2" w:rsidRDefault="001450C2" w:rsidP="001450C2">
      <w:pPr>
        <w:rPr>
          <w:lang w:val="it-IT"/>
        </w:rPr>
      </w:pPr>
    </w:p>
    <w:p w:rsidR="001450C2" w:rsidRDefault="001450C2" w:rsidP="00B86246">
      <w:pPr>
        <w:jc w:val="center"/>
        <w:rPr>
          <w:lang w:val="it-IT"/>
        </w:rPr>
      </w:pPr>
      <w:r>
        <w:rPr>
          <w:rFonts w:ascii="Times New Roman" w:hAnsi="Times New Roman" w:cs="Times New Roman"/>
          <w:lang w:eastAsia="ro-RO"/>
        </w:rPr>
        <w:drawing>
          <wp:inline distT="0" distB="0" distL="0" distR="0">
            <wp:extent cx="3615932" cy="2337796"/>
            <wp:effectExtent l="0" t="0" r="381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5862" cy="2337751"/>
                    </a:xfrm>
                    <a:prstGeom prst="rect">
                      <a:avLst/>
                    </a:prstGeom>
                    <a:noFill/>
                    <a:ln>
                      <a:noFill/>
                    </a:ln>
                  </pic:spPr>
                </pic:pic>
              </a:graphicData>
            </a:graphic>
          </wp:inline>
        </w:drawing>
      </w:r>
    </w:p>
    <w:p w:rsidR="00B86246" w:rsidRDefault="00B86246" w:rsidP="00B86246">
      <w:pPr>
        <w:jc w:val="center"/>
        <w:rPr>
          <w:lang w:val="it-IT"/>
        </w:rPr>
      </w:pPr>
      <w:r>
        <w:rPr>
          <w:lang w:val="it-IT"/>
        </w:rPr>
        <w:t>Fig.</w:t>
      </w:r>
      <w:r w:rsidR="00BB1245">
        <w:rPr>
          <w:lang w:val="it-IT"/>
        </w:rPr>
        <w:t>2</w:t>
      </w:r>
      <w:r>
        <w:rPr>
          <w:lang w:val="it-IT"/>
        </w:rPr>
        <w:t xml:space="preserve"> Harta cu repartitia tipurilor climatice – locatia studiului geotehnic</w:t>
      </w:r>
    </w:p>
    <w:p w:rsidR="00B86246" w:rsidRDefault="00B86246" w:rsidP="001450C2">
      <w:pPr>
        <w:rPr>
          <w:lang w:val="it-IT"/>
        </w:rPr>
      </w:pPr>
    </w:p>
    <w:p w:rsidR="00B86246" w:rsidRPr="00B86246" w:rsidRDefault="00B86246" w:rsidP="00B86246">
      <w:pPr>
        <w:jc w:val="both"/>
        <w:rPr>
          <w:color w:val="000000" w:themeColor="text1"/>
        </w:rPr>
      </w:pPr>
      <w:r w:rsidRPr="00B86246">
        <w:rPr>
          <w:color w:val="000000" w:themeColor="text1"/>
        </w:rPr>
        <w:t>Se individualizeaza tinutul cu clima continental moderata de deal, caracterizata prin  veri calde,precipitatii relativ bogatei prin iernile reci.</w:t>
      </w:r>
    </w:p>
    <w:p w:rsidR="00B86246" w:rsidRDefault="00B86246" w:rsidP="00B86246">
      <w:pPr>
        <w:jc w:val="both"/>
        <w:rPr>
          <w:rFonts w:ascii="Arial" w:hAnsi="Arial"/>
          <w:color w:val="000000"/>
        </w:rPr>
      </w:pPr>
      <w:r w:rsidRPr="00B86246">
        <w:rPr>
          <w:color w:val="000000" w:themeColor="text1"/>
        </w:rPr>
        <w:lastRenderedPageBreak/>
        <w:t xml:space="preserve">Prima ninsoare cade aproximativ in ultima decada a lunii noiembrie, iar ultima, catre sfarsitul lunii martie. Incarcarea din zapada,conform </w:t>
      </w:r>
      <w:r w:rsidRPr="00040185">
        <w:t>Normativ CR-1-1-3-2005,este de 1,5 KN</w:t>
      </w:r>
      <w:r w:rsidR="00040185" w:rsidRPr="00040185">
        <w:t>/m</w:t>
      </w:r>
      <w:r w:rsidR="00040185" w:rsidRPr="00040185">
        <w:rPr>
          <w:vertAlign w:val="superscript"/>
        </w:rPr>
        <w:t>2</w:t>
      </w:r>
      <w:r w:rsidRPr="00040185">
        <w:t xml:space="preserve"> (Fig.</w:t>
      </w:r>
      <w:r w:rsidR="00BB1245" w:rsidRPr="00040185">
        <w:t>3</w:t>
      </w:r>
      <w:r w:rsidRPr="00040185">
        <w:t>)</w:t>
      </w:r>
      <w:r w:rsidRPr="00040185">
        <w:rPr>
          <w:rFonts w:ascii="Arial" w:hAnsi="Arial"/>
          <w:w w:val="105"/>
        </w:rPr>
        <w:t>.</w:t>
      </w:r>
    </w:p>
    <w:p w:rsidR="00B86246" w:rsidRDefault="00B86246" w:rsidP="001450C2">
      <w:pPr>
        <w:rPr>
          <w:lang w:val="it-IT"/>
        </w:rPr>
      </w:pPr>
    </w:p>
    <w:p w:rsidR="001450C2" w:rsidRDefault="00B86246" w:rsidP="00B86246">
      <w:pPr>
        <w:jc w:val="center"/>
        <w:rPr>
          <w:lang w:val="it-IT"/>
        </w:rPr>
      </w:pPr>
      <w:r>
        <w:rPr>
          <w:rFonts w:ascii="Times New Roman" w:hAnsi="Times New Roman" w:cs="Times New Roman"/>
          <w:lang w:eastAsia="ro-RO"/>
        </w:rPr>
        <w:drawing>
          <wp:inline distT="0" distB="0" distL="0" distR="0">
            <wp:extent cx="4022123" cy="2582036"/>
            <wp:effectExtent l="0" t="0" r="0" b="889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22100" cy="2582021"/>
                    </a:xfrm>
                    <a:prstGeom prst="rect">
                      <a:avLst/>
                    </a:prstGeom>
                    <a:noFill/>
                    <a:ln>
                      <a:noFill/>
                    </a:ln>
                  </pic:spPr>
                </pic:pic>
              </a:graphicData>
            </a:graphic>
          </wp:inline>
        </w:drawing>
      </w:r>
    </w:p>
    <w:p w:rsidR="00B86246" w:rsidRDefault="00B86246" w:rsidP="00B86246">
      <w:pPr>
        <w:widowControl w:val="0"/>
        <w:autoSpaceDE w:val="0"/>
        <w:autoSpaceDN w:val="0"/>
        <w:adjustRightInd w:val="0"/>
        <w:spacing w:line="193" w:lineRule="exact"/>
        <w:ind w:left="3794" w:right="-20"/>
        <w:rPr>
          <w:rFonts w:ascii="Arial" w:hAnsi="Arial"/>
          <w:color w:val="1F1F1F"/>
          <w:spacing w:val="-16"/>
          <w:position w:val="1"/>
        </w:rPr>
      </w:pPr>
    </w:p>
    <w:p w:rsidR="00B86246" w:rsidRDefault="00B86246" w:rsidP="00B86246">
      <w:pPr>
        <w:widowControl w:val="0"/>
        <w:autoSpaceDE w:val="0"/>
        <w:autoSpaceDN w:val="0"/>
        <w:adjustRightInd w:val="0"/>
        <w:spacing w:line="193" w:lineRule="exact"/>
        <w:ind w:left="3794" w:right="-20"/>
        <w:rPr>
          <w:rFonts w:ascii="Arial" w:hAnsi="Arial"/>
          <w:color w:val="1F1F1F"/>
          <w:spacing w:val="-16"/>
          <w:position w:val="1"/>
        </w:rPr>
      </w:pPr>
    </w:p>
    <w:p w:rsidR="001450C2" w:rsidRPr="00B86246" w:rsidRDefault="001450C2" w:rsidP="00B86246">
      <w:pPr>
        <w:widowControl w:val="0"/>
        <w:autoSpaceDE w:val="0"/>
        <w:autoSpaceDN w:val="0"/>
        <w:adjustRightInd w:val="0"/>
        <w:spacing w:line="193" w:lineRule="exact"/>
        <w:ind w:right="-20" w:firstLine="0"/>
        <w:rPr>
          <w:rFonts w:ascii="Arial" w:hAnsi="Arial"/>
          <w:color w:val="000000"/>
        </w:rPr>
      </w:pPr>
    </w:p>
    <w:p w:rsidR="00B86246" w:rsidRDefault="00B86246" w:rsidP="00B86246">
      <w:pPr>
        <w:jc w:val="center"/>
        <w:rPr>
          <w:lang w:val="it-IT"/>
        </w:rPr>
      </w:pPr>
      <w:r>
        <w:rPr>
          <w:lang w:val="it-IT"/>
        </w:rPr>
        <w:t>Fig.</w:t>
      </w:r>
      <w:r w:rsidR="00BB1245">
        <w:rPr>
          <w:lang w:val="it-IT"/>
        </w:rPr>
        <w:t>3</w:t>
      </w:r>
      <w:r>
        <w:rPr>
          <w:lang w:val="it-IT"/>
        </w:rPr>
        <w:t xml:space="preserve"> Zonarea valorii caracteristice a indicelui de zapada pe sol</w:t>
      </w:r>
    </w:p>
    <w:p w:rsidR="001450C2" w:rsidRDefault="001450C2" w:rsidP="001450C2">
      <w:pPr>
        <w:rPr>
          <w:lang w:val="it-IT"/>
        </w:rPr>
      </w:pPr>
    </w:p>
    <w:p w:rsidR="001450C2" w:rsidRPr="00B86246" w:rsidRDefault="00B86246" w:rsidP="00B86246">
      <w:pPr>
        <w:jc w:val="both"/>
        <w:rPr>
          <w:color w:val="000000" w:themeColor="text1"/>
        </w:rPr>
      </w:pPr>
      <w:r w:rsidRPr="00B86246">
        <w:rPr>
          <w:color w:val="000000" w:themeColor="text1"/>
        </w:rPr>
        <w:t>Vantul dominant sufla in toate anotimpurile din vest. Valorile presiunii de referinta,conform normativului NP 082/04, mediata pe 10 minute, Ia 10 m, avand 50 ani interval mediu de recurenta,este de 0,4 kPa (Fig.</w:t>
      </w:r>
      <w:r w:rsidR="00BB1245">
        <w:rPr>
          <w:color w:val="000000" w:themeColor="text1"/>
        </w:rPr>
        <w:t>4</w:t>
      </w:r>
      <w:r>
        <w:rPr>
          <w:color w:val="000000" w:themeColor="text1"/>
        </w:rPr>
        <w:t>)</w:t>
      </w:r>
    </w:p>
    <w:p w:rsidR="001450C2" w:rsidRDefault="001450C2" w:rsidP="001450C2">
      <w:pPr>
        <w:rPr>
          <w:lang w:val="it-IT"/>
        </w:rPr>
      </w:pPr>
    </w:p>
    <w:p w:rsidR="001450C2" w:rsidRDefault="00B86246" w:rsidP="00B86246">
      <w:pPr>
        <w:jc w:val="center"/>
        <w:rPr>
          <w:lang w:val="it-IT"/>
        </w:rPr>
      </w:pPr>
      <w:r>
        <w:rPr>
          <w:rFonts w:ascii="Arial" w:hAnsi="Arial"/>
          <w:color w:val="BABDC1"/>
          <w:position w:val="-139"/>
          <w:sz w:val="29"/>
          <w:szCs w:val="29"/>
          <w:lang w:eastAsia="ro-RO"/>
        </w:rPr>
        <w:drawing>
          <wp:inline distT="0" distB="0" distL="0" distR="0">
            <wp:extent cx="3618230" cy="2527274"/>
            <wp:effectExtent l="0" t="0" r="1270" b="698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1110" cy="2529285"/>
                    </a:xfrm>
                    <a:prstGeom prst="rect">
                      <a:avLst/>
                    </a:prstGeom>
                    <a:noFill/>
                    <a:ln>
                      <a:noFill/>
                    </a:ln>
                  </pic:spPr>
                </pic:pic>
              </a:graphicData>
            </a:graphic>
          </wp:inline>
        </w:drawing>
      </w:r>
    </w:p>
    <w:p w:rsidR="00B86246" w:rsidRDefault="00B86246" w:rsidP="00B86246">
      <w:pPr>
        <w:jc w:val="center"/>
        <w:rPr>
          <w:lang w:val="it-IT"/>
        </w:rPr>
      </w:pPr>
      <w:r>
        <w:rPr>
          <w:lang w:val="it-IT"/>
        </w:rPr>
        <w:t>Fig.</w:t>
      </w:r>
      <w:r w:rsidR="00BB1245">
        <w:rPr>
          <w:lang w:val="it-IT"/>
        </w:rPr>
        <w:t>4</w:t>
      </w:r>
      <w:r>
        <w:rPr>
          <w:lang w:val="it-IT"/>
        </w:rPr>
        <w:t xml:space="preserve"> Valori caracteristice ale presiunii de referinta a vantului, </w:t>
      </w:r>
    </w:p>
    <w:p w:rsidR="00B86246" w:rsidRDefault="00B86246" w:rsidP="00B86246">
      <w:pPr>
        <w:jc w:val="center"/>
        <w:rPr>
          <w:lang w:val="it-IT"/>
        </w:rPr>
      </w:pPr>
      <w:r>
        <w:rPr>
          <w:lang w:val="it-IT"/>
        </w:rPr>
        <w:t>media pe 10 min, avand 50 de ani interval mediu de recurenta</w:t>
      </w:r>
    </w:p>
    <w:p w:rsidR="00194685" w:rsidRDefault="00194685" w:rsidP="00194685">
      <w:pPr>
        <w:jc w:val="both"/>
        <w:rPr>
          <w:color w:val="000000" w:themeColor="text1"/>
        </w:rPr>
      </w:pPr>
      <w:r w:rsidRPr="00194685">
        <w:rPr>
          <w:color w:val="000000" w:themeColor="text1"/>
        </w:rPr>
        <w:t xml:space="preserve">Temperatura  medie  anuala  este  specifica  depresiunii  colinare  a  Transilvaniei  6-9°C. Amplitudinea termica lnregistrata pe o perioada de peste 50 de ani atinge valoarea de 74,5 </w:t>
      </w:r>
      <w:r>
        <w:rPr>
          <w:color w:val="000000" w:themeColor="text1"/>
        </w:rPr>
        <w:t xml:space="preserve">°C, </w:t>
      </w:r>
    </w:p>
    <w:p w:rsidR="00194685" w:rsidRPr="00194685" w:rsidRDefault="00194685" w:rsidP="00194685">
      <w:pPr>
        <w:ind w:firstLine="0"/>
        <w:jc w:val="both"/>
        <w:rPr>
          <w:color w:val="000000" w:themeColor="text1"/>
        </w:rPr>
      </w:pPr>
      <w:r w:rsidRPr="00194685">
        <w:rPr>
          <w:color w:val="000000" w:themeColor="text1"/>
        </w:rPr>
        <w:lastRenderedPageBreak/>
        <w:t>evidentiind  o  pronuntata  nuanta  de continentalitate  a  conditiilor  climatice, cantitatea  de precipitatii  fiind de 633 mm.</w:t>
      </w:r>
    </w:p>
    <w:p w:rsidR="00194685" w:rsidRPr="00194685" w:rsidRDefault="00194685" w:rsidP="00194685">
      <w:pPr>
        <w:jc w:val="both"/>
        <w:rPr>
          <w:color w:val="000000" w:themeColor="text1"/>
        </w:rPr>
      </w:pPr>
      <w:r w:rsidRPr="00194685">
        <w:rPr>
          <w:color w:val="000000" w:themeColor="text1"/>
        </w:rPr>
        <w:t>Vanturile sunt influentate puternic de relief. Frecventa anuala cea mai mare o au vanturile</w:t>
      </w:r>
    </w:p>
    <w:p w:rsidR="00194685" w:rsidRPr="00194685" w:rsidRDefault="00194685" w:rsidP="00F96D60">
      <w:pPr>
        <w:ind w:firstLine="0"/>
        <w:jc w:val="both"/>
        <w:rPr>
          <w:color w:val="000000" w:themeColor="text1"/>
        </w:rPr>
      </w:pPr>
      <w:r w:rsidRPr="00194685">
        <w:rPr>
          <w:color w:val="000000" w:themeColor="text1"/>
        </w:rPr>
        <w:t>din vest, nord-vest, nord-est. In depresiunile intracarpatice predomina calmul, mai ales in perioadele  de producere a fenomenului de inversiune termica. In depresiuni vitezele medii</w:t>
      </w:r>
    </w:p>
    <w:p w:rsidR="00194685" w:rsidRPr="00194685" w:rsidRDefault="00194685" w:rsidP="00F96D60">
      <w:pPr>
        <w:ind w:firstLine="0"/>
        <w:jc w:val="both"/>
        <w:rPr>
          <w:color w:val="000000" w:themeColor="text1"/>
        </w:rPr>
      </w:pPr>
      <w:r w:rsidRPr="00194685">
        <w:rPr>
          <w:color w:val="000000" w:themeColor="text1"/>
        </w:rPr>
        <w:t>anuale sunt cuprinse intre 1,7-4,2 m/s. 17 Frecventa mare a calmului,viteza redusa a vantului</w:t>
      </w:r>
    </w:p>
    <w:p w:rsidR="00194685" w:rsidRPr="00194685" w:rsidRDefault="00F96D60" w:rsidP="00F96D60">
      <w:pPr>
        <w:ind w:firstLine="0"/>
        <w:jc w:val="both"/>
        <w:rPr>
          <w:color w:val="000000" w:themeColor="text1"/>
        </w:rPr>
      </w:pPr>
      <w:r>
        <w:rPr>
          <w:color w:val="000000" w:themeColor="text1"/>
        </w:rPr>
        <w:t>s</w:t>
      </w:r>
      <w:r w:rsidR="00194685" w:rsidRPr="00194685">
        <w:rPr>
          <w:color w:val="000000" w:themeColor="text1"/>
        </w:rPr>
        <w:t>i inversiunile termice fac ca zona depresiunilor intramontane sa fie cea mai sensibila fata de</w:t>
      </w:r>
      <w:r w:rsidR="00194685">
        <w:rPr>
          <w:color w:val="000000" w:themeColor="text1"/>
        </w:rPr>
        <w:t xml:space="preserve"> poluare</w:t>
      </w:r>
      <w:r>
        <w:rPr>
          <w:color w:val="000000" w:themeColor="text1"/>
        </w:rPr>
        <w:t>a atmosferica.</w:t>
      </w:r>
    </w:p>
    <w:p w:rsidR="001450C2" w:rsidRDefault="001450C2" w:rsidP="001450C2">
      <w:pPr>
        <w:rPr>
          <w:lang w:val="it-IT"/>
        </w:rPr>
      </w:pPr>
    </w:p>
    <w:p w:rsidR="00692659" w:rsidRPr="008B7A40" w:rsidRDefault="00692659" w:rsidP="00692659">
      <w:pPr>
        <w:rPr>
          <w:b/>
          <w:sz w:val="28"/>
          <w:szCs w:val="28"/>
        </w:rPr>
      </w:pPr>
      <w:bookmarkStart w:id="33" w:name="_Toc445824586"/>
      <w:bookmarkStart w:id="34" w:name="_Toc445824725"/>
      <w:r w:rsidRPr="008B7A40">
        <w:rPr>
          <w:b/>
          <w:sz w:val="28"/>
          <w:szCs w:val="28"/>
        </w:rPr>
        <w:t>Starea tehnica a drumului</w:t>
      </w:r>
    </w:p>
    <w:p w:rsidR="001F520B" w:rsidRDefault="007C693A" w:rsidP="00692659">
      <w:pPr>
        <w:pStyle w:val="Heading3"/>
      </w:pPr>
      <w:r>
        <w:t>S</w:t>
      </w:r>
      <w:r w:rsidR="001F520B" w:rsidRPr="001F520B">
        <w:t>ituaţia existentă a obiectivului de investiţii:</w:t>
      </w:r>
      <w:bookmarkEnd w:id="33"/>
      <w:bookmarkEnd w:id="34"/>
    </w:p>
    <w:p w:rsidR="00A4352C" w:rsidRPr="00A4352C" w:rsidRDefault="00A4352C" w:rsidP="00692659">
      <w:pPr>
        <w:pStyle w:val="Subtitle"/>
        <w:rPr>
          <w:lang w:val="ro-RO"/>
        </w:rPr>
      </w:pPr>
      <w:r>
        <w:rPr>
          <w:lang w:val="ro-RO"/>
        </w:rPr>
        <w:t>Situatia generala</w:t>
      </w:r>
    </w:p>
    <w:p w:rsidR="00A4352C" w:rsidRPr="00040185" w:rsidRDefault="00A4352C" w:rsidP="00A4352C">
      <w:bookmarkStart w:id="35" w:name="_Toc445824587"/>
      <w:r w:rsidRPr="00040185">
        <w:t>În urma verificărilor, pe teren, s-au observat diferite aspecte tehnice  ce trebuie rezolvate de proiectant pentru aducerea acestui drum judeţean la nivelul cerinţelor tehnice actuale privind elementele geometrice si structura rutiera  în profil transversal al drumului cu caracter judeţean.</w:t>
      </w:r>
    </w:p>
    <w:p w:rsidR="00A832A6" w:rsidRPr="00040185" w:rsidRDefault="00A832A6" w:rsidP="00A832A6">
      <w:r w:rsidRPr="00040185">
        <w:t>Prin expertiza tehnica s-a tratat conform cerintelor din caietul de sarcini sectorul din drumul judetean DJ 13</w:t>
      </w:r>
      <w:r w:rsidR="003F0BD4" w:rsidRPr="00040185">
        <w:t>6A</w:t>
      </w:r>
      <w:r w:rsidRPr="00040185">
        <w:t>,</w:t>
      </w:r>
      <w:r w:rsidR="003F0BD4" w:rsidRPr="00040185">
        <w:t>limita judet Mures, respectiv iesire localitate Criseni,</w:t>
      </w:r>
      <w:r w:rsidRPr="00040185">
        <w:t xml:space="preserve"> km </w:t>
      </w:r>
      <w:r w:rsidR="003F0BD4" w:rsidRPr="00040185">
        <w:t>3</w:t>
      </w:r>
      <w:r w:rsidR="003C5389" w:rsidRPr="00040185">
        <w:t>+</w:t>
      </w:r>
      <w:r w:rsidR="003F0BD4" w:rsidRPr="00040185">
        <w:t>82</w:t>
      </w:r>
      <w:r w:rsidR="003C5389" w:rsidRPr="00040185">
        <w:t>0</w:t>
      </w:r>
      <w:r w:rsidRPr="00040185">
        <w:t xml:space="preserve"> - km </w:t>
      </w:r>
      <w:r w:rsidR="003F0BD4" w:rsidRPr="00040185">
        <w:t>8+588</w:t>
      </w:r>
      <w:r w:rsidRPr="00040185">
        <w:t xml:space="preserve">, </w:t>
      </w:r>
      <w:r w:rsidR="003F0BD4" w:rsidRPr="00040185">
        <w:t xml:space="preserve">cu o </w:t>
      </w:r>
      <w:r w:rsidRPr="00040185">
        <w:t xml:space="preserve"> lungime de </w:t>
      </w:r>
      <w:r w:rsidR="003F0BD4" w:rsidRPr="00040185">
        <w:t>4</w:t>
      </w:r>
      <w:r w:rsidRPr="00040185">
        <w:t>,</w:t>
      </w:r>
      <w:r w:rsidR="003F0BD4" w:rsidRPr="00040185">
        <w:t>788</w:t>
      </w:r>
      <w:r w:rsidRPr="00040185">
        <w:t xml:space="preserve"> km. </w:t>
      </w:r>
    </w:p>
    <w:p w:rsidR="00A832A6" w:rsidRPr="00040185" w:rsidRDefault="00A832A6" w:rsidP="00A832A6">
      <w:r w:rsidRPr="00040185">
        <w:t xml:space="preserve">Acesta face parte din  reţeaua de drumuri a judeţului Harghita, fiind încadrat în categoria funcţională  a drumurilor de interes judeţean.  </w:t>
      </w:r>
    </w:p>
    <w:p w:rsidR="00A832A6" w:rsidRPr="00040185" w:rsidRDefault="00A832A6" w:rsidP="00A832A6">
      <w:r w:rsidRPr="00040185">
        <w:t>Din punct de vedere tehnic  si  in conformitate cu NP 116-04 “ Normativ  privind alcatuirea  structurilor rutiere  rigide si suple pentu drumuri”  drumul judetean DJ 13</w:t>
      </w:r>
      <w:r w:rsidR="003F0BD4" w:rsidRPr="00040185">
        <w:t>6</w:t>
      </w:r>
      <w:r w:rsidR="00A04258" w:rsidRPr="00040185">
        <w:t>A</w:t>
      </w:r>
      <w:r w:rsidRPr="00040185">
        <w:t xml:space="preserve"> se incadreaza in clasa tehnica IV.</w:t>
      </w:r>
    </w:p>
    <w:p w:rsidR="00A4352C" w:rsidRPr="00040185" w:rsidRDefault="00A4352C" w:rsidP="00A4352C">
      <w:pPr>
        <w:pStyle w:val="Subtitle"/>
      </w:pPr>
      <w:r w:rsidRPr="00040185">
        <w:t>Lucrari de intretinere</w:t>
      </w:r>
    </w:p>
    <w:p w:rsidR="00A4352C" w:rsidRPr="00040185" w:rsidRDefault="00A4352C" w:rsidP="00A4352C">
      <w:r w:rsidRPr="00040185">
        <w:t>In decursul anilor trecuţi s-a intervenit doar cu lucrări de întreţinere,  îmbrăcaminţi asfaltice si</w:t>
      </w:r>
      <w:r w:rsidR="00A04258" w:rsidRPr="00040185">
        <w:t>, impietruiri si balastari</w:t>
      </w:r>
      <w:r w:rsidRPr="00040185">
        <w:t xml:space="preserve"> pe anumite sectoare de drum degradate.</w:t>
      </w:r>
    </w:p>
    <w:p w:rsidR="00A4352C" w:rsidRPr="00040185" w:rsidRDefault="00A4352C" w:rsidP="00A4352C">
      <w:pPr>
        <w:pStyle w:val="Subtitle"/>
        <w:rPr>
          <w:rFonts w:cs="Times New Roman"/>
        </w:rPr>
      </w:pPr>
      <w:r w:rsidRPr="00040185">
        <w:t>Elemente geometrice</w:t>
      </w:r>
    </w:p>
    <w:p w:rsidR="00A4352C" w:rsidRPr="00040185" w:rsidRDefault="00A4352C" w:rsidP="00A4352C">
      <w:r w:rsidRPr="00040185">
        <w:t>Elementele geometrice în plan corespund unui drum de şes si de deal cu aliniamente de lungime medie si mare, curbele de racordare avand raze necorespunzătoare desfăşurării circulaţiei cu viteze normale pentru această categorie de drum.</w:t>
      </w:r>
    </w:p>
    <w:p w:rsidR="00A4352C" w:rsidRPr="00040185" w:rsidRDefault="00A4352C" w:rsidP="00A4352C">
      <w:r w:rsidRPr="00040185">
        <w:t xml:space="preserve">Secţiunea transversală caracteristică este cea mixtăşi variază cu porţiuni în rambleu şi debleu, lăţimea suprafeţei de rulare fiind de cca </w:t>
      </w:r>
      <w:r w:rsidR="00A852DB" w:rsidRPr="00040185">
        <w:t>4</w:t>
      </w:r>
      <w:r w:rsidRPr="00040185">
        <w:t>.</w:t>
      </w:r>
      <w:r w:rsidR="00A852DB" w:rsidRPr="00040185">
        <w:t>0</w:t>
      </w:r>
      <w:r w:rsidRPr="00040185">
        <w:t xml:space="preserve">0 - 6.00 m, cu acostamente cu latimea de cca 50cm, de pamant, inierbate, sau neconforme </w:t>
      </w:r>
      <w:r w:rsidR="00A852DB" w:rsidRPr="00040185">
        <w:t>.</w:t>
      </w:r>
    </w:p>
    <w:p w:rsidR="00A4352C" w:rsidRPr="009A2842" w:rsidRDefault="00A4352C" w:rsidP="00A4352C">
      <w:pPr>
        <w:pStyle w:val="Subtitle"/>
      </w:pPr>
      <w:r w:rsidRPr="009A2842">
        <w:t>Structura</w:t>
      </w:r>
    </w:p>
    <w:p w:rsidR="00A4352C" w:rsidRPr="00040185" w:rsidRDefault="00A4352C" w:rsidP="00A4352C">
      <w:r w:rsidRPr="00040185">
        <w:lastRenderedPageBreak/>
        <w:t xml:space="preserve">Starea actuală a structurii rutiere se poate califica prin tronsoane omogene ce variază in functie de situatia existenta. Aceasta este caraterizata  de existenta straturilor rutiere si anume straturile de uzura , </w:t>
      </w:r>
      <w:r w:rsidR="00040185" w:rsidRPr="00040185">
        <w:t>balast si piatra sparta</w:t>
      </w:r>
      <w:r w:rsidRPr="00040185">
        <w:t>.</w:t>
      </w:r>
    </w:p>
    <w:p w:rsidR="00A4352C" w:rsidRPr="009A2842" w:rsidRDefault="00A4352C" w:rsidP="00A4352C">
      <w:pPr>
        <w:pStyle w:val="Subtitle"/>
      </w:pPr>
      <w:r w:rsidRPr="009A2842">
        <w:t>Şanţuri.</w:t>
      </w:r>
    </w:p>
    <w:p w:rsidR="00A4352C" w:rsidRPr="00040185" w:rsidRDefault="00A4352C" w:rsidP="00C36242">
      <w:pPr>
        <w:jc w:val="both"/>
      </w:pPr>
      <w:r w:rsidRPr="00040185">
        <w:t>Starea tehnică necorespunzătoare a drumului este datorată în marea majoritate a neasigurării evacuării apei provenite din precipitaţii. De acea este primordiala rezolvarea  scurgerii apelor prin sistematizare verticala si realizarea de rigole de beton si rigole carosabile in conformitate caietul de sarcini in baza normativelor in vigoare.</w:t>
      </w:r>
    </w:p>
    <w:p w:rsidR="00A4352C" w:rsidRPr="00040185" w:rsidRDefault="00A4352C" w:rsidP="00C36242">
      <w:pPr>
        <w:jc w:val="both"/>
      </w:pPr>
      <w:r w:rsidRPr="00040185">
        <w:t>Pe raza localităţilor, drumul nu are asigurată evacuarea apelor prin şanţuri, acestea lipsind cu desavarsire pe anumite tronsoane iar majoritatea celor existente fiind colmatate</w:t>
      </w:r>
      <w:r w:rsidR="00A832A6" w:rsidRPr="00040185">
        <w:t xml:space="preserve"> sau degradate</w:t>
      </w:r>
      <w:r w:rsidRPr="00040185">
        <w:t>.</w:t>
      </w:r>
    </w:p>
    <w:p w:rsidR="00A4352C" w:rsidRPr="00040185" w:rsidRDefault="00A4352C" w:rsidP="00C36242">
      <w:pPr>
        <w:jc w:val="both"/>
      </w:pPr>
      <w:r w:rsidRPr="00040185">
        <w:t>In afara localităţilor şanţurile existente sunt parţial colmatate şi necesită pe alocuri defrişarea de arbuşti</w:t>
      </w:r>
    </w:p>
    <w:p w:rsidR="00A4352C" w:rsidRPr="00040185" w:rsidRDefault="00A4352C" w:rsidP="00C36242">
      <w:pPr>
        <w:jc w:val="both"/>
      </w:pPr>
      <w:r w:rsidRPr="00040185">
        <w:t>Podeţele transversale  aflate pe acest sector de drum sunt in stare de degradare, acestea necesitând lucrări de întreţinere şi reparaţii, unele dintre ele demolare si înlocuire cu unele noi cu capacitate sporita de preluare a apelor pluviale</w:t>
      </w:r>
      <w:r w:rsidR="00A832A6" w:rsidRPr="00040185">
        <w:t>.</w:t>
      </w:r>
    </w:p>
    <w:p w:rsidR="00A832A6" w:rsidRPr="009A2842" w:rsidRDefault="00A832A6" w:rsidP="00A4352C"/>
    <w:p w:rsidR="00A4352C" w:rsidRPr="009A2842" w:rsidRDefault="00A4352C" w:rsidP="00A4352C">
      <w:pPr>
        <w:pStyle w:val="Subtitle"/>
      </w:pPr>
      <w:r w:rsidRPr="009A2842">
        <w:t>Semnalizare si parapeti</w:t>
      </w:r>
    </w:p>
    <w:p w:rsidR="00A4352C" w:rsidRPr="00040185" w:rsidRDefault="00A4352C" w:rsidP="00A4352C">
      <w:r w:rsidRPr="00040185">
        <w:t>Circulatia se desfasoara in conditii precare  datorita lipsei supralargirilor in curbe, lipsei parapetilor pe anumite ramblee si in zona podetelor.</w:t>
      </w:r>
    </w:p>
    <w:p w:rsidR="00A852DB" w:rsidRDefault="00A852DB" w:rsidP="00A4352C"/>
    <w:p w:rsidR="00A4352C" w:rsidRPr="00CA3205" w:rsidRDefault="00A4352C" w:rsidP="00A4352C">
      <w:pPr>
        <w:pStyle w:val="Subtitle"/>
      </w:pPr>
      <w:r w:rsidRPr="00CA3205">
        <w:t>Spatii de agrement (trotuare si piste de bici</w:t>
      </w:r>
      <w:r>
        <w:t>cletă</w:t>
      </w:r>
      <w:r w:rsidRPr="00CA3205">
        <w:t>)si statii de autobuz</w:t>
      </w:r>
    </w:p>
    <w:p w:rsidR="00A4352C" w:rsidRPr="00040185" w:rsidRDefault="00A4352C" w:rsidP="00A4352C">
      <w:r w:rsidRPr="00040185">
        <w:t xml:space="preserve">Statiile pentru mijloacele de transport in comun sunt </w:t>
      </w:r>
      <w:r w:rsidR="00CD02DF" w:rsidRPr="00040185">
        <w:t xml:space="preserve">inexistente sau </w:t>
      </w:r>
      <w:r w:rsidRPr="00040185">
        <w:t xml:space="preserve">improvizate si degradate. </w:t>
      </w:r>
    </w:p>
    <w:p w:rsidR="00A4352C" w:rsidRPr="00040185" w:rsidRDefault="00A4352C" w:rsidP="00D019EB">
      <w:pPr>
        <w:pStyle w:val="Heading3"/>
      </w:pPr>
      <w:r w:rsidRPr="00040185">
        <w:t>Situatia pe sectoare omogene coroborata cu studiul geotehnic se prezinta dupa cum urmeaza:</w:t>
      </w:r>
    </w:p>
    <w:p w:rsidR="00A4352C" w:rsidRPr="00040185" w:rsidRDefault="00C7163F" w:rsidP="00A4352C">
      <w:r w:rsidRPr="00040185">
        <w:rPr>
          <w:b/>
          <w:bCs/>
        </w:rPr>
        <w:t>Foraj geotehnic F1</w:t>
      </w:r>
      <w:r w:rsidR="00A4352C" w:rsidRPr="00040185">
        <w:rPr>
          <w:b/>
          <w:bCs/>
        </w:rPr>
        <w:t xml:space="preserve"> (inceput traseu</w:t>
      </w:r>
      <w:r w:rsidR="008602D2" w:rsidRPr="00040185">
        <w:rPr>
          <w:b/>
          <w:bCs/>
        </w:rPr>
        <w:t xml:space="preserve"> – limita judet Mures</w:t>
      </w:r>
      <w:r w:rsidR="00A4352C" w:rsidRPr="00040185">
        <w:rPr>
          <w:b/>
          <w:bCs/>
        </w:rPr>
        <w:t xml:space="preserve">)  - km </w:t>
      </w:r>
      <w:r w:rsidR="0054077F" w:rsidRPr="00040185">
        <w:rPr>
          <w:b/>
          <w:bCs/>
        </w:rPr>
        <w:t>3</w:t>
      </w:r>
      <w:r w:rsidR="00A852DB" w:rsidRPr="00040185">
        <w:rPr>
          <w:b/>
          <w:bCs/>
        </w:rPr>
        <w:t>+</w:t>
      </w:r>
      <w:r w:rsidR="0054077F" w:rsidRPr="00040185">
        <w:rPr>
          <w:b/>
          <w:bCs/>
        </w:rPr>
        <w:t>870</w:t>
      </w:r>
      <w:r w:rsidR="00A4352C" w:rsidRPr="00040185">
        <w:t xml:space="preserve">, </w:t>
      </w:r>
      <w:r w:rsidRPr="00040185">
        <w:t>s-a identificat urmatoarea structura litologica:</w:t>
      </w:r>
    </w:p>
    <w:p w:rsidR="00A4352C" w:rsidRPr="00040185" w:rsidRDefault="00A4352C" w:rsidP="008602D2">
      <w:pPr>
        <w:pStyle w:val="Cercuripline"/>
        <w:numPr>
          <w:ilvl w:val="0"/>
          <w:numId w:val="0"/>
        </w:numPr>
        <w:spacing w:line="240" w:lineRule="auto"/>
        <w:ind w:left="1287"/>
      </w:pPr>
    </w:p>
    <w:p w:rsidR="00A4352C" w:rsidRPr="00040185" w:rsidRDefault="008602D2" w:rsidP="00876B9D">
      <w:pPr>
        <w:pStyle w:val="Cercuripline"/>
        <w:spacing w:line="240" w:lineRule="auto"/>
      </w:pPr>
      <w:r w:rsidRPr="00040185">
        <w:t>0-</w:t>
      </w:r>
      <w:r w:rsidR="00B923EC" w:rsidRPr="00040185">
        <w:t>0.</w:t>
      </w:r>
      <w:r w:rsidRPr="00040185">
        <w:t>90 m balast;</w:t>
      </w:r>
    </w:p>
    <w:p w:rsidR="0054077F" w:rsidRPr="00040185" w:rsidRDefault="008602D2" w:rsidP="00876B9D">
      <w:pPr>
        <w:pStyle w:val="Cercuripline"/>
        <w:spacing w:line="240" w:lineRule="auto"/>
      </w:pPr>
      <w:r w:rsidRPr="00040185">
        <w:t>0.90-1.50</w:t>
      </w:r>
      <w:r w:rsidR="0054077F" w:rsidRPr="00040185">
        <w:t xml:space="preserve"> m </w:t>
      </w:r>
      <w:r w:rsidR="00B923EC" w:rsidRPr="00040185">
        <w:t>argile prafoase cafenii cu resturi vegetale plastic moi;</w:t>
      </w:r>
    </w:p>
    <w:p w:rsidR="00B923EC" w:rsidRPr="00040185" w:rsidRDefault="00B923EC" w:rsidP="00876B9D">
      <w:pPr>
        <w:pStyle w:val="Cercuripline"/>
        <w:spacing w:line="240" w:lineRule="auto"/>
      </w:pPr>
      <w:r w:rsidRPr="00040185">
        <w:t>1.50-2.0m argile prafoase vegetale plastic moi.</w:t>
      </w:r>
    </w:p>
    <w:p w:rsidR="0054077F" w:rsidRPr="00040185" w:rsidRDefault="0054077F" w:rsidP="00A4352C">
      <w:pPr>
        <w:rPr>
          <w:b/>
          <w:bCs/>
        </w:rPr>
      </w:pPr>
    </w:p>
    <w:p w:rsidR="00C7163F" w:rsidRPr="00040185" w:rsidRDefault="00C7163F" w:rsidP="00C7163F">
      <w:r w:rsidRPr="00040185">
        <w:rPr>
          <w:b/>
          <w:bCs/>
        </w:rPr>
        <w:t xml:space="preserve">Foraj geotehnic F2  - km 4+180 </w:t>
      </w:r>
      <w:r w:rsidRPr="00040185">
        <w:t>, s-a identificat urmatoarea structura litologica:</w:t>
      </w:r>
    </w:p>
    <w:p w:rsidR="004403AD" w:rsidRPr="00040185" w:rsidRDefault="004403AD" w:rsidP="004403AD">
      <w:pPr>
        <w:pStyle w:val="Cercuripline"/>
        <w:spacing w:line="240" w:lineRule="auto"/>
      </w:pPr>
      <w:r w:rsidRPr="00040185">
        <w:t>0-0.30 m balast;</w:t>
      </w:r>
    </w:p>
    <w:p w:rsidR="004403AD" w:rsidRPr="00040185" w:rsidRDefault="004403AD" w:rsidP="004403AD">
      <w:pPr>
        <w:pStyle w:val="Cercuripline"/>
        <w:spacing w:line="240" w:lineRule="auto"/>
      </w:pPr>
      <w:r w:rsidRPr="00040185">
        <w:t xml:space="preserve">0.30-1.50 m argile prafoase </w:t>
      </w:r>
      <w:r w:rsidR="002E6264" w:rsidRPr="00040185">
        <w:t xml:space="preserve">galben </w:t>
      </w:r>
      <w:r w:rsidRPr="00040185">
        <w:t>cafenii  plastic moi;</w:t>
      </w:r>
    </w:p>
    <w:p w:rsidR="004403AD" w:rsidRPr="00040185" w:rsidRDefault="004403AD" w:rsidP="004403AD">
      <w:pPr>
        <w:pStyle w:val="Cercuripline"/>
        <w:spacing w:line="240" w:lineRule="auto"/>
      </w:pPr>
      <w:r w:rsidRPr="00040185">
        <w:t xml:space="preserve">1.50-2.0m </w:t>
      </w:r>
      <w:r w:rsidR="002E6264" w:rsidRPr="00040185">
        <w:t>praf argilos nisipos galben plastic tare.</w:t>
      </w:r>
      <w:r w:rsidRPr="00040185">
        <w:t>.</w:t>
      </w:r>
    </w:p>
    <w:p w:rsidR="00A852DB" w:rsidRPr="00040185" w:rsidRDefault="00A852DB" w:rsidP="00A852DB"/>
    <w:p w:rsidR="00C7163F" w:rsidRPr="00040185" w:rsidRDefault="00C7163F" w:rsidP="00C7163F">
      <w:r w:rsidRPr="00040185">
        <w:rPr>
          <w:b/>
          <w:bCs/>
        </w:rPr>
        <w:t xml:space="preserve">Foraj geotehnic F3  - km 4+480 </w:t>
      </w:r>
      <w:r w:rsidRPr="00040185">
        <w:t>, s-a identificat urmatoarea structura litologica:</w:t>
      </w:r>
    </w:p>
    <w:p w:rsidR="002E6264" w:rsidRPr="00040185" w:rsidRDefault="002E6264" w:rsidP="002E6264">
      <w:pPr>
        <w:pStyle w:val="Cercuripline"/>
        <w:spacing w:line="240" w:lineRule="auto"/>
      </w:pPr>
      <w:r w:rsidRPr="00040185">
        <w:t>0-0.30 m balast;</w:t>
      </w:r>
    </w:p>
    <w:p w:rsidR="002E6264" w:rsidRPr="00040185" w:rsidRDefault="002E6264" w:rsidP="002E6264">
      <w:pPr>
        <w:pStyle w:val="Cercuripline"/>
        <w:spacing w:line="240" w:lineRule="auto"/>
      </w:pPr>
      <w:r w:rsidRPr="00040185">
        <w:t xml:space="preserve">0.30-1.50 m </w:t>
      </w:r>
      <w:r w:rsidR="00B96D4E" w:rsidRPr="00040185">
        <w:t>argile prafoase</w:t>
      </w:r>
      <w:r w:rsidRPr="00040185">
        <w:t xml:space="preserve"> galben cafenii  plastic moi;</w:t>
      </w:r>
    </w:p>
    <w:p w:rsidR="002E6264" w:rsidRPr="00040185" w:rsidRDefault="002E6264" w:rsidP="002E6264">
      <w:pPr>
        <w:pStyle w:val="Cercuripline"/>
        <w:spacing w:line="240" w:lineRule="auto"/>
      </w:pPr>
      <w:r w:rsidRPr="00040185">
        <w:t>1.50-2.0m nisip prafos galben indesat.</w:t>
      </w:r>
    </w:p>
    <w:p w:rsidR="002E6264" w:rsidRPr="00040185" w:rsidRDefault="002E6264" w:rsidP="00A852DB"/>
    <w:p w:rsidR="00C7163F" w:rsidRPr="00040185" w:rsidRDefault="00C7163F" w:rsidP="00C7163F">
      <w:r w:rsidRPr="00040185">
        <w:rPr>
          <w:b/>
          <w:bCs/>
        </w:rPr>
        <w:t xml:space="preserve">Foraj geotehnic F4  - km 4+770 </w:t>
      </w:r>
      <w:r w:rsidRPr="00040185">
        <w:t>, s-a identificat urmatoarea structura litologica:</w:t>
      </w:r>
    </w:p>
    <w:p w:rsidR="00B96D4E" w:rsidRPr="00040185" w:rsidRDefault="00B96D4E" w:rsidP="00B96D4E">
      <w:pPr>
        <w:pStyle w:val="Cercuripline"/>
        <w:spacing w:line="240" w:lineRule="auto"/>
      </w:pPr>
      <w:r w:rsidRPr="00040185">
        <w:t>0-0.25 m balast;</w:t>
      </w:r>
    </w:p>
    <w:p w:rsidR="00B96D4E" w:rsidRPr="00040185" w:rsidRDefault="00B96D4E" w:rsidP="00B96D4E">
      <w:pPr>
        <w:pStyle w:val="Cercuripline"/>
        <w:spacing w:line="240" w:lineRule="auto"/>
      </w:pPr>
      <w:r w:rsidRPr="00040185">
        <w:t>0.25-1.50 m prafuri argiloase nisipoase galben cafenii  plastic moi;</w:t>
      </w:r>
    </w:p>
    <w:p w:rsidR="00B96D4E" w:rsidRPr="00040185" w:rsidRDefault="00B96D4E" w:rsidP="00B96D4E">
      <w:pPr>
        <w:pStyle w:val="Cercuripline"/>
        <w:spacing w:line="240" w:lineRule="auto"/>
      </w:pPr>
      <w:r w:rsidRPr="00040185">
        <w:t xml:space="preserve">1.50-2.0m </w:t>
      </w:r>
      <w:r w:rsidR="00F26D4B" w:rsidRPr="00040185">
        <w:t>prafuri argiloase nisipoase galben cafenii  plastic moi</w:t>
      </w:r>
      <w:r w:rsidRPr="00040185">
        <w:t>.</w:t>
      </w:r>
    </w:p>
    <w:p w:rsidR="00B96D4E" w:rsidRPr="00040185" w:rsidRDefault="00B96D4E" w:rsidP="00A852DB"/>
    <w:p w:rsidR="00C7163F" w:rsidRPr="00040185" w:rsidRDefault="00C7163F" w:rsidP="00C7163F">
      <w:r w:rsidRPr="00040185">
        <w:rPr>
          <w:b/>
          <w:bCs/>
        </w:rPr>
        <w:t xml:space="preserve">Foraj geotehnic F5  - km 5+010 </w:t>
      </w:r>
      <w:r w:rsidRPr="00040185">
        <w:t>, s-a identificat urmatoarea structura litologica:</w:t>
      </w:r>
    </w:p>
    <w:p w:rsidR="00B96D4E" w:rsidRPr="00040185" w:rsidRDefault="00B96D4E" w:rsidP="00B96D4E">
      <w:pPr>
        <w:pStyle w:val="Cercuripline"/>
        <w:spacing w:line="240" w:lineRule="auto"/>
      </w:pPr>
      <w:r w:rsidRPr="00040185">
        <w:t>0-0.</w:t>
      </w:r>
      <w:r w:rsidR="00557273" w:rsidRPr="00040185">
        <w:t>35</w:t>
      </w:r>
      <w:r w:rsidRPr="00040185">
        <w:t xml:space="preserve"> m balast;</w:t>
      </w:r>
    </w:p>
    <w:p w:rsidR="00B96D4E" w:rsidRPr="00040185" w:rsidRDefault="00B96D4E" w:rsidP="00B96D4E">
      <w:pPr>
        <w:pStyle w:val="Cercuripline"/>
        <w:spacing w:line="240" w:lineRule="auto"/>
      </w:pPr>
      <w:r w:rsidRPr="00040185">
        <w:t>0.35-</w:t>
      </w:r>
      <w:r w:rsidR="00557273" w:rsidRPr="00040185">
        <w:t>1.50m</w:t>
      </w:r>
      <w:r w:rsidRPr="00040185">
        <w:t xml:space="preserve"> prafuri argiloase cu intercalatii calcaroase si resturi de plante;</w:t>
      </w:r>
    </w:p>
    <w:p w:rsidR="00B96D4E" w:rsidRPr="00040185" w:rsidRDefault="00557273" w:rsidP="00B96D4E">
      <w:pPr>
        <w:pStyle w:val="Cercuripline"/>
        <w:spacing w:line="240" w:lineRule="auto"/>
      </w:pPr>
      <w:r w:rsidRPr="00040185">
        <w:t>1.50</w:t>
      </w:r>
      <w:r w:rsidR="00B96D4E" w:rsidRPr="00040185">
        <w:t xml:space="preserve">-2.0m </w:t>
      </w:r>
      <w:r w:rsidR="00F26D4B" w:rsidRPr="00040185">
        <w:t>prafuri argiloase cu intercalatii calcaroase si resturi de plante.</w:t>
      </w:r>
    </w:p>
    <w:p w:rsidR="00B96D4E" w:rsidRPr="00040185" w:rsidRDefault="00B96D4E" w:rsidP="00A852DB"/>
    <w:p w:rsidR="00C7163F" w:rsidRPr="00040185" w:rsidRDefault="00C7163F" w:rsidP="00C7163F">
      <w:r w:rsidRPr="00040185">
        <w:rPr>
          <w:b/>
          <w:bCs/>
        </w:rPr>
        <w:t>Foraj geotehnic F6  - km 5</w:t>
      </w:r>
      <w:r w:rsidR="00557273" w:rsidRPr="00040185">
        <w:rPr>
          <w:b/>
          <w:bCs/>
        </w:rPr>
        <w:t>+380</w:t>
      </w:r>
      <w:r w:rsidRPr="00040185">
        <w:t>, s-a identificat urmatoarea structura litologica:</w:t>
      </w:r>
    </w:p>
    <w:p w:rsidR="00C7163F" w:rsidRPr="00040185" w:rsidRDefault="00C7163F" w:rsidP="00C7163F">
      <w:pPr>
        <w:pStyle w:val="Cercuripline"/>
        <w:spacing w:line="240" w:lineRule="auto"/>
      </w:pPr>
      <w:r w:rsidRPr="00040185">
        <w:t>0-0.20 m balast;</w:t>
      </w:r>
    </w:p>
    <w:p w:rsidR="00C7163F" w:rsidRPr="00040185" w:rsidRDefault="00C7163F" w:rsidP="00C7163F">
      <w:pPr>
        <w:pStyle w:val="Cercuripline"/>
        <w:spacing w:line="240" w:lineRule="auto"/>
      </w:pPr>
      <w:r w:rsidRPr="00040185">
        <w:t>0.20-0.35m umplutura heterogena;</w:t>
      </w:r>
    </w:p>
    <w:p w:rsidR="00C7163F" w:rsidRPr="00040185" w:rsidRDefault="00C7163F" w:rsidP="00C7163F">
      <w:pPr>
        <w:pStyle w:val="Cercuripline"/>
        <w:spacing w:line="240" w:lineRule="auto"/>
      </w:pPr>
      <w:r w:rsidRPr="00040185">
        <w:t>0.35-0.90m prafuri argiloase cu intercalatii calcaroase si resturi de plante;</w:t>
      </w:r>
    </w:p>
    <w:p w:rsidR="00C7163F" w:rsidRPr="00040185" w:rsidRDefault="00C7163F" w:rsidP="00C7163F">
      <w:pPr>
        <w:pStyle w:val="Cercuripline"/>
        <w:spacing w:line="240" w:lineRule="auto"/>
      </w:pPr>
      <w:r w:rsidRPr="00040185">
        <w:t>0.90-2.0m prafuri argiloase cu intercalatii calcaroase si resturi de plante.</w:t>
      </w:r>
    </w:p>
    <w:p w:rsidR="00C7163F" w:rsidRPr="00040185" w:rsidRDefault="00C7163F" w:rsidP="00A852DB"/>
    <w:p w:rsidR="00557273" w:rsidRPr="00040185" w:rsidRDefault="00557273" w:rsidP="00557273">
      <w:r w:rsidRPr="00040185">
        <w:rPr>
          <w:b/>
          <w:bCs/>
        </w:rPr>
        <w:t xml:space="preserve">Foraj geotehnic F7  - km 5+660 </w:t>
      </w:r>
      <w:r w:rsidRPr="00040185">
        <w:t>, s-a identificat urmatoarea structura litologica:</w:t>
      </w:r>
    </w:p>
    <w:p w:rsidR="00557273" w:rsidRPr="00040185" w:rsidRDefault="00557273" w:rsidP="00557273">
      <w:pPr>
        <w:pStyle w:val="Cercuripline"/>
        <w:spacing w:line="240" w:lineRule="auto"/>
      </w:pPr>
      <w:r w:rsidRPr="00040185">
        <w:t>0-0.25 m balast;</w:t>
      </w:r>
    </w:p>
    <w:p w:rsidR="00557273" w:rsidRPr="00040185" w:rsidRDefault="00557273" w:rsidP="00557273">
      <w:pPr>
        <w:pStyle w:val="Cercuripline"/>
        <w:spacing w:line="240" w:lineRule="auto"/>
      </w:pPr>
      <w:r w:rsidRPr="00040185">
        <w:t>0.25-0.35m umplutura heterogena;</w:t>
      </w:r>
    </w:p>
    <w:p w:rsidR="00557273" w:rsidRPr="00040185" w:rsidRDefault="00557273" w:rsidP="008F6226">
      <w:pPr>
        <w:pStyle w:val="Cercuripline"/>
        <w:spacing w:line="240" w:lineRule="auto"/>
      </w:pPr>
      <w:r w:rsidRPr="00040185">
        <w:t>0.35-1.10m prafuri argiloase-nisipoase galben umede plastic vartos;</w:t>
      </w:r>
    </w:p>
    <w:p w:rsidR="00557273" w:rsidRPr="00040185" w:rsidRDefault="00557273" w:rsidP="008F6226">
      <w:pPr>
        <w:pStyle w:val="Cercuripline"/>
        <w:spacing w:line="240" w:lineRule="auto"/>
      </w:pPr>
      <w:r w:rsidRPr="00040185">
        <w:t>1.10-2.00m nisip mediu galben indesat.</w:t>
      </w:r>
    </w:p>
    <w:p w:rsidR="00557273" w:rsidRPr="00040185" w:rsidRDefault="00557273" w:rsidP="00A852DB"/>
    <w:p w:rsidR="00557273" w:rsidRPr="00040185" w:rsidRDefault="00557273" w:rsidP="00557273">
      <w:r w:rsidRPr="00040185">
        <w:rPr>
          <w:b/>
          <w:bCs/>
        </w:rPr>
        <w:t xml:space="preserve">Foraj geotehnic F8 - km 5+920 </w:t>
      </w:r>
      <w:r w:rsidRPr="00040185">
        <w:t>, s-a identificat urmatoarea structura litologica:</w:t>
      </w:r>
    </w:p>
    <w:p w:rsidR="00557273" w:rsidRPr="00040185" w:rsidRDefault="00557273" w:rsidP="00557273">
      <w:pPr>
        <w:pStyle w:val="Cercuripline"/>
        <w:spacing w:line="240" w:lineRule="auto"/>
      </w:pPr>
      <w:r w:rsidRPr="00040185">
        <w:t>0-0.25 m balast;</w:t>
      </w:r>
    </w:p>
    <w:p w:rsidR="00557273" w:rsidRPr="00040185" w:rsidRDefault="00557273" w:rsidP="00557273">
      <w:pPr>
        <w:pStyle w:val="Cercuripline"/>
        <w:spacing w:line="240" w:lineRule="auto"/>
      </w:pPr>
      <w:r w:rsidRPr="00040185">
        <w:t>0.25-0.35m umplutura heterogena;</w:t>
      </w:r>
    </w:p>
    <w:p w:rsidR="00557273" w:rsidRPr="00040185" w:rsidRDefault="00557273" w:rsidP="00557273">
      <w:pPr>
        <w:pStyle w:val="Cercuripline"/>
        <w:spacing w:line="240" w:lineRule="auto"/>
      </w:pPr>
      <w:r w:rsidRPr="00040185">
        <w:t>0.35-1.10m prafuri argiloase-nisipoase galben umede;</w:t>
      </w:r>
    </w:p>
    <w:p w:rsidR="00557273" w:rsidRPr="00040185" w:rsidRDefault="00557273" w:rsidP="00557273">
      <w:pPr>
        <w:pStyle w:val="Cercuripline"/>
        <w:spacing w:line="240" w:lineRule="auto"/>
      </w:pPr>
      <w:r w:rsidRPr="00040185">
        <w:t xml:space="preserve">1.10-2.00m </w:t>
      </w:r>
      <w:r w:rsidR="003B6F39" w:rsidRPr="00040185">
        <w:t>prafuri argiloase-nisipoase  umede</w:t>
      </w:r>
      <w:r w:rsidRPr="00040185">
        <w:t>.</w:t>
      </w:r>
    </w:p>
    <w:p w:rsidR="003B6F39" w:rsidRPr="00040185" w:rsidRDefault="003B6F39" w:rsidP="003B6F39">
      <w:pPr>
        <w:pStyle w:val="Cercuripline"/>
        <w:numPr>
          <w:ilvl w:val="0"/>
          <w:numId w:val="0"/>
        </w:numPr>
        <w:spacing w:line="240" w:lineRule="auto"/>
        <w:ind w:left="1287" w:hanging="360"/>
      </w:pPr>
    </w:p>
    <w:p w:rsidR="003B6F39" w:rsidRPr="00040185" w:rsidRDefault="003B6F39" w:rsidP="003B6F39">
      <w:r w:rsidRPr="00040185">
        <w:rPr>
          <w:b/>
          <w:bCs/>
        </w:rPr>
        <w:t xml:space="preserve">Foraj geotehnic F9 - km 6+200 </w:t>
      </w:r>
      <w:r w:rsidRPr="00040185">
        <w:t>, s-a identificat urmatoarea structura litologica:</w:t>
      </w:r>
    </w:p>
    <w:p w:rsidR="003B6F39" w:rsidRPr="00040185" w:rsidRDefault="003B6F39" w:rsidP="003B6F39">
      <w:pPr>
        <w:pStyle w:val="Cercuripline"/>
        <w:spacing w:line="240" w:lineRule="auto"/>
      </w:pPr>
      <w:r w:rsidRPr="00040185">
        <w:t>0-0.25 m balast;</w:t>
      </w:r>
    </w:p>
    <w:p w:rsidR="003B6F39" w:rsidRPr="00040185" w:rsidRDefault="003B6F39" w:rsidP="003B6F39">
      <w:pPr>
        <w:pStyle w:val="Cercuripline"/>
        <w:spacing w:line="240" w:lineRule="auto"/>
      </w:pPr>
      <w:r w:rsidRPr="00040185">
        <w:t>0.25-0.35m umplutura heterogena;</w:t>
      </w:r>
    </w:p>
    <w:p w:rsidR="003B6F39" w:rsidRPr="00040185" w:rsidRDefault="003B6F39" w:rsidP="003B6F39">
      <w:pPr>
        <w:pStyle w:val="Cercuripline"/>
        <w:spacing w:line="240" w:lineRule="auto"/>
      </w:pPr>
      <w:r w:rsidRPr="00040185">
        <w:t>0.35-1.40m prafuri argiloase-nisipoase cafenii umede;</w:t>
      </w:r>
    </w:p>
    <w:p w:rsidR="003B6F39" w:rsidRPr="00040185" w:rsidRDefault="003B6F39" w:rsidP="003B6F39">
      <w:pPr>
        <w:pStyle w:val="Cercuripline"/>
        <w:spacing w:line="240" w:lineRule="auto"/>
      </w:pPr>
      <w:r w:rsidRPr="00040185">
        <w:lastRenderedPageBreak/>
        <w:t>1.40-2.00m nisip mediu galben indesat.</w:t>
      </w:r>
    </w:p>
    <w:p w:rsidR="003B6F39" w:rsidRPr="00040185" w:rsidRDefault="003B6F39" w:rsidP="003B6F39">
      <w:pPr>
        <w:pStyle w:val="Cercuripline"/>
        <w:numPr>
          <w:ilvl w:val="0"/>
          <w:numId w:val="0"/>
        </w:numPr>
        <w:spacing w:line="240" w:lineRule="auto"/>
        <w:ind w:left="1287" w:hanging="360"/>
      </w:pPr>
    </w:p>
    <w:p w:rsidR="003B6F39" w:rsidRPr="00040185" w:rsidRDefault="003B6F39" w:rsidP="003B6F39">
      <w:r w:rsidRPr="00040185">
        <w:rPr>
          <w:b/>
          <w:bCs/>
        </w:rPr>
        <w:t xml:space="preserve">Foraj geotehnic F10 - km 6+460 </w:t>
      </w:r>
      <w:r w:rsidRPr="00040185">
        <w:t>, s-a identificat urmatoarea structura litologica:</w:t>
      </w:r>
    </w:p>
    <w:p w:rsidR="003B6F39" w:rsidRPr="00040185" w:rsidRDefault="003B6F39" w:rsidP="003B6F39">
      <w:pPr>
        <w:pStyle w:val="Cercuripline"/>
        <w:spacing w:line="240" w:lineRule="auto"/>
      </w:pPr>
      <w:r w:rsidRPr="00040185">
        <w:t>0-0.15 m balast;</w:t>
      </w:r>
    </w:p>
    <w:p w:rsidR="003B6F39" w:rsidRPr="00040185" w:rsidRDefault="003B6F39" w:rsidP="003B6F39">
      <w:pPr>
        <w:pStyle w:val="Cercuripline"/>
        <w:spacing w:line="240" w:lineRule="auto"/>
      </w:pPr>
      <w:r w:rsidRPr="00040185">
        <w:t>0.15-0.35m umplutura heterogena;</w:t>
      </w:r>
    </w:p>
    <w:p w:rsidR="003B6F39" w:rsidRPr="00040185" w:rsidRDefault="003B6F39" w:rsidP="003B6F39">
      <w:pPr>
        <w:pStyle w:val="Cercuripline"/>
        <w:spacing w:line="240" w:lineRule="auto"/>
      </w:pPr>
      <w:r w:rsidRPr="00040185">
        <w:t>0.35-0.90m, prafuri argiloase-nisipoase cafenii umede cu intercalatii de pietris mic si mediu;</w:t>
      </w:r>
    </w:p>
    <w:p w:rsidR="001C77BE" w:rsidRPr="00040185" w:rsidRDefault="001C77BE" w:rsidP="001C77BE">
      <w:pPr>
        <w:pStyle w:val="Cercuripline"/>
        <w:spacing w:line="240" w:lineRule="auto"/>
      </w:pPr>
      <w:r w:rsidRPr="00040185">
        <w:t>0.90</w:t>
      </w:r>
      <w:r w:rsidR="003B6F39" w:rsidRPr="00040185">
        <w:t xml:space="preserve">-2.00m </w:t>
      </w:r>
      <w:r w:rsidRPr="00040185">
        <w:t>prafuri argiloase-nisipoase cafenii umede cu intercalatii de pietris mic si mediu.</w:t>
      </w:r>
    </w:p>
    <w:p w:rsidR="003B6F39" w:rsidRPr="00040185" w:rsidRDefault="003B6F39" w:rsidP="001C77BE">
      <w:pPr>
        <w:pStyle w:val="Cercuripline"/>
        <w:numPr>
          <w:ilvl w:val="0"/>
          <w:numId w:val="0"/>
        </w:numPr>
        <w:spacing w:line="240" w:lineRule="auto"/>
        <w:ind w:left="1287" w:hanging="360"/>
      </w:pPr>
    </w:p>
    <w:p w:rsidR="001C77BE" w:rsidRPr="00040185" w:rsidRDefault="001C77BE" w:rsidP="001C77BE">
      <w:r w:rsidRPr="00040185">
        <w:rPr>
          <w:b/>
          <w:bCs/>
        </w:rPr>
        <w:t xml:space="preserve">Foraj geotehnic F11 - km 6+735 </w:t>
      </w:r>
      <w:r w:rsidRPr="00040185">
        <w:t>, s-a identificat urmatoarea structura litologica:</w:t>
      </w:r>
    </w:p>
    <w:p w:rsidR="001C77BE" w:rsidRPr="00040185" w:rsidRDefault="001C77BE" w:rsidP="001C77BE">
      <w:pPr>
        <w:pStyle w:val="Cercuripline"/>
        <w:spacing w:line="240" w:lineRule="auto"/>
      </w:pPr>
      <w:r w:rsidRPr="00040185">
        <w:t>0-0.25 m balast;</w:t>
      </w:r>
    </w:p>
    <w:p w:rsidR="001C77BE" w:rsidRPr="00040185" w:rsidRDefault="001C77BE" w:rsidP="001C77BE">
      <w:pPr>
        <w:pStyle w:val="Cercuripline"/>
        <w:spacing w:line="240" w:lineRule="auto"/>
      </w:pPr>
      <w:r w:rsidRPr="00040185">
        <w:t>0.25-0.75m umplutura heterogena;</w:t>
      </w:r>
    </w:p>
    <w:p w:rsidR="001C77BE" w:rsidRPr="00040185" w:rsidRDefault="001C77BE" w:rsidP="001C77BE">
      <w:pPr>
        <w:pStyle w:val="Cercuripline"/>
        <w:spacing w:line="240" w:lineRule="auto"/>
      </w:pPr>
      <w:r w:rsidRPr="00040185">
        <w:t>0.</w:t>
      </w:r>
      <w:r w:rsidR="008F6226" w:rsidRPr="00040185">
        <w:t>75</w:t>
      </w:r>
      <w:r w:rsidRPr="00040185">
        <w:t>-2.00m prafuri argiloase-nisipoase cafenii umede cu intercalatii de pietris mic si mediu.</w:t>
      </w:r>
    </w:p>
    <w:p w:rsidR="008F6226" w:rsidRPr="00040185" w:rsidRDefault="008F6226" w:rsidP="008F6226">
      <w:pPr>
        <w:rPr>
          <w:b/>
          <w:bCs/>
        </w:rPr>
      </w:pPr>
    </w:p>
    <w:p w:rsidR="008F6226" w:rsidRPr="00040185" w:rsidRDefault="008F6226" w:rsidP="008F6226">
      <w:r w:rsidRPr="00040185">
        <w:rPr>
          <w:b/>
          <w:bCs/>
        </w:rPr>
        <w:t xml:space="preserve">Foraj geotehnic F12 - km 7+035 </w:t>
      </w:r>
      <w:r w:rsidRPr="00040185">
        <w:t>, s-a identificat urmatoarea structura litologica:</w:t>
      </w:r>
    </w:p>
    <w:p w:rsidR="008F6226" w:rsidRPr="00040185" w:rsidRDefault="008F6226" w:rsidP="008F6226">
      <w:pPr>
        <w:pStyle w:val="Cercuripline"/>
        <w:spacing w:line="240" w:lineRule="auto"/>
      </w:pPr>
      <w:r w:rsidRPr="00040185">
        <w:t>0-0.20 m balast;</w:t>
      </w:r>
    </w:p>
    <w:p w:rsidR="008F6226" w:rsidRPr="00040185" w:rsidRDefault="008F6226" w:rsidP="008F6226">
      <w:pPr>
        <w:pStyle w:val="Cercuripline"/>
        <w:spacing w:line="240" w:lineRule="auto"/>
      </w:pPr>
      <w:r w:rsidRPr="00040185">
        <w:t>0.20-0.40m umplutura heterogena;</w:t>
      </w:r>
    </w:p>
    <w:p w:rsidR="008F6226" w:rsidRPr="00040185" w:rsidRDefault="008F6226" w:rsidP="008F6226">
      <w:pPr>
        <w:pStyle w:val="Cercuripline"/>
        <w:spacing w:line="240" w:lineRule="auto"/>
      </w:pPr>
      <w:r w:rsidRPr="00040185">
        <w:t>0.40-2.00m prafuri argiloase-nisipoase cafenii umede cu intercalatii de pietris mic si mediu.</w:t>
      </w:r>
    </w:p>
    <w:p w:rsidR="008F6226" w:rsidRPr="00040185" w:rsidRDefault="008F6226" w:rsidP="008F6226">
      <w:r w:rsidRPr="00040185">
        <w:rPr>
          <w:b/>
          <w:bCs/>
        </w:rPr>
        <w:t xml:space="preserve">Foraj geotehnic F13 - km 7+335 </w:t>
      </w:r>
      <w:r w:rsidRPr="00040185">
        <w:t>, s-a identificat urmatoarea structura litologica:</w:t>
      </w:r>
    </w:p>
    <w:p w:rsidR="008F6226" w:rsidRPr="00040185" w:rsidRDefault="008F6226" w:rsidP="008F6226">
      <w:pPr>
        <w:pStyle w:val="Cercuripline"/>
        <w:spacing w:line="240" w:lineRule="auto"/>
      </w:pPr>
      <w:r w:rsidRPr="00040185">
        <w:t>0-0.05m asfalt;</w:t>
      </w:r>
    </w:p>
    <w:p w:rsidR="008F6226" w:rsidRPr="00040185" w:rsidRDefault="008F6226" w:rsidP="008F6226">
      <w:pPr>
        <w:pStyle w:val="Cercuripline"/>
        <w:spacing w:line="240" w:lineRule="auto"/>
      </w:pPr>
      <w:r w:rsidRPr="00040185">
        <w:t>0.05-0.25m balast compactat;</w:t>
      </w:r>
    </w:p>
    <w:p w:rsidR="00557273" w:rsidRPr="00040185" w:rsidRDefault="008F6226" w:rsidP="008F6226">
      <w:pPr>
        <w:pStyle w:val="Cercuripline"/>
        <w:spacing w:line="240" w:lineRule="auto"/>
      </w:pPr>
      <w:r w:rsidRPr="00040185">
        <w:t>0.25-0.40m umplutura heterogena;</w:t>
      </w:r>
    </w:p>
    <w:p w:rsidR="008F6226" w:rsidRPr="00040185" w:rsidRDefault="008F6226" w:rsidP="008F6226">
      <w:pPr>
        <w:pStyle w:val="Cercuripline"/>
        <w:spacing w:line="240" w:lineRule="auto"/>
      </w:pPr>
      <w:r w:rsidRPr="00040185">
        <w:t>0.40-1.20m prafuri argiloase-cafenii cu intercalatii albicioase calcaroase</w:t>
      </w:r>
      <w:r w:rsidR="00870978" w:rsidRPr="00040185">
        <w:t>;</w:t>
      </w:r>
    </w:p>
    <w:p w:rsidR="00870978" w:rsidRPr="00040185" w:rsidRDefault="00870978" w:rsidP="008F6226">
      <w:pPr>
        <w:pStyle w:val="Cercuripline"/>
        <w:spacing w:line="240" w:lineRule="auto"/>
      </w:pPr>
      <w:r w:rsidRPr="00040185">
        <w:t>1.20-2.00m prafuri argilos-nisipoase umede.</w:t>
      </w:r>
    </w:p>
    <w:p w:rsidR="00870978" w:rsidRPr="00040185" w:rsidRDefault="00870978" w:rsidP="00870978">
      <w:pPr>
        <w:pStyle w:val="Cercuripline"/>
        <w:numPr>
          <w:ilvl w:val="0"/>
          <w:numId w:val="0"/>
        </w:numPr>
        <w:spacing w:line="240" w:lineRule="auto"/>
        <w:ind w:left="1287"/>
      </w:pPr>
    </w:p>
    <w:p w:rsidR="00870978" w:rsidRPr="00040185" w:rsidRDefault="00870978" w:rsidP="00870978">
      <w:r w:rsidRPr="00040185">
        <w:rPr>
          <w:b/>
          <w:bCs/>
        </w:rPr>
        <w:t xml:space="preserve">Foraj geotehnic F14 - km 7+640 </w:t>
      </w:r>
      <w:r w:rsidRPr="00040185">
        <w:t>, s-a identificat urmatoarea structura litologica:</w:t>
      </w:r>
    </w:p>
    <w:p w:rsidR="00870978" w:rsidRPr="00040185" w:rsidRDefault="00870978" w:rsidP="00870978">
      <w:pPr>
        <w:pStyle w:val="Cercuripline"/>
        <w:spacing w:line="240" w:lineRule="auto"/>
      </w:pPr>
      <w:r w:rsidRPr="00040185">
        <w:t>0-0.05m asfalt;</w:t>
      </w:r>
    </w:p>
    <w:p w:rsidR="00870978" w:rsidRPr="00040185" w:rsidRDefault="00870978" w:rsidP="00870978">
      <w:pPr>
        <w:pStyle w:val="Cercuripline"/>
        <w:spacing w:line="240" w:lineRule="auto"/>
      </w:pPr>
      <w:r w:rsidRPr="00040185">
        <w:t>0.05-0.25m balast compactat;</w:t>
      </w:r>
    </w:p>
    <w:p w:rsidR="00870978" w:rsidRPr="00040185" w:rsidRDefault="00870978" w:rsidP="00870978">
      <w:pPr>
        <w:pStyle w:val="Cercuripline"/>
        <w:spacing w:line="240" w:lineRule="auto"/>
      </w:pPr>
      <w:r w:rsidRPr="00040185">
        <w:t>0.25-0.45m umplutura heterogena;</w:t>
      </w:r>
    </w:p>
    <w:p w:rsidR="00870978" w:rsidRPr="00040185" w:rsidRDefault="00870978" w:rsidP="00870978">
      <w:pPr>
        <w:pStyle w:val="Cercuripline"/>
        <w:spacing w:line="240" w:lineRule="auto"/>
      </w:pPr>
      <w:r w:rsidRPr="00040185">
        <w:t>0.45-2.00m argile prafoase negricioase.</w:t>
      </w:r>
    </w:p>
    <w:p w:rsidR="00870978" w:rsidRPr="00040185" w:rsidRDefault="00870978" w:rsidP="00870978">
      <w:pPr>
        <w:pStyle w:val="Cercuripline"/>
        <w:numPr>
          <w:ilvl w:val="0"/>
          <w:numId w:val="0"/>
        </w:numPr>
        <w:spacing w:line="240" w:lineRule="auto"/>
        <w:ind w:left="1287"/>
      </w:pPr>
    </w:p>
    <w:p w:rsidR="00870978" w:rsidRDefault="00870978" w:rsidP="00870978">
      <w:pPr>
        <w:pStyle w:val="Cercuripline"/>
        <w:numPr>
          <w:ilvl w:val="0"/>
          <w:numId w:val="0"/>
        </w:numPr>
        <w:spacing w:line="240" w:lineRule="auto"/>
        <w:ind w:left="1287"/>
      </w:pPr>
    </w:p>
    <w:p w:rsidR="00040185" w:rsidRPr="00040185" w:rsidRDefault="00040185" w:rsidP="00870978">
      <w:pPr>
        <w:pStyle w:val="Cercuripline"/>
        <w:numPr>
          <w:ilvl w:val="0"/>
          <w:numId w:val="0"/>
        </w:numPr>
        <w:spacing w:line="240" w:lineRule="auto"/>
        <w:ind w:left="1287"/>
      </w:pPr>
    </w:p>
    <w:p w:rsidR="00870978" w:rsidRPr="00040185" w:rsidRDefault="00870978" w:rsidP="00870978">
      <w:r w:rsidRPr="00040185">
        <w:rPr>
          <w:b/>
          <w:bCs/>
        </w:rPr>
        <w:t xml:space="preserve">Foraj geotehnic F15 - km 7+970 </w:t>
      </w:r>
      <w:r w:rsidRPr="00040185">
        <w:t>, s-a identificat urmatoarea structura litologica:</w:t>
      </w:r>
    </w:p>
    <w:p w:rsidR="00870978" w:rsidRPr="00040185" w:rsidRDefault="00870978" w:rsidP="00870978">
      <w:pPr>
        <w:pStyle w:val="Cercuripline"/>
        <w:spacing w:line="240" w:lineRule="auto"/>
      </w:pPr>
      <w:r w:rsidRPr="00040185">
        <w:t>0-0.03m asfalt;</w:t>
      </w:r>
    </w:p>
    <w:p w:rsidR="00870978" w:rsidRPr="00040185" w:rsidRDefault="00870978" w:rsidP="00870978">
      <w:pPr>
        <w:pStyle w:val="Cercuripline"/>
        <w:spacing w:line="240" w:lineRule="auto"/>
      </w:pPr>
      <w:r w:rsidRPr="00040185">
        <w:lastRenderedPageBreak/>
        <w:t>0.03-0.20m balast compactat;</w:t>
      </w:r>
    </w:p>
    <w:p w:rsidR="00870978" w:rsidRPr="00040185" w:rsidRDefault="00870978" w:rsidP="00870978">
      <w:pPr>
        <w:pStyle w:val="Cercuripline"/>
        <w:spacing w:line="240" w:lineRule="auto"/>
      </w:pPr>
      <w:r w:rsidRPr="00040185">
        <w:t>0.20-0.40m umplutura heterogena;</w:t>
      </w:r>
    </w:p>
    <w:p w:rsidR="00870978" w:rsidRPr="00040185" w:rsidRDefault="00870978" w:rsidP="00870978">
      <w:pPr>
        <w:pStyle w:val="Cercuripline"/>
        <w:spacing w:line="240" w:lineRule="auto"/>
      </w:pPr>
      <w:r w:rsidRPr="00040185">
        <w:t xml:space="preserve">0.40-1.30m </w:t>
      </w:r>
      <w:r w:rsidR="001F3B5A" w:rsidRPr="00040185">
        <w:t>prafuri argiloase-nisipoase galbene cu intercalatii de plante</w:t>
      </w:r>
      <w:r w:rsidRPr="00040185">
        <w:t>.</w:t>
      </w:r>
    </w:p>
    <w:p w:rsidR="001F3B5A" w:rsidRPr="00040185" w:rsidRDefault="001F3B5A" w:rsidP="00870978">
      <w:pPr>
        <w:pStyle w:val="Cercuripline"/>
        <w:spacing w:line="240" w:lineRule="auto"/>
      </w:pPr>
      <w:r w:rsidRPr="00040185">
        <w:t>1.30-2.00m nisip cu pietris mic si mare.</w:t>
      </w:r>
    </w:p>
    <w:p w:rsidR="00870978" w:rsidRPr="00040185" w:rsidRDefault="00870978" w:rsidP="00870978">
      <w:pPr>
        <w:pStyle w:val="Cercuripline"/>
        <w:numPr>
          <w:ilvl w:val="0"/>
          <w:numId w:val="0"/>
        </w:numPr>
        <w:spacing w:line="240" w:lineRule="auto"/>
        <w:ind w:left="1287" w:hanging="360"/>
      </w:pPr>
    </w:p>
    <w:p w:rsidR="00870978" w:rsidRPr="00040185" w:rsidRDefault="00870978" w:rsidP="00870978">
      <w:r w:rsidRPr="00040185">
        <w:rPr>
          <w:b/>
          <w:bCs/>
        </w:rPr>
        <w:t xml:space="preserve">Foraj geotehnic F16 - km 8+245 </w:t>
      </w:r>
      <w:r w:rsidRPr="00040185">
        <w:t>, s-a identificat urmatoarea structura litologica:</w:t>
      </w:r>
    </w:p>
    <w:p w:rsidR="00870978" w:rsidRPr="00040185" w:rsidRDefault="00870978" w:rsidP="00870978">
      <w:pPr>
        <w:pStyle w:val="Cercuripline"/>
        <w:spacing w:line="240" w:lineRule="auto"/>
      </w:pPr>
      <w:r w:rsidRPr="00040185">
        <w:t>0-0.05m asfalt;</w:t>
      </w:r>
    </w:p>
    <w:p w:rsidR="00870978" w:rsidRPr="00040185" w:rsidRDefault="00870978" w:rsidP="00870978">
      <w:pPr>
        <w:pStyle w:val="Cercuripline"/>
        <w:spacing w:line="240" w:lineRule="auto"/>
      </w:pPr>
      <w:r w:rsidRPr="00040185">
        <w:t>0.05-0.25m balast compactat;</w:t>
      </w:r>
    </w:p>
    <w:p w:rsidR="00870978" w:rsidRPr="00040185" w:rsidRDefault="00870978" w:rsidP="00870978">
      <w:pPr>
        <w:pStyle w:val="Cercuripline"/>
        <w:spacing w:line="240" w:lineRule="auto"/>
      </w:pPr>
      <w:r w:rsidRPr="00040185">
        <w:t>0.25-0.45m umplutura heterogena;</w:t>
      </w:r>
    </w:p>
    <w:p w:rsidR="00870978" w:rsidRPr="00040185" w:rsidRDefault="001F3B5A" w:rsidP="00870978">
      <w:pPr>
        <w:pStyle w:val="Cercuripline"/>
        <w:spacing w:line="240" w:lineRule="auto"/>
      </w:pPr>
      <w:r w:rsidRPr="00040185">
        <w:t>0.50-0.90mprafuri argilos-nisipoase galbene;</w:t>
      </w:r>
    </w:p>
    <w:p w:rsidR="001F3B5A" w:rsidRPr="00040185" w:rsidRDefault="001F3B5A" w:rsidP="001F3B5A">
      <w:pPr>
        <w:pStyle w:val="Cercuripline"/>
        <w:spacing w:line="240" w:lineRule="auto"/>
      </w:pPr>
      <w:r w:rsidRPr="00040185">
        <w:t>0.90-2.00m nisip cu pietris mic si mare.</w:t>
      </w:r>
    </w:p>
    <w:p w:rsidR="00870978" w:rsidRPr="00040185" w:rsidRDefault="00870978" w:rsidP="00870978">
      <w:pPr>
        <w:pStyle w:val="Cercuripline"/>
        <w:numPr>
          <w:ilvl w:val="0"/>
          <w:numId w:val="0"/>
        </w:numPr>
        <w:spacing w:line="240" w:lineRule="auto"/>
        <w:ind w:left="1287"/>
      </w:pPr>
    </w:p>
    <w:p w:rsidR="00870978" w:rsidRPr="00040185" w:rsidRDefault="00870978" w:rsidP="00870978">
      <w:r w:rsidRPr="00040185">
        <w:rPr>
          <w:b/>
          <w:bCs/>
        </w:rPr>
        <w:t xml:space="preserve">Foraj geotehnic F17 - km 8+530 </w:t>
      </w:r>
      <w:r w:rsidRPr="00040185">
        <w:t>, s-a identificat urmatoarea structura litologica:</w:t>
      </w:r>
    </w:p>
    <w:p w:rsidR="00870978" w:rsidRPr="00040185" w:rsidRDefault="00870978" w:rsidP="00870978">
      <w:pPr>
        <w:pStyle w:val="Cercuripline"/>
        <w:spacing w:line="240" w:lineRule="auto"/>
      </w:pPr>
      <w:r w:rsidRPr="00040185">
        <w:t>0-0.0</w:t>
      </w:r>
      <w:r w:rsidR="001F3B5A" w:rsidRPr="00040185">
        <w:t>3</w:t>
      </w:r>
      <w:r w:rsidRPr="00040185">
        <w:t>m asfalt;</w:t>
      </w:r>
    </w:p>
    <w:p w:rsidR="00870978" w:rsidRPr="00040185" w:rsidRDefault="001F3B5A" w:rsidP="00870978">
      <w:pPr>
        <w:pStyle w:val="Cercuripline"/>
        <w:spacing w:line="240" w:lineRule="auto"/>
      </w:pPr>
      <w:r w:rsidRPr="00040185">
        <w:t>0.03</w:t>
      </w:r>
      <w:r w:rsidR="00870978" w:rsidRPr="00040185">
        <w:t>-0.25m balast compactat;</w:t>
      </w:r>
    </w:p>
    <w:p w:rsidR="00870978" w:rsidRPr="00040185" w:rsidRDefault="00870978" w:rsidP="00870978">
      <w:pPr>
        <w:pStyle w:val="Cercuripline"/>
        <w:spacing w:line="240" w:lineRule="auto"/>
      </w:pPr>
      <w:r w:rsidRPr="00040185">
        <w:t>0.25-0.4</w:t>
      </w:r>
      <w:r w:rsidR="001F3B5A" w:rsidRPr="00040185">
        <w:t>0</w:t>
      </w:r>
      <w:r w:rsidRPr="00040185">
        <w:t>m umplutura heterogena;</w:t>
      </w:r>
    </w:p>
    <w:p w:rsidR="001F3B5A" w:rsidRPr="00040185" w:rsidRDefault="001F3B5A" w:rsidP="001F3B5A">
      <w:pPr>
        <w:pStyle w:val="Cercuripline"/>
        <w:spacing w:line="240" w:lineRule="auto"/>
      </w:pPr>
      <w:r w:rsidRPr="00040185">
        <w:t>0.40-2.00m nisip cu pietris mic si mare.</w:t>
      </w:r>
    </w:p>
    <w:p w:rsidR="00870978" w:rsidRDefault="00870978" w:rsidP="00870978">
      <w:pPr>
        <w:pStyle w:val="Cercuripline"/>
        <w:numPr>
          <w:ilvl w:val="0"/>
          <w:numId w:val="0"/>
        </w:numPr>
        <w:spacing w:line="240" w:lineRule="auto"/>
        <w:ind w:left="1287" w:hanging="360"/>
      </w:pPr>
    </w:p>
    <w:p w:rsidR="001F520B" w:rsidRPr="005C0933" w:rsidRDefault="00AE2D11" w:rsidP="00365BC2">
      <w:pPr>
        <w:pStyle w:val="Heading3"/>
        <w:rPr>
          <w:rFonts w:eastAsiaTheme="minorHAnsi"/>
        </w:rPr>
      </w:pPr>
      <w:r w:rsidRPr="005C0933">
        <w:rPr>
          <w:rFonts w:eastAsiaTheme="minorHAnsi"/>
        </w:rPr>
        <w:t>S</w:t>
      </w:r>
      <w:r w:rsidR="001F520B" w:rsidRPr="005C0933">
        <w:rPr>
          <w:rFonts w:eastAsiaTheme="minorHAnsi"/>
        </w:rPr>
        <w:t>tarea tehnică, din punctul de vedere al asigurării cerinţelor esenţiale de calitate înconstrucţii, potrivit legii;</w:t>
      </w:r>
      <w:bookmarkEnd w:id="35"/>
    </w:p>
    <w:p w:rsidR="00743901" w:rsidRPr="00040185" w:rsidRDefault="00743901" w:rsidP="00743901">
      <w:r w:rsidRPr="00040185">
        <w:t>Starea tehnică a drumului investigat este necorespunzătoare, atât din punct de vedere al suprafeţei de rulare cu degradări multiple (gropi, denivelări longitudinale şi transversale, tasări, etc.) cât şi din punct de vedere al elementelor de siguranţa circulaţiei, determinat de absenţa indicatoarelor rutiere, etc.</w:t>
      </w:r>
    </w:p>
    <w:p w:rsidR="00743901" w:rsidRPr="00040185" w:rsidRDefault="00743901" w:rsidP="00743901">
      <w:r w:rsidRPr="00040185">
        <w:t>Starea de degradare a fost stabilită prin examinare vizualăconform “Instrucţiunilor tehnice pentru determinarea stării tehnice a drumurilor moderne”, indicative CD 155 şi a “Normativuluipentru evaluarea stării de degradare a îmbrăcăminţii bituminoase pentru structuri rutiere suple şi semirigide”, indicativ AND 540-2003.</w:t>
      </w:r>
    </w:p>
    <w:p w:rsidR="00743901" w:rsidRPr="00040185" w:rsidRDefault="00743901" w:rsidP="00743901">
      <w:r w:rsidRPr="00040185">
        <w:tab/>
        <w:t>Starea de degradare este caracterizată de valoarea indicelui global de degradare (IG).</w:t>
      </w:r>
    </w:p>
    <w:p w:rsidR="00743901" w:rsidRPr="00040185" w:rsidRDefault="00743901" w:rsidP="00743901">
      <w:r w:rsidRPr="00040185">
        <w:tab/>
        <w:t>În calculul indicilor de degradare s-a ţinut seama de următorii parametrii:</w:t>
      </w:r>
    </w:p>
    <w:p w:rsidR="00743901" w:rsidRPr="00040185" w:rsidRDefault="00743901" w:rsidP="00743901">
      <w:pPr>
        <w:pStyle w:val="Liniuta"/>
      </w:pPr>
      <w:r w:rsidRPr="00040185">
        <w:t>tipuri de degradări prezentate;</w:t>
      </w:r>
    </w:p>
    <w:p w:rsidR="00743901" w:rsidRPr="00040185" w:rsidRDefault="00743901" w:rsidP="00743901">
      <w:pPr>
        <w:pStyle w:val="Liniuta"/>
      </w:pPr>
      <w:r w:rsidRPr="00040185">
        <w:t>coeficienţi de importanţă, în funcţie de nivelul de severitate al fiecărui tip de degradare;</w:t>
      </w:r>
    </w:p>
    <w:p w:rsidR="00743901" w:rsidRPr="00040185" w:rsidRDefault="00743901" w:rsidP="00743901">
      <w:pPr>
        <w:pStyle w:val="Liniuta"/>
      </w:pPr>
      <w:r w:rsidRPr="00040185">
        <w:t>coeficienţi de importanţă ai frecvenţei de apariţie;</w:t>
      </w:r>
    </w:p>
    <w:p w:rsidR="00743901" w:rsidRPr="00040185" w:rsidRDefault="00743901" w:rsidP="00743901">
      <w:pPr>
        <w:pStyle w:val="Liniuta"/>
      </w:pPr>
      <w:r w:rsidRPr="00040185">
        <w:t>puncte de scădere.</w:t>
      </w:r>
    </w:p>
    <w:p w:rsidR="00743901" w:rsidRPr="00040185" w:rsidRDefault="00743901" w:rsidP="00743901">
      <w:r w:rsidRPr="00040185">
        <w:t>IG = √IEST*IESU</w:t>
      </w:r>
    </w:p>
    <w:p w:rsidR="00743901" w:rsidRPr="00040185" w:rsidRDefault="00743901" w:rsidP="00743901">
      <w:r w:rsidRPr="00040185">
        <w:t>în care:</w:t>
      </w:r>
    </w:p>
    <w:p w:rsidR="00743901" w:rsidRPr="00040185" w:rsidRDefault="00743901" w:rsidP="00743901">
      <w:r w:rsidRPr="00040185">
        <w:lastRenderedPageBreak/>
        <w:t>IEST – indicele de evaluare structurală;</w:t>
      </w:r>
    </w:p>
    <w:p w:rsidR="00743901" w:rsidRPr="00040185" w:rsidRDefault="00743901" w:rsidP="00743901">
      <w:r w:rsidRPr="00040185">
        <w:t>IESU – indicele de evaluare a suprafeţei</w:t>
      </w:r>
    </w:p>
    <w:p w:rsidR="00743901" w:rsidRPr="00040185" w:rsidRDefault="00743901" w:rsidP="00743901">
      <w:r w:rsidRPr="00040185">
        <w:t>Pe baza valorilor indicelui global de degradare s-a atribuit stăriii de degradare un calificativ, în conformitate cu prevederile instrucţiunilor CD 155-2001.</w:t>
      </w:r>
    </w:p>
    <w:p w:rsidR="00743901" w:rsidRPr="00AB1D20" w:rsidRDefault="00743901" w:rsidP="00743901">
      <w:pPr>
        <w:rPr>
          <w:color w:val="FF0000"/>
        </w:rPr>
      </w:pPr>
    </w:p>
    <w:p w:rsidR="00743901" w:rsidRPr="00226D7B" w:rsidRDefault="00743901" w:rsidP="00743901">
      <w:r w:rsidRPr="00226D7B">
        <w:t>Pe intreg traseul au fost evidentiate următoarele:</w:t>
      </w:r>
    </w:p>
    <w:p w:rsidR="00743901" w:rsidRPr="00226D7B" w:rsidRDefault="00743901" w:rsidP="00743901">
      <w:pPr>
        <w:pStyle w:val="Liniuta"/>
      </w:pPr>
      <w:r w:rsidRPr="00226D7B">
        <w:rPr>
          <w:b/>
          <w:bCs/>
        </w:rPr>
        <w:t>faianţări</w:t>
      </w:r>
      <w:r w:rsidRPr="00226D7B">
        <w:t xml:space="preserve"> dezvoltate sub forma unei reţele, cu distanţa dintre laturi între 0.1 m şi 0.5 m( grad de severitate mediu );</w:t>
      </w:r>
    </w:p>
    <w:p w:rsidR="00743901" w:rsidRPr="00226D7B" w:rsidRDefault="00743901" w:rsidP="00743901">
      <w:pPr>
        <w:pStyle w:val="Liniuta"/>
      </w:pPr>
      <w:r w:rsidRPr="00226D7B">
        <w:rPr>
          <w:b/>
          <w:bCs/>
        </w:rPr>
        <w:t>fisuri şi crăpături longitudinale, transversale</w:t>
      </w:r>
      <w:r w:rsidRPr="00226D7B">
        <w:t xml:space="preserve"> dezvoltate pe urma roţilor sau în afara urmei roţilor;</w:t>
      </w:r>
    </w:p>
    <w:p w:rsidR="00743901" w:rsidRPr="00226D7B" w:rsidRDefault="00743901" w:rsidP="00743901">
      <w:pPr>
        <w:pStyle w:val="Liniuta"/>
        <w:rPr>
          <w:b/>
        </w:rPr>
      </w:pPr>
      <w:r w:rsidRPr="00226D7B">
        <w:rPr>
          <w:b/>
        </w:rPr>
        <w:t xml:space="preserve">gropi </w:t>
      </w:r>
      <w:r w:rsidR="00226D7B" w:rsidRPr="00226D7B">
        <w:rPr>
          <w:b/>
        </w:rPr>
        <w:t xml:space="preserve">si fagase </w:t>
      </w:r>
      <w:r w:rsidRPr="00226D7B">
        <w:rPr>
          <w:b/>
        </w:rPr>
        <w:t>care afectează structura rutieră</w:t>
      </w:r>
      <w:r w:rsidR="00226D7B" w:rsidRPr="00226D7B">
        <w:rPr>
          <w:b/>
        </w:rPr>
        <w:t xml:space="preserve"> existenta;</w:t>
      </w:r>
    </w:p>
    <w:p w:rsidR="00226D7B" w:rsidRPr="00226D7B" w:rsidRDefault="00226D7B" w:rsidP="00226D7B">
      <w:pPr>
        <w:pStyle w:val="Liniuta"/>
        <w:rPr>
          <w:b/>
        </w:rPr>
      </w:pPr>
      <w:r w:rsidRPr="00226D7B">
        <w:rPr>
          <w:b/>
        </w:rPr>
        <w:t>gropi si fagase pe zona de balast si piatra sparta;</w:t>
      </w:r>
    </w:p>
    <w:p w:rsidR="00226D7B" w:rsidRPr="00226D7B" w:rsidRDefault="00226D7B" w:rsidP="00226D7B">
      <w:pPr>
        <w:pStyle w:val="Liniuta"/>
        <w:numPr>
          <w:ilvl w:val="0"/>
          <w:numId w:val="0"/>
        </w:numPr>
        <w:ind w:left="1287"/>
      </w:pPr>
    </w:p>
    <w:p w:rsidR="00743901" w:rsidRPr="00226D7B" w:rsidRDefault="00743901" w:rsidP="00743901">
      <w:r w:rsidRPr="00226D7B">
        <w:t>În categoria degradărilor de suprafaţă au fost identificate următoarele tipuri de degradări:</w:t>
      </w:r>
    </w:p>
    <w:p w:rsidR="00743901" w:rsidRPr="00226D7B" w:rsidRDefault="00743901" w:rsidP="00743901">
      <w:pPr>
        <w:pStyle w:val="Liniuta"/>
      </w:pPr>
      <w:r w:rsidRPr="00226D7B">
        <w:rPr>
          <w:b/>
        </w:rPr>
        <w:t>fisuri şi crăpături</w:t>
      </w:r>
      <w:r w:rsidRPr="00226D7B">
        <w:t xml:space="preserve"> transversale şi longitudinale;</w:t>
      </w:r>
    </w:p>
    <w:p w:rsidR="00743901" w:rsidRPr="00226D7B" w:rsidRDefault="00743901" w:rsidP="00743901">
      <w:pPr>
        <w:pStyle w:val="Liniuta"/>
      </w:pPr>
      <w:r w:rsidRPr="00226D7B">
        <w:rPr>
          <w:b/>
          <w:bCs/>
        </w:rPr>
        <w:t>suprafaţă cu ciupituri şi alveole</w:t>
      </w:r>
      <w:r w:rsidRPr="00226D7B">
        <w:t xml:space="preserve"> manifestată prin desprinderea particulelor de agregate din îmbrăcăminte.</w:t>
      </w:r>
    </w:p>
    <w:p w:rsidR="00743901" w:rsidRPr="00AB1D20" w:rsidRDefault="00743901" w:rsidP="00743901">
      <w:pPr>
        <w:rPr>
          <w:color w:val="FF0000"/>
        </w:rPr>
      </w:pPr>
      <w:r w:rsidRPr="00226D7B">
        <w:t>Acostamentele nu sunt amenajate şi prezintă denivelări fata de carosabil favorizând stagnarea apei pe drum</w:t>
      </w:r>
      <w:r w:rsidRPr="00AB1D20">
        <w:rPr>
          <w:color w:val="FF0000"/>
        </w:rPr>
        <w:t>.</w:t>
      </w:r>
    </w:p>
    <w:p w:rsidR="00743901" w:rsidRPr="00226D7B" w:rsidRDefault="00743901" w:rsidP="00743901">
      <w:pPr>
        <w:pStyle w:val="Subtitle"/>
        <w:rPr>
          <w:lang w:val="fr-FR"/>
        </w:rPr>
      </w:pPr>
      <w:r w:rsidRPr="00226D7B">
        <w:rPr>
          <w:lang w:val="fr-FR"/>
        </w:rPr>
        <w:t>Podeţe</w:t>
      </w:r>
    </w:p>
    <w:p w:rsidR="00743901" w:rsidRPr="00226D7B" w:rsidRDefault="00743901" w:rsidP="00743901">
      <w:r w:rsidRPr="00226D7B">
        <w:t xml:space="preserve">Podeţele sunt colmatate, cu vegetaţie în albie şi degradări sau lipsa timpanelor. </w:t>
      </w:r>
    </w:p>
    <w:p w:rsidR="00743901" w:rsidRPr="00226D7B" w:rsidRDefault="00743901" w:rsidP="00743901">
      <w:pPr>
        <w:pStyle w:val="Subtitle"/>
        <w:rPr>
          <w:lang w:val="fr-FR"/>
        </w:rPr>
      </w:pPr>
      <w:r w:rsidRPr="00226D7B">
        <w:rPr>
          <w:lang w:val="fr-FR"/>
        </w:rPr>
        <w:t>Şanţuri</w:t>
      </w:r>
    </w:p>
    <w:p w:rsidR="00743901" w:rsidRPr="00226D7B" w:rsidRDefault="00743901" w:rsidP="00743901">
      <w:r w:rsidRPr="00226D7B">
        <w:t>Pe anumite zone lipsesc şanţurile iar pe unde există sunt înierbate, colmatate, cu vegetaţie bogată.</w:t>
      </w:r>
    </w:p>
    <w:p w:rsidR="00743901" w:rsidRPr="00226D7B" w:rsidRDefault="00743901" w:rsidP="00743901">
      <w:pPr>
        <w:pStyle w:val="Subtitle"/>
        <w:rPr>
          <w:lang w:val="fr-FR"/>
        </w:rPr>
      </w:pPr>
      <w:r w:rsidRPr="00226D7B">
        <w:rPr>
          <w:lang w:val="fr-FR"/>
        </w:rPr>
        <w:t>Drumuri laterale</w:t>
      </w:r>
    </w:p>
    <w:p w:rsidR="00743901" w:rsidRPr="00226D7B" w:rsidRDefault="00743901" w:rsidP="00743901">
      <w:r w:rsidRPr="00226D7B">
        <w:t xml:space="preserve">Drumurile laterale sunt în general de pământ în afara localităţilor şi nu prezinta imbracaminte asfaltică fiind in cel mai bun caz dinpiatra sparta în localităţi, cu o parte carosabilă de 2.5 – </w:t>
      </w:r>
      <w:r w:rsidR="00226D7B">
        <w:t>8</w:t>
      </w:r>
      <w:r w:rsidRPr="00226D7B">
        <w:t xml:space="preserve">.0 m. </w:t>
      </w:r>
    </w:p>
    <w:p w:rsidR="00743901" w:rsidRPr="00AB1D20" w:rsidRDefault="00743901" w:rsidP="00743901">
      <w:pPr>
        <w:rPr>
          <w:color w:val="FF0000"/>
        </w:rPr>
      </w:pPr>
    </w:p>
    <w:p w:rsidR="00743901" w:rsidRPr="00226D7B" w:rsidRDefault="00743901" w:rsidP="00743901">
      <w:pPr>
        <w:rPr>
          <w:b/>
        </w:rPr>
      </w:pPr>
      <w:r w:rsidRPr="00226D7B">
        <w:rPr>
          <w:b/>
        </w:rPr>
        <w:t>Analizând starea tehnică a drumului expertizat se pot defini deficienţele principale, astfel:</w:t>
      </w:r>
    </w:p>
    <w:p w:rsidR="002257BC" w:rsidRPr="00226D7B" w:rsidRDefault="002257BC" w:rsidP="002257BC">
      <w:pPr>
        <w:pStyle w:val="Cercuripline"/>
      </w:pPr>
      <w:r w:rsidRPr="00226D7B">
        <w:t>Imbrăcăminte asfaltică:</w:t>
      </w:r>
    </w:p>
    <w:p w:rsidR="002257BC" w:rsidRPr="00226D7B" w:rsidRDefault="002257BC" w:rsidP="002257BC">
      <w:pPr>
        <w:pStyle w:val="Liniuta"/>
      </w:pPr>
      <w:r w:rsidRPr="00226D7B">
        <w:t xml:space="preserve">gropi în partea carosabilă: </w:t>
      </w:r>
      <w:r w:rsidR="00C177F6" w:rsidRPr="00226D7B">
        <w:t>2</w:t>
      </w:r>
      <w:r w:rsidR="003B68E8" w:rsidRPr="00226D7B">
        <w:t>5</w:t>
      </w:r>
      <w:r w:rsidRPr="00226D7B">
        <w:t>%;</w:t>
      </w:r>
    </w:p>
    <w:p w:rsidR="002257BC" w:rsidRPr="00226D7B" w:rsidRDefault="002257BC" w:rsidP="002257BC">
      <w:pPr>
        <w:pStyle w:val="Liniuta"/>
      </w:pPr>
      <w:r w:rsidRPr="00226D7B">
        <w:t xml:space="preserve">denivelări longitudinale şi transversale : </w:t>
      </w:r>
      <w:r w:rsidR="003B68E8" w:rsidRPr="00226D7B">
        <w:t>15</w:t>
      </w:r>
      <w:r w:rsidRPr="00226D7B">
        <w:t>%;</w:t>
      </w:r>
    </w:p>
    <w:p w:rsidR="002257BC" w:rsidRPr="00226D7B" w:rsidRDefault="003B68E8" w:rsidP="002257BC">
      <w:pPr>
        <w:pStyle w:val="Liniuta"/>
      </w:pPr>
      <w:r w:rsidRPr="00226D7B">
        <w:t xml:space="preserve">făgaşe longitudinale : </w:t>
      </w:r>
      <w:r w:rsidR="00C177F6" w:rsidRPr="00226D7B">
        <w:t>5</w:t>
      </w:r>
      <w:r w:rsidR="002257BC" w:rsidRPr="00226D7B">
        <w:t>%</w:t>
      </w:r>
    </w:p>
    <w:p w:rsidR="002257BC" w:rsidRPr="00226D7B" w:rsidRDefault="00C177F6" w:rsidP="002257BC">
      <w:pPr>
        <w:pStyle w:val="Liniuta"/>
      </w:pPr>
      <w:r w:rsidRPr="00226D7B">
        <w:t>faianţări : 1</w:t>
      </w:r>
      <w:r w:rsidR="002257BC" w:rsidRPr="00226D7B">
        <w:t>5%</w:t>
      </w:r>
    </w:p>
    <w:p w:rsidR="002257BC" w:rsidRPr="00226D7B" w:rsidRDefault="002257BC" w:rsidP="002257BC">
      <w:pPr>
        <w:pStyle w:val="Liniuta"/>
      </w:pPr>
      <w:r w:rsidRPr="00226D7B">
        <w:t>fisuri şi crăpături :</w:t>
      </w:r>
      <w:r w:rsidR="003B68E8" w:rsidRPr="00226D7B">
        <w:t>1</w:t>
      </w:r>
      <w:r w:rsidR="00C177F6" w:rsidRPr="00226D7B">
        <w:t>0</w:t>
      </w:r>
      <w:r w:rsidRPr="00226D7B">
        <w:t xml:space="preserve"> %</w:t>
      </w:r>
    </w:p>
    <w:p w:rsidR="00C177F6" w:rsidRPr="00226D7B" w:rsidRDefault="00C177F6" w:rsidP="00C177F6">
      <w:pPr>
        <w:pStyle w:val="Liniuta"/>
        <w:numPr>
          <w:ilvl w:val="0"/>
          <w:numId w:val="0"/>
        </w:numPr>
        <w:ind w:left="1287" w:hanging="360"/>
      </w:pPr>
    </w:p>
    <w:p w:rsidR="00C177F6" w:rsidRPr="00226D7B" w:rsidRDefault="00C177F6" w:rsidP="00C177F6">
      <w:pPr>
        <w:pStyle w:val="Cercuripline"/>
      </w:pPr>
      <w:r w:rsidRPr="00226D7B">
        <w:t>Imbrăcăminte din material pietros:</w:t>
      </w:r>
    </w:p>
    <w:p w:rsidR="00C177F6" w:rsidRPr="00226D7B" w:rsidRDefault="00226D7B" w:rsidP="00C177F6">
      <w:pPr>
        <w:spacing w:line="360" w:lineRule="auto"/>
        <w:ind w:left="708"/>
        <w:jc w:val="both"/>
        <w:rPr>
          <w:rFonts w:asciiTheme="minorHAnsi" w:hAnsiTheme="minorHAnsi"/>
        </w:rPr>
      </w:pPr>
      <w:r w:rsidRPr="00226D7B">
        <w:rPr>
          <w:rFonts w:asciiTheme="minorHAnsi" w:hAnsiTheme="minorHAnsi"/>
        </w:rPr>
        <w:lastRenderedPageBreak/>
        <w:t>- gropi în partea carosabilă: 4</w:t>
      </w:r>
      <w:r w:rsidR="00C177F6" w:rsidRPr="00226D7B">
        <w:rPr>
          <w:rFonts w:asciiTheme="minorHAnsi" w:hAnsiTheme="minorHAnsi"/>
        </w:rPr>
        <w:t>0%;</w:t>
      </w:r>
    </w:p>
    <w:p w:rsidR="00C177F6" w:rsidRPr="00226D7B" w:rsidRDefault="00C177F6" w:rsidP="00C177F6">
      <w:pPr>
        <w:spacing w:line="360" w:lineRule="auto"/>
        <w:ind w:left="708"/>
        <w:jc w:val="both"/>
        <w:rPr>
          <w:rFonts w:asciiTheme="minorHAnsi" w:hAnsiTheme="minorHAnsi"/>
        </w:rPr>
      </w:pPr>
      <w:r w:rsidRPr="00226D7B">
        <w:rPr>
          <w:rFonts w:asciiTheme="minorHAnsi" w:hAnsiTheme="minorHAnsi"/>
        </w:rPr>
        <w:t xml:space="preserve">- denivelări longitudinale şi transversale : </w:t>
      </w:r>
      <w:r w:rsidR="00226D7B" w:rsidRPr="00226D7B">
        <w:rPr>
          <w:rFonts w:asciiTheme="minorHAnsi" w:hAnsiTheme="minorHAnsi"/>
        </w:rPr>
        <w:t>25</w:t>
      </w:r>
      <w:r w:rsidRPr="00226D7B">
        <w:rPr>
          <w:rFonts w:asciiTheme="minorHAnsi" w:hAnsiTheme="minorHAnsi"/>
        </w:rPr>
        <w:t>%;</w:t>
      </w:r>
    </w:p>
    <w:p w:rsidR="00C177F6" w:rsidRPr="00226D7B" w:rsidRDefault="00C177F6" w:rsidP="00C177F6">
      <w:pPr>
        <w:spacing w:line="360" w:lineRule="auto"/>
        <w:ind w:left="708"/>
        <w:jc w:val="both"/>
        <w:rPr>
          <w:rFonts w:asciiTheme="minorHAnsi" w:hAnsiTheme="minorHAnsi"/>
        </w:rPr>
      </w:pPr>
      <w:r w:rsidRPr="00226D7B">
        <w:rPr>
          <w:rFonts w:asciiTheme="minorHAnsi" w:hAnsiTheme="minorHAnsi"/>
        </w:rPr>
        <w:t>- făgaşe longitudinale : 25%</w:t>
      </w:r>
    </w:p>
    <w:p w:rsidR="00C177F6" w:rsidRPr="00226D7B" w:rsidRDefault="00C177F6" w:rsidP="00C177F6">
      <w:pPr>
        <w:spacing w:line="360" w:lineRule="auto"/>
        <w:ind w:left="708"/>
        <w:jc w:val="both"/>
        <w:rPr>
          <w:rFonts w:asciiTheme="minorHAnsi" w:hAnsiTheme="minorHAnsi"/>
        </w:rPr>
      </w:pPr>
      <w:r w:rsidRPr="00226D7B">
        <w:rPr>
          <w:rFonts w:asciiTheme="minorHAnsi" w:hAnsiTheme="minorHAnsi"/>
        </w:rPr>
        <w:t>- tasări locale: 1</w:t>
      </w:r>
      <w:r w:rsidR="00226D7B" w:rsidRPr="00226D7B">
        <w:rPr>
          <w:rFonts w:asciiTheme="minorHAnsi" w:hAnsiTheme="minorHAnsi"/>
        </w:rPr>
        <w:t>0</w:t>
      </w:r>
      <w:r w:rsidRPr="00226D7B">
        <w:rPr>
          <w:rFonts w:asciiTheme="minorHAnsi" w:hAnsiTheme="minorHAnsi"/>
        </w:rPr>
        <w:t>%.</w:t>
      </w:r>
    </w:p>
    <w:p w:rsidR="001F520B" w:rsidRPr="00AB1D20" w:rsidRDefault="00AE2D11" w:rsidP="006020B3">
      <w:pPr>
        <w:pStyle w:val="Heading2"/>
      </w:pPr>
      <w:bookmarkStart w:id="36" w:name="_Toc445824590"/>
      <w:bookmarkStart w:id="37" w:name="_Toc445824726"/>
      <w:bookmarkStart w:id="38" w:name="_Toc479683621"/>
      <w:r w:rsidRPr="001D7023">
        <w:t>C</w:t>
      </w:r>
      <w:r w:rsidR="001F520B" w:rsidRPr="001D7023">
        <w:t>oncluziile raportului de expertiză tehnică/audit energetic:</w:t>
      </w:r>
      <w:bookmarkEnd w:id="36"/>
      <w:bookmarkEnd w:id="37"/>
      <w:bookmarkEnd w:id="38"/>
    </w:p>
    <w:p w:rsidR="0092208C" w:rsidRDefault="0092208C" w:rsidP="003B68E8">
      <w:pPr>
        <w:jc w:val="both"/>
      </w:pPr>
      <w:r w:rsidRPr="001D7023">
        <w:t xml:space="preserve">Realizarea obiectivului de investiţie </w:t>
      </w:r>
      <w:r w:rsidR="00A22FB5" w:rsidRPr="001D7023">
        <w:t xml:space="preserve">"Reabilitare sistem rutier pe DJ 136A, km 3+800 – 8+588, lim. Jud Mures – satul Criseni." </w:t>
      </w:r>
      <w:r w:rsidR="002257BC" w:rsidRPr="001D7023">
        <w:t>judeţul Harghita</w:t>
      </w:r>
      <w:r w:rsidRPr="001D7023">
        <w:t>,a impus efectuarea expertizei tehnice</w:t>
      </w:r>
      <w:r w:rsidR="001D7023" w:rsidRPr="001D7023">
        <w:t>.</w:t>
      </w:r>
      <w:r w:rsidRPr="00E202D7">
        <w:t xml:space="preserve">Expertiza tehnică </w:t>
      </w:r>
      <w:r>
        <w:t>s-a efectu</w:t>
      </w:r>
      <w:r w:rsidRPr="00E202D7">
        <w:t>a</w:t>
      </w:r>
      <w:r>
        <w:t>t</w:t>
      </w:r>
      <w:r w:rsidRPr="00E202D7">
        <w:t xml:space="preserve"> in conformitate cu legea nr.10/1995 privind calitatea in construcţii şi H.G.925/1995 privind Regulamentul de verificare şi expertizare tehnică de calitate a proiectelor, a excuţiei lucrărilor şi a construcţiilor.</w:t>
      </w:r>
    </w:p>
    <w:p w:rsidR="001F520B" w:rsidRDefault="00EE1573" w:rsidP="00365BC2">
      <w:pPr>
        <w:pStyle w:val="Heading3"/>
        <w:rPr>
          <w:rFonts w:eastAsiaTheme="minorHAnsi"/>
        </w:rPr>
      </w:pPr>
      <w:r>
        <w:rPr>
          <w:rFonts w:eastAsiaTheme="minorHAnsi"/>
        </w:rPr>
        <w:t>P</w:t>
      </w:r>
      <w:r w:rsidR="00AE2D11">
        <w:rPr>
          <w:rFonts w:eastAsiaTheme="minorHAnsi"/>
        </w:rPr>
        <w:t>rezentarea</w:t>
      </w:r>
      <w:r w:rsidR="001F520B">
        <w:rPr>
          <w:rFonts w:eastAsiaTheme="minorHAnsi"/>
        </w:rPr>
        <w:t xml:space="preserve"> opţiun</w:t>
      </w:r>
      <w:r w:rsidR="004966FF">
        <w:rPr>
          <w:rFonts w:eastAsiaTheme="minorHAnsi"/>
        </w:rPr>
        <w:t>il</w:t>
      </w:r>
      <w:r>
        <w:rPr>
          <w:rFonts w:eastAsiaTheme="minorHAnsi"/>
        </w:rPr>
        <w:t>or</w:t>
      </w:r>
      <w:r w:rsidR="001F520B">
        <w:rPr>
          <w:rFonts w:eastAsiaTheme="minorHAnsi"/>
        </w:rPr>
        <w:t>i;</w:t>
      </w:r>
    </w:p>
    <w:p w:rsidR="00FA1492" w:rsidRPr="00FB652F" w:rsidRDefault="00FA1492" w:rsidP="00FA1492">
      <w:r w:rsidRPr="00FB652F">
        <w:t>Pentru reabilitarea drumului DJ</w:t>
      </w:r>
      <w:r w:rsidR="00F75B6D">
        <w:t>1</w:t>
      </w:r>
      <w:r w:rsidR="002257BC">
        <w:t>3</w:t>
      </w:r>
      <w:r w:rsidR="002C172E">
        <w:t>6</w:t>
      </w:r>
      <w:r w:rsidR="005C0933">
        <w:t xml:space="preserve">A </w:t>
      </w:r>
      <w:r w:rsidRPr="00FB652F">
        <w:t>se propun urmatoarele structuri  rutiere:</w:t>
      </w:r>
    </w:p>
    <w:p w:rsidR="009F7C11" w:rsidRPr="001D7023" w:rsidRDefault="009F7C11" w:rsidP="009F7C11">
      <w:pPr>
        <w:pStyle w:val="Subtitle"/>
      </w:pPr>
      <w:bookmarkStart w:id="39" w:name="_Toc445824592"/>
      <w:r w:rsidRPr="001D7023">
        <w:t xml:space="preserve">  Varianta I</w:t>
      </w:r>
    </w:p>
    <w:p w:rsidR="009F7C11" w:rsidRPr="001D7023" w:rsidRDefault="009F7C11" w:rsidP="009F7C11">
      <w:pPr>
        <w:pStyle w:val="Cercuripline"/>
        <w:rPr>
          <w:u w:val="single"/>
        </w:rPr>
      </w:pPr>
      <w:r w:rsidRPr="001D7023">
        <w:t>Km 3+800 - km 5+820 – structura rutiera pe zona mediana:</w:t>
      </w:r>
    </w:p>
    <w:p w:rsidR="009F7C11" w:rsidRPr="001D7023" w:rsidRDefault="009F7C11" w:rsidP="009F7C11">
      <w:pPr>
        <w:pStyle w:val="Liniuta"/>
      </w:pPr>
      <w:r w:rsidRPr="001D7023">
        <w:t>4 cm strat de rulare din beton asfaltic tip BA16 rul 50/70 (BA16);</w:t>
      </w:r>
    </w:p>
    <w:p w:rsidR="009F7C11" w:rsidRPr="001D7023" w:rsidRDefault="009F7C11" w:rsidP="009F7C11">
      <w:pPr>
        <w:pStyle w:val="Liniuta"/>
      </w:pPr>
      <w:r w:rsidRPr="001D7023">
        <w:t>5 cm strat de legătură din beton asfaltic tip BA  20 leg 50/70 (BAD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20 cm balast nisipos</w:t>
      </w:r>
    </w:p>
    <w:p w:rsidR="009F7C11" w:rsidRPr="001D7023" w:rsidRDefault="009F7C11" w:rsidP="009F7C11">
      <w:pPr>
        <w:pStyle w:val="Liniuta"/>
        <w:numPr>
          <w:ilvl w:val="0"/>
          <w:numId w:val="0"/>
        </w:numPr>
        <w:ind w:left="1287"/>
      </w:pPr>
    </w:p>
    <w:p w:rsidR="009F7C11" w:rsidRPr="001D7023" w:rsidRDefault="009F7C11" w:rsidP="009F7C11">
      <w:pPr>
        <w:pStyle w:val="Cercuripline"/>
        <w:rPr>
          <w:u w:val="single"/>
        </w:rPr>
      </w:pPr>
      <w:r w:rsidRPr="001D7023">
        <w:t>Km 3+800 - km 5+820   - structura rutiera in caseta:</w:t>
      </w:r>
    </w:p>
    <w:p w:rsidR="009F7C11" w:rsidRPr="001D7023" w:rsidRDefault="009F7C11" w:rsidP="009F7C11">
      <w:pPr>
        <w:pStyle w:val="Liniuta"/>
      </w:pPr>
      <w:r w:rsidRPr="001D7023">
        <w:t>4 cm strat de rulare din beton asfaltic tip BA16 rul 50/70 (BA16);</w:t>
      </w:r>
    </w:p>
    <w:p w:rsidR="009F7C11" w:rsidRPr="001D7023" w:rsidRDefault="009F7C11" w:rsidP="009F7C11">
      <w:pPr>
        <w:pStyle w:val="Liniuta"/>
      </w:pPr>
      <w:r w:rsidRPr="001D7023">
        <w:t>5 cm strat de legătură din beton asfaltic tip BA  20 leg 50/70 (BAD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20 cm strat din balast;</w:t>
      </w:r>
    </w:p>
    <w:p w:rsidR="009F7C11" w:rsidRPr="001D7023" w:rsidRDefault="009F7C11" w:rsidP="009F7C11">
      <w:pPr>
        <w:pStyle w:val="Liniuta"/>
      </w:pPr>
      <w:r w:rsidRPr="001D7023">
        <w:t>15 cm strat de fundaţie din balast;</w:t>
      </w:r>
    </w:p>
    <w:p w:rsidR="009F7C11" w:rsidRPr="001D7023" w:rsidRDefault="009F7C11" w:rsidP="009F7C11">
      <w:pPr>
        <w:pStyle w:val="Liniuta"/>
      </w:pPr>
      <w:r w:rsidRPr="001D7023">
        <w:t>8 cm substrat de nisip.</w:t>
      </w:r>
    </w:p>
    <w:p w:rsidR="009F7C11" w:rsidRPr="001D7023" w:rsidRDefault="009F7C11" w:rsidP="009F7C11">
      <w:pPr>
        <w:pStyle w:val="Liniuta"/>
        <w:numPr>
          <w:ilvl w:val="0"/>
          <w:numId w:val="0"/>
        </w:numPr>
        <w:ind w:left="1287"/>
      </w:pPr>
    </w:p>
    <w:p w:rsidR="009F7C11" w:rsidRPr="001D7023" w:rsidRDefault="009F7C11" w:rsidP="009F7C11">
      <w:pPr>
        <w:pStyle w:val="Cercuripline"/>
        <w:rPr>
          <w:u w:val="single"/>
        </w:rPr>
      </w:pPr>
      <w:r w:rsidRPr="001D7023">
        <w:t>Km 5+820 - km 7+335 – structura rutiera pe zona mediana:</w:t>
      </w:r>
    </w:p>
    <w:p w:rsidR="009F7C11" w:rsidRPr="001D7023" w:rsidRDefault="009F7C11" w:rsidP="009F7C11">
      <w:pPr>
        <w:pStyle w:val="Liniuta"/>
      </w:pPr>
      <w:r w:rsidRPr="001D7023">
        <w:t>4 cm strat de rulare din beton asfaltic tip BA16 rul 50/70 (BA16);</w:t>
      </w:r>
    </w:p>
    <w:p w:rsidR="009F7C11" w:rsidRPr="001D7023" w:rsidRDefault="009F7C11" w:rsidP="009F7C11">
      <w:pPr>
        <w:pStyle w:val="Liniuta"/>
      </w:pPr>
      <w:r w:rsidRPr="001D7023">
        <w:t>5 cm strat de legătură din beton asfaltic tip BA  20 leg 50/70 (BAD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24 cm balast nisipos</w:t>
      </w:r>
    </w:p>
    <w:p w:rsidR="009F7C11" w:rsidRPr="001D7023" w:rsidRDefault="009F7C11" w:rsidP="009F7C11">
      <w:pPr>
        <w:pStyle w:val="Liniuta"/>
        <w:numPr>
          <w:ilvl w:val="0"/>
          <w:numId w:val="0"/>
        </w:numPr>
        <w:ind w:left="1287"/>
      </w:pPr>
    </w:p>
    <w:p w:rsidR="009F7C11" w:rsidRPr="001D7023" w:rsidRDefault="009F7C11" w:rsidP="009F7C11">
      <w:pPr>
        <w:pStyle w:val="Cercuripline"/>
        <w:rPr>
          <w:u w:val="single"/>
        </w:rPr>
      </w:pPr>
      <w:r w:rsidRPr="001D7023">
        <w:t>Km 5+820 - km 7+335   - structura rutiera in caseta:</w:t>
      </w:r>
    </w:p>
    <w:p w:rsidR="009F7C11" w:rsidRPr="001D7023" w:rsidRDefault="009F7C11" w:rsidP="009F7C11">
      <w:pPr>
        <w:pStyle w:val="Liniuta"/>
      </w:pPr>
      <w:r w:rsidRPr="001D7023">
        <w:t>4 cm strat de rulare din beton asfaltic tip BA16 rul 50/70 (BA16);</w:t>
      </w:r>
    </w:p>
    <w:p w:rsidR="009F7C11" w:rsidRPr="001D7023" w:rsidRDefault="009F7C11" w:rsidP="009F7C11">
      <w:pPr>
        <w:pStyle w:val="Liniuta"/>
      </w:pPr>
      <w:r w:rsidRPr="001D7023">
        <w:lastRenderedPageBreak/>
        <w:t>5 cm strat de legătură din beton asfaltic tip BA  20 leg 50/70 (BAD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24 cm strat din balast;</w:t>
      </w:r>
    </w:p>
    <w:p w:rsidR="009F7C11" w:rsidRPr="001D7023" w:rsidRDefault="009F7C11" w:rsidP="009F7C11">
      <w:pPr>
        <w:pStyle w:val="Liniuta"/>
      </w:pPr>
      <w:r w:rsidRPr="001D7023">
        <w:t>15 cm strat de fundaţie din balast;</w:t>
      </w:r>
    </w:p>
    <w:p w:rsidR="009F7C11" w:rsidRPr="001D7023" w:rsidRDefault="009F7C11" w:rsidP="009F7C11">
      <w:pPr>
        <w:pStyle w:val="Liniuta"/>
      </w:pPr>
      <w:r w:rsidRPr="001D7023">
        <w:t>8 cm substrat de nisip.</w:t>
      </w:r>
    </w:p>
    <w:p w:rsidR="009F7C11" w:rsidRPr="001D7023" w:rsidRDefault="009F7C11" w:rsidP="009F7C11">
      <w:pPr>
        <w:pStyle w:val="Liniuta"/>
        <w:numPr>
          <w:ilvl w:val="0"/>
          <w:numId w:val="0"/>
        </w:numPr>
        <w:ind w:left="1287"/>
      </w:pPr>
    </w:p>
    <w:p w:rsidR="009F7C11" w:rsidRPr="001D7023" w:rsidRDefault="009F7C11" w:rsidP="009F7C11">
      <w:pPr>
        <w:pStyle w:val="Cercuripline"/>
        <w:rPr>
          <w:u w:val="single"/>
        </w:rPr>
      </w:pPr>
      <w:r w:rsidRPr="001D7023">
        <w:t xml:space="preserve">Km 7+335 - km 8+588 </w:t>
      </w:r>
      <w:r w:rsidR="001D7023" w:rsidRPr="001D7023">
        <w:t xml:space="preserve"> (stratul bituminos existent se frezeaza), </w:t>
      </w:r>
      <w:r w:rsidRPr="001D7023">
        <w:t xml:space="preserve"> structura rutiera:</w:t>
      </w:r>
    </w:p>
    <w:p w:rsidR="009F7C11" w:rsidRPr="001D7023" w:rsidRDefault="009F7C11" w:rsidP="009F7C11">
      <w:pPr>
        <w:pStyle w:val="Liniuta"/>
      </w:pPr>
      <w:r w:rsidRPr="001D7023">
        <w:t>4 cm strat de rulare din beton asfaltic tip BA16 rul 50/70 (BA16);</w:t>
      </w:r>
    </w:p>
    <w:p w:rsidR="009F7C11" w:rsidRPr="001D7023" w:rsidRDefault="009F7C11" w:rsidP="009F7C11">
      <w:pPr>
        <w:pStyle w:val="Liniuta"/>
      </w:pPr>
      <w:r w:rsidRPr="001D7023">
        <w:t>5 cm strat de legătură din beton asfaltic tip BA  20 leg 50/70 (BAD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24 cm balast nisipos</w:t>
      </w:r>
    </w:p>
    <w:p w:rsidR="009F7C11" w:rsidRPr="001D7023" w:rsidRDefault="009F7C11" w:rsidP="009F7C11">
      <w:pPr>
        <w:pStyle w:val="Liniuta"/>
        <w:numPr>
          <w:ilvl w:val="0"/>
          <w:numId w:val="0"/>
        </w:numPr>
        <w:ind w:left="1287"/>
      </w:pPr>
    </w:p>
    <w:p w:rsidR="009F7C11" w:rsidRPr="001D7023" w:rsidRDefault="009F7C11" w:rsidP="009F7C11">
      <w:pPr>
        <w:pStyle w:val="Subtitle"/>
      </w:pPr>
      <w:r w:rsidRPr="001D7023">
        <w:t>Varianta II</w:t>
      </w:r>
    </w:p>
    <w:p w:rsidR="009F7C11" w:rsidRPr="001D7023" w:rsidRDefault="009F7C11" w:rsidP="009F7C11">
      <w:pPr>
        <w:pStyle w:val="Cercuripline"/>
        <w:rPr>
          <w:u w:val="single"/>
        </w:rPr>
      </w:pPr>
      <w:r w:rsidRPr="001D7023">
        <w:t>Km 3+800 - km 5+820 – structura rutiera pe zona mediana:</w:t>
      </w:r>
    </w:p>
    <w:p w:rsidR="009F7C11" w:rsidRPr="001D7023" w:rsidRDefault="009F7C11" w:rsidP="009F7C11">
      <w:pPr>
        <w:pStyle w:val="Liniuta"/>
      </w:pPr>
      <w:r w:rsidRPr="001D7023">
        <w:t>4 cm strat de rulare din beton asfaltic tip BA16 rul 50/70 (BA16);</w:t>
      </w:r>
    </w:p>
    <w:p w:rsidR="009F7C11" w:rsidRPr="001D7023" w:rsidRDefault="009F7C11" w:rsidP="009F7C11">
      <w:pPr>
        <w:pStyle w:val="Liniuta"/>
      </w:pPr>
      <w:r w:rsidRPr="001D7023">
        <w:t>5 cm strat de legătură din beton asfaltic tip BA  20 leg 50/70 (BAD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20 cm balast nisipos</w:t>
      </w:r>
    </w:p>
    <w:p w:rsidR="009F7C11" w:rsidRPr="001D7023" w:rsidRDefault="009F7C11" w:rsidP="009F7C11">
      <w:pPr>
        <w:pStyle w:val="Liniuta"/>
        <w:numPr>
          <w:ilvl w:val="0"/>
          <w:numId w:val="0"/>
        </w:numPr>
        <w:ind w:left="1287"/>
      </w:pPr>
    </w:p>
    <w:p w:rsidR="009F7C11" w:rsidRPr="001D7023" w:rsidRDefault="009F7C11" w:rsidP="009F7C11">
      <w:pPr>
        <w:pStyle w:val="Cercuripline"/>
        <w:rPr>
          <w:u w:val="single"/>
        </w:rPr>
      </w:pPr>
      <w:r w:rsidRPr="001D7023">
        <w:t>Km 3+800 - km 5+820   - structura rutiera in caseta:</w:t>
      </w:r>
    </w:p>
    <w:p w:rsidR="009F7C11" w:rsidRPr="001D7023" w:rsidRDefault="009F7C11" w:rsidP="009F7C11">
      <w:pPr>
        <w:pStyle w:val="Liniuta"/>
      </w:pPr>
      <w:r w:rsidRPr="001D7023">
        <w:t>4 cm strat de rulare din beton asfaltic tip BA16 rul 50/70 (BA16);</w:t>
      </w:r>
    </w:p>
    <w:p w:rsidR="009F7C11" w:rsidRPr="001D7023" w:rsidRDefault="009F7C11" w:rsidP="009F7C11">
      <w:pPr>
        <w:pStyle w:val="Liniuta"/>
      </w:pPr>
      <w:r w:rsidRPr="001D7023">
        <w:t>5 cm strat de legătură din beton asfaltic tip BA  20 leg 50/70 (BAD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20 cm strat din balast;</w:t>
      </w:r>
    </w:p>
    <w:p w:rsidR="009F7C11" w:rsidRPr="001D7023" w:rsidRDefault="009F7C11" w:rsidP="009F7C11">
      <w:pPr>
        <w:pStyle w:val="Liniuta"/>
      </w:pPr>
      <w:r w:rsidRPr="001D7023">
        <w:t>15 cm strat de fundaţie din balast;</w:t>
      </w:r>
    </w:p>
    <w:p w:rsidR="009F7C11" w:rsidRPr="001D7023" w:rsidRDefault="009F7C11" w:rsidP="009F7C11">
      <w:pPr>
        <w:pStyle w:val="Liniuta"/>
      </w:pPr>
      <w:r w:rsidRPr="001D7023">
        <w:t>8 cm substrat de nisip.</w:t>
      </w:r>
    </w:p>
    <w:p w:rsidR="009F7C11" w:rsidRPr="001D7023" w:rsidRDefault="009F7C11" w:rsidP="009F7C11">
      <w:pPr>
        <w:pStyle w:val="Liniuta"/>
        <w:numPr>
          <w:ilvl w:val="0"/>
          <w:numId w:val="0"/>
        </w:numPr>
        <w:ind w:left="1287"/>
      </w:pPr>
    </w:p>
    <w:p w:rsidR="009F7C11" w:rsidRPr="001D7023" w:rsidRDefault="009F7C11" w:rsidP="009F7C11">
      <w:pPr>
        <w:pStyle w:val="Cercuripline"/>
        <w:rPr>
          <w:u w:val="single"/>
        </w:rPr>
      </w:pPr>
      <w:r w:rsidRPr="001D7023">
        <w:t>Km 5+820 - km 7+335 – structura rutiera pe zona mediana:</w:t>
      </w:r>
    </w:p>
    <w:p w:rsidR="009F7C11" w:rsidRPr="001D7023" w:rsidRDefault="009F7C11" w:rsidP="009F7C11">
      <w:pPr>
        <w:pStyle w:val="Liniuta"/>
      </w:pPr>
      <w:r w:rsidRPr="001D7023">
        <w:t>4 cm strat de rulare din beton asfaltic tip SMA16   50/70 (MAS16);</w:t>
      </w:r>
    </w:p>
    <w:p w:rsidR="009F7C11" w:rsidRPr="001D7023" w:rsidRDefault="009F7C11" w:rsidP="009F7C11">
      <w:pPr>
        <w:pStyle w:val="Liniuta"/>
      </w:pPr>
      <w:r w:rsidRPr="001D7023">
        <w:t>5 cm strat de legătură din beton asfaltic tip BA  20 leg 50/70 (BADPC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24 cm balast nisipos</w:t>
      </w:r>
    </w:p>
    <w:p w:rsidR="001D7023" w:rsidRPr="001D7023" w:rsidRDefault="001D7023" w:rsidP="009F7C11">
      <w:pPr>
        <w:pStyle w:val="Liniuta"/>
        <w:numPr>
          <w:ilvl w:val="0"/>
          <w:numId w:val="0"/>
        </w:numPr>
        <w:ind w:left="1287"/>
      </w:pPr>
    </w:p>
    <w:p w:rsidR="009F7C11" w:rsidRPr="001D7023" w:rsidRDefault="009F7C11" w:rsidP="009F7C11">
      <w:pPr>
        <w:pStyle w:val="Cercuripline"/>
        <w:rPr>
          <w:u w:val="single"/>
        </w:rPr>
      </w:pPr>
      <w:r w:rsidRPr="001D7023">
        <w:t>Km 5+820 - km 7+335   - structura rutiera in caseta:</w:t>
      </w:r>
    </w:p>
    <w:p w:rsidR="009F7C11" w:rsidRPr="001D7023" w:rsidRDefault="009F7C11" w:rsidP="009F7C11">
      <w:pPr>
        <w:pStyle w:val="Liniuta"/>
      </w:pPr>
      <w:r w:rsidRPr="001D7023">
        <w:t>4 cm strat de rulare din beton asfaltic tip SMA16   50/70 (MAS16);</w:t>
      </w:r>
    </w:p>
    <w:p w:rsidR="009F7C11" w:rsidRPr="001D7023" w:rsidRDefault="009F7C11" w:rsidP="009F7C11">
      <w:pPr>
        <w:pStyle w:val="Liniuta"/>
      </w:pPr>
      <w:r w:rsidRPr="001D7023">
        <w:t>5 cm strat de legătură din beton asfaltic tip BA  20 leg 50/70 (BADPC 20);</w:t>
      </w:r>
    </w:p>
    <w:p w:rsidR="009F7C11" w:rsidRPr="001D7023" w:rsidRDefault="009F7C11" w:rsidP="009F7C11">
      <w:pPr>
        <w:pStyle w:val="Liniuta"/>
      </w:pPr>
      <w:r w:rsidRPr="001D7023">
        <w:t>12 cm strat de piatră spartă;</w:t>
      </w:r>
    </w:p>
    <w:p w:rsidR="009F7C11" w:rsidRPr="001D7023" w:rsidRDefault="009F7C11" w:rsidP="009F7C11">
      <w:pPr>
        <w:pStyle w:val="Liniuta"/>
      </w:pPr>
      <w:r w:rsidRPr="001D7023">
        <w:t>24 cm strat din balast;</w:t>
      </w:r>
    </w:p>
    <w:p w:rsidR="009F7C11" w:rsidRPr="001D7023" w:rsidRDefault="009F7C11" w:rsidP="009F7C11">
      <w:pPr>
        <w:pStyle w:val="Liniuta"/>
      </w:pPr>
      <w:r w:rsidRPr="001D7023">
        <w:lastRenderedPageBreak/>
        <w:t>15 cm strat de fundaţie din balast;</w:t>
      </w:r>
    </w:p>
    <w:p w:rsidR="009F7C11" w:rsidRPr="001D7023" w:rsidRDefault="009F7C11" w:rsidP="009F7C11">
      <w:pPr>
        <w:pStyle w:val="Liniuta"/>
      </w:pPr>
      <w:r w:rsidRPr="001D7023">
        <w:t>8 cm substrat de nisip.</w:t>
      </w:r>
    </w:p>
    <w:p w:rsidR="009F7C11" w:rsidRPr="001D7023" w:rsidRDefault="009F7C11" w:rsidP="009F7C11">
      <w:pPr>
        <w:pStyle w:val="Liniuta"/>
        <w:numPr>
          <w:ilvl w:val="0"/>
          <w:numId w:val="0"/>
        </w:numPr>
        <w:ind w:left="1287"/>
      </w:pPr>
    </w:p>
    <w:p w:rsidR="001D7023" w:rsidRPr="001D7023" w:rsidRDefault="001D7023" w:rsidP="001D7023">
      <w:pPr>
        <w:pStyle w:val="Liniuta"/>
        <w:rPr>
          <w:u w:val="single"/>
        </w:rPr>
      </w:pPr>
      <w:r w:rsidRPr="001D7023">
        <w:t>Km 7+335 - km 8+588  (stratul bituminos existent se frezeaza),  structura rutiera:</w:t>
      </w:r>
    </w:p>
    <w:p w:rsidR="009F7C11" w:rsidRPr="001D7023" w:rsidRDefault="009F7C11" w:rsidP="009F7C11">
      <w:pPr>
        <w:pStyle w:val="Liniuta"/>
      </w:pPr>
      <w:r w:rsidRPr="001D7023">
        <w:t>4 cm strat de rulare din beton asfaltic tip SMA16   50/70 (MAS16);</w:t>
      </w:r>
    </w:p>
    <w:p w:rsidR="009F7C11" w:rsidRPr="001D7023" w:rsidRDefault="009F7C11" w:rsidP="009F7C11">
      <w:pPr>
        <w:pStyle w:val="Liniuta"/>
      </w:pPr>
      <w:r w:rsidRPr="001D7023">
        <w:t>5 cm strat de legătură din beton asfaltic tip BA  20 leg 50/70 (BADPC 20);</w:t>
      </w:r>
    </w:p>
    <w:p w:rsidR="009F7C11" w:rsidRPr="001D7023" w:rsidRDefault="009F7C11" w:rsidP="009F7C11">
      <w:pPr>
        <w:pStyle w:val="Liniuta"/>
      </w:pPr>
      <w:r w:rsidRPr="001D7023">
        <w:t>12 cm strat de piatră spartă.</w:t>
      </w:r>
    </w:p>
    <w:p w:rsidR="009F7C11" w:rsidRPr="001D7023" w:rsidRDefault="00641D9E" w:rsidP="009F7C11">
      <w:pPr>
        <w:pStyle w:val="Liniuta"/>
      </w:pPr>
      <w:r w:rsidRPr="001D7023">
        <w:t>20</w:t>
      </w:r>
      <w:r w:rsidR="009F7C11" w:rsidRPr="001D7023">
        <w:t xml:space="preserve"> cm balast nisipos</w:t>
      </w:r>
    </w:p>
    <w:p w:rsidR="009F7C11" w:rsidRPr="00CD63FD" w:rsidRDefault="009F7C11" w:rsidP="009F7C11">
      <w:pPr>
        <w:ind w:firstLine="2410"/>
        <w:rPr>
          <w:color w:val="00B050"/>
        </w:rPr>
      </w:pPr>
    </w:p>
    <w:p w:rsidR="009F7C11" w:rsidRPr="001D7023" w:rsidRDefault="009F7C11" w:rsidP="009F7C11">
      <w:pPr>
        <w:ind w:firstLine="2410"/>
        <w:rPr>
          <w:b/>
          <w:i/>
          <w:u w:val="single"/>
          <w:lang w:val="en-GB"/>
        </w:rPr>
      </w:pPr>
      <w:r w:rsidRPr="001D7023">
        <w:rPr>
          <w:b/>
          <w:i/>
          <w:u w:val="single"/>
          <w:lang w:val="en-GB"/>
        </w:rPr>
        <w:t>Varianta propusa prin expertiza este VARIANTA I</w:t>
      </w:r>
    </w:p>
    <w:p w:rsidR="001D7023" w:rsidRPr="001D7023" w:rsidRDefault="001D7023" w:rsidP="009F7C11">
      <w:pPr>
        <w:ind w:firstLine="2410"/>
        <w:rPr>
          <w:b/>
          <w:u w:val="single"/>
          <w:lang w:val="en-GB"/>
        </w:rPr>
      </w:pPr>
    </w:p>
    <w:p w:rsidR="001F520B" w:rsidRPr="001D7023" w:rsidRDefault="00AE2D11" w:rsidP="00365BC2">
      <w:pPr>
        <w:pStyle w:val="Heading3"/>
        <w:rPr>
          <w:rFonts w:eastAsiaTheme="minorHAnsi"/>
        </w:rPr>
      </w:pPr>
      <w:r w:rsidRPr="001D7023">
        <w:rPr>
          <w:rFonts w:eastAsiaTheme="minorHAnsi"/>
        </w:rPr>
        <w:t>R</w:t>
      </w:r>
      <w:r w:rsidR="001F520B" w:rsidRPr="001D7023">
        <w:rPr>
          <w:rFonts w:eastAsiaTheme="minorHAnsi"/>
        </w:rPr>
        <w:t>ecomandarea expertului/auditorului energetic asupra soluţiei optime din punct de vederetehnic şi economic, de dezvoltare în cadrul documentaţiei de avizare a lucrărilor deintervenţii.</w:t>
      </w:r>
      <w:bookmarkEnd w:id="39"/>
    </w:p>
    <w:p w:rsidR="00FA1492" w:rsidRPr="001D7023" w:rsidRDefault="00FA1492" w:rsidP="00FA1492">
      <w:pPr>
        <w:rPr>
          <w:lang w:val="it-IT"/>
        </w:rPr>
      </w:pPr>
      <w:r w:rsidRPr="001D7023">
        <w:rPr>
          <w:lang w:val="it-IT"/>
        </w:rPr>
        <w:t>Având în vedere necesitatea şi oportunitatea reabilitării  drumului judeţean DJ</w:t>
      </w:r>
      <w:r w:rsidR="00920036" w:rsidRPr="001D7023">
        <w:rPr>
          <w:lang w:val="it-IT"/>
        </w:rPr>
        <w:t>1</w:t>
      </w:r>
      <w:r w:rsidR="00D019EB" w:rsidRPr="001D7023">
        <w:rPr>
          <w:lang w:val="it-IT"/>
        </w:rPr>
        <w:t>3</w:t>
      </w:r>
      <w:r w:rsidR="002C172E" w:rsidRPr="001D7023">
        <w:rPr>
          <w:lang w:val="it-IT"/>
        </w:rPr>
        <w:t>6</w:t>
      </w:r>
      <w:r w:rsidR="007D0F43" w:rsidRPr="001D7023">
        <w:rPr>
          <w:lang w:val="it-IT"/>
        </w:rPr>
        <w:t>A</w:t>
      </w:r>
      <w:r w:rsidRPr="001D7023">
        <w:t>,</w:t>
      </w:r>
      <w:r w:rsidRPr="001D7023">
        <w:rPr>
          <w:lang w:val="it-IT"/>
        </w:rPr>
        <w:t>prin expertiza tehnica se recomanda următoarele:</w:t>
      </w:r>
    </w:p>
    <w:p w:rsidR="00FA1492" w:rsidRPr="001D7023" w:rsidRDefault="00FA1492" w:rsidP="00920036">
      <w:pPr>
        <w:pStyle w:val="Liniuta"/>
        <w:ind w:left="851"/>
      </w:pPr>
      <w:r w:rsidRPr="001D7023">
        <w:t xml:space="preserve"> Asigurarea elementelor geometrice ale drumurilor  si a structurii rutiere astfel:</w:t>
      </w:r>
    </w:p>
    <w:p w:rsidR="00FA1492" w:rsidRPr="001D7023" w:rsidRDefault="001D7023" w:rsidP="00920036">
      <w:pPr>
        <w:pStyle w:val="Standardizarea"/>
        <w:ind w:left="1276"/>
      </w:pPr>
      <w:r w:rsidRPr="001D7023">
        <w:t>p</w:t>
      </w:r>
      <w:r w:rsidR="00FA1492" w:rsidRPr="001D7023">
        <w:t xml:space="preserve">latformă drum –  </w:t>
      </w:r>
      <w:r w:rsidR="00743901" w:rsidRPr="001D7023">
        <w:t>6,50 - 7,</w:t>
      </w:r>
      <w:r w:rsidRPr="001D7023">
        <w:t>50</w:t>
      </w:r>
      <w:r w:rsidR="00FA1492" w:rsidRPr="001D7023">
        <w:t xml:space="preserve"> m;</w:t>
      </w:r>
    </w:p>
    <w:p w:rsidR="00FA1492" w:rsidRPr="001D7023" w:rsidRDefault="001D7023" w:rsidP="00920036">
      <w:pPr>
        <w:pStyle w:val="Standardizarea"/>
        <w:ind w:left="1276"/>
      </w:pPr>
      <w:r w:rsidRPr="001D7023">
        <w:t>l</w:t>
      </w:r>
      <w:r w:rsidR="00743901" w:rsidRPr="001D7023">
        <w:t>ăţime carosabil 5,50 - 6,00m</w:t>
      </w:r>
    </w:p>
    <w:p w:rsidR="001D7023" w:rsidRPr="001D7023" w:rsidRDefault="001D7023" w:rsidP="001D7023">
      <w:pPr>
        <w:pStyle w:val="Standardizarea"/>
      </w:pPr>
      <w:r w:rsidRPr="001D7023">
        <w:t>lăţime acostamente extravilan: 2 x 0.50 m;</w:t>
      </w:r>
    </w:p>
    <w:p w:rsidR="001D7023" w:rsidRPr="001D7023" w:rsidRDefault="001D7023" w:rsidP="001D7023">
      <w:pPr>
        <w:pStyle w:val="Standardizarea"/>
      </w:pPr>
      <w:r w:rsidRPr="001D7023">
        <w:t>banda de incadrare in extravilan: 2x0.25 m;</w:t>
      </w:r>
    </w:p>
    <w:p w:rsidR="00FA1492" w:rsidRPr="001D7023" w:rsidRDefault="00FA1492" w:rsidP="00920036">
      <w:pPr>
        <w:pStyle w:val="Standardizarea"/>
        <w:ind w:left="1276"/>
      </w:pPr>
      <w:r w:rsidRPr="001D7023">
        <w:t>pantă transversală drum : 2,5 %;</w:t>
      </w:r>
    </w:p>
    <w:p w:rsidR="00FA1492" w:rsidRPr="001D7023" w:rsidRDefault="00FA1492" w:rsidP="00920036">
      <w:pPr>
        <w:pStyle w:val="Standardizarea"/>
        <w:ind w:left="1276"/>
      </w:pPr>
      <w:r w:rsidRPr="001D7023">
        <w:t>pantă transversală acostamente : 4,0 %.</w:t>
      </w:r>
    </w:p>
    <w:p w:rsidR="00FA1492" w:rsidRPr="001D7023" w:rsidRDefault="001D7023" w:rsidP="001D7023">
      <w:pPr>
        <w:pStyle w:val="Standardizarea"/>
        <w:ind w:left="1276"/>
      </w:pPr>
      <w:r w:rsidRPr="001D7023">
        <w:t>u</w:t>
      </w:r>
      <w:r w:rsidR="00FA1492" w:rsidRPr="001D7023">
        <w:t>nde este necesar, platforma va fi extinsă pentru amplasarea parapetelor.</w:t>
      </w:r>
    </w:p>
    <w:p w:rsidR="001D7023" w:rsidRPr="002477DD" w:rsidRDefault="001D7023" w:rsidP="001D7023">
      <w:pPr>
        <w:pStyle w:val="Standardizarea"/>
        <w:ind w:left="1276"/>
      </w:pPr>
      <w:r w:rsidRPr="002477DD">
        <w:t>In intravilan platforma drumului va fi de 5.50, incadrata de borduri 20x25, elemente de scurgerea apelor</w:t>
      </w:r>
      <w:r w:rsidR="00B8285F" w:rsidRPr="002477DD">
        <w:t xml:space="preserve">/taluz </w:t>
      </w:r>
      <w:r w:rsidRPr="002477DD">
        <w:t xml:space="preserve"> si trotuar</w:t>
      </w:r>
      <w:r w:rsidR="00B8285F" w:rsidRPr="002477DD">
        <w:t xml:space="preserve"> dupa caz</w:t>
      </w:r>
      <w:r w:rsidRPr="002477DD">
        <w:t xml:space="preserve">. </w:t>
      </w:r>
    </w:p>
    <w:p w:rsidR="001D7023" w:rsidRPr="00B66AF7" w:rsidRDefault="001D7023" w:rsidP="00FA1492">
      <w:pPr>
        <w:rPr>
          <w:color w:val="00B050"/>
        </w:rPr>
      </w:pPr>
    </w:p>
    <w:p w:rsidR="00FA1492" w:rsidRPr="001D7023" w:rsidRDefault="00FA1492" w:rsidP="00743901">
      <w:pPr>
        <w:pStyle w:val="Cercuripline"/>
        <w:rPr>
          <w:lang w:val="it-IT"/>
        </w:rPr>
      </w:pPr>
      <w:r w:rsidRPr="001D7023">
        <w:rPr>
          <w:lang w:val="it-IT"/>
        </w:rPr>
        <w:t>Alveole pentru statii bus</w:t>
      </w:r>
    </w:p>
    <w:p w:rsidR="00FA1492" w:rsidRPr="001D7023" w:rsidRDefault="00FA1492" w:rsidP="00FA1492">
      <w:pPr>
        <w:rPr>
          <w:lang w:val="it-IT"/>
        </w:rPr>
      </w:pPr>
      <w:r w:rsidRPr="001D7023">
        <w:rPr>
          <w:lang w:val="it-IT"/>
        </w:rPr>
        <w:t>Acestea vor avea o latime de 2,00 metri si o lungime de 20,00 de metri cu racordari la marginile partii carosabile de 10,00 metri.</w:t>
      </w:r>
    </w:p>
    <w:p w:rsidR="00920036" w:rsidRPr="001D7023" w:rsidRDefault="00920036" w:rsidP="00920036">
      <w:pPr>
        <w:pStyle w:val="Cercuripline"/>
        <w:rPr>
          <w:lang w:val="it-IT"/>
        </w:rPr>
      </w:pPr>
      <w:r w:rsidRPr="001D7023">
        <w:rPr>
          <w:lang w:val="it-IT"/>
        </w:rPr>
        <w:t>Amenajarea intersecţii</w:t>
      </w:r>
    </w:p>
    <w:p w:rsidR="00920036" w:rsidRPr="001D7023" w:rsidRDefault="00920036" w:rsidP="00920036">
      <w:pPr>
        <w:rPr>
          <w:lang w:val="it-IT"/>
        </w:rPr>
      </w:pPr>
      <w:r w:rsidRPr="001D7023">
        <w:rPr>
          <w:lang w:val="it-IT"/>
        </w:rPr>
        <w:t>Drumurile laterale se vor amenaja pe o lungime de 25 m, cu aceeaşi structură rutieră ca şi drumul ce se modernizează.</w:t>
      </w:r>
    </w:p>
    <w:p w:rsidR="00920036" w:rsidRPr="001D7023" w:rsidRDefault="00920036" w:rsidP="00920036">
      <w:pPr>
        <w:pStyle w:val="Cercuripline"/>
        <w:rPr>
          <w:lang w:val="it-IT"/>
        </w:rPr>
      </w:pPr>
      <w:r w:rsidRPr="001D7023">
        <w:rPr>
          <w:lang w:val="it-IT"/>
        </w:rPr>
        <w:t>Lucrări de siguranţa circulaţiei</w:t>
      </w:r>
    </w:p>
    <w:p w:rsidR="00920036" w:rsidRPr="001D7023" w:rsidRDefault="00920036" w:rsidP="00920036">
      <w:pPr>
        <w:tabs>
          <w:tab w:val="left" w:pos="567"/>
        </w:tabs>
        <w:spacing w:line="360" w:lineRule="auto"/>
        <w:jc w:val="both"/>
        <w:rPr>
          <w:lang w:val="it-IT"/>
        </w:rPr>
      </w:pPr>
      <w:r w:rsidRPr="001D7023">
        <w:rPr>
          <w:lang w:val="it-IT"/>
        </w:rPr>
        <w:t xml:space="preserve">Pentru lucrările ce se execută în corpul şi platforma drumului, sub directa influenţă a circulaţiei, este necesar de a prevedea indicatoare de circulaţie şi piloţi de dirijare a circulaţiei </w:t>
      </w:r>
      <w:r w:rsidRPr="001D7023">
        <w:rPr>
          <w:lang w:val="it-IT"/>
        </w:rPr>
        <w:lastRenderedPageBreak/>
        <w:t>ce vor asigura atât protecţia personalului muncitor, cât şi fluenţa circulaţiei pe sectorul de drum pe care se execută lucrări de modernizare.</w:t>
      </w:r>
    </w:p>
    <w:p w:rsidR="00920036" w:rsidRPr="001D7023" w:rsidRDefault="00920036" w:rsidP="00920036">
      <w:pPr>
        <w:tabs>
          <w:tab w:val="left" w:pos="567"/>
        </w:tabs>
        <w:spacing w:line="360" w:lineRule="auto"/>
        <w:jc w:val="both"/>
        <w:rPr>
          <w:lang w:val="it-IT"/>
        </w:rPr>
      </w:pPr>
      <w:r w:rsidRPr="001D7023">
        <w:rPr>
          <w:lang w:val="it-IT"/>
        </w:rPr>
        <w:t>Realizarea unei semnalizări verticale eficiente cuprinde indicatoare de avertizare, de obligativitate şi indicatoare de informare şi orientare.</w:t>
      </w:r>
    </w:p>
    <w:p w:rsidR="00920036" w:rsidRPr="001D7023" w:rsidRDefault="00920036" w:rsidP="00920036">
      <w:pPr>
        <w:tabs>
          <w:tab w:val="left" w:pos="709"/>
        </w:tabs>
        <w:spacing w:line="360" w:lineRule="auto"/>
        <w:jc w:val="both"/>
        <w:rPr>
          <w:lang w:val="it-IT"/>
        </w:rPr>
      </w:pPr>
      <w:r w:rsidRPr="001D7023">
        <w:rPr>
          <w:lang w:val="it-IT"/>
        </w:rPr>
        <w:t>Pentru realizarea unei circulaţii rutiere în deplină siguranţă şi confort se vor monta indicatoare rutiere noi, amplasate conform SR 1848-1/2004</w:t>
      </w:r>
    </w:p>
    <w:p w:rsidR="00644196" w:rsidRPr="001D7023" w:rsidRDefault="00644196" w:rsidP="00743901">
      <w:pPr>
        <w:pStyle w:val="Cercuripline"/>
      </w:pPr>
      <w:r w:rsidRPr="001D7023">
        <w:t>Recomandari suplimentare</w:t>
      </w:r>
    </w:p>
    <w:p w:rsidR="00644196" w:rsidRPr="001D7023" w:rsidRDefault="00644196" w:rsidP="00644196">
      <w:pPr>
        <w:pStyle w:val="Liniuta"/>
      </w:pPr>
      <w:r w:rsidRPr="001D7023">
        <w:t>realizarea de dispozitive de colectarea şi evacuarea apelor pluviale (rigole, şanţuri) podeţe noi (daca este cazul), p</w:t>
      </w:r>
      <w:r w:rsidR="00920036" w:rsidRPr="001D7023">
        <w:t>o</w:t>
      </w:r>
      <w:r w:rsidRPr="001D7023">
        <w:t>deţe la intrarea în curtea localnicilor, podeţe la intersecţiile cu drumurile laterale;</w:t>
      </w:r>
    </w:p>
    <w:p w:rsidR="00644196" w:rsidRPr="001D7023" w:rsidRDefault="00644196" w:rsidP="00644196">
      <w:pPr>
        <w:pStyle w:val="Liniuta"/>
      </w:pPr>
      <w:r w:rsidRPr="001D7023">
        <w:t xml:space="preserve"> amenajarea acostamentelor pentru asigurarea scurgerii apelor pluviale spre sanţuri;</w:t>
      </w:r>
    </w:p>
    <w:p w:rsidR="00644196" w:rsidRPr="001D7023" w:rsidRDefault="00644196" w:rsidP="00644196">
      <w:pPr>
        <w:pStyle w:val="Liniuta"/>
      </w:pPr>
      <w:r w:rsidRPr="001D7023">
        <w:t>realizarea accesului la casele locuitorilor;</w:t>
      </w:r>
    </w:p>
    <w:p w:rsidR="00644196" w:rsidRPr="001D7023" w:rsidRDefault="00644196" w:rsidP="00644196">
      <w:pPr>
        <w:pStyle w:val="Liniuta"/>
      </w:pPr>
      <w:r w:rsidRPr="001D7023">
        <w:t>realizarea semnalizării orizontale şi verticale;</w:t>
      </w:r>
    </w:p>
    <w:p w:rsidR="00644196" w:rsidRPr="001D7023" w:rsidRDefault="00644196" w:rsidP="00644196">
      <w:pPr>
        <w:pStyle w:val="Liniuta"/>
      </w:pPr>
      <w:r w:rsidRPr="001D7023">
        <w:rPr>
          <w:lang w:val="it-IT"/>
        </w:rPr>
        <w:t>realizarea marcajului orizontal la trecerea pietonilor în localităţi;</w:t>
      </w:r>
    </w:p>
    <w:p w:rsidR="00644196" w:rsidRPr="001D7023" w:rsidRDefault="00644196" w:rsidP="00644196">
      <w:pPr>
        <w:pStyle w:val="Liniuta"/>
        <w:rPr>
          <w:lang w:val="it-IT"/>
        </w:rPr>
      </w:pPr>
      <w:r w:rsidRPr="001D7023">
        <w:rPr>
          <w:lang w:val="it-IT"/>
        </w:rPr>
        <w:t>verificarea la îngheţ a noi structuri rutiere propuse.</w:t>
      </w:r>
    </w:p>
    <w:p w:rsidR="00001FA5" w:rsidRPr="001D7023" w:rsidRDefault="00001FA5" w:rsidP="00001FA5">
      <w:pPr>
        <w:pStyle w:val="Cercuripline"/>
        <w:numPr>
          <w:ilvl w:val="0"/>
          <w:numId w:val="0"/>
        </w:numPr>
        <w:ind w:left="1287"/>
        <w:rPr>
          <w:b/>
        </w:rPr>
      </w:pPr>
    </w:p>
    <w:p w:rsidR="00644196" w:rsidRPr="001D7023" w:rsidRDefault="00644196" w:rsidP="00001FA5">
      <w:pPr>
        <w:pStyle w:val="Cercuripline"/>
        <w:numPr>
          <w:ilvl w:val="0"/>
          <w:numId w:val="0"/>
        </w:numPr>
        <w:ind w:left="1287"/>
        <w:rPr>
          <w:b/>
        </w:rPr>
      </w:pPr>
      <w:r w:rsidRPr="001D7023">
        <w:rPr>
          <w:b/>
        </w:rPr>
        <w:t>Deasemenea se vor executa si urmatoarele lucrari:</w:t>
      </w:r>
    </w:p>
    <w:p w:rsidR="00644196" w:rsidRPr="001D7023" w:rsidRDefault="00644196" w:rsidP="00644196">
      <w:pPr>
        <w:pStyle w:val="Liniuta"/>
      </w:pPr>
      <w:r w:rsidRPr="001D7023">
        <w:t>Pentru accesele la proprietati, la proiectarea liniei rosii se va avea in vedere mentinerea, unui nivel cat mai apropriat de cel existent, astfel incat interventia asupra acceselor la proprietati sa fie cat mai mica.</w:t>
      </w:r>
    </w:p>
    <w:p w:rsidR="00644196" w:rsidRPr="001D7023" w:rsidRDefault="00644196" w:rsidP="00644196">
      <w:pPr>
        <w:pStyle w:val="Liniuta"/>
      </w:pPr>
      <w:r w:rsidRPr="001D7023">
        <w:t>Pentru accesele la terenurile adicente din zona extravilana se va studia de catre proiectant la faza P.T. imbunatatirea sistemului rutieral drumurilor laterale (comunale, de exploatare, forestiere) prin balastare sau asfaltare pe o lungime de minim 25 m .</w:t>
      </w:r>
    </w:p>
    <w:p w:rsidR="00644196" w:rsidRPr="001D7023" w:rsidRDefault="00644196" w:rsidP="00644196">
      <w:pPr>
        <w:pStyle w:val="Liniuta"/>
      </w:pPr>
      <w:r w:rsidRPr="001D7023">
        <w:t>Latimea proiectata a drumului s-a corelat cu STAS 2900-89-Latimea drumurilor pentru clasa tehnica a drumului.</w:t>
      </w:r>
    </w:p>
    <w:p w:rsidR="00644196" w:rsidRPr="001D7023" w:rsidRDefault="00920036" w:rsidP="00644196">
      <w:pPr>
        <w:pStyle w:val="Liniuta"/>
      </w:pPr>
      <w:r w:rsidRPr="001D7023">
        <w:t>Completarea acostamentelor;</w:t>
      </w:r>
      <w:r w:rsidR="00644196" w:rsidRPr="001D7023">
        <w:t xml:space="preserve"> Acostamentele se vor profila şi completa cu balast cilindrat, dupa curatarea suprafetelor. Panta acostamentelor va fi de 4%.</w:t>
      </w:r>
    </w:p>
    <w:p w:rsidR="00644196" w:rsidRPr="001D7023" w:rsidRDefault="00644196" w:rsidP="00644196">
      <w:pPr>
        <w:pStyle w:val="Liniuta"/>
      </w:pPr>
      <w:r w:rsidRPr="001D7023">
        <w:t>Se vor decolmata podetele si se vor amenaja hidraulic albiile la intrarile si iesirile din podete. Se vor remedia timpanele.</w:t>
      </w:r>
    </w:p>
    <w:p w:rsidR="00644196" w:rsidRPr="001D7023" w:rsidRDefault="00644196" w:rsidP="00644196">
      <w:pPr>
        <w:pStyle w:val="Liniuta"/>
      </w:pPr>
      <w:r w:rsidRPr="001D7023">
        <w:t>Se vor decolmata, curata si reprofila santurile.</w:t>
      </w:r>
    </w:p>
    <w:p w:rsidR="00644196" w:rsidRPr="001D7023" w:rsidRDefault="00644196" w:rsidP="00644196">
      <w:pPr>
        <w:pStyle w:val="Liniuta"/>
      </w:pPr>
      <w:r w:rsidRPr="001D7023">
        <w:t>Se va marca si semnaliza drumul conform normelor de circulatie rutieră.</w:t>
      </w:r>
    </w:p>
    <w:p w:rsidR="00644196" w:rsidRDefault="00644196" w:rsidP="00644196">
      <w:pPr>
        <w:rPr>
          <w:sz w:val="22"/>
          <w:szCs w:val="22"/>
        </w:rPr>
      </w:pPr>
      <w:r w:rsidRPr="00AB4C0E">
        <w:t>Cerinţe pentru asigurarea durabilităţii elementelor din beton de ciment, conform prevederilor SR 13510/2006, completate în 2008 şi 2012 (Anexa naţională SREN 206/2014</w:t>
      </w:r>
      <w:r>
        <w:rPr>
          <w:sz w:val="22"/>
          <w:szCs w:val="22"/>
        </w:rPr>
        <w:t>.</w:t>
      </w:r>
    </w:p>
    <w:p w:rsidR="006D47A7" w:rsidRDefault="006D47A7" w:rsidP="00644196">
      <w:pPr>
        <w:rPr>
          <w:sz w:val="22"/>
          <w:szCs w:val="22"/>
        </w:rPr>
      </w:pPr>
    </w:p>
    <w:p w:rsidR="006D47A7" w:rsidRPr="00644196" w:rsidRDefault="006D47A7" w:rsidP="00644196"/>
    <w:tbl>
      <w:tblPr>
        <w:tblW w:w="19735"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0"/>
        <w:gridCol w:w="2661"/>
        <w:gridCol w:w="1775"/>
        <w:gridCol w:w="1855"/>
        <w:gridCol w:w="840"/>
        <w:gridCol w:w="960"/>
        <w:gridCol w:w="789"/>
        <w:gridCol w:w="5453"/>
        <w:gridCol w:w="4562"/>
      </w:tblGrid>
      <w:tr w:rsidR="00644196" w:rsidRPr="009B237A" w:rsidTr="00C349B8">
        <w:trPr>
          <w:gridAfter w:val="2"/>
          <w:wAfter w:w="10015" w:type="dxa"/>
        </w:trPr>
        <w:tc>
          <w:tcPr>
            <w:tcW w:w="840" w:type="dxa"/>
            <w:tcBorders>
              <w:bottom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lastRenderedPageBreak/>
              <w:t>Nr.</w:t>
            </w:r>
          </w:p>
          <w:p w:rsidR="00644196" w:rsidRPr="009B237A" w:rsidRDefault="00644196" w:rsidP="00C349B8">
            <w:pPr>
              <w:ind w:left="-86" w:firstLine="0"/>
              <w:jc w:val="both"/>
              <w:rPr>
                <w:rFonts w:ascii="Arial" w:hAnsi="Arial"/>
                <w:b/>
              </w:rPr>
            </w:pPr>
            <w:r w:rsidRPr="009B237A">
              <w:rPr>
                <w:rFonts w:ascii="Arial" w:hAnsi="Arial"/>
                <w:b/>
                <w:sz w:val="22"/>
                <w:szCs w:val="22"/>
              </w:rPr>
              <w:t>crt.</w:t>
            </w:r>
          </w:p>
        </w:tc>
        <w:tc>
          <w:tcPr>
            <w:tcW w:w="2661" w:type="dxa"/>
            <w:tcBorders>
              <w:bottom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t xml:space="preserve">Clasele de beton </w:t>
            </w:r>
          </w:p>
          <w:p w:rsidR="00644196" w:rsidRPr="009B237A" w:rsidRDefault="00644196" w:rsidP="00C349B8">
            <w:pPr>
              <w:ind w:left="-86" w:firstLine="0"/>
              <w:jc w:val="both"/>
              <w:rPr>
                <w:rFonts w:ascii="Arial" w:hAnsi="Arial"/>
                <w:b/>
              </w:rPr>
            </w:pPr>
            <w:r w:rsidRPr="009B237A">
              <w:rPr>
                <w:rFonts w:ascii="Arial" w:hAnsi="Arial"/>
                <w:b/>
                <w:sz w:val="22"/>
                <w:szCs w:val="22"/>
              </w:rPr>
              <w:t xml:space="preserve">de ciment pentru: </w:t>
            </w:r>
          </w:p>
        </w:tc>
        <w:tc>
          <w:tcPr>
            <w:tcW w:w="1775" w:type="dxa"/>
            <w:tcBorders>
              <w:bottom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t>Clasa de</w:t>
            </w:r>
          </w:p>
          <w:p w:rsidR="00644196" w:rsidRPr="009B237A" w:rsidRDefault="00644196" w:rsidP="00C349B8">
            <w:pPr>
              <w:ind w:left="-86" w:firstLine="0"/>
              <w:jc w:val="both"/>
              <w:rPr>
                <w:rFonts w:ascii="Arial" w:hAnsi="Arial"/>
                <w:b/>
              </w:rPr>
            </w:pPr>
            <w:r w:rsidRPr="009B237A">
              <w:rPr>
                <w:rFonts w:ascii="Arial" w:hAnsi="Arial"/>
                <w:b/>
                <w:sz w:val="22"/>
                <w:szCs w:val="22"/>
              </w:rPr>
              <w:t xml:space="preserve"> rezistenţă </w:t>
            </w:r>
          </w:p>
          <w:p w:rsidR="00644196" w:rsidRPr="009B237A" w:rsidRDefault="00644196" w:rsidP="00C349B8">
            <w:pPr>
              <w:ind w:left="-86" w:firstLine="0"/>
              <w:jc w:val="both"/>
              <w:rPr>
                <w:rFonts w:ascii="Arial" w:hAnsi="Arial"/>
                <w:b/>
              </w:rPr>
            </w:pPr>
            <w:r w:rsidRPr="009B237A">
              <w:rPr>
                <w:rFonts w:ascii="Arial" w:hAnsi="Arial"/>
                <w:b/>
                <w:sz w:val="22"/>
                <w:szCs w:val="22"/>
              </w:rPr>
              <w:t>la compresiune</w:t>
            </w:r>
          </w:p>
        </w:tc>
        <w:tc>
          <w:tcPr>
            <w:tcW w:w="1855" w:type="dxa"/>
            <w:tcBorders>
              <w:bottom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t>Clasa de</w:t>
            </w:r>
          </w:p>
          <w:p w:rsidR="00644196" w:rsidRPr="009B237A" w:rsidRDefault="00644196" w:rsidP="00C349B8">
            <w:pPr>
              <w:ind w:left="-86" w:firstLine="0"/>
              <w:jc w:val="both"/>
              <w:rPr>
                <w:rFonts w:ascii="Arial" w:hAnsi="Arial"/>
                <w:b/>
              </w:rPr>
            </w:pPr>
            <w:r w:rsidRPr="009B237A">
              <w:rPr>
                <w:rFonts w:ascii="Arial" w:hAnsi="Arial"/>
                <w:b/>
                <w:sz w:val="22"/>
                <w:szCs w:val="22"/>
              </w:rPr>
              <w:t xml:space="preserve"> expunere</w:t>
            </w:r>
          </w:p>
        </w:tc>
        <w:tc>
          <w:tcPr>
            <w:tcW w:w="840" w:type="dxa"/>
            <w:tcBorders>
              <w:bottom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t xml:space="preserve">D </w:t>
            </w:r>
            <w:r w:rsidRPr="009B237A">
              <w:rPr>
                <w:rFonts w:ascii="Arial" w:hAnsi="Arial"/>
                <w:b/>
                <w:sz w:val="22"/>
                <w:szCs w:val="22"/>
                <w:vertAlign w:val="subscript"/>
              </w:rPr>
              <w:t>max.</w:t>
            </w:r>
          </w:p>
          <w:p w:rsidR="00644196" w:rsidRPr="009B237A" w:rsidRDefault="00644196" w:rsidP="00C349B8">
            <w:pPr>
              <w:ind w:left="-86" w:firstLine="0"/>
              <w:jc w:val="both"/>
              <w:rPr>
                <w:rFonts w:ascii="Arial" w:hAnsi="Arial"/>
                <w:b/>
              </w:rPr>
            </w:pPr>
            <w:r w:rsidRPr="009B237A">
              <w:rPr>
                <w:rFonts w:ascii="Arial" w:hAnsi="Arial"/>
                <w:b/>
                <w:sz w:val="22"/>
                <w:szCs w:val="22"/>
                <w:lang w:val="en-US"/>
              </w:rPr>
              <w:t>[mm]</w:t>
            </w:r>
          </w:p>
        </w:tc>
        <w:tc>
          <w:tcPr>
            <w:tcW w:w="960" w:type="dxa"/>
            <w:tcBorders>
              <w:bottom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t>Clasa de cloruri</w:t>
            </w:r>
          </w:p>
        </w:tc>
        <w:tc>
          <w:tcPr>
            <w:tcW w:w="789" w:type="dxa"/>
            <w:tcBorders>
              <w:bottom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t xml:space="preserve">Ra-port </w:t>
            </w:r>
          </w:p>
          <w:p w:rsidR="00644196" w:rsidRPr="009B237A" w:rsidRDefault="00644196" w:rsidP="00C349B8">
            <w:pPr>
              <w:ind w:left="-86" w:firstLine="0"/>
              <w:jc w:val="both"/>
              <w:rPr>
                <w:rFonts w:ascii="Arial" w:hAnsi="Arial"/>
                <w:b/>
              </w:rPr>
            </w:pPr>
            <w:r w:rsidRPr="009B237A">
              <w:rPr>
                <w:rFonts w:ascii="Arial" w:hAnsi="Arial"/>
                <w:b/>
                <w:sz w:val="22"/>
                <w:szCs w:val="22"/>
              </w:rPr>
              <w:t>maxa/c</w:t>
            </w:r>
          </w:p>
        </w:tc>
      </w:tr>
      <w:tr w:rsidR="00644196" w:rsidRPr="009B237A" w:rsidTr="00C349B8">
        <w:tc>
          <w:tcPr>
            <w:tcW w:w="9720" w:type="dxa"/>
            <w:gridSpan w:val="7"/>
            <w:tcBorders>
              <w:top w:val="single" w:sz="4" w:space="0" w:color="auto"/>
              <w:left w:val="single" w:sz="4" w:space="0" w:color="auto"/>
              <w:bottom w:val="single" w:sz="4" w:space="0" w:color="auto"/>
              <w:right w:val="single" w:sz="4" w:space="0" w:color="auto"/>
            </w:tcBorders>
          </w:tcPr>
          <w:p w:rsidR="00644196" w:rsidRPr="009B237A" w:rsidRDefault="00644196" w:rsidP="00C349B8">
            <w:pPr>
              <w:ind w:left="-86" w:firstLine="0"/>
              <w:jc w:val="both"/>
              <w:rPr>
                <w:rFonts w:ascii="Arial" w:hAnsi="Arial"/>
                <w:b/>
              </w:rPr>
            </w:pPr>
            <w:r w:rsidRPr="009B237A">
              <w:rPr>
                <w:rFonts w:ascii="Arial" w:hAnsi="Arial"/>
                <w:b/>
              </w:rPr>
              <w:t xml:space="preserve">A. </w:t>
            </w:r>
            <w:r w:rsidRPr="009B237A">
              <w:rPr>
                <w:rFonts w:ascii="Arial" w:hAnsi="Arial"/>
                <w:b/>
                <w:sz w:val="22"/>
                <w:szCs w:val="22"/>
              </w:rPr>
              <w:t>PODEŢE</w:t>
            </w:r>
          </w:p>
        </w:tc>
        <w:tc>
          <w:tcPr>
            <w:tcW w:w="5453" w:type="dxa"/>
            <w:tcBorders>
              <w:top w:val="nil"/>
              <w:left w:val="single" w:sz="4" w:space="0" w:color="auto"/>
              <w:bottom w:val="nil"/>
              <w:right w:val="nil"/>
            </w:tcBorders>
          </w:tcPr>
          <w:p w:rsidR="00644196" w:rsidRPr="009B237A" w:rsidRDefault="00644196" w:rsidP="00C349B8">
            <w:pPr>
              <w:tabs>
                <w:tab w:val="left" w:pos="708"/>
                <w:tab w:val="left" w:pos="1650"/>
              </w:tabs>
              <w:ind w:left="-86" w:firstLine="0"/>
              <w:jc w:val="both"/>
              <w:rPr>
                <w:rFonts w:ascii="Arial" w:hAnsi="Arial"/>
                <w:b/>
              </w:rPr>
            </w:pPr>
            <w:r w:rsidRPr="009B237A">
              <w:rPr>
                <w:rFonts w:ascii="Arial" w:hAnsi="Arial"/>
                <w:b/>
                <w:sz w:val="22"/>
                <w:szCs w:val="22"/>
              </w:rPr>
              <w:tab/>
            </w:r>
            <w:r w:rsidRPr="009B237A">
              <w:rPr>
                <w:rFonts w:ascii="Arial" w:hAnsi="Arial"/>
                <w:b/>
                <w:sz w:val="22"/>
                <w:szCs w:val="22"/>
              </w:rPr>
              <w:tab/>
            </w:r>
          </w:p>
        </w:tc>
        <w:tc>
          <w:tcPr>
            <w:tcW w:w="4562" w:type="dxa"/>
            <w:tcBorders>
              <w:left w:val="nil"/>
            </w:tcBorders>
          </w:tcPr>
          <w:p w:rsidR="00644196" w:rsidRPr="009B237A" w:rsidRDefault="00644196" w:rsidP="00C349B8">
            <w:pPr>
              <w:ind w:left="-86" w:firstLine="0"/>
              <w:jc w:val="both"/>
              <w:rPr>
                <w:rFonts w:ascii="Arial" w:hAnsi="Arial"/>
                <w:b/>
              </w:rPr>
            </w:pPr>
          </w:p>
        </w:tc>
      </w:tr>
      <w:tr w:rsidR="00644196" w:rsidRPr="009B237A" w:rsidTr="00C349B8">
        <w:trPr>
          <w:gridAfter w:val="2"/>
          <w:wAfter w:w="10015" w:type="dxa"/>
          <w:trHeight w:val="85"/>
        </w:trPr>
        <w:tc>
          <w:tcPr>
            <w:tcW w:w="840" w:type="dxa"/>
            <w:tcBorders>
              <w:top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t>1.</w:t>
            </w:r>
          </w:p>
        </w:tc>
        <w:tc>
          <w:tcPr>
            <w:tcW w:w="2661" w:type="dxa"/>
            <w:tcBorders>
              <w:top w:val="single" w:sz="4" w:space="0" w:color="auto"/>
            </w:tcBorders>
          </w:tcPr>
          <w:p w:rsidR="00644196" w:rsidRPr="009B237A" w:rsidRDefault="00644196" w:rsidP="00C349B8">
            <w:pPr>
              <w:ind w:left="-86" w:firstLine="0"/>
              <w:jc w:val="both"/>
              <w:rPr>
                <w:rFonts w:ascii="Arial" w:hAnsi="Arial"/>
                <w:b/>
              </w:rPr>
            </w:pPr>
            <w:r w:rsidRPr="009B237A">
              <w:rPr>
                <w:rFonts w:ascii="Arial" w:hAnsi="Arial"/>
                <w:b/>
                <w:sz w:val="22"/>
                <w:szCs w:val="22"/>
              </w:rPr>
              <w:t>Elemente prefabricate</w:t>
            </w:r>
          </w:p>
        </w:tc>
        <w:tc>
          <w:tcPr>
            <w:tcW w:w="1775" w:type="dxa"/>
            <w:tcBorders>
              <w:top w:val="single" w:sz="4" w:space="0" w:color="auto"/>
            </w:tcBorders>
          </w:tcPr>
          <w:p w:rsidR="00644196" w:rsidRPr="009B237A" w:rsidRDefault="00644196" w:rsidP="00C349B8">
            <w:pPr>
              <w:ind w:left="-86" w:firstLine="0"/>
              <w:jc w:val="center"/>
              <w:rPr>
                <w:rFonts w:ascii="Arial" w:hAnsi="Arial"/>
                <w:vertAlign w:val="subscript"/>
              </w:rPr>
            </w:pPr>
            <w:r w:rsidRPr="009B237A">
              <w:rPr>
                <w:rFonts w:ascii="Arial" w:hAnsi="Arial"/>
                <w:sz w:val="22"/>
                <w:szCs w:val="22"/>
              </w:rPr>
              <w:t>C</w:t>
            </w:r>
            <w:r w:rsidRPr="009B237A">
              <w:rPr>
                <w:rFonts w:ascii="Arial" w:hAnsi="Arial"/>
                <w:sz w:val="22"/>
                <w:szCs w:val="22"/>
                <w:vertAlign w:val="subscript"/>
              </w:rPr>
              <w:t>25/30;</w:t>
            </w:r>
            <w:r w:rsidRPr="009B237A">
              <w:rPr>
                <w:rFonts w:ascii="Arial" w:hAnsi="Arial"/>
                <w:sz w:val="22"/>
                <w:szCs w:val="22"/>
              </w:rPr>
              <w:t xml:space="preserve"> C</w:t>
            </w:r>
            <w:r w:rsidRPr="009B237A">
              <w:rPr>
                <w:rFonts w:ascii="Arial" w:hAnsi="Arial"/>
                <w:sz w:val="22"/>
                <w:szCs w:val="22"/>
                <w:vertAlign w:val="subscript"/>
              </w:rPr>
              <w:t>35/45</w:t>
            </w:r>
          </w:p>
        </w:tc>
        <w:tc>
          <w:tcPr>
            <w:tcW w:w="1855" w:type="dxa"/>
            <w:tcBorders>
              <w:top w:val="single" w:sz="4" w:space="0" w:color="auto"/>
            </w:tcBorders>
            <w:shd w:val="clear" w:color="auto" w:fill="auto"/>
          </w:tcPr>
          <w:p w:rsidR="00644196" w:rsidRPr="009B237A" w:rsidRDefault="00644196" w:rsidP="00C349B8">
            <w:pPr>
              <w:ind w:left="-86" w:firstLine="0"/>
              <w:jc w:val="both"/>
              <w:rPr>
                <w:rFonts w:ascii="Arial" w:hAnsi="Arial"/>
              </w:rPr>
            </w:pPr>
            <w:r w:rsidRPr="009B237A">
              <w:rPr>
                <w:rFonts w:ascii="Arial" w:hAnsi="Arial"/>
                <w:sz w:val="22"/>
                <w:szCs w:val="22"/>
              </w:rPr>
              <w:t>XC4+ XD3+XF2</w:t>
            </w:r>
          </w:p>
        </w:tc>
        <w:tc>
          <w:tcPr>
            <w:tcW w:w="840" w:type="dxa"/>
            <w:tcBorders>
              <w:top w:val="single" w:sz="4" w:space="0" w:color="auto"/>
            </w:tcBorders>
          </w:tcPr>
          <w:p w:rsidR="00644196" w:rsidRPr="009B237A" w:rsidRDefault="00644196" w:rsidP="00C349B8">
            <w:pPr>
              <w:ind w:left="-86" w:firstLine="0"/>
              <w:jc w:val="both"/>
              <w:rPr>
                <w:rFonts w:ascii="Arial" w:hAnsi="Arial"/>
              </w:rPr>
            </w:pPr>
            <w:r w:rsidRPr="009B237A">
              <w:rPr>
                <w:rFonts w:ascii="Arial" w:hAnsi="Arial"/>
                <w:sz w:val="22"/>
                <w:szCs w:val="22"/>
              </w:rPr>
              <w:t>20</w:t>
            </w:r>
          </w:p>
        </w:tc>
        <w:tc>
          <w:tcPr>
            <w:tcW w:w="960" w:type="dxa"/>
            <w:tcBorders>
              <w:top w:val="single" w:sz="4" w:space="0" w:color="auto"/>
            </w:tcBorders>
          </w:tcPr>
          <w:p w:rsidR="00644196" w:rsidRPr="009B237A" w:rsidRDefault="00644196" w:rsidP="00C349B8">
            <w:pPr>
              <w:ind w:left="-86" w:firstLine="0"/>
              <w:jc w:val="both"/>
              <w:rPr>
                <w:rFonts w:ascii="Arial" w:hAnsi="Arial"/>
              </w:rPr>
            </w:pPr>
            <w:r w:rsidRPr="009B237A">
              <w:rPr>
                <w:rFonts w:ascii="Arial" w:hAnsi="Arial"/>
                <w:sz w:val="22"/>
                <w:szCs w:val="22"/>
              </w:rPr>
              <w:t>Cl 0,40</w:t>
            </w:r>
          </w:p>
        </w:tc>
        <w:tc>
          <w:tcPr>
            <w:tcW w:w="789" w:type="dxa"/>
            <w:tcBorders>
              <w:top w:val="single" w:sz="4" w:space="0" w:color="auto"/>
            </w:tcBorders>
          </w:tcPr>
          <w:p w:rsidR="00644196" w:rsidRPr="009B237A" w:rsidRDefault="00644196" w:rsidP="00C349B8">
            <w:pPr>
              <w:ind w:left="-86" w:firstLine="0"/>
              <w:jc w:val="both"/>
              <w:rPr>
                <w:rFonts w:ascii="Arial" w:hAnsi="Arial"/>
              </w:rPr>
            </w:pPr>
            <w:r w:rsidRPr="009B237A">
              <w:rPr>
                <w:rFonts w:ascii="Arial" w:hAnsi="Arial"/>
                <w:sz w:val="22"/>
                <w:szCs w:val="22"/>
              </w:rPr>
              <w:t>0,45</w:t>
            </w:r>
          </w:p>
        </w:tc>
      </w:tr>
      <w:tr w:rsidR="00644196" w:rsidRPr="009B237A" w:rsidTr="00C349B8">
        <w:trPr>
          <w:gridAfter w:val="2"/>
          <w:wAfter w:w="10015" w:type="dxa"/>
          <w:trHeight w:val="255"/>
        </w:trPr>
        <w:tc>
          <w:tcPr>
            <w:tcW w:w="840"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b/>
                <w:sz w:val="20"/>
                <w:szCs w:val="20"/>
              </w:rPr>
            </w:pPr>
            <w:r w:rsidRPr="00E86841">
              <w:rPr>
                <w:rFonts w:ascii="Arial" w:hAnsi="Arial"/>
                <w:b/>
                <w:sz w:val="20"/>
                <w:szCs w:val="20"/>
              </w:rPr>
              <w:t>2.</w:t>
            </w:r>
          </w:p>
        </w:tc>
        <w:tc>
          <w:tcPr>
            <w:tcW w:w="2661" w:type="dxa"/>
          </w:tcPr>
          <w:p w:rsidR="00644196" w:rsidRPr="00E86841" w:rsidRDefault="00644196" w:rsidP="00C349B8">
            <w:pPr>
              <w:ind w:left="-86" w:firstLine="0"/>
              <w:jc w:val="both"/>
              <w:rPr>
                <w:rFonts w:ascii="Arial" w:hAnsi="Arial"/>
                <w:b/>
                <w:sz w:val="20"/>
                <w:szCs w:val="20"/>
              </w:rPr>
            </w:pPr>
            <w:r w:rsidRPr="00E86841">
              <w:rPr>
                <w:rFonts w:ascii="Arial" w:hAnsi="Arial"/>
                <w:b/>
                <w:sz w:val="20"/>
                <w:szCs w:val="20"/>
              </w:rPr>
              <w:t xml:space="preserve">Elemente din </w:t>
            </w:r>
          </w:p>
          <w:p w:rsidR="00644196" w:rsidRPr="00E86841" w:rsidRDefault="00644196" w:rsidP="00C349B8">
            <w:pPr>
              <w:ind w:left="-86" w:firstLine="0"/>
              <w:jc w:val="both"/>
              <w:rPr>
                <w:rFonts w:ascii="Arial" w:hAnsi="Arial"/>
                <w:b/>
                <w:sz w:val="20"/>
                <w:szCs w:val="20"/>
              </w:rPr>
            </w:pPr>
            <w:r w:rsidRPr="00E86841">
              <w:rPr>
                <w:rFonts w:ascii="Arial" w:hAnsi="Arial"/>
                <w:b/>
                <w:sz w:val="20"/>
                <w:szCs w:val="20"/>
              </w:rPr>
              <w:t>beton turnat pe loc</w:t>
            </w:r>
          </w:p>
        </w:tc>
        <w:tc>
          <w:tcPr>
            <w:tcW w:w="1775"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C</w:t>
            </w:r>
            <w:r w:rsidRPr="00E86841">
              <w:rPr>
                <w:rFonts w:ascii="Arial" w:hAnsi="Arial"/>
                <w:sz w:val="20"/>
                <w:szCs w:val="20"/>
                <w:vertAlign w:val="subscript"/>
              </w:rPr>
              <w:t>25/30</w:t>
            </w:r>
          </w:p>
        </w:tc>
        <w:tc>
          <w:tcPr>
            <w:tcW w:w="1855" w:type="dxa"/>
            <w:shd w:val="clear" w:color="auto" w:fill="auto"/>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XC2+XF2</w:t>
            </w:r>
          </w:p>
        </w:tc>
        <w:tc>
          <w:tcPr>
            <w:tcW w:w="840"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20</w:t>
            </w:r>
          </w:p>
        </w:tc>
        <w:tc>
          <w:tcPr>
            <w:tcW w:w="960"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Cl 0,40</w:t>
            </w:r>
          </w:p>
        </w:tc>
        <w:tc>
          <w:tcPr>
            <w:tcW w:w="789"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0,50</w:t>
            </w:r>
          </w:p>
        </w:tc>
      </w:tr>
      <w:tr w:rsidR="00644196" w:rsidRPr="009B237A" w:rsidTr="00C349B8">
        <w:trPr>
          <w:gridAfter w:val="2"/>
          <w:wAfter w:w="10015" w:type="dxa"/>
        </w:trPr>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2.1.</w:t>
            </w:r>
          </w:p>
        </w:tc>
        <w:tc>
          <w:tcPr>
            <w:tcW w:w="2661"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Fundaţie</w:t>
            </w:r>
          </w:p>
        </w:tc>
        <w:tc>
          <w:tcPr>
            <w:tcW w:w="177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w:t>
            </w:r>
            <w:r w:rsidRPr="00E86841">
              <w:rPr>
                <w:rFonts w:ascii="Arial" w:hAnsi="Arial"/>
                <w:sz w:val="20"/>
                <w:szCs w:val="20"/>
                <w:vertAlign w:val="subscript"/>
              </w:rPr>
              <w:t>20/25</w:t>
            </w:r>
          </w:p>
        </w:tc>
        <w:tc>
          <w:tcPr>
            <w:tcW w:w="185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XC2</w:t>
            </w:r>
          </w:p>
        </w:tc>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31,5</w:t>
            </w:r>
          </w:p>
        </w:tc>
        <w:tc>
          <w:tcPr>
            <w:tcW w:w="96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Cl 1,00</w:t>
            </w:r>
          </w:p>
        </w:tc>
        <w:tc>
          <w:tcPr>
            <w:tcW w:w="789"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0,60</w:t>
            </w:r>
          </w:p>
        </w:tc>
      </w:tr>
      <w:tr w:rsidR="00644196" w:rsidRPr="009B237A" w:rsidTr="00C349B8">
        <w:trPr>
          <w:gridAfter w:val="2"/>
          <w:wAfter w:w="10015" w:type="dxa"/>
        </w:trPr>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2.2.</w:t>
            </w:r>
          </w:p>
        </w:tc>
        <w:tc>
          <w:tcPr>
            <w:tcW w:w="2661"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Cameră de cădere</w:t>
            </w:r>
          </w:p>
        </w:tc>
        <w:tc>
          <w:tcPr>
            <w:tcW w:w="177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w:t>
            </w:r>
            <w:r w:rsidRPr="00E86841">
              <w:rPr>
                <w:rFonts w:ascii="Arial" w:hAnsi="Arial"/>
                <w:sz w:val="20"/>
                <w:szCs w:val="20"/>
                <w:vertAlign w:val="subscript"/>
              </w:rPr>
              <w:t xml:space="preserve">25/30; </w:t>
            </w:r>
            <w:r w:rsidRPr="00E86841">
              <w:rPr>
                <w:rFonts w:ascii="Arial" w:hAnsi="Arial"/>
                <w:sz w:val="20"/>
                <w:szCs w:val="20"/>
              </w:rPr>
              <w:t>C</w:t>
            </w:r>
            <w:r w:rsidRPr="00E86841">
              <w:rPr>
                <w:rFonts w:ascii="Arial" w:hAnsi="Arial"/>
                <w:sz w:val="20"/>
                <w:szCs w:val="20"/>
                <w:vertAlign w:val="subscript"/>
              </w:rPr>
              <w:t>35/45;</w:t>
            </w:r>
          </w:p>
        </w:tc>
        <w:tc>
          <w:tcPr>
            <w:tcW w:w="185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XC4+XD3+XF2</w:t>
            </w:r>
          </w:p>
        </w:tc>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20</w:t>
            </w:r>
          </w:p>
        </w:tc>
        <w:tc>
          <w:tcPr>
            <w:tcW w:w="96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Cl 0,40</w:t>
            </w:r>
          </w:p>
        </w:tc>
        <w:tc>
          <w:tcPr>
            <w:tcW w:w="789"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0,45</w:t>
            </w:r>
          </w:p>
        </w:tc>
      </w:tr>
      <w:tr w:rsidR="00644196" w:rsidRPr="009B237A" w:rsidTr="00C349B8">
        <w:trPr>
          <w:gridAfter w:val="2"/>
          <w:wAfter w:w="10015" w:type="dxa"/>
        </w:trPr>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2.3.</w:t>
            </w:r>
          </w:p>
        </w:tc>
        <w:tc>
          <w:tcPr>
            <w:tcW w:w="2661"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Pereu din beton</w:t>
            </w:r>
          </w:p>
        </w:tc>
        <w:tc>
          <w:tcPr>
            <w:tcW w:w="177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w:t>
            </w:r>
            <w:r w:rsidRPr="00E86841">
              <w:rPr>
                <w:rFonts w:ascii="Arial" w:hAnsi="Arial"/>
                <w:sz w:val="20"/>
                <w:szCs w:val="20"/>
                <w:vertAlign w:val="subscript"/>
              </w:rPr>
              <w:t>30/37</w:t>
            </w:r>
          </w:p>
        </w:tc>
        <w:tc>
          <w:tcPr>
            <w:tcW w:w="185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XF4</w:t>
            </w:r>
          </w:p>
        </w:tc>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31,5</w:t>
            </w:r>
          </w:p>
        </w:tc>
        <w:tc>
          <w:tcPr>
            <w:tcW w:w="96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Cl 0,40</w:t>
            </w:r>
          </w:p>
        </w:tc>
        <w:tc>
          <w:tcPr>
            <w:tcW w:w="789"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0,50</w:t>
            </w:r>
            <w:r w:rsidRPr="00E86841">
              <w:rPr>
                <w:rFonts w:ascii="Arial" w:hAnsi="Arial"/>
                <w:sz w:val="20"/>
                <w:szCs w:val="20"/>
                <w:vertAlign w:val="superscript"/>
              </w:rPr>
              <w:t>a</w:t>
            </w:r>
          </w:p>
        </w:tc>
      </w:tr>
      <w:tr w:rsidR="00644196" w:rsidRPr="009B237A" w:rsidTr="00C349B8">
        <w:trPr>
          <w:gridAfter w:val="2"/>
          <w:wAfter w:w="10015" w:type="dxa"/>
        </w:trPr>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2.4.</w:t>
            </w:r>
          </w:p>
        </w:tc>
        <w:tc>
          <w:tcPr>
            <w:tcW w:w="2661"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Beton de egalizare</w:t>
            </w:r>
          </w:p>
        </w:tc>
        <w:tc>
          <w:tcPr>
            <w:tcW w:w="177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w:t>
            </w:r>
            <w:r w:rsidRPr="00E86841">
              <w:rPr>
                <w:rFonts w:ascii="Arial" w:hAnsi="Arial"/>
                <w:sz w:val="20"/>
                <w:szCs w:val="20"/>
                <w:vertAlign w:val="subscript"/>
              </w:rPr>
              <w:t>8/10</w:t>
            </w:r>
          </w:p>
        </w:tc>
        <w:tc>
          <w:tcPr>
            <w:tcW w:w="185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X0</w:t>
            </w:r>
          </w:p>
        </w:tc>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n/a</w:t>
            </w:r>
          </w:p>
        </w:tc>
        <w:tc>
          <w:tcPr>
            <w:tcW w:w="96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Cl 1,00</w:t>
            </w:r>
          </w:p>
        </w:tc>
        <w:tc>
          <w:tcPr>
            <w:tcW w:w="789"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w:t>
            </w:r>
          </w:p>
        </w:tc>
      </w:tr>
      <w:tr w:rsidR="00644196" w:rsidRPr="009B237A" w:rsidTr="00C349B8">
        <w:trPr>
          <w:gridAfter w:val="2"/>
          <w:wAfter w:w="10015" w:type="dxa"/>
        </w:trPr>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2.5.</w:t>
            </w:r>
          </w:p>
        </w:tc>
        <w:tc>
          <w:tcPr>
            <w:tcW w:w="2661"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Beton de protecţie a hidroizolaţiei</w:t>
            </w:r>
          </w:p>
        </w:tc>
        <w:tc>
          <w:tcPr>
            <w:tcW w:w="1775"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C</w:t>
            </w:r>
            <w:r w:rsidRPr="00E86841">
              <w:rPr>
                <w:rFonts w:ascii="Arial" w:hAnsi="Arial"/>
                <w:sz w:val="20"/>
                <w:szCs w:val="20"/>
                <w:vertAlign w:val="subscript"/>
              </w:rPr>
              <w:t>8/10</w:t>
            </w:r>
          </w:p>
        </w:tc>
        <w:tc>
          <w:tcPr>
            <w:tcW w:w="1855"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X0</w:t>
            </w:r>
          </w:p>
        </w:tc>
        <w:tc>
          <w:tcPr>
            <w:tcW w:w="840"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n/a</w:t>
            </w:r>
          </w:p>
        </w:tc>
        <w:tc>
          <w:tcPr>
            <w:tcW w:w="960"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Cl 1,00</w:t>
            </w:r>
          </w:p>
        </w:tc>
        <w:tc>
          <w:tcPr>
            <w:tcW w:w="789" w:type="dxa"/>
          </w:tcPr>
          <w:p w:rsidR="00644196" w:rsidRPr="00E86841" w:rsidRDefault="00644196" w:rsidP="00C349B8">
            <w:pPr>
              <w:ind w:left="-86" w:firstLine="0"/>
              <w:jc w:val="both"/>
              <w:rPr>
                <w:rFonts w:ascii="Arial" w:hAnsi="Arial"/>
                <w:sz w:val="20"/>
                <w:szCs w:val="20"/>
              </w:rPr>
            </w:pPr>
          </w:p>
          <w:p w:rsidR="00644196" w:rsidRPr="00E86841" w:rsidRDefault="00644196" w:rsidP="00C349B8">
            <w:pPr>
              <w:ind w:left="-86" w:firstLine="0"/>
              <w:jc w:val="both"/>
              <w:rPr>
                <w:rFonts w:ascii="Arial" w:hAnsi="Arial"/>
                <w:sz w:val="20"/>
                <w:szCs w:val="20"/>
              </w:rPr>
            </w:pPr>
            <w:r w:rsidRPr="00E86841">
              <w:rPr>
                <w:rFonts w:ascii="Arial" w:hAnsi="Arial"/>
                <w:sz w:val="20"/>
                <w:szCs w:val="20"/>
              </w:rPr>
              <w:t>-</w:t>
            </w:r>
          </w:p>
        </w:tc>
      </w:tr>
      <w:tr w:rsidR="00644196" w:rsidRPr="009B237A" w:rsidTr="00C349B8">
        <w:trPr>
          <w:gridAfter w:val="2"/>
          <w:wAfter w:w="10015" w:type="dxa"/>
        </w:trPr>
        <w:tc>
          <w:tcPr>
            <w:tcW w:w="840" w:type="dxa"/>
          </w:tcPr>
          <w:p w:rsidR="00644196" w:rsidRPr="00E86841" w:rsidRDefault="00644196" w:rsidP="00C349B8">
            <w:pPr>
              <w:ind w:left="-86" w:firstLine="0"/>
              <w:jc w:val="both"/>
              <w:rPr>
                <w:rFonts w:ascii="Arial" w:hAnsi="Arial"/>
                <w:b/>
                <w:sz w:val="20"/>
                <w:szCs w:val="20"/>
              </w:rPr>
            </w:pPr>
            <w:r w:rsidRPr="00E86841">
              <w:rPr>
                <w:rFonts w:ascii="Arial" w:hAnsi="Arial"/>
                <w:b/>
                <w:sz w:val="20"/>
                <w:szCs w:val="20"/>
              </w:rPr>
              <w:t>3.</w:t>
            </w:r>
          </w:p>
        </w:tc>
        <w:tc>
          <w:tcPr>
            <w:tcW w:w="2661" w:type="dxa"/>
          </w:tcPr>
          <w:p w:rsidR="00644196" w:rsidRPr="00E86841" w:rsidRDefault="00644196" w:rsidP="00C349B8">
            <w:pPr>
              <w:ind w:left="-86" w:firstLine="0"/>
              <w:jc w:val="both"/>
              <w:rPr>
                <w:rFonts w:ascii="Arial" w:hAnsi="Arial"/>
                <w:b/>
                <w:sz w:val="20"/>
                <w:szCs w:val="20"/>
              </w:rPr>
            </w:pPr>
            <w:r w:rsidRPr="00E86841">
              <w:rPr>
                <w:rFonts w:ascii="Arial" w:hAnsi="Arial"/>
                <w:b/>
                <w:sz w:val="20"/>
                <w:szCs w:val="20"/>
              </w:rPr>
              <w:t>Elevaţie</w:t>
            </w:r>
          </w:p>
        </w:tc>
        <w:tc>
          <w:tcPr>
            <w:tcW w:w="177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w:t>
            </w:r>
            <w:r w:rsidRPr="00E86841">
              <w:rPr>
                <w:rFonts w:ascii="Arial" w:hAnsi="Arial"/>
                <w:sz w:val="20"/>
                <w:szCs w:val="20"/>
                <w:vertAlign w:val="subscript"/>
              </w:rPr>
              <w:t>25/30;</w:t>
            </w:r>
            <w:r w:rsidRPr="00E86841">
              <w:rPr>
                <w:rFonts w:ascii="Arial" w:hAnsi="Arial"/>
                <w:sz w:val="20"/>
                <w:szCs w:val="20"/>
              </w:rPr>
              <w:t xml:space="preserve"> C</w:t>
            </w:r>
            <w:r w:rsidRPr="00E86841">
              <w:rPr>
                <w:rFonts w:ascii="Arial" w:hAnsi="Arial"/>
                <w:sz w:val="20"/>
                <w:szCs w:val="20"/>
                <w:vertAlign w:val="subscript"/>
              </w:rPr>
              <w:t>35/45</w:t>
            </w:r>
          </w:p>
        </w:tc>
        <w:tc>
          <w:tcPr>
            <w:tcW w:w="185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XC4+XD3+XF2</w:t>
            </w:r>
          </w:p>
        </w:tc>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20</w:t>
            </w:r>
          </w:p>
        </w:tc>
        <w:tc>
          <w:tcPr>
            <w:tcW w:w="96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Cl 0,40</w:t>
            </w:r>
          </w:p>
        </w:tc>
        <w:tc>
          <w:tcPr>
            <w:tcW w:w="789"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0,45</w:t>
            </w:r>
          </w:p>
        </w:tc>
      </w:tr>
      <w:tr w:rsidR="00644196" w:rsidRPr="009B237A" w:rsidTr="00C349B8">
        <w:trPr>
          <w:gridAfter w:val="2"/>
          <w:wAfter w:w="10015" w:type="dxa"/>
        </w:trPr>
        <w:tc>
          <w:tcPr>
            <w:tcW w:w="840" w:type="dxa"/>
          </w:tcPr>
          <w:p w:rsidR="00644196" w:rsidRPr="00E86841" w:rsidRDefault="00644196" w:rsidP="00C349B8">
            <w:pPr>
              <w:ind w:left="-86" w:firstLine="0"/>
              <w:jc w:val="both"/>
              <w:rPr>
                <w:rFonts w:ascii="Arial" w:hAnsi="Arial"/>
                <w:b/>
                <w:sz w:val="20"/>
                <w:szCs w:val="20"/>
              </w:rPr>
            </w:pPr>
            <w:r w:rsidRPr="00E86841">
              <w:rPr>
                <w:rFonts w:ascii="Arial" w:hAnsi="Arial"/>
                <w:b/>
                <w:sz w:val="20"/>
                <w:szCs w:val="20"/>
              </w:rPr>
              <w:t>4.</w:t>
            </w:r>
          </w:p>
        </w:tc>
        <w:tc>
          <w:tcPr>
            <w:tcW w:w="2661" w:type="dxa"/>
          </w:tcPr>
          <w:p w:rsidR="00644196" w:rsidRPr="00E86841" w:rsidRDefault="00644196" w:rsidP="00C349B8">
            <w:pPr>
              <w:ind w:left="-86" w:firstLine="0"/>
              <w:jc w:val="both"/>
              <w:rPr>
                <w:rFonts w:ascii="Arial" w:hAnsi="Arial"/>
                <w:b/>
                <w:sz w:val="20"/>
                <w:szCs w:val="20"/>
              </w:rPr>
            </w:pPr>
            <w:r w:rsidRPr="00E86841">
              <w:rPr>
                <w:rFonts w:ascii="Arial" w:hAnsi="Arial"/>
                <w:b/>
                <w:sz w:val="20"/>
                <w:szCs w:val="20"/>
              </w:rPr>
              <w:t>Dală prefabricată</w:t>
            </w:r>
          </w:p>
        </w:tc>
        <w:tc>
          <w:tcPr>
            <w:tcW w:w="177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w:t>
            </w:r>
            <w:r w:rsidRPr="00E86841">
              <w:rPr>
                <w:rFonts w:ascii="Arial" w:hAnsi="Arial"/>
                <w:sz w:val="20"/>
                <w:szCs w:val="20"/>
                <w:vertAlign w:val="subscript"/>
              </w:rPr>
              <w:t>25/30;</w:t>
            </w:r>
            <w:r w:rsidRPr="00E86841">
              <w:rPr>
                <w:rFonts w:ascii="Arial" w:hAnsi="Arial"/>
                <w:sz w:val="20"/>
                <w:szCs w:val="20"/>
              </w:rPr>
              <w:t xml:space="preserve"> C</w:t>
            </w:r>
            <w:r w:rsidRPr="00E86841">
              <w:rPr>
                <w:rFonts w:ascii="Arial" w:hAnsi="Arial"/>
                <w:sz w:val="20"/>
                <w:szCs w:val="20"/>
                <w:vertAlign w:val="subscript"/>
              </w:rPr>
              <w:t>35/45</w:t>
            </w:r>
          </w:p>
        </w:tc>
        <w:tc>
          <w:tcPr>
            <w:tcW w:w="1855"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XC4+XD3+XF2</w:t>
            </w:r>
          </w:p>
        </w:tc>
        <w:tc>
          <w:tcPr>
            <w:tcW w:w="84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31,5</w:t>
            </w:r>
          </w:p>
        </w:tc>
        <w:tc>
          <w:tcPr>
            <w:tcW w:w="960"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Cl 0,40</w:t>
            </w:r>
          </w:p>
        </w:tc>
        <w:tc>
          <w:tcPr>
            <w:tcW w:w="789" w:type="dxa"/>
          </w:tcPr>
          <w:p w:rsidR="00644196" w:rsidRPr="00E86841" w:rsidRDefault="00644196" w:rsidP="00C349B8">
            <w:pPr>
              <w:ind w:left="-86" w:firstLine="0"/>
              <w:jc w:val="both"/>
              <w:rPr>
                <w:rFonts w:ascii="Arial" w:hAnsi="Arial"/>
                <w:sz w:val="20"/>
                <w:szCs w:val="20"/>
              </w:rPr>
            </w:pPr>
            <w:r w:rsidRPr="00E86841">
              <w:rPr>
                <w:rFonts w:ascii="Arial" w:hAnsi="Arial"/>
                <w:sz w:val="20"/>
                <w:szCs w:val="20"/>
              </w:rPr>
              <w:t>0,45</w:t>
            </w:r>
          </w:p>
        </w:tc>
      </w:tr>
    </w:tbl>
    <w:p w:rsidR="00644196" w:rsidRDefault="00644196" w:rsidP="00644196"/>
    <w:p w:rsidR="00644196" w:rsidRPr="00572E44" w:rsidRDefault="00644196" w:rsidP="00644196">
      <w:r>
        <w:tab/>
        <w:t>B. Clasele de beton de ciment pentru: rigole, şanţuri şi trotuare.</w:t>
      </w:r>
    </w:p>
    <w:tbl>
      <w:tblPr>
        <w:tblW w:w="9296"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
        <w:gridCol w:w="2040"/>
        <w:gridCol w:w="1680"/>
        <w:gridCol w:w="1800"/>
        <w:gridCol w:w="1256"/>
        <w:gridCol w:w="960"/>
        <w:gridCol w:w="960"/>
      </w:tblGrid>
      <w:tr w:rsidR="00644196" w:rsidRPr="00546A98" w:rsidTr="00C349B8">
        <w:tc>
          <w:tcPr>
            <w:tcW w:w="60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Nr.</w:t>
            </w:r>
          </w:p>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crt.</w:t>
            </w:r>
          </w:p>
        </w:tc>
        <w:tc>
          <w:tcPr>
            <w:tcW w:w="204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 xml:space="preserve">Clasele de beton pentru </w:t>
            </w:r>
          </w:p>
        </w:tc>
        <w:tc>
          <w:tcPr>
            <w:tcW w:w="168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Clasa de rezistenţă la compresiune</w:t>
            </w:r>
          </w:p>
        </w:tc>
        <w:tc>
          <w:tcPr>
            <w:tcW w:w="180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Clasa de expunere</w:t>
            </w:r>
          </w:p>
        </w:tc>
        <w:tc>
          <w:tcPr>
            <w:tcW w:w="1256" w:type="dxa"/>
          </w:tcPr>
          <w:p w:rsidR="00644196" w:rsidRPr="00546A98" w:rsidRDefault="00644196" w:rsidP="00C349B8">
            <w:pPr>
              <w:spacing w:line="240" w:lineRule="auto"/>
              <w:ind w:firstLine="0"/>
              <w:jc w:val="both"/>
              <w:rPr>
                <w:rFonts w:ascii="Arial" w:hAnsi="Arial"/>
                <w:b/>
                <w:vertAlign w:val="subscript"/>
              </w:rPr>
            </w:pPr>
            <w:r w:rsidRPr="00546A98">
              <w:rPr>
                <w:rFonts w:ascii="Arial" w:hAnsi="Arial"/>
                <w:b/>
                <w:sz w:val="22"/>
                <w:szCs w:val="22"/>
              </w:rPr>
              <w:t xml:space="preserve">D </w:t>
            </w:r>
            <w:r w:rsidRPr="00546A98">
              <w:rPr>
                <w:rFonts w:ascii="Arial" w:hAnsi="Arial"/>
                <w:b/>
                <w:sz w:val="22"/>
                <w:szCs w:val="22"/>
                <w:vertAlign w:val="subscript"/>
              </w:rPr>
              <w:t>max.</w:t>
            </w:r>
          </w:p>
          <w:p w:rsidR="00644196" w:rsidRPr="00546A98" w:rsidRDefault="00644196" w:rsidP="00C349B8">
            <w:pPr>
              <w:spacing w:line="240" w:lineRule="auto"/>
              <w:ind w:firstLine="0"/>
              <w:jc w:val="both"/>
              <w:rPr>
                <w:rFonts w:ascii="Arial" w:hAnsi="Arial"/>
                <w:b/>
                <w:lang w:val="en-US"/>
              </w:rPr>
            </w:pPr>
            <w:r w:rsidRPr="00546A98">
              <w:rPr>
                <w:rFonts w:ascii="Arial" w:hAnsi="Arial"/>
                <w:b/>
                <w:sz w:val="22"/>
                <w:szCs w:val="22"/>
                <w:lang w:val="en-US"/>
              </w:rPr>
              <w:t>[mm]</w:t>
            </w:r>
          </w:p>
          <w:p w:rsidR="00644196" w:rsidRPr="00546A98" w:rsidRDefault="00644196" w:rsidP="00C349B8">
            <w:pPr>
              <w:spacing w:line="240" w:lineRule="auto"/>
              <w:ind w:firstLine="0"/>
              <w:jc w:val="both"/>
              <w:rPr>
                <w:rFonts w:ascii="Arial" w:hAnsi="Arial"/>
                <w:b/>
              </w:rPr>
            </w:pPr>
            <w:r w:rsidRPr="00546A98">
              <w:rPr>
                <w:rFonts w:ascii="Arial" w:hAnsi="Arial"/>
                <w:b/>
                <w:sz w:val="22"/>
                <w:szCs w:val="22"/>
                <w:lang w:val="en-US"/>
              </w:rPr>
              <w:t>agregate</w:t>
            </w:r>
          </w:p>
        </w:tc>
        <w:tc>
          <w:tcPr>
            <w:tcW w:w="96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Clasa de cloruri</w:t>
            </w:r>
          </w:p>
        </w:tc>
        <w:tc>
          <w:tcPr>
            <w:tcW w:w="96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Raport</w:t>
            </w:r>
          </w:p>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max. a/c</w:t>
            </w:r>
          </w:p>
        </w:tc>
      </w:tr>
      <w:tr w:rsidR="00644196" w:rsidRPr="00546A98" w:rsidTr="00C349B8">
        <w:tc>
          <w:tcPr>
            <w:tcW w:w="600" w:type="dxa"/>
          </w:tcPr>
          <w:p w:rsidR="00644196" w:rsidRPr="00EC6957" w:rsidRDefault="00644196" w:rsidP="00C349B8">
            <w:pPr>
              <w:spacing w:line="240" w:lineRule="auto"/>
              <w:ind w:firstLine="0"/>
              <w:jc w:val="both"/>
              <w:rPr>
                <w:rFonts w:ascii="Arial" w:hAnsi="Arial"/>
                <w:b/>
              </w:rPr>
            </w:pPr>
            <w:r w:rsidRPr="00EC6957">
              <w:rPr>
                <w:rFonts w:ascii="Arial" w:hAnsi="Arial"/>
                <w:b/>
                <w:sz w:val="22"/>
                <w:szCs w:val="22"/>
              </w:rPr>
              <w:t>1.</w:t>
            </w:r>
          </w:p>
        </w:tc>
        <w:tc>
          <w:tcPr>
            <w:tcW w:w="2040" w:type="dxa"/>
          </w:tcPr>
          <w:p w:rsidR="00644196" w:rsidRPr="00EC6957" w:rsidRDefault="00644196" w:rsidP="00C349B8">
            <w:pPr>
              <w:spacing w:line="240" w:lineRule="auto"/>
              <w:ind w:firstLine="0"/>
              <w:jc w:val="both"/>
              <w:rPr>
                <w:rFonts w:ascii="Arial" w:hAnsi="Arial"/>
                <w:b/>
              </w:rPr>
            </w:pPr>
            <w:r w:rsidRPr="00EC6957">
              <w:rPr>
                <w:rFonts w:ascii="Arial" w:hAnsi="Arial"/>
                <w:b/>
                <w:sz w:val="22"/>
                <w:szCs w:val="22"/>
              </w:rPr>
              <w:t>Rigolă ranforsată</w:t>
            </w:r>
          </w:p>
        </w:tc>
        <w:tc>
          <w:tcPr>
            <w:tcW w:w="1680" w:type="dxa"/>
          </w:tcPr>
          <w:p w:rsidR="00644196" w:rsidRPr="00546A98" w:rsidRDefault="00644196" w:rsidP="00C349B8">
            <w:pPr>
              <w:spacing w:line="240" w:lineRule="auto"/>
              <w:ind w:firstLine="0"/>
              <w:jc w:val="center"/>
              <w:rPr>
                <w:rFonts w:ascii="Arial" w:hAnsi="Arial"/>
                <w:vertAlign w:val="subscript"/>
              </w:rPr>
            </w:pPr>
            <w:r w:rsidRPr="00546A98">
              <w:rPr>
                <w:rFonts w:ascii="Arial" w:hAnsi="Arial"/>
                <w:sz w:val="22"/>
                <w:szCs w:val="22"/>
              </w:rPr>
              <w:t>C</w:t>
            </w:r>
            <w:r w:rsidRPr="00546A98">
              <w:rPr>
                <w:rFonts w:ascii="Arial" w:hAnsi="Arial"/>
                <w:sz w:val="22"/>
                <w:szCs w:val="22"/>
                <w:vertAlign w:val="subscript"/>
              </w:rPr>
              <w:t>35/45</w:t>
            </w:r>
          </w:p>
        </w:tc>
        <w:tc>
          <w:tcPr>
            <w:tcW w:w="180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XC4+XD3+XF2</w:t>
            </w:r>
          </w:p>
        </w:tc>
        <w:tc>
          <w:tcPr>
            <w:tcW w:w="1256"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31,5</w:t>
            </w:r>
          </w:p>
        </w:tc>
        <w:tc>
          <w:tcPr>
            <w:tcW w:w="96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Cl 0,40</w:t>
            </w:r>
          </w:p>
        </w:tc>
        <w:tc>
          <w:tcPr>
            <w:tcW w:w="96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0,45</w:t>
            </w:r>
          </w:p>
        </w:tc>
      </w:tr>
      <w:tr w:rsidR="00644196" w:rsidRPr="00546A98" w:rsidTr="00C349B8">
        <w:tc>
          <w:tcPr>
            <w:tcW w:w="60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2.</w:t>
            </w:r>
          </w:p>
        </w:tc>
        <w:tc>
          <w:tcPr>
            <w:tcW w:w="8696" w:type="dxa"/>
            <w:gridSpan w:val="6"/>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Trotuar:</w:t>
            </w:r>
          </w:p>
        </w:tc>
      </w:tr>
      <w:tr w:rsidR="00644196" w:rsidRPr="00546A98" w:rsidTr="00C349B8">
        <w:tc>
          <w:tcPr>
            <w:tcW w:w="60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2.1.</w:t>
            </w:r>
          </w:p>
        </w:tc>
        <w:tc>
          <w:tcPr>
            <w:tcW w:w="204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Borduri prefabricate</w:t>
            </w:r>
          </w:p>
        </w:tc>
        <w:tc>
          <w:tcPr>
            <w:tcW w:w="1680" w:type="dxa"/>
          </w:tcPr>
          <w:p w:rsidR="00644196" w:rsidRPr="00546A98" w:rsidRDefault="00644196" w:rsidP="00C349B8">
            <w:pPr>
              <w:spacing w:line="240" w:lineRule="auto"/>
              <w:ind w:firstLine="0"/>
              <w:jc w:val="center"/>
              <w:rPr>
                <w:rFonts w:ascii="Arial" w:hAnsi="Arial"/>
              </w:rPr>
            </w:pPr>
          </w:p>
          <w:p w:rsidR="00644196" w:rsidRPr="00546A98" w:rsidRDefault="00644196" w:rsidP="00C349B8">
            <w:pPr>
              <w:spacing w:line="240" w:lineRule="auto"/>
              <w:ind w:firstLine="0"/>
              <w:jc w:val="center"/>
              <w:rPr>
                <w:rFonts w:ascii="Arial" w:hAnsi="Arial"/>
              </w:rPr>
            </w:pPr>
            <w:r w:rsidRPr="00546A98">
              <w:rPr>
                <w:rFonts w:ascii="Arial" w:hAnsi="Arial"/>
                <w:sz w:val="22"/>
                <w:szCs w:val="22"/>
              </w:rPr>
              <w:t>C</w:t>
            </w:r>
            <w:r w:rsidRPr="00546A98">
              <w:rPr>
                <w:rFonts w:ascii="Arial" w:hAnsi="Arial"/>
                <w:sz w:val="22"/>
                <w:szCs w:val="22"/>
                <w:vertAlign w:val="subscript"/>
              </w:rPr>
              <w:t>30/37</w:t>
            </w:r>
          </w:p>
        </w:tc>
        <w:tc>
          <w:tcPr>
            <w:tcW w:w="1800" w:type="dxa"/>
          </w:tcPr>
          <w:p w:rsidR="00644196" w:rsidRPr="00546A98" w:rsidRDefault="00644196" w:rsidP="00C349B8">
            <w:pPr>
              <w:spacing w:line="240" w:lineRule="auto"/>
              <w:ind w:firstLine="0"/>
              <w:jc w:val="both"/>
              <w:rPr>
                <w:rFonts w:ascii="Arial" w:hAnsi="Arial"/>
              </w:rPr>
            </w:pPr>
          </w:p>
          <w:p w:rsidR="00644196" w:rsidRPr="00546A98" w:rsidRDefault="00644196" w:rsidP="00C349B8">
            <w:pPr>
              <w:spacing w:line="240" w:lineRule="auto"/>
              <w:ind w:firstLine="0"/>
              <w:jc w:val="both"/>
              <w:rPr>
                <w:rFonts w:ascii="Arial" w:hAnsi="Arial"/>
              </w:rPr>
            </w:pPr>
            <w:r w:rsidRPr="00546A98">
              <w:rPr>
                <w:rFonts w:ascii="Arial" w:hAnsi="Arial"/>
                <w:sz w:val="22"/>
                <w:szCs w:val="22"/>
              </w:rPr>
              <w:t>XF4</w:t>
            </w:r>
          </w:p>
        </w:tc>
        <w:tc>
          <w:tcPr>
            <w:tcW w:w="1256" w:type="dxa"/>
          </w:tcPr>
          <w:p w:rsidR="00644196" w:rsidRPr="00546A98" w:rsidRDefault="00644196" w:rsidP="00C349B8">
            <w:pPr>
              <w:spacing w:line="240" w:lineRule="auto"/>
              <w:ind w:firstLine="0"/>
              <w:jc w:val="both"/>
              <w:rPr>
                <w:rFonts w:ascii="Arial" w:hAnsi="Arial"/>
              </w:rPr>
            </w:pPr>
          </w:p>
          <w:p w:rsidR="00644196" w:rsidRPr="00546A98" w:rsidRDefault="00644196" w:rsidP="00C349B8">
            <w:pPr>
              <w:spacing w:line="240" w:lineRule="auto"/>
              <w:ind w:firstLine="0"/>
              <w:jc w:val="both"/>
              <w:rPr>
                <w:rFonts w:ascii="Arial" w:hAnsi="Arial"/>
              </w:rPr>
            </w:pPr>
            <w:r w:rsidRPr="00546A98">
              <w:rPr>
                <w:rFonts w:ascii="Arial" w:hAnsi="Arial"/>
                <w:sz w:val="22"/>
                <w:szCs w:val="22"/>
              </w:rPr>
              <w:t>31,5</w:t>
            </w:r>
          </w:p>
        </w:tc>
        <w:tc>
          <w:tcPr>
            <w:tcW w:w="960" w:type="dxa"/>
          </w:tcPr>
          <w:p w:rsidR="00644196" w:rsidRPr="00546A98" w:rsidRDefault="00644196" w:rsidP="00C349B8">
            <w:pPr>
              <w:spacing w:line="240" w:lineRule="auto"/>
              <w:ind w:firstLine="0"/>
              <w:jc w:val="both"/>
              <w:rPr>
                <w:rFonts w:ascii="Arial" w:hAnsi="Arial"/>
              </w:rPr>
            </w:pPr>
          </w:p>
          <w:p w:rsidR="00644196" w:rsidRPr="00546A98" w:rsidRDefault="00644196" w:rsidP="00C349B8">
            <w:pPr>
              <w:spacing w:line="240" w:lineRule="auto"/>
              <w:ind w:firstLine="0"/>
              <w:jc w:val="both"/>
              <w:rPr>
                <w:rFonts w:ascii="Arial" w:hAnsi="Arial"/>
              </w:rPr>
            </w:pPr>
            <w:r w:rsidRPr="00546A98">
              <w:rPr>
                <w:rFonts w:ascii="Arial" w:hAnsi="Arial"/>
                <w:sz w:val="22"/>
                <w:szCs w:val="22"/>
              </w:rPr>
              <w:t>Cl 1,00</w:t>
            </w:r>
          </w:p>
        </w:tc>
        <w:tc>
          <w:tcPr>
            <w:tcW w:w="960" w:type="dxa"/>
          </w:tcPr>
          <w:p w:rsidR="00644196" w:rsidRPr="00546A98" w:rsidRDefault="00644196" w:rsidP="00C349B8">
            <w:pPr>
              <w:spacing w:line="240" w:lineRule="auto"/>
              <w:ind w:firstLine="0"/>
              <w:jc w:val="both"/>
              <w:rPr>
                <w:rFonts w:ascii="Arial" w:hAnsi="Arial"/>
              </w:rPr>
            </w:pPr>
          </w:p>
          <w:p w:rsidR="00644196" w:rsidRPr="00546A98" w:rsidRDefault="00644196" w:rsidP="00C349B8">
            <w:pPr>
              <w:spacing w:line="240" w:lineRule="auto"/>
              <w:ind w:firstLine="0"/>
              <w:jc w:val="both"/>
              <w:rPr>
                <w:rFonts w:ascii="Arial" w:hAnsi="Arial"/>
              </w:rPr>
            </w:pPr>
            <w:r w:rsidRPr="00546A98">
              <w:rPr>
                <w:rFonts w:ascii="Arial" w:hAnsi="Arial"/>
                <w:sz w:val="22"/>
                <w:szCs w:val="22"/>
              </w:rPr>
              <w:t>0,50</w:t>
            </w:r>
            <w:r w:rsidRPr="00546A98">
              <w:rPr>
                <w:rFonts w:ascii="Arial" w:hAnsi="Arial"/>
                <w:sz w:val="22"/>
                <w:szCs w:val="22"/>
                <w:vertAlign w:val="superscript"/>
              </w:rPr>
              <w:t>a</w:t>
            </w:r>
          </w:p>
        </w:tc>
      </w:tr>
      <w:tr w:rsidR="00644196" w:rsidRPr="00546A98" w:rsidTr="00C349B8">
        <w:tc>
          <w:tcPr>
            <w:tcW w:w="60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2.2.</w:t>
            </w:r>
          </w:p>
        </w:tc>
        <w:tc>
          <w:tcPr>
            <w:tcW w:w="204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Fundaţii borduri</w:t>
            </w:r>
          </w:p>
        </w:tc>
        <w:tc>
          <w:tcPr>
            <w:tcW w:w="1680" w:type="dxa"/>
          </w:tcPr>
          <w:p w:rsidR="00644196" w:rsidRPr="00546A98" w:rsidRDefault="00644196" w:rsidP="00C349B8">
            <w:pPr>
              <w:spacing w:line="240" w:lineRule="auto"/>
              <w:ind w:firstLine="0"/>
              <w:jc w:val="center"/>
              <w:rPr>
                <w:rFonts w:ascii="Arial" w:hAnsi="Arial"/>
              </w:rPr>
            </w:pPr>
            <w:r w:rsidRPr="00546A98">
              <w:rPr>
                <w:rFonts w:ascii="Arial" w:hAnsi="Arial"/>
                <w:sz w:val="22"/>
                <w:szCs w:val="22"/>
              </w:rPr>
              <w:t>C</w:t>
            </w:r>
            <w:r w:rsidRPr="00546A98">
              <w:rPr>
                <w:rFonts w:ascii="Arial" w:hAnsi="Arial"/>
                <w:sz w:val="22"/>
                <w:szCs w:val="22"/>
                <w:vertAlign w:val="subscript"/>
              </w:rPr>
              <w:t>25/30</w:t>
            </w:r>
          </w:p>
        </w:tc>
        <w:tc>
          <w:tcPr>
            <w:tcW w:w="180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XF1</w:t>
            </w:r>
          </w:p>
        </w:tc>
        <w:tc>
          <w:tcPr>
            <w:tcW w:w="1256"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31,5</w:t>
            </w:r>
          </w:p>
        </w:tc>
        <w:tc>
          <w:tcPr>
            <w:tcW w:w="96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Cl 1,00</w:t>
            </w:r>
          </w:p>
        </w:tc>
        <w:tc>
          <w:tcPr>
            <w:tcW w:w="96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0.50</w:t>
            </w:r>
          </w:p>
        </w:tc>
      </w:tr>
      <w:tr w:rsidR="00644196" w:rsidRPr="00546A98" w:rsidTr="00C349B8">
        <w:tc>
          <w:tcPr>
            <w:tcW w:w="60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2.3.</w:t>
            </w:r>
          </w:p>
        </w:tc>
        <w:tc>
          <w:tcPr>
            <w:tcW w:w="204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Fundaţii trotuar</w:t>
            </w:r>
          </w:p>
        </w:tc>
        <w:tc>
          <w:tcPr>
            <w:tcW w:w="1680" w:type="dxa"/>
          </w:tcPr>
          <w:p w:rsidR="00644196" w:rsidRPr="00546A98" w:rsidRDefault="00644196" w:rsidP="00C349B8">
            <w:pPr>
              <w:spacing w:line="240" w:lineRule="auto"/>
              <w:ind w:firstLine="0"/>
              <w:jc w:val="center"/>
              <w:rPr>
                <w:rFonts w:ascii="Arial" w:hAnsi="Arial"/>
              </w:rPr>
            </w:pPr>
            <w:r w:rsidRPr="00546A98">
              <w:rPr>
                <w:rFonts w:ascii="Arial" w:hAnsi="Arial"/>
                <w:sz w:val="22"/>
                <w:szCs w:val="22"/>
              </w:rPr>
              <w:t>C</w:t>
            </w:r>
            <w:r w:rsidRPr="00546A98">
              <w:rPr>
                <w:rFonts w:ascii="Arial" w:hAnsi="Arial"/>
                <w:sz w:val="22"/>
                <w:szCs w:val="22"/>
                <w:vertAlign w:val="subscript"/>
              </w:rPr>
              <w:t>25/30</w:t>
            </w:r>
          </w:p>
        </w:tc>
        <w:tc>
          <w:tcPr>
            <w:tcW w:w="180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XF2</w:t>
            </w:r>
          </w:p>
        </w:tc>
        <w:tc>
          <w:tcPr>
            <w:tcW w:w="1256"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20,0</w:t>
            </w:r>
          </w:p>
        </w:tc>
        <w:tc>
          <w:tcPr>
            <w:tcW w:w="96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Cl 1,00</w:t>
            </w:r>
          </w:p>
        </w:tc>
        <w:tc>
          <w:tcPr>
            <w:tcW w:w="96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0,50</w:t>
            </w:r>
          </w:p>
        </w:tc>
      </w:tr>
      <w:tr w:rsidR="00644196" w:rsidRPr="00546A98" w:rsidTr="00C349B8">
        <w:tc>
          <w:tcPr>
            <w:tcW w:w="60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3.</w:t>
            </w:r>
          </w:p>
        </w:tc>
        <w:tc>
          <w:tcPr>
            <w:tcW w:w="2040" w:type="dxa"/>
          </w:tcPr>
          <w:p w:rsidR="00644196" w:rsidRPr="00546A98" w:rsidRDefault="00644196" w:rsidP="00C349B8">
            <w:pPr>
              <w:spacing w:line="240" w:lineRule="auto"/>
              <w:ind w:firstLine="0"/>
              <w:jc w:val="both"/>
              <w:rPr>
                <w:rFonts w:ascii="Arial" w:hAnsi="Arial"/>
                <w:b/>
              </w:rPr>
            </w:pPr>
            <w:r w:rsidRPr="00546A98">
              <w:rPr>
                <w:rFonts w:ascii="Arial" w:hAnsi="Arial"/>
                <w:b/>
                <w:sz w:val="22"/>
                <w:szCs w:val="22"/>
              </w:rPr>
              <w:t>Şanţuri şi rigole</w:t>
            </w:r>
          </w:p>
        </w:tc>
        <w:tc>
          <w:tcPr>
            <w:tcW w:w="1680" w:type="dxa"/>
          </w:tcPr>
          <w:p w:rsidR="00644196" w:rsidRPr="00546A98" w:rsidRDefault="00644196" w:rsidP="00C349B8">
            <w:pPr>
              <w:spacing w:line="240" w:lineRule="auto"/>
              <w:ind w:firstLine="0"/>
              <w:jc w:val="center"/>
              <w:rPr>
                <w:rFonts w:ascii="Arial" w:hAnsi="Arial"/>
              </w:rPr>
            </w:pPr>
            <w:r w:rsidRPr="00546A98">
              <w:rPr>
                <w:rFonts w:ascii="Arial" w:hAnsi="Arial"/>
                <w:sz w:val="22"/>
                <w:szCs w:val="22"/>
              </w:rPr>
              <w:t>C</w:t>
            </w:r>
            <w:r w:rsidRPr="00546A98">
              <w:rPr>
                <w:rFonts w:ascii="Arial" w:hAnsi="Arial"/>
                <w:sz w:val="22"/>
                <w:szCs w:val="22"/>
                <w:vertAlign w:val="subscript"/>
              </w:rPr>
              <w:t>30/37</w:t>
            </w:r>
          </w:p>
        </w:tc>
        <w:tc>
          <w:tcPr>
            <w:tcW w:w="180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XF4</w:t>
            </w:r>
          </w:p>
        </w:tc>
        <w:tc>
          <w:tcPr>
            <w:tcW w:w="1256"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31,5</w:t>
            </w:r>
          </w:p>
        </w:tc>
        <w:tc>
          <w:tcPr>
            <w:tcW w:w="96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Cl 1,00</w:t>
            </w:r>
          </w:p>
        </w:tc>
        <w:tc>
          <w:tcPr>
            <w:tcW w:w="960" w:type="dxa"/>
          </w:tcPr>
          <w:p w:rsidR="00644196" w:rsidRPr="00546A98" w:rsidRDefault="00644196" w:rsidP="00C349B8">
            <w:pPr>
              <w:spacing w:line="240" w:lineRule="auto"/>
              <w:ind w:firstLine="0"/>
              <w:jc w:val="both"/>
              <w:rPr>
                <w:rFonts w:ascii="Arial" w:hAnsi="Arial"/>
              </w:rPr>
            </w:pPr>
            <w:r w:rsidRPr="00546A98">
              <w:rPr>
                <w:rFonts w:ascii="Arial" w:hAnsi="Arial"/>
                <w:sz w:val="22"/>
                <w:szCs w:val="22"/>
              </w:rPr>
              <w:t>0,50</w:t>
            </w:r>
            <w:r w:rsidRPr="00546A98">
              <w:rPr>
                <w:rFonts w:ascii="Arial" w:hAnsi="Arial"/>
                <w:sz w:val="22"/>
                <w:szCs w:val="22"/>
                <w:vertAlign w:val="superscript"/>
              </w:rPr>
              <w:t>a</w:t>
            </w:r>
          </w:p>
        </w:tc>
      </w:tr>
    </w:tbl>
    <w:p w:rsidR="00644196" w:rsidRPr="00546A98" w:rsidRDefault="00644196" w:rsidP="00644196"/>
    <w:p w:rsidR="00644196" w:rsidRPr="00572E44" w:rsidRDefault="00644196" w:rsidP="00644196">
      <w:r>
        <w:t>C. Clasele de beton de ciment pentru: îmbrăcăminţile din beton de ciment</w:t>
      </w:r>
    </w:p>
    <w:tbl>
      <w:tblPr>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2660"/>
        <w:gridCol w:w="1212"/>
        <w:gridCol w:w="1750"/>
        <w:gridCol w:w="1076"/>
        <w:gridCol w:w="941"/>
        <w:gridCol w:w="1092"/>
      </w:tblGrid>
      <w:tr w:rsidR="004A67CE" w:rsidRPr="009B237A" w:rsidTr="004A67CE">
        <w:trPr>
          <w:trHeight w:val="1283"/>
        </w:trPr>
        <w:tc>
          <w:tcPr>
            <w:tcW w:w="316" w:type="pct"/>
            <w:vAlign w:val="center"/>
          </w:tcPr>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Nr.</w:t>
            </w:r>
          </w:p>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crt.</w:t>
            </w:r>
          </w:p>
        </w:tc>
        <w:tc>
          <w:tcPr>
            <w:tcW w:w="1427" w:type="pct"/>
            <w:vAlign w:val="center"/>
          </w:tcPr>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Clasele de beton pentru</w:t>
            </w:r>
          </w:p>
        </w:tc>
        <w:tc>
          <w:tcPr>
            <w:tcW w:w="650" w:type="pct"/>
            <w:vAlign w:val="center"/>
          </w:tcPr>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Clasa min. de rezistenţă la compre-siune</w:t>
            </w:r>
          </w:p>
        </w:tc>
        <w:tc>
          <w:tcPr>
            <w:tcW w:w="939" w:type="pct"/>
            <w:vAlign w:val="center"/>
          </w:tcPr>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Clasa de</w:t>
            </w:r>
          </w:p>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expunere</w:t>
            </w:r>
          </w:p>
        </w:tc>
        <w:tc>
          <w:tcPr>
            <w:tcW w:w="577" w:type="pct"/>
            <w:vAlign w:val="center"/>
          </w:tcPr>
          <w:p w:rsidR="00644196" w:rsidRPr="001D7023" w:rsidRDefault="00644196" w:rsidP="004A67CE">
            <w:pPr>
              <w:spacing w:line="240" w:lineRule="auto"/>
              <w:ind w:firstLine="0"/>
              <w:jc w:val="center"/>
              <w:rPr>
                <w:rFonts w:ascii="Arial Bold" w:hAnsi="Arial Bold"/>
                <w:b/>
                <w:sz w:val="20"/>
                <w:szCs w:val="20"/>
                <w:vertAlign w:val="subscript"/>
              </w:rPr>
            </w:pPr>
            <w:r w:rsidRPr="001D7023">
              <w:rPr>
                <w:rFonts w:ascii="Arial Bold" w:hAnsi="Arial Bold"/>
                <w:b/>
                <w:sz w:val="20"/>
                <w:szCs w:val="20"/>
              </w:rPr>
              <w:t xml:space="preserve">D </w:t>
            </w:r>
            <w:r w:rsidRPr="001D7023">
              <w:rPr>
                <w:rFonts w:ascii="Arial Bold" w:hAnsi="Arial Bold"/>
                <w:b/>
                <w:sz w:val="20"/>
                <w:szCs w:val="20"/>
                <w:vertAlign w:val="subscript"/>
              </w:rPr>
              <w:t>max.</w:t>
            </w:r>
          </w:p>
          <w:p w:rsidR="00644196" w:rsidRPr="001D7023" w:rsidRDefault="00644196" w:rsidP="004A67CE">
            <w:pPr>
              <w:spacing w:line="240" w:lineRule="auto"/>
              <w:ind w:firstLine="0"/>
              <w:jc w:val="center"/>
              <w:rPr>
                <w:rFonts w:ascii="Arial Bold" w:hAnsi="Arial Bold"/>
                <w:b/>
                <w:sz w:val="20"/>
                <w:szCs w:val="20"/>
                <w:lang w:val="en-US"/>
              </w:rPr>
            </w:pPr>
            <w:r w:rsidRPr="001D7023">
              <w:rPr>
                <w:rFonts w:ascii="Arial Bold" w:hAnsi="Arial Bold"/>
                <w:b/>
                <w:sz w:val="20"/>
                <w:szCs w:val="20"/>
                <w:lang w:val="en-US"/>
              </w:rPr>
              <w:t>[mm]</w:t>
            </w:r>
          </w:p>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lang w:val="en-US"/>
              </w:rPr>
              <w:t>agregate</w:t>
            </w:r>
          </w:p>
        </w:tc>
        <w:tc>
          <w:tcPr>
            <w:tcW w:w="505" w:type="pct"/>
            <w:vAlign w:val="center"/>
          </w:tcPr>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Clasa de cloruri</w:t>
            </w:r>
          </w:p>
        </w:tc>
        <w:tc>
          <w:tcPr>
            <w:tcW w:w="586" w:type="pct"/>
            <w:vAlign w:val="center"/>
          </w:tcPr>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Raport</w:t>
            </w:r>
          </w:p>
          <w:p w:rsidR="00644196" w:rsidRPr="001D7023" w:rsidRDefault="00644196" w:rsidP="004A67CE">
            <w:pPr>
              <w:spacing w:line="240" w:lineRule="auto"/>
              <w:ind w:firstLine="0"/>
              <w:jc w:val="center"/>
              <w:rPr>
                <w:rFonts w:ascii="Arial Bold" w:hAnsi="Arial Bold"/>
                <w:b/>
                <w:sz w:val="20"/>
                <w:szCs w:val="20"/>
              </w:rPr>
            </w:pPr>
            <w:r w:rsidRPr="001D7023">
              <w:rPr>
                <w:rFonts w:ascii="Arial Bold" w:hAnsi="Arial Bold"/>
                <w:b/>
                <w:sz w:val="20"/>
                <w:szCs w:val="20"/>
              </w:rPr>
              <w:t>max. a/c</w:t>
            </w:r>
          </w:p>
        </w:tc>
      </w:tr>
      <w:tr w:rsidR="004A67CE" w:rsidRPr="009B237A" w:rsidTr="004A67CE">
        <w:trPr>
          <w:trHeight w:val="678"/>
        </w:trPr>
        <w:tc>
          <w:tcPr>
            <w:tcW w:w="316" w:type="pct"/>
            <w:vAlign w:val="center"/>
          </w:tcPr>
          <w:p w:rsidR="00644196" w:rsidRPr="009B237A" w:rsidRDefault="00644196" w:rsidP="004A67CE">
            <w:pPr>
              <w:spacing w:line="240" w:lineRule="auto"/>
              <w:ind w:firstLine="0"/>
              <w:jc w:val="center"/>
              <w:rPr>
                <w:rFonts w:ascii="Arial" w:hAnsi="Arial"/>
                <w:b/>
              </w:rPr>
            </w:pPr>
            <w:r w:rsidRPr="009B237A">
              <w:rPr>
                <w:rFonts w:ascii="Arial" w:hAnsi="Arial"/>
                <w:b/>
                <w:sz w:val="22"/>
                <w:szCs w:val="22"/>
              </w:rPr>
              <w:t>1.</w:t>
            </w:r>
          </w:p>
        </w:tc>
        <w:tc>
          <w:tcPr>
            <w:tcW w:w="1427" w:type="pct"/>
            <w:vAlign w:val="center"/>
          </w:tcPr>
          <w:p w:rsidR="00644196" w:rsidRPr="009B237A" w:rsidRDefault="00644196" w:rsidP="004A67CE">
            <w:pPr>
              <w:spacing w:line="240" w:lineRule="auto"/>
              <w:ind w:firstLine="0"/>
              <w:jc w:val="center"/>
              <w:rPr>
                <w:rFonts w:ascii="Arial" w:hAnsi="Arial"/>
              </w:rPr>
            </w:pPr>
            <w:r w:rsidRPr="009B237A">
              <w:rPr>
                <w:rFonts w:ascii="Arial" w:hAnsi="Arial"/>
                <w:sz w:val="22"/>
                <w:szCs w:val="22"/>
              </w:rPr>
              <w:t>Îmbrăcăminţi din beton de ciment cu grosimea de 6 cm, strat de uzură</w:t>
            </w:r>
          </w:p>
        </w:tc>
        <w:tc>
          <w:tcPr>
            <w:tcW w:w="650" w:type="pct"/>
            <w:shd w:val="clear" w:color="auto" w:fill="auto"/>
            <w:vAlign w:val="center"/>
          </w:tcPr>
          <w:p w:rsidR="00644196" w:rsidRPr="009B237A" w:rsidRDefault="00644196" w:rsidP="004A67CE">
            <w:pPr>
              <w:jc w:val="center"/>
              <w:rPr>
                <w:rFonts w:ascii="Arial" w:hAnsi="Arial"/>
                <w:vertAlign w:val="subscript"/>
              </w:rPr>
            </w:pPr>
          </w:p>
          <w:p w:rsidR="00644196" w:rsidRPr="009B237A" w:rsidRDefault="00644196" w:rsidP="004A67CE">
            <w:pPr>
              <w:jc w:val="center"/>
              <w:rPr>
                <w:rFonts w:ascii="Arial" w:hAnsi="Arial"/>
                <w:vertAlign w:val="subscript"/>
              </w:rPr>
            </w:pPr>
            <w:r w:rsidRPr="009B237A">
              <w:rPr>
                <w:rFonts w:ascii="Arial" w:hAnsi="Arial"/>
                <w:sz w:val="22"/>
                <w:szCs w:val="22"/>
              </w:rPr>
              <w:t>C</w:t>
            </w:r>
            <w:r w:rsidRPr="009B237A">
              <w:rPr>
                <w:rFonts w:ascii="Arial" w:hAnsi="Arial"/>
                <w:sz w:val="22"/>
                <w:szCs w:val="22"/>
                <w:vertAlign w:val="subscript"/>
              </w:rPr>
              <w:t>35/45</w:t>
            </w:r>
          </w:p>
        </w:tc>
        <w:tc>
          <w:tcPr>
            <w:tcW w:w="939" w:type="pct"/>
            <w:vAlign w:val="center"/>
          </w:tcPr>
          <w:p w:rsidR="00644196" w:rsidRPr="009B237A" w:rsidRDefault="00644196" w:rsidP="004A67CE">
            <w:pPr>
              <w:spacing w:line="240" w:lineRule="auto"/>
              <w:ind w:firstLine="0"/>
              <w:jc w:val="center"/>
              <w:rPr>
                <w:rFonts w:ascii="Arial" w:hAnsi="Arial"/>
              </w:rPr>
            </w:pPr>
          </w:p>
          <w:p w:rsidR="00644196" w:rsidRPr="009B237A" w:rsidRDefault="00644196" w:rsidP="004A67CE">
            <w:pPr>
              <w:spacing w:line="240" w:lineRule="auto"/>
              <w:ind w:firstLine="0"/>
              <w:jc w:val="center"/>
              <w:rPr>
                <w:rFonts w:ascii="Arial" w:hAnsi="Arial"/>
              </w:rPr>
            </w:pPr>
            <w:r w:rsidRPr="009B237A">
              <w:rPr>
                <w:rFonts w:ascii="Arial" w:hAnsi="Arial"/>
                <w:sz w:val="22"/>
                <w:szCs w:val="22"/>
              </w:rPr>
              <w:t>XC4+XD3+XF4</w:t>
            </w:r>
          </w:p>
        </w:tc>
        <w:tc>
          <w:tcPr>
            <w:tcW w:w="577" w:type="pct"/>
            <w:vAlign w:val="center"/>
          </w:tcPr>
          <w:p w:rsidR="00644196" w:rsidRPr="009B237A" w:rsidRDefault="00644196" w:rsidP="004A67CE">
            <w:pPr>
              <w:spacing w:line="240" w:lineRule="auto"/>
              <w:ind w:firstLine="0"/>
              <w:jc w:val="center"/>
              <w:rPr>
                <w:rFonts w:ascii="Arial" w:hAnsi="Arial"/>
              </w:rPr>
            </w:pPr>
          </w:p>
          <w:p w:rsidR="00644196" w:rsidRPr="009B237A" w:rsidRDefault="00644196" w:rsidP="004A67CE">
            <w:pPr>
              <w:spacing w:line="240" w:lineRule="auto"/>
              <w:ind w:firstLine="0"/>
              <w:jc w:val="center"/>
              <w:rPr>
                <w:rFonts w:ascii="Arial" w:hAnsi="Arial"/>
              </w:rPr>
            </w:pPr>
            <w:r w:rsidRPr="009B237A">
              <w:rPr>
                <w:rFonts w:ascii="Arial" w:hAnsi="Arial"/>
                <w:sz w:val="22"/>
                <w:szCs w:val="22"/>
              </w:rPr>
              <w:t>20,0</w:t>
            </w:r>
          </w:p>
        </w:tc>
        <w:tc>
          <w:tcPr>
            <w:tcW w:w="505" w:type="pct"/>
            <w:vAlign w:val="center"/>
          </w:tcPr>
          <w:p w:rsidR="00644196" w:rsidRPr="009B237A" w:rsidRDefault="00644196" w:rsidP="004A67CE">
            <w:pPr>
              <w:spacing w:line="240" w:lineRule="auto"/>
              <w:ind w:firstLine="0"/>
              <w:jc w:val="center"/>
              <w:rPr>
                <w:rFonts w:ascii="Arial" w:hAnsi="Arial"/>
              </w:rPr>
            </w:pPr>
          </w:p>
          <w:p w:rsidR="00644196" w:rsidRPr="009B237A" w:rsidRDefault="00644196" w:rsidP="004A67CE">
            <w:pPr>
              <w:spacing w:line="240" w:lineRule="auto"/>
              <w:ind w:firstLine="0"/>
              <w:jc w:val="center"/>
              <w:rPr>
                <w:rFonts w:ascii="Arial" w:hAnsi="Arial"/>
              </w:rPr>
            </w:pPr>
            <w:r w:rsidRPr="009B237A">
              <w:rPr>
                <w:rFonts w:ascii="Arial" w:hAnsi="Arial"/>
                <w:sz w:val="22"/>
                <w:szCs w:val="22"/>
              </w:rPr>
              <w:t>Cl 1,00</w:t>
            </w:r>
          </w:p>
        </w:tc>
        <w:tc>
          <w:tcPr>
            <w:tcW w:w="586" w:type="pct"/>
            <w:shd w:val="clear" w:color="auto" w:fill="auto"/>
            <w:vAlign w:val="center"/>
          </w:tcPr>
          <w:p w:rsidR="00644196" w:rsidRPr="009B237A" w:rsidRDefault="00644196" w:rsidP="004A67CE">
            <w:pPr>
              <w:spacing w:line="240" w:lineRule="auto"/>
              <w:ind w:firstLine="0"/>
              <w:jc w:val="center"/>
              <w:rPr>
                <w:rFonts w:ascii="Arial" w:hAnsi="Arial"/>
              </w:rPr>
            </w:pPr>
          </w:p>
          <w:p w:rsidR="00644196" w:rsidRPr="009B237A" w:rsidRDefault="00644196" w:rsidP="004A67CE">
            <w:pPr>
              <w:spacing w:line="240" w:lineRule="auto"/>
              <w:ind w:firstLine="0"/>
              <w:jc w:val="center"/>
              <w:rPr>
                <w:rFonts w:ascii="Arial" w:hAnsi="Arial"/>
              </w:rPr>
            </w:pPr>
            <w:r w:rsidRPr="009B237A">
              <w:rPr>
                <w:rFonts w:ascii="Arial" w:hAnsi="Arial"/>
                <w:sz w:val="22"/>
                <w:szCs w:val="22"/>
              </w:rPr>
              <w:t>0,45</w:t>
            </w:r>
          </w:p>
        </w:tc>
      </w:tr>
      <w:tr w:rsidR="004A67CE" w:rsidRPr="009B237A" w:rsidTr="004A67CE">
        <w:trPr>
          <w:trHeight w:val="1328"/>
        </w:trPr>
        <w:tc>
          <w:tcPr>
            <w:tcW w:w="316" w:type="pct"/>
            <w:vAlign w:val="center"/>
          </w:tcPr>
          <w:p w:rsidR="00644196" w:rsidRPr="009B237A" w:rsidRDefault="00644196" w:rsidP="004A67CE">
            <w:pPr>
              <w:spacing w:line="240" w:lineRule="auto"/>
              <w:ind w:firstLine="0"/>
              <w:jc w:val="center"/>
              <w:rPr>
                <w:rFonts w:ascii="Arial" w:hAnsi="Arial"/>
                <w:b/>
              </w:rPr>
            </w:pPr>
            <w:r w:rsidRPr="009B237A">
              <w:rPr>
                <w:rFonts w:ascii="Arial" w:hAnsi="Arial"/>
                <w:b/>
                <w:sz w:val="22"/>
                <w:szCs w:val="22"/>
              </w:rPr>
              <w:t>2.</w:t>
            </w:r>
          </w:p>
        </w:tc>
        <w:tc>
          <w:tcPr>
            <w:tcW w:w="1427" w:type="pct"/>
            <w:vAlign w:val="center"/>
          </w:tcPr>
          <w:p w:rsidR="00644196" w:rsidRPr="009B237A" w:rsidRDefault="00644196" w:rsidP="004A67CE">
            <w:pPr>
              <w:spacing w:line="240" w:lineRule="auto"/>
              <w:ind w:firstLine="0"/>
              <w:jc w:val="center"/>
              <w:rPr>
                <w:rFonts w:ascii="Arial" w:hAnsi="Arial"/>
              </w:rPr>
            </w:pPr>
            <w:r w:rsidRPr="009B237A">
              <w:rPr>
                <w:rFonts w:ascii="Arial" w:hAnsi="Arial"/>
                <w:sz w:val="22"/>
                <w:szCs w:val="22"/>
              </w:rPr>
              <w:t>Îmbrăcăminţi din beton de ciment cu grosimea de 10 cm, strat de legătură</w:t>
            </w:r>
          </w:p>
        </w:tc>
        <w:tc>
          <w:tcPr>
            <w:tcW w:w="650" w:type="pct"/>
            <w:shd w:val="clear" w:color="auto" w:fill="auto"/>
            <w:vAlign w:val="center"/>
          </w:tcPr>
          <w:p w:rsidR="00644196" w:rsidRPr="009B237A" w:rsidRDefault="00644196" w:rsidP="004A67CE">
            <w:pPr>
              <w:jc w:val="center"/>
              <w:rPr>
                <w:rFonts w:ascii="Arial" w:hAnsi="Arial"/>
                <w:vertAlign w:val="subscript"/>
              </w:rPr>
            </w:pPr>
          </w:p>
          <w:p w:rsidR="00644196" w:rsidRPr="009B237A" w:rsidRDefault="00644196" w:rsidP="004A67CE">
            <w:pPr>
              <w:jc w:val="center"/>
              <w:rPr>
                <w:rFonts w:ascii="Arial" w:hAnsi="Arial"/>
                <w:vertAlign w:val="subscript"/>
              </w:rPr>
            </w:pPr>
            <w:r w:rsidRPr="009B237A">
              <w:rPr>
                <w:rFonts w:ascii="Arial" w:hAnsi="Arial"/>
                <w:sz w:val="22"/>
                <w:szCs w:val="22"/>
              </w:rPr>
              <w:t>C</w:t>
            </w:r>
            <w:r w:rsidRPr="009B237A">
              <w:rPr>
                <w:rFonts w:ascii="Arial" w:hAnsi="Arial"/>
                <w:sz w:val="22"/>
                <w:szCs w:val="22"/>
                <w:vertAlign w:val="subscript"/>
              </w:rPr>
              <w:t>30/37</w:t>
            </w:r>
          </w:p>
        </w:tc>
        <w:tc>
          <w:tcPr>
            <w:tcW w:w="939" w:type="pct"/>
            <w:vAlign w:val="center"/>
          </w:tcPr>
          <w:p w:rsidR="00644196" w:rsidRPr="009B237A" w:rsidRDefault="00644196" w:rsidP="004A67CE">
            <w:pPr>
              <w:spacing w:line="240" w:lineRule="auto"/>
              <w:ind w:firstLine="0"/>
              <w:jc w:val="center"/>
              <w:rPr>
                <w:rFonts w:ascii="Arial" w:hAnsi="Arial"/>
              </w:rPr>
            </w:pPr>
          </w:p>
          <w:p w:rsidR="00644196" w:rsidRPr="009B237A" w:rsidRDefault="00644196" w:rsidP="004A67CE">
            <w:pPr>
              <w:spacing w:line="240" w:lineRule="auto"/>
              <w:ind w:firstLine="0"/>
              <w:jc w:val="center"/>
              <w:rPr>
                <w:rFonts w:ascii="Arial" w:hAnsi="Arial"/>
              </w:rPr>
            </w:pPr>
            <w:r w:rsidRPr="009B237A">
              <w:rPr>
                <w:rFonts w:ascii="Arial" w:hAnsi="Arial"/>
                <w:sz w:val="22"/>
                <w:szCs w:val="22"/>
              </w:rPr>
              <w:t>XC4+XD3+XF4</w:t>
            </w:r>
          </w:p>
        </w:tc>
        <w:tc>
          <w:tcPr>
            <w:tcW w:w="577" w:type="pct"/>
            <w:vAlign w:val="center"/>
          </w:tcPr>
          <w:p w:rsidR="00644196" w:rsidRPr="009B237A" w:rsidRDefault="00644196" w:rsidP="004A67CE">
            <w:pPr>
              <w:spacing w:line="240" w:lineRule="auto"/>
              <w:ind w:firstLine="0"/>
              <w:jc w:val="center"/>
              <w:rPr>
                <w:rFonts w:ascii="Arial" w:hAnsi="Arial"/>
              </w:rPr>
            </w:pPr>
          </w:p>
          <w:p w:rsidR="00644196" w:rsidRPr="009B237A" w:rsidRDefault="00644196" w:rsidP="004A67CE">
            <w:pPr>
              <w:spacing w:line="240" w:lineRule="auto"/>
              <w:ind w:firstLine="0"/>
              <w:jc w:val="center"/>
              <w:rPr>
                <w:rFonts w:ascii="Arial" w:hAnsi="Arial"/>
              </w:rPr>
            </w:pPr>
            <w:r w:rsidRPr="009B237A">
              <w:rPr>
                <w:rFonts w:ascii="Arial" w:hAnsi="Arial"/>
                <w:sz w:val="22"/>
                <w:szCs w:val="22"/>
              </w:rPr>
              <w:t>31,5</w:t>
            </w:r>
          </w:p>
        </w:tc>
        <w:tc>
          <w:tcPr>
            <w:tcW w:w="505" w:type="pct"/>
            <w:vAlign w:val="center"/>
          </w:tcPr>
          <w:p w:rsidR="00644196" w:rsidRPr="009B237A" w:rsidRDefault="00644196" w:rsidP="004A67CE">
            <w:pPr>
              <w:spacing w:line="240" w:lineRule="auto"/>
              <w:ind w:firstLine="0"/>
              <w:jc w:val="center"/>
              <w:rPr>
                <w:rFonts w:ascii="Arial" w:hAnsi="Arial"/>
              </w:rPr>
            </w:pPr>
          </w:p>
          <w:p w:rsidR="00644196" w:rsidRPr="009B237A" w:rsidRDefault="00644196" w:rsidP="004A67CE">
            <w:pPr>
              <w:spacing w:line="240" w:lineRule="auto"/>
              <w:ind w:firstLine="0"/>
              <w:jc w:val="center"/>
              <w:rPr>
                <w:rFonts w:ascii="Arial" w:hAnsi="Arial"/>
              </w:rPr>
            </w:pPr>
            <w:r w:rsidRPr="009B237A">
              <w:rPr>
                <w:rFonts w:ascii="Arial" w:hAnsi="Arial"/>
                <w:sz w:val="22"/>
                <w:szCs w:val="22"/>
              </w:rPr>
              <w:t>Cl 1,00</w:t>
            </w:r>
          </w:p>
        </w:tc>
        <w:tc>
          <w:tcPr>
            <w:tcW w:w="586" w:type="pct"/>
            <w:shd w:val="clear" w:color="auto" w:fill="auto"/>
            <w:vAlign w:val="center"/>
          </w:tcPr>
          <w:p w:rsidR="00644196" w:rsidRPr="009B237A" w:rsidRDefault="00644196" w:rsidP="004A67CE">
            <w:pPr>
              <w:spacing w:line="240" w:lineRule="auto"/>
              <w:ind w:firstLine="0"/>
              <w:jc w:val="center"/>
              <w:rPr>
                <w:rFonts w:ascii="Arial" w:hAnsi="Arial"/>
              </w:rPr>
            </w:pPr>
          </w:p>
          <w:p w:rsidR="00644196" w:rsidRPr="009B237A" w:rsidRDefault="00644196" w:rsidP="004A67CE">
            <w:pPr>
              <w:spacing w:line="240" w:lineRule="auto"/>
              <w:ind w:firstLine="0"/>
              <w:jc w:val="center"/>
              <w:rPr>
                <w:rFonts w:ascii="Arial" w:hAnsi="Arial"/>
              </w:rPr>
            </w:pPr>
            <w:r w:rsidRPr="009B237A">
              <w:rPr>
                <w:rFonts w:ascii="Arial" w:hAnsi="Arial"/>
                <w:sz w:val="22"/>
                <w:szCs w:val="22"/>
              </w:rPr>
              <w:t>0,50</w:t>
            </w:r>
          </w:p>
        </w:tc>
      </w:tr>
    </w:tbl>
    <w:p w:rsidR="00ED1E88" w:rsidRPr="00ED1E88" w:rsidRDefault="00ED1E88" w:rsidP="006020B3">
      <w:pPr>
        <w:pStyle w:val="Heading2"/>
      </w:pPr>
      <w:bookmarkStart w:id="40" w:name="_Toc475968763"/>
      <w:bookmarkStart w:id="41" w:name="_Toc479683622"/>
      <w:r w:rsidRPr="00ED1E88">
        <w:t>Dimensionarea structurii rutiere</w:t>
      </w:r>
      <w:bookmarkEnd w:id="40"/>
      <w:bookmarkEnd w:id="41"/>
    </w:p>
    <w:p w:rsidR="00ED1E88" w:rsidRPr="004A67CE" w:rsidRDefault="00ED1E88" w:rsidP="00ED1E88">
      <w:pPr>
        <w:jc w:val="both"/>
      </w:pPr>
      <w:r w:rsidRPr="004A67CE">
        <w:t>In vederea alegerii variantei optime din punct de vedere tehnico-economic, s-au realizat calculele dedimensionare de structura rutiera (</w:t>
      </w:r>
      <w:r w:rsidRPr="004A67CE">
        <w:rPr>
          <w:b/>
          <w:i/>
        </w:rPr>
        <w:t xml:space="preserve">Analiza comportarii sub trafic a structurii </w:t>
      </w:r>
      <w:r w:rsidRPr="004A67CE">
        <w:rPr>
          <w:b/>
          <w:i/>
        </w:rPr>
        <w:lastRenderedPageBreak/>
        <w:t>rutiere respectiv verificarea la inghet-dezghet a sistemului rutier nou – pentru sectorul pe care se va aplica structura in caseta</w:t>
      </w:r>
      <w:r w:rsidRPr="004A67CE">
        <w:t>).</w:t>
      </w:r>
    </w:p>
    <w:p w:rsidR="00ED1E88" w:rsidRPr="004A67CE" w:rsidRDefault="00ED1E88" w:rsidP="00ED1E88">
      <w:pPr>
        <w:jc w:val="both"/>
        <w:rPr>
          <w:u w:val="single"/>
        </w:rPr>
      </w:pPr>
      <w:r w:rsidRPr="004A67CE">
        <w:rPr>
          <w:u w:val="single"/>
        </w:rPr>
        <w:t>In urma calculului de dimensionare si verificarii la capacitate portana va rezulta o structura rutiera noua cu noi straturi de fundatie si noi straturi asfaltice, structura rutiera ce va creste portanta drumului.</w:t>
      </w:r>
    </w:p>
    <w:p w:rsidR="00ED1E88" w:rsidRPr="004A67CE" w:rsidRDefault="00ED1E88" w:rsidP="00ED1E88">
      <w:pPr>
        <w:jc w:val="both"/>
        <w:rPr>
          <w:u w:val="single"/>
        </w:rPr>
      </w:pPr>
      <w:r w:rsidRPr="004A67CE">
        <w:rPr>
          <w:u w:val="single"/>
        </w:rPr>
        <w:t>De asemenea conditiile de circulate se vor imbunatatii pe toata lungimea tronsonului de drum care face obiectul proiectului prin solutiile de ranforsare prouse prin proiect.</w:t>
      </w:r>
    </w:p>
    <w:p w:rsidR="004D6DF3" w:rsidRPr="004A67CE" w:rsidRDefault="004D6DF3" w:rsidP="004D6DF3">
      <w:pPr>
        <w:jc w:val="both"/>
        <w:rPr>
          <w:u w:val="single"/>
        </w:rPr>
      </w:pPr>
      <w:r w:rsidRPr="004A67CE">
        <w:rPr>
          <w:u w:val="single"/>
        </w:rPr>
        <w:t>Calculul de dimensionare, se realizeaza pentru structura rutiera noua, in functie de situatia drumului existent si concluziile si recomandarile studiilor geotehnice, in ipoteza cea mai defavorabila.</w:t>
      </w:r>
    </w:p>
    <w:p w:rsidR="0090653D" w:rsidRPr="00B66AF7" w:rsidRDefault="0090653D" w:rsidP="00ED1E88">
      <w:pPr>
        <w:jc w:val="both"/>
        <w:rPr>
          <w:color w:val="00B050"/>
          <w:u w:val="single"/>
        </w:rPr>
      </w:pPr>
    </w:p>
    <w:p w:rsidR="00ED1E88" w:rsidRPr="005F788B" w:rsidRDefault="00ED1E88" w:rsidP="00ED1E88">
      <w:pPr>
        <w:spacing w:line="360" w:lineRule="auto"/>
        <w:jc w:val="both"/>
        <w:rPr>
          <w:u w:val="single"/>
          <w:lang w:val="it-IT"/>
        </w:rPr>
      </w:pPr>
      <w:r w:rsidRPr="005F788B">
        <w:rPr>
          <w:b/>
          <w:szCs w:val="26"/>
          <w:u w:val="single"/>
          <w:lang w:val="it-IT"/>
        </w:rPr>
        <w:t>VARIANTA I  STRUCTURA RUTIERA NOUA</w:t>
      </w:r>
      <w:r w:rsidR="000E1FC8" w:rsidRPr="005F788B">
        <w:rPr>
          <w:b/>
          <w:szCs w:val="26"/>
          <w:u w:val="single"/>
          <w:lang w:val="it-IT"/>
        </w:rPr>
        <w:t xml:space="preserve"> (km 3+800-5+820</w:t>
      </w:r>
      <w:r w:rsidR="005F788B" w:rsidRPr="005F788B">
        <w:rPr>
          <w:b/>
          <w:szCs w:val="26"/>
          <w:u w:val="single"/>
          <w:lang w:val="it-IT"/>
        </w:rPr>
        <w:t xml:space="preserve"> - caseta</w:t>
      </w:r>
      <w:r w:rsidR="000E1FC8" w:rsidRPr="005F788B">
        <w:rPr>
          <w:b/>
          <w:szCs w:val="26"/>
          <w:u w:val="single"/>
          <w:lang w:val="it-IT"/>
        </w:rPr>
        <w:t>)</w:t>
      </w:r>
    </w:p>
    <w:p w:rsidR="00ED1E88" w:rsidRPr="005F788B" w:rsidRDefault="00ED1E88" w:rsidP="00ED1E88">
      <w:pPr>
        <w:numPr>
          <w:ilvl w:val="0"/>
          <w:numId w:val="39"/>
        </w:numPr>
        <w:spacing w:line="360" w:lineRule="auto"/>
        <w:jc w:val="both"/>
        <w:rPr>
          <w:b/>
          <w:lang w:val="it-IT"/>
        </w:rPr>
      </w:pPr>
      <w:r w:rsidRPr="005F788B">
        <w:rPr>
          <w:b/>
          <w:lang w:val="it-IT"/>
        </w:rPr>
        <w:t>ALCATUIREA STRUCTURILOR RUTIERE</w:t>
      </w:r>
    </w:p>
    <w:p w:rsidR="004D6DF3" w:rsidRPr="005F788B" w:rsidRDefault="00ED1E88" w:rsidP="004D6DF3">
      <w:pPr>
        <w:spacing w:line="360" w:lineRule="auto"/>
        <w:jc w:val="both"/>
        <w:rPr>
          <w:lang w:val="it-IT"/>
        </w:rPr>
      </w:pPr>
      <w:r w:rsidRPr="005F788B">
        <w:rPr>
          <w:lang w:val="it-IT"/>
        </w:rPr>
        <w:tab/>
      </w:r>
      <w:r w:rsidR="004D6DF3" w:rsidRPr="005F788B">
        <w:rPr>
          <w:lang w:val="it-IT"/>
        </w:rPr>
        <w:tab/>
        <w:t>Valorile de calcul ale modulilor de elasticitate dinamici sunt considerate in functie de tipul straturilor din alcatuirea structurii rutiere precum si tipul climatic al zonei.</w:t>
      </w:r>
    </w:p>
    <w:p w:rsidR="004D6DF3" w:rsidRPr="005F788B" w:rsidRDefault="004D6DF3" w:rsidP="004D6DF3">
      <w:pPr>
        <w:spacing w:line="360" w:lineRule="auto"/>
        <w:jc w:val="both"/>
        <w:rPr>
          <w:sz w:val="20"/>
          <w:lang w:val="it-IT"/>
        </w:rPr>
      </w:pPr>
      <w:r w:rsidRPr="005F788B">
        <w:rPr>
          <w:szCs w:val="26"/>
          <w:lang w:val="it-IT"/>
        </w:rPr>
        <w:tab/>
        <w:t>Astfel calculele s-au realizat la conditiile rezultate din studiul geotehn</w:t>
      </w:r>
      <w:r w:rsidR="00B66AF7" w:rsidRPr="005F788B">
        <w:rPr>
          <w:szCs w:val="26"/>
          <w:lang w:val="it-IT"/>
        </w:rPr>
        <w:t xml:space="preserve">ic, pentru pamantul de fundare </w:t>
      </w:r>
      <w:r w:rsidRPr="005F788B">
        <w:rPr>
          <w:szCs w:val="26"/>
          <w:lang w:val="it-IT"/>
        </w:rPr>
        <w:t>P4, tip climatic III, regim hidrologic 2b, avand Ep=50MPa.</w:t>
      </w:r>
    </w:p>
    <w:p w:rsidR="00ED1E88" w:rsidRPr="005F788B" w:rsidRDefault="00ED1E88" w:rsidP="00ED1E88">
      <w:pPr>
        <w:spacing w:line="360" w:lineRule="auto"/>
        <w:jc w:val="both"/>
        <w:rPr>
          <w:b/>
          <w:lang w:val="it-IT"/>
        </w:rPr>
      </w:pPr>
      <w:r w:rsidRPr="005F788B">
        <w:rPr>
          <w:lang w:val="it-IT"/>
        </w:rPr>
        <w:tab/>
      </w:r>
      <w:r w:rsidRPr="005F788B">
        <w:rPr>
          <w:b/>
          <w:lang w:val="it-IT"/>
        </w:rPr>
        <w:t>Stabilirea traficului de calcul</w:t>
      </w:r>
    </w:p>
    <w:p w:rsidR="00ED1E88" w:rsidRPr="005F788B" w:rsidRDefault="00ED1E88" w:rsidP="00ED1E88">
      <w:pPr>
        <w:spacing w:line="360" w:lineRule="auto"/>
        <w:jc w:val="both"/>
        <w:rPr>
          <w:lang w:val="it-IT"/>
        </w:rPr>
      </w:pPr>
      <w:r w:rsidRPr="005F788B">
        <w:rPr>
          <w:lang w:val="it-IT"/>
        </w:rPr>
        <w:tab/>
      </w:r>
      <w:r w:rsidRPr="005F788B">
        <w:rPr>
          <w:lang w:val="it-IT"/>
        </w:rPr>
        <w:tab/>
        <w:t>Traficul de calcul se stabileste pe baza traficului mediu zilnic anual in osii standard de 115 KN si este definit prin numarul total de treceri ale osiei standard astfel:</w:t>
      </w:r>
    </w:p>
    <w:p w:rsidR="00ED1E88" w:rsidRPr="005F788B" w:rsidRDefault="00ED1E88" w:rsidP="00ED1E88">
      <w:pPr>
        <w:jc w:val="both"/>
        <w:rPr>
          <w:lang w:val="it-IT"/>
        </w:rPr>
      </w:pPr>
      <w:r w:rsidRPr="005F788B">
        <w:rPr>
          <w:lang w:val="it-IT"/>
        </w:rPr>
        <w:tab/>
      </w:r>
      <w:r w:rsidRPr="005F788B">
        <w:rPr>
          <w:lang w:val="it-IT"/>
        </w:rPr>
        <w:tab/>
        <w:t>N</w:t>
      </w:r>
      <w:r w:rsidRPr="005F788B">
        <w:rPr>
          <w:vertAlign w:val="subscript"/>
          <w:lang w:val="it-IT"/>
        </w:rPr>
        <w:t>c</w:t>
      </w:r>
      <w:r w:rsidRPr="005F788B">
        <w:rPr>
          <w:lang w:val="it-IT"/>
        </w:rPr>
        <w:t xml:space="preserve"> =0.</w:t>
      </w:r>
      <w:r w:rsidR="0090653D" w:rsidRPr="005F788B">
        <w:rPr>
          <w:lang w:val="it-IT"/>
        </w:rPr>
        <w:t>03</w:t>
      </w:r>
      <w:r w:rsidRPr="005F788B">
        <w:rPr>
          <w:lang w:val="it-IT"/>
        </w:rPr>
        <w:t xml:space="preserve"> mil.o.s.</w:t>
      </w:r>
      <w:r w:rsidRPr="005F788B">
        <w:rPr>
          <w:lang w:val="it-IT"/>
        </w:rPr>
        <w:tab/>
      </w:r>
      <w:r w:rsidRPr="005F788B">
        <w:rPr>
          <w:lang w:val="it-IT"/>
        </w:rPr>
        <w:tab/>
      </w:r>
      <w:r w:rsidRPr="005F788B">
        <w:rPr>
          <w:lang w:val="it-IT"/>
        </w:rPr>
        <w:tab/>
      </w:r>
      <w:r w:rsidRPr="005F788B">
        <w:rPr>
          <w:lang w:val="it-IT"/>
        </w:rPr>
        <w:tab/>
      </w:r>
      <w:r w:rsidRPr="005F788B">
        <w:rPr>
          <w:lang w:val="it-IT"/>
        </w:rPr>
        <w:tab/>
      </w:r>
      <w:r w:rsidRPr="005F788B">
        <w:rPr>
          <w:lang w:val="it-IT"/>
        </w:rPr>
        <w:tab/>
      </w:r>
      <w:r w:rsidRPr="005F788B">
        <w:rPr>
          <w:lang w:val="it-IT"/>
        </w:rPr>
        <w:tab/>
      </w:r>
    </w:p>
    <w:p w:rsidR="00ED1E88" w:rsidRPr="005F788B" w:rsidRDefault="00ED1E88" w:rsidP="00ED1E88">
      <w:pPr>
        <w:spacing w:line="360" w:lineRule="auto"/>
        <w:jc w:val="both"/>
        <w:rPr>
          <w:lang w:val="it-IT"/>
        </w:rPr>
      </w:pPr>
      <w:r w:rsidRPr="005F788B">
        <w:rPr>
          <w:lang w:val="it-IT"/>
        </w:rPr>
        <w:t>Sectorul de drum studiat</w:t>
      </w:r>
      <w:r w:rsidR="0090653D" w:rsidRPr="005F788B">
        <w:rPr>
          <w:lang w:val="it-IT"/>
        </w:rPr>
        <w:t>, in conformitate cu concluziile si recomandarile din studiul geotehnic,</w:t>
      </w:r>
      <w:r w:rsidRPr="005F788B">
        <w:rPr>
          <w:lang w:val="it-IT"/>
        </w:rPr>
        <w:t xml:space="preserve"> este caracterizat de urmatoarele date:</w:t>
      </w:r>
    </w:p>
    <w:p w:rsidR="00ED1E88" w:rsidRPr="005F788B" w:rsidRDefault="00ED1E88" w:rsidP="00ED1E88">
      <w:pPr>
        <w:spacing w:line="360" w:lineRule="auto"/>
        <w:jc w:val="both"/>
        <w:rPr>
          <w:lang w:val="it-IT"/>
        </w:rPr>
      </w:pPr>
      <w:r w:rsidRPr="005F788B">
        <w:rPr>
          <w:lang w:val="it-IT"/>
        </w:rPr>
        <w:tab/>
        <w:t>- tipul de pamânt predominant:</w:t>
      </w:r>
      <w:r w:rsidRPr="005F788B">
        <w:rPr>
          <w:lang w:val="it-IT"/>
        </w:rPr>
        <w:tab/>
        <w:t xml:space="preserve">P4 – coeziv- praf, praf argilos, praf nisipos,praf argilos nisipos </w:t>
      </w:r>
    </w:p>
    <w:p w:rsidR="00ED1E88" w:rsidRPr="005F788B" w:rsidRDefault="00ED1E88" w:rsidP="00ED1E88">
      <w:pPr>
        <w:spacing w:line="360" w:lineRule="auto"/>
        <w:ind w:firstLine="720"/>
        <w:jc w:val="both"/>
        <w:rPr>
          <w:lang w:val="it-IT"/>
        </w:rPr>
      </w:pPr>
      <w:r w:rsidRPr="005F788B">
        <w:rPr>
          <w:lang w:val="it-IT"/>
        </w:rPr>
        <w:t>- tipul climatic:</w:t>
      </w:r>
      <w:r w:rsidRPr="005F788B">
        <w:rPr>
          <w:lang w:val="it-IT"/>
        </w:rPr>
        <w:tab/>
      </w:r>
      <w:r w:rsidRPr="005F788B">
        <w:rPr>
          <w:lang w:val="it-IT"/>
        </w:rPr>
        <w:tab/>
      </w:r>
      <w:r w:rsidRPr="005F788B">
        <w:rPr>
          <w:lang w:val="it-IT"/>
        </w:rPr>
        <w:tab/>
        <w:t>I</w:t>
      </w:r>
      <w:r w:rsidR="0090653D" w:rsidRPr="005F788B">
        <w:rPr>
          <w:lang w:val="it-IT"/>
        </w:rPr>
        <w:t>II</w:t>
      </w:r>
    </w:p>
    <w:p w:rsidR="00ED1E88" w:rsidRPr="005F788B" w:rsidRDefault="00ED1E88" w:rsidP="00ED1E88">
      <w:pPr>
        <w:spacing w:line="360" w:lineRule="auto"/>
        <w:jc w:val="both"/>
        <w:rPr>
          <w:lang w:val="it-IT"/>
        </w:rPr>
      </w:pPr>
      <w:r w:rsidRPr="005F788B">
        <w:rPr>
          <w:lang w:val="it-IT"/>
        </w:rPr>
        <w:tab/>
        <w:t>- regim hidrologic:</w:t>
      </w:r>
      <w:r w:rsidRPr="005F788B">
        <w:rPr>
          <w:lang w:val="it-IT"/>
        </w:rPr>
        <w:tab/>
      </w:r>
      <w:r w:rsidRPr="005F788B">
        <w:rPr>
          <w:lang w:val="it-IT"/>
        </w:rPr>
        <w:tab/>
      </w:r>
      <w:r w:rsidRPr="005F788B">
        <w:rPr>
          <w:lang w:val="it-IT"/>
        </w:rPr>
        <w:tab/>
        <w:t>2b– conditii hidrologice mediocre si defavorabile</w:t>
      </w:r>
    </w:p>
    <w:p w:rsidR="00ED1E88" w:rsidRPr="005F788B" w:rsidRDefault="00ED1E88" w:rsidP="00ED1E88">
      <w:pPr>
        <w:spacing w:line="360" w:lineRule="auto"/>
        <w:ind w:firstLine="720"/>
        <w:jc w:val="both"/>
        <w:rPr>
          <w:b/>
          <w:i/>
          <w:lang w:val="it-IT"/>
        </w:rPr>
      </w:pPr>
      <w:r w:rsidRPr="005F788B">
        <w:rPr>
          <w:b/>
          <w:i/>
          <w:lang w:val="it-IT"/>
        </w:rPr>
        <w:t>Alcatuirea si caracteristicile straturilor rutiere noi</w:t>
      </w:r>
    </w:p>
    <w:p w:rsidR="00ED1E88" w:rsidRPr="005F788B" w:rsidRDefault="00ED1E88" w:rsidP="00ED1E88">
      <w:pPr>
        <w:spacing w:line="360" w:lineRule="auto"/>
        <w:jc w:val="both"/>
        <w:rPr>
          <w:lang w:val="it-IT"/>
        </w:rPr>
      </w:pPr>
      <w:r w:rsidRPr="005F788B">
        <w:rPr>
          <w:lang w:val="it-IT"/>
        </w:rPr>
        <w:tab/>
        <w:t>Valorile de calcul ale modulilor de elasticitate dinamici sunt in functie de tipul straturilor din alcatuirea structurii rutiere precum si tipul climatic al zonei</w:t>
      </w:r>
    </w:p>
    <w:p w:rsidR="00ED1E88" w:rsidRPr="005F788B" w:rsidRDefault="00ED1E88" w:rsidP="00ED1E88">
      <w:pPr>
        <w:spacing w:line="360" w:lineRule="auto"/>
        <w:jc w:val="both"/>
        <w:rPr>
          <w:szCs w:val="26"/>
          <w:lang w:val="it-IT"/>
        </w:rPr>
      </w:pPr>
      <w:r w:rsidRPr="005F788B">
        <w:rPr>
          <w:lang w:val="it-IT"/>
        </w:rPr>
        <w:tab/>
        <w:t xml:space="preserve">Stabilirea modulului de elasticitate dinamic (Eech) la nivelul patului drumului s-a facut pe baza “Diagramei de stabilire a modulului de elasticitate dinamic echivalent la nivelul patului </w:t>
      </w:r>
      <w:r w:rsidRPr="005F788B">
        <w:rPr>
          <w:lang w:val="it-IT"/>
        </w:rPr>
        <w:lastRenderedPageBreak/>
        <w:t>drumului in functie de modulul de elasticitate dinamic al pamantului de fundare (Ep) si de grosimea stratului de piatra sparta existent</w:t>
      </w:r>
      <w:r w:rsidRPr="005F788B">
        <w:rPr>
          <w:szCs w:val="26"/>
          <w:lang w:val="it-IT"/>
        </w:rPr>
        <w:t>.</w:t>
      </w:r>
    </w:p>
    <w:p w:rsidR="00ED1E88" w:rsidRPr="005F788B" w:rsidRDefault="00ED1E88" w:rsidP="00ED1E88">
      <w:pPr>
        <w:spacing w:line="360" w:lineRule="auto"/>
        <w:jc w:val="both"/>
        <w:rPr>
          <w:sz w:val="20"/>
          <w:lang w:val="it-IT"/>
        </w:rPr>
      </w:pPr>
      <w:r w:rsidRPr="005F788B">
        <w:rPr>
          <w:szCs w:val="26"/>
          <w:lang w:val="it-IT"/>
        </w:rPr>
        <w:tab/>
        <w:t>Astfel calculele s-au realizat la conditiile rezultate din studiul geotehn</w:t>
      </w:r>
      <w:r w:rsidR="00B046CA" w:rsidRPr="005F788B">
        <w:rPr>
          <w:szCs w:val="26"/>
          <w:lang w:val="it-IT"/>
        </w:rPr>
        <w:t xml:space="preserve">ic, pentru pamantul de fundare </w:t>
      </w:r>
      <w:r w:rsidRPr="005F788B">
        <w:rPr>
          <w:szCs w:val="26"/>
          <w:lang w:val="it-IT"/>
        </w:rPr>
        <w:t>P4, tip climatic I</w:t>
      </w:r>
      <w:r w:rsidR="0090653D" w:rsidRPr="005F788B">
        <w:rPr>
          <w:szCs w:val="26"/>
          <w:lang w:val="it-IT"/>
        </w:rPr>
        <w:t>II</w:t>
      </w:r>
      <w:r w:rsidRPr="005F788B">
        <w:rPr>
          <w:szCs w:val="26"/>
          <w:lang w:val="it-IT"/>
        </w:rPr>
        <w:t>, regim hidrologic 2b, avand Ep=50MPa.</w:t>
      </w:r>
    </w:p>
    <w:p w:rsidR="00ED1E88" w:rsidRPr="005F788B" w:rsidRDefault="00ED1E88" w:rsidP="00ED1E88">
      <w:pPr>
        <w:spacing w:line="360" w:lineRule="auto"/>
        <w:jc w:val="both"/>
        <w:rPr>
          <w:lang w:val="it-IT"/>
        </w:rPr>
      </w:pPr>
      <w:r w:rsidRPr="005F788B">
        <w:rPr>
          <w:lang w:val="it-IT"/>
        </w:rPr>
        <w:tab/>
      </w:r>
      <w:r w:rsidRPr="005F788B">
        <w:rPr>
          <w:lang w:val="it-IT"/>
        </w:rPr>
        <w:tab/>
        <w:t>Se propune pentru verificare urmatoarea structura:</w:t>
      </w:r>
    </w:p>
    <w:tbl>
      <w:tblPr>
        <w:tblW w:w="82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33"/>
        <w:gridCol w:w="720"/>
        <w:gridCol w:w="899"/>
        <w:gridCol w:w="1368"/>
      </w:tblGrid>
      <w:tr w:rsidR="00ED1E88" w:rsidRPr="005F788B" w:rsidTr="00F10AAE">
        <w:tc>
          <w:tcPr>
            <w:tcW w:w="5233" w:type="dxa"/>
            <w:tcBorders>
              <w:top w:val="single" w:sz="6" w:space="0" w:color="auto"/>
              <w:left w:val="single" w:sz="6" w:space="0" w:color="auto"/>
              <w:bottom w:val="single" w:sz="6" w:space="0" w:color="auto"/>
              <w:right w:val="single" w:sz="6" w:space="0" w:color="auto"/>
            </w:tcBorders>
            <w:hideMark/>
          </w:tcPr>
          <w:p w:rsidR="00ED1E88" w:rsidRPr="005F788B" w:rsidRDefault="00ED1E88">
            <w:pPr>
              <w:spacing w:line="360" w:lineRule="auto"/>
              <w:jc w:val="center"/>
              <w:rPr>
                <w:lang w:val="en-US"/>
              </w:rPr>
            </w:pPr>
            <w:r w:rsidRPr="005F788B">
              <w:rPr>
                <w:lang w:val="en-US"/>
              </w:rPr>
              <w:t>Denumirea materialului din strat</w:t>
            </w:r>
          </w:p>
        </w:tc>
        <w:tc>
          <w:tcPr>
            <w:tcW w:w="720"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h</w:t>
            </w:r>
          </w:p>
          <w:p w:rsidR="00ED1E88" w:rsidRPr="005F788B" w:rsidRDefault="00ED1E88">
            <w:pPr>
              <w:pStyle w:val="Normal2"/>
              <w:rPr>
                <w:lang w:val="en-US"/>
              </w:rPr>
            </w:pPr>
            <w:r w:rsidRPr="005F788B">
              <w:rPr>
                <w:lang w:val="en-US"/>
              </w:rPr>
              <w:t>(cm)</w:t>
            </w:r>
          </w:p>
        </w:tc>
        <w:tc>
          <w:tcPr>
            <w:tcW w:w="899"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E</w:t>
            </w:r>
          </w:p>
          <w:p w:rsidR="00ED1E88" w:rsidRPr="005F788B" w:rsidRDefault="00ED1E88">
            <w:pPr>
              <w:pStyle w:val="Normal2"/>
              <w:rPr>
                <w:lang w:val="en-US"/>
              </w:rPr>
            </w:pPr>
            <w:r w:rsidRPr="005F788B">
              <w:rPr>
                <w:lang w:val="en-US"/>
              </w:rPr>
              <w:t>(</w:t>
            </w:r>
            <w:proofErr w:type="spellStart"/>
            <w:r w:rsidRPr="005F788B">
              <w:rPr>
                <w:lang w:val="en-US"/>
              </w:rPr>
              <w:t>Mpa</w:t>
            </w:r>
            <w:proofErr w:type="spellEnd"/>
            <w:r w:rsidRPr="005F788B">
              <w:rPr>
                <w:lang w:val="en-US"/>
              </w:rPr>
              <w:t>)</w:t>
            </w:r>
          </w:p>
        </w:tc>
        <w:tc>
          <w:tcPr>
            <w:tcW w:w="136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sym w:font="Symbol" w:char="F06D"/>
            </w:r>
          </w:p>
        </w:tc>
      </w:tr>
      <w:tr w:rsidR="00ED1E88" w:rsidRPr="005F788B" w:rsidTr="00F10AAE">
        <w:trPr>
          <w:cantSplit/>
        </w:trPr>
        <w:tc>
          <w:tcPr>
            <w:tcW w:w="5233" w:type="dxa"/>
            <w:tcBorders>
              <w:top w:val="single" w:sz="6" w:space="0" w:color="auto"/>
              <w:left w:val="single" w:sz="6" w:space="0" w:color="auto"/>
              <w:bottom w:val="single" w:sz="6" w:space="0" w:color="auto"/>
              <w:right w:val="single" w:sz="6" w:space="0" w:color="auto"/>
            </w:tcBorders>
            <w:hideMark/>
          </w:tcPr>
          <w:p w:rsidR="00ED1E88" w:rsidRPr="005F788B" w:rsidRDefault="00ED1E88">
            <w:pPr>
              <w:spacing w:line="360" w:lineRule="auto"/>
              <w:jc w:val="both"/>
              <w:rPr>
                <w:lang w:val="en-US"/>
              </w:rPr>
            </w:pPr>
            <w:r w:rsidRPr="005F788B">
              <w:rPr>
                <w:lang w:val="en-US"/>
              </w:rPr>
              <w:t>Strat de uzura BA16 rul 50/70 (BA16)</w:t>
            </w:r>
          </w:p>
        </w:tc>
        <w:tc>
          <w:tcPr>
            <w:tcW w:w="720"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4</w:t>
            </w:r>
          </w:p>
        </w:tc>
        <w:tc>
          <w:tcPr>
            <w:tcW w:w="899"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3600</w:t>
            </w:r>
          </w:p>
        </w:tc>
        <w:tc>
          <w:tcPr>
            <w:tcW w:w="136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0,35</w:t>
            </w:r>
          </w:p>
        </w:tc>
      </w:tr>
      <w:tr w:rsidR="00ED1E88" w:rsidRPr="005F788B" w:rsidTr="00F10AAE">
        <w:trPr>
          <w:cantSplit/>
        </w:trPr>
        <w:tc>
          <w:tcPr>
            <w:tcW w:w="5233" w:type="dxa"/>
            <w:tcBorders>
              <w:top w:val="single" w:sz="6" w:space="0" w:color="auto"/>
              <w:left w:val="single" w:sz="6" w:space="0" w:color="auto"/>
              <w:bottom w:val="single" w:sz="6" w:space="0" w:color="auto"/>
              <w:right w:val="single" w:sz="6" w:space="0" w:color="auto"/>
            </w:tcBorders>
            <w:hideMark/>
          </w:tcPr>
          <w:p w:rsidR="00ED1E88" w:rsidRPr="005F788B" w:rsidRDefault="00ED1E88">
            <w:pPr>
              <w:spacing w:line="360" w:lineRule="auto"/>
              <w:jc w:val="both"/>
              <w:rPr>
                <w:lang w:val="en-US"/>
              </w:rPr>
            </w:pPr>
            <w:r w:rsidRPr="005F788B">
              <w:rPr>
                <w:lang w:val="en-US"/>
              </w:rPr>
              <w:t>Beton asfaltic deschis BA20leg50/70(BAD 20)</w:t>
            </w:r>
          </w:p>
        </w:tc>
        <w:tc>
          <w:tcPr>
            <w:tcW w:w="720" w:type="dxa"/>
            <w:tcBorders>
              <w:top w:val="single" w:sz="6" w:space="0" w:color="auto"/>
              <w:left w:val="single" w:sz="6" w:space="0" w:color="auto"/>
              <w:bottom w:val="single" w:sz="6" w:space="0" w:color="auto"/>
              <w:right w:val="single" w:sz="6" w:space="0" w:color="auto"/>
            </w:tcBorders>
            <w:hideMark/>
          </w:tcPr>
          <w:p w:rsidR="00ED1E88" w:rsidRPr="005F788B" w:rsidRDefault="00B046CA">
            <w:pPr>
              <w:pStyle w:val="Normal2"/>
              <w:rPr>
                <w:lang w:val="en-US"/>
              </w:rPr>
            </w:pPr>
            <w:r w:rsidRPr="005F788B">
              <w:rPr>
                <w:lang w:val="en-US"/>
              </w:rPr>
              <w:t>5</w:t>
            </w:r>
          </w:p>
        </w:tc>
        <w:tc>
          <w:tcPr>
            <w:tcW w:w="899"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3000</w:t>
            </w:r>
          </w:p>
        </w:tc>
        <w:tc>
          <w:tcPr>
            <w:tcW w:w="136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0,35</w:t>
            </w:r>
          </w:p>
        </w:tc>
      </w:tr>
      <w:tr w:rsidR="00ED1E88" w:rsidRPr="005F788B" w:rsidTr="00F10AAE">
        <w:trPr>
          <w:cantSplit/>
        </w:trPr>
        <w:tc>
          <w:tcPr>
            <w:tcW w:w="5233" w:type="dxa"/>
            <w:tcBorders>
              <w:top w:val="single" w:sz="6" w:space="0" w:color="auto"/>
              <w:left w:val="single" w:sz="6" w:space="0" w:color="auto"/>
              <w:bottom w:val="single" w:sz="6" w:space="0" w:color="auto"/>
              <w:right w:val="single" w:sz="6" w:space="0" w:color="auto"/>
            </w:tcBorders>
            <w:hideMark/>
          </w:tcPr>
          <w:p w:rsidR="00ED1E88" w:rsidRPr="005F788B" w:rsidRDefault="00ED1E88">
            <w:pPr>
              <w:spacing w:line="360" w:lineRule="auto"/>
              <w:jc w:val="both"/>
              <w:rPr>
                <w:lang w:val="en-US"/>
              </w:rPr>
            </w:pPr>
            <w:r w:rsidRPr="005F788B">
              <w:rPr>
                <w:lang w:val="en-US"/>
              </w:rPr>
              <w:t>Piatra Sparta</w:t>
            </w:r>
          </w:p>
        </w:tc>
        <w:tc>
          <w:tcPr>
            <w:tcW w:w="720" w:type="dxa"/>
            <w:tcBorders>
              <w:top w:val="single" w:sz="6" w:space="0" w:color="auto"/>
              <w:left w:val="single" w:sz="6" w:space="0" w:color="auto"/>
              <w:bottom w:val="single" w:sz="6" w:space="0" w:color="auto"/>
              <w:right w:val="single" w:sz="6" w:space="0" w:color="auto"/>
            </w:tcBorders>
            <w:hideMark/>
          </w:tcPr>
          <w:p w:rsidR="00ED1E88" w:rsidRPr="005F788B" w:rsidRDefault="00ED1E88" w:rsidP="0090653D">
            <w:pPr>
              <w:pStyle w:val="Normal2"/>
              <w:rPr>
                <w:lang w:val="en-US"/>
              </w:rPr>
            </w:pPr>
            <w:r w:rsidRPr="005F788B">
              <w:rPr>
                <w:lang w:val="en-US"/>
              </w:rPr>
              <w:t>1</w:t>
            </w:r>
            <w:r w:rsidR="0090653D" w:rsidRPr="005F788B">
              <w:rPr>
                <w:lang w:val="en-US"/>
              </w:rPr>
              <w:t>2</w:t>
            </w:r>
          </w:p>
        </w:tc>
        <w:tc>
          <w:tcPr>
            <w:tcW w:w="899" w:type="dxa"/>
            <w:tcBorders>
              <w:top w:val="single" w:sz="6" w:space="0" w:color="auto"/>
              <w:left w:val="single" w:sz="6" w:space="0" w:color="auto"/>
              <w:bottom w:val="single" w:sz="6" w:space="0" w:color="auto"/>
              <w:right w:val="single" w:sz="6" w:space="0" w:color="auto"/>
            </w:tcBorders>
            <w:hideMark/>
          </w:tcPr>
          <w:p w:rsidR="00ED1E88" w:rsidRPr="005F788B" w:rsidRDefault="0090653D">
            <w:pPr>
              <w:pStyle w:val="Normal2"/>
              <w:rPr>
                <w:lang w:val="en-US"/>
              </w:rPr>
            </w:pPr>
            <w:r w:rsidRPr="005F788B">
              <w:rPr>
                <w:lang w:val="en-US"/>
              </w:rPr>
              <w:t>5</w:t>
            </w:r>
            <w:r w:rsidR="00ED1E88" w:rsidRPr="005F788B">
              <w:rPr>
                <w:lang w:val="en-US"/>
              </w:rPr>
              <w:t>00</w:t>
            </w:r>
          </w:p>
        </w:tc>
        <w:tc>
          <w:tcPr>
            <w:tcW w:w="136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0,27</w:t>
            </w:r>
          </w:p>
        </w:tc>
      </w:tr>
      <w:tr w:rsidR="00ED1E88" w:rsidRPr="005F788B" w:rsidTr="00F10AAE">
        <w:tc>
          <w:tcPr>
            <w:tcW w:w="5233" w:type="dxa"/>
            <w:tcBorders>
              <w:top w:val="single" w:sz="6" w:space="0" w:color="auto"/>
              <w:left w:val="single" w:sz="6" w:space="0" w:color="auto"/>
              <w:bottom w:val="single" w:sz="6" w:space="0" w:color="auto"/>
              <w:right w:val="single" w:sz="6" w:space="0" w:color="auto"/>
            </w:tcBorders>
            <w:hideMark/>
          </w:tcPr>
          <w:p w:rsidR="00ED1E88" w:rsidRPr="005F788B" w:rsidRDefault="00ED1E88">
            <w:pPr>
              <w:spacing w:line="360" w:lineRule="auto"/>
              <w:jc w:val="both"/>
              <w:rPr>
                <w:lang w:val="en-US"/>
              </w:rPr>
            </w:pPr>
            <w:r w:rsidRPr="005F788B">
              <w:rPr>
                <w:lang w:val="en-US"/>
              </w:rPr>
              <w:t>Balast amestec optimal</w:t>
            </w:r>
          </w:p>
        </w:tc>
        <w:tc>
          <w:tcPr>
            <w:tcW w:w="720" w:type="dxa"/>
            <w:tcBorders>
              <w:top w:val="single" w:sz="6" w:space="0" w:color="auto"/>
              <w:left w:val="single" w:sz="6" w:space="0" w:color="auto"/>
              <w:bottom w:val="single" w:sz="6" w:space="0" w:color="auto"/>
              <w:right w:val="single" w:sz="6" w:space="0" w:color="auto"/>
            </w:tcBorders>
            <w:hideMark/>
          </w:tcPr>
          <w:p w:rsidR="00ED1E88" w:rsidRPr="005F788B" w:rsidRDefault="000E1FC8">
            <w:pPr>
              <w:pStyle w:val="Normal2"/>
              <w:rPr>
                <w:lang w:val="en-US"/>
              </w:rPr>
            </w:pPr>
            <w:r w:rsidRPr="005F788B">
              <w:rPr>
                <w:lang w:val="en-US"/>
              </w:rPr>
              <w:t>20</w:t>
            </w:r>
          </w:p>
        </w:tc>
        <w:tc>
          <w:tcPr>
            <w:tcW w:w="899"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300</w:t>
            </w:r>
          </w:p>
        </w:tc>
        <w:tc>
          <w:tcPr>
            <w:tcW w:w="136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0,27</w:t>
            </w:r>
          </w:p>
        </w:tc>
      </w:tr>
      <w:tr w:rsidR="00ED1E88" w:rsidRPr="005F788B" w:rsidTr="00F10AAE">
        <w:tc>
          <w:tcPr>
            <w:tcW w:w="5233" w:type="dxa"/>
            <w:tcBorders>
              <w:top w:val="single" w:sz="6" w:space="0" w:color="auto"/>
              <w:left w:val="single" w:sz="6" w:space="0" w:color="auto"/>
              <w:bottom w:val="single" w:sz="6" w:space="0" w:color="auto"/>
              <w:right w:val="single" w:sz="6" w:space="0" w:color="auto"/>
            </w:tcBorders>
            <w:hideMark/>
          </w:tcPr>
          <w:p w:rsidR="00ED1E88" w:rsidRPr="005F788B" w:rsidRDefault="00ED1E88">
            <w:pPr>
              <w:spacing w:line="360" w:lineRule="auto"/>
              <w:jc w:val="both"/>
              <w:rPr>
                <w:lang w:val="en-US"/>
              </w:rPr>
            </w:pPr>
            <w:r w:rsidRPr="005F788B">
              <w:rPr>
                <w:lang w:val="en-US"/>
              </w:rPr>
              <w:t xml:space="preserve">Substrat din balast </w:t>
            </w:r>
          </w:p>
        </w:tc>
        <w:tc>
          <w:tcPr>
            <w:tcW w:w="720"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15</w:t>
            </w:r>
          </w:p>
        </w:tc>
        <w:tc>
          <w:tcPr>
            <w:tcW w:w="899"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95.33</w:t>
            </w:r>
          </w:p>
        </w:tc>
        <w:tc>
          <w:tcPr>
            <w:tcW w:w="136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0.27</w:t>
            </w:r>
          </w:p>
        </w:tc>
      </w:tr>
    </w:tbl>
    <w:p w:rsidR="00ED1E88" w:rsidRPr="005F788B" w:rsidRDefault="00ED1E88" w:rsidP="00ED1E88">
      <w:pPr>
        <w:jc w:val="both"/>
      </w:pPr>
    </w:p>
    <w:p w:rsidR="00ED1E88" w:rsidRPr="005F788B" w:rsidRDefault="00ED1E88" w:rsidP="00ED1E88">
      <w:pPr>
        <w:pStyle w:val="Subtitle"/>
      </w:pPr>
      <w:r w:rsidRPr="005F788B">
        <w:tab/>
        <w:t>Calculul starii de deformatie in structura rutiera</w:t>
      </w:r>
    </w:p>
    <w:p w:rsidR="00ED1E88" w:rsidRPr="005F788B" w:rsidRDefault="00ED1E88" w:rsidP="00ED1E88">
      <w:pPr>
        <w:rPr>
          <w:lang w:val="it-IT"/>
        </w:rPr>
      </w:pPr>
      <w:r w:rsidRPr="005F788B">
        <w:tab/>
      </w:r>
      <w:r w:rsidRPr="005F788B">
        <w:rPr>
          <w:lang w:val="it-IT"/>
        </w:rPr>
        <w:t>Se calculeaza, cu ajutorul programului CALDEROM, urmatoarele componente ale deformatiei:</w:t>
      </w:r>
    </w:p>
    <w:p w:rsidR="00ED1E88" w:rsidRPr="005F788B" w:rsidRDefault="00ED1E88" w:rsidP="00ED1E88">
      <w:pPr>
        <w:pStyle w:val="Liniuta"/>
        <w:numPr>
          <w:ilvl w:val="0"/>
          <w:numId w:val="38"/>
        </w:numPr>
        <w:rPr>
          <w:lang w:val="it-IT"/>
        </w:rPr>
      </w:pPr>
      <w:r w:rsidRPr="005F788B">
        <w:sym w:font="Symbol" w:char="F065"/>
      </w:r>
      <w:r w:rsidRPr="005F788B">
        <w:rPr>
          <w:vertAlign w:val="subscript"/>
          <w:lang w:val="it-IT"/>
        </w:rPr>
        <w:t>r</w:t>
      </w:r>
      <w:r w:rsidRPr="005F788B">
        <w:rPr>
          <w:lang w:val="it-IT"/>
        </w:rPr>
        <w:t xml:space="preserve"> (deformatie radiala), in microdeformatii, la baza straturilor bituminoase</w:t>
      </w:r>
    </w:p>
    <w:p w:rsidR="00ED1E88" w:rsidRPr="005F788B" w:rsidRDefault="00ED1E88" w:rsidP="00ED1E88">
      <w:pPr>
        <w:pStyle w:val="Liniuta"/>
        <w:numPr>
          <w:ilvl w:val="0"/>
          <w:numId w:val="38"/>
        </w:numPr>
        <w:rPr>
          <w:lang w:val="it-IT"/>
        </w:rPr>
      </w:pPr>
      <w:r w:rsidRPr="005F788B">
        <w:sym w:font="Symbol" w:char="F065"/>
      </w:r>
      <w:r w:rsidRPr="005F788B">
        <w:rPr>
          <w:vertAlign w:val="subscript"/>
          <w:lang w:val="it-IT"/>
        </w:rPr>
        <w:t>z</w:t>
      </w:r>
      <w:r w:rsidRPr="005F788B">
        <w:rPr>
          <w:lang w:val="it-IT"/>
        </w:rPr>
        <w:t xml:space="preserve"> (deformatie verticala), in microdeformatii, la nivelul patului drumului</w:t>
      </w:r>
    </w:p>
    <w:p w:rsidR="00ED1E88" w:rsidRPr="005F788B" w:rsidRDefault="00ED1E88" w:rsidP="00ED1E88">
      <w:pPr>
        <w:jc w:val="both"/>
        <w:rPr>
          <w:lang w:val="it-IT"/>
        </w:rPr>
      </w:pPr>
    </w:p>
    <w:tbl>
      <w:tblPr>
        <w:tblW w:w="98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809"/>
        <w:gridCol w:w="3242"/>
        <w:gridCol w:w="1887"/>
        <w:gridCol w:w="1887"/>
      </w:tblGrid>
      <w:tr w:rsidR="00ED1E88" w:rsidRPr="005F788B" w:rsidTr="00ED1E88">
        <w:tc>
          <w:tcPr>
            <w:tcW w:w="280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proofErr w:type="spellStart"/>
            <w:r w:rsidRPr="005F788B">
              <w:rPr>
                <w:lang w:val="en-US"/>
              </w:rPr>
              <w:t>Denumirestratanalizat</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proofErr w:type="spellStart"/>
            <w:r w:rsidRPr="005F788B">
              <w:rPr>
                <w:lang w:val="en-US"/>
              </w:rPr>
              <w:t>Cota</w:t>
            </w:r>
            <w:proofErr w:type="spellEnd"/>
            <w:r w:rsidRPr="005F788B">
              <w:rPr>
                <w:lang w:val="en-US"/>
              </w:rPr>
              <w:t xml:space="preserve"> la care se </w:t>
            </w:r>
            <w:proofErr w:type="spellStart"/>
            <w:r w:rsidRPr="005F788B">
              <w:rPr>
                <w:lang w:val="en-US"/>
              </w:rPr>
              <w:t>calculeaza</w:t>
            </w:r>
            <w:proofErr w:type="spellEnd"/>
          </w:p>
          <w:p w:rsidR="00ED1E88" w:rsidRPr="005F788B" w:rsidRDefault="00ED1E88">
            <w:pPr>
              <w:pStyle w:val="Normal2"/>
              <w:rPr>
                <w:lang w:val="en-US"/>
              </w:rPr>
            </w:pPr>
            <w:r w:rsidRPr="005F788B">
              <w:rPr>
                <w:lang w:val="en-US"/>
              </w:rPr>
              <w:t>(cm)</w:t>
            </w:r>
          </w:p>
        </w:tc>
        <w:tc>
          <w:tcPr>
            <w:tcW w:w="1886" w:type="dxa"/>
            <w:tcBorders>
              <w:top w:val="single" w:sz="6" w:space="0" w:color="auto"/>
              <w:left w:val="single" w:sz="6" w:space="0" w:color="auto"/>
              <w:bottom w:val="single" w:sz="6" w:space="0" w:color="auto"/>
              <w:right w:val="single" w:sz="6" w:space="0" w:color="auto"/>
            </w:tcBorders>
          </w:tcPr>
          <w:p w:rsidR="00ED1E88" w:rsidRPr="005F788B" w:rsidRDefault="00ED1E88">
            <w:pPr>
              <w:pStyle w:val="Normal2"/>
              <w:rPr>
                <w:lang w:val="en-US"/>
              </w:rPr>
            </w:pPr>
            <w:r w:rsidRPr="005F788B">
              <w:rPr>
                <w:lang w:val="en-US"/>
              </w:rPr>
              <w:sym w:font="Symbol" w:char="F065"/>
            </w:r>
            <w:r w:rsidRPr="005F788B">
              <w:rPr>
                <w:vertAlign w:val="subscript"/>
                <w:lang w:val="en-US"/>
              </w:rPr>
              <w:t>r</w:t>
            </w:r>
            <w:r w:rsidRPr="005F788B">
              <w:rPr>
                <w:lang w:val="en-US"/>
              </w:rPr>
              <w:t>;</w:t>
            </w:r>
            <w:r w:rsidRPr="005F788B">
              <w:rPr>
                <w:lang w:val="en-US"/>
              </w:rPr>
              <w:sym w:font="Symbol" w:char="F065"/>
            </w:r>
            <w:r w:rsidRPr="005F788B">
              <w:rPr>
                <w:vertAlign w:val="subscript"/>
                <w:lang w:val="en-US"/>
              </w:rPr>
              <w:t>z</w:t>
            </w:r>
          </w:p>
          <w:p w:rsidR="00ED1E88" w:rsidRPr="005F788B" w:rsidRDefault="00ED1E88">
            <w:pPr>
              <w:pStyle w:val="Normal2"/>
              <w:rPr>
                <w:lang w:val="en-US"/>
              </w:rPr>
            </w:pPr>
          </w:p>
        </w:tc>
        <w:tc>
          <w:tcPr>
            <w:tcW w:w="1886"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proofErr w:type="spellStart"/>
            <w:r w:rsidRPr="005F788B">
              <w:rPr>
                <w:lang w:val="en-US"/>
              </w:rPr>
              <w:t>Valoare</w:t>
            </w:r>
            <w:proofErr w:type="spellEnd"/>
          </w:p>
        </w:tc>
      </w:tr>
      <w:tr w:rsidR="00ED1E88" w:rsidRPr="005F788B" w:rsidTr="00ED1E88">
        <w:tc>
          <w:tcPr>
            <w:tcW w:w="280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proofErr w:type="spellStart"/>
            <w:r w:rsidRPr="005F788B">
              <w:rPr>
                <w:lang w:val="en-US"/>
              </w:rPr>
              <w:t>Straturibituminoase</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ED1E88" w:rsidRPr="005F788B" w:rsidRDefault="00ED1E88" w:rsidP="0090653D">
            <w:pPr>
              <w:pStyle w:val="Normal2"/>
              <w:rPr>
                <w:lang w:val="en-US"/>
              </w:rPr>
            </w:pPr>
            <w:r w:rsidRPr="005F788B">
              <w:rPr>
                <w:lang w:val="en-US"/>
              </w:rPr>
              <w:t>-</w:t>
            </w:r>
            <w:r w:rsidR="00B046CA" w:rsidRPr="005F788B">
              <w:rPr>
                <w:lang w:val="en-US"/>
              </w:rPr>
              <w:t>9</w:t>
            </w:r>
          </w:p>
        </w:tc>
        <w:tc>
          <w:tcPr>
            <w:tcW w:w="1886"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sym w:font="Symbol" w:char="F065"/>
            </w:r>
            <w:r w:rsidRPr="005F788B">
              <w:rPr>
                <w:vertAlign w:val="subscript"/>
                <w:lang w:val="en-US"/>
              </w:rPr>
              <w:t>r</w:t>
            </w:r>
          </w:p>
        </w:tc>
        <w:tc>
          <w:tcPr>
            <w:tcW w:w="1886" w:type="dxa"/>
            <w:tcBorders>
              <w:top w:val="single" w:sz="6" w:space="0" w:color="auto"/>
              <w:left w:val="single" w:sz="6" w:space="0" w:color="auto"/>
              <w:bottom w:val="single" w:sz="6" w:space="0" w:color="auto"/>
              <w:right w:val="single" w:sz="6" w:space="0" w:color="auto"/>
            </w:tcBorders>
            <w:hideMark/>
          </w:tcPr>
          <w:p w:rsidR="00ED1E88" w:rsidRPr="005F788B" w:rsidRDefault="00B046CA">
            <w:pPr>
              <w:pStyle w:val="Normal2"/>
              <w:rPr>
                <w:lang w:val="en-US"/>
              </w:rPr>
            </w:pPr>
            <w:r w:rsidRPr="005F788B">
              <w:rPr>
                <w:lang w:val="en-US"/>
              </w:rPr>
              <w:t>190</w:t>
            </w:r>
          </w:p>
        </w:tc>
      </w:tr>
      <w:tr w:rsidR="00ED1E88" w:rsidRPr="005F788B" w:rsidTr="00ED1E88">
        <w:tc>
          <w:tcPr>
            <w:tcW w:w="2808"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t xml:space="preserve">Material </w:t>
            </w:r>
            <w:proofErr w:type="spellStart"/>
            <w:r w:rsidRPr="005F788B">
              <w:rPr>
                <w:lang w:val="en-US"/>
              </w:rPr>
              <w:t>grnular</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ED1E88" w:rsidRPr="005F788B" w:rsidRDefault="00ED1E88" w:rsidP="000E1FC8">
            <w:pPr>
              <w:pStyle w:val="Normal2"/>
              <w:rPr>
                <w:lang w:val="en-US"/>
              </w:rPr>
            </w:pPr>
            <w:r w:rsidRPr="005F788B">
              <w:rPr>
                <w:lang w:val="en-US"/>
              </w:rPr>
              <w:t>-</w:t>
            </w:r>
            <w:r w:rsidR="000E1FC8" w:rsidRPr="005F788B">
              <w:rPr>
                <w:lang w:val="en-US"/>
              </w:rPr>
              <w:t>5</w:t>
            </w:r>
            <w:r w:rsidR="00B046CA" w:rsidRPr="005F788B">
              <w:rPr>
                <w:lang w:val="en-US"/>
              </w:rPr>
              <w:t>6</w:t>
            </w:r>
          </w:p>
        </w:tc>
        <w:tc>
          <w:tcPr>
            <w:tcW w:w="1886" w:type="dxa"/>
            <w:tcBorders>
              <w:top w:val="single" w:sz="6" w:space="0" w:color="auto"/>
              <w:left w:val="single" w:sz="6" w:space="0" w:color="auto"/>
              <w:bottom w:val="single" w:sz="6" w:space="0" w:color="auto"/>
              <w:right w:val="single" w:sz="6" w:space="0" w:color="auto"/>
            </w:tcBorders>
            <w:hideMark/>
          </w:tcPr>
          <w:p w:rsidR="00ED1E88" w:rsidRPr="005F788B" w:rsidRDefault="00ED1E88">
            <w:pPr>
              <w:pStyle w:val="Normal2"/>
              <w:rPr>
                <w:lang w:val="en-US"/>
              </w:rPr>
            </w:pPr>
            <w:r w:rsidRPr="005F788B">
              <w:rPr>
                <w:lang w:val="en-US"/>
              </w:rPr>
              <w:sym w:font="Symbol" w:char="F065"/>
            </w:r>
            <w:r w:rsidRPr="005F788B">
              <w:rPr>
                <w:vertAlign w:val="subscript"/>
                <w:lang w:val="en-US"/>
              </w:rPr>
              <w:t>z</w:t>
            </w:r>
          </w:p>
        </w:tc>
        <w:tc>
          <w:tcPr>
            <w:tcW w:w="1886" w:type="dxa"/>
            <w:tcBorders>
              <w:top w:val="single" w:sz="6" w:space="0" w:color="auto"/>
              <w:left w:val="single" w:sz="6" w:space="0" w:color="auto"/>
              <w:bottom w:val="single" w:sz="6" w:space="0" w:color="auto"/>
              <w:right w:val="single" w:sz="6" w:space="0" w:color="auto"/>
            </w:tcBorders>
            <w:hideMark/>
          </w:tcPr>
          <w:p w:rsidR="00ED1E88" w:rsidRPr="005F788B" w:rsidRDefault="00B046CA">
            <w:pPr>
              <w:pStyle w:val="Normal2"/>
              <w:rPr>
                <w:lang w:val="en-US"/>
              </w:rPr>
            </w:pPr>
            <w:r w:rsidRPr="005F788B">
              <w:rPr>
                <w:lang w:val="en-US"/>
              </w:rPr>
              <w:t>466</w:t>
            </w:r>
          </w:p>
        </w:tc>
      </w:tr>
    </w:tbl>
    <w:p w:rsidR="00ED1E88" w:rsidRPr="005F788B" w:rsidRDefault="00ED1E88" w:rsidP="00ED1E88">
      <w:pPr>
        <w:pStyle w:val="Subtitle"/>
      </w:pPr>
      <w:r w:rsidRPr="005F788B">
        <w:t>Analiza comportarii sub trafic a structurii rutiere</w:t>
      </w:r>
    </w:p>
    <w:p w:rsidR="00ED1E88" w:rsidRPr="005F788B" w:rsidRDefault="00ED1E88" w:rsidP="00ED1E88">
      <w:pPr>
        <w:pStyle w:val="Liniuta"/>
        <w:numPr>
          <w:ilvl w:val="0"/>
          <w:numId w:val="38"/>
        </w:numPr>
        <w:rPr>
          <w:lang w:val="it-IT"/>
        </w:rPr>
      </w:pPr>
      <w:r w:rsidRPr="005F788B">
        <w:rPr>
          <w:i/>
          <w:lang w:val="it-IT"/>
        </w:rPr>
        <w:t>Criteriul deformatiei specifice de intindere admisibile</w:t>
      </w:r>
      <w:r w:rsidRPr="005F788B">
        <w:rPr>
          <w:lang w:val="it-IT"/>
        </w:rPr>
        <w:t xml:space="preserve"> la baza straturilor asfaltice este respectat daca rata de degradare prin oboseala (RDO) are o valoare mai mica sau egala cu RDO admisibila pentru drumuri nationale secundare.</w:t>
      </w:r>
    </w:p>
    <w:p w:rsidR="00ED1E88" w:rsidRPr="005F788B" w:rsidRDefault="00ED1E88" w:rsidP="00ED1E88">
      <w:pPr>
        <w:rPr>
          <w:lang w:val="it-IT"/>
        </w:rPr>
      </w:pPr>
      <w:r w:rsidRPr="005F788B">
        <w:rPr>
          <w:lang w:val="it-IT"/>
        </w:rPr>
        <w:tab/>
      </w:r>
      <w:r w:rsidRPr="005F788B">
        <w:rPr>
          <w:lang w:val="it-IT"/>
        </w:rPr>
        <w:tab/>
      </w:r>
      <w:r w:rsidRPr="005F788B">
        <w:rPr>
          <w:lang w:val="it-IT"/>
        </w:rPr>
        <w:tab/>
        <w:t xml:space="preserve">     N</w:t>
      </w:r>
      <w:r w:rsidRPr="005F788B">
        <w:rPr>
          <w:vertAlign w:val="subscript"/>
          <w:lang w:val="it-IT"/>
        </w:rPr>
        <w:t>c</w:t>
      </w:r>
    </w:p>
    <w:p w:rsidR="00ED1E88" w:rsidRPr="005F788B" w:rsidRDefault="00B342C3" w:rsidP="00ED1E88">
      <w:pPr>
        <w:rPr>
          <w:lang w:val="it-IT"/>
        </w:rPr>
      </w:pPr>
      <w:r>
        <w:rPr>
          <w:lang w:eastAsia="ro-RO"/>
        </w:rPr>
        <w:pict>
          <v:line id="Straight Connector 669" o:spid="_x0000_s1052" style="position:absolute;left:0;text-align:lef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8.2pt" to="151.2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" o:allowincell="f" strokeweight="1pt"/>
        </w:pict>
      </w:r>
      <w:r w:rsidR="00ED1E88" w:rsidRPr="005F788B">
        <w:rPr>
          <w:lang w:val="it-IT"/>
        </w:rPr>
        <w:tab/>
      </w:r>
      <w:r w:rsidR="00ED1E88" w:rsidRPr="005F788B">
        <w:rPr>
          <w:lang w:val="it-IT"/>
        </w:rPr>
        <w:tab/>
        <w:t>RDO =                     &lt; RDO</w:t>
      </w:r>
      <w:r w:rsidR="00ED1E88" w:rsidRPr="005F788B">
        <w:rPr>
          <w:vertAlign w:val="subscript"/>
          <w:lang w:val="it-IT"/>
        </w:rPr>
        <w:t>adm</w:t>
      </w:r>
      <w:r w:rsidR="00ED1E88" w:rsidRPr="005F788B">
        <w:rPr>
          <w:lang w:val="it-IT"/>
        </w:rPr>
        <w:t xml:space="preserve"> = 1</w:t>
      </w:r>
    </w:p>
    <w:p w:rsidR="00ED1E88" w:rsidRPr="005F788B" w:rsidRDefault="00ED1E88" w:rsidP="00ED1E88">
      <w:pPr>
        <w:rPr>
          <w:lang w:val="it-IT"/>
        </w:rPr>
      </w:pPr>
      <w:r w:rsidRPr="005F788B">
        <w:rPr>
          <w:lang w:val="it-IT"/>
        </w:rPr>
        <w:tab/>
      </w:r>
      <w:r w:rsidRPr="005F788B">
        <w:rPr>
          <w:lang w:val="it-IT"/>
        </w:rPr>
        <w:tab/>
      </w:r>
      <w:r w:rsidRPr="005F788B">
        <w:rPr>
          <w:lang w:val="it-IT"/>
        </w:rPr>
        <w:tab/>
        <w:t xml:space="preserve">    N</w:t>
      </w:r>
      <w:r w:rsidRPr="005F788B">
        <w:rPr>
          <w:vertAlign w:val="subscript"/>
          <w:lang w:val="it-IT"/>
        </w:rPr>
        <w:t>adm</w:t>
      </w:r>
    </w:p>
    <w:p w:rsidR="00ED1E88" w:rsidRPr="005F788B" w:rsidRDefault="00ED1E88" w:rsidP="00ED1E88">
      <w:pPr>
        <w:rPr>
          <w:lang w:val="it-IT"/>
        </w:rPr>
      </w:pPr>
      <w:r w:rsidRPr="005F788B">
        <w:rPr>
          <w:lang w:val="it-IT"/>
        </w:rPr>
        <w:t>N</w:t>
      </w:r>
      <w:r w:rsidRPr="005F788B">
        <w:rPr>
          <w:vertAlign w:val="subscript"/>
          <w:lang w:val="it-IT"/>
        </w:rPr>
        <w:t>adm</w:t>
      </w:r>
      <w:r w:rsidRPr="005F788B">
        <w:rPr>
          <w:lang w:val="it-IT"/>
        </w:rPr>
        <w:t xml:space="preserve"> = 24.5 x 10</w:t>
      </w:r>
      <w:r w:rsidRPr="005F788B">
        <w:rPr>
          <w:vertAlign w:val="superscript"/>
          <w:lang w:val="it-IT"/>
        </w:rPr>
        <w:t>8</w:t>
      </w:r>
      <w:r w:rsidRPr="005F788B">
        <w:rPr>
          <w:lang w:val="it-IT"/>
        </w:rPr>
        <w:t xml:space="preserve"> x </w:t>
      </w:r>
      <w:r w:rsidRPr="005F788B">
        <w:sym w:font="Symbol" w:char="F065"/>
      </w:r>
      <w:r w:rsidRPr="005F788B">
        <w:rPr>
          <w:vertAlign w:val="subscript"/>
          <w:lang w:val="it-IT"/>
        </w:rPr>
        <w:t>r</w:t>
      </w:r>
      <w:r w:rsidRPr="005F788B">
        <w:rPr>
          <w:vertAlign w:val="superscript"/>
          <w:lang w:val="it-IT"/>
        </w:rPr>
        <w:t>-3,97</w:t>
      </w:r>
      <w:r w:rsidRPr="005F788B">
        <w:rPr>
          <w:lang w:val="it-IT"/>
        </w:rPr>
        <w:t xml:space="preserve"> = 24.5x 10</w:t>
      </w:r>
      <w:r w:rsidRPr="005F788B">
        <w:rPr>
          <w:vertAlign w:val="superscript"/>
          <w:lang w:val="it-IT"/>
        </w:rPr>
        <w:t>8</w:t>
      </w:r>
      <w:r w:rsidRPr="005F788B">
        <w:rPr>
          <w:lang w:val="it-IT"/>
        </w:rPr>
        <w:t xml:space="preserve"> x </w:t>
      </w:r>
      <w:r w:rsidR="0090653D" w:rsidRPr="005F788B">
        <w:rPr>
          <w:lang w:val="it-IT"/>
        </w:rPr>
        <w:t>189</w:t>
      </w:r>
      <w:r w:rsidRPr="005F788B">
        <w:rPr>
          <w:vertAlign w:val="superscript"/>
          <w:lang w:val="it-IT"/>
        </w:rPr>
        <w:t>-3,97</w:t>
      </w:r>
      <w:r w:rsidRPr="005F788B">
        <w:rPr>
          <w:lang w:val="it-IT"/>
        </w:rPr>
        <w:t xml:space="preserve"> = </w:t>
      </w:r>
      <w:r w:rsidR="00B046CA" w:rsidRPr="005F788B">
        <w:rPr>
          <w:lang w:val="it-IT"/>
        </w:rPr>
        <w:t>2.2</w:t>
      </w:r>
      <w:r w:rsidRPr="005F788B">
        <w:rPr>
          <w:lang w:val="it-IT"/>
        </w:rPr>
        <w:t>m.o.s.</w:t>
      </w:r>
    </w:p>
    <w:p w:rsidR="00ED1E88" w:rsidRPr="005F788B" w:rsidRDefault="00ED1E88" w:rsidP="00ED1E88">
      <w:pPr>
        <w:rPr>
          <w:lang w:val="it-IT"/>
        </w:rPr>
      </w:pPr>
    </w:p>
    <w:p w:rsidR="00ED1E88" w:rsidRPr="005F788B" w:rsidRDefault="00ED1E88" w:rsidP="00ED1E88">
      <w:pPr>
        <w:rPr>
          <w:lang w:val="it-IT"/>
        </w:rPr>
      </w:pPr>
      <w:r w:rsidRPr="005F788B">
        <w:rPr>
          <w:lang w:val="it-IT"/>
        </w:rPr>
        <w:tab/>
        <w:t xml:space="preserve">      0.</w:t>
      </w:r>
      <w:r w:rsidR="0090653D" w:rsidRPr="005F788B">
        <w:rPr>
          <w:lang w:val="it-IT"/>
        </w:rPr>
        <w:t>093</w:t>
      </w:r>
    </w:p>
    <w:p w:rsidR="00ED1E88" w:rsidRPr="005F788B" w:rsidRDefault="00B342C3" w:rsidP="00ED1E88">
      <w:pPr>
        <w:rPr>
          <w:lang w:val="it-IT"/>
        </w:rPr>
      </w:pPr>
      <w:r>
        <w:rPr>
          <w:lang w:eastAsia="ro-RO"/>
        </w:rPr>
        <w:pict>
          <v:line id="Straight Connector 668" o:spid="_x0000_s1051" style="position:absolute;left:0;text-align:left;z-index:251645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4pt,9.2pt" to="86.4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" o:allowincell="f" strokeweight="1pt"/>
        </w:pict>
      </w:r>
      <w:r w:rsidR="00ED1E88" w:rsidRPr="005F788B">
        <w:rPr>
          <w:lang w:val="it-IT"/>
        </w:rPr>
        <w:t>RDO =                  = 0,0</w:t>
      </w:r>
      <w:r w:rsidR="00B046CA" w:rsidRPr="005F788B">
        <w:rPr>
          <w:lang w:val="it-IT"/>
        </w:rPr>
        <w:t>45</w:t>
      </w:r>
      <w:r w:rsidR="00ED1E88" w:rsidRPr="005F788B">
        <w:rPr>
          <w:lang w:val="it-IT"/>
        </w:rPr>
        <w:t>&lt;1    DA</w:t>
      </w:r>
    </w:p>
    <w:p w:rsidR="00ED1E88" w:rsidRPr="005F788B" w:rsidRDefault="00ED1E88" w:rsidP="00ED1E88">
      <w:pPr>
        <w:rPr>
          <w:lang w:val="it-IT"/>
        </w:rPr>
      </w:pPr>
      <w:r w:rsidRPr="005F788B">
        <w:rPr>
          <w:lang w:val="it-IT"/>
        </w:rPr>
        <w:tab/>
      </w:r>
      <w:r w:rsidR="0090653D" w:rsidRPr="005F788B">
        <w:rPr>
          <w:lang w:val="it-IT"/>
        </w:rPr>
        <w:t>2.247</w:t>
      </w:r>
    </w:p>
    <w:p w:rsidR="00ED1E88" w:rsidRPr="005F788B" w:rsidRDefault="00ED1E88" w:rsidP="00ED1E88">
      <w:pPr>
        <w:pStyle w:val="Liniuta"/>
        <w:numPr>
          <w:ilvl w:val="0"/>
          <w:numId w:val="38"/>
        </w:numPr>
        <w:rPr>
          <w:i/>
          <w:lang w:val="it-IT"/>
        </w:rPr>
      </w:pPr>
      <w:r w:rsidRPr="005F788B">
        <w:rPr>
          <w:i/>
          <w:lang w:val="it-IT"/>
        </w:rPr>
        <w:lastRenderedPageBreak/>
        <w:t>Criteriul deformatiei specifice verticale admisibile la nivelul patului drumului este respectat daca este indeplinita conditia:</w:t>
      </w:r>
    </w:p>
    <w:p w:rsidR="00ED1E88" w:rsidRPr="005F788B" w:rsidRDefault="00ED1E88" w:rsidP="00ED1E88">
      <w:r w:rsidRPr="005F788B">
        <w:rPr>
          <w:lang w:val="it-IT"/>
        </w:rPr>
        <w:tab/>
      </w:r>
      <w:r w:rsidRPr="005F788B">
        <w:rPr>
          <w:lang w:val="it-IT"/>
        </w:rPr>
        <w:tab/>
      </w:r>
      <w:r w:rsidRPr="005F788B">
        <w:rPr>
          <w:lang w:val="it-IT"/>
        </w:rPr>
        <w:tab/>
      </w:r>
      <w:r w:rsidRPr="005F788B">
        <w:rPr>
          <w:lang w:val="it-IT"/>
        </w:rPr>
        <w:tab/>
      </w:r>
      <w:r w:rsidRPr="005F788B">
        <w:sym w:font="Symbol" w:char="F065"/>
      </w:r>
      <w:r w:rsidRPr="005F788B">
        <w:rPr>
          <w:vertAlign w:val="subscript"/>
        </w:rPr>
        <w:t>z</w:t>
      </w:r>
      <w:r w:rsidRPr="005F788B">
        <w:rPr>
          <w:u w:val="single"/>
        </w:rPr>
        <w:t>&lt;</w:t>
      </w:r>
      <w:r w:rsidRPr="005F788B">
        <w:sym w:font="Symbol" w:char="F065"/>
      </w:r>
      <w:r w:rsidRPr="005F788B">
        <w:rPr>
          <w:vertAlign w:val="subscript"/>
        </w:rPr>
        <w:t>z adm</w:t>
      </w:r>
    </w:p>
    <w:p w:rsidR="00ED1E88" w:rsidRPr="005F788B" w:rsidRDefault="00ED1E88" w:rsidP="00ED1E88"/>
    <w:p w:rsidR="00ED1E88" w:rsidRPr="005F788B" w:rsidRDefault="00ED1E88" w:rsidP="00ED1E88">
      <w:r w:rsidRPr="005F788B">
        <w:sym w:font="Symbol" w:char="F065"/>
      </w:r>
      <w:r w:rsidRPr="005F788B">
        <w:rPr>
          <w:vertAlign w:val="subscript"/>
        </w:rPr>
        <w:t>z adm</w:t>
      </w:r>
      <w:r w:rsidRPr="005F788B">
        <w:t xml:space="preserve"> = 600 x N</w:t>
      </w:r>
      <w:r w:rsidRPr="005F788B">
        <w:rPr>
          <w:vertAlign w:val="subscript"/>
        </w:rPr>
        <w:t>c</w:t>
      </w:r>
      <w:r w:rsidRPr="005F788B">
        <w:rPr>
          <w:vertAlign w:val="superscript"/>
        </w:rPr>
        <w:t>-0,28</w:t>
      </w:r>
      <w:r w:rsidRPr="005F788B">
        <w:t xml:space="preserve"> = 600 x 0.</w:t>
      </w:r>
      <w:r w:rsidR="0090653D" w:rsidRPr="005F788B">
        <w:t>093</w:t>
      </w:r>
      <w:r w:rsidR="0090653D" w:rsidRPr="005F788B">
        <w:rPr>
          <w:vertAlign w:val="superscript"/>
        </w:rPr>
        <w:t>-0</w:t>
      </w:r>
      <w:r w:rsidRPr="005F788B">
        <w:rPr>
          <w:vertAlign w:val="superscript"/>
        </w:rPr>
        <w:t>,28</w:t>
      </w:r>
      <w:r w:rsidRPr="005F788B">
        <w:t xml:space="preserve"> = </w:t>
      </w:r>
      <w:r w:rsidR="0090653D" w:rsidRPr="005F788B">
        <w:t>11</w:t>
      </w:r>
      <w:r w:rsidR="00B046CA" w:rsidRPr="005F788B">
        <w:t>43.276</w:t>
      </w:r>
      <w:r w:rsidRPr="005F788B">
        <w:t xml:space="preserve"> microdef.</w:t>
      </w:r>
    </w:p>
    <w:p w:rsidR="00ED1E88" w:rsidRPr="005F788B" w:rsidRDefault="00ED1E88" w:rsidP="00ED1E88"/>
    <w:p w:rsidR="00ED1E88" w:rsidRPr="005F788B" w:rsidRDefault="00ED1E88" w:rsidP="00ED1E88">
      <w:r w:rsidRPr="005F788B">
        <w:sym w:font="Symbol" w:char="F0BD"/>
      </w:r>
      <w:r w:rsidRPr="005F788B">
        <w:sym w:font="Symbol" w:char="F065"/>
      </w:r>
      <w:r w:rsidRPr="005F788B">
        <w:rPr>
          <w:vertAlign w:val="subscript"/>
        </w:rPr>
        <w:t>z</w:t>
      </w:r>
      <w:r w:rsidRPr="005F788B">
        <w:sym w:font="Symbol" w:char="F0BD"/>
      </w:r>
      <w:r w:rsidRPr="005F788B">
        <w:t xml:space="preserve"> = </w:t>
      </w:r>
      <w:r w:rsidR="0090653D" w:rsidRPr="005F788B">
        <w:t>4</w:t>
      </w:r>
      <w:r w:rsidR="00B046CA" w:rsidRPr="005F788B">
        <w:t>66</w:t>
      </w:r>
      <w:r w:rsidRPr="005F788B">
        <w:t>&lt;</w:t>
      </w:r>
      <w:r w:rsidRPr="005F788B">
        <w:sym w:font="Symbol" w:char="F065"/>
      </w:r>
      <w:r w:rsidRPr="005F788B">
        <w:rPr>
          <w:vertAlign w:val="subscript"/>
        </w:rPr>
        <w:t>z adm</w:t>
      </w:r>
      <w:r w:rsidRPr="005F788B">
        <w:t xml:space="preserve"> =</w:t>
      </w:r>
      <w:r w:rsidR="0090653D" w:rsidRPr="005F788B">
        <w:t>1166.75</w:t>
      </w:r>
    </w:p>
    <w:p w:rsidR="00ED1E88" w:rsidRPr="005F788B" w:rsidRDefault="00ED1E88" w:rsidP="00ED1E88">
      <w:pPr>
        <w:rPr>
          <w:lang w:val="it-IT"/>
        </w:rPr>
      </w:pPr>
      <w:r w:rsidRPr="005F788B">
        <w:tab/>
      </w:r>
      <w:r w:rsidRPr="005F788B">
        <w:rPr>
          <w:lang w:val="it-IT"/>
        </w:rPr>
        <w:t>In concluzie, structura rutiera calculata se verifica la criteriile starilor limita de deformatii care pot apare pe parcursul perioadei de perspectiva de 15 ani (2017-2032) si are urmatoarea alcatuire: (urmând ca verificarea la inghet-dezghet sa stabileasca alcatuirea finala a structurii rutiere)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318"/>
      </w:tblGrid>
      <w:tr w:rsidR="00ED1E88" w:rsidRPr="005F788B" w:rsidTr="00ED1E88">
        <w:trPr>
          <w:cantSplit/>
          <w:trHeight w:val="2436"/>
        </w:trPr>
        <w:tc>
          <w:tcPr>
            <w:tcW w:w="8318" w:type="dxa"/>
            <w:tcBorders>
              <w:top w:val="nil"/>
              <w:left w:val="nil"/>
              <w:bottom w:val="nil"/>
              <w:right w:val="nil"/>
            </w:tcBorders>
            <w:hideMark/>
          </w:tcPr>
          <w:p w:rsidR="00ED1E88" w:rsidRPr="005F788B" w:rsidRDefault="00ED1E88" w:rsidP="00ED1E88">
            <w:pPr>
              <w:pStyle w:val="Liniuta"/>
              <w:numPr>
                <w:ilvl w:val="0"/>
                <w:numId w:val="38"/>
              </w:numPr>
              <w:rPr>
                <w:lang w:val="en-US"/>
              </w:rPr>
            </w:pPr>
            <w:r w:rsidRPr="005F788B">
              <w:rPr>
                <w:lang w:val="en-US"/>
              </w:rPr>
              <w:t>4 cm strat de uzura - BA 16  rul 50/70 (BA16 conf AND 605)</w:t>
            </w:r>
          </w:p>
          <w:p w:rsidR="00ED1E88" w:rsidRPr="005F788B" w:rsidRDefault="00B046CA" w:rsidP="00ED1E88">
            <w:pPr>
              <w:pStyle w:val="Liniuta"/>
              <w:numPr>
                <w:ilvl w:val="0"/>
                <w:numId w:val="38"/>
              </w:numPr>
              <w:rPr>
                <w:lang w:val="en-US"/>
              </w:rPr>
            </w:pPr>
            <w:r w:rsidRPr="005F788B">
              <w:rPr>
                <w:lang w:val="en-US"/>
              </w:rPr>
              <w:t>5</w:t>
            </w:r>
            <w:r w:rsidR="00ED1E88" w:rsidRPr="005F788B">
              <w:rPr>
                <w:lang w:val="en-US"/>
              </w:rPr>
              <w:t xml:space="preserve"> cm strat de legătură din beton asfaltic tip BA20 leg 50/70 (BAD20 conf AND 605)</w:t>
            </w:r>
          </w:p>
          <w:p w:rsidR="00ED1E88" w:rsidRPr="005F788B" w:rsidRDefault="00ED1E88" w:rsidP="00ED1E88">
            <w:pPr>
              <w:pStyle w:val="Liniuta"/>
              <w:numPr>
                <w:ilvl w:val="0"/>
                <w:numId w:val="38"/>
              </w:numPr>
              <w:rPr>
                <w:lang w:val="en-US"/>
              </w:rPr>
            </w:pPr>
            <w:r w:rsidRPr="005F788B">
              <w:rPr>
                <w:lang w:val="en-US"/>
              </w:rPr>
              <w:t>1</w:t>
            </w:r>
            <w:r w:rsidR="0090653D" w:rsidRPr="005F788B">
              <w:rPr>
                <w:lang w:val="en-US"/>
              </w:rPr>
              <w:t>2</w:t>
            </w:r>
            <w:r w:rsidRPr="005F788B">
              <w:rPr>
                <w:lang w:val="en-US"/>
              </w:rPr>
              <w:t>cm strat de piatra sparta</w:t>
            </w:r>
          </w:p>
          <w:p w:rsidR="00ED1E88" w:rsidRPr="005F788B" w:rsidRDefault="00B046CA" w:rsidP="00ED1E88">
            <w:pPr>
              <w:pStyle w:val="Liniuta"/>
              <w:numPr>
                <w:ilvl w:val="0"/>
                <w:numId w:val="38"/>
              </w:numPr>
              <w:rPr>
                <w:lang w:val="en-US"/>
              </w:rPr>
            </w:pPr>
            <w:r w:rsidRPr="005F788B">
              <w:rPr>
                <w:lang w:val="en-US"/>
              </w:rPr>
              <w:t>20</w:t>
            </w:r>
            <w:r w:rsidR="00ED1E88" w:rsidRPr="005F788B">
              <w:rPr>
                <w:lang w:val="en-US"/>
              </w:rPr>
              <w:t xml:space="preserve"> cm strat fundatie din balast</w:t>
            </w:r>
          </w:p>
          <w:p w:rsidR="00ED1E88" w:rsidRPr="005F788B" w:rsidRDefault="00ED1E88" w:rsidP="00ED1E88">
            <w:pPr>
              <w:pStyle w:val="Liniuta"/>
              <w:numPr>
                <w:ilvl w:val="0"/>
                <w:numId w:val="38"/>
              </w:numPr>
              <w:rPr>
                <w:lang w:val="en-US"/>
              </w:rPr>
            </w:pPr>
            <w:r w:rsidRPr="005F788B">
              <w:rPr>
                <w:lang w:val="en-US"/>
              </w:rPr>
              <w:t>15 cm strat de forma din balast</w:t>
            </w:r>
          </w:p>
          <w:p w:rsidR="00ED1E88" w:rsidRPr="005F788B" w:rsidRDefault="00B046CA" w:rsidP="00ED1E88">
            <w:pPr>
              <w:pStyle w:val="Liniuta"/>
              <w:numPr>
                <w:ilvl w:val="0"/>
                <w:numId w:val="38"/>
              </w:numPr>
              <w:rPr>
                <w:lang w:val="it-IT"/>
              </w:rPr>
            </w:pPr>
            <w:r w:rsidRPr="005F788B">
              <w:rPr>
                <w:lang w:val="en-US"/>
              </w:rPr>
              <w:t>8</w:t>
            </w:r>
            <w:r w:rsidR="00ED1E88" w:rsidRPr="005F788B">
              <w:rPr>
                <w:lang w:val="en-US"/>
              </w:rPr>
              <w:t xml:space="preserve"> cm substrat de nisip</w:t>
            </w:r>
          </w:p>
        </w:tc>
      </w:tr>
    </w:tbl>
    <w:p w:rsidR="00ED1E88" w:rsidRPr="005F788B" w:rsidRDefault="00ED1E88" w:rsidP="00ED1E88">
      <w:pPr>
        <w:pStyle w:val="Subtitle"/>
      </w:pPr>
      <w:r w:rsidRPr="005F788B">
        <w:t>II.1. VERIFICAREA LA INGHET DEZGHET</w:t>
      </w:r>
    </w:p>
    <w:p w:rsidR="00ED1E88" w:rsidRPr="005F788B" w:rsidRDefault="00ED1E88" w:rsidP="00ED1E88">
      <w:r w:rsidRPr="005F788B">
        <w:t>Modul de calcul pentru verificarea complexului rutier la actiunea inghet-dezghetului este in conformitate cu STAS 1709/1/2-90.</w:t>
      </w:r>
    </w:p>
    <w:p w:rsidR="00ED1E88" w:rsidRPr="005F788B" w:rsidRDefault="00ED1E88" w:rsidP="00ED1E88">
      <w:pPr>
        <w:pStyle w:val="Subtitle"/>
      </w:pPr>
      <w:r w:rsidRPr="005F788B">
        <w:tab/>
        <w:t>Verificarea la inghet-dezghet a sistemului rutier nou</w:t>
      </w:r>
    </w:p>
    <w:p w:rsidR="00ED1E88" w:rsidRPr="005F788B" w:rsidRDefault="00ED1E88" w:rsidP="00ED1E88">
      <w:pPr>
        <w:rPr>
          <w:lang w:val="it-IT"/>
        </w:rPr>
      </w:pPr>
      <w:r w:rsidRPr="005F788B">
        <w:rPr>
          <w:lang w:val="it-IT"/>
        </w:rPr>
        <w:t>Sistemul rutier propus pentru verificare este alcatuit astfel:</w:t>
      </w:r>
    </w:p>
    <w:p w:rsidR="00ED1E88" w:rsidRPr="005F788B" w:rsidRDefault="00ED1E88" w:rsidP="00ED1E88">
      <w:pPr>
        <w:pStyle w:val="Liniuta"/>
        <w:numPr>
          <w:ilvl w:val="0"/>
          <w:numId w:val="38"/>
        </w:numPr>
        <w:rPr>
          <w:lang w:val="en-US"/>
        </w:rPr>
      </w:pPr>
      <w:r w:rsidRPr="005F788B">
        <w:rPr>
          <w:lang w:val="en-US"/>
        </w:rPr>
        <w:t>4 cm strat de uzura - BA 16  rul 50/70 (BA16 conf AND 605)</w:t>
      </w:r>
    </w:p>
    <w:p w:rsidR="00ED1E88" w:rsidRPr="005F788B" w:rsidRDefault="00B046CA" w:rsidP="0090653D">
      <w:pPr>
        <w:pStyle w:val="Liniuta"/>
        <w:numPr>
          <w:ilvl w:val="0"/>
          <w:numId w:val="38"/>
        </w:numPr>
        <w:rPr>
          <w:lang w:val="en-US"/>
        </w:rPr>
      </w:pPr>
      <w:r w:rsidRPr="005F788B">
        <w:rPr>
          <w:lang w:val="en-US"/>
        </w:rPr>
        <w:t>5</w:t>
      </w:r>
      <w:r w:rsidR="00ED1E88" w:rsidRPr="005F788B">
        <w:rPr>
          <w:lang w:val="en-US"/>
        </w:rPr>
        <w:t xml:space="preserve"> cm strat de legătură din beton asfaltic tip BA20 leg 50/70 (BAD20 conf AND 605)</w:t>
      </w:r>
    </w:p>
    <w:p w:rsidR="00ED1E88" w:rsidRPr="005F788B" w:rsidRDefault="00ED1E88" w:rsidP="00ED1E88">
      <w:pPr>
        <w:pStyle w:val="Liniuta"/>
        <w:numPr>
          <w:ilvl w:val="0"/>
          <w:numId w:val="38"/>
        </w:numPr>
        <w:rPr>
          <w:lang w:val="en-US"/>
        </w:rPr>
      </w:pPr>
      <w:r w:rsidRPr="005F788B">
        <w:rPr>
          <w:lang w:val="en-US"/>
        </w:rPr>
        <w:t>1</w:t>
      </w:r>
      <w:r w:rsidR="0090653D" w:rsidRPr="005F788B">
        <w:rPr>
          <w:lang w:val="en-US"/>
        </w:rPr>
        <w:t>2</w:t>
      </w:r>
      <w:r w:rsidRPr="005F788B">
        <w:rPr>
          <w:lang w:val="en-US"/>
        </w:rPr>
        <w:t xml:space="preserve"> cm strat de piatra sparta</w:t>
      </w:r>
    </w:p>
    <w:p w:rsidR="00ED1E88" w:rsidRPr="005F788B" w:rsidRDefault="00B046CA" w:rsidP="00ED1E88">
      <w:pPr>
        <w:pStyle w:val="Liniuta"/>
        <w:numPr>
          <w:ilvl w:val="0"/>
          <w:numId w:val="38"/>
        </w:numPr>
        <w:rPr>
          <w:lang w:val="en-US"/>
        </w:rPr>
      </w:pPr>
      <w:r w:rsidRPr="005F788B">
        <w:rPr>
          <w:lang w:val="en-US"/>
        </w:rPr>
        <w:t>35</w:t>
      </w:r>
      <w:r w:rsidR="00ED1E88" w:rsidRPr="005F788B">
        <w:rPr>
          <w:lang w:val="en-US"/>
        </w:rPr>
        <w:t xml:space="preserve"> cm strat fundatie din balast</w:t>
      </w:r>
    </w:p>
    <w:p w:rsidR="00ED1E88" w:rsidRPr="005F788B" w:rsidRDefault="00B046CA" w:rsidP="00ED1E88">
      <w:pPr>
        <w:pStyle w:val="Liniuta"/>
        <w:numPr>
          <w:ilvl w:val="0"/>
          <w:numId w:val="38"/>
        </w:numPr>
        <w:rPr>
          <w:lang w:val="en-US"/>
        </w:rPr>
      </w:pPr>
      <w:r w:rsidRPr="005F788B">
        <w:rPr>
          <w:lang w:val="en-US"/>
        </w:rPr>
        <w:t>8</w:t>
      </w:r>
      <w:r w:rsidR="00ED1E88" w:rsidRPr="005F788B">
        <w:rPr>
          <w:lang w:val="en-US"/>
        </w:rPr>
        <w:t xml:space="preserve"> cm substrat de nisip</w:t>
      </w:r>
    </w:p>
    <w:p w:rsidR="00ED1E88" w:rsidRPr="005F788B" w:rsidRDefault="00ED1E88" w:rsidP="00ED1E88">
      <w:pPr>
        <w:spacing w:line="360" w:lineRule="auto"/>
        <w:jc w:val="both"/>
        <w:rPr>
          <w:lang w:val="it-IT"/>
        </w:rPr>
      </w:pPr>
    </w:p>
    <w:p w:rsidR="00ED1E88" w:rsidRPr="005F788B" w:rsidRDefault="00ED1E88" w:rsidP="00ED1E88">
      <w:pPr>
        <w:rPr>
          <w:b/>
          <w:lang w:val="it-IT"/>
        </w:rPr>
      </w:pPr>
      <w:r w:rsidRPr="005F788B">
        <w:rPr>
          <w:b/>
          <w:lang w:val="it-IT"/>
        </w:rPr>
        <w:t>1. Adâncimea de inghet in complexul rutier</w:t>
      </w:r>
    </w:p>
    <w:p w:rsidR="00ED1E88" w:rsidRPr="005F788B" w:rsidRDefault="00ED1E88" w:rsidP="00ED1E88">
      <w:pPr>
        <w:rPr>
          <w:lang w:val="it-IT"/>
        </w:rPr>
      </w:pPr>
      <w:r w:rsidRPr="005F788B">
        <w:rPr>
          <w:lang w:val="it-IT"/>
        </w:rPr>
        <w:tab/>
        <w:t xml:space="preserve">a) </w:t>
      </w:r>
      <w:r w:rsidRPr="005F788B">
        <w:rPr>
          <w:i/>
          <w:lang w:val="it-IT"/>
        </w:rPr>
        <w:t>Adâncimea de inghet in pamântul de fundatie "Z"</w:t>
      </w:r>
      <w:r w:rsidRPr="005F788B">
        <w:rPr>
          <w:lang w:val="it-IT"/>
        </w:rPr>
        <w:t xml:space="preserve"> se stabileste pe baza urmatorilor parametri:</w:t>
      </w:r>
    </w:p>
    <w:p w:rsidR="00ED1E88" w:rsidRPr="005F788B" w:rsidRDefault="00ED1E88" w:rsidP="00ED1E88">
      <w:pPr>
        <w:rPr>
          <w:lang w:val="it-IT"/>
        </w:rPr>
      </w:pPr>
      <w:r w:rsidRPr="005F788B">
        <w:rPr>
          <w:lang w:val="it-IT"/>
        </w:rPr>
        <w:t>- tipul climatic al zonei:</w:t>
      </w:r>
      <w:r w:rsidRPr="005F788B">
        <w:rPr>
          <w:lang w:val="it-IT"/>
        </w:rPr>
        <w:tab/>
      </w:r>
      <w:r w:rsidRPr="005F788B">
        <w:rPr>
          <w:lang w:val="it-IT"/>
        </w:rPr>
        <w:tab/>
      </w:r>
      <w:r w:rsidRPr="005F788B">
        <w:rPr>
          <w:lang w:val="it-IT"/>
        </w:rPr>
        <w:tab/>
      </w:r>
      <w:r w:rsidRPr="005F788B">
        <w:rPr>
          <w:lang w:val="it-IT"/>
        </w:rPr>
        <w:tab/>
        <w:t>I</w:t>
      </w:r>
      <w:r w:rsidR="0090653D" w:rsidRPr="005F788B">
        <w:rPr>
          <w:lang w:val="it-IT"/>
        </w:rPr>
        <w:t>II</w:t>
      </w:r>
    </w:p>
    <w:p w:rsidR="00ED1E88" w:rsidRPr="005F788B" w:rsidRDefault="00ED1E88" w:rsidP="00ED1E88">
      <w:pPr>
        <w:rPr>
          <w:lang w:val="it-IT"/>
        </w:rPr>
      </w:pPr>
      <w:r w:rsidRPr="005F788B">
        <w:t>- tipul pamântului de fundatie:</w:t>
      </w:r>
      <w:r w:rsidRPr="005F788B">
        <w:tab/>
      </w:r>
      <w:r w:rsidRPr="005F788B">
        <w:tab/>
      </w:r>
      <w:r w:rsidRPr="005F788B">
        <w:tab/>
      </w:r>
      <w:r w:rsidRPr="005F788B">
        <w:rPr>
          <w:lang w:val="it-IT"/>
        </w:rPr>
        <w:t xml:space="preserve">P4 – coeziv- praf, praf argilos, praf nicipos,praf argilos nisipos </w:t>
      </w:r>
    </w:p>
    <w:p w:rsidR="00ED1E88" w:rsidRPr="005F788B" w:rsidRDefault="00ED1E88" w:rsidP="00ED1E88">
      <w:pPr>
        <w:rPr>
          <w:lang w:val="it-IT"/>
        </w:rPr>
      </w:pPr>
      <w:r w:rsidRPr="005F788B">
        <w:rPr>
          <w:lang w:val="it-IT"/>
        </w:rPr>
        <w:t>- conditii hidrologice ale complexului rutier:</w:t>
      </w:r>
      <w:r w:rsidRPr="005F788B">
        <w:rPr>
          <w:lang w:val="it-IT"/>
        </w:rPr>
        <w:tab/>
        <w:t>2b– conditii hidrologice mediocre si defavorabile</w:t>
      </w:r>
    </w:p>
    <w:p w:rsidR="00ED1E88" w:rsidRPr="005F788B" w:rsidRDefault="00ED1E88" w:rsidP="00ED1E88">
      <w:pPr>
        <w:rPr>
          <w:lang w:val="it-IT"/>
        </w:rPr>
      </w:pPr>
      <w:r w:rsidRPr="005F788B">
        <w:rPr>
          <w:lang w:val="it-IT"/>
        </w:rPr>
        <w:lastRenderedPageBreak/>
        <w:tab/>
        <w:t>- indicele de inghet in pamânt I</w:t>
      </w:r>
      <w:r w:rsidRPr="005F788B">
        <w:rPr>
          <w:vertAlign w:val="subscript"/>
          <w:lang w:val="it-IT"/>
        </w:rPr>
        <w:t>med</w:t>
      </w:r>
      <w:r w:rsidRPr="005F788B">
        <w:rPr>
          <w:vertAlign w:val="superscript"/>
          <w:lang w:val="it-IT"/>
        </w:rPr>
        <w:t>3/30</w:t>
      </w:r>
      <w:r w:rsidRPr="005F788B">
        <w:rPr>
          <w:lang w:val="it-IT"/>
        </w:rPr>
        <w:t xml:space="preserve"> = 944</w:t>
      </w:r>
      <w:r w:rsidRPr="005F788B">
        <w:rPr>
          <w:vertAlign w:val="superscript"/>
          <w:lang w:val="it-IT"/>
        </w:rPr>
        <w:t>o</w:t>
      </w:r>
      <w:r w:rsidRPr="005F788B">
        <w:rPr>
          <w:lang w:val="it-IT"/>
        </w:rPr>
        <w:t>C x zileeste stabilit in functie de sistemul rutier nerigid si de clasa de trafic redus, conform hartilor de zonare a teritoriului României din STAS 1709/1-90, fig. 5.</w:t>
      </w:r>
    </w:p>
    <w:p w:rsidR="00ED1E88" w:rsidRPr="005F788B" w:rsidRDefault="00ED1E88" w:rsidP="00ED1E88">
      <w:pPr>
        <w:rPr>
          <w:lang w:val="it-IT"/>
        </w:rPr>
      </w:pPr>
      <w:r w:rsidRPr="005F788B">
        <w:rPr>
          <w:lang w:val="it-IT"/>
        </w:rPr>
        <w:tab/>
        <w:t xml:space="preserve">Z = </w:t>
      </w:r>
      <w:r w:rsidR="00B046CA" w:rsidRPr="005F788B">
        <w:rPr>
          <w:lang w:val="it-IT"/>
        </w:rPr>
        <w:t>100</w:t>
      </w:r>
      <w:r w:rsidRPr="005F788B">
        <w:rPr>
          <w:lang w:val="it-IT"/>
        </w:rPr>
        <w:t xml:space="preserve"> cm - conform studiului geotehnic</w:t>
      </w:r>
    </w:p>
    <w:p w:rsidR="00ED1E88" w:rsidRPr="005F788B" w:rsidRDefault="00ED1E88" w:rsidP="00ED1E88">
      <w:pPr>
        <w:rPr>
          <w:lang w:val="it-IT"/>
        </w:rPr>
      </w:pPr>
      <w:r w:rsidRPr="005F788B">
        <w:rPr>
          <w:lang w:val="it-IT"/>
        </w:rPr>
        <w:tab/>
        <w:t>b) Grosimea echivalenta a sistemului rutier "He"</w:t>
      </w:r>
    </w:p>
    <w:p w:rsidR="00ED1E88" w:rsidRPr="005F788B" w:rsidRDefault="00ED1E88" w:rsidP="00ED1E88">
      <w:pPr>
        <w:rPr>
          <w:lang w:val="it-IT"/>
        </w:rPr>
      </w:pPr>
      <w:r w:rsidRPr="005F788B">
        <w:rPr>
          <w:lang w:val="it-IT"/>
        </w:rPr>
        <w:tab/>
        <w:t>Grosimea echivalenta se stabileste pe baza grosimilor straturilor rutiere si a coeficientilor de echivalare a capacitatii de transmitere a caldurii specifice fiecarui material din alcatuirea sistemului rutier.</w:t>
      </w:r>
    </w:p>
    <w:p w:rsidR="00ED1E88" w:rsidRPr="005F788B" w:rsidRDefault="00ED1E88" w:rsidP="00ED1E88">
      <w:pPr>
        <w:rPr>
          <w:lang w:val="it-IT"/>
        </w:rPr>
      </w:pPr>
      <w:r w:rsidRPr="005F788B">
        <w:rPr>
          <w:lang w:val="it-IT"/>
        </w:rPr>
        <w:tab/>
        <w:t>He = 4 x 0,50 +</w:t>
      </w:r>
      <w:r w:rsidR="00B046CA" w:rsidRPr="005F788B">
        <w:rPr>
          <w:lang w:val="it-IT"/>
        </w:rPr>
        <w:t>5</w:t>
      </w:r>
      <w:r w:rsidR="0090653D" w:rsidRPr="005F788B">
        <w:rPr>
          <w:lang w:val="it-IT"/>
        </w:rPr>
        <w:t xml:space="preserve"> x 0,50</w:t>
      </w:r>
      <w:r w:rsidRPr="005F788B">
        <w:rPr>
          <w:lang w:val="it-IT"/>
        </w:rPr>
        <w:t>+ 1</w:t>
      </w:r>
      <w:r w:rsidR="0090653D" w:rsidRPr="005F788B">
        <w:rPr>
          <w:lang w:val="it-IT"/>
        </w:rPr>
        <w:t>2</w:t>
      </w:r>
      <w:r w:rsidRPr="005F788B">
        <w:rPr>
          <w:lang w:val="it-IT"/>
        </w:rPr>
        <w:t xml:space="preserve">x 0,70 + </w:t>
      </w:r>
      <w:r w:rsidR="00B046CA" w:rsidRPr="005F788B">
        <w:rPr>
          <w:lang w:val="it-IT"/>
        </w:rPr>
        <w:t>35</w:t>
      </w:r>
      <w:r w:rsidRPr="005F788B">
        <w:rPr>
          <w:lang w:val="it-IT"/>
        </w:rPr>
        <w:t xml:space="preserve"> x 0,7</w:t>
      </w:r>
      <w:r w:rsidR="0090653D" w:rsidRPr="005F788B">
        <w:rPr>
          <w:lang w:val="it-IT"/>
        </w:rPr>
        <w:t>0</w:t>
      </w:r>
      <w:r w:rsidRPr="005F788B">
        <w:rPr>
          <w:lang w:val="it-IT"/>
        </w:rPr>
        <w:t xml:space="preserve">  +</w:t>
      </w:r>
      <w:r w:rsidR="00B046CA" w:rsidRPr="005F788B">
        <w:rPr>
          <w:lang w:val="it-IT"/>
        </w:rPr>
        <w:t>8</w:t>
      </w:r>
      <w:r w:rsidRPr="005F788B">
        <w:rPr>
          <w:lang w:val="it-IT"/>
        </w:rPr>
        <w:t xml:space="preserve"> x 1,00 = </w:t>
      </w:r>
      <w:r w:rsidR="0090653D" w:rsidRPr="005F788B">
        <w:rPr>
          <w:lang w:val="it-IT"/>
        </w:rPr>
        <w:t>4</w:t>
      </w:r>
      <w:r w:rsidR="00B046CA" w:rsidRPr="005F788B">
        <w:rPr>
          <w:lang w:val="it-IT"/>
        </w:rPr>
        <w:t>7</w:t>
      </w:r>
      <w:r w:rsidR="0090653D" w:rsidRPr="005F788B">
        <w:rPr>
          <w:lang w:val="it-IT"/>
        </w:rPr>
        <w:t>.</w:t>
      </w:r>
      <w:r w:rsidR="00B046CA" w:rsidRPr="005F788B">
        <w:rPr>
          <w:lang w:val="it-IT"/>
        </w:rPr>
        <w:t>15</w:t>
      </w:r>
      <w:r w:rsidRPr="005F788B">
        <w:rPr>
          <w:lang w:val="it-IT"/>
        </w:rPr>
        <w:t>cm</w:t>
      </w:r>
    </w:p>
    <w:p w:rsidR="00ED1E88" w:rsidRPr="005F788B" w:rsidRDefault="00ED1E88" w:rsidP="00ED1E88">
      <w:pPr>
        <w:rPr>
          <w:i/>
          <w:lang w:val="it-IT"/>
        </w:rPr>
      </w:pPr>
      <w:r w:rsidRPr="005F788B">
        <w:rPr>
          <w:lang w:val="it-IT"/>
        </w:rPr>
        <w:tab/>
        <w:t xml:space="preserve">c) </w:t>
      </w:r>
      <w:r w:rsidRPr="005F788B">
        <w:rPr>
          <w:i/>
          <w:lang w:val="it-IT"/>
        </w:rPr>
        <w:t>Adâncimea de inghet in complexul rutier "Zcr"</w:t>
      </w:r>
    </w:p>
    <w:p w:rsidR="00ED1E88" w:rsidRPr="005F788B" w:rsidRDefault="00ED1E88" w:rsidP="00ED1E88">
      <w:pPr>
        <w:rPr>
          <w:lang w:val="it-IT"/>
        </w:rPr>
      </w:pPr>
      <w:r w:rsidRPr="005F788B">
        <w:rPr>
          <w:lang w:val="it-IT"/>
        </w:rPr>
        <w:tab/>
        <w:t xml:space="preserve">Adâncimea de inghet in complexul rutier se considera egala cu adâncimea de inghet in pamântul de fundatie, la care se adauga un spor al adâncimii de inghet " </w:t>
      </w:r>
      <w:r w:rsidRPr="005F788B">
        <w:sym w:font="Symbol" w:char="F044"/>
      </w:r>
      <w:r w:rsidRPr="005F788B">
        <w:rPr>
          <w:lang w:val="it-IT"/>
        </w:rPr>
        <w:t>Z" (determinat de capacitatea de transmitere a caldurii de straturile sistemului rutier).</w:t>
      </w:r>
    </w:p>
    <w:p w:rsidR="00ED1E88" w:rsidRPr="005F788B" w:rsidRDefault="00ED1E88" w:rsidP="00ED1E88">
      <w:r w:rsidRPr="005F788B">
        <w:rPr>
          <w:lang w:val="it-IT"/>
        </w:rPr>
        <w:tab/>
      </w:r>
      <w:r w:rsidRPr="005F788B">
        <w:rPr>
          <w:lang w:val="it-IT"/>
        </w:rPr>
        <w:tab/>
      </w:r>
      <w:r w:rsidRPr="005F788B">
        <w:sym w:font="Symbol" w:char="F044"/>
      </w:r>
      <w:r w:rsidRPr="005F788B">
        <w:t>Z = H</w:t>
      </w:r>
      <w:r w:rsidRPr="005F788B">
        <w:rPr>
          <w:vertAlign w:val="subscript"/>
        </w:rPr>
        <w:t>SR</w:t>
      </w:r>
      <w:r w:rsidRPr="005F788B">
        <w:t xml:space="preserve"> - He = </w:t>
      </w:r>
      <w:r w:rsidR="0090653D" w:rsidRPr="005F788B">
        <w:t>6</w:t>
      </w:r>
      <w:r w:rsidR="00B046CA" w:rsidRPr="005F788B">
        <w:t>4</w:t>
      </w:r>
      <w:r w:rsidRPr="005F788B">
        <w:t xml:space="preserve"> – </w:t>
      </w:r>
      <w:r w:rsidR="00B046CA" w:rsidRPr="005F788B">
        <w:t>47</w:t>
      </w:r>
      <w:r w:rsidR="0090653D" w:rsidRPr="005F788B">
        <w:t>.</w:t>
      </w:r>
      <w:r w:rsidR="00B046CA" w:rsidRPr="005F788B">
        <w:t>15</w:t>
      </w:r>
      <w:r w:rsidRPr="005F788B">
        <w:t xml:space="preserve">= </w:t>
      </w:r>
      <w:r w:rsidR="00B046CA" w:rsidRPr="005F788B">
        <w:t>16.85</w:t>
      </w:r>
      <w:r w:rsidRPr="005F788B">
        <w:t xml:space="preserve"> cm</w:t>
      </w:r>
    </w:p>
    <w:p w:rsidR="00ED1E88" w:rsidRPr="005F788B" w:rsidRDefault="00ED1E88" w:rsidP="00ED1E88">
      <w:r w:rsidRPr="005F788B">
        <w:tab/>
      </w:r>
      <w:r w:rsidRPr="005F788B">
        <w:tab/>
        <w:t xml:space="preserve">Zcr = Z + </w:t>
      </w:r>
      <w:r w:rsidRPr="005F788B">
        <w:sym w:font="Symbol" w:char="F044"/>
      </w:r>
      <w:r w:rsidRPr="005F788B">
        <w:t xml:space="preserve">Z = </w:t>
      </w:r>
      <w:r w:rsidR="0090653D" w:rsidRPr="005F788B">
        <w:t>100</w:t>
      </w:r>
      <w:r w:rsidRPr="005F788B">
        <w:t xml:space="preserve">+ </w:t>
      </w:r>
      <w:r w:rsidR="00B046CA" w:rsidRPr="005F788B">
        <w:t xml:space="preserve">16.85 </w:t>
      </w:r>
      <w:r w:rsidRPr="005F788B">
        <w:t>=</w:t>
      </w:r>
      <w:r w:rsidR="0090653D" w:rsidRPr="005F788B">
        <w:t>1</w:t>
      </w:r>
      <w:r w:rsidR="00B046CA" w:rsidRPr="005F788B">
        <w:t>1</w:t>
      </w:r>
      <w:r w:rsidR="0090653D" w:rsidRPr="005F788B">
        <w:t>6</w:t>
      </w:r>
      <w:r w:rsidR="00B046CA" w:rsidRPr="005F788B">
        <w:t>.85</w:t>
      </w:r>
      <w:r w:rsidRPr="005F788B">
        <w:t xml:space="preserve"> cm</w:t>
      </w:r>
    </w:p>
    <w:p w:rsidR="00ED1E88" w:rsidRPr="005F788B" w:rsidRDefault="00ED1E88" w:rsidP="00ED1E88">
      <w:pPr>
        <w:rPr>
          <w:b/>
        </w:rPr>
      </w:pPr>
      <w:r w:rsidRPr="005F788B">
        <w:rPr>
          <w:b/>
        </w:rPr>
        <w:tab/>
        <w:t>2. Prevenirea degradarilor din inghet-dezghet</w:t>
      </w:r>
    </w:p>
    <w:p w:rsidR="00ED1E88" w:rsidRPr="005F788B" w:rsidRDefault="00ED1E88" w:rsidP="00ED1E88">
      <w:pPr>
        <w:rPr>
          <w:lang w:val="it-IT"/>
        </w:rPr>
      </w:pPr>
      <w:r w:rsidRPr="005F788B">
        <w:tab/>
      </w:r>
      <w:r w:rsidRPr="005F788B">
        <w:rPr>
          <w:lang w:val="it-IT"/>
        </w:rPr>
        <w:t>Prevenirea degradarilor din inghet-dezghet se face prin verificarea rezistentei la actiunea inghet-dezghetului a structurii rutiere.</w:t>
      </w:r>
    </w:p>
    <w:p w:rsidR="00ED1E88" w:rsidRPr="005F788B" w:rsidRDefault="00ED1E88" w:rsidP="00ED1E88">
      <w:pPr>
        <w:rPr>
          <w:lang w:val="it-IT"/>
        </w:rPr>
      </w:pPr>
      <w:r w:rsidRPr="005F788B">
        <w:rPr>
          <w:lang w:val="it-IT"/>
        </w:rPr>
        <w:tab/>
      </w:r>
    </w:p>
    <w:p w:rsidR="00ED1E88" w:rsidRPr="005F788B" w:rsidRDefault="00ED1E88" w:rsidP="00ED1E88">
      <w:pPr>
        <w:rPr>
          <w:lang w:val="it-IT"/>
        </w:rPr>
      </w:pPr>
      <w:r w:rsidRPr="005F788B">
        <w:rPr>
          <w:lang w:val="it-IT"/>
        </w:rPr>
        <w:t>Gradul de asigurare la patrunderea inghetului in complexul rutier:</w:t>
      </w:r>
    </w:p>
    <w:p w:rsidR="00ED1E88" w:rsidRPr="005F788B" w:rsidRDefault="00ED1E88" w:rsidP="00ED1E88">
      <w:pPr>
        <w:rPr>
          <w:lang w:val="it-IT"/>
        </w:rPr>
      </w:pPr>
      <w:r w:rsidRPr="005F788B">
        <w:rPr>
          <w:lang w:val="it-IT"/>
        </w:rPr>
        <w:tab/>
        <w:t xml:space="preserve"> He</w:t>
      </w:r>
      <w:r w:rsidRPr="005F788B">
        <w:rPr>
          <w:lang w:val="it-IT"/>
        </w:rPr>
        <w:tab/>
      </w:r>
      <w:r w:rsidR="00B046CA" w:rsidRPr="005F788B">
        <w:rPr>
          <w:lang w:val="it-IT"/>
        </w:rPr>
        <w:t>47.15</w:t>
      </w:r>
    </w:p>
    <w:p w:rsidR="00ED1E88" w:rsidRPr="005F788B" w:rsidRDefault="00B342C3" w:rsidP="00ED1E88">
      <w:pPr>
        <w:rPr>
          <w:lang w:val="it-IT"/>
        </w:rPr>
      </w:pPr>
      <w:r>
        <w:rPr>
          <w:lang w:eastAsia="ro-RO"/>
        </w:rPr>
        <w:pict>
          <v:line id="Straight Connector 667" o:spid="_x0000_s1050" style="position:absolute;left:0;text-align:left;z-index:2516464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5pt,5.85pt" to="57.6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LzqIAIAADs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" o:allowincell="f" strokeweight="1pt"/>
        </w:pict>
      </w:r>
      <w:r>
        <w:rPr>
          <w:lang w:eastAsia="ro-RO"/>
        </w:rPr>
        <w:pict>
          <v:line id="Straight Connector 666" o:spid="_x0000_s1049" style="position:absolute;left:0;text-align:lef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5.8pt" to="95.3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" o:allowincell="f" strokeweight="1pt"/>
        </w:pict>
      </w:r>
      <w:r w:rsidR="00ED1E88" w:rsidRPr="005F788B">
        <w:rPr>
          <w:lang w:val="it-IT"/>
        </w:rPr>
        <w:t xml:space="preserve">K =           =                 = </w:t>
      </w:r>
      <w:r w:rsidR="00B046CA" w:rsidRPr="005F788B">
        <w:rPr>
          <w:lang w:val="it-IT"/>
        </w:rPr>
        <w:t>0.404</w:t>
      </w:r>
      <w:r w:rsidR="00ED1E88" w:rsidRPr="005F788B">
        <w:rPr>
          <w:lang w:val="it-IT"/>
        </w:rPr>
        <w:t>&gt;</w:t>
      </w:r>
      <w:r w:rsidR="0090653D" w:rsidRPr="005F788B">
        <w:rPr>
          <w:lang w:val="it-IT"/>
        </w:rPr>
        <w:t xml:space="preserve">0.40 </w:t>
      </w:r>
      <w:r w:rsidR="00ED1E88" w:rsidRPr="005F788B">
        <w:rPr>
          <w:lang w:val="it-IT"/>
        </w:rPr>
        <w:t xml:space="preserve"> DA</w:t>
      </w:r>
    </w:p>
    <w:p w:rsidR="00ED1E88" w:rsidRPr="005F788B" w:rsidRDefault="00ED1E88" w:rsidP="00ED1E88">
      <w:pPr>
        <w:rPr>
          <w:lang w:val="it-IT"/>
        </w:rPr>
      </w:pPr>
      <w:r w:rsidRPr="005F788B">
        <w:rPr>
          <w:lang w:val="it-IT"/>
        </w:rPr>
        <w:t xml:space="preserve">         Zcr      </w:t>
      </w:r>
      <w:r w:rsidR="00B046CA" w:rsidRPr="005F788B">
        <w:t>116.85</w:t>
      </w:r>
    </w:p>
    <w:p w:rsidR="00ED1E88" w:rsidRPr="005F788B" w:rsidRDefault="00ED1E88" w:rsidP="00ED1E88">
      <w:pPr>
        <w:rPr>
          <w:lang w:val="it-IT"/>
        </w:rPr>
      </w:pPr>
    </w:p>
    <w:p w:rsidR="00ED1E88" w:rsidRPr="005F788B" w:rsidRDefault="00ED1E88" w:rsidP="00ED1E88">
      <w:pPr>
        <w:rPr>
          <w:lang w:val="it-IT"/>
        </w:rPr>
      </w:pPr>
      <w:r w:rsidRPr="005F788B">
        <w:rPr>
          <w:lang w:val="it-IT"/>
        </w:rPr>
        <w:t>0,50– gradul de asigurare la patrunderea inghetului K, corespunzator pamant tip P3-P4, tip climatic I, sistem rutier suplu, (tabel 4, STAS 1709/2-90).</w:t>
      </w:r>
    </w:p>
    <w:p w:rsidR="00ED1E88" w:rsidRPr="005F788B" w:rsidRDefault="00ED1E88" w:rsidP="00ED1E88">
      <w:pPr>
        <w:rPr>
          <w:lang w:val="en-US"/>
        </w:rPr>
      </w:pPr>
      <w:r w:rsidRPr="005F788B">
        <w:rPr>
          <w:lang w:val="it-IT"/>
        </w:rPr>
        <w:tab/>
        <w:t>Intrucât gradul de asigurare la patrunderea inghetului in complexul rutier este mai mare decat valoarea limita din tabelul 4, STAS 1709/2-90 rezulta ca sistemul rutier este rezistent la actiunea din inghet-dezghet.</w:t>
      </w:r>
    </w:p>
    <w:p w:rsidR="00ED1E88" w:rsidRPr="005F788B" w:rsidRDefault="00ED1E88" w:rsidP="00ED1E88">
      <w:pPr>
        <w:rPr>
          <w:lang w:val="es-MX"/>
        </w:rPr>
      </w:pPr>
      <w:r w:rsidRPr="005F788B">
        <w:rPr>
          <w:lang w:val="es-MX"/>
        </w:rPr>
        <w:tab/>
      </w:r>
    </w:p>
    <w:p w:rsidR="00ED1E88" w:rsidRPr="005F788B" w:rsidRDefault="00ED1E88" w:rsidP="00ED1E88">
      <w:pPr>
        <w:spacing w:line="360" w:lineRule="auto"/>
        <w:jc w:val="both"/>
        <w:rPr>
          <w:u w:val="single"/>
          <w:lang w:val="it-IT"/>
        </w:rPr>
      </w:pPr>
      <w:r w:rsidRPr="005F788B">
        <w:rPr>
          <w:b/>
          <w:szCs w:val="26"/>
          <w:u w:val="single"/>
          <w:lang w:val="it-IT"/>
        </w:rPr>
        <w:t>VARIANTA II  STRUCTURA RUTIERA NOUA</w:t>
      </w:r>
      <w:r w:rsidR="000E1FC8" w:rsidRPr="005F788B">
        <w:rPr>
          <w:b/>
          <w:szCs w:val="26"/>
          <w:u w:val="single"/>
          <w:lang w:val="it-IT"/>
        </w:rPr>
        <w:t xml:space="preserve"> (Km 3+800-5+820</w:t>
      </w:r>
      <w:r w:rsidR="005F788B">
        <w:rPr>
          <w:b/>
          <w:szCs w:val="26"/>
          <w:u w:val="single"/>
          <w:lang w:val="it-IT"/>
        </w:rPr>
        <w:t xml:space="preserve"> - caseta</w:t>
      </w:r>
      <w:r w:rsidR="000E1FC8" w:rsidRPr="005F788B">
        <w:rPr>
          <w:b/>
          <w:szCs w:val="26"/>
          <w:u w:val="single"/>
          <w:lang w:val="it-IT"/>
        </w:rPr>
        <w:t>)</w:t>
      </w:r>
    </w:p>
    <w:p w:rsidR="0090653D" w:rsidRPr="005F788B" w:rsidRDefault="0090653D" w:rsidP="0090653D">
      <w:pPr>
        <w:numPr>
          <w:ilvl w:val="0"/>
          <w:numId w:val="39"/>
        </w:numPr>
        <w:spacing w:line="360" w:lineRule="auto"/>
        <w:jc w:val="both"/>
        <w:rPr>
          <w:b/>
          <w:lang w:val="it-IT"/>
        </w:rPr>
      </w:pPr>
      <w:r w:rsidRPr="005F788B">
        <w:rPr>
          <w:b/>
          <w:lang w:val="it-IT"/>
        </w:rPr>
        <w:t>ALCATUIREA STRUCTURILOR RUTIERE</w:t>
      </w:r>
    </w:p>
    <w:p w:rsidR="0090653D" w:rsidRPr="005F788B" w:rsidRDefault="0090653D" w:rsidP="0090653D">
      <w:pPr>
        <w:spacing w:line="360" w:lineRule="auto"/>
        <w:jc w:val="both"/>
        <w:rPr>
          <w:lang w:val="it-IT"/>
        </w:rPr>
      </w:pPr>
      <w:r w:rsidRPr="005F788B">
        <w:rPr>
          <w:lang w:val="it-IT"/>
        </w:rPr>
        <w:t>La baza alcatuirii structurilor rutiere analizate, au stat solicitarile beneficiarului  bazate pe studierea unei solutii privind o structura cu sistem rutier nou, altul decat sistemul rutier rigid.</w:t>
      </w:r>
    </w:p>
    <w:p w:rsidR="006D47A7" w:rsidRDefault="006D47A7" w:rsidP="0090653D">
      <w:pPr>
        <w:spacing w:line="360" w:lineRule="auto"/>
        <w:jc w:val="both"/>
        <w:rPr>
          <w:lang w:val="it-IT"/>
        </w:rPr>
      </w:pPr>
    </w:p>
    <w:p w:rsidR="006D47A7" w:rsidRDefault="006D47A7" w:rsidP="0090653D">
      <w:pPr>
        <w:spacing w:line="360" w:lineRule="auto"/>
        <w:jc w:val="both"/>
        <w:rPr>
          <w:lang w:val="it-IT"/>
        </w:rPr>
      </w:pPr>
    </w:p>
    <w:p w:rsidR="006D47A7" w:rsidRDefault="006D47A7" w:rsidP="0090653D">
      <w:pPr>
        <w:spacing w:line="360" w:lineRule="auto"/>
        <w:jc w:val="both"/>
        <w:rPr>
          <w:lang w:val="it-IT"/>
        </w:rPr>
      </w:pPr>
    </w:p>
    <w:p w:rsidR="0090653D" w:rsidRPr="005F788B" w:rsidRDefault="0090653D" w:rsidP="0090653D">
      <w:pPr>
        <w:spacing w:line="360" w:lineRule="auto"/>
        <w:jc w:val="both"/>
        <w:rPr>
          <w:b/>
          <w:lang w:val="it-IT"/>
        </w:rPr>
      </w:pPr>
      <w:r w:rsidRPr="005F788B">
        <w:rPr>
          <w:lang w:val="it-IT"/>
        </w:rPr>
        <w:lastRenderedPageBreak/>
        <w:tab/>
      </w:r>
      <w:r w:rsidRPr="005F788B">
        <w:rPr>
          <w:b/>
          <w:lang w:val="it-IT"/>
        </w:rPr>
        <w:t>Stabilirea traficului de calcul</w:t>
      </w:r>
    </w:p>
    <w:p w:rsidR="0090653D" w:rsidRPr="005F788B" w:rsidRDefault="0090653D" w:rsidP="0090653D">
      <w:pPr>
        <w:spacing w:line="360" w:lineRule="auto"/>
        <w:jc w:val="both"/>
        <w:rPr>
          <w:lang w:val="it-IT"/>
        </w:rPr>
      </w:pPr>
      <w:r w:rsidRPr="005F788B">
        <w:rPr>
          <w:lang w:val="it-IT"/>
        </w:rPr>
        <w:t>Traficul de calcul se stabileste pe baza traficului mediu zilnic anual in osii standard de 115 KN si este definit prin numarul total de treceri ale osiei standard astfel:</w:t>
      </w:r>
    </w:p>
    <w:p w:rsidR="0090653D" w:rsidRPr="005F788B" w:rsidRDefault="0090653D" w:rsidP="0090653D">
      <w:pPr>
        <w:jc w:val="both"/>
        <w:rPr>
          <w:lang w:val="it-IT"/>
        </w:rPr>
      </w:pPr>
      <w:r w:rsidRPr="005F788B">
        <w:rPr>
          <w:lang w:val="it-IT"/>
        </w:rPr>
        <w:tab/>
      </w:r>
      <w:r w:rsidRPr="005F788B">
        <w:rPr>
          <w:lang w:val="it-IT"/>
        </w:rPr>
        <w:tab/>
        <w:t>N</w:t>
      </w:r>
      <w:r w:rsidRPr="005F788B">
        <w:rPr>
          <w:vertAlign w:val="subscript"/>
          <w:lang w:val="it-IT"/>
        </w:rPr>
        <w:t>c</w:t>
      </w:r>
      <w:r w:rsidRPr="005F788B">
        <w:rPr>
          <w:lang w:val="it-IT"/>
        </w:rPr>
        <w:t xml:space="preserve"> =0.03 mil.o.s.</w:t>
      </w:r>
      <w:r w:rsidRPr="005F788B">
        <w:rPr>
          <w:lang w:val="it-IT"/>
        </w:rPr>
        <w:tab/>
      </w:r>
      <w:r w:rsidRPr="005F788B">
        <w:rPr>
          <w:lang w:val="it-IT"/>
        </w:rPr>
        <w:tab/>
      </w:r>
      <w:r w:rsidRPr="005F788B">
        <w:rPr>
          <w:lang w:val="it-IT"/>
        </w:rPr>
        <w:tab/>
      </w:r>
      <w:r w:rsidRPr="005F788B">
        <w:rPr>
          <w:lang w:val="it-IT"/>
        </w:rPr>
        <w:tab/>
      </w:r>
      <w:r w:rsidRPr="005F788B">
        <w:rPr>
          <w:lang w:val="it-IT"/>
        </w:rPr>
        <w:tab/>
      </w:r>
      <w:r w:rsidRPr="005F788B">
        <w:rPr>
          <w:lang w:val="it-IT"/>
        </w:rPr>
        <w:tab/>
      </w:r>
      <w:r w:rsidRPr="005F788B">
        <w:rPr>
          <w:lang w:val="it-IT"/>
        </w:rPr>
        <w:tab/>
      </w:r>
    </w:p>
    <w:p w:rsidR="0090653D" w:rsidRPr="005F788B" w:rsidRDefault="0090653D" w:rsidP="0090653D">
      <w:pPr>
        <w:spacing w:line="360" w:lineRule="auto"/>
        <w:jc w:val="both"/>
        <w:rPr>
          <w:lang w:val="it-IT"/>
        </w:rPr>
      </w:pPr>
      <w:r w:rsidRPr="005F788B">
        <w:rPr>
          <w:lang w:val="it-IT"/>
        </w:rPr>
        <w:t>Sectorul de drum studiat, in conformitate cu concluziile si recomandarile din studiul geotehnic, este caracterizat de urmatoarele date:</w:t>
      </w:r>
    </w:p>
    <w:p w:rsidR="0090653D" w:rsidRPr="005F788B" w:rsidRDefault="0090653D" w:rsidP="0090653D">
      <w:pPr>
        <w:spacing w:line="360" w:lineRule="auto"/>
        <w:jc w:val="both"/>
        <w:rPr>
          <w:lang w:val="it-IT"/>
        </w:rPr>
      </w:pPr>
      <w:r w:rsidRPr="005F788B">
        <w:rPr>
          <w:lang w:val="it-IT"/>
        </w:rPr>
        <w:tab/>
        <w:t>- tipul de pamânt predominant:</w:t>
      </w:r>
      <w:r w:rsidRPr="005F788B">
        <w:rPr>
          <w:lang w:val="it-IT"/>
        </w:rPr>
        <w:tab/>
        <w:t xml:space="preserve">P4 – coeziv- praf, praf argilos, praf nisipos,praf argilos nisipos </w:t>
      </w:r>
    </w:p>
    <w:p w:rsidR="0090653D" w:rsidRPr="005F788B" w:rsidRDefault="0090653D" w:rsidP="0090653D">
      <w:pPr>
        <w:spacing w:line="360" w:lineRule="auto"/>
        <w:ind w:firstLine="720"/>
        <w:jc w:val="both"/>
        <w:rPr>
          <w:lang w:val="it-IT"/>
        </w:rPr>
      </w:pPr>
      <w:r w:rsidRPr="005F788B">
        <w:rPr>
          <w:lang w:val="it-IT"/>
        </w:rPr>
        <w:t>- tipul climatic:</w:t>
      </w:r>
      <w:r w:rsidRPr="005F788B">
        <w:rPr>
          <w:lang w:val="it-IT"/>
        </w:rPr>
        <w:tab/>
      </w:r>
      <w:r w:rsidRPr="005F788B">
        <w:rPr>
          <w:lang w:val="it-IT"/>
        </w:rPr>
        <w:tab/>
      </w:r>
      <w:r w:rsidRPr="005F788B">
        <w:rPr>
          <w:lang w:val="it-IT"/>
        </w:rPr>
        <w:tab/>
        <w:t>III</w:t>
      </w:r>
    </w:p>
    <w:p w:rsidR="0090653D" w:rsidRPr="005F788B" w:rsidRDefault="0090653D" w:rsidP="0090653D">
      <w:pPr>
        <w:spacing w:line="360" w:lineRule="auto"/>
        <w:jc w:val="both"/>
        <w:rPr>
          <w:lang w:val="it-IT"/>
        </w:rPr>
      </w:pPr>
      <w:r w:rsidRPr="005F788B">
        <w:rPr>
          <w:lang w:val="it-IT"/>
        </w:rPr>
        <w:tab/>
        <w:t>- regim hidrologic:</w:t>
      </w:r>
      <w:r w:rsidRPr="005F788B">
        <w:rPr>
          <w:lang w:val="it-IT"/>
        </w:rPr>
        <w:tab/>
      </w:r>
      <w:r w:rsidRPr="005F788B">
        <w:rPr>
          <w:lang w:val="it-IT"/>
        </w:rPr>
        <w:tab/>
      </w:r>
      <w:r w:rsidRPr="005F788B">
        <w:rPr>
          <w:lang w:val="it-IT"/>
        </w:rPr>
        <w:tab/>
        <w:t>2b– conditii hidrologice mediocre si defavorabile</w:t>
      </w:r>
    </w:p>
    <w:p w:rsidR="0090653D" w:rsidRPr="005F788B" w:rsidRDefault="0090653D" w:rsidP="0090653D">
      <w:pPr>
        <w:spacing w:line="360" w:lineRule="auto"/>
        <w:ind w:firstLine="720"/>
        <w:jc w:val="both"/>
        <w:rPr>
          <w:b/>
          <w:i/>
          <w:lang w:val="it-IT"/>
        </w:rPr>
      </w:pPr>
      <w:r w:rsidRPr="005F788B">
        <w:rPr>
          <w:b/>
          <w:i/>
          <w:lang w:val="it-IT"/>
        </w:rPr>
        <w:t>Alcatuirea si caracteristicile straturilor rutiere noi</w:t>
      </w:r>
    </w:p>
    <w:p w:rsidR="0090653D" w:rsidRPr="005F788B" w:rsidRDefault="0090653D" w:rsidP="0090653D">
      <w:pPr>
        <w:spacing w:line="360" w:lineRule="auto"/>
        <w:jc w:val="both"/>
        <w:rPr>
          <w:lang w:val="it-IT"/>
        </w:rPr>
      </w:pPr>
      <w:r w:rsidRPr="005F788B">
        <w:rPr>
          <w:lang w:val="it-IT"/>
        </w:rPr>
        <w:tab/>
        <w:t>Valorile de calcul ale modulilor de elasticitate dinamici sunt considerate in functie de tipul straturilor din alcatuirea structurii rutiere precum si tipul climatic al zonei</w:t>
      </w:r>
      <w:r w:rsidR="004D6DF3" w:rsidRPr="005F788B">
        <w:rPr>
          <w:lang w:val="it-IT"/>
        </w:rPr>
        <w:t>.</w:t>
      </w:r>
    </w:p>
    <w:p w:rsidR="0090653D" w:rsidRPr="005F788B" w:rsidRDefault="0090653D" w:rsidP="0090653D">
      <w:pPr>
        <w:spacing w:line="360" w:lineRule="auto"/>
        <w:jc w:val="both"/>
        <w:rPr>
          <w:sz w:val="20"/>
          <w:lang w:val="it-IT"/>
        </w:rPr>
      </w:pPr>
      <w:r w:rsidRPr="005F788B">
        <w:rPr>
          <w:szCs w:val="26"/>
          <w:lang w:val="it-IT"/>
        </w:rPr>
        <w:tab/>
        <w:t>Astfel calculele s-au realizat la conditiile rezultate din studiul geotehnic, pentru pamantul de fundare P4, tip climatic III, regim hidrologic 2b, avand Ep=50MPa.</w:t>
      </w:r>
    </w:p>
    <w:p w:rsidR="0090653D" w:rsidRPr="005F788B" w:rsidRDefault="0090653D" w:rsidP="0090653D">
      <w:pPr>
        <w:spacing w:line="360" w:lineRule="auto"/>
        <w:jc w:val="both"/>
        <w:rPr>
          <w:lang w:val="it-IT"/>
        </w:rPr>
      </w:pPr>
      <w:r w:rsidRPr="005F788B">
        <w:rPr>
          <w:lang w:val="it-IT"/>
        </w:rPr>
        <w:tab/>
      </w:r>
      <w:r w:rsidRPr="005F788B">
        <w:rPr>
          <w:lang w:val="it-IT"/>
        </w:rPr>
        <w:tab/>
        <w:t>Se propune pentru verificare urmatoarea structura:</w:t>
      </w:r>
    </w:p>
    <w:tbl>
      <w:tblPr>
        <w:tblW w:w="82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33"/>
        <w:gridCol w:w="720"/>
        <w:gridCol w:w="899"/>
        <w:gridCol w:w="1368"/>
      </w:tblGrid>
      <w:tr w:rsidR="0090653D" w:rsidRPr="005F788B" w:rsidTr="004D6DF3">
        <w:tc>
          <w:tcPr>
            <w:tcW w:w="5233"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spacing w:line="360" w:lineRule="auto"/>
              <w:jc w:val="center"/>
              <w:rPr>
                <w:lang w:val="en-US"/>
              </w:rPr>
            </w:pPr>
            <w:r w:rsidRPr="005F788B">
              <w:rPr>
                <w:lang w:val="en-US"/>
              </w:rPr>
              <w:t>Denumirea materialului din strat</w:t>
            </w:r>
          </w:p>
        </w:tc>
        <w:tc>
          <w:tcPr>
            <w:tcW w:w="720"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h</w:t>
            </w:r>
          </w:p>
          <w:p w:rsidR="0090653D" w:rsidRPr="005F788B" w:rsidRDefault="0090653D" w:rsidP="0090653D">
            <w:pPr>
              <w:pStyle w:val="Normal2"/>
              <w:rPr>
                <w:lang w:val="en-US"/>
              </w:rPr>
            </w:pPr>
            <w:r w:rsidRPr="005F788B">
              <w:rPr>
                <w:lang w:val="en-US"/>
              </w:rPr>
              <w:t>(cm)</w:t>
            </w:r>
          </w:p>
        </w:tc>
        <w:tc>
          <w:tcPr>
            <w:tcW w:w="899"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E</w:t>
            </w:r>
          </w:p>
          <w:p w:rsidR="0090653D" w:rsidRPr="005F788B" w:rsidRDefault="0090653D" w:rsidP="0090653D">
            <w:pPr>
              <w:pStyle w:val="Normal2"/>
              <w:rPr>
                <w:lang w:val="en-US"/>
              </w:rPr>
            </w:pPr>
            <w:r w:rsidRPr="005F788B">
              <w:rPr>
                <w:lang w:val="en-US"/>
              </w:rPr>
              <w:t>(</w:t>
            </w:r>
            <w:proofErr w:type="spellStart"/>
            <w:r w:rsidRPr="005F788B">
              <w:rPr>
                <w:lang w:val="en-US"/>
              </w:rPr>
              <w:t>Mpa</w:t>
            </w:r>
            <w:proofErr w:type="spellEnd"/>
            <w:r w:rsidRPr="005F788B">
              <w:rPr>
                <w:lang w:val="en-US"/>
              </w:rPr>
              <w:t>)</w:t>
            </w:r>
          </w:p>
        </w:tc>
        <w:tc>
          <w:tcPr>
            <w:tcW w:w="1368"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sym w:font="Symbol" w:char="F06D"/>
            </w:r>
          </w:p>
        </w:tc>
      </w:tr>
      <w:tr w:rsidR="004D6DF3" w:rsidRPr="005F788B" w:rsidTr="004D6DF3">
        <w:trPr>
          <w:cantSplit/>
        </w:trPr>
        <w:tc>
          <w:tcPr>
            <w:tcW w:w="5233" w:type="dxa"/>
            <w:tcBorders>
              <w:top w:val="single" w:sz="6" w:space="0" w:color="auto"/>
              <w:left w:val="single" w:sz="6" w:space="0" w:color="auto"/>
              <w:bottom w:val="single" w:sz="6" w:space="0" w:color="auto"/>
              <w:right w:val="single" w:sz="6" w:space="0" w:color="auto"/>
            </w:tcBorders>
            <w:hideMark/>
          </w:tcPr>
          <w:p w:rsidR="004D6DF3" w:rsidRPr="005F788B" w:rsidRDefault="004D6DF3" w:rsidP="004D6DF3">
            <w:pPr>
              <w:spacing w:line="240" w:lineRule="auto"/>
              <w:jc w:val="both"/>
              <w:rPr>
                <w:lang w:val="en-US"/>
              </w:rPr>
            </w:pPr>
            <w:r w:rsidRPr="005F788B">
              <w:rPr>
                <w:lang w:val="en-US"/>
              </w:rPr>
              <w:t>Strat de uzura SMA16 rul 50/70 (MAS16);</w:t>
            </w:r>
          </w:p>
        </w:tc>
        <w:tc>
          <w:tcPr>
            <w:tcW w:w="720" w:type="dxa"/>
            <w:tcBorders>
              <w:top w:val="single" w:sz="6" w:space="0" w:color="auto"/>
              <w:left w:val="single" w:sz="6" w:space="0" w:color="auto"/>
              <w:bottom w:val="single" w:sz="6" w:space="0" w:color="auto"/>
              <w:right w:val="single" w:sz="6" w:space="0" w:color="auto"/>
            </w:tcBorders>
            <w:hideMark/>
          </w:tcPr>
          <w:p w:rsidR="004D6DF3" w:rsidRPr="005F788B" w:rsidRDefault="004D6DF3" w:rsidP="0090653D">
            <w:pPr>
              <w:pStyle w:val="Normal2"/>
              <w:rPr>
                <w:lang w:val="en-US"/>
              </w:rPr>
            </w:pPr>
            <w:r w:rsidRPr="005F788B">
              <w:rPr>
                <w:lang w:val="en-US"/>
              </w:rPr>
              <w:t>4</w:t>
            </w:r>
          </w:p>
        </w:tc>
        <w:tc>
          <w:tcPr>
            <w:tcW w:w="899" w:type="dxa"/>
            <w:tcBorders>
              <w:top w:val="single" w:sz="6" w:space="0" w:color="auto"/>
              <w:left w:val="single" w:sz="6" w:space="0" w:color="auto"/>
              <w:bottom w:val="single" w:sz="6" w:space="0" w:color="auto"/>
              <w:right w:val="single" w:sz="6" w:space="0" w:color="auto"/>
            </w:tcBorders>
            <w:hideMark/>
          </w:tcPr>
          <w:p w:rsidR="004D6DF3" w:rsidRPr="005F788B" w:rsidRDefault="004D6DF3" w:rsidP="0090653D">
            <w:pPr>
              <w:pStyle w:val="Normal2"/>
              <w:rPr>
                <w:lang w:val="en-US"/>
              </w:rPr>
            </w:pPr>
            <w:r w:rsidRPr="005F788B">
              <w:rPr>
                <w:lang w:val="en-US"/>
              </w:rPr>
              <w:t>3600</w:t>
            </w:r>
          </w:p>
        </w:tc>
        <w:tc>
          <w:tcPr>
            <w:tcW w:w="1368" w:type="dxa"/>
            <w:tcBorders>
              <w:top w:val="single" w:sz="6" w:space="0" w:color="auto"/>
              <w:left w:val="single" w:sz="6" w:space="0" w:color="auto"/>
              <w:bottom w:val="single" w:sz="6" w:space="0" w:color="auto"/>
              <w:right w:val="single" w:sz="6" w:space="0" w:color="auto"/>
            </w:tcBorders>
            <w:hideMark/>
          </w:tcPr>
          <w:p w:rsidR="004D6DF3" w:rsidRPr="005F788B" w:rsidRDefault="004D6DF3" w:rsidP="0090653D">
            <w:pPr>
              <w:pStyle w:val="Normal2"/>
              <w:rPr>
                <w:lang w:val="en-US"/>
              </w:rPr>
            </w:pPr>
            <w:r w:rsidRPr="005F788B">
              <w:rPr>
                <w:lang w:val="en-US"/>
              </w:rPr>
              <w:t>0,35</w:t>
            </w:r>
          </w:p>
        </w:tc>
      </w:tr>
      <w:tr w:rsidR="004D6DF3" w:rsidRPr="005F788B" w:rsidTr="004D6DF3">
        <w:trPr>
          <w:cantSplit/>
        </w:trPr>
        <w:tc>
          <w:tcPr>
            <w:tcW w:w="5233" w:type="dxa"/>
            <w:tcBorders>
              <w:top w:val="single" w:sz="6" w:space="0" w:color="auto"/>
              <w:left w:val="single" w:sz="6" w:space="0" w:color="auto"/>
              <w:bottom w:val="single" w:sz="6" w:space="0" w:color="auto"/>
              <w:right w:val="single" w:sz="6" w:space="0" w:color="auto"/>
            </w:tcBorders>
            <w:hideMark/>
          </w:tcPr>
          <w:p w:rsidR="004D6DF3" w:rsidRPr="005F788B" w:rsidRDefault="004D6DF3" w:rsidP="004D6DF3">
            <w:pPr>
              <w:spacing w:line="240" w:lineRule="auto"/>
              <w:jc w:val="both"/>
              <w:rPr>
                <w:lang w:val="en-US"/>
              </w:rPr>
            </w:pPr>
            <w:r w:rsidRPr="005F788B">
              <w:rPr>
                <w:lang w:val="en-US"/>
              </w:rPr>
              <w:t>Beton asfaltic deschis BA20 leg 50/70(BADPC20);</w:t>
            </w:r>
          </w:p>
        </w:tc>
        <w:tc>
          <w:tcPr>
            <w:tcW w:w="720" w:type="dxa"/>
            <w:tcBorders>
              <w:top w:val="single" w:sz="6" w:space="0" w:color="auto"/>
              <w:left w:val="single" w:sz="6" w:space="0" w:color="auto"/>
              <w:bottom w:val="single" w:sz="6" w:space="0" w:color="auto"/>
              <w:right w:val="single" w:sz="6" w:space="0" w:color="auto"/>
            </w:tcBorders>
            <w:hideMark/>
          </w:tcPr>
          <w:p w:rsidR="004D6DF3" w:rsidRPr="005F788B" w:rsidRDefault="00B046CA" w:rsidP="0090653D">
            <w:pPr>
              <w:pStyle w:val="Normal2"/>
              <w:rPr>
                <w:lang w:val="en-US"/>
              </w:rPr>
            </w:pPr>
            <w:r w:rsidRPr="005F788B">
              <w:rPr>
                <w:lang w:val="en-US"/>
              </w:rPr>
              <w:t>5</w:t>
            </w:r>
          </w:p>
        </w:tc>
        <w:tc>
          <w:tcPr>
            <w:tcW w:w="899" w:type="dxa"/>
            <w:tcBorders>
              <w:top w:val="single" w:sz="6" w:space="0" w:color="auto"/>
              <w:left w:val="single" w:sz="6" w:space="0" w:color="auto"/>
              <w:bottom w:val="single" w:sz="6" w:space="0" w:color="auto"/>
              <w:right w:val="single" w:sz="6" w:space="0" w:color="auto"/>
            </w:tcBorders>
            <w:hideMark/>
          </w:tcPr>
          <w:p w:rsidR="004D6DF3" w:rsidRPr="005F788B" w:rsidRDefault="004D6DF3" w:rsidP="0090653D">
            <w:pPr>
              <w:pStyle w:val="Normal2"/>
              <w:rPr>
                <w:lang w:val="en-US"/>
              </w:rPr>
            </w:pPr>
            <w:r w:rsidRPr="005F788B">
              <w:rPr>
                <w:lang w:val="en-US"/>
              </w:rPr>
              <w:t>3000</w:t>
            </w:r>
          </w:p>
        </w:tc>
        <w:tc>
          <w:tcPr>
            <w:tcW w:w="1368" w:type="dxa"/>
            <w:tcBorders>
              <w:top w:val="single" w:sz="6" w:space="0" w:color="auto"/>
              <w:left w:val="single" w:sz="6" w:space="0" w:color="auto"/>
              <w:bottom w:val="single" w:sz="6" w:space="0" w:color="auto"/>
              <w:right w:val="single" w:sz="6" w:space="0" w:color="auto"/>
            </w:tcBorders>
            <w:hideMark/>
          </w:tcPr>
          <w:p w:rsidR="004D6DF3" w:rsidRPr="005F788B" w:rsidRDefault="004D6DF3" w:rsidP="0090653D">
            <w:pPr>
              <w:pStyle w:val="Normal2"/>
              <w:rPr>
                <w:lang w:val="en-US"/>
              </w:rPr>
            </w:pPr>
            <w:r w:rsidRPr="005F788B">
              <w:rPr>
                <w:lang w:val="en-US"/>
              </w:rPr>
              <w:t>0,35</w:t>
            </w:r>
          </w:p>
        </w:tc>
      </w:tr>
      <w:tr w:rsidR="0090653D" w:rsidRPr="005F788B" w:rsidTr="004D6DF3">
        <w:trPr>
          <w:cantSplit/>
        </w:trPr>
        <w:tc>
          <w:tcPr>
            <w:tcW w:w="5233"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spacing w:line="360" w:lineRule="auto"/>
              <w:jc w:val="both"/>
              <w:rPr>
                <w:lang w:val="en-US"/>
              </w:rPr>
            </w:pPr>
            <w:r w:rsidRPr="005F788B">
              <w:rPr>
                <w:lang w:val="en-US"/>
              </w:rPr>
              <w:t>Piatra Sparta</w:t>
            </w:r>
          </w:p>
        </w:tc>
        <w:tc>
          <w:tcPr>
            <w:tcW w:w="720"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12</w:t>
            </w:r>
          </w:p>
        </w:tc>
        <w:tc>
          <w:tcPr>
            <w:tcW w:w="899"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500</w:t>
            </w:r>
          </w:p>
        </w:tc>
        <w:tc>
          <w:tcPr>
            <w:tcW w:w="1368"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0,27</w:t>
            </w:r>
          </w:p>
        </w:tc>
      </w:tr>
      <w:tr w:rsidR="0090653D" w:rsidRPr="005F788B" w:rsidTr="004D6DF3">
        <w:tc>
          <w:tcPr>
            <w:tcW w:w="5233"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spacing w:line="360" w:lineRule="auto"/>
              <w:jc w:val="both"/>
              <w:rPr>
                <w:lang w:val="en-US"/>
              </w:rPr>
            </w:pPr>
            <w:r w:rsidRPr="005F788B">
              <w:rPr>
                <w:lang w:val="en-US"/>
              </w:rPr>
              <w:t>Balast amestec optimal</w:t>
            </w:r>
          </w:p>
        </w:tc>
        <w:tc>
          <w:tcPr>
            <w:tcW w:w="720" w:type="dxa"/>
            <w:tcBorders>
              <w:top w:val="single" w:sz="6" w:space="0" w:color="auto"/>
              <w:left w:val="single" w:sz="6" w:space="0" w:color="auto"/>
              <w:bottom w:val="single" w:sz="6" w:space="0" w:color="auto"/>
              <w:right w:val="single" w:sz="6" w:space="0" w:color="auto"/>
            </w:tcBorders>
            <w:hideMark/>
          </w:tcPr>
          <w:p w:rsidR="0090653D" w:rsidRPr="005F788B" w:rsidRDefault="0090653D" w:rsidP="00B046CA">
            <w:pPr>
              <w:pStyle w:val="Normal2"/>
              <w:rPr>
                <w:lang w:val="en-US"/>
              </w:rPr>
            </w:pPr>
            <w:r w:rsidRPr="005F788B">
              <w:rPr>
                <w:lang w:val="en-US"/>
              </w:rPr>
              <w:t>2</w:t>
            </w:r>
            <w:r w:rsidR="00B046CA" w:rsidRPr="005F788B">
              <w:rPr>
                <w:lang w:val="en-US"/>
              </w:rPr>
              <w:t>0</w:t>
            </w:r>
          </w:p>
        </w:tc>
        <w:tc>
          <w:tcPr>
            <w:tcW w:w="899"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300</w:t>
            </w:r>
          </w:p>
        </w:tc>
        <w:tc>
          <w:tcPr>
            <w:tcW w:w="1368"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0,27</w:t>
            </w:r>
          </w:p>
        </w:tc>
      </w:tr>
      <w:tr w:rsidR="0090653D" w:rsidRPr="005F788B" w:rsidTr="004D6DF3">
        <w:tc>
          <w:tcPr>
            <w:tcW w:w="5233"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spacing w:line="360" w:lineRule="auto"/>
              <w:jc w:val="both"/>
              <w:rPr>
                <w:lang w:val="en-US"/>
              </w:rPr>
            </w:pPr>
            <w:r w:rsidRPr="005F788B">
              <w:rPr>
                <w:lang w:val="en-US"/>
              </w:rPr>
              <w:t xml:space="preserve">Substrat din balast </w:t>
            </w:r>
          </w:p>
        </w:tc>
        <w:tc>
          <w:tcPr>
            <w:tcW w:w="720"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15</w:t>
            </w:r>
          </w:p>
        </w:tc>
        <w:tc>
          <w:tcPr>
            <w:tcW w:w="899"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95.33</w:t>
            </w:r>
          </w:p>
        </w:tc>
        <w:tc>
          <w:tcPr>
            <w:tcW w:w="1368"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0.27</w:t>
            </w:r>
          </w:p>
        </w:tc>
      </w:tr>
    </w:tbl>
    <w:p w:rsidR="0090653D" w:rsidRPr="005F788B" w:rsidRDefault="0090653D" w:rsidP="0090653D">
      <w:pPr>
        <w:jc w:val="both"/>
      </w:pPr>
    </w:p>
    <w:p w:rsidR="0090653D" w:rsidRPr="005F788B" w:rsidRDefault="0090653D" w:rsidP="0090653D">
      <w:pPr>
        <w:pStyle w:val="Subtitle"/>
      </w:pPr>
      <w:r w:rsidRPr="005F788B">
        <w:tab/>
        <w:t>Calculul starii de deformatie in structura rutiera</w:t>
      </w:r>
    </w:p>
    <w:p w:rsidR="0090653D" w:rsidRPr="005F788B" w:rsidRDefault="0090653D" w:rsidP="0090653D">
      <w:pPr>
        <w:rPr>
          <w:lang w:val="it-IT"/>
        </w:rPr>
      </w:pPr>
      <w:r w:rsidRPr="005F788B">
        <w:tab/>
      </w:r>
      <w:r w:rsidRPr="005F788B">
        <w:rPr>
          <w:lang w:val="it-IT"/>
        </w:rPr>
        <w:t>Se calculeaza, cu ajutorul programului CALDEROM, urmatoarele componente ale deformatiei:</w:t>
      </w:r>
    </w:p>
    <w:p w:rsidR="0090653D" w:rsidRPr="005F788B" w:rsidRDefault="0090653D" w:rsidP="0090653D">
      <w:pPr>
        <w:pStyle w:val="Liniuta"/>
        <w:numPr>
          <w:ilvl w:val="0"/>
          <w:numId w:val="38"/>
        </w:numPr>
        <w:rPr>
          <w:lang w:val="it-IT"/>
        </w:rPr>
      </w:pPr>
      <w:r w:rsidRPr="005F788B">
        <w:sym w:font="Symbol" w:char="F065"/>
      </w:r>
      <w:r w:rsidRPr="005F788B">
        <w:rPr>
          <w:vertAlign w:val="subscript"/>
          <w:lang w:val="it-IT"/>
        </w:rPr>
        <w:t>r</w:t>
      </w:r>
      <w:r w:rsidRPr="005F788B">
        <w:rPr>
          <w:lang w:val="it-IT"/>
        </w:rPr>
        <w:t xml:space="preserve"> (deformatie radiala), in microdeformatii, la baza straturilor bituminoase</w:t>
      </w:r>
    </w:p>
    <w:p w:rsidR="0090653D" w:rsidRPr="005F788B" w:rsidRDefault="0090653D" w:rsidP="0090653D">
      <w:pPr>
        <w:pStyle w:val="Liniuta"/>
        <w:numPr>
          <w:ilvl w:val="0"/>
          <w:numId w:val="38"/>
        </w:numPr>
        <w:rPr>
          <w:lang w:val="it-IT"/>
        </w:rPr>
      </w:pPr>
      <w:r w:rsidRPr="005F788B">
        <w:sym w:font="Symbol" w:char="F065"/>
      </w:r>
      <w:r w:rsidRPr="005F788B">
        <w:rPr>
          <w:vertAlign w:val="subscript"/>
          <w:lang w:val="it-IT"/>
        </w:rPr>
        <w:t>z</w:t>
      </w:r>
      <w:r w:rsidRPr="005F788B">
        <w:rPr>
          <w:lang w:val="it-IT"/>
        </w:rPr>
        <w:t xml:space="preserve"> (deformatie verticala), in microdeformatii, la nivelul patului drumului</w:t>
      </w:r>
    </w:p>
    <w:p w:rsidR="0090653D" w:rsidRPr="005F788B" w:rsidRDefault="0090653D" w:rsidP="0090653D">
      <w:pPr>
        <w:jc w:val="both"/>
        <w:rPr>
          <w:lang w:val="it-IT"/>
        </w:rPr>
      </w:pPr>
    </w:p>
    <w:p w:rsidR="004A67CE" w:rsidRDefault="004A67CE" w:rsidP="0090653D">
      <w:pPr>
        <w:jc w:val="both"/>
        <w:rPr>
          <w:lang w:val="it-IT"/>
        </w:rPr>
      </w:pPr>
    </w:p>
    <w:p w:rsidR="006D47A7" w:rsidRDefault="006D47A7" w:rsidP="0090653D">
      <w:pPr>
        <w:jc w:val="both"/>
        <w:rPr>
          <w:lang w:val="it-IT"/>
        </w:rPr>
      </w:pPr>
    </w:p>
    <w:p w:rsidR="006D47A7" w:rsidRPr="005F788B" w:rsidRDefault="006D47A7" w:rsidP="0090653D">
      <w:pPr>
        <w:jc w:val="both"/>
        <w:rPr>
          <w:lang w:val="it-IT"/>
        </w:rPr>
      </w:pPr>
    </w:p>
    <w:p w:rsidR="004A67CE" w:rsidRPr="005F788B" w:rsidRDefault="004A67CE" w:rsidP="0090653D">
      <w:pPr>
        <w:jc w:val="both"/>
        <w:rPr>
          <w:lang w:val="it-IT"/>
        </w:rPr>
      </w:pPr>
    </w:p>
    <w:tbl>
      <w:tblPr>
        <w:tblW w:w="98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809"/>
        <w:gridCol w:w="3242"/>
        <w:gridCol w:w="1887"/>
        <w:gridCol w:w="1887"/>
      </w:tblGrid>
      <w:tr w:rsidR="0090653D" w:rsidRPr="005F788B" w:rsidTr="0090653D">
        <w:tc>
          <w:tcPr>
            <w:tcW w:w="2808"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proofErr w:type="spellStart"/>
            <w:r w:rsidRPr="005F788B">
              <w:rPr>
                <w:lang w:val="en-US"/>
              </w:rPr>
              <w:t>Denumirestratanalizat</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proofErr w:type="spellStart"/>
            <w:r w:rsidRPr="005F788B">
              <w:rPr>
                <w:lang w:val="en-US"/>
              </w:rPr>
              <w:t>Cota</w:t>
            </w:r>
            <w:proofErr w:type="spellEnd"/>
            <w:r w:rsidRPr="005F788B">
              <w:rPr>
                <w:lang w:val="en-US"/>
              </w:rPr>
              <w:t xml:space="preserve"> la care se </w:t>
            </w:r>
            <w:proofErr w:type="spellStart"/>
            <w:r w:rsidRPr="005F788B">
              <w:rPr>
                <w:lang w:val="en-US"/>
              </w:rPr>
              <w:t>calculeaza</w:t>
            </w:r>
            <w:proofErr w:type="spellEnd"/>
          </w:p>
          <w:p w:rsidR="0090653D" w:rsidRPr="005F788B" w:rsidRDefault="0090653D" w:rsidP="0090653D">
            <w:pPr>
              <w:pStyle w:val="Normal2"/>
              <w:rPr>
                <w:lang w:val="en-US"/>
              </w:rPr>
            </w:pPr>
            <w:r w:rsidRPr="005F788B">
              <w:rPr>
                <w:lang w:val="en-US"/>
              </w:rPr>
              <w:t>(cm)</w:t>
            </w:r>
          </w:p>
        </w:tc>
        <w:tc>
          <w:tcPr>
            <w:tcW w:w="1886" w:type="dxa"/>
            <w:tcBorders>
              <w:top w:val="single" w:sz="6" w:space="0" w:color="auto"/>
              <w:left w:val="single" w:sz="6" w:space="0" w:color="auto"/>
              <w:bottom w:val="single" w:sz="6" w:space="0" w:color="auto"/>
              <w:right w:val="single" w:sz="6" w:space="0" w:color="auto"/>
            </w:tcBorders>
          </w:tcPr>
          <w:p w:rsidR="0090653D" w:rsidRPr="005F788B" w:rsidRDefault="0090653D" w:rsidP="0090653D">
            <w:pPr>
              <w:pStyle w:val="Normal2"/>
              <w:rPr>
                <w:lang w:val="en-US"/>
              </w:rPr>
            </w:pPr>
            <w:r w:rsidRPr="005F788B">
              <w:rPr>
                <w:lang w:val="en-US"/>
              </w:rPr>
              <w:sym w:font="Symbol" w:char="F065"/>
            </w:r>
            <w:r w:rsidRPr="005F788B">
              <w:rPr>
                <w:vertAlign w:val="subscript"/>
                <w:lang w:val="en-US"/>
              </w:rPr>
              <w:t>r</w:t>
            </w:r>
            <w:r w:rsidRPr="005F788B">
              <w:rPr>
                <w:lang w:val="en-US"/>
              </w:rPr>
              <w:t>;</w:t>
            </w:r>
            <w:r w:rsidRPr="005F788B">
              <w:rPr>
                <w:lang w:val="en-US"/>
              </w:rPr>
              <w:sym w:font="Symbol" w:char="F065"/>
            </w:r>
            <w:r w:rsidRPr="005F788B">
              <w:rPr>
                <w:vertAlign w:val="subscript"/>
                <w:lang w:val="en-US"/>
              </w:rPr>
              <w:t>z</w:t>
            </w:r>
          </w:p>
          <w:p w:rsidR="0090653D" w:rsidRPr="005F788B" w:rsidRDefault="0090653D" w:rsidP="0090653D">
            <w:pPr>
              <w:pStyle w:val="Normal2"/>
              <w:rPr>
                <w:lang w:val="en-US"/>
              </w:rPr>
            </w:pPr>
          </w:p>
        </w:tc>
        <w:tc>
          <w:tcPr>
            <w:tcW w:w="1886"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proofErr w:type="spellStart"/>
            <w:r w:rsidRPr="005F788B">
              <w:rPr>
                <w:lang w:val="en-US"/>
              </w:rPr>
              <w:t>Valoare</w:t>
            </w:r>
            <w:proofErr w:type="spellEnd"/>
          </w:p>
        </w:tc>
      </w:tr>
      <w:tr w:rsidR="0090653D" w:rsidRPr="005F788B" w:rsidTr="0090653D">
        <w:tc>
          <w:tcPr>
            <w:tcW w:w="2808"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proofErr w:type="spellStart"/>
            <w:r w:rsidRPr="005F788B">
              <w:rPr>
                <w:lang w:val="en-US"/>
              </w:rPr>
              <w:t>Straturibituminoase</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90653D" w:rsidRPr="005F788B" w:rsidRDefault="0090653D" w:rsidP="00B046CA">
            <w:pPr>
              <w:pStyle w:val="Normal2"/>
              <w:rPr>
                <w:lang w:val="en-US"/>
              </w:rPr>
            </w:pPr>
            <w:r w:rsidRPr="005F788B">
              <w:rPr>
                <w:lang w:val="en-US"/>
              </w:rPr>
              <w:t>-</w:t>
            </w:r>
            <w:r w:rsidR="00B046CA" w:rsidRPr="005F788B">
              <w:rPr>
                <w:lang w:val="en-US"/>
              </w:rPr>
              <w:t>9</w:t>
            </w:r>
          </w:p>
        </w:tc>
        <w:tc>
          <w:tcPr>
            <w:tcW w:w="1886"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sym w:font="Symbol" w:char="F065"/>
            </w:r>
            <w:r w:rsidRPr="005F788B">
              <w:rPr>
                <w:vertAlign w:val="subscript"/>
                <w:lang w:val="en-US"/>
              </w:rPr>
              <w:t>r</w:t>
            </w:r>
          </w:p>
        </w:tc>
        <w:tc>
          <w:tcPr>
            <w:tcW w:w="1886" w:type="dxa"/>
            <w:tcBorders>
              <w:top w:val="single" w:sz="6" w:space="0" w:color="auto"/>
              <w:left w:val="single" w:sz="6" w:space="0" w:color="auto"/>
              <w:bottom w:val="single" w:sz="6" w:space="0" w:color="auto"/>
              <w:right w:val="single" w:sz="6" w:space="0" w:color="auto"/>
            </w:tcBorders>
            <w:hideMark/>
          </w:tcPr>
          <w:p w:rsidR="0090653D" w:rsidRPr="005F788B" w:rsidRDefault="00B046CA" w:rsidP="0090653D">
            <w:pPr>
              <w:pStyle w:val="Normal2"/>
              <w:rPr>
                <w:lang w:val="en-US"/>
              </w:rPr>
            </w:pPr>
            <w:r w:rsidRPr="005F788B">
              <w:rPr>
                <w:lang w:val="en-US"/>
              </w:rPr>
              <w:t>190</w:t>
            </w:r>
          </w:p>
        </w:tc>
      </w:tr>
      <w:tr w:rsidR="0090653D" w:rsidRPr="005F788B" w:rsidTr="0090653D">
        <w:tc>
          <w:tcPr>
            <w:tcW w:w="2808"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 xml:space="preserve">Material </w:t>
            </w:r>
            <w:proofErr w:type="spellStart"/>
            <w:r w:rsidRPr="005F788B">
              <w:rPr>
                <w:lang w:val="en-US"/>
              </w:rPr>
              <w:t>grnular</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t>-</w:t>
            </w:r>
            <w:r w:rsidR="000E1FC8" w:rsidRPr="005F788B">
              <w:rPr>
                <w:lang w:val="en-US"/>
              </w:rPr>
              <w:t>5</w:t>
            </w:r>
            <w:r w:rsidR="00B046CA" w:rsidRPr="005F788B">
              <w:rPr>
                <w:lang w:val="en-US"/>
              </w:rPr>
              <w:t>6</w:t>
            </w:r>
          </w:p>
        </w:tc>
        <w:tc>
          <w:tcPr>
            <w:tcW w:w="1886" w:type="dxa"/>
            <w:tcBorders>
              <w:top w:val="single" w:sz="6" w:space="0" w:color="auto"/>
              <w:left w:val="single" w:sz="6" w:space="0" w:color="auto"/>
              <w:bottom w:val="single" w:sz="6" w:space="0" w:color="auto"/>
              <w:right w:val="single" w:sz="6" w:space="0" w:color="auto"/>
            </w:tcBorders>
            <w:hideMark/>
          </w:tcPr>
          <w:p w:rsidR="0090653D" w:rsidRPr="005F788B" w:rsidRDefault="0090653D" w:rsidP="0090653D">
            <w:pPr>
              <w:pStyle w:val="Normal2"/>
              <w:rPr>
                <w:lang w:val="en-US"/>
              </w:rPr>
            </w:pPr>
            <w:r w:rsidRPr="005F788B">
              <w:rPr>
                <w:lang w:val="en-US"/>
              </w:rPr>
              <w:sym w:font="Symbol" w:char="F065"/>
            </w:r>
            <w:r w:rsidRPr="005F788B">
              <w:rPr>
                <w:vertAlign w:val="subscript"/>
                <w:lang w:val="en-US"/>
              </w:rPr>
              <w:t>z</w:t>
            </w:r>
          </w:p>
        </w:tc>
        <w:tc>
          <w:tcPr>
            <w:tcW w:w="1886" w:type="dxa"/>
            <w:tcBorders>
              <w:top w:val="single" w:sz="6" w:space="0" w:color="auto"/>
              <w:left w:val="single" w:sz="6" w:space="0" w:color="auto"/>
              <w:bottom w:val="single" w:sz="6" w:space="0" w:color="auto"/>
              <w:right w:val="single" w:sz="6" w:space="0" w:color="auto"/>
            </w:tcBorders>
            <w:hideMark/>
          </w:tcPr>
          <w:p w:rsidR="0090653D" w:rsidRPr="005F788B" w:rsidRDefault="00B046CA" w:rsidP="0090653D">
            <w:pPr>
              <w:pStyle w:val="Normal2"/>
              <w:rPr>
                <w:lang w:val="en-US"/>
              </w:rPr>
            </w:pPr>
            <w:r w:rsidRPr="005F788B">
              <w:rPr>
                <w:lang w:val="en-US"/>
              </w:rPr>
              <w:t>466</w:t>
            </w:r>
          </w:p>
        </w:tc>
      </w:tr>
    </w:tbl>
    <w:p w:rsidR="0090653D" w:rsidRPr="005F788B" w:rsidRDefault="0090653D" w:rsidP="0090653D">
      <w:pPr>
        <w:pStyle w:val="Subtitle"/>
      </w:pPr>
      <w:r w:rsidRPr="005F788B">
        <w:t>Analiza comportarii sub trafic a structurii rutiere</w:t>
      </w:r>
    </w:p>
    <w:p w:rsidR="0090653D" w:rsidRPr="005F788B" w:rsidRDefault="0090653D" w:rsidP="0090653D">
      <w:pPr>
        <w:pStyle w:val="Liniuta"/>
        <w:numPr>
          <w:ilvl w:val="0"/>
          <w:numId w:val="38"/>
        </w:numPr>
        <w:rPr>
          <w:lang w:val="it-IT"/>
        </w:rPr>
      </w:pPr>
      <w:r w:rsidRPr="005F788B">
        <w:rPr>
          <w:i/>
          <w:lang w:val="it-IT"/>
        </w:rPr>
        <w:t>Criteriul deformatiei specifice de intindere admisibile</w:t>
      </w:r>
      <w:r w:rsidRPr="005F788B">
        <w:rPr>
          <w:lang w:val="it-IT"/>
        </w:rPr>
        <w:t xml:space="preserve"> la baza straturilor asfaltice este respectat daca rata de degradare prin oboseala (RDO) are o valoare mai mica sau egala cu RDO admisibila pentru drumuri nationale secundare.</w:t>
      </w:r>
    </w:p>
    <w:p w:rsidR="00B046CA" w:rsidRPr="005F788B" w:rsidRDefault="0090653D" w:rsidP="00B046CA">
      <w:pPr>
        <w:rPr>
          <w:lang w:val="it-IT"/>
        </w:rPr>
      </w:pPr>
      <w:r w:rsidRPr="005F788B">
        <w:rPr>
          <w:lang w:val="it-IT"/>
        </w:rPr>
        <w:tab/>
      </w:r>
      <w:r w:rsidRPr="005F788B">
        <w:rPr>
          <w:lang w:val="it-IT"/>
        </w:rPr>
        <w:tab/>
      </w:r>
      <w:r w:rsidRPr="005F788B">
        <w:rPr>
          <w:lang w:val="it-IT"/>
        </w:rPr>
        <w:tab/>
      </w:r>
      <w:r w:rsidR="00B046CA" w:rsidRPr="005F788B">
        <w:rPr>
          <w:lang w:val="it-IT"/>
        </w:rPr>
        <w:tab/>
        <w:t xml:space="preserve">     N</w:t>
      </w:r>
      <w:r w:rsidR="00B046CA" w:rsidRPr="005F788B">
        <w:rPr>
          <w:vertAlign w:val="subscript"/>
          <w:lang w:val="it-IT"/>
        </w:rPr>
        <w:t>c</w:t>
      </w:r>
    </w:p>
    <w:p w:rsidR="00B046CA" w:rsidRPr="005F788B" w:rsidRDefault="00B342C3" w:rsidP="00B046CA">
      <w:pPr>
        <w:rPr>
          <w:lang w:val="it-IT"/>
        </w:rPr>
      </w:pPr>
      <w:r>
        <w:rPr>
          <w:lang w:eastAsia="ro-RO"/>
        </w:rPr>
        <w:pict>
          <v:line id="_x0000_s1048" style="position:absolute;left:0;text-align:lef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8.2pt" to="151.2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" o:allowincell="f" strokeweight="1pt"/>
        </w:pict>
      </w:r>
      <w:r w:rsidR="00B046CA" w:rsidRPr="005F788B">
        <w:rPr>
          <w:lang w:val="it-IT"/>
        </w:rPr>
        <w:tab/>
      </w:r>
      <w:r w:rsidR="00B046CA" w:rsidRPr="005F788B">
        <w:rPr>
          <w:lang w:val="it-IT"/>
        </w:rPr>
        <w:tab/>
        <w:t>RDO =                     &lt; RDO</w:t>
      </w:r>
      <w:r w:rsidR="00B046CA" w:rsidRPr="005F788B">
        <w:rPr>
          <w:vertAlign w:val="subscript"/>
          <w:lang w:val="it-IT"/>
        </w:rPr>
        <w:t>adm</w:t>
      </w:r>
      <w:r w:rsidR="00B046CA" w:rsidRPr="005F788B">
        <w:rPr>
          <w:lang w:val="it-IT"/>
        </w:rPr>
        <w:t xml:space="preserve"> = 1</w:t>
      </w:r>
    </w:p>
    <w:p w:rsidR="00B046CA" w:rsidRPr="005F788B" w:rsidRDefault="00B046CA" w:rsidP="00B046CA">
      <w:pPr>
        <w:rPr>
          <w:lang w:val="it-IT"/>
        </w:rPr>
      </w:pPr>
      <w:r w:rsidRPr="005F788B">
        <w:rPr>
          <w:lang w:val="it-IT"/>
        </w:rPr>
        <w:tab/>
      </w:r>
      <w:r w:rsidRPr="005F788B">
        <w:rPr>
          <w:lang w:val="it-IT"/>
        </w:rPr>
        <w:tab/>
      </w:r>
      <w:r w:rsidRPr="005F788B">
        <w:rPr>
          <w:lang w:val="it-IT"/>
        </w:rPr>
        <w:tab/>
        <w:t xml:space="preserve">    N</w:t>
      </w:r>
      <w:r w:rsidRPr="005F788B">
        <w:rPr>
          <w:vertAlign w:val="subscript"/>
          <w:lang w:val="it-IT"/>
        </w:rPr>
        <w:t>adm</w:t>
      </w:r>
    </w:p>
    <w:p w:rsidR="00B046CA" w:rsidRPr="005F788B" w:rsidRDefault="00B046CA" w:rsidP="00B046CA">
      <w:pPr>
        <w:rPr>
          <w:lang w:val="it-IT"/>
        </w:rPr>
      </w:pPr>
      <w:r w:rsidRPr="005F788B">
        <w:rPr>
          <w:lang w:val="it-IT"/>
        </w:rPr>
        <w:t>N</w:t>
      </w:r>
      <w:r w:rsidRPr="005F788B">
        <w:rPr>
          <w:vertAlign w:val="subscript"/>
          <w:lang w:val="it-IT"/>
        </w:rPr>
        <w:t>adm</w:t>
      </w:r>
      <w:r w:rsidRPr="005F788B">
        <w:rPr>
          <w:lang w:val="it-IT"/>
        </w:rPr>
        <w:t xml:space="preserve"> = 24.5 x 10</w:t>
      </w:r>
      <w:r w:rsidRPr="005F788B">
        <w:rPr>
          <w:vertAlign w:val="superscript"/>
          <w:lang w:val="it-IT"/>
        </w:rPr>
        <w:t>8</w:t>
      </w:r>
      <w:r w:rsidRPr="005F788B">
        <w:rPr>
          <w:lang w:val="it-IT"/>
        </w:rPr>
        <w:t xml:space="preserve"> x </w:t>
      </w:r>
      <w:r w:rsidRPr="005F788B">
        <w:sym w:font="Symbol" w:char="F065"/>
      </w:r>
      <w:r w:rsidRPr="005F788B">
        <w:rPr>
          <w:vertAlign w:val="subscript"/>
          <w:lang w:val="it-IT"/>
        </w:rPr>
        <w:t>r</w:t>
      </w:r>
      <w:r w:rsidRPr="005F788B">
        <w:rPr>
          <w:vertAlign w:val="superscript"/>
          <w:lang w:val="it-IT"/>
        </w:rPr>
        <w:t>-3,97</w:t>
      </w:r>
      <w:r w:rsidRPr="005F788B">
        <w:rPr>
          <w:lang w:val="it-IT"/>
        </w:rPr>
        <w:t xml:space="preserve"> = 24.5x 10</w:t>
      </w:r>
      <w:r w:rsidRPr="005F788B">
        <w:rPr>
          <w:vertAlign w:val="superscript"/>
          <w:lang w:val="it-IT"/>
        </w:rPr>
        <w:t>8</w:t>
      </w:r>
      <w:r w:rsidRPr="005F788B">
        <w:rPr>
          <w:lang w:val="it-IT"/>
        </w:rPr>
        <w:t xml:space="preserve"> x 189</w:t>
      </w:r>
      <w:r w:rsidRPr="005F788B">
        <w:rPr>
          <w:vertAlign w:val="superscript"/>
          <w:lang w:val="it-IT"/>
        </w:rPr>
        <w:t>-3,97</w:t>
      </w:r>
      <w:r w:rsidRPr="005F788B">
        <w:rPr>
          <w:lang w:val="it-IT"/>
        </w:rPr>
        <w:t xml:space="preserve"> = 2.2 m.o.s.</w:t>
      </w:r>
    </w:p>
    <w:p w:rsidR="00B046CA" w:rsidRPr="005F788B" w:rsidRDefault="00B046CA" w:rsidP="00B046CA">
      <w:pPr>
        <w:rPr>
          <w:lang w:val="it-IT"/>
        </w:rPr>
      </w:pPr>
    </w:p>
    <w:p w:rsidR="00B046CA" w:rsidRPr="005F788B" w:rsidRDefault="00B046CA" w:rsidP="00B046CA">
      <w:pPr>
        <w:rPr>
          <w:lang w:val="it-IT"/>
        </w:rPr>
      </w:pPr>
      <w:r w:rsidRPr="005F788B">
        <w:rPr>
          <w:lang w:val="it-IT"/>
        </w:rPr>
        <w:tab/>
        <w:t xml:space="preserve">      0.093</w:t>
      </w:r>
    </w:p>
    <w:p w:rsidR="00B046CA" w:rsidRPr="005F788B" w:rsidRDefault="00B342C3" w:rsidP="00B046CA">
      <w:pPr>
        <w:rPr>
          <w:lang w:val="it-IT"/>
        </w:rPr>
      </w:pPr>
      <w:r>
        <w:rPr>
          <w:lang w:eastAsia="ro-RO"/>
        </w:rPr>
        <w:pict>
          <v:line id="_x0000_s1047" style="position:absolute;left:0;text-align:left;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4pt,9.2pt" to="86.4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" o:allowincell="f" strokeweight="1pt"/>
        </w:pict>
      </w:r>
      <w:r w:rsidR="00B046CA" w:rsidRPr="005F788B">
        <w:rPr>
          <w:lang w:val="it-IT"/>
        </w:rPr>
        <w:t>RDO =                  = 0,045&lt;1    DA</w:t>
      </w:r>
    </w:p>
    <w:p w:rsidR="00B046CA" w:rsidRPr="005F788B" w:rsidRDefault="00B046CA" w:rsidP="00B046CA">
      <w:pPr>
        <w:rPr>
          <w:lang w:val="it-IT"/>
        </w:rPr>
      </w:pPr>
      <w:r w:rsidRPr="005F788B">
        <w:rPr>
          <w:lang w:val="it-IT"/>
        </w:rPr>
        <w:tab/>
        <w:t xml:space="preserve">      2.247</w:t>
      </w:r>
    </w:p>
    <w:p w:rsidR="00B046CA" w:rsidRPr="005F788B" w:rsidRDefault="00B046CA" w:rsidP="00B046CA">
      <w:pPr>
        <w:pStyle w:val="Liniuta"/>
        <w:numPr>
          <w:ilvl w:val="0"/>
          <w:numId w:val="38"/>
        </w:numPr>
        <w:rPr>
          <w:i/>
          <w:lang w:val="it-IT"/>
        </w:rPr>
      </w:pPr>
      <w:r w:rsidRPr="005F788B">
        <w:rPr>
          <w:i/>
          <w:lang w:val="it-IT"/>
        </w:rPr>
        <w:t>Criteriul deformatiei specifice verticale admisibile la nivelul patului drumului este respectat daca este indeplinita conditia:</w:t>
      </w:r>
    </w:p>
    <w:p w:rsidR="00B046CA" w:rsidRPr="005F788B" w:rsidRDefault="00B046CA" w:rsidP="00B046CA">
      <w:r w:rsidRPr="005F788B">
        <w:rPr>
          <w:lang w:val="it-IT"/>
        </w:rPr>
        <w:tab/>
      </w:r>
      <w:r w:rsidRPr="005F788B">
        <w:rPr>
          <w:lang w:val="it-IT"/>
        </w:rPr>
        <w:tab/>
      </w:r>
      <w:r w:rsidRPr="005F788B">
        <w:rPr>
          <w:lang w:val="it-IT"/>
        </w:rPr>
        <w:tab/>
      </w:r>
      <w:r w:rsidRPr="005F788B">
        <w:rPr>
          <w:lang w:val="it-IT"/>
        </w:rPr>
        <w:tab/>
      </w:r>
      <w:r w:rsidRPr="005F788B">
        <w:sym w:font="Symbol" w:char="F065"/>
      </w:r>
      <w:r w:rsidRPr="005F788B">
        <w:rPr>
          <w:vertAlign w:val="subscript"/>
        </w:rPr>
        <w:t>z</w:t>
      </w:r>
      <w:r w:rsidRPr="005F788B">
        <w:rPr>
          <w:u w:val="single"/>
        </w:rPr>
        <w:t>&lt;</w:t>
      </w:r>
      <w:r w:rsidRPr="005F788B">
        <w:sym w:font="Symbol" w:char="F065"/>
      </w:r>
      <w:r w:rsidRPr="005F788B">
        <w:rPr>
          <w:vertAlign w:val="subscript"/>
        </w:rPr>
        <w:t>z adm</w:t>
      </w:r>
    </w:p>
    <w:p w:rsidR="00B046CA" w:rsidRPr="005F788B" w:rsidRDefault="00B046CA" w:rsidP="00B046CA"/>
    <w:p w:rsidR="00B046CA" w:rsidRPr="005F788B" w:rsidRDefault="00B046CA" w:rsidP="00B046CA">
      <w:r w:rsidRPr="005F788B">
        <w:sym w:font="Symbol" w:char="F065"/>
      </w:r>
      <w:r w:rsidRPr="005F788B">
        <w:rPr>
          <w:vertAlign w:val="subscript"/>
        </w:rPr>
        <w:t>z adm</w:t>
      </w:r>
      <w:r w:rsidRPr="005F788B">
        <w:t xml:space="preserve"> = 600 x N</w:t>
      </w:r>
      <w:r w:rsidRPr="005F788B">
        <w:rPr>
          <w:vertAlign w:val="subscript"/>
        </w:rPr>
        <w:t>c</w:t>
      </w:r>
      <w:r w:rsidRPr="005F788B">
        <w:rPr>
          <w:vertAlign w:val="superscript"/>
        </w:rPr>
        <w:t>-0,28</w:t>
      </w:r>
      <w:r w:rsidRPr="005F788B">
        <w:t xml:space="preserve"> = 600 x 0.093</w:t>
      </w:r>
      <w:r w:rsidRPr="005F788B">
        <w:rPr>
          <w:vertAlign w:val="superscript"/>
        </w:rPr>
        <w:t>-0,28</w:t>
      </w:r>
      <w:r w:rsidRPr="005F788B">
        <w:t xml:space="preserve"> = 1143.276 microdef.</w:t>
      </w:r>
    </w:p>
    <w:p w:rsidR="00B046CA" w:rsidRPr="005F788B" w:rsidRDefault="00B046CA" w:rsidP="00B046CA"/>
    <w:p w:rsidR="00B046CA" w:rsidRPr="005F788B" w:rsidRDefault="00B046CA" w:rsidP="00B046CA">
      <w:r w:rsidRPr="005F788B">
        <w:sym w:font="Symbol" w:char="F0BD"/>
      </w:r>
      <w:r w:rsidRPr="005F788B">
        <w:sym w:font="Symbol" w:char="F065"/>
      </w:r>
      <w:r w:rsidRPr="005F788B">
        <w:rPr>
          <w:vertAlign w:val="subscript"/>
        </w:rPr>
        <w:t>z</w:t>
      </w:r>
      <w:r w:rsidRPr="005F788B">
        <w:sym w:font="Symbol" w:char="F0BD"/>
      </w:r>
      <w:r w:rsidRPr="005F788B">
        <w:t xml:space="preserve"> = 466&lt;</w:t>
      </w:r>
      <w:r w:rsidRPr="005F788B">
        <w:sym w:font="Symbol" w:char="F065"/>
      </w:r>
      <w:r w:rsidRPr="005F788B">
        <w:rPr>
          <w:vertAlign w:val="subscript"/>
        </w:rPr>
        <w:t>z adm</w:t>
      </w:r>
      <w:r w:rsidRPr="005F788B">
        <w:t xml:space="preserve"> =1166.75</w:t>
      </w:r>
    </w:p>
    <w:p w:rsidR="0090653D" w:rsidRPr="005F788B" w:rsidRDefault="0090653D" w:rsidP="00B046CA">
      <w:pPr>
        <w:rPr>
          <w:lang w:val="it-IT"/>
        </w:rPr>
      </w:pPr>
      <w:r w:rsidRPr="005F788B">
        <w:tab/>
      </w:r>
      <w:r w:rsidRPr="005F788B">
        <w:rPr>
          <w:lang w:val="it-IT"/>
        </w:rPr>
        <w:t>In concluzie, structura rutiera calculata se verifica la criteriile starilor limita de deformatii care pot apare pe parcursul perioadei de perspectiva de 15 ani (2017-2032) si are urmatoarea alcatuire: (urmând ca verificarea la inghet-dezghet sa stabileasca alcatuirea finala a structurii rutiere)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318"/>
      </w:tblGrid>
      <w:tr w:rsidR="0090653D" w:rsidRPr="005F788B" w:rsidTr="0090653D">
        <w:trPr>
          <w:cantSplit/>
          <w:trHeight w:val="2436"/>
        </w:trPr>
        <w:tc>
          <w:tcPr>
            <w:tcW w:w="8318" w:type="dxa"/>
            <w:tcBorders>
              <w:top w:val="nil"/>
              <w:left w:val="nil"/>
              <w:bottom w:val="nil"/>
              <w:right w:val="nil"/>
            </w:tcBorders>
            <w:hideMark/>
          </w:tcPr>
          <w:p w:rsidR="0090653D" w:rsidRPr="005F788B" w:rsidRDefault="0090653D" w:rsidP="0090653D">
            <w:pPr>
              <w:pStyle w:val="Liniuta"/>
              <w:numPr>
                <w:ilvl w:val="0"/>
                <w:numId w:val="38"/>
              </w:numPr>
              <w:rPr>
                <w:lang w:val="en-US"/>
              </w:rPr>
            </w:pPr>
            <w:r w:rsidRPr="005F788B">
              <w:rPr>
                <w:lang w:val="en-US"/>
              </w:rPr>
              <w:t xml:space="preserve">4 cm </w:t>
            </w:r>
            <w:r w:rsidR="004D6DF3" w:rsidRPr="005F788B">
              <w:t>strat de rulare din beton asfaltic tip SMA16 rul 50/70 (MAS16);</w:t>
            </w:r>
          </w:p>
          <w:p w:rsidR="0090653D" w:rsidRPr="005F788B" w:rsidRDefault="00B046CA" w:rsidP="0090653D">
            <w:pPr>
              <w:pStyle w:val="Liniuta"/>
              <w:numPr>
                <w:ilvl w:val="0"/>
                <w:numId w:val="38"/>
              </w:numPr>
              <w:rPr>
                <w:lang w:val="en-US"/>
              </w:rPr>
            </w:pPr>
            <w:r w:rsidRPr="005F788B">
              <w:rPr>
                <w:lang w:val="en-US"/>
              </w:rPr>
              <w:t>5</w:t>
            </w:r>
            <w:r w:rsidR="0090653D" w:rsidRPr="005F788B">
              <w:rPr>
                <w:lang w:val="en-US"/>
              </w:rPr>
              <w:t xml:space="preserve"> cm </w:t>
            </w:r>
            <w:r w:rsidR="004D6DF3" w:rsidRPr="005F788B">
              <w:t xml:space="preserve">strat de legătură din beton asfaltic tip BA20 leg 50/70 (BADPC20 </w:t>
            </w:r>
            <w:r w:rsidR="0090653D" w:rsidRPr="005F788B">
              <w:rPr>
                <w:lang w:val="en-US"/>
              </w:rPr>
              <w:t>conf AND 605)</w:t>
            </w:r>
          </w:p>
          <w:p w:rsidR="0090653D" w:rsidRPr="005F788B" w:rsidRDefault="0090653D" w:rsidP="0090653D">
            <w:pPr>
              <w:pStyle w:val="Liniuta"/>
              <w:numPr>
                <w:ilvl w:val="0"/>
                <w:numId w:val="38"/>
              </w:numPr>
              <w:rPr>
                <w:lang w:val="en-US"/>
              </w:rPr>
            </w:pPr>
            <w:r w:rsidRPr="005F788B">
              <w:rPr>
                <w:lang w:val="en-US"/>
              </w:rPr>
              <w:t>12cm strat de piatra sparta</w:t>
            </w:r>
          </w:p>
          <w:p w:rsidR="0090653D" w:rsidRPr="005F788B" w:rsidRDefault="0090653D" w:rsidP="0090653D">
            <w:pPr>
              <w:pStyle w:val="Liniuta"/>
              <w:numPr>
                <w:ilvl w:val="0"/>
                <w:numId w:val="38"/>
              </w:numPr>
              <w:rPr>
                <w:lang w:val="en-US"/>
              </w:rPr>
            </w:pPr>
            <w:r w:rsidRPr="005F788B">
              <w:rPr>
                <w:lang w:val="en-US"/>
              </w:rPr>
              <w:t>2</w:t>
            </w:r>
            <w:r w:rsidR="00B046CA" w:rsidRPr="005F788B">
              <w:rPr>
                <w:lang w:val="en-US"/>
              </w:rPr>
              <w:t>0</w:t>
            </w:r>
            <w:r w:rsidRPr="005F788B">
              <w:rPr>
                <w:lang w:val="en-US"/>
              </w:rPr>
              <w:t xml:space="preserve"> cm strat fundatie din balast</w:t>
            </w:r>
          </w:p>
          <w:p w:rsidR="0090653D" w:rsidRPr="005F788B" w:rsidRDefault="0090653D" w:rsidP="0090653D">
            <w:pPr>
              <w:pStyle w:val="Liniuta"/>
              <w:numPr>
                <w:ilvl w:val="0"/>
                <w:numId w:val="38"/>
              </w:numPr>
              <w:rPr>
                <w:lang w:val="en-US"/>
              </w:rPr>
            </w:pPr>
            <w:r w:rsidRPr="005F788B">
              <w:rPr>
                <w:lang w:val="en-US"/>
              </w:rPr>
              <w:t>15 cm strat de forma din balast</w:t>
            </w:r>
          </w:p>
          <w:p w:rsidR="0090653D" w:rsidRPr="005F788B" w:rsidRDefault="00B046CA" w:rsidP="0090653D">
            <w:pPr>
              <w:pStyle w:val="Liniuta"/>
              <w:numPr>
                <w:ilvl w:val="0"/>
                <w:numId w:val="38"/>
              </w:numPr>
              <w:rPr>
                <w:lang w:val="it-IT"/>
              </w:rPr>
            </w:pPr>
            <w:r w:rsidRPr="005F788B">
              <w:rPr>
                <w:lang w:val="en-US"/>
              </w:rPr>
              <w:t>8</w:t>
            </w:r>
            <w:r w:rsidR="0090653D" w:rsidRPr="005F788B">
              <w:rPr>
                <w:lang w:val="en-US"/>
              </w:rPr>
              <w:t xml:space="preserve"> cm substrat de nisip</w:t>
            </w:r>
          </w:p>
        </w:tc>
      </w:tr>
    </w:tbl>
    <w:p w:rsidR="004A67CE" w:rsidRPr="005F788B" w:rsidRDefault="004A67CE" w:rsidP="0090653D">
      <w:pPr>
        <w:pStyle w:val="Subtitle"/>
      </w:pPr>
    </w:p>
    <w:p w:rsidR="004A67CE" w:rsidRPr="005F788B" w:rsidRDefault="004A67CE" w:rsidP="0090653D">
      <w:pPr>
        <w:pStyle w:val="Subtitle"/>
      </w:pPr>
    </w:p>
    <w:p w:rsidR="004A67CE" w:rsidRPr="005F788B" w:rsidRDefault="004A67CE" w:rsidP="0090653D">
      <w:pPr>
        <w:pStyle w:val="Subtitle"/>
      </w:pPr>
    </w:p>
    <w:p w:rsidR="0090653D" w:rsidRPr="005F788B" w:rsidRDefault="0090653D" w:rsidP="0090653D">
      <w:pPr>
        <w:pStyle w:val="Subtitle"/>
      </w:pPr>
      <w:r w:rsidRPr="005F788B">
        <w:lastRenderedPageBreak/>
        <w:t>II.1. VERIFICAREA LA INGHET DEZGHET</w:t>
      </w:r>
    </w:p>
    <w:p w:rsidR="0090653D" w:rsidRPr="005F788B" w:rsidRDefault="0090653D" w:rsidP="0090653D">
      <w:r w:rsidRPr="005F788B">
        <w:t>Modul de calcul pentru verificarea complexului rutier la actiunea inghet-dezghetului este in conformitate cu STAS 1709/1/2-90.</w:t>
      </w:r>
    </w:p>
    <w:p w:rsidR="0090653D" w:rsidRPr="005F788B" w:rsidRDefault="0090653D" w:rsidP="0090653D">
      <w:pPr>
        <w:pStyle w:val="Subtitle"/>
      </w:pPr>
      <w:r w:rsidRPr="005F788B">
        <w:tab/>
        <w:t>Verificarea la inghet-dezghet a sistemului rutier nou</w:t>
      </w:r>
    </w:p>
    <w:p w:rsidR="0090653D" w:rsidRPr="005F788B" w:rsidRDefault="0090653D" w:rsidP="0090653D">
      <w:pPr>
        <w:rPr>
          <w:lang w:val="it-IT"/>
        </w:rPr>
      </w:pPr>
      <w:r w:rsidRPr="005F788B">
        <w:rPr>
          <w:lang w:val="it-IT"/>
        </w:rPr>
        <w:t>Sistemul rutier propus pentru verificare este alcatuit astfel:</w:t>
      </w:r>
    </w:p>
    <w:p w:rsidR="004D6DF3" w:rsidRPr="005F788B" w:rsidRDefault="004D6DF3" w:rsidP="004D6DF3">
      <w:pPr>
        <w:pStyle w:val="Liniuta"/>
      </w:pPr>
      <w:r w:rsidRPr="005F788B">
        <w:t>4 cm strat de rulare din beton asfaltic tip SMA16 rul 50/70 (MAS16);</w:t>
      </w:r>
    </w:p>
    <w:p w:rsidR="0090653D" w:rsidRPr="005F788B" w:rsidRDefault="00B046CA" w:rsidP="004D6DF3">
      <w:pPr>
        <w:pStyle w:val="Liniuta"/>
      </w:pPr>
      <w:r w:rsidRPr="005F788B">
        <w:t>5</w:t>
      </w:r>
      <w:r w:rsidR="004D6DF3" w:rsidRPr="005F788B">
        <w:t xml:space="preserve"> cm strat de legătură din beton asfaltic tip BA20 leg 50/70 (BADPC20 </w:t>
      </w:r>
      <w:r w:rsidR="0090653D" w:rsidRPr="005F788B">
        <w:rPr>
          <w:lang w:val="en-US"/>
        </w:rPr>
        <w:t>conf AND 605)</w:t>
      </w:r>
    </w:p>
    <w:p w:rsidR="0090653D" w:rsidRPr="005F788B" w:rsidRDefault="0090653D" w:rsidP="0090653D">
      <w:pPr>
        <w:pStyle w:val="Liniuta"/>
        <w:numPr>
          <w:ilvl w:val="0"/>
          <w:numId w:val="38"/>
        </w:numPr>
        <w:rPr>
          <w:lang w:val="en-US"/>
        </w:rPr>
      </w:pPr>
      <w:r w:rsidRPr="005F788B">
        <w:rPr>
          <w:lang w:val="en-US"/>
        </w:rPr>
        <w:t>12 cm strat de piatra sparta</w:t>
      </w:r>
    </w:p>
    <w:p w:rsidR="0090653D" w:rsidRPr="005F788B" w:rsidRDefault="00B046CA" w:rsidP="0090653D">
      <w:pPr>
        <w:pStyle w:val="Liniuta"/>
        <w:numPr>
          <w:ilvl w:val="0"/>
          <w:numId w:val="38"/>
        </w:numPr>
        <w:rPr>
          <w:lang w:val="en-US"/>
        </w:rPr>
      </w:pPr>
      <w:r w:rsidRPr="005F788B">
        <w:rPr>
          <w:lang w:val="en-US"/>
        </w:rPr>
        <w:t>35</w:t>
      </w:r>
      <w:r w:rsidR="0090653D" w:rsidRPr="005F788B">
        <w:rPr>
          <w:lang w:val="en-US"/>
        </w:rPr>
        <w:t xml:space="preserve"> cm strat fundatie din balast</w:t>
      </w:r>
    </w:p>
    <w:p w:rsidR="0090653D" w:rsidRPr="005F788B" w:rsidRDefault="00B046CA" w:rsidP="0090653D">
      <w:pPr>
        <w:pStyle w:val="Liniuta"/>
        <w:numPr>
          <w:ilvl w:val="0"/>
          <w:numId w:val="38"/>
        </w:numPr>
        <w:rPr>
          <w:lang w:val="en-US"/>
        </w:rPr>
      </w:pPr>
      <w:r w:rsidRPr="005F788B">
        <w:rPr>
          <w:lang w:val="en-US"/>
        </w:rPr>
        <w:t>8</w:t>
      </w:r>
      <w:r w:rsidR="0090653D" w:rsidRPr="005F788B">
        <w:rPr>
          <w:lang w:val="en-US"/>
        </w:rPr>
        <w:t xml:space="preserve"> cm substrat de nisip</w:t>
      </w:r>
    </w:p>
    <w:p w:rsidR="0090653D" w:rsidRPr="005F788B" w:rsidRDefault="0090653D" w:rsidP="0090653D">
      <w:pPr>
        <w:spacing w:line="360" w:lineRule="auto"/>
        <w:jc w:val="both"/>
        <w:rPr>
          <w:lang w:val="it-IT"/>
        </w:rPr>
      </w:pPr>
    </w:p>
    <w:p w:rsidR="0090653D" w:rsidRPr="005F788B" w:rsidRDefault="0090653D" w:rsidP="0090653D">
      <w:pPr>
        <w:rPr>
          <w:b/>
          <w:lang w:val="it-IT"/>
        </w:rPr>
      </w:pPr>
      <w:r w:rsidRPr="005F788B">
        <w:rPr>
          <w:b/>
          <w:lang w:val="it-IT"/>
        </w:rPr>
        <w:t>1. Adâncimea de inghet in complexul rutier</w:t>
      </w:r>
    </w:p>
    <w:p w:rsidR="0090653D" w:rsidRPr="005F788B" w:rsidRDefault="0090653D" w:rsidP="0090653D">
      <w:pPr>
        <w:rPr>
          <w:lang w:val="it-IT"/>
        </w:rPr>
      </w:pPr>
      <w:r w:rsidRPr="005F788B">
        <w:rPr>
          <w:lang w:val="it-IT"/>
        </w:rPr>
        <w:tab/>
        <w:t xml:space="preserve">a) </w:t>
      </w:r>
      <w:r w:rsidRPr="005F788B">
        <w:rPr>
          <w:i/>
          <w:lang w:val="it-IT"/>
        </w:rPr>
        <w:t>Adâncimea de inghet in pamântul de fundatie "Z"</w:t>
      </w:r>
      <w:r w:rsidRPr="005F788B">
        <w:rPr>
          <w:lang w:val="it-IT"/>
        </w:rPr>
        <w:t xml:space="preserve"> se stabileste pe baza urmatorilor parametri:</w:t>
      </w:r>
    </w:p>
    <w:p w:rsidR="0090653D" w:rsidRPr="005F788B" w:rsidRDefault="0090653D" w:rsidP="0090653D">
      <w:pPr>
        <w:rPr>
          <w:lang w:val="it-IT"/>
        </w:rPr>
      </w:pPr>
      <w:r w:rsidRPr="005F788B">
        <w:rPr>
          <w:lang w:val="it-IT"/>
        </w:rPr>
        <w:t>- tipul climatic al zonei:</w:t>
      </w:r>
      <w:r w:rsidRPr="005F788B">
        <w:rPr>
          <w:lang w:val="it-IT"/>
        </w:rPr>
        <w:tab/>
      </w:r>
      <w:r w:rsidRPr="005F788B">
        <w:rPr>
          <w:lang w:val="it-IT"/>
        </w:rPr>
        <w:tab/>
      </w:r>
      <w:r w:rsidRPr="005F788B">
        <w:rPr>
          <w:lang w:val="it-IT"/>
        </w:rPr>
        <w:tab/>
      </w:r>
      <w:r w:rsidRPr="005F788B">
        <w:rPr>
          <w:lang w:val="it-IT"/>
        </w:rPr>
        <w:tab/>
        <w:t>III</w:t>
      </w:r>
    </w:p>
    <w:p w:rsidR="0090653D" w:rsidRPr="005F788B" w:rsidRDefault="0090653D" w:rsidP="0090653D">
      <w:pPr>
        <w:rPr>
          <w:lang w:val="it-IT"/>
        </w:rPr>
      </w:pPr>
      <w:r w:rsidRPr="005F788B">
        <w:t>- tipul pamântului de fundatie:</w:t>
      </w:r>
      <w:r w:rsidRPr="005F788B">
        <w:tab/>
      </w:r>
      <w:r w:rsidRPr="005F788B">
        <w:tab/>
      </w:r>
      <w:r w:rsidRPr="005F788B">
        <w:tab/>
        <w:t>P3-</w:t>
      </w:r>
      <w:r w:rsidRPr="005F788B">
        <w:rPr>
          <w:lang w:val="it-IT"/>
        </w:rPr>
        <w:t xml:space="preserve">P4 – coeziv- praf, praf argilos, praf nicipos,praf argilos nisipos </w:t>
      </w:r>
    </w:p>
    <w:p w:rsidR="0090653D" w:rsidRPr="005F788B" w:rsidRDefault="0090653D" w:rsidP="0090653D">
      <w:pPr>
        <w:rPr>
          <w:lang w:val="it-IT"/>
        </w:rPr>
      </w:pPr>
      <w:r w:rsidRPr="005F788B">
        <w:rPr>
          <w:lang w:val="it-IT"/>
        </w:rPr>
        <w:t>- conditii hidrologice ale complexului rutier:</w:t>
      </w:r>
      <w:r w:rsidRPr="005F788B">
        <w:rPr>
          <w:lang w:val="it-IT"/>
        </w:rPr>
        <w:tab/>
        <w:t>2b– conditii hidrologice mediocre si defavorabile</w:t>
      </w:r>
    </w:p>
    <w:p w:rsidR="0090653D" w:rsidRPr="005F788B" w:rsidRDefault="0090653D" w:rsidP="0090653D">
      <w:pPr>
        <w:rPr>
          <w:lang w:val="it-IT"/>
        </w:rPr>
      </w:pPr>
      <w:r w:rsidRPr="005F788B">
        <w:rPr>
          <w:lang w:val="it-IT"/>
        </w:rPr>
        <w:tab/>
        <w:t>- indicele de inghet in pamânt I</w:t>
      </w:r>
      <w:r w:rsidRPr="005F788B">
        <w:rPr>
          <w:vertAlign w:val="subscript"/>
          <w:lang w:val="it-IT"/>
        </w:rPr>
        <w:t>med</w:t>
      </w:r>
      <w:r w:rsidRPr="005F788B">
        <w:rPr>
          <w:vertAlign w:val="superscript"/>
          <w:lang w:val="it-IT"/>
        </w:rPr>
        <w:t>3/30</w:t>
      </w:r>
      <w:r w:rsidRPr="005F788B">
        <w:rPr>
          <w:lang w:val="it-IT"/>
        </w:rPr>
        <w:t xml:space="preserve"> = 944</w:t>
      </w:r>
      <w:r w:rsidRPr="005F788B">
        <w:rPr>
          <w:vertAlign w:val="superscript"/>
          <w:lang w:val="it-IT"/>
        </w:rPr>
        <w:t>o</w:t>
      </w:r>
      <w:r w:rsidRPr="005F788B">
        <w:rPr>
          <w:lang w:val="it-IT"/>
        </w:rPr>
        <w:t>C x zileeste stabilit in functie de sistemul rutier nerigid si de clasa de trafic redus, conform hartilor de zonare a teritoriului României din STAS 1709/1-90, fig. 5.</w:t>
      </w:r>
    </w:p>
    <w:p w:rsidR="00B046CA" w:rsidRPr="005F788B" w:rsidRDefault="0090653D" w:rsidP="00B046CA">
      <w:pPr>
        <w:rPr>
          <w:lang w:val="it-IT"/>
        </w:rPr>
      </w:pPr>
      <w:r w:rsidRPr="005F788B">
        <w:rPr>
          <w:lang w:val="it-IT"/>
        </w:rPr>
        <w:tab/>
      </w:r>
      <w:r w:rsidR="00B046CA" w:rsidRPr="005F788B">
        <w:rPr>
          <w:lang w:val="it-IT"/>
        </w:rPr>
        <w:tab/>
        <w:t>Z = 100 cm - conform studiului geotehnic</w:t>
      </w:r>
    </w:p>
    <w:p w:rsidR="00B046CA" w:rsidRPr="005F788B" w:rsidRDefault="00B046CA" w:rsidP="00B046CA">
      <w:pPr>
        <w:rPr>
          <w:lang w:val="it-IT"/>
        </w:rPr>
      </w:pPr>
      <w:r w:rsidRPr="005F788B">
        <w:rPr>
          <w:lang w:val="it-IT"/>
        </w:rPr>
        <w:tab/>
        <w:t>b) Grosimea echivalenta a sistemului rutier "He"</w:t>
      </w:r>
    </w:p>
    <w:p w:rsidR="00B046CA" w:rsidRPr="005F788B" w:rsidRDefault="00B046CA" w:rsidP="00B046CA">
      <w:pPr>
        <w:rPr>
          <w:lang w:val="it-IT"/>
        </w:rPr>
      </w:pPr>
      <w:r w:rsidRPr="005F788B">
        <w:rPr>
          <w:lang w:val="it-IT"/>
        </w:rPr>
        <w:tab/>
        <w:t>Grosimea echivalenta se stabileste pe baza grosimilor straturilor rutiere si a coeficientilor de echivalare a capacitatii de transmitere a caldurii specifice fiecarui material din alcatuirea sistemului rutier.</w:t>
      </w:r>
    </w:p>
    <w:p w:rsidR="00B046CA" w:rsidRPr="005F788B" w:rsidRDefault="00B046CA" w:rsidP="00B046CA">
      <w:pPr>
        <w:rPr>
          <w:lang w:val="it-IT"/>
        </w:rPr>
      </w:pPr>
      <w:r w:rsidRPr="005F788B">
        <w:rPr>
          <w:lang w:val="it-IT"/>
        </w:rPr>
        <w:tab/>
        <w:t>He = 4 x 0,50 + 5 x 0,50+ 12x 0,70 + 35 x 0,70  +8 x 1,00 = 47.15cm</w:t>
      </w:r>
    </w:p>
    <w:p w:rsidR="00B046CA" w:rsidRPr="005F788B" w:rsidRDefault="00B046CA" w:rsidP="00B046CA">
      <w:pPr>
        <w:rPr>
          <w:i/>
          <w:lang w:val="it-IT"/>
        </w:rPr>
      </w:pPr>
      <w:r w:rsidRPr="005F788B">
        <w:rPr>
          <w:lang w:val="it-IT"/>
        </w:rPr>
        <w:tab/>
        <w:t xml:space="preserve">c) </w:t>
      </w:r>
      <w:r w:rsidRPr="005F788B">
        <w:rPr>
          <w:i/>
          <w:lang w:val="it-IT"/>
        </w:rPr>
        <w:t>Adâncimea de inghet in complexul rutier "Zcr"</w:t>
      </w:r>
    </w:p>
    <w:p w:rsidR="00B046CA" w:rsidRPr="005F788B" w:rsidRDefault="00B046CA" w:rsidP="00B046CA">
      <w:pPr>
        <w:rPr>
          <w:lang w:val="it-IT"/>
        </w:rPr>
      </w:pPr>
      <w:r w:rsidRPr="005F788B">
        <w:rPr>
          <w:lang w:val="it-IT"/>
        </w:rPr>
        <w:tab/>
        <w:t xml:space="preserve">Adâncimea de inghet in complexul rutier se considera egala cu adâncimea de inghet in pamântul de fundatie, la care se adauga un spor al adâncimii de inghet " </w:t>
      </w:r>
      <w:r w:rsidRPr="005F788B">
        <w:sym w:font="Symbol" w:char="F044"/>
      </w:r>
      <w:r w:rsidRPr="005F788B">
        <w:rPr>
          <w:lang w:val="it-IT"/>
        </w:rPr>
        <w:t>Z" (determinat de capacitatea de transmitere a caldurii de straturile sistemului rutier).</w:t>
      </w:r>
    </w:p>
    <w:p w:rsidR="00B046CA" w:rsidRPr="005F788B" w:rsidRDefault="00B046CA" w:rsidP="00B046CA">
      <w:r w:rsidRPr="005F788B">
        <w:rPr>
          <w:lang w:val="it-IT"/>
        </w:rPr>
        <w:tab/>
      </w:r>
      <w:r w:rsidRPr="005F788B">
        <w:rPr>
          <w:lang w:val="it-IT"/>
        </w:rPr>
        <w:tab/>
      </w:r>
      <w:r w:rsidRPr="005F788B">
        <w:sym w:font="Symbol" w:char="F044"/>
      </w:r>
      <w:r w:rsidRPr="005F788B">
        <w:t>Z = H</w:t>
      </w:r>
      <w:r w:rsidRPr="005F788B">
        <w:rPr>
          <w:vertAlign w:val="subscript"/>
        </w:rPr>
        <w:t>SR</w:t>
      </w:r>
      <w:r w:rsidRPr="005F788B">
        <w:t xml:space="preserve"> - He = 64 – 47.15= 16.85 cm</w:t>
      </w:r>
    </w:p>
    <w:p w:rsidR="00B046CA" w:rsidRPr="005F788B" w:rsidRDefault="00B046CA" w:rsidP="00B046CA">
      <w:r w:rsidRPr="005F788B">
        <w:tab/>
      </w:r>
      <w:r w:rsidRPr="005F788B">
        <w:tab/>
        <w:t xml:space="preserve">Zcr = Z + </w:t>
      </w:r>
      <w:r w:rsidRPr="005F788B">
        <w:sym w:font="Symbol" w:char="F044"/>
      </w:r>
      <w:r w:rsidRPr="005F788B">
        <w:t>Z = 100+ 16.85 =116.85 cm</w:t>
      </w:r>
    </w:p>
    <w:p w:rsidR="00B046CA" w:rsidRPr="005F788B" w:rsidRDefault="00B046CA" w:rsidP="00B046CA">
      <w:pPr>
        <w:rPr>
          <w:b/>
        </w:rPr>
      </w:pPr>
      <w:r w:rsidRPr="005F788B">
        <w:rPr>
          <w:b/>
        </w:rPr>
        <w:tab/>
        <w:t>2. Prevenirea degradarilor din inghet-dezghet</w:t>
      </w:r>
    </w:p>
    <w:p w:rsidR="00B046CA" w:rsidRPr="005F788B" w:rsidRDefault="00B046CA" w:rsidP="00B046CA">
      <w:pPr>
        <w:rPr>
          <w:lang w:val="it-IT"/>
        </w:rPr>
      </w:pPr>
      <w:r w:rsidRPr="005F788B">
        <w:tab/>
      </w:r>
      <w:r w:rsidRPr="005F788B">
        <w:rPr>
          <w:lang w:val="it-IT"/>
        </w:rPr>
        <w:t>Prevenirea degradarilor din inghet-dezghet se face prin verificarea rezistentei la actiunea inghet-dezghetului a structurii rutiere.</w:t>
      </w:r>
    </w:p>
    <w:p w:rsidR="00B046CA" w:rsidRPr="005F788B" w:rsidRDefault="00B046CA" w:rsidP="00B046CA">
      <w:pPr>
        <w:rPr>
          <w:lang w:val="it-IT"/>
        </w:rPr>
      </w:pPr>
      <w:r w:rsidRPr="005F788B">
        <w:rPr>
          <w:lang w:val="it-IT"/>
        </w:rPr>
        <w:tab/>
      </w:r>
    </w:p>
    <w:p w:rsidR="00B046CA" w:rsidRPr="005F788B" w:rsidRDefault="00B046CA" w:rsidP="00B046CA">
      <w:pPr>
        <w:rPr>
          <w:lang w:val="it-IT"/>
        </w:rPr>
      </w:pPr>
      <w:r w:rsidRPr="005F788B">
        <w:rPr>
          <w:lang w:val="it-IT"/>
        </w:rPr>
        <w:lastRenderedPageBreak/>
        <w:t>Gradul de asigurare la patrunderea inghetului in complexul rutier:</w:t>
      </w:r>
    </w:p>
    <w:p w:rsidR="00B046CA" w:rsidRPr="005F788B" w:rsidRDefault="00B046CA" w:rsidP="00B046CA">
      <w:pPr>
        <w:rPr>
          <w:lang w:val="it-IT"/>
        </w:rPr>
      </w:pPr>
      <w:r w:rsidRPr="005F788B">
        <w:rPr>
          <w:lang w:val="it-IT"/>
        </w:rPr>
        <w:tab/>
        <w:t xml:space="preserve"> He</w:t>
      </w:r>
      <w:r w:rsidRPr="005F788B">
        <w:rPr>
          <w:lang w:val="it-IT"/>
        </w:rPr>
        <w:tab/>
        <w:t>47.15</w:t>
      </w:r>
    </w:p>
    <w:p w:rsidR="00B046CA" w:rsidRPr="005F788B" w:rsidRDefault="00B342C3" w:rsidP="00B046CA">
      <w:pPr>
        <w:rPr>
          <w:lang w:val="it-IT"/>
        </w:rPr>
      </w:pPr>
      <w:r>
        <w:rPr>
          <w:lang w:eastAsia="ro-RO"/>
        </w:rPr>
        <w:pict>
          <v:line id="_x0000_s1046" style="position:absolute;left:0;text-align:left;z-index:251655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5pt,5.85pt" to="57.6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" o:allowincell="f" strokeweight="1pt"/>
        </w:pict>
      </w:r>
      <w:r>
        <w:rPr>
          <w:lang w:eastAsia="ro-RO"/>
        </w:rPr>
        <w:pict>
          <v:line id="_x0000_s1045" style="position:absolute;left:0;text-align:lef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5.8pt" to="95.3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" o:allowincell="f" strokeweight="1pt"/>
        </w:pict>
      </w:r>
      <w:r w:rsidR="00B046CA" w:rsidRPr="005F788B">
        <w:rPr>
          <w:lang w:val="it-IT"/>
        </w:rPr>
        <w:t>K =           =                 = 0.404&gt; 0.40  DA</w:t>
      </w:r>
    </w:p>
    <w:p w:rsidR="00B046CA" w:rsidRPr="005F788B" w:rsidRDefault="00B046CA" w:rsidP="00B046CA">
      <w:pPr>
        <w:rPr>
          <w:lang w:val="it-IT"/>
        </w:rPr>
      </w:pPr>
      <w:r w:rsidRPr="005F788B">
        <w:rPr>
          <w:lang w:val="it-IT"/>
        </w:rPr>
        <w:t xml:space="preserve">         Zcr      </w:t>
      </w:r>
      <w:r w:rsidRPr="005F788B">
        <w:t>116.85</w:t>
      </w:r>
    </w:p>
    <w:p w:rsidR="0090653D" w:rsidRPr="005F788B" w:rsidRDefault="0090653D" w:rsidP="00B046CA">
      <w:pPr>
        <w:rPr>
          <w:lang w:val="it-IT"/>
        </w:rPr>
      </w:pPr>
    </w:p>
    <w:p w:rsidR="0090653D" w:rsidRPr="005F788B" w:rsidRDefault="0090653D" w:rsidP="0090653D">
      <w:pPr>
        <w:rPr>
          <w:lang w:val="it-IT"/>
        </w:rPr>
      </w:pPr>
      <w:r w:rsidRPr="005F788B">
        <w:rPr>
          <w:lang w:val="it-IT"/>
        </w:rPr>
        <w:t>0,50– gradul de asigurare la patrunderea inghetului K, corespunzator pamant tip P3-P4, tip climatic I, sistem rutier suplu, (tabel 4, STAS 1709/2-90).</w:t>
      </w:r>
    </w:p>
    <w:p w:rsidR="0090653D" w:rsidRPr="005F788B" w:rsidRDefault="0090653D" w:rsidP="0090653D">
      <w:pPr>
        <w:rPr>
          <w:lang w:val="en-US"/>
        </w:rPr>
      </w:pPr>
      <w:r w:rsidRPr="005F788B">
        <w:rPr>
          <w:lang w:val="it-IT"/>
        </w:rPr>
        <w:tab/>
        <w:t>Intrucât gradul de asigurare la patrunderea inghetului in complexul rutier este mai mare decat valoarea limita din tabelul 4, STAS 1709/2-90 rezulta ca sistemul rutier este rezistent la actiunea din inghet-dezghet.</w:t>
      </w:r>
    </w:p>
    <w:p w:rsidR="00ED1E88" w:rsidRPr="005F788B" w:rsidRDefault="00ED1E88" w:rsidP="00ED1E88">
      <w:pPr>
        <w:rPr>
          <w:lang w:val="es-MX"/>
        </w:rPr>
      </w:pPr>
      <w:r w:rsidRPr="005F788B">
        <w:rPr>
          <w:lang w:val="es-MX"/>
        </w:rPr>
        <w:t>Ambele solutii de structura rutiera noua se verifica, atat din punct de vedere al capacitatii portante cat si din punct de vedere al rezistentei la actiunea din inghet dezghet. Solutia recomandata de expertul tehnic este cea prezentata in Varianta 1.</w:t>
      </w:r>
    </w:p>
    <w:p w:rsidR="00555922" w:rsidRDefault="00555922" w:rsidP="00ED1E88">
      <w:pPr>
        <w:rPr>
          <w:lang w:val="es-MX"/>
        </w:rPr>
      </w:pPr>
    </w:p>
    <w:p w:rsidR="00641D9E" w:rsidRPr="006D47A7" w:rsidRDefault="00641D9E" w:rsidP="00641D9E">
      <w:pPr>
        <w:jc w:val="both"/>
        <w:rPr>
          <w:u w:val="single"/>
        </w:rPr>
      </w:pPr>
    </w:p>
    <w:p w:rsidR="00641D9E" w:rsidRPr="006D47A7" w:rsidRDefault="00641D9E" w:rsidP="00641D9E">
      <w:pPr>
        <w:spacing w:line="360" w:lineRule="auto"/>
        <w:jc w:val="both"/>
        <w:rPr>
          <w:u w:val="single"/>
          <w:lang w:val="it-IT"/>
        </w:rPr>
      </w:pPr>
      <w:r w:rsidRPr="006D47A7">
        <w:rPr>
          <w:b/>
          <w:szCs w:val="26"/>
          <w:u w:val="single"/>
          <w:lang w:val="it-IT"/>
        </w:rPr>
        <w:t xml:space="preserve">VARIANTA I.2  STRUCTURA RUTIERA NOUA </w:t>
      </w:r>
      <w:r w:rsidR="000E1FC8" w:rsidRPr="006D47A7">
        <w:rPr>
          <w:b/>
          <w:szCs w:val="26"/>
          <w:u w:val="single"/>
          <w:lang w:val="it-IT"/>
        </w:rPr>
        <w:t xml:space="preserve"> (Km 5+820-7+335</w:t>
      </w:r>
      <w:r w:rsidR="005F788B" w:rsidRPr="006D47A7">
        <w:rPr>
          <w:b/>
          <w:szCs w:val="26"/>
          <w:u w:val="single"/>
          <w:lang w:val="it-IT"/>
        </w:rPr>
        <w:t xml:space="preserve"> - caseta</w:t>
      </w:r>
      <w:r w:rsidR="000E1FC8" w:rsidRPr="006D47A7">
        <w:rPr>
          <w:b/>
          <w:szCs w:val="26"/>
          <w:u w:val="single"/>
          <w:lang w:val="it-IT"/>
        </w:rPr>
        <w:t>)</w:t>
      </w:r>
    </w:p>
    <w:p w:rsidR="00641D9E" w:rsidRPr="006D47A7" w:rsidRDefault="00641D9E" w:rsidP="00641D9E">
      <w:pPr>
        <w:numPr>
          <w:ilvl w:val="0"/>
          <w:numId w:val="39"/>
        </w:numPr>
        <w:spacing w:line="360" w:lineRule="auto"/>
        <w:jc w:val="both"/>
        <w:rPr>
          <w:b/>
          <w:lang w:val="it-IT"/>
        </w:rPr>
      </w:pPr>
      <w:r w:rsidRPr="006D47A7">
        <w:rPr>
          <w:b/>
          <w:lang w:val="it-IT"/>
        </w:rPr>
        <w:t>ALCATUIREA STRUCTURILOR RUTIERE</w:t>
      </w:r>
    </w:p>
    <w:p w:rsidR="00641D9E" w:rsidRPr="006D47A7" w:rsidRDefault="00641D9E" w:rsidP="00641D9E">
      <w:pPr>
        <w:spacing w:line="360" w:lineRule="auto"/>
        <w:jc w:val="both"/>
        <w:rPr>
          <w:lang w:val="it-IT"/>
        </w:rPr>
      </w:pPr>
      <w:r w:rsidRPr="006D47A7">
        <w:rPr>
          <w:lang w:val="it-IT"/>
        </w:rPr>
        <w:tab/>
      </w:r>
      <w:r w:rsidRPr="006D47A7">
        <w:rPr>
          <w:lang w:val="it-IT"/>
        </w:rPr>
        <w:tab/>
        <w:t>Valorile de calcul ale modulilor de elasticitate dinamici sunt considerate in functie de tipul straturilor din alcatuirea structurii rutiere precum si tipul climatic al zonei.</w:t>
      </w:r>
    </w:p>
    <w:p w:rsidR="00641D9E" w:rsidRPr="006D47A7" w:rsidRDefault="00641D9E" w:rsidP="00641D9E">
      <w:pPr>
        <w:spacing w:line="360" w:lineRule="auto"/>
        <w:jc w:val="both"/>
        <w:rPr>
          <w:sz w:val="20"/>
          <w:lang w:val="it-IT"/>
        </w:rPr>
      </w:pPr>
      <w:r w:rsidRPr="006D47A7">
        <w:rPr>
          <w:szCs w:val="26"/>
          <w:lang w:val="it-IT"/>
        </w:rPr>
        <w:tab/>
        <w:t>Astfel calculele s-au realizat la conditiile rezultate din studiul geotehnic, pentru pamantul de fundare P4, tip climatic III, regim hidrologic 2b, avand Ep=50MPa.</w:t>
      </w:r>
    </w:p>
    <w:p w:rsidR="00641D9E" w:rsidRPr="006D47A7" w:rsidRDefault="00641D9E" w:rsidP="00641D9E">
      <w:pPr>
        <w:spacing w:line="360" w:lineRule="auto"/>
        <w:jc w:val="both"/>
        <w:rPr>
          <w:b/>
          <w:lang w:val="it-IT"/>
        </w:rPr>
      </w:pPr>
      <w:r w:rsidRPr="006D47A7">
        <w:rPr>
          <w:lang w:val="it-IT"/>
        </w:rPr>
        <w:tab/>
      </w:r>
      <w:r w:rsidRPr="006D47A7">
        <w:rPr>
          <w:b/>
          <w:lang w:val="it-IT"/>
        </w:rPr>
        <w:t>Stabilirea traficului de calcul</w:t>
      </w:r>
    </w:p>
    <w:p w:rsidR="00641D9E" w:rsidRPr="006D47A7" w:rsidRDefault="00641D9E" w:rsidP="00641D9E">
      <w:pPr>
        <w:spacing w:line="360" w:lineRule="auto"/>
        <w:jc w:val="both"/>
        <w:rPr>
          <w:lang w:val="it-IT"/>
        </w:rPr>
      </w:pPr>
      <w:r w:rsidRPr="006D47A7">
        <w:rPr>
          <w:lang w:val="it-IT"/>
        </w:rPr>
        <w:tab/>
      </w:r>
      <w:r w:rsidRPr="006D47A7">
        <w:rPr>
          <w:lang w:val="it-IT"/>
        </w:rPr>
        <w:tab/>
        <w:t>Traficul de calcul se stabileste pe baza traficului mediu zilnic anual in osii standard de 115 KN si este definit prin numarul total de treceri ale osiei standard astfel:</w:t>
      </w:r>
    </w:p>
    <w:p w:rsidR="00641D9E" w:rsidRPr="006D47A7" w:rsidRDefault="00641D9E" w:rsidP="00641D9E">
      <w:pPr>
        <w:jc w:val="both"/>
        <w:rPr>
          <w:lang w:val="it-IT"/>
        </w:rPr>
      </w:pPr>
      <w:r w:rsidRPr="006D47A7">
        <w:rPr>
          <w:lang w:val="it-IT"/>
        </w:rPr>
        <w:tab/>
      </w:r>
      <w:r w:rsidRPr="006D47A7">
        <w:rPr>
          <w:lang w:val="it-IT"/>
        </w:rPr>
        <w:tab/>
        <w:t>N</w:t>
      </w:r>
      <w:r w:rsidRPr="006D47A7">
        <w:rPr>
          <w:vertAlign w:val="subscript"/>
          <w:lang w:val="it-IT"/>
        </w:rPr>
        <w:t>c</w:t>
      </w:r>
      <w:r w:rsidRPr="006D47A7">
        <w:rPr>
          <w:lang w:val="it-IT"/>
        </w:rPr>
        <w:t xml:space="preserve"> =0.03 mil.o.s.</w:t>
      </w:r>
      <w:r w:rsidRPr="006D47A7">
        <w:rPr>
          <w:lang w:val="it-IT"/>
        </w:rPr>
        <w:tab/>
      </w:r>
      <w:r w:rsidRPr="006D47A7">
        <w:rPr>
          <w:lang w:val="it-IT"/>
        </w:rPr>
        <w:tab/>
      </w:r>
      <w:r w:rsidRPr="006D47A7">
        <w:rPr>
          <w:lang w:val="it-IT"/>
        </w:rPr>
        <w:tab/>
      </w:r>
      <w:r w:rsidRPr="006D47A7">
        <w:rPr>
          <w:lang w:val="it-IT"/>
        </w:rPr>
        <w:tab/>
      </w:r>
      <w:r w:rsidRPr="006D47A7">
        <w:rPr>
          <w:lang w:val="it-IT"/>
        </w:rPr>
        <w:tab/>
      </w:r>
      <w:r w:rsidRPr="006D47A7">
        <w:rPr>
          <w:lang w:val="it-IT"/>
        </w:rPr>
        <w:tab/>
      </w:r>
      <w:r w:rsidRPr="006D47A7">
        <w:rPr>
          <w:lang w:val="it-IT"/>
        </w:rPr>
        <w:tab/>
      </w:r>
    </w:p>
    <w:p w:rsidR="00641D9E" w:rsidRPr="006D47A7" w:rsidRDefault="00641D9E" w:rsidP="00641D9E">
      <w:pPr>
        <w:spacing w:line="360" w:lineRule="auto"/>
        <w:jc w:val="both"/>
        <w:rPr>
          <w:lang w:val="it-IT"/>
        </w:rPr>
      </w:pPr>
      <w:r w:rsidRPr="006D47A7">
        <w:rPr>
          <w:lang w:val="it-IT"/>
        </w:rPr>
        <w:t>Sectorul de drum studiat, in conformitate cu concluziile si recomandarile din studiul geotehnic, este caracterizat de urmatoarele date:</w:t>
      </w:r>
    </w:p>
    <w:p w:rsidR="00641D9E" w:rsidRPr="006D47A7" w:rsidRDefault="00641D9E" w:rsidP="00641D9E">
      <w:pPr>
        <w:spacing w:line="360" w:lineRule="auto"/>
        <w:jc w:val="both"/>
        <w:rPr>
          <w:lang w:val="it-IT"/>
        </w:rPr>
      </w:pPr>
      <w:r w:rsidRPr="006D47A7">
        <w:rPr>
          <w:lang w:val="it-IT"/>
        </w:rPr>
        <w:tab/>
        <w:t>- tipul de pamânt predominant:</w:t>
      </w:r>
      <w:r w:rsidRPr="006D47A7">
        <w:rPr>
          <w:lang w:val="it-IT"/>
        </w:rPr>
        <w:tab/>
        <w:t xml:space="preserve">P4 – coeziv- praf, praf argilos, praf nisipos,praf argilos nisipos </w:t>
      </w:r>
    </w:p>
    <w:p w:rsidR="00641D9E" w:rsidRPr="006D47A7" w:rsidRDefault="00641D9E" w:rsidP="00641D9E">
      <w:pPr>
        <w:spacing w:line="360" w:lineRule="auto"/>
        <w:ind w:firstLine="720"/>
        <w:jc w:val="both"/>
        <w:rPr>
          <w:lang w:val="it-IT"/>
        </w:rPr>
      </w:pPr>
      <w:r w:rsidRPr="006D47A7">
        <w:rPr>
          <w:lang w:val="it-IT"/>
        </w:rPr>
        <w:t>- tipul climatic:</w:t>
      </w:r>
      <w:r w:rsidRPr="006D47A7">
        <w:rPr>
          <w:lang w:val="it-IT"/>
        </w:rPr>
        <w:tab/>
      </w:r>
      <w:r w:rsidRPr="006D47A7">
        <w:rPr>
          <w:lang w:val="it-IT"/>
        </w:rPr>
        <w:tab/>
      </w:r>
      <w:r w:rsidRPr="006D47A7">
        <w:rPr>
          <w:lang w:val="it-IT"/>
        </w:rPr>
        <w:tab/>
        <w:t>III</w:t>
      </w:r>
    </w:p>
    <w:p w:rsidR="00641D9E" w:rsidRPr="006D47A7" w:rsidRDefault="00641D9E" w:rsidP="00641D9E">
      <w:pPr>
        <w:spacing w:line="360" w:lineRule="auto"/>
        <w:jc w:val="both"/>
        <w:rPr>
          <w:lang w:val="it-IT"/>
        </w:rPr>
      </w:pPr>
      <w:r w:rsidRPr="006D47A7">
        <w:rPr>
          <w:lang w:val="it-IT"/>
        </w:rPr>
        <w:tab/>
        <w:t>- regim hidrologic:</w:t>
      </w:r>
      <w:r w:rsidRPr="006D47A7">
        <w:rPr>
          <w:lang w:val="it-IT"/>
        </w:rPr>
        <w:tab/>
      </w:r>
      <w:r w:rsidRPr="006D47A7">
        <w:rPr>
          <w:lang w:val="it-IT"/>
        </w:rPr>
        <w:tab/>
      </w:r>
      <w:r w:rsidRPr="006D47A7">
        <w:rPr>
          <w:lang w:val="it-IT"/>
        </w:rPr>
        <w:tab/>
        <w:t>2b– conditii hidrologice mediocre si defavorabile</w:t>
      </w:r>
    </w:p>
    <w:p w:rsidR="00641D9E" w:rsidRPr="006D47A7" w:rsidRDefault="00641D9E" w:rsidP="00641D9E">
      <w:pPr>
        <w:spacing w:line="360" w:lineRule="auto"/>
        <w:ind w:firstLine="720"/>
        <w:jc w:val="both"/>
        <w:rPr>
          <w:b/>
          <w:i/>
          <w:lang w:val="it-IT"/>
        </w:rPr>
      </w:pPr>
      <w:r w:rsidRPr="006D47A7">
        <w:rPr>
          <w:b/>
          <w:i/>
          <w:lang w:val="it-IT"/>
        </w:rPr>
        <w:t>Alcatuirea si caracteristicile straturilor rutiere noi</w:t>
      </w:r>
    </w:p>
    <w:p w:rsidR="00641D9E" w:rsidRPr="006D47A7" w:rsidRDefault="00641D9E" w:rsidP="00641D9E">
      <w:pPr>
        <w:spacing w:line="360" w:lineRule="auto"/>
        <w:jc w:val="both"/>
        <w:rPr>
          <w:lang w:val="it-IT"/>
        </w:rPr>
      </w:pPr>
      <w:r w:rsidRPr="006D47A7">
        <w:rPr>
          <w:lang w:val="it-IT"/>
        </w:rPr>
        <w:tab/>
        <w:t>Valorile de calcul ale modulilor de elasticitate dinamici sunt in functie de tipul straturilor din alcatuirea structurii rutiere precum si tipul climatic al zonei</w:t>
      </w:r>
    </w:p>
    <w:p w:rsidR="00641D9E" w:rsidRPr="006D47A7" w:rsidRDefault="00641D9E" w:rsidP="00641D9E">
      <w:pPr>
        <w:spacing w:line="360" w:lineRule="auto"/>
        <w:jc w:val="both"/>
        <w:rPr>
          <w:szCs w:val="26"/>
          <w:lang w:val="it-IT"/>
        </w:rPr>
      </w:pPr>
      <w:r w:rsidRPr="006D47A7">
        <w:rPr>
          <w:lang w:val="it-IT"/>
        </w:rPr>
        <w:lastRenderedPageBreak/>
        <w:tab/>
        <w:t>Stabilirea modulului de elasticitate dinamic (Eech) la nivelul patului drumului s-a facut pe baza “Diagramei de stabilire a modulului de elasticitate dinamic echivalent la nivelul patului drumului in functie de modulul de elasticitate dinamic al pamantului de fundare (Ep) si de grosimea stratului de piatra sparta existent</w:t>
      </w:r>
      <w:r w:rsidRPr="006D47A7">
        <w:rPr>
          <w:szCs w:val="26"/>
          <w:lang w:val="it-IT"/>
        </w:rPr>
        <w:t>.</w:t>
      </w:r>
    </w:p>
    <w:p w:rsidR="00641D9E" w:rsidRPr="006D47A7" w:rsidRDefault="00641D9E" w:rsidP="00641D9E">
      <w:pPr>
        <w:spacing w:line="360" w:lineRule="auto"/>
        <w:jc w:val="both"/>
        <w:rPr>
          <w:sz w:val="20"/>
          <w:lang w:val="it-IT"/>
        </w:rPr>
      </w:pPr>
      <w:r w:rsidRPr="006D47A7">
        <w:rPr>
          <w:szCs w:val="26"/>
          <w:lang w:val="it-IT"/>
        </w:rPr>
        <w:tab/>
        <w:t>Astfel calculele s-au realizat la conditiile rezultate din studiul geotehnic, pentru pamantul de fundare P4, tip climatic III, regim hidrologic 2b, avand Ep=50MPa.</w:t>
      </w:r>
    </w:p>
    <w:p w:rsidR="00641D9E" w:rsidRPr="006D47A7" w:rsidRDefault="00641D9E" w:rsidP="00641D9E">
      <w:pPr>
        <w:spacing w:line="360" w:lineRule="auto"/>
        <w:jc w:val="both"/>
        <w:rPr>
          <w:lang w:val="it-IT"/>
        </w:rPr>
      </w:pPr>
      <w:r w:rsidRPr="006D47A7">
        <w:rPr>
          <w:lang w:val="it-IT"/>
        </w:rPr>
        <w:tab/>
      </w:r>
      <w:r w:rsidRPr="006D47A7">
        <w:rPr>
          <w:lang w:val="it-IT"/>
        </w:rPr>
        <w:tab/>
        <w:t xml:space="preserve">Se propune pentru verificare urmatoarea structura, </w:t>
      </w:r>
      <w:r w:rsidR="005F788B" w:rsidRPr="006D47A7">
        <w:rPr>
          <w:lang w:val="it-IT"/>
        </w:rPr>
        <w:t>(Km 5+820-7+335 - caseta)</w:t>
      </w:r>
    </w:p>
    <w:tbl>
      <w:tblPr>
        <w:tblW w:w="82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33"/>
        <w:gridCol w:w="720"/>
        <w:gridCol w:w="899"/>
        <w:gridCol w:w="1368"/>
      </w:tblGrid>
      <w:tr w:rsidR="00641D9E" w:rsidRPr="006D47A7" w:rsidTr="00040185">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360" w:lineRule="auto"/>
              <w:jc w:val="center"/>
              <w:rPr>
                <w:lang w:val="en-US"/>
              </w:rPr>
            </w:pPr>
            <w:r w:rsidRPr="006D47A7">
              <w:rPr>
                <w:lang w:val="en-US"/>
              </w:rPr>
              <w:t>Denumirea materialului din strat</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h</w:t>
            </w:r>
          </w:p>
          <w:p w:rsidR="00641D9E" w:rsidRPr="006D47A7" w:rsidRDefault="00641D9E" w:rsidP="00040185">
            <w:pPr>
              <w:pStyle w:val="Normal2"/>
              <w:rPr>
                <w:lang w:val="en-US"/>
              </w:rPr>
            </w:pPr>
            <w:r w:rsidRPr="006D47A7">
              <w:rPr>
                <w:lang w:val="en-US"/>
              </w:rPr>
              <w:t>(cm)</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E</w:t>
            </w:r>
          </w:p>
          <w:p w:rsidR="00641D9E" w:rsidRPr="006D47A7" w:rsidRDefault="00641D9E" w:rsidP="00040185">
            <w:pPr>
              <w:pStyle w:val="Normal2"/>
              <w:rPr>
                <w:lang w:val="en-US"/>
              </w:rPr>
            </w:pPr>
            <w:r w:rsidRPr="006D47A7">
              <w:rPr>
                <w:lang w:val="en-US"/>
              </w:rPr>
              <w:t>(</w:t>
            </w:r>
            <w:proofErr w:type="spellStart"/>
            <w:r w:rsidRPr="006D47A7">
              <w:rPr>
                <w:lang w:val="en-US"/>
              </w:rPr>
              <w:t>Mpa</w:t>
            </w:r>
            <w:proofErr w:type="spellEnd"/>
            <w:r w:rsidRPr="006D47A7">
              <w:rPr>
                <w:lang w:val="en-US"/>
              </w:rPr>
              <w:t>)</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sym w:font="Symbol" w:char="F06D"/>
            </w:r>
          </w:p>
        </w:tc>
      </w:tr>
      <w:tr w:rsidR="00641D9E"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360" w:lineRule="auto"/>
              <w:jc w:val="both"/>
              <w:rPr>
                <w:lang w:val="en-US"/>
              </w:rPr>
            </w:pPr>
            <w:r w:rsidRPr="006D47A7">
              <w:rPr>
                <w:lang w:val="en-US"/>
              </w:rPr>
              <w:t>Strat de uzura BA16 rul 50/70 (BA16)</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4</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3600</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0,35</w:t>
            </w:r>
          </w:p>
        </w:tc>
      </w:tr>
      <w:tr w:rsidR="00641D9E"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360" w:lineRule="auto"/>
              <w:jc w:val="both"/>
              <w:rPr>
                <w:lang w:val="en-US"/>
              </w:rPr>
            </w:pPr>
            <w:r w:rsidRPr="006D47A7">
              <w:rPr>
                <w:lang w:val="en-US"/>
              </w:rPr>
              <w:t>Beton asfaltic deschis BA20leg50/70(BAD 20)</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5</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3000</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0,35</w:t>
            </w:r>
          </w:p>
        </w:tc>
      </w:tr>
      <w:tr w:rsidR="00641D9E"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360" w:lineRule="auto"/>
              <w:jc w:val="both"/>
              <w:rPr>
                <w:lang w:val="en-US"/>
              </w:rPr>
            </w:pPr>
            <w:r w:rsidRPr="006D47A7">
              <w:rPr>
                <w:lang w:val="en-US"/>
              </w:rPr>
              <w:t>Piatra Sparta</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12</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500</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0,27</w:t>
            </w:r>
          </w:p>
        </w:tc>
      </w:tr>
      <w:tr w:rsidR="00641D9E" w:rsidRPr="006D47A7" w:rsidTr="00040185">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360" w:lineRule="auto"/>
              <w:jc w:val="both"/>
              <w:rPr>
                <w:lang w:val="en-US"/>
              </w:rPr>
            </w:pPr>
            <w:r w:rsidRPr="006D47A7">
              <w:rPr>
                <w:lang w:val="en-US"/>
              </w:rPr>
              <w:t>Balast amestec optimal</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35</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300</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0,27</w:t>
            </w:r>
          </w:p>
        </w:tc>
      </w:tr>
    </w:tbl>
    <w:p w:rsidR="00641D9E" w:rsidRPr="006D47A7" w:rsidRDefault="00641D9E" w:rsidP="00641D9E">
      <w:pPr>
        <w:jc w:val="both"/>
      </w:pPr>
    </w:p>
    <w:p w:rsidR="00641D9E" w:rsidRPr="006D47A7" w:rsidRDefault="00641D9E" w:rsidP="00641D9E">
      <w:pPr>
        <w:pStyle w:val="Subtitle"/>
      </w:pPr>
      <w:r w:rsidRPr="006D47A7">
        <w:tab/>
        <w:t>Calculul starii de deformatie in structura rutiera</w:t>
      </w:r>
    </w:p>
    <w:p w:rsidR="00641D9E" w:rsidRPr="006D47A7" w:rsidRDefault="00641D9E" w:rsidP="00641D9E">
      <w:pPr>
        <w:rPr>
          <w:lang w:val="it-IT"/>
        </w:rPr>
      </w:pPr>
      <w:r w:rsidRPr="006D47A7">
        <w:tab/>
      </w:r>
      <w:r w:rsidRPr="006D47A7">
        <w:rPr>
          <w:lang w:val="it-IT"/>
        </w:rPr>
        <w:t>Se calculeaza, cu ajutorul programului CALDEROM, urmatoarele componente ale deformatiei:</w:t>
      </w:r>
    </w:p>
    <w:p w:rsidR="00641D9E" w:rsidRPr="006D47A7" w:rsidRDefault="00641D9E" w:rsidP="00641D9E">
      <w:pPr>
        <w:pStyle w:val="Liniuta"/>
        <w:numPr>
          <w:ilvl w:val="0"/>
          <w:numId w:val="38"/>
        </w:numPr>
        <w:rPr>
          <w:lang w:val="it-IT"/>
        </w:rPr>
      </w:pPr>
      <w:r w:rsidRPr="006D47A7">
        <w:sym w:font="Symbol" w:char="F065"/>
      </w:r>
      <w:r w:rsidRPr="006D47A7">
        <w:rPr>
          <w:vertAlign w:val="subscript"/>
          <w:lang w:val="it-IT"/>
        </w:rPr>
        <w:t>r</w:t>
      </w:r>
      <w:r w:rsidRPr="006D47A7">
        <w:rPr>
          <w:lang w:val="it-IT"/>
        </w:rPr>
        <w:t xml:space="preserve"> (deformatie radiala), in microdeformatii, la baza straturilor bituminoase</w:t>
      </w:r>
    </w:p>
    <w:p w:rsidR="00641D9E" w:rsidRPr="006D47A7" w:rsidRDefault="00641D9E" w:rsidP="00641D9E">
      <w:pPr>
        <w:pStyle w:val="Liniuta"/>
        <w:numPr>
          <w:ilvl w:val="0"/>
          <w:numId w:val="38"/>
        </w:numPr>
        <w:rPr>
          <w:lang w:val="it-IT"/>
        </w:rPr>
      </w:pPr>
      <w:r w:rsidRPr="006D47A7">
        <w:sym w:font="Symbol" w:char="F065"/>
      </w:r>
      <w:r w:rsidRPr="006D47A7">
        <w:rPr>
          <w:vertAlign w:val="subscript"/>
          <w:lang w:val="it-IT"/>
        </w:rPr>
        <w:t>z</w:t>
      </w:r>
      <w:r w:rsidRPr="006D47A7">
        <w:rPr>
          <w:lang w:val="it-IT"/>
        </w:rPr>
        <w:t xml:space="preserve"> (deformatie verticala), in microdeformatii, la nivelul patului drumului</w:t>
      </w:r>
    </w:p>
    <w:p w:rsidR="00641D9E" w:rsidRPr="006D47A7" w:rsidRDefault="00641D9E" w:rsidP="00641D9E">
      <w:pPr>
        <w:jc w:val="both"/>
        <w:rPr>
          <w:lang w:val="it-IT"/>
        </w:rPr>
      </w:pPr>
    </w:p>
    <w:tbl>
      <w:tblPr>
        <w:tblW w:w="98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809"/>
        <w:gridCol w:w="3242"/>
        <w:gridCol w:w="1887"/>
        <w:gridCol w:w="1887"/>
      </w:tblGrid>
      <w:tr w:rsidR="00641D9E" w:rsidRPr="006D47A7" w:rsidTr="00040185">
        <w:tc>
          <w:tcPr>
            <w:tcW w:w="280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proofErr w:type="spellStart"/>
            <w:r w:rsidRPr="006D47A7">
              <w:rPr>
                <w:lang w:val="en-US"/>
              </w:rPr>
              <w:t>Denumirestratanalizat</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proofErr w:type="spellStart"/>
            <w:r w:rsidRPr="006D47A7">
              <w:rPr>
                <w:lang w:val="en-US"/>
              </w:rPr>
              <w:t>Cota</w:t>
            </w:r>
            <w:proofErr w:type="spellEnd"/>
            <w:r w:rsidRPr="006D47A7">
              <w:rPr>
                <w:lang w:val="en-US"/>
              </w:rPr>
              <w:t xml:space="preserve"> la care se </w:t>
            </w:r>
            <w:proofErr w:type="spellStart"/>
            <w:r w:rsidRPr="006D47A7">
              <w:rPr>
                <w:lang w:val="en-US"/>
              </w:rPr>
              <w:t>calculeaza</w:t>
            </w:r>
            <w:proofErr w:type="spellEnd"/>
          </w:p>
          <w:p w:rsidR="00641D9E" w:rsidRPr="006D47A7" w:rsidRDefault="00641D9E" w:rsidP="00040185">
            <w:pPr>
              <w:pStyle w:val="Normal2"/>
              <w:rPr>
                <w:lang w:val="en-US"/>
              </w:rPr>
            </w:pPr>
            <w:r w:rsidRPr="006D47A7">
              <w:rPr>
                <w:lang w:val="en-US"/>
              </w:rPr>
              <w:t>(cm)</w:t>
            </w:r>
          </w:p>
        </w:tc>
        <w:tc>
          <w:tcPr>
            <w:tcW w:w="1886" w:type="dxa"/>
            <w:tcBorders>
              <w:top w:val="single" w:sz="6" w:space="0" w:color="auto"/>
              <w:left w:val="single" w:sz="6" w:space="0" w:color="auto"/>
              <w:bottom w:val="single" w:sz="6" w:space="0" w:color="auto"/>
              <w:right w:val="single" w:sz="6" w:space="0" w:color="auto"/>
            </w:tcBorders>
          </w:tcPr>
          <w:p w:rsidR="00641D9E" w:rsidRPr="006D47A7" w:rsidRDefault="00641D9E" w:rsidP="00040185">
            <w:pPr>
              <w:pStyle w:val="Normal2"/>
              <w:rPr>
                <w:lang w:val="en-US"/>
              </w:rPr>
            </w:pPr>
            <w:r w:rsidRPr="006D47A7">
              <w:rPr>
                <w:lang w:val="en-US"/>
              </w:rPr>
              <w:sym w:font="Symbol" w:char="F065"/>
            </w:r>
            <w:r w:rsidRPr="006D47A7">
              <w:rPr>
                <w:vertAlign w:val="subscript"/>
                <w:lang w:val="en-US"/>
              </w:rPr>
              <w:t>r</w:t>
            </w:r>
            <w:r w:rsidRPr="006D47A7">
              <w:rPr>
                <w:lang w:val="en-US"/>
              </w:rPr>
              <w:t>;</w:t>
            </w:r>
            <w:r w:rsidRPr="006D47A7">
              <w:rPr>
                <w:lang w:val="en-US"/>
              </w:rPr>
              <w:sym w:font="Symbol" w:char="F065"/>
            </w:r>
            <w:r w:rsidRPr="006D47A7">
              <w:rPr>
                <w:vertAlign w:val="subscript"/>
                <w:lang w:val="en-US"/>
              </w:rPr>
              <w:t>z</w:t>
            </w:r>
          </w:p>
          <w:p w:rsidR="00641D9E" w:rsidRPr="006D47A7" w:rsidRDefault="00641D9E" w:rsidP="00040185">
            <w:pPr>
              <w:pStyle w:val="Normal2"/>
              <w:rPr>
                <w:lang w:val="en-US"/>
              </w:rPr>
            </w:pPr>
          </w:p>
        </w:tc>
        <w:tc>
          <w:tcPr>
            <w:tcW w:w="1886"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proofErr w:type="spellStart"/>
            <w:r w:rsidRPr="006D47A7">
              <w:rPr>
                <w:lang w:val="en-US"/>
              </w:rPr>
              <w:t>Valoare</w:t>
            </w:r>
            <w:proofErr w:type="spellEnd"/>
          </w:p>
        </w:tc>
      </w:tr>
      <w:tr w:rsidR="00641D9E" w:rsidRPr="006D47A7" w:rsidTr="00040185">
        <w:tc>
          <w:tcPr>
            <w:tcW w:w="280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proofErr w:type="spellStart"/>
            <w:r w:rsidRPr="006D47A7">
              <w:rPr>
                <w:lang w:val="en-US"/>
              </w:rPr>
              <w:t>Straturibituminoase</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-9</w:t>
            </w:r>
          </w:p>
        </w:tc>
        <w:tc>
          <w:tcPr>
            <w:tcW w:w="1886"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sym w:font="Symbol" w:char="F065"/>
            </w:r>
            <w:r w:rsidRPr="006D47A7">
              <w:rPr>
                <w:vertAlign w:val="subscript"/>
                <w:lang w:val="en-US"/>
              </w:rPr>
              <w:t>r</w:t>
            </w:r>
          </w:p>
        </w:tc>
        <w:tc>
          <w:tcPr>
            <w:tcW w:w="1886" w:type="dxa"/>
            <w:tcBorders>
              <w:top w:val="single" w:sz="6" w:space="0" w:color="auto"/>
              <w:left w:val="single" w:sz="6" w:space="0" w:color="auto"/>
              <w:bottom w:val="single" w:sz="6" w:space="0" w:color="auto"/>
              <w:right w:val="single" w:sz="6" w:space="0" w:color="auto"/>
            </w:tcBorders>
            <w:hideMark/>
          </w:tcPr>
          <w:p w:rsidR="00641D9E" w:rsidRPr="006D47A7" w:rsidRDefault="00641D9E" w:rsidP="00641D9E">
            <w:pPr>
              <w:pStyle w:val="Normal2"/>
              <w:rPr>
                <w:lang w:val="en-US"/>
              </w:rPr>
            </w:pPr>
            <w:r w:rsidRPr="006D47A7">
              <w:rPr>
                <w:lang w:val="en-US"/>
              </w:rPr>
              <w:t>188</w:t>
            </w:r>
          </w:p>
        </w:tc>
      </w:tr>
      <w:tr w:rsidR="00641D9E" w:rsidRPr="006D47A7" w:rsidTr="00040185">
        <w:tc>
          <w:tcPr>
            <w:tcW w:w="280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 xml:space="preserve">Material </w:t>
            </w:r>
            <w:proofErr w:type="spellStart"/>
            <w:r w:rsidRPr="006D47A7">
              <w:rPr>
                <w:lang w:val="en-US"/>
              </w:rPr>
              <w:t>grnular</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641D9E">
            <w:pPr>
              <w:pStyle w:val="Normal2"/>
              <w:rPr>
                <w:lang w:val="en-US"/>
              </w:rPr>
            </w:pPr>
            <w:r w:rsidRPr="006D47A7">
              <w:rPr>
                <w:lang w:val="en-US"/>
              </w:rPr>
              <w:t>-56</w:t>
            </w:r>
          </w:p>
        </w:tc>
        <w:tc>
          <w:tcPr>
            <w:tcW w:w="1886"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sym w:font="Symbol" w:char="F065"/>
            </w:r>
            <w:r w:rsidRPr="006D47A7">
              <w:rPr>
                <w:vertAlign w:val="subscript"/>
                <w:lang w:val="en-US"/>
              </w:rPr>
              <w:t>z</w:t>
            </w:r>
          </w:p>
        </w:tc>
        <w:tc>
          <w:tcPr>
            <w:tcW w:w="1886"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546</w:t>
            </w:r>
          </w:p>
        </w:tc>
      </w:tr>
    </w:tbl>
    <w:p w:rsidR="00641D9E" w:rsidRPr="006D47A7" w:rsidRDefault="00641D9E" w:rsidP="00641D9E">
      <w:pPr>
        <w:pStyle w:val="Subtitle"/>
      </w:pPr>
      <w:r w:rsidRPr="006D47A7">
        <w:t>Analiza comportarii sub trafic a structurii rutiere</w:t>
      </w:r>
    </w:p>
    <w:p w:rsidR="00641D9E" w:rsidRPr="006D47A7" w:rsidRDefault="00641D9E" w:rsidP="00641D9E">
      <w:pPr>
        <w:pStyle w:val="Liniuta"/>
        <w:numPr>
          <w:ilvl w:val="0"/>
          <w:numId w:val="38"/>
        </w:numPr>
        <w:rPr>
          <w:lang w:val="it-IT"/>
        </w:rPr>
      </w:pPr>
      <w:r w:rsidRPr="006D47A7">
        <w:rPr>
          <w:i/>
          <w:lang w:val="it-IT"/>
        </w:rPr>
        <w:t>Criteriul deformatiei specifice de intindere admisibile</w:t>
      </w:r>
      <w:r w:rsidRPr="006D47A7">
        <w:rPr>
          <w:lang w:val="it-IT"/>
        </w:rPr>
        <w:t xml:space="preserve"> la baza straturilor asfaltice este respectat daca rata de degradare prin oboseala (RDO) are o valoare mai mica sau egala cu RDO admisibila pentru drumuri nationale secundare.</w:t>
      </w:r>
    </w:p>
    <w:p w:rsidR="00641D9E" w:rsidRPr="006D47A7" w:rsidRDefault="00641D9E" w:rsidP="00641D9E">
      <w:pPr>
        <w:rPr>
          <w:lang w:val="it-IT"/>
        </w:rPr>
      </w:pPr>
      <w:r w:rsidRPr="006D47A7">
        <w:rPr>
          <w:lang w:val="it-IT"/>
        </w:rPr>
        <w:tab/>
      </w:r>
      <w:r w:rsidRPr="006D47A7">
        <w:rPr>
          <w:lang w:val="it-IT"/>
        </w:rPr>
        <w:tab/>
      </w:r>
      <w:r w:rsidRPr="006D47A7">
        <w:rPr>
          <w:lang w:val="it-IT"/>
        </w:rPr>
        <w:tab/>
        <w:t xml:space="preserve">     N</w:t>
      </w:r>
      <w:r w:rsidRPr="006D47A7">
        <w:rPr>
          <w:vertAlign w:val="subscript"/>
          <w:lang w:val="it-IT"/>
        </w:rPr>
        <w:t>c</w:t>
      </w:r>
    </w:p>
    <w:p w:rsidR="00641D9E" w:rsidRPr="006D47A7" w:rsidRDefault="00B342C3" w:rsidP="00641D9E">
      <w:pPr>
        <w:rPr>
          <w:lang w:val="it-IT"/>
        </w:rPr>
      </w:pPr>
      <w:r>
        <w:rPr>
          <w:lang w:eastAsia="ro-RO"/>
        </w:rPr>
        <w:pict>
          <v:line id="_x0000_s1044" style="position:absolute;left:0;text-align:lef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8.2pt" to="151.2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" o:allowincell="f" strokeweight="1pt"/>
        </w:pict>
      </w:r>
      <w:r w:rsidR="00641D9E" w:rsidRPr="006D47A7">
        <w:rPr>
          <w:lang w:val="it-IT"/>
        </w:rPr>
        <w:tab/>
      </w:r>
      <w:r w:rsidR="00641D9E" w:rsidRPr="006D47A7">
        <w:rPr>
          <w:lang w:val="it-IT"/>
        </w:rPr>
        <w:tab/>
        <w:t>RDO =                     &lt; RDO</w:t>
      </w:r>
      <w:r w:rsidR="00641D9E" w:rsidRPr="006D47A7">
        <w:rPr>
          <w:vertAlign w:val="subscript"/>
          <w:lang w:val="it-IT"/>
        </w:rPr>
        <w:t>adm</w:t>
      </w:r>
      <w:r w:rsidR="00641D9E" w:rsidRPr="006D47A7">
        <w:rPr>
          <w:lang w:val="it-IT"/>
        </w:rPr>
        <w:t xml:space="preserve"> = 1</w:t>
      </w:r>
    </w:p>
    <w:p w:rsidR="00641D9E" w:rsidRPr="006D47A7" w:rsidRDefault="00641D9E" w:rsidP="00641D9E">
      <w:pPr>
        <w:rPr>
          <w:lang w:val="it-IT"/>
        </w:rPr>
      </w:pPr>
      <w:r w:rsidRPr="006D47A7">
        <w:rPr>
          <w:lang w:val="it-IT"/>
        </w:rPr>
        <w:tab/>
      </w:r>
      <w:r w:rsidRPr="006D47A7">
        <w:rPr>
          <w:lang w:val="it-IT"/>
        </w:rPr>
        <w:tab/>
      </w:r>
      <w:r w:rsidRPr="006D47A7">
        <w:rPr>
          <w:lang w:val="it-IT"/>
        </w:rPr>
        <w:tab/>
        <w:t xml:space="preserve">    N</w:t>
      </w:r>
      <w:r w:rsidRPr="006D47A7">
        <w:rPr>
          <w:vertAlign w:val="subscript"/>
          <w:lang w:val="it-IT"/>
        </w:rPr>
        <w:t>adm</w:t>
      </w:r>
    </w:p>
    <w:p w:rsidR="00641D9E" w:rsidRPr="006D47A7" w:rsidRDefault="00641D9E" w:rsidP="00641D9E">
      <w:pPr>
        <w:rPr>
          <w:lang w:val="it-IT"/>
        </w:rPr>
      </w:pPr>
      <w:r w:rsidRPr="006D47A7">
        <w:rPr>
          <w:lang w:val="it-IT"/>
        </w:rPr>
        <w:t>N</w:t>
      </w:r>
      <w:r w:rsidRPr="006D47A7">
        <w:rPr>
          <w:vertAlign w:val="subscript"/>
          <w:lang w:val="it-IT"/>
        </w:rPr>
        <w:t>adm</w:t>
      </w:r>
      <w:r w:rsidRPr="006D47A7">
        <w:rPr>
          <w:lang w:val="it-IT"/>
        </w:rPr>
        <w:t xml:space="preserve"> = 24.5 x 10</w:t>
      </w:r>
      <w:r w:rsidRPr="006D47A7">
        <w:rPr>
          <w:vertAlign w:val="superscript"/>
          <w:lang w:val="it-IT"/>
        </w:rPr>
        <w:t>8</w:t>
      </w:r>
      <w:r w:rsidRPr="006D47A7">
        <w:rPr>
          <w:lang w:val="it-IT"/>
        </w:rPr>
        <w:t xml:space="preserve"> x </w:t>
      </w:r>
      <w:r w:rsidRPr="006D47A7">
        <w:sym w:font="Symbol" w:char="F065"/>
      </w:r>
      <w:r w:rsidRPr="006D47A7">
        <w:rPr>
          <w:vertAlign w:val="subscript"/>
          <w:lang w:val="it-IT"/>
        </w:rPr>
        <w:t>r</w:t>
      </w:r>
      <w:r w:rsidRPr="006D47A7">
        <w:rPr>
          <w:vertAlign w:val="superscript"/>
          <w:lang w:val="it-IT"/>
        </w:rPr>
        <w:t>-3,97</w:t>
      </w:r>
      <w:r w:rsidRPr="006D47A7">
        <w:rPr>
          <w:lang w:val="it-IT"/>
        </w:rPr>
        <w:t xml:space="preserve"> = 24.5x 10</w:t>
      </w:r>
      <w:r w:rsidRPr="006D47A7">
        <w:rPr>
          <w:vertAlign w:val="superscript"/>
          <w:lang w:val="it-IT"/>
        </w:rPr>
        <w:t>8</w:t>
      </w:r>
      <w:r w:rsidRPr="006D47A7">
        <w:rPr>
          <w:lang w:val="it-IT"/>
        </w:rPr>
        <w:t xml:space="preserve"> x 188</w:t>
      </w:r>
      <w:r w:rsidRPr="006D47A7">
        <w:rPr>
          <w:vertAlign w:val="superscript"/>
          <w:lang w:val="it-IT"/>
        </w:rPr>
        <w:t>-3,97</w:t>
      </w:r>
      <w:r w:rsidRPr="006D47A7">
        <w:rPr>
          <w:lang w:val="it-IT"/>
        </w:rPr>
        <w:t xml:space="preserve"> = 2.295 m.o.s.</w:t>
      </w:r>
    </w:p>
    <w:p w:rsidR="00641D9E" w:rsidRPr="006D47A7" w:rsidRDefault="00641D9E" w:rsidP="00641D9E">
      <w:pPr>
        <w:rPr>
          <w:lang w:val="it-IT"/>
        </w:rPr>
      </w:pPr>
    </w:p>
    <w:p w:rsidR="00641D9E" w:rsidRPr="006D47A7" w:rsidRDefault="00641D9E" w:rsidP="00641D9E">
      <w:pPr>
        <w:rPr>
          <w:lang w:val="it-IT"/>
        </w:rPr>
      </w:pPr>
      <w:r w:rsidRPr="006D47A7">
        <w:rPr>
          <w:lang w:val="it-IT"/>
        </w:rPr>
        <w:tab/>
        <w:t xml:space="preserve">      0.03</w:t>
      </w:r>
    </w:p>
    <w:p w:rsidR="00641D9E" w:rsidRPr="006D47A7" w:rsidRDefault="00B342C3" w:rsidP="00641D9E">
      <w:pPr>
        <w:rPr>
          <w:lang w:val="it-IT"/>
        </w:rPr>
      </w:pPr>
      <w:r>
        <w:rPr>
          <w:lang w:eastAsia="ro-RO"/>
        </w:rPr>
        <w:pict>
          <v:line id="_x0000_s1043" style="position:absolute;left:0;text-align:left;z-index:251653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4pt,9.2pt" to="86.4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" o:allowincell="f" strokeweight="1pt"/>
        </w:pict>
      </w:r>
      <w:r w:rsidR="00641D9E" w:rsidRPr="006D47A7">
        <w:rPr>
          <w:lang w:val="it-IT"/>
        </w:rPr>
        <w:t>RDO =                  = 0,01335&lt;1    DA</w:t>
      </w:r>
    </w:p>
    <w:p w:rsidR="00641D9E" w:rsidRPr="006D47A7" w:rsidRDefault="00641D9E" w:rsidP="00641D9E">
      <w:pPr>
        <w:rPr>
          <w:lang w:val="it-IT"/>
        </w:rPr>
      </w:pPr>
      <w:r w:rsidRPr="006D47A7">
        <w:rPr>
          <w:lang w:val="it-IT"/>
        </w:rPr>
        <w:lastRenderedPageBreak/>
        <w:tab/>
        <w:t xml:space="preserve">      2.2</w:t>
      </w:r>
      <w:r w:rsidR="00B63FD6" w:rsidRPr="006D47A7">
        <w:rPr>
          <w:lang w:val="it-IT"/>
        </w:rPr>
        <w:t>95</w:t>
      </w:r>
    </w:p>
    <w:p w:rsidR="00641D9E" w:rsidRPr="006D47A7" w:rsidRDefault="00641D9E" w:rsidP="00641D9E">
      <w:pPr>
        <w:pStyle w:val="Liniuta"/>
        <w:numPr>
          <w:ilvl w:val="0"/>
          <w:numId w:val="38"/>
        </w:numPr>
        <w:rPr>
          <w:i/>
          <w:lang w:val="it-IT"/>
        </w:rPr>
      </w:pPr>
      <w:r w:rsidRPr="006D47A7">
        <w:rPr>
          <w:i/>
          <w:lang w:val="it-IT"/>
        </w:rPr>
        <w:t>Criteriul deformatiei specifice verticale admisibile la nivelul patului drumului este respectat daca este indeplinita conditia:</w:t>
      </w:r>
    </w:p>
    <w:p w:rsidR="00641D9E" w:rsidRPr="006D47A7" w:rsidRDefault="00641D9E" w:rsidP="00641D9E">
      <w:r w:rsidRPr="006D47A7">
        <w:rPr>
          <w:lang w:val="it-IT"/>
        </w:rPr>
        <w:tab/>
      </w:r>
      <w:r w:rsidRPr="006D47A7">
        <w:rPr>
          <w:lang w:val="it-IT"/>
        </w:rPr>
        <w:tab/>
      </w:r>
      <w:r w:rsidRPr="006D47A7">
        <w:rPr>
          <w:lang w:val="it-IT"/>
        </w:rPr>
        <w:tab/>
      </w:r>
      <w:r w:rsidRPr="006D47A7">
        <w:rPr>
          <w:lang w:val="it-IT"/>
        </w:rPr>
        <w:tab/>
      </w:r>
      <w:r w:rsidRPr="006D47A7">
        <w:sym w:font="Symbol" w:char="F065"/>
      </w:r>
      <w:r w:rsidRPr="006D47A7">
        <w:rPr>
          <w:vertAlign w:val="subscript"/>
        </w:rPr>
        <w:t>z</w:t>
      </w:r>
      <w:r w:rsidRPr="006D47A7">
        <w:rPr>
          <w:u w:val="single"/>
        </w:rPr>
        <w:t>&lt;</w:t>
      </w:r>
      <w:r w:rsidRPr="006D47A7">
        <w:sym w:font="Symbol" w:char="F065"/>
      </w:r>
      <w:r w:rsidRPr="006D47A7">
        <w:rPr>
          <w:vertAlign w:val="subscript"/>
        </w:rPr>
        <w:t>z adm</w:t>
      </w:r>
    </w:p>
    <w:p w:rsidR="00641D9E" w:rsidRPr="006D47A7" w:rsidRDefault="00641D9E" w:rsidP="00641D9E"/>
    <w:p w:rsidR="00641D9E" w:rsidRPr="006D47A7" w:rsidRDefault="00641D9E" w:rsidP="00641D9E">
      <w:r w:rsidRPr="006D47A7">
        <w:sym w:font="Symbol" w:char="F065"/>
      </w:r>
      <w:r w:rsidRPr="006D47A7">
        <w:rPr>
          <w:vertAlign w:val="subscript"/>
        </w:rPr>
        <w:t>z adm</w:t>
      </w:r>
      <w:r w:rsidRPr="006D47A7">
        <w:t xml:space="preserve"> = 600 x N</w:t>
      </w:r>
      <w:r w:rsidRPr="006D47A7">
        <w:rPr>
          <w:vertAlign w:val="subscript"/>
        </w:rPr>
        <w:t>c</w:t>
      </w:r>
      <w:r w:rsidRPr="006D47A7">
        <w:rPr>
          <w:vertAlign w:val="superscript"/>
        </w:rPr>
        <w:t>-0,28</w:t>
      </w:r>
      <w:r w:rsidRPr="006D47A7">
        <w:t xml:space="preserve"> = 600 x 0.03</w:t>
      </w:r>
      <w:r w:rsidRPr="006D47A7">
        <w:rPr>
          <w:vertAlign w:val="superscript"/>
        </w:rPr>
        <w:t>-0,28</w:t>
      </w:r>
      <w:r w:rsidRPr="006D47A7">
        <w:t xml:space="preserve"> = </w:t>
      </w:r>
      <w:r w:rsidR="001E3E0F" w:rsidRPr="006D47A7">
        <w:t>1601.61</w:t>
      </w:r>
      <w:r w:rsidRPr="006D47A7">
        <w:t xml:space="preserve"> microdef.</w:t>
      </w:r>
    </w:p>
    <w:p w:rsidR="00641D9E" w:rsidRPr="006D47A7" w:rsidRDefault="00641D9E" w:rsidP="00641D9E"/>
    <w:p w:rsidR="00641D9E" w:rsidRPr="006D47A7" w:rsidRDefault="00641D9E" w:rsidP="00641D9E">
      <w:r w:rsidRPr="006D47A7">
        <w:sym w:font="Symbol" w:char="F0BD"/>
      </w:r>
      <w:r w:rsidRPr="006D47A7">
        <w:sym w:font="Symbol" w:char="F065"/>
      </w:r>
      <w:r w:rsidRPr="006D47A7">
        <w:rPr>
          <w:vertAlign w:val="subscript"/>
        </w:rPr>
        <w:t>z</w:t>
      </w:r>
      <w:r w:rsidRPr="006D47A7">
        <w:sym w:font="Symbol" w:char="F0BD"/>
      </w:r>
      <w:r w:rsidRPr="006D47A7">
        <w:t xml:space="preserve"> = 466&lt;</w:t>
      </w:r>
      <w:r w:rsidRPr="006D47A7">
        <w:sym w:font="Symbol" w:char="F065"/>
      </w:r>
      <w:r w:rsidRPr="006D47A7">
        <w:rPr>
          <w:vertAlign w:val="subscript"/>
        </w:rPr>
        <w:t>z adm</w:t>
      </w:r>
      <w:r w:rsidRPr="006D47A7">
        <w:t xml:space="preserve"> =</w:t>
      </w:r>
      <w:r w:rsidR="001E3E0F" w:rsidRPr="006D47A7">
        <w:t>1601.61</w:t>
      </w:r>
    </w:p>
    <w:p w:rsidR="00641D9E" w:rsidRPr="006D47A7" w:rsidRDefault="00641D9E" w:rsidP="00641D9E">
      <w:pPr>
        <w:rPr>
          <w:lang w:val="it-IT"/>
        </w:rPr>
      </w:pPr>
      <w:r w:rsidRPr="006D47A7">
        <w:tab/>
      </w:r>
      <w:r w:rsidRPr="006D47A7">
        <w:rPr>
          <w:lang w:val="it-IT"/>
        </w:rPr>
        <w:t>In concluzie, structura rutiera calculata se verifica la criteriile starilor limita de deformatii care pot apare pe parcursul perioadei de perspectiva de 15 ani (2017-2032) si are urmatoarea alcatuire: (urmând ca verificarea la inghet-dezghet sa stabileasca alcatuirea finala a structurii rutiere)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318"/>
      </w:tblGrid>
      <w:tr w:rsidR="00641D9E" w:rsidRPr="006D47A7" w:rsidTr="00040185">
        <w:trPr>
          <w:cantSplit/>
          <w:trHeight w:val="2436"/>
        </w:trPr>
        <w:tc>
          <w:tcPr>
            <w:tcW w:w="8318" w:type="dxa"/>
            <w:tcBorders>
              <w:top w:val="nil"/>
              <w:left w:val="nil"/>
              <w:bottom w:val="nil"/>
              <w:right w:val="nil"/>
            </w:tcBorders>
            <w:hideMark/>
          </w:tcPr>
          <w:p w:rsidR="00641D9E" w:rsidRPr="006D47A7" w:rsidRDefault="00641D9E" w:rsidP="00040185">
            <w:pPr>
              <w:pStyle w:val="Liniuta"/>
              <w:numPr>
                <w:ilvl w:val="0"/>
                <w:numId w:val="38"/>
              </w:numPr>
              <w:rPr>
                <w:lang w:val="en-US"/>
              </w:rPr>
            </w:pPr>
            <w:r w:rsidRPr="006D47A7">
              <w:rPr>
                <w:lang w:val="en-US"/>
              </w:rPr>
              <w:t>4 cm strat de uzura - BA 16  rul 50/70 (BA16 conf AND 605)</w:t>
            </w:r>
          </w:p>
          <w:p w:rsidR="00641D9E" w:rsidRPr="006D47A7" w:rsidRDefault="00641D9E" w:rsidP="00040185">
            <w:pPr>
              <w:pStyle w:val="Liniuta"/>
              <w:numPr>
                <w:ilvl w:val="0"/>
                <w:numId w:val="38"/>
              </w:numPr>
              <w:rPr>
                <w:lang w:val="en-US"/>
              </w:rPr>
            </w:pPr>
            <w:r w:rsidRPr="006D47A7">
              <w:rPr>
                <w:lang w:val="en-US"/>
              </w:rPr>
              <w:t>5 cm strat de legătură din beton asfaltic tip BA20 leg 50/70 (BAD20 conf AND 605)</w:t>
            </w:r>
          </w:p>
          <w:p w:rsidR="00641D9E" w:rsidRPr="006D47A7" w:rsidRDefault="00641D9E" w:rsidP="00040185">
            <w:pPr>
              <w:pStyle w:val="Liniuta"/>
              <w:numPr>
                <w:ilvl w:val="0"/>
                <w:numId w:val="38"/>
              </w:numPr>
              <w:rPr>
                <w:lang w:val="en-US"/>
              </w:rPr>
            </w:pPr>
            <w:r w:rsidRPr="006D47A7">
              <w:rPr>
                <w:lang w:val="en-US"/>
              </w:rPr>
              <w:t>12cm strat de piatra sparta</w:t>
            </w:r>
          </w:p>
          <w:p w:rsidR="00641D9E" w:rsidRPr="006D47A7" w:rsidRDefault="00641D9E" w:rsidP="00040185">
            <w:pPr>
              <w:pStyle w:val="Liniuta"/>
              <w:numPr>
                <w:ilvl w:val="0"/>
                <w:numId w:val="38"/>
              </w:numPr>
              <w:rPr>
                <w:lang w:val="en-US"/>
              </w:rPr>
            </w:pPr>
            <w:r w:rsidRPr="006D47A7">
              <w:rPr>
                <w:lang w:val="en-US"/>
              </w:rPr>
              <w:t>20 cm strat fundatie din balast</w:t>
            </w:r>
          </w:p>
          <w:p w:rsidR="00641D9E" w:rsidRPr="006D47A7" w:rsidRDefault="00641D9E" w:rsidP="00040185">
            <w:pPr>
              <w:pStyle w:val="Liniuta"/>
              <w:numPr>
                <w:ilvl w:val="0"/>
                <w:numId w:val="38"/>
              </w:numPr>
              <w:rPr>
                <w:lang w:val="en-US"/>
              </w:rPr>
            </w:pPr>
            <w:r w:rsidRPr="006D47A7">
              <w:rPr>
                <w:lang w:val="en-US"/>
              </w:rPr>
              <w:t>15 cm strat de forma din balast</w:t>
            </w:r>
          </w:p>
          <w:p w:rsidR="00641D9E" w:rsidRPr="006D47A7" w:rsidRDefault="00641D9E" w:rsidP="00040185">
            <w:pPr>
              <w:pStyle w:val="Liniuta"/>
              <w:numPr>
                <w:ilvl w:val="0"/>
                <w:numId w:val="38"/>
              </w:numPr>
              <w:rPr>
                <w:lang w:val="it-IT"/>
              </w:rPr>
            </w:pPr>
            <w:r w:rsidRPr="006D47A7">
              <w:rPr>
                <w:lang w:val="en-US"/>
              </w:rPr>
              <w:t>8 cm substrat de nisip</w:t>
            </w:r>
          </w:p>
        </w:tc>
      </w:tr>
    </w:tbl>
    <w:p w:rsidR="00641D9E" w:rsidRPr="006D47A7" w:rsidRDefault="00641D9E" w:rsidP="00641D9E">
      <w:pPr>
        <w:pStyle w:val="Subtitle"/>
      </w:pPr>
      <w:r w:rsidRPr="006D47A7">
        <w:t>II.1. VERIFICAREA LA INGHET DEZGHET</w:t>
      </w:r>
    </w:p>
    <w:p w:rsidR="00641D9E" w:rsidRPr="006D47A7" w:rsidRDefault="00641D9E" w:rsidP="00641D9E">
      <w:r w:rsidRPr="006D47A7">
        <w:t>Modul de calcul pentru verificarea complexului rutier la actiunea inghet-dezghetului este in conformitate cu STAS 1709/1/2-90.</w:t>
      </w:r>
    </w:p>
    <w:p w:rsidR="00641D9E" w:rsidRPr="006D47A7" w:rsidRDefault="00641D9E" w:rsidP="00641D9E">
      <w:pPr>
        <w:pStyle w:val="Subtitle"/>
      </w:pPr>
      <w:r w:rsidRPr="006D47A7">
        <w:tab/>
        <w:t>Verificarea la inghet-dezghet a sistemului rutier nou</w:t>
      </w:r>
    </w:p>
    <w:p w:rsidR="00641D9E" w:rsidRPr="006D47A7" w:rsidRDefault="00641D9E" w:rsidP="00641D9E">
      <w:pPr>
        <w:rPr>
          <w:lang w:val="it-IT"/>
        </w:rPr>
      </w:pPr>
      <w:r w:rsidRPr="006D47A7">
        <w:rPr>
          <w:lang w:val="it-IT"/>
        </w:rPr>
        <w:t>Sistemul rutier propus pentru verificare este alcatuit astfel:</w:t>
      </w:r>
    </w:p>
    <w:p w:rsidR="00641D9E" w:rsidRPr="006D47A7" w:rsidRDefault="00641D9E" w:rsidP="00641D9E">
      <w:pPr>
        <w:pStyle w:val="Liniuta"/>
        <w:numPr>
          <w:ilvl w:val="0"/>
          <w:numId w:val="38"/>
        </w:numPr>
        <w:rPr>
          <w:lang w:val="en-US"/>
        </w:rPr>
      </w:pPr>
      <w:r w:rsidRPr="006D47A7">
        <w:rPr>
          <w:lang w:val="en-US"/>
        </w:rPr>
        <w:t>4 cm strat de uzura - BA 16  rul 50/70 (BA16 conf AND 605)</w:t>
      </w:r>
    </w:p>
    <w:p w:rsidR="00641D9E" w:rsidRPr="006D47A7" w:rsidRDefault="00641D9E" w:rsidP="00641D9E">
      <w:pPr>
        <w:pStyle w:val="Liniuta"/>
        <w:numPr>
          <w:ilvl w:val="0"/>
          <w:numId w:val="38"/>
        </w:numPr>
        <w:rPr>
          <w:lang w:val="en-US"/>
        </w:rPr>
      </w:pPr>
      <w:r w:rsidRPr="006D47A7">
        <w:rPr>
          <w:lang w:val="en-US"/>
        </w:rPr>
        <w:t>5 cm strat de legătură din beton asfaltic tip BA20 leg 50/70 (BAD20 conf AND 605)</w:t>
      </w:r>
    </w:p>
    <w:p w:rsidR="00641D9E" w:rsidRPr="006D47A7" w:rsidRDefault="00641D9E" w:rsidP="00641D9E">
      <w:pPr>
        <w:pStyle w:val="Liniuta"/>
        <w:numPr>
          <w:ilvl w:val="0"/>
          <w:numId w:val="38"/>
        </w:numPr>
        <w:rPr>
          <w:lang w:val="en-US"/>
        </w:rPr>
      </w:pPr>
      <w:r w:rsidRPr="006D47A7">
        <w:rPr>
          <w:lang w:val="en-US"/>
        </w:rPr>
        <w:t>12 cm strat de piatra sparta</w:t>
      </w:r>
    </w:p>
    <w:p w:rsidR="00641D9E" w:rsidRPr="006D47A7" w:rsidRDefault="00641D9E" w:rsidP="00641D9E">
      <w:pPr>
        <w:pStyle w:val="Liniuta"/>
        <w:numPr>
          <w:ilvl w:val="0"/>
          <w:numId w:val="38"/>
        </w:numPr>
        <w:rPr>
          <w:lang w:val="en-US"/>
        </w:rPr>
      </w:pPr>
      <w:r w:rsidRPr="006D47A7">
        <w:rPr>
          <w:lang w:val="en-US"/>
        </w:rPr>
        <w:t>35 cm strat fundatie din balast</w:t>
      </w:r>
    </w:p>
    <w:p w:rsidR="00641D9E" w:rsidRPr="006D47A7" w:rsidRDefault="00641D9E" w:rsidP="00641D9E">
      <w:pPr>
        <w:pStyle w:val="Liniuta"/>
        <w:numPr>
          <w:ilvl w:val="0"/>
          <w:numId w:val="38"/>
        </w:numPr>
        <w:rPr>
          <w:lang w:val="en-US"/>
        </w:rPr>
      </w:pPr>
      <w:r w:rsidRPr="006D47A7">
        <w:rPr>
          <w:lang w:val="en-US"/>
        </w:rPr>
        <w:t>8 cm substrat de nisip</w:t>
      </w:r>
    </w:p>
    <w:p w:rsidR="00641D9E" w:rsidRPr="006D47A7" w:rsidRDefault="00641D9E" w:rsidP="00641D9E">
      <w:pPr>
        <w:spacing w:line="360" w:lineRule="auto"/>
        <w:jc w:val="both"/>
        <w:rPr>
          <w:lang w:val="it-IT"/>
        </w:rPr>
      </w:pPr>
    </w:p>
    <w:p w:rsidR="00641D9E" w:rsidRPr="006D47A7" w:rsidRDefault="00641D9E" w:rsidP="00641D9E">
      <w:pPr>
        <w:rPr>
          <w:b/>
          <w:lang w:val="it-IT"/>
        </w:rPr>
      </w:pPr>
      <w:r w:rsidRPr="006D47A7">
        <w:rPr>
          <w:b/>
          <w:lang w:val="it-IT"/>
        </w:rPr>
        <w:t>1. Adâncimea de inghet in complexul rutier</w:t>
      </w:r>
    </w:p>
    <w:p w:rsidR="00641D9E" w:rsidRPr="006D47A7" w:rsidRDefault="00641D9E" w:rsidP="00641D9E">
      <w:pPr>
        <w:rPr>
          <w:lang w:val="it-IT"/>
        </w:rPr>
      </w:pPr>
      <w:r w:rsidRPr="006D47A7">
        <w:rPr>
          <w:lang w:val="it-IT"/>
        </w:rPr>
        <w:tab/>
        <w:t xml:space="preserve">a) </w:t>
      </w:r>
      <w:r w:rsidRPr="006D47A7">
        <w:rPr>
          <w:i/>
          <w:lang w:val="it-IT"/>
        </w:rPr>
        <w:t>Adâncimea de inghet in pamântul de fundatie "Z"</w:t>
      </w:r>
      <w:r w:rsidRPr="006D47A7">
        <w:rPr>
          <w:lang w:val="it-IT"/>
        </w:rPr>
        <w:t xml:space="preserve"> se stabileste pe baza urmatorilor parametri:</w:t>
      </w:r>
    </w:p>
    <w:p w:rsidR="00641D9E" w:rsidRPr="006D47A7" w:rsidRDefault="00641D9E" w:rsidP="00641D9E">
      <w:pPr>
        <w:rPr>
          <w:lang w:val="it-IT"/>
        </w:rPr>
      </w:pPr>
      <w:r w:rsidRPr="006D47A7">
        <w:rPr>
          <w:lang w:val="it-IT"/>
        </w:rPr>
        <w:t>- tipul climatic al zonei:</w:t>
      </w:r>
      <w:r w:rsidRPr="006D47A7">
        <w:rPr>
          <w:lang w:val="it-IT"/>
        </w:rPr>
        <w:tab/>
      </w:r>
      <w:r w:rsidRPr="006D47A7">
        <w:rPr>
          <w:lang w:val="it-IT"/>
        </w:rPr>
        <w:tab/>
      </w:r>
      <w:r w:rsidRPr="006D47A7">
        <w:rPr>
          <w:lang w:val="it-IT"/>
        </w:rPr>
        <w:tab/>
      </w:r>
      <w:r w:rsidRPr="006D47A7">
        <w:rPr>
          <w:lang w:val="it-IT"/>
        </w:rPr>
        <w:tab/>
        <w:t>III</w:t>
      </w:r>
    </w:p>
    <w:p w:rsidR="00641D9E" w:rsidRPr="006D47A7" w:rsidRDefault="00641D9E" w:rsidP="00641D9E">
      <w:pPr>
        <w:rPr>
          <w:lang w:val="it-IT"/>
        </w:rPr>
      </w:pPr>
      <w:r w:rsidRPr="006D47A7">
        <w:t>- tipul pamântului de fundatie:</w:t>
      </w:r>
      <w:r w:rsidRPr="006D47A7">
        <w:tab/>
      </w:r>
      <w:r w:rsidRPr="006D47A7">
        <w:tab/>
      </w:r>
      <w:r w:rsidRPr="006D47A7">
        <w:tab/>
      </w:r>
      <w:r w:rsidRPr="006D47A7">
        <w:rPr>
          <w:lang w:val="it-IT"/>
        </w:rPr>
        <w:t xml:space="preserve">P4 – coeziv- praf, praf argilos, praf nicipos,praf argilos nisipos </w:t>
      </w:r>
    </w:p>
    <w:p w:rsidR="00641D9E" w:rsidRPr="006D47A7" w:rsidRDefault="00641D9E" w:rsidP="00641D9E">
      <w:pPr>
        <w:rPr>
          <w:lang w:val="it-IT"/>
        </w:rPr>
      </w:pPr>
      <w:r w:rsidRPr="006D47A7">
        <w:rPr>
          <w:lang w:val="it-IT"/>
        </w:rPr>
        <w:t>- conditii hidrologice ale complexului rutier:</w:t>
      </w:r>
      <w:r w:rsidRPr="006D47A7">
        <w:rPr>
          <w:lang w:val="it-IT"/>
        </w:rPr>
        <w:tab/>
        <w:t>2b– conditii hidrologice mediocre si defavorabile</w:t>
      </w:r>
    </w:p>
    <w:p w:rsidR="00641D9E" w:rsidRPr="006D47A7" w:rsidRDefault="00641D9E" w:rsidP="00641D9E">
      <w:pPr>
        <w:rPr>
          <w:lang w:val="it-IT"/>
        </w:rPr>
      </w:pPr>
      <w:r w:rsidRPr="006D47A7">
        <w:rPr>
          <w:lang w:val="it-IT"/>
        </w:rPr>
        <w:lastRenderedPageBreak/>
        <w:tab/>
        <w:t>- indicele de inghet in pamânt I</w:t>
      </w:r>
      <w:r w:rsidRPr="006D47A7">
        <w:rPr>
          <w:vertAlign w:val="subscript"/>
          <w:lang w:val="it-IT"/>
        </w:rPr>
        <w:t>med</w:t>
      </w:r>
      <w:r w:rsidRPr="006D47A7">
        <w:rPr>
          <w:vertAlign w:val="superscript"/>
          <w:lang w:val="it-IT"/>
        </w:rPr>
        <w:t>3/30</w:t>
      </w:r>
      <w:r w:rsidRPr="006D47A7">
        <w:rPr>
          <w:lang w:val="it-IT"/>
        </w:rPr>
        <w:t xml:space="preserve"> = 944</w:t>
      </w:r>
      <w:r w:rsidRPr="006D47A7">
        <w:rPr>
          <w:vertAlign w:val="superscript"/>
          <w:lang w:val="it-IT"/>
        </w:rPr>
        <w:t>o</w:t>
      </w:r>
      <w:r w:rsidRPr="006D47A7">
        <w:rPr>
          <w:lang w:val="it-IT"/>
        </w:rPr>
        <w:t>C x zileeste stabilit in functie de sistemul rutier nerigid si de clasa de trafic redus, conform hartilor de zonare a teritoriului României din STAS 1709/1-90, fig. 5.</w:t>
      </w:r>
    </w:p>
    <w:p w:rsidR="00641D9E" w:rsidRPr="006D47A7" w:rsidRDefault="00641D9E" w:rsidP="00641D9E">
      <w:pPr>
        <w:rPr>
          <w:lang w:val="it-IT"/>
        </w:rPr>
      </w:pPr>
      <w:r w:rsidRPr="006D47A7">
        <w:rPr>
          <w:lang w:val="it-IT"/>
        </w:rPr>
        <w:tab/>
        <w:t>Z = 100 cm - conform studiului geotehnic</w:t>
      </w:r>
    </w:p>
    <w:p w:rsidR="00641D9E" w:rsidRPr="006D47A7" w:rsidRDefault="00641D9E" w:rsidP="00641D9E">
      <w:pPr>
        <w:rPr>
          <w:lang w:val="it-IT"/>
        </w:rPr>
      </w:pPr>
      <w:r w:rsidRPr="006D47A7">
        <w:rPr>
          <w:lang w:val="it-IT"/>
        </w:rPr>
        <w:tab/>
        <w:t>b) Grosimea echivalenta a sistemului rutier "He"</w:t>
      </w:r>
    </w:p>
    <w:p w:rsidR="00641D9E" w:rsidRPr="006D47A7" w:rsidRDefault="00641D9E" w:rsidP="00641D9E">
      <w:pPr>
        <w:rPr>
          <w:lang w:val="it-IT"/>
        </w:rPr>
      </w:pPr>
      <w:r w:rsidRPr="006D47A7">
        <w:rPr>
          <w:lang w:val="it-IT"/>
        </w:rPr>
        <w:tab/>
        <w:t>Grosimea echivalenta se stabileste pe baza grosimilor straturilor rutiere si a coeficientilor de echivalare a capacitatii de transmitere a caldurii specifice fiecarui material din alcatuirea sistemului rutier.</w:t>
      </w:r>
    </w:p>
    <w:p w:rsidR="00641D9E" w:rsidRPr="006D47A7" w:rsidRDefault="00641D9E" w:rsidP="00641D9E">
      <w:pPr>
        <w:rPr>
          <w:lang w:val="it-IT"/>
        </w:rPr>
      </w:pPr>
      <w:r w:rsidRPr="006D47A7">
        <w:rPr>
          <w:lang w:val="it-IT"/>
        </w:rPr>
        <w:tab/>
        <w:t>He = 4 x 0,50 + 5 x 0,50+ 12x 0,70 + 35 x 0,70  +8 x 1,00 = 4</w:t>
      </w:r>
      <w:r w:rsidR="001E3E0F" w:rsidRPr="006D47A7">
        <w:rPr>
          <w:lang w:val="it-IT"/>
        </w:rPr>
        <w:t>6</w:t>
      </w:r>
      <w:r w:rsidRPr="006D47A7">
        <w:rPr>
          <w:lang w:val="it-IT"/>
        </w:rPr>
        <w:t>.</w:t>
      </w:r>
      <w:r w:rsidR="001E3E0F" w:rsidRPr="006D47A7">
        <w:rPr>
          <w:lang w:val="it-IT"/>
        </w:rPr>
        <w:t>9</w:t>
      </w:r>
      <w:r w:rsidRPr="006D47A7">
        <w:rPr>
          <w:lang w:val="it-IT"/>
        </w:rPr>
        <w:t>cm</w:t>
      </w:r>
    </w:p>
    <w:p w:rsidR="00641D9E" w:rsidRPr="006D47A7" w:rsidRDefault="00641D9E" w:rsidP="00641D9E">
      <w:pPr>
        <w:rPr>
          <w:i/>
          <w:lang w:val="it-IT"/>
        </w:rPr>
      </w:pPr>
      <w:r w:rsidRPr="006D47A7">
        <w:rPr>
          <w:lang w:val="it-IT"/>
        </w:rPr>
        <w:tab/>
        <w:t xml:space="preserve">c) </w:t>
      </w:r>
      <w:r w:rsidRPr="006D47A7">
        <w:rPr>
          <w:i/>
          <w:lang w:val="it-IT"/>
        </w:rPr>
        <w:t>Adâncimea de inghet in complexul rutier "Zcr"</w:t>
      </w:r>
    </w:p>
    <w:p w:rsidR="00641D9E" w:rsidRPr="006D47A7" w:rsidRDefault="00641D9E" w:rsidP="00641D9E">
      <w:pPr>
        <w:rPr>
          <w:lang w:val="it-IT"/>
        </w:rPr>
      </w:pPr>
      <w:r w:rsidRPr="006D47A7">
        <w:rPr>
          <w:lang w:val="it-IT"/>
        </w:rPr>
        <w:tab/>
        <w:t xml:space="preserve">Adâncimea de inghet in complexul rutier se considera egala cu adâncimea de inghet in pamântul de fundatie, la care se adauga un spor al adâncimii de inghet " </w:t>
      </w:r>
      <w:r w:rsidRPr="006D47A7">
        <w:sym w:font="Symbol" w:char="F044"/>
      </w:r>
      <w:r w:rsidRPr="006D47A7">
        <w:rPr>
          <w:lang w:val="it-IT"/>
        </w:rPr>
        <w:t>Z" (determinat de capacitatea de transmitere a caldurii de straturile sistemului rutier).</w:t>
      </w:r>
    </w:p>
    <w:p w:rsidR="00641D9E" w:rsidRPr="006D47A7" w:rsidRDefault="00641D9E" w:rsidP="00641D9E">
      <w:r w:rsidRPr="006D47A7">
        <w:rPr>
          <w:lang w:val="it-IT"/>
        </w:rPr>
        <w:tab/>
      </w:r>
      <w:r w:rsidRPr="006D47A7">
        <w:rPr>
          <w:lang w:val="it-IT"/>
        </w:rPr>
        <w:tab/>
      </w:r>
      <w:r w:rsidRPr="006D47A7">
        <w:sym w:font="Symbol" w:char="F044"/>
      </w:r>
      <w:r w:rsidRPr="006D47A7">
        <w:t>Z = H</w:t>
      </w:r>
      <w:r w:rsidRPr="006D47A7">
        <w:rPr>
          <w:vertAlign w:val="subscript"/>
        </w:rPr>
        <w:t>SR</w:t>
      </w:r>
      <w:r w:rsidRPr="006D47A7">
        <w:t xml:space="preserve"> - He = 64 – 4</w:t>
      </w:r>
      <w:r w:rsidR="001E3E0F" w:rsidRPr="006D47A7">
        <w:t>6</w:t>
      </w:r>
      <w:r w:rsidRPr="006D47A7">
        <w:t>.</w:t>
      </w:r>
      <w:r w:rsidR="001E3E0F" w:rsidRPr="006D47A7">
        <w:t>9</w:t>
      </w:r>
      <w:r w:rsidRPr="006D47A7">
        <w:t>= 1</w:t>
      </w:r>
      <w:r w:rsidR="001E3E0F" w:rsidRPr="006D47A7">
        <w:t>7</w:t>
      </w:r>
      <w:r w:rsidRPr="006D47A7">
        <w:t>.</w:t>
      </w:r>
      <w:r w:rsidR="001E3E0F" w:rsidRPr="006D47A7">
        <w:t>1</w:t>
      </w:r>
      <w:r w:rsidRPr="006D47A7">
        <w:t xml:space="preserve"> cm</w:t>
      </w:r>
    </w:p>
    <w:p w:rsidR="00641D9E" w:rsidRPr="006D47A7" w:rsidRDefault="00641D9E" w:rsidP="00641D9E">
      <w:r w:rsidRPr="006D47A7">
        <w:tab/>
      </w:r>
      <w:r w:rsidRPr="006D47A7">
        <w:tab/>
        <w:t xml:space="preserve">Zcr = Z + </w:t>
      </w:r>
      <w:r w:rsidRPr="006D47A7">
        <w:sym w:font="Symbol" w:char="F044"/>
      </w:r>
      <w:r w:rsidRPr="006D47A7">
        <w:t xml:space="preserve">Z = 100+ </w:t>
      </w:r>
      <w:r w:rsidR="001E3E0F" w:rsidRPr="006D47A7">
        <w:t>17</w:t>
      </w:r>
      <w:r w:rsidRPr="006D47A7">
        <w:t>.</w:t>
      </w:r>
      <w:r w:rsidR="001E3E0F" w:rsidRPr="006D47A7">
        <w:t>1</w:t>
      </w:r>
      <w:r w:rsidRPr="006D47A7">
        <w:t xml:space="preserve"> =11</w:t>
      </w:r>
      <w:r w:rsidR="001E3E0F" w:rsidRPr="006D47A7">
        <w:t>7</w:t>
      </w:r>
      <w:r w:rsidRPr="006D47A7">
        <w:t>.</w:t>
      </w:r>
      <w:r w:rsidR="001E3E0F" w:rsidRPr="006D47A7">
        <w:t>1</w:t>
      </w:r>
      <w:r w:rsidRPr="006D47A7">
        <w:t xml:space="preserve"> cm</w:t>
      </w:r>
    </w:p>
    <w:p w:rsidR="00641D9E" w:rsidRPr="006D47A7" w:rsidRDefault="00641D9E" w:rsidP="00641D9E">
      <w:pPr>
        <w:rPr>
          <w:b/>
        </w:rPr>
      </w:pPr>
      <w:r w:rsidRPr="006D47A7">
        <w:rPr>
          <w:b/>
        </w:rPr>
        <w:tab/>
        <w:t>2. Prevenirea degradarilor din inghet-dezghet</w:t>
      </w:r>
    </w:p>
    <w:p w:rsidR="00641D9E" w:rsidRPr="006D47A7" w:rsidRDefault="00641D9E" w:rsidP="00641D9E">
      <w:pPr>
        <w:rPr>
          <w:lang w:val="it-IT"/>
        </w:rPr>
      </w:pPr>
      <w:r w:rsidRPr="006D47A7">
        <w:tab/>
      </w:r>
      <w:r w:rsidRPr="006D47A7">
        <w:rPr>
          <w:lang w:val="it-IT"/>
        </w:rPr>
        <w:t>Prevenirea degradarilor din inghet-dezghet se face prin verificarea rezistentei la actiunea inghet-dezghetului a structurii rutiere.</w:t>
      </w:r>
    </w:p>
    <w:p w:rsidR="00641D9E" w:rsidRPr="006D47A7" w:rsidRDefault="00641D9E" w:rsidP="00641D9E">
      <w:pPr>
        <w:rPr>
          <w:lang w:val="it-IT"/>
        </w:rPr>
      </w:pPr>
      <w:r w:rsidRPr="006D47A7">
        <w:rPr>
          <w:lang w:val="it-IT"/>
        </w:rPr>
        <w:tab/>
      </w:r>
    </w:p>
    <w:p w:rsidR="00641D9E" w:rsidRPr="006D47A7" w:rsidRDefault="00641D9E" w:rsidP="00641D9E">
      <w:pPr>
        <w:rPr>
          <w:lang w:val="it-IT"/>
        </w:rPr>
      </w:pPr>
      <w:r w:rsidRPr="006D47A7">
        <w:rPr>
          <w:lang w:val="it-IT"/>
        </w:rPr>
        <w:t>Gradul de asigurare la patrunderea inghetului in complexul rutier:</w:t>
      </w:r>
    </w:p>
    <w:p w:rsidR="00641D9E" w:rsidRPr="006D47A7" w:rsidRDefault="00641D9E" w:rsidP="00641D9E">
      <w:pPr>
        <w:rPr>
          <w:lang w:val="it-IT"/>
        </w:rPr>
      </w:pPr>
      <w:r w:rsidRPr="006D47A7">
        <w:rPr>
          <w:lang w:val="it-IT"/>
        </w:rPr>
        <w:tab/>
        <w:t xml:space="preserve"> He</w:t>
      </w:r>
      <w:r w:rsidRPr="006D47A7">
        <w:rPr>
          <w:lang w:val="it-IT"/>
        </w:rPr>
        <w:tab/>
        <w:t>4</w:t>
      </w:r>
      <w:r w:rsidR="001E3E0F" w:rsidRPr="006D47A7">
        <w:rPr>
          <w:lang w:val="it-IT"/>
        </w:rPr>
        <w:t>6</w:t>
      </w:r>
      <w:r w:rsidRPr="006D47A7">
        <w:rPr>
          <w:lang w:val="it-IT"/>
        </w:rPr>
        <w:t>.</w:t>
      </w:r>
      <w:r w:rsidR="001E3E0F" w:rsidRPr="006D47A7">
        <w:rPr>
          <w:lang w:val="it-IT"/>
        </w:rPr>
        <w:t>9</w:t>
      </w:r>
    </w:p>
    <w:p w:rsidR="00641D9E" w:rsidRPr="006D47A7" w:rsidRDefault="00B342C3" w:rsidP="00641D9E">
      <w:pPr>
        <w:rPr>
          <w:lang w:val="it-IT"/>
        </w:rPr>
      </w:pPr>
      <w:r>
        <w:rPr>
          <w:lang w:eastAsia="ro-RO"/>
        </w:rPr>
        <w:pict>
          <v:line id="_x0000_s1042" style="position:absolute;left:0;text-align:left;z-index:2516541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5pt,5.85pt" to="57.6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" o:allowincell="f" strokeweight="1pt"/>
        </w:pict>
      </w:r>
      <w:r>
        <w:rPr>
          <w:lang w:eastAsia="ro-RO"/>
        </w:rPr>
        <w:pict>
          <v:line id="_x0000_s1041" style="position:absolute;left:0;text-align:lef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5.8pt" to="95.3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" o:allowincell="f" strokeweight="1pt"/>
        </w:pict>
      </w:r>
      <w:r w:rsidR="00641D9E" w:rsidRPr="006D47A7">
        <w:rPr>
          <w:lang w:val="it-IT"/>
        </w:rPr>
        <w:t>K =           =                 = 0.40</w:t>
      </w:r>
      <w:r w:rsidR="001E3E0F" w:rsidRPr="006D47A7">
        <w:rPr>
          <w:lang w:val="it-IT"/>
        </w:rPr>
        <w:t>1</w:t>
      </w:r>
      <w:r w:rsidR="00641D9E" w:rsidRPr="006D47A7">
        <w:rPr>
          <w:lang w:val="it-IT"/>
        </w:rPr>
        <w:t>&gt; 0.40  DA</w:t>
      </w:r>
    </w:p>
    <w:p w:rsidR="00641D9E" w:rsidRPr="006D47A7" w:rsidRDefault="00641D9E" w:rsidP="00641D9E">
      <w:pPr>
        <w:rPr>
          <w:lang w:val="it-IT"/>
        </w:rPr>
      </w:pPr>
      <w:r w:rsidRPr="006D47A7">
        <w:rPr>
          <w:lang w:val="it-IT"/>
        </w:rPr>
        <w:t xml:space="preserve">         Zcr      </w:t>
      </w:r>
      <w:r w:rsidRPr="006D47A7">
        <w:t>11</w:t>
      </w:r>
      <w:r w:rsidR="001E3E0F" w:rsidRPr="006D47A7">
        <w:t>7</w:t>
      </w:r>
      <w:r w:rsidRPr="006D47A7">
        <w:t>.</w:t>
      </w:r>
      <w:r w:rsidR="001E3E0F" w:rsidRPr="006D47A7">
        <w:t>1</w:t>
      </w:r>
    </w:p>
    <w:p w:rsidR="00641D9E" w:rsidRPr="006D47A7" w:rsidRDefault="00641D9E" w:rsidP="00641D9E">
      <w:pPr>
        <w:rPr>
          <w:lang w:val="it-IT"/>
        </w:rPr>
      </w:pPr>
    </w:p>
    <w:p w:rsidR="00641D9E" w:rsidRPr="006D47A7" w:rsidRDefault="00641D9E" w:rsidP="00641D9E">
      <w:pPr>
        <w:rPr>
          <w:lang w:val="it-IT"/>
        </w:rPr>
      </w:pPr>
      <w:r w:rsidRPr="006D47A7">
        <w:rPr>
          <w:lang w:val="it-IT"/>
        </w:rPr>
        <w:t>0,50– gradul de asigurare la patrunderea inghetului K, corespunzator pamant tip P3-P4, tip climatic I, sistem rutier suplu, (tabel 4, STAS 1709/2-90).</w:t>
      </w:r>
    </w:p>
    <w:p w:rsidR="00641D9E" w:rsidRPr="006D47A7" w:rsidRDefault="00641D9E" w:rsidP="00641D9E">
      <w:pPr>
        <w:rPr>
          <w:lang w:val="en-US"/>
        </w:rPr>
      </w:pPr>
      <w:r w:rsidRPr="006D47A7">
        <w:rPr>
          <w:lang w:val="it-IT"/>
        </w:rPr>
        <w:tab/>
        <w:t>Intrucât gradul de asigurare la patrunderea inghetului in complexul rutier este mai mare decat valoarea limita din tabelul 4, STAS 1709/2-90 rezulta ca sistemul rutier este rezistent la actiunea din inghet-dezghet.</w:t>
      </w:r>
    </w:p>
    <w:p w:rsidR="00641D9E" w:rsidRPr="006D47A7" w:rsidRDefault="00641D9E" w:rsidP="00641D9E">
      <w:pPr>
        <w:rPr>
          <w:lang w:val="es-MX"/>
        </w:rPr>
      </w:pPr>
      <w:r w:rsidRPr="006D47A7">
        <w:rPr>
          <w:lang w:val="es-MX"/>
        </w:rPr>
        <w:tab/>
      </w:r>
    </w:p>
    <w:p w:rsidR="00641D9E" w:rsidRPr="006D47A7" w:rsidRDefault="00641D9E" w:rsidP="00641D9E">
      <w:pPr>
        <w:spacing w:line="360" w:lineRule="auto"/>
        <w:jc w:val="both"/>
        <w:rPr>
          <w:u w:val="single"/>
          <w:lang w:val="it-IT"/>
        </w:rPr>
      </w:pPr>
      <w:r w:rsidRPr="006D47A7">
        <w:rPr>
          <w:b/>
          <w:szCs w:val="26"/>
          <w:u w:val="single"/>
          <w:lang w:val="it-IT"/>
        </w:rPr>
        <w:t>VARIANTA II  STRUCTURA RUTIERA NOUA</w:t>
      </w:r>
      <w:r w:rsidR="000E1FC8" w:rsidRPr="006D47A7">
        <w:rPr>
          <w:b/>
          <w:szCs w:val="26"/>
          <w:u w:val="single"/>
          <w:lang w:val="it-IT"/>
        </w:rPr>
        <w:t xml:space="preserve"> (Km 5+820-7+335)</w:t>
      </w:r>
    </w:p>
    <w:p w:rsidR="00641D9E" w:rsidRPr="006D47A7" w:rsidRDefault="00641D9E" w:rsidP="00641D9E">
      <w:pPr>
        <w:numPr>
          <w:ilvl w:val="0"/>
          <w:numId w:val="39"/>
        </w:numPr>
        <w:spacing w:line="360" w:lineRule="auto"/>
        <w:jc w:val="both"/>
        <w:rPr>
          <w:b/>
          <w:lang w:val="it-IT"/>
        </w:rPr>
      </w:pPr>
      <w:r w:rsidRPr="006D47A7">
        <w:rPr>
          <w:b/>
          <w:lang w:val="it-IT"/>
        </w:rPr>
        <w:t>ALCATUIREA STRUCTURILOR RUTIERE</w:t>
      </w:r>
    </w:p>
    <w:p w:rsidR="00641D9E" w:rsidRPr="006D47A7" w:rsidRDefault="00641D9E" w:rsidP="00641D9E">
      <w:pPr>
        <w:spacing w:line="360" w:lineRule="auto"/>
        <w:jc w:val="both"/>
        <w:rPr>
          <w:lang w:val="it-IT"/>
        </w:rPr>
      </w:pPr>
      <w:r w:rsidRPr="006D47A7">
        <w:rPr>
          <w:lang w:val="it-IT"/>
        </w:rPr>
        <w:t>La baza alcatuirii structurilor rutiere analizate, au stat solicitarile beneficiarului  bazate pe studierea unei solutii privind o structura cu sistem rutier nou, altul decat sistemul rutier rigid.</w:t>
      </w:r>
    </w:p>
    <w:p w:rsidR="00641D9E" w:rsidRPr="006D47A7" w:rsidRDefault="00641D9E" w:rsidP="00641D9E">
      <w:pPr>
        <w:spacing w:line="360" w:lineRule="auto"/>
        <w:jc w:val="both"/>
        <w:rPr>
          <w:b/>
          <w:lang w:val="it-IT"/>
        </w:rPr>
      </w:pPr>
      <w:r w:rsidRPr="006D47A7">
        <w:rPr>
          <w:lang w:val="it-IT"/>
        </w:rPr>
        <w:tab/>
      </w:r>
      <w:r w:rsidRPr="006D47A7">
        <w:rPr>
          <w:b/>
          <w:lang w:val="it-IT"/>
        </w:rPr>
        <w:t>Stabilirea traficului de calcul</w:t>
      </w:r>
    </w:p>
    <w:p w:rsidR="00641D9E" w:rsidRPr="006D47A7" w:rsidRDefault="00641D9E" w:rsidP="00641D9E">
      <w:pPr>
        <w:spacing w:line="360" w:lineRule="auto"/>
        <w:jc w:val="both"/>
        <w:rPr>
          <w:lang w:val="it-IT"/>
        </w:rPr>
      </w:pPr>
      <w:r w:rsidRPr="006D47A7">
        <w:rPr>
          <w:lang w:val="it-IT"/>
        </w:rPr>
        <w:t>Traficul de calcul se stabileste pe baza traficului mediu zilnic anual in osii standard de 115 KN si este definit prin numarul total de treceri ale osiei standard astfel:</w:t>
      </w:r>
    </w:p>
    <w:p w:rsidR="00641D9E" w:rsidRPr="006D47A7" w:rsidRDefault="00641D9E" w:rsidP="00641D9E">
      <w:pPr>
        <w:jc w:val="both"/>
        <w:rPr>
          <w:lang w:val="it-IT"/>
        </w:rPr>
      </w:pPr>
      <w:r w:rsidRPr="006D47A7">
        <w:rPr>
          <w:lang w:val="it-IT"/>
        </w:rPr>
        <w:lastRenderedPageBreak/>
        <w:tab/>
      </w:r>
      <w:r w:rsidRPr="006D47A7">
        <w:rPr>
          <w:lang w:val="it-IT"/>
        </w:rPr>
        <w:tab/>
        <w:t>N</w:t>
      </w:r>
      <w:r w:rsidRPr="006D47A7">
        <w:rPr>
          <w:vertAlign w:val="subscript"/>
          <w:lang w:val="it-IT"/>
        </w:rPr>
        <w:t>c</w:t>
      </w:r>
      <w:r w:rsidRPr="006D47A7">
        <w:rPr>
          <w:lang w:val="it-IT"/>
        </w:rPr>
        <w:t xml:space="preserve"> =0.03 mil.o.s.</w:t>
      </w:r>
      <w:r w:rsidRPr="006D47A7">
        <w:rPr>
          <w:lang w:val="it-IT"/>
        </w:rPr>
        <w:tab/>
      </w:r>
      <w:r w:rsidRPr="006D47A7">
        <w:rPr>
          <w:lang w:val="it-IT"/>
        </w:rPr>
        <w:tab/>
      </w:r>
      <w:r w:rsidRPr="006D47A7">
        <w:rPr>
          <w:lang w:val="it-IT"/>
        </w:rPr>
        <w:tab/>
      </w:r>
      <w:r w:rsidRPr="006D47A7">
        <w:rPr>
          <w:lang w:val="it-IT"/>
        </w:rPr>
        <w:tab/>
      </w:r>
      <w:r w:rsidRPr="006D47A7">
        <w:rPr>
          <w:lang w:val="it-IT"/>
        </w:rPr>
        <w:tab/>
      </w:r>
      <w:r w:rsidRPr="006D47A7">
        <w:rPr>
          <w:lang w:val="it-IT"/>
        </w:rPr>
        <w:tab/>
      </w:r>
      <w:r w:rsidRPr="006D47A7">
        <w:rPr>
          <w:lang w:val="it-IT"/>
        </w:rPr>
        <w:tab/>
      </w:r>
    </w:p>
    <w:p w:rsidR="00641D9E" w:rsidRPr="006D47A7" w:rsidRDefault="00641D9E" w:rsidP="00641D9E">
      <w:pPr>
        <w:spacing w:line="360" w:lineRule="auto"/>
        <w:jc w:val="both"/>
        <w:rPr>
          <w:lang w:val="it-IT"/>
        </w:rPr>
      </w:pPr>
      <w:r w:rsidRPr="006D47A7">
        <w:rPr>
          <w:lang w:val="it-IT"/>
        </w:rPr>
        <w:t>Sectorul de drum studiat, in conformitate cu concluziile si recomandarile din studiul geotehnic, este caracterizat de urmatoarele date:</w:t>
      </w:r>
    </w:p>
    <w:p w:rsidR="00641D9E" w:rsidRPr="006D47A7" w:rsidRDefault="00641D9E" w:rsidP="00641D9E">
      <w:pPr>
        <w:spacing w:line="360" w:lineRule="auto"/>
        <w:jc w:val="both"/>
        <w:rPr>
          <w:lang w:val="it-IT"/>
        </w:rPr>
      </w:pPr>
      <w:r w:rsidRPr="006D47A7">
        <w:rPr>
          <w:lang w:val="it-IT"/>
        </w:rPr>
        <w:tab/>
        <w:t>- tipul de pamânt predominant:</w:t>
      </w:r>
      <w:r w:rsidRPr="006D47A7">
        <w:rPr>
          <w:lang w:val="it-IT"/>
        </w:rPr>
        <w:tab/>
        <w:t xml:space="preserve">P4 – coeziv- praf, praf argilos, praf nisipos,praf argilos nisipos </w:t>
      </w:r>
    </w:p>
    <w:p w:rsidR="00641D9E" w:rsidRPr="006D47A7" w:rsidRDefault="00641D9E" w:rsidP="00641D9E">
      <w:pPr>
        <w:spacing w:line="360" w:lineRule="auto"/>
        <w:ind w:firstLine="720"/>
        <w:jc w:val="both"/>
        <w:rPr>
          <w:lang w:val="it-IT"/>
        </w:rPr>
      </w:pPr>
      <w:r w:rsidRPr="006D47A7">
        <w:rPr>
          <w:lang w:val="it-IT"/>
        </w:rPr>
        <w:t>- tipul climatic:</w:t>
      </w:r>
      <w:r w:rsidRPr="006D47A7">
        <w:rPr>
          <w:lang w:val="it-IT"/>
        </w:rPr>
        <w:tab/>
      </w:r>
      <w:r w:rsidRPr="006D47A7">
        <w:rPr>
          <w:lang w:val="it-IT"/>
        </w:rPr>
        <w:tab/>
      </w:r>
      <w:r w:rsidRPr="006D47A7">
        <w:rPr>
          <w:lang w:val="it-IT"/>
        </w:rPr>
        <w:tab/>
        <w:t>III</w:t>
      </w:r>
    </w:p>
    <w:p w:rsidR="00641D9E" w:rsidRPr="006D47A7" w:rsidRDefault="00641D9E" w:rsidP="00641D9E">
      <w:pPr>
        <w:spacing w:line="360" w:lineRule="auto"/>
        <w:jc w:val="both"/>
        <w:rPr>
          <w:lang w:val="it-IT"/>
        </w:rPr>
      </w:pPr>
      <w:r w:rsidRPr="006D47A7">
        <w:rPr>
          <w:lang w:val="it-IT"/>
        </w:rPr>
        <w:tab/>
        <w:t>- regim hidrologic:</w:t>
      </w:r>
      <w:r w:rsidRPr="006D47A7">
        <w:rPr>
          <w:lang w:val="it-IT"/>
        </w:rPr>
        <w:tab/>
      </w:r>
      <w:r w:rsidRPr="006D47A7">
        <w:rPr>
          <w:lang w:val="it-IT"/>
        </w:rPr>
        <w:tab/>
      </w:r>
      <w:r w:rsidRPr="006D47A7">
        <w:rPr>
          <w:lang w:val="it-IT"/>
        </w:rPr>
        <w:tab/>
        <w:t>2b– conditii hidrologice mediocre si defavorabile</w:t>
      </w:r>
    </w:p>
    <w:p w:rsidR="00641D9E" w:rsidRPr="006D47A7" w:rsidRDefault="00641D9E" w:rsidP="00641D9E">
      <w:pPr>
        <w:spacing w:line="360" w:lineRule="auto"/>
        <w:ind w:firstLine="720"/>
        <w:jc w:val="both"/>
        <w:rPr>
          <w:b/>
          <w:i/>
          <w:lang w:val="it-IT"/>
        </w:rPr>
      </w:pPr>
      <w:r w:rsidRPr="006D47A7">
        <w:rPr>
          <w:b/>
          <w:i/>
          <w:lang w:val="it-IT"/>
        </w:rPr>
        <w:t>Alcatuirea si caracteristicile straturilor rutiere noi</w:t>
      </w:r>
    </w:p>
    <w:p w:rsidR="00641D9E" w:rsidRPr="006D47A7" w:rsidRDefault="00641D9E" w:rsidP="00641D9E">
      <w:pPr>
        <w:spacing w:line="360" w:lineRule="auto"/>
        <w:jc w:val="both"/>
        <w:rPr>
          <w:lang w:val="it-IT"/>
        </w:rPr>
      </w:pPr>
      <w:r w:rsidRPr="006D47A7">
        <w:rPr>
          <w:lang w:val="it-IT"/>
        </w:rPr>
        <w:tab/>
        <w:t>Valorile de calcul ale modulilor de elasticitate dinamici sunt considerate in functie de tipul straturilor din alcatuirea structurii rutiere precum si tipul climatic al zonei.</w:t>
      </w:r>
    </w:p>
    <w:p w:rsidR="00641D9E" w:rsidRPr="006D47A7" w:rsidRDefault="00641D9E" w:rsidP="00641D9E">
      <w:pPr>
        <w:spacing w:line="360" w:lineRule="auto"/>
        <w:jc w:val="both"/>
        <w:rPr>
          <w:sz w:val="20"/>
          <w:lang w:val="it-IT"/>
        </w:rPr>
      </w:pPr>
      <w:r w:rsidRPr="006D47A7">
        <w:rPr>
          <w:szCs w:val="26"/>
          <w:lang w:val="it-IT"/>
        </w:rPr>
        <w:tab/>
        <w:t>Astfel calculele s-au realizat la conditiile rezultate din studiul geotehnic, pentru pamantul de fundare P4, tip climatic III, regim hidrologic 2b, avand Ep=50MPa.</w:t>
      </w:r>
    </w:p>
    <w:p w:rsidR="00641D9E" w:rsidRPr="006D47A7" w:rsidRDefault="00641D9E" w:rsidP="00641D9E">
      <w:pPr>
        <w:spacing w:line="360" w:lineRule="auto"/>
        <w:jc w:val="both"/>
        <w:rPr>
          <w:lang w:val="it-IT"/>
        </w:rPr>
      </w:pPr>
      <w:r w:rsidRPr="006D47A7">
        <w:rPr>
          <w:lang w:val="it-IT"/>
        </w:rPr>
        <w:tab/>
      </w:r>
      <w:r w:rsidRPr="006D47A7">
        <w:rPr>
          <w:lang w:val="it-IT"/>
        </w:rPr>
        <w:tab/>
        <w:t>Se propune pentru verificare urmatoarea structura:</w:t>
      </w:r>
    </w:p>
    <w:tbl>
      <w:tblPr>
        <w:tblW w:w="82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33"/>
        <w:gridCol w:w="720"/>
        <w:gridCol w:w="899"/>
        <w:gridCol w:w="1368"/>
      </w:tblGrid>
      <w:tr w:rsidR="00B63FD6" w:rsidRPr="006D47A7" w:rsidTr="00040185">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360" w:lineRule="auto"/>
              <w:jc w:val="center"/>
              <w:rPr>
                <w:lang w:val="en-US"/>
              </w:rPr>
            </w:pPr>
            <w:r w:rsidRPr="006D47A7">
              <w:rPr>
                <w:lang w:val="en-US"/>
              </w:rPr>
              <w:t>Denumirea materialului din strat</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h</w:t>
            </w:r>
          </w:p>
          <w:p w:rsidR="00641D9E" w:rsidRPr="006D47A7" w:rsidRDefault="00641D9E" w:rsidP="00040185">
            <w:pPr>
              <w:pStyle w:val="Normal2"/>
              <w:rPr>
                <w:lang w:val="en-US"/>
              </w:rPr>
            </w:pPr>
            <w:r w:rsidRPr="006D47A7">
              <w:rPr>
                <w:lang w:val="en-US"/>
              </w:rPr>
              <w:t>(cm)</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E</w:t>
            </w:r>
          </w:p>
          <w:p w:rsidR="00641D9E" w:rsidRPr="006D47A7" w:rsidRDefault="00641D9E" w:rsidP="00040185">
            <w:pPr>
              <w:pStyle w:val="Normal2"/>
              <w:rPr>
                <w:lang w:val="en-US"/>
              </w:rPr>
            </w:pPr>
            <w:r w:rsidRPr="006D47A7">
              <w:rPr>
                <w:lang w:val="en-US"/>
              </w:rPr>
              <w:t>(</w:t>
            </w:r>
            <w:proofErr w:type="spellStart"/>
            <w:r w:rsidRPr="006D47A7">
              <w:rPr>
                <w:lang w:val="en-US"/>
              </w:rPr>
              <w:t>Mpa</w:t>
            </w:r>
            <w:proofErr w:type="spellEnd"/>
            <w:r w:rsidRPr="006D47A7">
              <w:rPr>
                <w:lang w:val="en-US"/>
              </w:rPr>
              <w:t>)</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sym w:font="Symbol" w:char="F06D"/>
            </w:r>
          </w:p>
        </w:tc>
      </w:tr>
      <w:tr w:rsidR="00B63FD6"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240" w:lineRule="auto"/>
              <w:jc w:val="both"/>
              <w:rPr>
                <w:lang w:val="en-US"/>
              </w:rPr>
            </w:pPr>
            <w:r w:rsidRPr="006D47A7">
              <w:rPr>
                <w:lang w:val="en-US"/>
              </w:rPr>
              <w:t>Strat de uzura SMA16 rul 50/70 (MAS16);</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4</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3600</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0,35</w:t>
            </w:r>
          </w:p>
        </w:tc>
      </w:tr>
      <w:tr w:rsidR="00B63FD6"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240" w:lineRule="auto"/>
              <w:jc w:val="both"/>
              <w:rPr>
                <w:lang w:val="en-US"/>
              </w:rPr>
            </w:pPr>
            <w:r w:rsidRPr="006D47A7">
              <w:rPr>
                <w:lang w:val="en-US"/>
              </w:rPr>
              <w:t>Beton asfaltic deschis BA20 leg 50/70(BADPC20);</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5</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3000</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0,35</w:t>
            </w:r>
          </w:p>
        </w:tc>
      </w:tr>
      <w:tr w:rsidR="00B63FD6"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360" w:lineRule="auto"/>
              <w:jc w:val="both"/>
              <w:rPr>
                <w:lang w:val="en-US"/>
              </w:rPr>
            </w:pPr>
            <w:r w:rsidRPr="006D47A7">
              <w:rPr>
                <w:lang w:val="en-US"/>
              </w:rPr>
              <w:t>Piatra Sparta</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12</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500</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0,27</w:t>
            </w:r>
          </w:p>
        </w:tc>
      </w:tr>
      <w:tr w:rsidR="00B63FD6" w:rsidRPr="006D47A7" w:rsidTr="00040185">
        <w:tc>
          <w:tcPr>
            <w:tcW w:w="5233"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spacing w:line="360" w:lineRule="auto"/>
              <w:jc w:val="both"/>
              <w:rPr>
                <w:lang w:val="en-US"/>
              </w:rPr>
            </w:pPr>
            <w:r w:rsidRPr="006D47A7">
              <w:rPr>
                <w:lang w:val="en-US"/>
              </w:rPr>
              <w:t>Balast amestec optimal</w:t>
            </w:r>
          </w:p>
        </w:tc>
        <w:tc>
          <w:tcPr>
            <w:tcW w:w="720" w:type="dxa"/>
            <w:tcBorders>
              <w:top w:val="single" w:sz="6" w:space="0" w:color="auto"/>
              <w:left w:val="single" w:sz="6" w:space="0" w:color="auto"/>
              <w:bottom w:val="single" w:sz="6" w:space="0" w:color="auto"/>
              <w:right w:val="single" w:sz="6" w:space="0" w:color="auto"/>
            </w:tcBorders>
            <w:hideMark/>
          </w:tcPr>
          <w:p w:rsidR="00641D9E" w:rsidRPr="006D47A7" w:rsidRDefault="00B63FD6" w:rsidP="00B342C3">
            <w:pPr>
              <w:pStyle w:val="Normal2"/>
              <w:rPr>
                <w:lang w:val="en-US"/>
              </w:rPr>
            </w:pPr>
            <w:r w:rsidRPr="006D47A7">
              <w:rPr>
                <w:lang w:val="en-US"/>
              </w:rPr>
              <w:t>3</w:t>
            </w:r>
            <w:r w:rsidR="00B342C3">
              <w:rPr>
                <w:lang w:val="en-US"/>
              </w:rPr>
              <w:t>9</w:t>
            </w:r>
          </w:p>
        </w:tc>
        <w:tc>
          <w:tcPr>
            <w:tcW w:w="89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300</w:t>
            </w:r>
          </w:p>
        </w:tc>
        <w:tc>
          <w:tcPr>
            <w:tcW w:w="1368"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r w:rsidRPr="006D47A7">
              <w:rPr>
                <w:lang w:val="en-US"/>
              </w:rPr>
              <w:t>0,27</w:t>
            </w:r>
          </w:p>
        </w:tc>
      </w:tr>
    </w:tbl>
    <w:p w:rsidR="00641D9E" w:rsidRPr="006D47A7" w:rsidRDefault="00641D9E" w:rsidP="00641D9E">
      <w:pPr>
        <w:jc w:val="both"/>
      </w:pPr>
    </w:p>
    <w:p w:rsidR="00641D9E" w:rsidRPr="006D47A7" w:rsidRDefault="00641D9E" w:rsidP="00641D9E">
      <w:pPr>
        <w:pStyle w:val="Subtitle"/>
      </w:pPr>
      <w:r w:rsidRPr="006D47A7">
        <w:tab/>
        <w:t>Calculul starii de deformatie in structura rutiera</w:t>
      </w:r>
    </w:p>
    <w:p w:rsidR="00641D9E" w:rsidRPr="006D47A7" w:rsidRDefault="00641D9E" w:rsidP="00641D9E">
      <w:pPr>
        <w:rPr>
          <w:lang w:val="it-IT"/>
        </w:rPr>
      </w:pPr>
      <w:r w:rsidRPr="006D47A7">
        <w:tab/>
      </w:r>
      <w:r w:rsidRPr="006D47A7">
        <w:rPr>
          <w:lang w:val="it-IT"/>
        </w:rPr>
        <w:t>Se calculeaza, cu ajutorul programului CALDEROM, urmatoarele componente ale deformatiei:</w:t>
      </w:r>
    </w:p>
    <w:p w:rsidR="00641D9E" w:rsidRPr="006D47A7" w:rsidRDefault="00641D9E" w:rsidP="00641D9E">
      <w:pPr>
        <w:pStyle w:val="Liniuta"/>
        <w:numPr>
          <w:ilvl w:val="0"/>
          <w:numId w:val="38"/>
        </w:numPr>
        <w:rPr>
          <w:lang w:val="it-IT"/>
        </w:rPr>
      </w:pPr>
      <w:r w:rsidRPr="006D47A7">
        <w:sym w:font="Symbol" w:char="F065"/>
      </w:r>
      <w:r w:rsidRPr="006D47A7">
        <w:rPr>
          <w:vertAlign w:val="subscript"/>
          <w:lang w:val="it-IT"/>
        </w:rPr>
        <w:t>r</w:t>
      </w:r>
      <w:r w:rsidRPr="006D47A7">
        <w:rPr>
          <w:lang w:val="it-IT"/>
        </w:rPr>
        <w:t xml:space="preserve"> (deformatie radiala), in microdeformatii, la baza straturilor bituminoase</w:t>
      </w:r>
    </w:p>
    <w:p w:rsidR="00641D9E" w:rsidRPr="006D47A7" w:rsidRDefault="00641D9E" w:rsidP="00641D9E">
      <w:pPr>
        <w:pStyle w:val="Liniuta"/>
        <w:numPr>
          <w:ilvl w:val="0"/>
          <w:numId w:val="38"/>
        </w:numPr>
        <w:rPr>
          <w:lang w:val="it-IT"/>
        </w:rPr>
      </w:pPr>
      <w:r w:rsidRPr="006D47A7">
        <w:sym w:font="Symbol" w:char="F065"/>
      </w:r>
      <w:r w:rsidRPr="006D47A7">
        <w:rPr>
          <w:vertAlign w:val="subscript"/>
          <w:lang w:val="it-IT"/>
        </w:rPr>
        <w:t>z</w:t>
      </w:r>
      <w:r w:rsidRPr="006D47A7">
        <w:rPr>
          <w:lang w:val="it-IT"/>
        </w:rPr>
        <w:t xml:space="preserve"> (deformatie verticala), in microdeformatii, la nivelul patului drumului</w:t>
      </w:r>
    </w:p>
    <w:p w:rsidR="00641D9E" w:rsidRPr="006D47A7" w:rsidRDefault="00641D9E" w:rsidP="00641D9E">
      <w:pPr>
        <w:jc w:val="both"/>
        <w:rPr>
          <w:lang w:val="it-IT"/>
        </w:rPr>
      </w:pPr>
    </w:p>
    <w:tbl>
      <w:tblPr>
        <w:tblW w:w="98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809"/>
        <w:gridCol w:w="3242"/>
        <w:gridCol w:w="1887"/>
        <w:gridCol w:w="1887"/>
      </w:tblGrid>
      <w:tr w:rsidR="00B63FD6" w:rsidRPr="006D47A7" w:rsidTr="00B63FD6">
        <w:tc>
          <w:tcPr>
            <w:tcW w:w="2809"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proofErr w:type="spellStart"/>
            <w:r w:rsidRPr="006D47A7">
              <w:rPr>
                <w:lang w:val="en-US"/>
              </w:rPr>
              <w:t>Denumirestratanalizat</w:t>
            </w:r>
            <w:proofErr w:type="spellEnd"/>
          </w:p>
        </w:tc>
        <w:tc>
          <w:tcPr>
            <w:tcW w:w="3242"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proofErr w:type="spellStart"/>
            <w:r w:rsidRPr="006D47A7">
              <w:rPr>
                <w:lang w:val="en-US"/>
              </w:rPr>
              <w:t>Cota</w:t>
            </w:r>
            <w:proofErr w:type="spellEnd"/>
            <w:r w:rsidRPr="006D47A7">
              <w:rPr>
                <w:lang w:val="en-US"/>
              </w:rPr>
              <w:t xml:space="preserve"> la care se </w:t>
            </w:r>
            <w:proofErr w:type="spellStart"/>
            <w:r w:rsidRPr="006D47A7">
              <w:rPr>
                <w:lang w:val="en-US"/>
              </w:rPr>
              <w:t>calculeaza</w:t>
            </w:r>
            <w:proofErr w:type="spellEnd"/>
          </w:p>
          <w:p w:rsidR="00641D9E" w:rsidRPr="006D47A7" w:rsidRDefault="00641D9E" w:rsidP="00040185">
            <w:pPr>
              <w:pStyle w:val="Normal2"/>
              <w:rPr>
                <w:lang w:val="en-US"/>
              </w:rPr>
            </w:pPr>
            <w:r w:rsidRPr="006D47A7">
              <w:rPr>
                <w:lang w:val="en-US"/>
              </w:rPr>
              <w:t>(cm)</w:t>
            </w:r>
          </w:p>
        </w:tc>
        <w:tc>
          <w:tcPr>
            <w:tcW w:w="1887" w:type="dxa"/>
            <w:tcBorders>
              <w:top w:val="single" w:sz="6" w:space="0" w:color="auto"/>
              <w:left w:val="single" w:sz="6" w:space="0" w:color="auto"/>
              <w:bottom w:val="single" w:sz="6" w:space="0" w:color="auto"/>
              <w:right w:val="single" w:sz="6" w:space="0" w:color="auto"/>
            </w:tcBorders>
          </w:tcPr>
          <w:p w:rsidR="00641D9E" w:rsidRPr="006D47A7" w:rsidRDefault="00641D9E" w:rsidP="00040185">
            <w:pPr>
              <w:pStyle w:val="Normal2"/>
              <w:rPr>
                <w:lang w:val="en-US"/>
              </w:rPr>
            </w:pPr>
            <w:r w:rsidRPr="006D47A7">
              <w:rPr>
                <w:lang w:val="en-US"/>
              </w:rPr>
              <w:sym w:font="Symbol" w:char="F065"/>
            </w:r>
            <w:r w:rsidRPr="006D47A7">
              <w:rPr>
                <w:vertAlign w:val="subscript"/>
                <w:lang w:val="en-US"/>
              </w:rPr>
              <w:t>r</w:t>
            </w:r>
            <w:r w:rsidRPr="006D47A7">
              <w:rPr>
                <w:lang w:val="en-US"/>
              </w:rPr>
              <w:t>;</w:t>
            </w:r>
            <w:r w:rsidRPr="006D47A7">
              <w:rPr>
                <w:lang w:val="en-US"/>
              </w:rPr>
              <w:sym w:font="Symbol" w:char="F065"/>
            </w:r>
            <w:r w:rsidRPr="006D47A7">
              <w:rPr>
                <w:vertAlign w:val="subscript"/>
                <w:lang w:val="en-US"/>
              </w:rPr>
              <w:t>z</w:t>
            </w:r>
          </w:p>
          <w:p w:rsidR="00641D9E" w:rsidRPr="006D47A7" w:rsidRDefault="00641D9E" w:rsidP="00040185">
            <w:pPr>
              <w:pStyle w:val="Normal2"/>
              <w:rPr>
                <w:lang w:val="en-US"/>
              </w:rPr>
            </w:pPr>
          </w:p>
        </w:tc>
        <w:tc>
          <w:tcPr>
            <w:tcW w:w="1887" w:type="dxa"/>
            <w:tcBorders>
              <w:top w:val="single" w:sz="6" w:space="0" w:color="auto"/>
              <w:left w:val="single" w:sz="6" w:space="0" w:color="auto"/>
              <w:bottom w:val="single" w:sz="6" w:space="0" w:color="auto"/>
              <w:right w:val="single" w:sz="6" w:space="0" w:color="auto"/>
            </w:tcBorders>
            <w:hideMark/>
          </w:tcPr>
          <w:p w:rsidR="00641D9E" w:rsidRPr="006D47A7" w:rsidRDefault="00641D9E" w:rsidP="00040185">
            <w:pPr>
              <w:pStyle w:val="Normal2"/>
              <w:rPr>
                <w:lang w:val="en-US"/>
              </w:rPr>
            </w:pPr>
            <w:proofErr w:type="spellStart"/>
            <w:r w:rsidRPr="006D47A7">
              <w:rPr>
                <w:lang w:val="en-US"/>
              </w:rPr>
              <w:t>Valoare</w:t>
            </w:r>
            <w:proofErr w:type="spellEnd"/>
          </w:p>
        </w:tc>
      </w:tr>
      <w:tr w:rsidR="00B63FD6" w:rsidRPr="006D47A7" w:rsidTr="00B63FD6">
        <w:tc>
          <w:tcPr>
            <w:tcW w:w="2809" w:type="dxa"/>
            <w:tcBorders>
              <w:top w:val="single" w:sz="6" w:space="0" w:color="auto"/>
              <w:left w:val="single" w:sz="6" w:space="0" w:color="auto"/>
              <w:bottom w:val="single" w:sz="6" w:space="0" w:color="auto"/>
              <w:right w:val="single" w:sz="6" w:space="0" w:color="auto"/>
            </w:tcBorders>
            <w:hideMark/>
          </w:tcPr>
          <w:p w:rsidR="00B63FD6" w:rsidRPr="006D47A7" w:rsidRDefault="00B63FD6" w:rsidP="00B63FD6">
            <w:pPr>
              <w:pStyle w:val="Normal2"/>
              <w:rPr>
                <w:lang w:val="en-US"/>
              </w:rPr>
            </w:pPr>
            <w:proofErr w:type="spellStart"/>
            <w:r w:rsidRPr="006D47A7">
              <w:rPr>
                <w:lang w:val="en-US"/>
              </w:rPr>
              <w:t>Straturibituminoase</w:t>
            </w:r>
            <w:proofErr w:type="spellEnd"/>
          </w:p>
        </w:tc>
        <w:tc>
          <w:tcPr>
            <w:tcW w:w="3242" w:type="dxa"/>
            <w:tcBorders>
              <w:top w:val="single" w:sz="6" w:space="0" w:color="auto"/>
              <w:left w:val="single" w:sz="6" w:space="0" w:color="auto"/>
              <w:bottom w:val="single" w:sz="6" w:space="0" w:color="auto"/>
              <w:right w:val="single" w:sz="6" w:space="0" w:color="auto"/>
            </w:tcBorders>
            <w:hideMark/>
          </w:tcPr>
          <w:p w:rsidR="00B63FD6" w:rsidRPr="006D47A7" w:rsidRDefault="00B63FD6" w:rsidP="00B63FD6">
            <w:pPr>
              <w:pStyle w:val="Normal2"/>
              <w:rPr>
                <w:lang w:val="en-US"/>
              </w:rPr>
            </w:pPr>
            <w:r w:rsidRPr="006D47A7">
              <w:rPr>
                <w:lang w:val="en-US"/>
              </w:rPr>
              <w:t>-9</w:t>
            </w:r>
          </w:p>
        </w:tc>
        <w:tc>
          <w:tcPr>
            <w:tcW w:w="1887" w:type="dxa"/>
            <w:tcBorders>
              <w:top w:val="single" w:sz="6" w:space="0" w:color="auto"/>
              <w:left w:val="single" w:sz="6" w:space="0" w:color="auto"/>
              <w:bottom w:val="single" w:sz="6" w:space="0" w:color="auto"/>
              <w:right w:val="single" w:sz="6" w:space="0" w:color="auto"/>
            </w:tcBorders>
            <w:hideMark/>
          </w:tcPr>
          <w:p w:rsidR="00B63FD6" w:rsidRPr="006D47A7" w:rsidRDefault="00B63FD6" w:rsidP="00B63FD6">
            <w:pPr>
              <w:pStyle w:val="Normal2"/>
              <w:rPr>
                <w:lang w:val="en-US"/>
              </w:rPr>
            </w:pPr>
            <w:r w:rsidRPr="006D47A7">
              <w:rPr>
                <w:lang w:val="en-US"/>
              </w:rPr>
              <w:sym w:font="Symbol" w:char="F065"/>
            </w:r>
            <w:r w:rsidRPr="006D47A7">
              <w:rPr>
                <w:vertAlign w:val="subscript"/>
                <w:lang w:val="en-US"/>
              </w:rPr>
              <w:t>r</w:t>
            </w:r>
          </w:p>
        </w:tc>
        <w:tc>
          <w:tcPr>
            <w:tcW w:w="1887" w:type="dxa"/>
            <w:tcBorders>
              <w:top w:val="single" w:sz="6" w:space="0" w:color="auto"/>
              <w:left w:val="single" w:sz="6" w:space="0" w:color="auto"/>
              <w:bottom w:val="single" w:sz="6" w:space="0" w:color="auto"/>
              <w:right w:val="single" w:sz="6" w:space="0" w:color="auto"/>
            </w:tcBorders>
            <w:hideMark/>
          </w:tcPr>
          <w:p w:rsidR="00B63FD6" w:rsidRPr="006D47A7" w:rsidRDefault="00B63FD6" w:rsidP="00B342C3">
            <w:pPr>
              <w:pStyle w:val="Normal2"/>
              <w:rPr>
                <w:lang w:val="en-US"/>
              </w:rPr>
            </w:pPr>
            <w:r w:rsidRPr="006D47A7">
              <w:rPr>
                <w:lang w:val="en-US"/>
              </w:rPr>
              <w:t>18</w:t>
            </w:r>
            <w:r w:rsidR="00B342C3">
              <w:rPr>
                <w:lang w:val="en-US"/>
              </w:rPr>
              <w:t>6</w:t>
            </w:r>
          </w:p>
        </w:tc>
      </w:tr>
      <w:tr w:rsidR="00B63FD6" w:rsidRPr="006D47A7" w:rsidTr="00B63FD6">
        <w:tc>
          <w:tcPr>
            <w:tcW w:w="2809" w:type="dxa"/>
            <w:tcBorders>
              <w:top w:val="single" w:sz="6" w:space="0" w:color="auto"/>
              <w:left w:val="single" w:sz="6" w:space="0" w:color="auto"/>
              <w:bottom w:val="single" w:sz="6" w:space="0" w:color="auto"/>
              <w:right w:val="single" w:sz="6" w:space="0" w:color="auto"/>
            </w:tcBorders>
            <w:hideMark/>
          </w:tcPr>
          <w:p w:rsidR="00B63FD6" w:rsidRPr="006D47A7" w:rsidRDefault="00B63FD6" w:rsidP="00B63FD6">
            <w:pPr>
              <w:pStyle w:val="Normal2"/>
              <w:rPr>
                <w:lang w:val="en-US"/>
              </w:rPr>
            </w:pPr>
            <w:r w:rsidRPr="006D47A7">
              <w:rPr>
                <w:lang w:val="en-US"/>
              </w:rPr>
              <w:t xml:space="preserve">Material </w:t>
            </w:r>
            <w:proofErr w:type="spellStart"/>
            <w:r w:rsidRPr="006D47A7">
              <w:rPr>
                <w:lang w:val="en-US"/>
              </w:rPr>
              <w:t>grnular</w:t>
            </w:r>
            <w:proofErr w:type="spellEnd"/>
          </w:p>
        </w:tc>
        <w:tc>
          <w:tcPr>
            <w:tcW w:w="3242" w:type="dxa"/>
            <w:tcBorders>
              <w:top w:val="single" w:sz="6" w:space="0" w:color="auto"/>
              <w:left w:val="single" w:sz="6" w:space="0" w:color="auto"/>
              <w:bottom w:val="single" w:sz="6" w:space="0" w:color="auto"/>
              <w:right w:val="single" w:sz="6" w:space="0" w:color="auto"/>
            </w:tcBorders>
            <w:hideMark/>
          </w:tcPr>
          <w:p w:rsidR="00B63FD6" w:rsidRPr="006D47A7" w:rsidRDefault="00B63FD6" w:rsidP="00B342C3">
            <w:pPr>
              <w:pStyle w:val="Normal2"/>
              <w:rPr>
                <w:lang w:val="en-US"/>
              </w:rPr>
            </w:pPr>
            <w:r w:rsidRPr="006D47A7">
              <w:rPr>
                <w:lang w:val="en-US"/>
              </w:rPr>
              <w:t>-</w:t>
            </w:r>
            <w:r w:rsidR="00B342C3">
              <w:rPr>
                <w:lang w:val="en-US"/>
              </w:rPr>
              <w:t>60</w:t>
            </w:r>
          </w:p>
        </w:tc>
        <w:tc>
          <w:tcPr>
            <w:tcW w:w="1887" w:type="dxa"/>
            <w:tcBorders>
              <w:top w:val="single" w:sz="6" w:space="0" w:color="auto"/>
              <w:left w:val="single" w:sz="6" w:space="0" w:color="auto"/>
              <w:bottom w:val="single" w:sz="6" w:space="0" w:color="auto"/>
              <w:right w:val="single" w:sz="6" w:space="0" w:color="auto"/>
            </w:tcBorders>
            <w:hideMark/>
          </w:tcPr>
          <w:p w:rsidR="00B63FD6" w:rsidRPr="006D47A7" w:rsidRDefault="00B63FD6" w:rsidP="00B63FD6">
            <w:pPr>
              <w:pStyle w:val="Normal2"/>
              <w:rPr>
                <w:lang w:val="en-US"/>
              </w:rPr>
            </w:pPr>
            <w:r w:rsidRPr="006D47A7">
              <w:rPr>
                <w:lang w:val="en-US"/>
              </w:rPr>
              <w:sym w:font="Symbol" w:char="F065"/>
            </w:r>
            <w:r w:rsidRPr="006D47A7">
              <w:rPr>
                <w:vertAlign w:val="subscript"/>
                <w:lang w:val="en-US"/>
              </w:rPr>
              <w:t>z</w:t>
            </w:r>
          </w:p>
        </w:tc>
        <w:tc>
          <w:tcPr>
            <w:tcW w:w="1887" w:type="dxa"/>
            <w:tcBorders>
              <w:top w:val="single" w:sz="6" w:space="0" w:color="auto"/>
              <w:left w:val="single" w:sz="6" w:space="0" w:color="auto"/>
              <w:bottom w:val="single" w:sz="6" w:space="0" w:color="auto"/>
              <w:right w:val="single" w:sz="6" w:space="0" w:color="auto"/>
            </w:tcBorders>
            <w:hideMark/>
          </w:tcPr>
          <w:p w:rsidR="00B63FD6" w:rsidRPr="006D47A7" w:rsidRDefault="00B342C3" w:rsidP="00B63FD6">
            <w:pPr>
              <w:pStyle w:val="Normal2"/>
              <w:rPr>
                <w:lang w:val="en-US"/>
              </w:rPr>
            </w:pPr>
            <w:r>
              <w:rPr>
                <w:lang w:val="en-US"/>
              </w:rPr>
              <w:t>481</w:t>
            </w:r>
          </w:p>
        </w:tc>
      </w:tr>
    </w:tbl>
    <w:p w:rsidR="004A67CE" w:rsidRPr="006D47A7" w:rsidRDefault="004A67CE" w:rsidP="00641D9E">
      <w:pPr>
        <w:pStyle w:val="Subtitle"/>
      </w:pPr>
    </w:p>
    <w:p w:rsidR="004A67CE" w:rsidRPr="006D47A7" w:rsidRDefault="004A67CE" w:rsidP="00641D9E">
      <w:pPr>
        <w:pStyle w:val="Subtitle"/>
      </w:pPr>
    </w:p>
    <w:p w:rsidR="004A67CE" w:rsidRPr="006D47A7" w:rsidRDefault="004A67CE" w:rsidP="00641D9E">
      <w:pPr>
        <w:pStyle w:val="Subtitle"/>
      </w:pPr>
    </w:p>
    <w:p w:rsidR="00641D9E" w:rsidRPr="006D47A7" w:rsidRDefault="00641D9E" w:rsidP="00641D9E">
      <w:pPr>
        <w:pStyle w:val="Subtitle"/>
      </w:pPr>
      <w:r w:rsidRPr="006D47A7">
        <w:lastRenderedPageBreak/>
        <w:t>Analiza comportarii sub trafic a structurii rutiere</w:t>
      </w:r>
    </w:p>
    <w:p w:rsidR="00641D9E" w:rsidRPr="006D47A7" w:rsidRDefault="00641D9E" w:rsidP="00641D9E">
      <w:pPr>
        <w:pStyle w:val="Liniuta"/>
        <w:numPr>
          <w:ilvl w:val="0"/>
          <w:numId w:val="38"/>
        </w:numPr>
        <w:rPr>
          <w:lang w:val="it-IT"/>
        </w:rPr>
      </w:pPr>
      <w:r w:rsidRPr="006D47A7">
        <w:rPr>
          <w:i/>
          <w:lang w:val="it-IT"/>
        </w:rPr>
        <w:t>Criteriul deformatiei specifice de intindere admisibile</w:t>
      </w:r>
      <w:r w:rsidRPr="006D47A7">
        <w:rPr>
          <w:lang w:val="it-IT"/>
        </w:rPr>
        <w:t xml:space="preserve"> la baza straturilor asfaltice este respectat daca rata de degradare prin oboseala (RDO) are o valoare mai mica sau egala cu RDO admisibila pentru drumuri nationale secundare.</w:t>
      </w:r>
    </w:p>
    <w:p w:rsidR="00B63FD6" w:rsidRPr="006D47A7" w:rsidRDefault="00B63FD6" w:rsidP="00B63FD6">
      <w:pPr>
        <w:rPr>
          <w:lang w:val="it-IT"/>
        </w:rPr>
      </w:pPr>
      <w:r w:rsidRPr="006D47A7">
        <w:rPr>
          <w:lang w:val="it-IT"/>
        </w:rPr>
        <w:tab/>
      </w:r>
      <w:r w:rsidRPr="006D47A7">
        <w:rPr>
          <w:lang w:val="it-IT"/>
        </w:rPr>
        <w:tab/>
      </w:r>
      <w:r w:rsidRPr="006D47A7">
        <w:rPr>
          <w:lang w:val="it-IT"/>
        </w:rPr>
        <w:tab/>
        <w:t xml:space="preserve">     N</w:t>
      </w:r>
      <w:r w:rsidRPr="006D47A7">
        <w:rPr>
          <w:vertAlign w:val="subscript"/>
          <w:lang w:val="it-IT"/>
        </w:rPr>
        <w:t>c</w:t>
      </w:r>
    </w:p>
    <w:p w:rsidR="00B63FD6" w:rsidRPr="006D47A7" w:rsidRDefault="00B342C3" w:rsidP="00B63FD6">
      <w:pPr>
        <w:rPr>
          <w:lang w:val="it-IT"/>
        </w:rPr>
      </w:pPr>
      <w:r>
        <w:rPr>
          <w:lang w:eastAsia="ro-RO"/>
        </w:rPr>
        <w:pict>
          <v:line id="_x0000_s1040" style="position:absolute;left:0;text-align:lef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8.2pt" to="151.2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" o:allowincell="f" strokeweight="1pt"/>
        </w:pict>
      </w:r>
      <w:r w:rsidR="00B63FD6" w:rsidRPr="006D47A7">
        <w:rPr>
          <w:lang w:val="it-IT"/>
        </w:rPr>
        <w:tab/>
      </w:r>
      <w:r w:rsidR="00B63FD6" w:rsidRPr="006D47A7">
        <w:rPr>
          <w:lang w:val="it-IT"/>
        </w:rPr>
        <w:tab/>
        <w:t>RDO =                     &lt; RDO</w:t>
      </w:r>
      <w:r w:rsidR="00B63FD6" w:rsidRPr="006D47A7">
        <w:rPr>
          <w:vertAlign w:val="subscript"/>
          <w:lang w:val="it-IT"/>
        </w:rPr>
        <w:t>adm</w:t>
      </w:r>
      <w:r w:rsidR="00B63FD6" w:rsidRPr="006D47A7">
        <w:rPr>
          <w:lang w:val="it-IT"/>
        </w:rPr>
        <w:t xml:space="preserve"> = 1</w:t>
      </w:r>
    </w:p>
    <w:p w:rsidR="00B63FD6" w:rsidRPr="006D47A7" w:rsidRDefault="00B63FD6" w:rsidP="00B63FD6">
      <w:pPr>
        <w:rPr>
          <w:lang w:val="it-IT"/>
        </w:rPr>
      </w:pPr>
      <w:r w:rsidRPr="006D47A7">
        <w:rPr>
          <w:lang w:val="it-IT"/>
        </w:rPr>
        <w:tab/>
      </w:r>
      <w:r w:rsidRPr="006D47A7">
        <w:rPr>
          <w:lang w:val="it-IT"/>
        </w:rPr>
        <w:tab/>
      </w:r>
      <w:r w:rsidRPr="006D47A7">
        <w:rPr>
          <w:lang w:val="it-IT"/>
        </w:rPr>
        <w:tab/>
        <w:t xml:space="preserve">    N</w:t>
      </w:r>
      <w:r w:rsidRPr="006D47A7">
        <w:rPr>
          <w:vertAlign w:val="subscript"/>
          <w:lang w:val="it-IT"/>
        </w:rPr>
        <w:t>adm</w:t>
      </w:r>
    </w:p>
    <w:p w:rsidR="00B63FD6" w:rsidRPr="006D47A7" w:rsidRDefault="00B63FD6" w:rsidP="00B63FD6">
      <w:pPr>
        <w:rPr>
          <w:lang w:val="it-IT"/>
        </w:rPr>
      </w:pPr>
      <w:r w:rsidRPr="006D47A7">
        <w:rPr>
          <w:lang w:val="it-IT"/>
        </w:rPr>
        <w:t>N</w:t>
      </w:r>
      <w:r w:rsidRPr="006D47A7">
        <w:rPr>
          <w:vertAlign w:val="subscript"/>
          <w:lang w:val="it-IT"/>
        </w:rPr>
        <w:t>adm</w:t>
      </w:r>
      <w:r w:rsidRPr="006D47A7">
        <w:rPr>
          <w:lang w:val="it-IT"/>
        </w:rPr>
        <w:t xml:space="preserve"> = 24.5 x 10</w:t>
      </w:r>
      <w:r w:rsidRPr="006D47A7">
        <w:rPr>
          <w:vertAlign w:val="superscript"/>
          <w:lang w:val="it-IT"/>
        </w:rPr>
        <w:t>8</w:t>
      </w:r>
      <w:r w:rsidRPr="006D47A7">
        <w:rPr>
          <w:lang w:val="it-IT"/>
        </w:rPr>
        <w:t xml:space="preserve"> x </w:t>
      </w:r>
      <w:r w:rsidRPr="006D47A7">
        <w:sym w:font="Symbol" w:char="F065"/>
      </w:r>
      <w:r w:rsidRPr="006D47A7">
        <w:rPr>
          <w:vertAlign w:val="subscript"/>
          <w:lang w:val="it-IT"/>
        </w:rPr>
        <w:t>r</w:t>
      </w:r>
      <w:r w:rsidRPr="006D47A7">
        <w:rPr>
          <w:vertAlign w:val="superscript"/>
          <w:lang w:val="it-IT"/>
        </w:rPr>
        <w:t>-3,97</w:t>
      </w:r>
      <w:r w:rsidRPr="006D47A7">
        <w:rPr>
          <w:lang w:val="it-IT"/>
        </w:rPr>
        <w:t xml:space="preserve"> = 24.5x 10</w:t>
      </w:r>
      <w:r w:rsidRPr="006D47A7">
        <w:rPr>
          <w:vertAlign w:val="superscript"/>
          <w:lang w:val="it-IT"/>
        </w:rPr>
        <w:t>8</w:t>
      </w:r>
      <w:r w:rsidRPr="006D47A7">
        <w:rPr>
          <w:lang w:val="it-IT"/>
        </w:rPr>
        <w:t xml:space="preserve"> x 18</w:t>
      </w:r>
      <w:r w:rsidR="00B342C3">
        <w:rPr>
          <w:lang w:val="it-IT"/>
        </w:rPr>
        <w:t>6</w:t>
      </w:r>
      <w:r w:rsidRPr="006D47A7">
        <w:rPr>
          <w:vertAlign w:val="superscript"/>
          <w:lang w:val="it-IT"/>
        </w:rPr>
        <w:t>-3,97</w:t>
      </w:r>
      <w:r w:rsidRPr="006D47A7">
        <w:rPr>
          <w:lang w:val="it-IT"/>
        </w:rPr>
        <w:t xml:space="preserve"> = 2.</w:t>
      </w:r>
      <w:r w:rsidR="00B342C3">
        <w:rPr>
          <w:lang w:val="it-IT"/>
        </w:rPr>
        <w:t>394</w:t>
      </w:r>
      <w:r w:rsidRPr="006D47A7">
        <w:rPr>
          <w:lang w:val="it-IT"/>
        </w:rPr>
        <w:t xml:space="preserve"> m.o.s.</w:t>
      </w:r>
    </w:p>
    <w:p w:rsidR="00B63FD6" w:rsidRPr="006D47A7" w:rsidRDefault="00B63FD6" w:rsidP="00B63FD6">
      <w:pPr>
        <w:rPr>
          <w:lang w:val="it-IT"/>
        </w:rPr>
      </w:pPr>
    </w:p>
    <w:p w:rsidR="00B63FD6" w:rsidRPr="006D47A7" w:rsidRDefault="00B63FD6" w:rsidP="00B63FD6">
      <w:pPr>
        <w:rPr>
          <w:lang w:val="it-IT"/>
        </w:rPr>
      </w:pPr>
      <w:r w:rsidRPr="006D47A7">
        <w:rPr>
          <w:lang w:val="it-IT"/>
        </w:rPr>
        <w:tab/>
        <w:t xml:space="preserve">      0.03</w:t>
      </w:r>
    </w:p>
    <w:p w:rsidR="00B63FD6" w:rsidRPr="006D47A7" w:rsidRDefault="00B342C3" w:rsidP="00B63FD6">
      <w:pPr>
        <w:rPr>
          <w:lang w:val="it-IT"/>
        </w:rPr>
      </w:pPr>
      <w:r>
        <w:rPr>
          <w:lang w:eastAsia="ro-RO"/>
        </w:rPr>
        <w:pict>
          <v:line id="_x0000_s1039" style="position:absolute;left:0;text-align:left;z-index:251662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4pt,9.2pt" to="86.4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" o:allowincell="f" strokeweight="1pt"/>
        </w:pict>
      </w:r>
      <w:r w:rsidR="00B63FD6" w:rsidRPr="006D47A7">
        <w:rPr>
          <w:lang w:val="it-IT"/>
        </w:rPr>
        <w:t>RDO =                  = 0,013&lt;1    DA</w:t>
      </w:r>
    </w:p>
    <w:p w:rsidR="00B63FD6" w:rsidRPr="006D47A7" w:rsidRDefault="00B63FD6" w:rsidP="00B63FD6">
      <w:pPr>
        <w:rPr>
          <w:lang w:val="it-IT"/>
        </w:rPr>
      </w:pPr>
      <w:r w:rsidRPr="006D47A7">
        <w:rPr>
          <w:lang w:val="it-IT"/>
        </w:rPr>
        <w:tab/>
        <w:t xml:space="preserve">      2.</w:t>
      </w:r>
      <w:r w:rsidR="00B342C3">
        <w:rPr>
          <w:lang w:val="it-IT"/>
        </w:rPr>
        <w:t>394</w:t>
      </w:r>
    </w:p>
    <w:p w:rsidR="00B63FD6" w:rsidRPr="006D47A7" w:rsidRDefault="00B63FD6" w:rsidP="00B63FD6">
      <w:pPr>
        <w:pStyle w:val="Liniuta"/>
        <w:numPr>
          <w:ilvl w:val="0"/>
          <w:numId w:val="38"/>
        </w:numPr>
        <w:rPr>
          <w:i/>
          <w:lang w:val="it-IT"/>
        </w:rPr>
      </w:pPr>
      <w:r w:rsidRPr="006D47A7">
        <w:rPr>
          <w:i/>
          <w:lang w:val="it-IT"/>
        </w:rPr>
        <w:t>Criteriul deformatiei specifice verticale admisibile la nivelul patului drumului este respectat daca este indeplinita conditia:</w:t>
      </w:r>
    </w:p>
    <w:p w:rsidR="00B63FD6" w:rsidRPr="006D47A7" w:rsidRDefault="00B63FD6" w:rsidP="00B63FD6">
      <w:r w:rsidRPr="006D47A7">
        <w:rPr>
          <w:lang w:val="it-IT"/>
        </w:rPr>
        <w:tab/>
      </w:r>
      <w:r w:rsidRPr="006D47A7">
        <w:rPr>
          <w:lang w:val="it-IT"/>
        </w:rPr>
        <w:tab/>
      </w:r>
      <w:r w:rsidRPr="006D47A7">
        <w:rPr>
          <w:lang w:val="it-IT"/>
        </w:rPr>
        <w:tab/>
      </w:r>
      <w:r w:rsidRPr="006D47A7">
        <w:rPr>
          <w:lang w:val="it-IT"/>
        </w:rPr>
        <w:tab/>
      </w:r>
      <w:r w:rsidRPr="006D47A7">
        <w:sym w:font="Symbol" w:char="F065"/>
      </w:r>
      <w:r w:rsidRPr="006D47A7">
        <w:rPr>
          <w:vertAlign w:val="subscript"/>
        </w:rPr>
        <w:t>z</w:t>
      </w:r>
      <w:r w:rsidRPr="006D47A7">
        <w:rPr>
          <w:u w:val="single"/>
        </w:rPr>
        <w:t>&lt;</w:t>
      </w:r>
      <w:r w:rsidRPr="006D47A7">
        <w:sym w:font="Symbol" w:char="F065"/>
      </w:r>
      <w:r w:rsidRPr="006D47A7">
        <w:rPr>
          <w:vertAlign w:val="subscript"/>
        </w:rPr>
        <w:t>z adm</w:t>
      </w:r>
    </w:p>
    <w:p w:rsidR="00B63FD6" w:rsidRPr="006D47A7" w:rsidRDefault="00B63FD6" w:rsidP="00B63FD6"/>
    <w:p w:rsidR="00B63FD6" w:rsidRPr="006D47A7" w:rsidRDefault="00B63FD6" w:rsidP="00B63FD6">
      <w:r w:rsidRPr="006D47A7">
        <w:sym w:font="Symbol" w:char="F065"/>
      </w:r>
      <w:r w:rsidRPr="006D47A7">
        <w:rPr>
          <w:vertAlign w:val="subscript"/>
        </w:rPr>
        <w:t>z adm</w:t>
      </w:r>
      <w:r w:rsidRPr="006D47A7">
        <w:t xml:space="preserve"> = 600 x N</w:t>
      </w:r>
      <w:r w:rsidRPr="006D47A7">
        <w:rPr>
          <w:vertAlign w:val="subscript"/>
        </w:rPr>
        <w:t>c</w:t>
      </w:r>
      <w:r w:rsidRPr="006D47A7">
        <w:rPr>
          <w:vertAlign w:val="superscript"/>
        </w:rPr>
        <w:t>-0,28</w:t>
      </w:r>
      <w:r w:rsidRPr="006D47A7">
        <w:t xml:space="preserve"> = 600 x 0.03</w:t>
      </w:r>
      <w:r w:rsidRPr="006D47A7">
        <w:rPr>
          <w:vertAlign w:val="superscript"/>
        </w:rPr>
        <w:t>-0,28</w:t>
      </w:r>
      <w:r w:rsidRPr="006D47A7">
        <w:t xml:space="preserve"> = 1601.61 microdef.</w:t>
      </w:r>
    </w:p>
    <w:p w:rsidR="00641D9E" w:rsidRPr="006D47A7" w:rsidRDefault="00641D9E" w:rsidP="00641D9E">
      <w:pPr>
        <w:rPr>
          <w:lang w:val="it-IT"/>
        </w:rPr>
      </w:pPr>
      <w:r w:rsidRPr="006D47A7">
        <w:tab/>
      </w:r>
      <w:r w:rsidRPr="006D47A7">
        <w:rPr>
          <w:lang w:val="it-IT"/>
        </w:rPr>
        <w:t>In concluzie, structura rutiera calculata se verifica la criteriile starilor limita de deformatii care pot apare pe parcursul perioadei de perspectiva de 15 ani (2017-2032) si are urmatoarea alcatuire: (urmând ca verificarea la inghet-dezghet sa stabileasca alcatuirea finala a structurii rutiere)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318"/>
      </w:tblGrid>
      <w:tr w:rsidR="00641D9E" w:rsidRPr="006D47A7" w:rsidTr="00040185">
        <w:trPr>
          <w:cantSplit/>
          <w:trHeight w:val="2436"/>
        </w:trPr>
        <w:tc>
          <w:tcPr>
            <w:tcW w:w="8318" w:type="dxa"/>
            <w:tcBorders>
              <w:top w:val="nil"/>
              <w:left w:val="nil"/>
              <w:bottom w:val="nil"/>
              <w:right w:val="nil"/>
            </w:tcBorders>
            <w:hideMark/>
          </w:tcPr>
          <w:p w:rsidR="00641D9E" w:rsidRPr="006D47A7" w:rsidRDefault="00641D9E" w:rsidP="00040185">
            <w:pPr>
              <w:pStyle w:val="Liniuta"/>
              <w:numPr>
                <w:ilvl w:val="0"/>
                <w:numId w:val="38"/>
              </w:numPr>
              <w:rPr>
                <w:lang w:val="en-US"/>
              </w:rPr>
            </w:pPr>
            <w:r w:rsidRPr="006D47A7">
              <w:rPr>
                <w:lang w:val="en-US"/>
              </w:rPr>
              <w:t xml:space="preserve">4 cm </w:t>
            </w:r>
            <w:r w:rsidRPr="006D47A7">
              <w:t>strat de rulare din beton asfaltic tip SMA16 rul 50/70 (MAS16);</w:t>
            </w:r>
          </w:p>
          <w:p w:rsidR="00641D9E" w:rsidRPr="006D47A7" w:rsidRDefault="00641D9E" w:rsidP="00040185">
            <w:pPr>
              <w:pStyle w:val="Liniuta"/>
              <w:numPr>
                <w:ilvl w:val="0"/>
                <w:numId w:val="38"/>
              </w:numPr>
              <w:rPr>
                <w:lang w:val="en-US"/>
              </w:rPr>
            </w:pPr>
            <w:r w:rsidRPr="006D47A7">
              <w:rPr>
                <w:lang w:val="en-US"/>
              </w:rPr>
              <w:t xml:space="preserve">5 cm </w:t>
            </w:r>
            <w:r w:rsidRPr="006D47A7">
              <w:t xml:space="preserve">strat de legătură din beton asfaltic tip BA20 leg 50/70 (BADPC20 </w:t>
            </w:r>
            <w:r w:rsidRPr="006D47A7">
              <w:rPr>
                <w:lang w:val="en-US"/>
              </w:rPr>
              <w:t>conf AND 605)</w:t>
            </w:r>
          </w:p>
          <w:p w:rsidR="00641D9E" w:rsidRPr="006D47A7" w:rsidRDefault="00641D9E" w:rsidP="00040185">
            <w:pPr>
              <w:pStyle w:val="Liniuta"/>
              <w:numPr>
                <w:ilvl w:val="0"/>
                <w:numId w:val="38"/>
              </w:numPr>
              <w:rPr>
                <w:lang w:val="en-US"/>
              </w:rPr>
            </w:pPr>
            <w:r w:rsidRPr="006D47A7">
              <w:rPr>
                <w:lang w:val="en-US"/>
              </w:rPr>
              <w:t>12cm strat de piatra sparta</w:t>
            </w:r>
          </w:p>
          <w:p w:rsidR="00641D9E" w:rsidRPr="006D47A7" w:rsidRDefault="00641D9E" w:rsidP="00040185">
            <w:pPr>
              <w:pStyle w:val="Liniuta"/>
              <w:numPr>
                <w:ilvl w:val="0"/>
                <w:numId w:val="38"/>
              </w:numPr>
              <w:rPr>
                <w:lang w:val="en-US"/>
              </w:rPr>
            </w:pPr>
            <w:r w:rsidRPr="006D47A7">
              <w:rPr>
                <w:lang w:val="en-US"/>
              </w:rPr>
              <w:t>2</w:t>
            </w:r>
            <w:r w:rsidR="00B342C3">
              <w:rPr>
                <w:lang w:val="en-US"/>
              </w:rPr>
              <w:t>4</w:t>
            </w:r>
            <w:r w:rsidRPr="006D47A7">
              <w:rPr>
                <w:lang w:val="en-US"/>
              </w:rPr>
              <w:t xml:space="preserve"> cm strat fundatie din balast</w:t>
            </w:r>
          </w:p>
          <w:p w:rsidR="00641D9E" w:rsidRPr="006D47A7" w:rsidRDefault="00641D9E" w:rsidP="00040185">
            <w:pPr>
              <w:pStyle w:val="Liniuta"/>
              <w:numPr>
                <w:ilvl w:val="0"/>
                <w:numId w:val="38"/>
              </w:numPr>
              <w:rPr>
                <w:lang w:val="en-US"/>
              </w:rPr>
            </w:pPr>
            <w:r w:rsidRPr="006D47A7">
              <w:rPr>
                <w:lang w:val="en-US"/>
              </w:rPr>
              <w:t>15 cm strat de forma din balast</w:t>
            </w:r>
          </w:p>
          <w:p w:rsidR="00641D9E" w:rsidRPr="006D47A7" w:rsidRDefault="00641D9E" w:rsidP="00040185">
            <w:pPr>
              <w:pStyle w:val="Liniuta"/>
              <w:numPr>
                <w:ilvl w:val="0"/>
                <w:numId w:val="38"/>
              </w:numPr>
              <w:rPr>
                <w:lang w:val="it-IT"/>
              </w:rPr>
            </w:pPr>
            <w:r w:rsidRPr="006D47A7">
              <w:rPr>
                <w:lang w:val="en-US"/>
              </w:rPr>
              <w:t>8 cm substrat de nisip</w:t>
            </w:r>
          </w:p>
        </w:tc>
      </w:tr>
    </w:tbl>
    <w:p w:rsidR="00641D9E" w:rsidRPr="006D47A7" w:rsidRDefault="00641D9E" w:rsidP="00641D9E">
      <w:pPr>
        <w:pStyle w:val="Subtitle"/>
      </w:pPr>
      <w:r w:rsidRPr="006D47A7">
        <w:t>II.1. VERIFICAREA LA INGHET DEZGHET</w:t>
      </w:r>
    </w:p>
    <w:p w:rsidR="00641D9E" w:rsidRPr="006D47A7" w:rsidRDefault="00641D9E" w:rsidP="00641D9E">
      <w:r w:rsidRPr="006D47A7">
        <w:t>Modul de calcul pentru verificarea complexului rutier la actiunea inghet-dezghetului este in conformitate cu STAS 1709/1/2-90.</w:t>
      </w:r>
    </w:p>
    <w:p w:rsidR="00641D9E" w:rsidRPr="006D47A7" w:rsidRDefault="00641D9E" w:rsidP="00641D9E">
      <w:pPr>
        <w:pStyle w:val="Subtitle"/>
      </w:pPr>
      <w:r w:rsidRPr="006D47A7">
        <w:tab/>
        <w:t>Verificarea la inghet-dezghet a sistemului rutier nou</w:t>
      </w:r>
    </w:p>
    <w:p w:rsidR="00641D9E" w:rsidRPr="006D47A7" w:rsidRDefault="00641D9E" w:rsidP="00641D9E">
      <w:pPr>
        <w:rPr>
          <w:lang w:val="it-IT"/>
        </w:rPr>
      </w:pPr>
      <w:r w:rsidRPr="006D47A7">
        <w:rPr>
          <w:lang w:val="it-IT"/>
        </w:rPr>
        <w:t>Sistemul rutier propus pentru verificare este alcatuit astfel:</w:t>
      </w:r>
    </w:p>
    <w:p w:rsidR="00641D9E" w:rsidRPr="006D47A7" w:rsidRDefault="00641D9E" w:rsidP="00641D9E">
      <w:pPr>
        <w:pStyle w:val="Liniuta"/>
      </w:pPr>
      <w:r w:rsidRPr="006D47A7">
        <w:t>4 cm strat de rulare din beton asfaltic tip SMA16 rul 50/70 (MAS16);</w:t>
      </w:r>
    </w:p>
    <w:p w:rsidR="00641D9E" w:rsidRPr="006D47A7" w:rsidRDefault="00641D9E" w:rsidP="00641D9E">
      <w:pPr>
        <w:pStyle w:val="Liniuta"/>
      </w:pPr>
      <w:r w:rsidRPr="006D47A7">
        <w:t xml:space="preserve">5 cm strat de legătură din beton asfaltic tip BA20 leg 50/70 (BADPC20 </w:t>
      </w:r>
      <w:r w:rsidRPr="006D47A7">
        <w:rPr>
          <w:lang w:val="en-US"/>
        </w:rPr>
        <w:t>conf AND 605)</w:t>
      </w:r>
    </w:p>
    <w:p w:rsidR="00641D9E" w:rsidRPr="006D47A7" w:rsidRDefault="00641D9E" w:rsidP="00641D9E">
      <w:pPr>
        <w:pStyle w:val="Liniuta"/>
        <w:numPr>
          <w:ilvl w:val="0"/>
          <w:numId w:val="38"/>
        </w:numPr>
        <w:rPr>
          <w:lang w:val="en-US"/>
        </w:rPr>
      </w:pPr>
      <w:r w:rsidRPr="006D47A7">
        <w:rPr>
          <w:lang w:val="en-US"/>
        </w:rPr>
        <w:t>12 cm strat de piatra sparta</w:t>
      </w:r>
    </w:p>
    <w:p w:rsidR="00641D9E" w:rsidRPr="006D47A7" w:rsidRDefault="00641D9E" w:rsidP="00641D9E">
      <w:pPr>
        <w:pStyle w:val="Liniuta"/>
        <w:numPr>
          <w:ilvl w:val="0"/>
          <w:numId w:val="38"/>
        </w:numPr>
        <w:rPr>
          <w:lang w:val="en-US"/>
        </w:rPr>
      </w:pPr>
      <w:r w:rsidRPr="006D47A7">
        <w:rPr>
          <w:lang w:val="en-US"/>
        </w:rPr>
        <w:t>3</w:t>
      </w:r>
      <w:r w:rsidR="00B342C3">
        <w:rPr>
          <w:lang w:val="en-US"/>
        </w:rPr>
        <w:t>9</w:t>
      </w:r>
      <w:r w:rsidRPr="006D47A7">
        <w:rPr>
          <w:lang w:val="en-US"/>
        </w:rPr>
        <w:t xml:space="preserve"> cm strat fundatie din balast</w:t>
      </w:r>
    </w:p>
    <w:p w:rsidR="00641D9E" w:rsidRPr="006D47A7" w:rsidRDefault="00641D9E" w:rsidP="00641D9E">
      <w:pPr>
        <w:pStyle w:val="Liniuta"/>
        <w:numPr>
          <w:ilvl w:val="0"/>
          <w:numId w:val="38"/>
        </w:numPr>
        <w:rPr>
          <w:lang w:val="en-US"/>
        </w:rPr>
      </w:pPr>
      <w:r w:rsidRPr="006D47A7">
        <w:rPr>
          <w:lang w:val="en-US"/>
        </w:rPr>
        <w:lastRenderedPageBreak/>
        <w:t>8 cm substrat de nisip</w:t>
      </w:r>
    </w:p>
    <w:p w:rsidR="00641D9E" w:rsidRPr="006D47A7" w:rsidRDefault="00641D9E" w:rsidP="00641D9E">
      <w:pPr>
        <w:spacing w:line="360" w:lineRule="auto"/>
        <w:jc w:val="both"/>
        <w:rPr>
          <w:lang w:val="it-IT"/>
        </w:rPr>
      </w:pPr>
    </w:p>
    <w:p w:rsidR="00641D9E" w:rsidRPr="006D47A7" w:rsidRDefault="00641D9E" w:rsidP="00641D9E">
      <w:pPr>
        <w:rPr>
          <w:b/>
          <w:lang w:val="it-IT"/>
        </w:rPr>
      </w:pPr>
      <w:r w:rsidRPr="006D47A7">
        <w:rPr>
          <w:b/>
          <w:lang w:val="it-IT"/>
        </w:rPr>
        <w:t>1. Adâncimea de inghet in complexul rutier</w:t>
      </w:r>
    </w:p>
    <w:p w:rsidR="00641D9E" w:rsidRPr="006D47A7" w:rsidRDefault="00641D9E" w:rsidP="00641D9E">
      <w:pPr>
        <w:rPr>
          <w:lang w:val="it-IT"/>
        </w:rPr>
      </w:pPr>
      <w:r w:rsidRPr="006D47A7">
        <w:rPr>
          <w:lang w:val="it-IT"/>
        </w:rPr>
        <w:tab/>
        <w:t xml:space="preserve">a) </w:t>
      </w:r>
      <w:r w:rsidRPr="006D47A7">
        <w:rPr>
          <w:i/>
          <w:lang w:val="it-IT"/>
        </w:rPr>
        <w:t>Adâncimea de inghet in pamântul de fundatie "Z"</w:t>
      </w:r>
      <w:r w:rsidRPr="006D47A7">
        <w:rPr>
          <w:lang w:val="it-IT"/>
        </w:rPr>
        <w:t xml:space="preserve"> se stabileste pe baza urmatorilor parametri:</w:t>
      </w:r>
    </w:p>
    <w:p w:rsidR="00641D9E" w:rsidRPr="006D47A7" w:rsidRDefault="00641D9E" w:rsidP="00641D9E">
      <w:pPr>
        <w:rPr>
          <w:lang w:val="it-IT"/>
        </w:rPr>
      </w:pPr>
      <w:r w:rsidRPr="006D47A7">
        <w:rPr>
          <w:lang w:val="it-IT"/>
        </w:rPr>
        <w:t>- tipul climatic al zonei:</w:t>
      </w:r>
      <w:r w:rsidRPr="006D47A7">
        <w:rPr>
          <w:lang w:val="it-IT"/>
        </w:rPr>
        <w:tab/>
      </w:r>
      <w:r w:rsidRPr="006D47A7">
        <w:rPr>
          <w:lang w:val="it-IT"/>
        </w:rPr>
        <w:tab/>
      </w:r>
      <w:r w:rsidRPr="006D47A7">
        <w:rPr>
          <w:lang w:val="it-IT"/>
        </w:rPr>
        <w:tab/>
      </w:r>
      <w:r w:rsidRPr="006D47A7">
        <w:rPr>
          <w:lang w:val="it-IT"/>
        </w:rPr>
        <w:tab/>
        <w:t>III</w:t>
      </w:r>
    </w:p>
    <w:p w:rsidR="00641D9E" w:rsidRPr="006D47A7" w:rsidRDefault="00641D9E" w:rsidP="00641D9E">
      <w:pPr>
        <w:rPr>
          <w:lang w:val="it-IT"/>
        </w:rPr>
      </w:pPr>
      <w:r w:rsidRPr="006D47A7">
        <w:t>- tipul pamântului de fundatie:</w:t>
      </w:r>
      <w:r w:rsidRPr="006D47A7">
        <w:tab/>
      </w:r>
      <w:r w:rsidRPr="006D47A7">
        <w:tab/>
      </w:r>
      <w:r w:rsidRPr="006D47A7">
        <w:tab/>
        <w:t>P3-</w:t>
      </w:r>
      <w:r w:rsidRPr="006D47A7">
        <w:rPr>
          <w:lang w:val="it-IT"/>
        </w:rPr>
        <w:t xml:space="preserve">P4 – coeziv- praf, praf argilos, praf nicipos,praf argilos nisipos </w:t>
      </w:r>
    </w:p>
    <w:p w:rsidR="00641D9E" w:rsidRPr="006D47A7" w:rsidRDefault="00641D9E" w:rsidP="00641D9E">
      <w:pPr>
        <w:rPr>
          <w:lang w:val="it-IT"/>
        </w:rPr>
      </w:pPr>
      <w:r w:rsidRPr="006D47A7">
        <w:rPr>
          <w:lang w:val="it-IT"/>
        </w:rPr>
        <w:t>- conditii hidrologice ale complexului rutier:</w:t>
      </w:r>
      <w:r w:rsidRPr="006D47A7">
        <w:rPr>
          <w:lang w:val="it-IT"/>
        </w:rPr>
        <w:tab/>
        <w:t>2b– conditii hidrologice mediocre si defavorabile</w:t>
      </w:r>
    </w:p>
    <w:p w:rsidR="00641D9E" w:rsidRPr="006D47A7" w:rsidRDefault="00641D9E" w:rsidP="00641D9E">
      <w:pPr>
        <w:rPr>
          <w:lang w:val="it-IT"/>
        </w:rPr>
      </w:pPr>
      <w:r w:rsidRPr="006D47A7">
        <w:rPr>
          <w:lang w:val="it-IT"/>
        </w:rPr>
        <w:tab/>
        <w:t>- indicele de inghet in pamânt I</w:t>
      </w:r>
      <w:r w:rsidRPr="006D47A7">
        <w:rPr>
          <w:vertAlign w:val="subscript"/>
          <w:lang w:val="it-IT"/>
        </w:rPr>
        <w:t>med</w:t>
      </w:r>
      <w:r w:rsidRPr="006D47A7">
        <w:rPr>
          <w:vertAlign w:val="superscript"/>
          <w:lang w:val="it-IT"/>
        </w:rPr>
        <w:t>3/30</w:t>
      </w:r>
      <w:r w:rsidRPr="006D47A7">
        <w:rPr>
          <w:lang w:val="it-IT"/>
        </w:rPr>
        <w:t xml:space="preserve"> = 944</w:t>
      </w:r>
      <w:r w:rsidRPr="006D47A7">
        <w:rPr>
          <w:vertAlign w:val="superscript"/>
          <w:lang w:val="it-IT"/>
        </w:rPr>
        <w:t>o</w:t>
      </w:r>
      <w:r w:rsidRPr="006D47A7">
        <w:rPr>
          <w:lang w:val="it-IT"/>
        </w:rPr>
        <w:t>C x zileeste stabilit in functie de sistemul rutier nerigid si de clasa de trafic redus, conform hartilor de zonare a teritoriului României din STAS 1709/1-90, fig. 5.</w:t>
      </w:r>
    </w:p>
    <w:p w:rsidR="00641D9E" w:rsidRPr="006D47A7" w:rsidRDefault="00641D9E" w:rsidP="00641D9E">
      <w:pPr>
        <w:rPr>
          <w:lang w:val="it-IT"/>
        </w:rPr>
      </w:pPr>
      <w:r w:rsidRPr="006D47A7">
        <w:rPr>
          <w:lang w:val="it-IT"/>
        </w:rPr>
        <w:tab/>
      </w:r>
      <w:r w:rsidRPr="006D47A7">
        <w:rPr>
          <w:lang w:val="it-IT"/>
        </w:rPr>
        <w:tab/>
        <w:t>Z = 100 cm - conform studiului geotehnic</w:t>
      </w:r>
    </w:p>
    <w:p w:rsidR="00641D9E" w:rsidRPr="006D47A7" w:rsidRDefault="00641D9E" w:rsidP="00641D9E">
      <w:pPr>
        <w:rPr>
          <w:lang w:val="it-IT"/>
        </w:rPr>
      </w:pPr>
      <w:r w:rsidRPr="006D47A7">
        <w:rPr>
          <w:lang w:val="it-IT"/>
        </w:rPr>
        <w:tab/>
        <w:t>b) Grosimea echivalenta a sistemului rutier "He"</w:t>
      </w:r>
    </w:p>
    <w:p w:rsidR="00641D9E" w:rsidRPr="006D47A7" w:rsidRDefault="00641D9E" w:rsidP="00641D9E">
      <w:pPr>
        <w:rPr>
          <w:lang w:val="it-IT"/>
        </w:rPr>
      </w:pPr>
      <w:r w:rsidRPr="006D47A7">
        <w:rPr>
          <w:lang w:val="it-IT"/>
        </w:rPr>
        <w:tab/>
        <w:t>Grosimea echivalenta se stabileste pe baza grosimilor straturilor rutiere si a coeficientilor de echivalare a capacitatii de transmitere a caldurii specifice fiecarui material din alcatuirea sistemului rutier.</w:t>
      </w:r>
    </w:p>
    <w:p w:rsidR="00B63FD6" w:rsidRPr="006D47A7" w:rsidRDefault="00641D9E" w:rsidP="00B63FD6">
      <w:pPr>
        <w:rPr>
          <w:lang w:val="it-IT"/>
        </w:rPr>
      </w:pPr>
      <w:r w:rsidRPr="006D47A7">
        <w:rPr>
          <w:lang w:val="it-IT"/>
        </w:rPr>
        <w:tab/>
      </w:r>
      <w:r w:rsidR="00B63FD6" w:rsidRPr="006D47A7">
        <w:rPr>
          <w:lang w:val="it-IT"/>
        </w:rPr>
        <w:tab/>
        <w:t>He = 4 x 0,50 + 5 x 0,50+ 12x 0,70 + 3</w:t>
      </w:r>
      <w:r w:rsidR="00B342C3">
        <w:rPr>
          <w:lang w:val="it-IT"/>
        </w:rPr>
        <w:t>9</w:t>
      </w:r>
      <w:r w:rsidR="00B63FD6" w:rsidRPr="006D47A7">
        <w:rPr>
          <w:lang w:val="it-IT"/>
        </w:rPr>
        <w:t xml:space="preserve"> x 0,70  +8 x 1,00 = </w:t>
      </w:r>
      <w:r w:rsidR="00B342C3">
        <w:rPr>
          <w:lang w:val="it-IT"/>
        </w:rPr>
        <w:t>52.1cm</w:t>
      </w:r>
    </w:p>
    <w:p w:rsidR="00B63FD6" w:rsidRPr="006D47A7" w:rsidRDefault="00B63FD6" w:rsidP="00B63FD6">
      <w:pPr>
        <w:rPr>
          <w:i/>
          <w:lang w:val="it-IT"/>
        </w:rPr>
      </w:pPr>
      <w:r w:rsidRPr="006D47A7">
        <w:rPr>
          <w:lang w:val="it-IT"/>
        </w:rPr>
        <w:tab/>
        <w:t xml:space="preserve">c) </w:t>
      </w:r>
      <w:r w:rsidRPr="006D47A7">
        <w:rPr>
          <w:i/>
          <w:lang w:val="it-IT"/>
        </w:rPr>
        <w:t>Adâncimea de inghet in complexul rutier "Zcr"</w:t>
      </w:r>
    </w:p>
    <w:p w:rsidR="00B63FD6" w:rsidRPr="006D47A7" w:rsidRDefault="00B63FD6" w:rsidP="00B63FD6">
      <w:pPr>
        <w:rPr>
          <w:lang w:val="it-IT"/>
        </w:rPr>
      </w:pPr>
      <w:r w:rsidRPr="006D47A7">
        <w:rPr>
          <w:lang w:val="it-IT"/>
        </w:rPr>
        <w:tab/>
        <w:t xml:space="preserve">Adâncimea de inghet in complexul rutier se considera egala cu adâncimea de inghet in pamântul de fundatie, la care se adauga un spor al adâncimii de inghet " </w:t>
      </w:r>
      <w:r w:rsidRPr="006D47A7">
        <w:sym w:font="Symbol" w:char="F044"/>
      </w:r>
      <w:r w:rsidRPr="006D47A7">
        <w:rPr>
          <w:lang w:val="it-IT"/>
        </w:rPr>
        <w:t>Z" (determinat de capacitatea de transmitere a caldurii de straturile sistemului rutier).</w:t>
      </w:r>
    </w:p>
    <w:p w:rsidR="00B63FD6" w:rsidRPr="006D47A7" w:rsidRDefault="00B63FD6" w:rsidP="00B63FD6">
      <w:r w:rsidRPr="006D47A7">
        <w:rPr>
          <w:lang w:val="it-IT"/>
        </w:rPr>
        <w:tab/>
      </w:r>
      <w:r w:rsidRPr="006D47A7">
        <w:rPr>
          <w:lang w:val="it-IT"/>
        </w:rPr>
        <w:tab/>
      </w:r>
      <w:r w:rsidRPr="006D47A7">
        <w:sym w:font="Symbol" w:char="F044"/>
      </w:r>
      <w:r w:rsidRPr="006D47A7">
        <w:t>Z = H</w:t>
      </w:r>
      <w:r w:rsidRPr="006D47A7">
        <w:rPr>
          <w:vertAlign w:val="subscript"/>
        </w:rPr>
        <w:t>SR</w:t>
      </w:r>
      <w:r w:rsidRPr="006D47A7">
        <w:t xml:space="preserve"> - He = 6</w:t>
      </w:r>
      <w:r w:rsidR="005C55BD">
        <w:t>8</w:t>
      </w:r>
      <w:r w:rsidRPr="006D47A7">
        <w:t xml:space="preserve"> – </w:t>
      </w:r>
      <w:r w:rsidR="005C55BD">
        <w:t>52.1</w:t>
      </w:r>
      <w:r w:rsidRPr="006D47A7">
        <w:t>= 1</w:t>
      </w:r>
      <w:r w:rsidR="005C55BD">
        <w:t>5</w:t>
      </w:r>
      <w:r w:rsidRPr="006D47A7">
        <w:t>.</w:t>
      </w:r>
      <w:r w:rsidR="005C55BD">
        <w:t>9</w:t>
      </w:r>
      <w:r w:rsidRPr="006D47A7">
        <w:t xml:space="preserve"> cm</w:t>
      </w:r>
    </w:p>
    <w:p w:rsidR="00B63FD6" w:rsidRPr="006D47A7" w:rsidRDefault="00B63FD6" w:rsidP="00B63FD6">
      <w:r w:rsidRPr="006D47A7">
        <w:tab/>
      </w:r>
      <w:r w:rsidRPr="006D47A7">
        <w:tab/>
        <w:t xml:space="preserve">Zcr = Z + </w:t>
      </w:r>
      <w:r w:rsidRPr="006D47A7">
        <w:sym w:font="Symbol" w:char="F044"/>
      </w:r>
      <w:r w:rsidRPr="006D47A7">
        <w:t>Z = 100+ 1</w:t>
      </w:r>
      <w:r w:rsidR="005C55BD">
        <w:t>5</w:t>
      </w:r>
      <w:r w:rsidRPr="006D47A7">
        <w:t>.</w:t>
      </w:r>
      <w:r w:rsidR="005C55BD">
        <w:t>9</w:t>
      </w:r>
      <w:r w:rsidRPr="006D47A7">
        <w:t xml:space="preserve"> =11</w:t>
      </w:r>
      <w:r w:rsidR="005C55BD">
        <w:t>5</w:t>
      </w:r>
      <w:r w:rsidRPr="006D47A7">
        <w:t>.</w:t>
      </w:r>
      <w:r w:rsidR="005C55BD">
        <w:t>9</w:t>
      </w:r>
      <w:r w:rsidRPr="006D47A7">
        <w:t xml:space="preserve"> cm</w:t>
      </w:r>
    </w:p>
    <w:p w:rsidR="00B63FD6" w:rsidRPr="006D47A7" w:rsidRDefault="00B63FD6" w:rsidP="00B63FD6">
      <w:pPr>
        <w:rPr>
          <w:b/>
        </w:rPr>
      </w:pPr>
      <w:r w:rsidRPr="006D47A7">
        <w:rPr>
          <w:b/>
        </w:rPr>
        <w:tab/>
        <w:t>2. Prevenirea degradarilor din inghet-dezghet</w:t>
      </w:r>
    </w:p>
    <w:p w:rsidR="00B63FD6" w:rsidRPr="006D47A7" w:rsidRDefault="00B63FD6" w:rsidP="00B63FD6">
      <w:pPr>
        <w:rPr>
          <w:lang w:val="it-IT"/>
        </w:rPr>
      </w:pPr>
      <w:r w:rsidRPr="006D47A7">
        <w:tab/>
      </w:r>
      <w:r w:rsidRPr="006D47A7">
        <w:rPr>
          <w:lang w:val="it-IT"/>
        </w:rPr>
        <w:t>Prevenirea degradarilor din inghet-dezghet se face prin verificarea rezistentei la actiunea inghet-dezghetului a structurii rutiere.</w:t>
      </w:r>
    </w:p>
    <w:p w:rsidR="00B63FD6" w:rsidRPr="006D47A7" w:rsidRDefault="00B63FD6" w:rsidP="00B63FD6">
      <w:pPr>
        <w:rPr>
          <w:lang w:val="it-IT"/>
        </w:rPr>
      </w:pPr>
      <w:r w:rsidRPr="006D47A7">
        <w:rPr>
          <w:lang w:val="it-IT"/>
        </w:rPr>
        <w:tab/>
      </w:r>
    </w:p>
    <w:p w:rsidR="00B63FD6" w:rsidRPr="006D47A7" w:rsidRDefault="00B63FD6" w:rsidP="00B63FD6">
      <w:pPr>
        <w:rPr>
          <w:lang w:val="it-IT"/>
        </w:rPr>
      </w:pPr>
      <w:r w:rsidRPr="006D47A7">
        <w:rPr>
          <w:lang w:val="it-IT"/>
        </w:rPr>
        <w:t>Gradul de asigurare la patrunderea inghetului in complexul rutier:</w:t>
      </w:r>
    </w:p>
    <w:p w:rsidR="00B63FD6" w:rsidRPr="006D47A7" w:rsidRDefault="00B63FD6" w:rsidP="00B63FD6">
      <w:pPr>
        <w:rPr>
          <w:lang w:val="it-IT"/>
        </w:rPr>
      </w:pPr>
      <w:r w:rsidRPr="006D47A7">
        <w:rPr>
          <w:lang w:val="it-IT"/>
        </w:rPr>
        <w:tab/>
        <w:t xml:space="preserve"> He</w:t>
      </w:r>
      <w:r w:rsidRPr="006D47A7">
        <w:rPr>
          <w:lang w:val="it-IT"/>
        </w:rPr>
        <w:tab/>
        <w:t>46.9</w:t>
      </w:r>
    </w:p>
    <w:p w:rsidR="00B63FD6" w:rsidRPr="006D47A7" w:rsidRDefault="00B342C3" w:rsidP="00B63FD6">
      <w:pPr>
        <w:rPr>
          <w:lang w:val="it-IT"/>
        </w:rPr>
      </w:pPr>
      <w:r>
        <w:rPr>
          <w:lang w:eastAsia="ro-RO"/>
        </w:rPr>
        <w:pict>
          <v:line id="_x0000_s1038" style="position:absolute;left:0;text-align:left;z-index:2516597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5pt,5.85pt" to="57.6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YyGHwIAADk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" o:allowincell="f" strokeweight="1pt"/>
        </w:pict>
      </w:r>
      <w:r>
        <w:rPr>
          <w:lang w:eastAsia="ro-RO"/>
        </w:rPr>
        <w:pict>
          <v:line id="_x0000_s1037" style="position:absolute;left:0;text-align:lef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5.8pt" to="95.3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" o:allowincell="f" strokeweight="1pt"/>
        </w:pict>
      </w:r>
      <w:r w:rsidR="00B63FD6" w:rsidRPr="006D47A7">
        <w:rPr>
          <w:lang w:val="it-IT"/>
        </w:rPr>
        <w:t>K =           =                 = 0.4</w:t>
      </w:r>
      <w:r w:rsidR="005C55BD">
        <w:rPr>
          <w:lang w:val="it-IT"/>
        </w:rPr>
        <w:t>5</w:t>
      </w:r>
      <w:r w:rsidR="00B63FD6" w:rsidRPr="006D47A7">
        <w:rPr>
          <w:lang w:val="it-IT"/>
        </w:rPr>
        <w:t>&gt; 0.40  DA</w:t>
      </w:r>
    </w:p>
    <w:p w:rsidR="00B63FD6" w:rsidRPr="006D47A7" w:rsidRDefault="00B63FD6" w:rsidP="00B63FD6">
      <w:pPr>
        <w:rPr>
          <w:lang w:val="it-IT"/>
        </w:rPr>
      </w:pPr>
      <w:r w:rsidRPr="006D47A7">
        <w:rPr>
          <w:lang w:val="it-IT"/>
        </w:rPr>
        <w:t xml:space="preserve">         Zcr      </w:t>
      </w:r>
      <w:r w:rsidRPr="006D47A7">
        <w:t>117.1</w:t>
      </w:r>
    </w:p>
    <w:p w:rsidR="00641D9E" w:rsidRPr="006D47A7" w:rsidRDefault="00641D9E" w:rsidP="00B63FD6">
      <w:pPr>
        <w:rPr>
          <w:lang w:val="it-IT"/>
        </w:rPr>
      </w:pPr>
    </w:p>
    <w:p w:rsidR="00641D9E" w:rsidRPr="006D47A7" w:rsidRDefault="00641D9E" w:rsidP="00641D9E">
      <w:pPr>
        <w:rPr>
          <w:lang w:val="it-IT"/>
        </w:rPr>
      </w:pPr>
      <w:r w:rsidRPr="006D47A7">
        <w:rPr>
          <w:lang w:val="it-IT"/>
        </w:rPr>
        <w:t>0,50– gradul de asigurare la patrunderea inghetului K, corespunzator pamant tip P3-P4, tip climatic I, sistem rutier suplu, (tabel 4, STAS 1709/2-90).</w:t>
      </w:r>
    </w:p>
    <w:p w:rsidR="00641D9E" w:rsidRPr="006D47A7" w:rsidRDefault="00641D9E" w:rsidP="00641D9E">
      <w:pPr>
        <w:rPr>
          <w:lang w:val="en-US"/>
        </w:rPr>
      </w:pPr>
      <w:r w:rsidRPr="006D47A7">
        <w:rPr>
          <w:lang w:val="it-IT"/>
        </w:rPr>
        <w:tab/>
        <w:t>Intrucât gradul de asigurare la patrunderea inghetului in complexul rutier este mai mare decat valoarea limita din tabelul 4, STAS 1709/2-90 rezulta ca sistemul rutier este rezistent la actiunea din inghet-dezghet.</w:t>
      </w:r>
    </w:p>
    <w:p w:rsidR="00641D9E" w:rsidRPr="006D47A7" w:rsidRDefault="00641D9E" w:rsidP="00641D9E">
      <w:pPr>
        <w:rPr>
          <w:lang w:val="es-MX"/>
        </w:rPr>
      </w:pPr>
      <w:r w:rsidRPr="006D47A7">
        <w:rPr>
          <w:lang w:val="es-MX"/>
        </w:rPr>
        <w:lastRenderedPageBreak/>
        <w:t>Ambele solutii de structura rutiera noua se verifica, atat din punct de vedere al capacitatii portante cat si din punct de vedere al rezistentei la actiunea din inghet dezghet. Solutia recomandata de expertul tehnic este cea prezentata in Varianta 1.</w:t>
      </w:r>
    </w:p>
    <w:p w:rsidR="00641D9E" w:rsidRPr="006D47A7" w:rsidRDefault="00641D9E" w:rsidP="00ED1E88">
      <w:pPr>
        <w:rPr>
          <w:lang w:val="es-MX"/>
        </w:rPr>
      </w:pPr>
    </w:p>
    <w:p w:rsidR="00F201B9" w:rsidRPr="006D47A7" w:rsidRDefault="00F201B9" w:rsidP="00ED1E88">
      <w:pPr>
        <w:rPr>
          <w:lang w:val="es-MX"/>
        </w:rPr>
      </w:pPr>
    </w:p>
    <w:p w:rsidR="00F201B9" w:rsidRPr="006D47A7" w:rsidRDefault="00F201B9" w:rsidP="00F201B9">
      <w:pPr>
        <w:spacing w:line="360" w:lineRule="auto"/>
        <w:jc w:val="both"/>
        <w:rPr>
          <w:u w:val="single"/>
          <w:lang w:val="it-IT"/>
        </w:rPr>
      </w:pPr>
      <w:r w:rsidRPr="006D47A7">
        <w:rPr>
          <w:b/>
          <w:szCs w:val="26"/>
          <w:u w:val="single"/>
          <w:lang w:val="it-IT"/>
        </w:rPr>
        <w:t>VARIANTA I.2  STRUCTURA RUTIERA NOUA km 5+820-7+335 (caseta)</w:t>
      </w:r>
    </w:p>
    <w:p w:rsidR="00F201B9" w:rsidRPr="006D47A7" w:rsidRDefault="00F201B9" w:rsidP="00F201B9">
      <w:pPr>
        <w:numPr>
          <w:ilvl w:val="0"/>
          <w:numId w:val="39"/>
        </w:numPr>
        <w:spacing w:line="360" w:lineRule="auto"/>
        <w:jc w:val="both"/>
        <w:rPr>
          <w:b/>
          <w:lang w:val="it-IT"/>
        </w:rPr>
      </w:pPr>
      <w:r w:rsidRPr="006D47A7">
        <w:rPr>
          <w:b/>
          <w:lang w:val="it-IT"/>
        </w:rPr>
        <w:t>ALCATUIREA STRUCTURILOR RUTIERE</w:t>
      </w:r>
    </w:p>
    <w:p w:rsidR="00F201B9" w:rsidRPr="006D47A7" w:rsidRDefault="00F201B9" w:rsidP="00F201B9">
      <w:pPr>
        <w:spacing w:line="360" w:lineRule="auto"/>
        <w:jc w:val="both"/>
        <w:rPr>
          <w:lang w:val="it-IT"/>
        </w:rPr>
      </w:pPr>
      <w:r w:rsidRPr="006D47A7">
        <w:rPr>
          <w:lang w:val="it-IT"/>
        </w:rPr>
        <w:tab/>
      </w:r>
      <w:r w:rsidRPr="006D47A7">
        <w:rPr>
          <w:lang w:val="it-IT"/>
        </w:rPr>
        <w:tab/>
        <w:t>Valorile de calcul ale modulilor de elasticitate dinamici sunt considerate in functie de tipul straturilor din alcatuirea structurii rutiere precum si tipul climatic al zonei.</w:t>
      </w:r>
    </w:p>
    <w:p w:rsidR="00F201B9" w:rsidRPr="006D47A7" w:rsidRDefault="00F201B9" w:rsidP="00F201B9">
      <w:pPr>
        <w:spacing w:line="360" w:lineRule="auto"/>
        <w:jc w:val="both"/>
        <w:rPr>
          <w:sz w:val="20"/>
          <w:lang w:val="it-IT"/>
        </w:rPr>
      </w:pPr>
      <w:r w:rsidRPr="006D47A7">
        <w:rPr>
          <w:szCs w:val="26"/>
          <w:lang w:val="it-IT"/>
        </w:rPr>
        <w:tab/>
        <w:t>Astfel calculele s-au realizat la conditiile rezultate din studiul geotehnic, pentru pamantul de fundare P4, tip climatic III, regim hidrologic 2b, avand Ep=50MPa.</w:t>
      </w:r>
    </w:p>
    <w:p w:rsidR="00F201B9" w:rsidRPr="006D47A7" w:rsidRDefault="00F201B9" w:rsidP="00F201B9">
      <w:pPr>
        <w:spacing w:line="360" w:lineRule="auto"/>
        <w:jc w:val="both"/>
        <w:rPr>
          <w:b/>
          <w:lang w:val="it-IT"/>
        </w:rPr>
      </w:pPr>
      <w:r w:rsidRPr="006D47A7">
        <w:rPr>
          <w:lang w:val="it-IT"/>
        </w:rPr>
        <w:tab/>
      </w:r>
      <w:r w:rsidRPr="006D47A7">
        <w:rPr>
          <w:b/>
          <w:lang w:val="it-IT"/>
        </w:rPr>
        <w:t>Stabilirea traficului de calcul</w:t>
      </w:r>
    </w:p>
    <w:p w:rsidR="00F201B9" w:rsidRPr="006D47A7" w:rsidRDefault="00F201B9" w:rsidP="00F201B9">
      <w:pPr>
        <w:spacing w:line="360" w:lineRule="auto"/>
        <w:jc w:val="both"/>
        <w:rPr>
          <w:lang w:val="it-IT"/>
        </w:rPr>
      </w:pPr>
      <w:r w:rsidRPr="006D47A7">
        <w:rPr>
          <w:lang w:val="it-IT"/>
        </w:rPr>
        <w:tab/>
      </w:r>
      <w:r w:rsidRPr="006D47A7">
        <w:rPr>
          <w:lang w:val="it-IT"/>
        </w:rPr>
        <w:tab/>
        <w:t>Traficul de calcul se stabileste pe baza traficului mediu zilnic anual in osii standard de 115 KN si este definit prin numarul total de treceri ale osiei standard astfel:</w:t>
      </w:r>
    </w:p>
    <w:p w:rsidR="00F201B9" w:rsidRPr="006D47A7" w:rsidRDefault="00F201B9" w:rsidP="00F201B9">
      <w:pPr>
        <w:jc w:val="both"/>
        <w:rPr>
          <w:lang w:val="it-IT"/>
        </w:rPr>
      </w:pPr>
      <w:r w:rsidRPr="006D47A7">
        <w:rPr>
          <w:lang w:val="it-IT"/>
        </w:rPr>
        <w:tab/>
      </w:r>
      <w:r w:rsidRPr="006D47A7">
        <w:rPr>
          <w:lang w:val="it-IT"/>
        </w:rPr>
        <w:tab/>
        <w:t>N</w:t>
      </w:r>
      <w:r w:rsidRPr="006D47A7">
        <w:rPr>
          <w:vertAlign w:val="subscript"/>
          <w:lang w:val="it-IT"/>
        </w:rPr>
        <w:t>c</w:t>
      </w:r>
      <w:r w:rsidRPr="006D47A7">
        <w:rPr>
          <w:lang w:val="it-IT"/>
        </w:rPr>
        <w:t xml:space="preserve"> =0.03 mil.o.s.</w:t>
      </w:r>
      <w:r w:rsidRPr="006D47A7">
        <w:rPr>
          <w:lang w:val="it-IT"/>
        </w:rPr>
        <w:tab/>
      </w:r>
      <w:r w:rsidRPr="006D47A7">
        <w:rPr>
          <w:lang w:val="it-IT"/>
        </w:rPr>
        <w:tab/>
      </w:r>
      <w:r w:rsidRPr="006D47A7">
        <w:rPr>
          <w:lang w:val="it-IT"/>
        </w:rPr>
        <w:tab/>
      </w:r>
      <w:r w:rsidRPr="006D47A7">
        <w:rPr>
          <w:lang w:val="it-IT"/>
        </w:rPr>
        <w:tab/>
      </w:r>
      <w:r w:rsidRPr="006D47A7">
        <w:rPr>
          <w:lang w:val="it-IT"/>
        </w:rPr>
        <w:tab/>
      </w:r>
      <w:r w:rsidRPr="006D47A7">
        <w:rPr>
          <w:lang w:val="it-IT"/>
        </w:rPr>
        <w:tab/>
      </w:r>
      <w:r w:rsidRPr="006D47A7">
        <w:rPr>
          <w:lang w:val="it-IT"/>
        </w:rPr>
        <w:tab/>
      </w:r>
    </w:p>
    <w:p w:rsidR="00F201B9" w:rsidRPr="006D47A7" w:rsidRDefault="00F201B9" w:rsidP="00F201B9">
      <w:pPr>
        <w:spacing w:line="360" w:lineRule="auto"/>
        <w:jc w:val="both"/>
        <w:rPr>
          <w:lang w:val="it-IT"/>
        </w:rPr>
      </w:pPr>
      <w:r w:rsidRPr="006D47A7">
        <w:rPr>
          <w:lang w:val="it-IT"/>
        </w:rPr>
        <w:t>Sectorul de drum studiat, in conformitate cu concluziile si recomandarile din studiul geotehnic, este caracterizat de urmatoarele date:</w:t>
      </w:r>
    </w:p>
    <w:p w:rsidR="00F201B9" w:rsidRPr="006D47A7" w:rsidRDefault="00F201B9" w:rsidP="00F201B9">
      <w:pPr>
        <w:spacing w:line="360" w:lineRule="auto"/>
        <w:jc w:val="both"/>
        <w:rPr>
          <w:lang w:val="it-IT"/>
        </w:rPr>
      </w:pPr>
      <w:r w:rsidRPr="006D47A7">
        <w:rPr>
          <w:lang w:val="it-IT"/>
        </w:rPr>
        <w:tab/>
        <w:t>- tipul de pamânt predominant:</w:t>
      </w:r>
      <w:r w:rsidRPr="006D47A7">
        <w:rPr>
          <w:lang w:val="it-IT"/>
        </w:rPr>
        <w:tab/>
        <w:t xml:space="preserve">P4 – coeziv- praf, praf argilos, praf nisipos,praf argilos nisipos </w:t>
      </w:r>
    </w:p>
    <w:p w:rsidR="00F201B9" w:rsidRPr="006D47A7" w:rsidRDefault="00F201B9" w:rsidP="00F201B9">
      <w:pPr>
        <w:spacing w:line="360" w:lineRule="auto"/>
        <w:ind w:firstLine="720"/>
        <w:jc w:val="both"/>
        <w:rPr>
          <w:lang w:val="it-IT"/>
        </w:rPr>
      </w:pPr>
      <w:r w:rsidRPr="006D47A7">
        <w:rPr>
          <w:lang w:val="it-IT"/>
        </w:rPr>
        <w:t>- tipul climatic:</w:t>
      </w:r>
      <w:r w:rsidRPr="006D47A7">
        <w:rPr>
          <w:lang w:val="it-IT"/>
        </w:rPr>
        <w:tab/>
      </w:r>
      <w:r w:rsidRPr="006D47A7">
        <w:rPr>
          <w:lang w:val="it-IT"/>
        </w:rPr>
        <w:tab/>
      </w:r>
      <w:r w:rsidRPr="006D47A7">
        <w:rPr>
          <w:lang w:val="it-IT"/>
        </w:rPr>
        <w:tab/>
        <w:t>III</w:t>
      </w:r>
    </w:p>
    <w:p w:rsidR="00F201B9" w:rsidRPr="006D47A7" w:rsidRDefault="00F201B9" w:rsidP="00F201B9">
      <w:pPr>
        <w:spacing w:line="360" w:lineRule="auto"/>
        <w:jc w:val="both"/>
        <w:rPr>
          <w:lang w:val="it-IT"/>
        </w:rPr>
      </w:pPr>
      <w:r w:rsidRPr="006D47A7">
        <w:rPr>
          <w:lang w:val="it-IT"/>
        </w:rPr>
        <w:tab/>
        <w:t>- regim hidrologic:</w:t>
      </w:r>
      <w:r w:rsidRPr="006D47A7">
        <w:rPr>
          <w:lang w:val="it-IT"/>
        </w:rPr>
        <w:tab/>
      </w:r>
      <w:r w:rsidRPr="006D47A7">
        <w:rPr>
          <w:lang w:val="it-IT"/>
        </w:rPr>
        <w:tab/>
      </w:r>
      <w:r w:rsidRPr="006D47A7">
        <w:rPr>
          <w:lang w:val="it-IT"/>
        </w:rPr>
        <w:tab/>
        <w:t>2b– conditii hidrologice mediocre si defavorabile</w:t>
      </w:r>
    </w:p>
    <w:p w:rsidR="00F201B9" w:rsidRPr="006D47A7" w:rsidRDefault="00F201B9" w:rsidP="00F201B9">
      <w:pPr>
        <w:spacing w:line="360" w:lineRule="auto"/>
        <w:ind w:firstLine="720"/>
        <w:jc w:val="both"/>
        <w:rPr>
          <w:b/>
          <w:i/>
          <w:lang w:val="it-IT"/>
        </w:rPr>
      </w:pPr>
      <w:r w:rsidRPr="006D47A7">
        <w:rPr>
          <w:b/>
          <w:i/>
          <w:lang w:val="it-IT"/>
        </w:rPr>
        <w:t>Alcatuirea si caracteristicile straturilor rutiere noi</w:t>
      </w:r>
    </w:p>
    <w:p w:rsidR="00F201B9" w:rsidRPr="006D47A7" w:rsidRDefault="00F201B9" w:rsidP="00F201B9">
      <w:pPr>
        <w:spacing w:line="360" w:lineRule="auto"/>
        <w:jc w:val="both"/>
        <w:rPr>
          <w:lang w:val="it-IT"/>
        </w:rPr>
      </w:pPr>
      <w:r w:rsidRPr="006D47A7">
        <w:rPr>
          <w:lang w:val="it-IT"/>
        </w:rPr>
        <w:tab/>
        <w:t>Valorile de calcul ale modulilor de elasticitate dinamici sunt in functie de tipul straturilor din alcatuirea structurii rutiere precum si tipul climatic al zonei</w:t>
      </w:r>
    </w:p>
    <w:p w:rsidR="00F201B9" w:rsidRPr="006D47A7" w:rsidRDefault="00F201B9" w:rsidP="00F201B9">
      <w:pPr>
        <w:spacing w:line="360" w:lineRule="auto"/>
        <w:jc w:val="both"/>
        <w:rPr>
          <w:szCs w:val="26"/>
          <w:lang w:val="it-IT"/>
        </w:rPr>
      </w:pPr>
      <w:r w:rsidRPr="006D47A7">
        <w:rPr>
          <w:lang w:val="it-IT"/>
        </w:rPr>
        <w:tab/>
        <w:t>Stabilirea modulului de elasticitate dinamic (Eech) la nivelul patului drumului s-a facut pe baza “Diagramei de stabilire a modulului de elasticitate dinamic echivalent la nivelul patului drumului in functie de modulul de elasticitate dinamic al pamantului de fundare (Ep) si de grosimea stratului de piatra sparta existent</w:t>
      </w:r>
      <w:r w:rsidRPr="006D47A7">
        <w:rPr>
          <w:szCs w:val="26"/>
          <w:lang w:val="it-IT"/>
        </w:rPr>
        <w:t>.</w:t>
      </w:r>
    </w:p>
    <w:p w:rsidR="00F201B9" w:rsidRPr="006D47A7" w:rsidRDefault="00F201B9" w:rsidP="00F201B9">
      <w:pPr>
        <w:spacing w:line="360" w:lineRule="auto"/>
        <w:jc w:val="both"/>
        <w:rPr>
          <w:sz w:val="20"/>
          <w:lang w:val="it-IT"/>
        </w:rPr>
      </w:pPr>
      <w:r w:rsidRPr="006D47A7">
        <w:rPr>
          <w:szCs w:val="26"/>
          <w:lang w:val="it-IT"/>
        </w:rPr>
        <w:tab/>
        <w:t>Astfel calculele s-au realizat la conditiile rezultate din studiul geotehnic, pentru pamantul de fundare P4, tip climatic III, regim hidrologic 2b, avand Ep=50MPa.</w:t>
      </w:r>
    </w:p>
    <w:p w:rsidR="00F201B9" w:rsidRPr="006D47A7" w:rsidRDefault="00F201B9" w:rsidP="00F201B9">
      <w:pPr>
        <w:spacing w:line="360" w:lineRule="auto"/>
        <w:jc w:val="both"/>
        <w:rPr>
          <w:lang w:val="it-IT"/>
        </w:rPr>
      </w:pPr>
      <w:r w:rsidRPr="006D47A7">
        <w:rPr>
          <w:lang w:val="it-IT"/>
        </w:rPr>
        <w:tab/>
      </w:r>
      <w:r w:rsidRPr="006D47A7">
        <w:rPr>
          <w:lang w:val="it-IT"/>
        </w:rPr>
        <w:tab/>
        <w:t>Se propune pentru verificare urmatoarea structura, km 3+820-5+820(caseta):</w:t>
      </w:r>
    </w:p>
    <w:tbl>
      <w:tblPr>
        <w:tblW w:w="82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33"/>
        <w:gridCol w:w="720"/>
        <w:gridCol w:w="899"/>
        <w:gridCol w:w="1368"/>
      </w:tblGrid>
      <w:tr w:rsidR="00F201B9" w:rsidRPr="006D47A7" w:rsidTr="00040185">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360" w:lineRule="auto"/>
              <w:jc w:val="center"/>
              <w:rPr>
                <w:lang w:val="en-US"/>
              </w:rPr>
            </w:pPr>
            <w:r w:rsidRPr="006D47A7">
              <w:rPr>
                <w:lang w:val="en-US"/>
              </w:rPr>
              <w:lastRenderedPageBreak/>
              <w:t>Denumirea materialului din strat</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h</w:t>
            </w:r>
          </w:p>
          <w:p w:rsidR="00F201B9" w:rsidRPr="006D47A7" w:rsidRDefault="00F201B9" w:rsidP="00040185">
            <w:pPr>
              <w:pStyle w:val="Normal2"/>
              <w:rPr>
                <w:lang w:val="en-US"/>
              </w:rPr>
            </w:pPr>
            <w:r w:rsidRPr="006D47A7">
              <w:rPr>
                <w:lang w:val="en-US"/>
              </w:rPr>
              <w:t>(cm)</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E</w:t>
            </w:r>
          </w:p>
          <w:p w:rsidR="00F201B9" w:rsidRPr="006D47A7" w:rsidRDefault="00F201B9" w:rsidP="00040185">
            <w:pPr>
              <w:pStyle w:val="Normal2"/>
              <w:rPr>
                <w:lang w:val="en-US"/>
              </w:rPr>
            </w:pPr>
            <w:r w:rsidRPr="006D47A7">
              <w:rPr>
                <w:lang w:val="en-US"/>
              </w:rPr>
              <w:t>(</w:t>
            </w:r>
            <w:proofErr w:type="spellStart"/>
            <w:r w:rsidRPr="006D47A7">
              <w:rPr>
                <w:lang w:val="en-US"/>
              </w:rPr>
              <w:t>Mpa</w:t>
            </w:r>
            <w:proofErr w:type="spellEnd"/>
            <w:r w:rsidRPr="006D47A7">
              <w:rPr>
                <w:lang w:val="en-US"/>
              </w:rPr>
              <w:t>)</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sym w:font="Symbol" w:char="F06D"/>
            </w:r>
          </w:p>
        </w:tc>
      </w:tr>
      <w:tr w:rsidR="00F201B9"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360" w:lineRule="auto"/>
              <w:jc w:val="both"/>
              <w:rPr>
                <w:lang w:val="en-US"/>
              </w:rPr>
            </w:pPr>
            <w:r w:rsidRPr="006D47A7">
              <w:rPr>
                <w:lang w:val="en-US"/>
              </w:rPr>
              <w:t>Strat de uzura BA16 rul 50/70 (BA16)</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4</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3600</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0,35</w:t>
            </w:r>
          </w:p>
        </w:tc>
      </w:tr>
      <w:tr w:rsidR="00F201B9"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360" w:lineRule="auto"/>
              <w:jc w:val="both"/>
              <w:rPr>
                <w:lang w:val="en-US"/>
              </w:rPr>
            </w:pPr>
            <w:r w:rsidRPr="006D47A7">
              <w:rPr>
                <w:lang w:val="en-US"/>
              </w:rPr>
              <w:t>Beton asfaltic deschis BA20leg50/70(BAD 20)</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5</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3000</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0,35</w:t>
            </w:r>
          </w:p>
        </w:tc>
      </w:tr>
      <w:tr w:rsidR="00F201B9"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360" w:lineRule="auto"/>
              <w:jc w:val="both"/>
              <w:rPr>
                <w:lang w:val="en-US"/>
              </w:rPr>
            </w:pPr>
            <w:r w:rsidRPr="006D47A7">
              <w:rPr>
                <w:lang w:val="en-US"/>
              </w:rPr>
              <w:t>Piatra Sparta</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12</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500</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0,27</w:t>
            </w:r>
          </w:p>
        </w:tc>
      </w:tr>
      <w:tr w:rsidR="00F201B9" w:rsidRPr="006D47A7" w:rsidTr="00040185">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360" w:lineRule="auto"/>
              <w:jc w:val="both"/>
              <w:rPr>
                <w:lang w:val="en-US"/>
              </w:rPr>
            </w:pPr>
            <w:r w:rsidRPr="006D47A7">
              <w:rPr>
                <w:lang w:val="en-US"/>
              </w:rPr>
              <w:t>Balast amestec optimal</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39</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300</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0,27</w:t>
            </w:r>
          </w:p>
        </w:tc>
      </w:tr>
    </w:tbl>
    <w:p w:rsidR="00F201B9" w:rsidRPr="006D47A7" w:rsidRDefault="00F201B9" w:rsidP="00F201B9">
      <w:pPr>
        <w:jc w:val="both"/>
      </w:pPr>
    </w:p>
    <w:p w:rsidR="00F201B9" w:rsidRPr="006D47A7" w:rsidRDefault="00F201B9" w:rsidP="00F201B9">
      <w:pPr>
        <w:pStyle w:val="Subtitle"/>
      </w:pPr>
      <w:r w:rsidRPr="006D47A7">
        <w:tab/>
        <w:t>Calculul starii de deformatie in structura rutiera</w:t>
      </w:r>
    </w:p>
    <w:p w:rsidR="00F201B9" w:rsidRPr="006D47A7" w:rsidRDefault="00F201B9" w:rsidP="00F201B9">
      <w:pPr>
        <w:rPr>
          <w:lang w:val="it-IT"/>
        </w:rPr>
      </w:pPr>
      <w:r w:rsidRPr="006D47A7">
        <w:tab/>
      </w:r>
      <w:r w:rsidRPr="006D47A7">
        <w:rPr>
          <w:lang w:val="it-IT"/>
        </w:rPr>
        <w:t>Se calculeaza, cu ajutorul programului CALDEROM, urmatoarele componente ale deformatiei:</w:t>
      </w:r>
    </w:p>
    <w:p w:rsidR="00F201B9" w:rsidRPr="006D47A7" w:rsidRDefault="00F201B9" w:rsidP="00F201B9">
      <w:pPr>
        <w:pStyle w:val="Liniuta"/>
        <w:numPr>
          <w:ilvl w:val="0"/>
          <w:numId w:val="38"/>
        </w:numPr>
        <w:rPr>
          <w:lang w:val="it-IT"/>
        </w:rPr>
      </w:pPr>
      <w:r w:rsidRPr="006D47A7">
        <w:sym w:font="Symbol" w:char="F065"/>
      </w:r>
      <w:r w:rsidRPr="006D47A7">
        <w:rPr>
          <w:vertAlign w:val="subscript"/>
          <w:lang w:val="it-IT"/>
        </w:rPr>
        <w:t>r</w:t>
      </w:r>
      <w:r w:rsidRPr="006D47A7">
        <w:rPr>
          <w:lang w:val="it-IT"/>
        </w:rPr>
        <w:t xml:space="preserve"> (deformatie radiala), in microdeformatii, la baza straturilor bituminoase</w:t>
      </w:r>
    </w:p>
    <w:p w:rsidR="00F201B9" w:rsidRPr="006D47A7" w:rsidRDefault="00F201B9" w:rsidP="00F201B9">
      <w:pPr>
        <w:pStyle w:val="Liniuta"/>
        <w:numPr>
          <w:ilvl w:val="0"/>
          <w:numId w:val="38"/>
        </w:numPr>
        <w:rPr>
          <w:lang w:val="it-IT"/>
        </w:rPr>
      </w:pPr>
      <w:r w:rsidRPr="006D47A7">
        <w:sym w:font="Symbol" w:char="F065"/>
      </w:r>
      <w:r w:rsidRPr="006D47A7">
        <w:rPr>
          <w:vertAlign w:val="subscript"/>
          <w:lang w:val="it-IT"/>
        </w:rPr>
        <w:t>z</w:t>
      </w:r>
      <w:r w:rsidRPr="006D47A7">
        <w:rPr>
          <w:lang w:val="it-IT"/>
        </w:rPr>
        <w:t xml:space="preserve"> (deformatie verticala), in microdeformatii, la nivelul patului drumului</w:t>
      </w:r>
    </w:p>
    <w:p w:rsidR="00F201B9" w:rsidRPr="006D47A7" w:rsidRDefault="00F201B9" w:rsidP="00F201B9">
      <w:pPr>
        <w:jc w:val="both"/>
        <w:rPr>
          <w:lang w:val="it-IT"/>
        </w:rPr>
      </w:pPr>
    </w:p>
    <w:tbl>
      <w:tblPr>
        <w:tblW w:w="98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809"/>
        <w:gridCol w:w="3242"/>
        <w:gridCol w:w="1887"/>
        <w:gridCol w:w="1887"/>
      </w:tblGrid>
      <w:tr w:rsidR="00F201B9" w:rsidRPr="006D47A7" w:rsidTr="00040185">
        <w:tc>
          <w:tcPr>
            <w:tcW w:w="280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proofErr w:type="spellStart"/>
            <w:r w:rsidRPr="006D47A7">
              <w:rPr>
                <w:lang w:val="en-US"/>
              </w:rPr>
              <w:t>Denumirestratanalizat</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proofErr w:type="spellStart"/>
            <w:r w:rsidRPr="006D47A7">
              <w:rPr>
                <w:lang w:val="en-US"/>
              </w:rPr>
              <w:t>Cota</w:t>
            </w:r>
            <w:proofErr w:type="spellEnd"/>
            <w:r w:rsidRPr="006D47A7">
              <w:rPr>
                <w:lang w:val="en-US"/>
              </w:rPr>
              <w:t xml:space="preserve"> la care se </w:t>
            </w:r>
            <w:proofErr w:type="spellStart"/>
            <w:r w:rsidRPr="006D47A7">
              <w:rPr>
                <w:lang w:val="en-US"/>
              </w:rPr>
              <w:t>calculeaza</w:t>
            </w:r>
            <w:proofErr w:type="spellEnd"/>
          </w:p>
          <w:p w:rsidR="00F201B9" w:rsidRPr="006D47A7" w:rsidRDefault="00F201B9" w:rsidP="00040185">
            <w:pPr>
              <w:pStyle w:val="Normal2"/>
              <w:rPr>
                <w:lang w:val="en-US"/>
              </w:rPr>
            </w:pPr>
            <w:r w:rsidRPr="006D47A7">
              <w:rPr>
                <w:lang w:val="en-US"/>
              </w:rPr>
              <w:t>(cm)</w:t>
            </w:r>
          </w:p>
        </w:tc>
        <w:tc>
          <w:tcPr>
            <w:tcW w:w="1886" w:type="dxa"/>
            <w:tcBorders>
              <w:top w:val="single" w:sz="6" w:space="0" w:color="auto"/>
              <w:left w:val="single" w:sz="6" w:space="0" w:color="auto"/>
              <w:bottom w:val="single" w:sz="6" w:space="0" w:color="auto"/>
              <w:right w:val="single" w:sz="6" w:space="0" w:color="auto"/>
            </w:tcBorders>
          </w:tcPr>
          <w:p w:rsidR="00F201B9" w:rsidRPr="006D47A7" w:rsidRDefault="00F201B9" w:rsidP="00040185">
            <w:pPr>
              <w:pStyle w:val="Normal2"/>
              <w:rPr>
                <w:lang w:val="en-US"/>
              </w:rPr>
            </w:pPr>
            <w:r w:rsidRPr="006D47A7">
              <w:rPr>
                <w:lang w:val="en-US"/>
              </w:rPr>
              <w:sym w:font="Symbol" w:char="F065"/>
            </w:r>
            <w:r w:rsidRPr="006D47A7">
              <w:rPr>
                <w:vertAlign w:val="subscript"/>
                <w:lang w:val="en-US"/>
              </w:rPr>
              <w:t>r</w:t>
            </w:r>
            <w:r w:rsidRPr="006D47A7">
              <w:rPr>
                <w:lang w:val="en-US"/>
              </w:rPr>
              <w:t>;</w:t>
            </w:r>
            <w:r w:rsidRPr="006D47A7">
              <w:rPr>
                <w:lang w:val="en-US"/>
              </w:rPr>
              <w:sym w:font="Symbol" w:char="F065"/>
            </w:r>
            <w:r w:rsidRPr="006D47A7">
              <w:rPr>
                <w:vertAlign w:val="subscript"/>
                <w:lang w:val="en-US"/>
              </w:rPr>
              <w:t>z</w:t>
            </w:r>
          </w:p>
          <w:p w:rsidR="00F201B9" w:rsidRPr="006D47A7" w:rsidRDefault="00F201B9" w:rsidP="00040185">
            <w:pPr>
              <w:pStyle w:val="Normal2"/>
              <w:rPr>
                <w:lang w:val="en-US"/>
              </w:rPr>
            </w:pPr>
          </w:p>
        </w:tc>
        <w:tc>
          <w:tcPr>
            <w:tcW w:w="1886"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proofErr w:type="spellStart"/>
            <w:r w:rsidRPr="006D47A7">
              <w:rPr>
                <w:lang w:val="en-US"/>
              </w:rPr>
              <w:t>Valoare</w:t>
            </w:r>
            <w:proofErr w:type="spellEnd"/>
          </w:p>
        </w:tc>
      </w:tr>
      <w:tr w:rsidR="00F201B9" w:rsidRPr="006D47A7" w:rsidTr="00040185">
        <w:tc>
          <w:tcPr>
            <w:tcW w:w="280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proofErr w:type="spellStart"/>
            <w:r w:rsidRPr="006D47A7">
              <w:rPr>
                <w:lang w:val="en-US"/>
              </w:rPr>
              <w:t>Straturibituminoase</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-9</w:t>
            </w:r>
          </w:p>
        </w:tc>
        <w:tc>
          <w:tcPr>
            <w:tcW w:w="1886"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sym w:font="Symbol" w:char="F065"/>
            </w:r>
            <w:r w:rsidRPr="006D47A7">
              <w:rPr>
                <w:vertAlign w:val="subscript"/>
                <w:lang w:val="en-US"/>
              </w:rPr>
              <w:t>r</w:t>
            </w:r>
          </w:p>
        </w:tc>
        <w:tc>
          <w:tcPr>
            <w:tcW w:w="1886"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187</w:t>
            </w:r>
          </w:p>
        </w:tc>
      </w:tr>
      <w:tr w:rsidR="00F201B9" w:rsidRPr="006D47A7" w:rsidTr="00040185">
        <w:tc>
          <w:tcPr>
            <w:tcW w:w="280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 xml:space="preserve">Material </w:t>
            </w:r>
            <w:proofErr w:type="spellStart"/>
            <w:r w:rsidRPr="006D47A7">
              <w:rPr>
                <w:lang w:val="en-US"/>
              </w:rPr>
              <w:t>grnular</w:t>
            </w:r>
            <w:proofErr w:type="spellEnd"/>
          </w:p>
        </w:tc>
        <w:tc>
          <w:tcPr>
            <w:tcW w:w="324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-60</w:t>
            </w:r>
          </w:p>
        </w:tc>
        <w:tc>
          <w:tcPr>
            <w:tcW w:w="1886"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sym w:font="Symbol" w:char="F065"/>
            </w:r>
            <w:r w:rsidRPr="006D47A7">
              <w:rPr>
                <w:vertAlign w:val="subscript"/>
                <w:lang w:val="en-US"/>
              </w:rPr>
              <w:t>z</w:t>
            </w:r>
          </w:p>
        </w:tc>
        <w:tc>
          <w:tcPr>
            <w:tcW w:w="1886"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487</w:t>
            </w:r>
          </w:p>
        </w:tc>
      </w:tr>
    </w:tbl>
    <w:p w:rsidR="00F201B9" w:rsidRPr="006D47A7" w:rsidRDefault="00F201B9" w:rsidP="00F201B9">
      <w:pPr>
        <w:pStyle w:val="Subtitle"/>
      </w:pPr>
      <w:r w:rsidRPr="006D47A7">
        <w:t>Analiza comportarii sub trafic a structurii rutiere</w:t>
      </w:r>
    </w:p>
    <w:p w:rsidR="00F201B9" w:rsidRPr="006D47A7" w:rsidRDefault="00F201B9" w:rsidP="00F201B9">
      <w:pPr>
        <w:pStyle w:val="Liniuta"/>
        <w:numPr>
          <w:ilvl w:val="0"/>
          <w:numId w:val="38"/>
        </w:numPr>
        <w:rPr>
          <w:lang w:val="it-IT"/>
        </w:rPr>
      </w:pPr>
      <w:r w:rsidRPr="006D47A7">
        <w:rPr>
          <w:i/>
          <w:lang w:val="it-IT"/>
        </w:rPr>
        <w:t>Criteriul deformatiei specifice de intindere admisibile</w:t>
      </w:r>
      <w:r w:rsidRPr="006D47A7">
        <w:rPr>
          <w:lang w:val="it-IT"/>
        </w:rPr>
        <w:t xml:space="preserve"> la baza straturilor asfaltice este respectat daca rata de degradare prin oboseala (RDO) are o valoare mai mica sau egala cu RDO admisibila pentru drumuri nationale secundare.</w:t>
      </w:r>
    </w:p>
    <w:p w:rsidR="00F201B9" w:rsidRPr="006D47A7" w:rsidRDefault="00F201B9" w:rsidP="00F201B9">
      <w:pPr>
        <w:rPr>
          <w:lang w:val="it-IT"/>
        </w:rPr>
      </w:pPr>
      <w:r w:rsidRPr="006D47A7">
        <w:rPr>
          <w:lang w:val="it-IT"/>
        </w:rPr>
        <w:tab/>
      </w:r>
      <w:r w:rsidRPr="006D47A7">
        <w:rPr>
          <w:lang w:val="it-IT"/>
        </w:rPr>
        <w:tab/>
      </w:r>
      <w:r w:rsidRPr="006D47A7">
        <w:rPr>
          <w:lang w:val="it-IT"/>
        </w:rPr>
        <w:tab/>
        <w:t xml:space="preserve">     N</w:t>
      </w:r>
      <w:r w:rsidRPr="006D47A7">
        <w:rPr>
          <w:vertAlign w:val="subscript"/>
          <w:lang w:val="it-IT"/>
        </w:rPr>
        <w:t>c</w:t>
      </w:r>
    </w:p>
    <w:p w:rsidR="00F201B9" w:rsidRPr="006D47A7" w:rsidRDefault="00B342C3" w:rsidP="00F201B9">
      <w:pPr>
        <w:rPr>
          <w:lang w:val="it-IT"/>
        </w:rPr>
      </w:pPr>
      <w:r>
        <w:rPr>
          <w:lang w:eastAsia="ro-RO"/>
        </w:rPr>
        <w:pict>
          <v:line id="_x0000_s1036" style="position:absolute;left:0;text-align:lef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8.2pt" to="151.2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" o:allowincell="f" strokeweight="1pt"/>
        </w:pict>
      </w:r>
      <w:r w:rsidR="00F201B9" w:rsidRPr="006D47A7">
        <w:rPr>
          <w:lang w:val="it-IT"/>
        </w:rPr>
        <w:tab/>
      </w:r>
      <w:r w:rsidR="00F201B9" w:rsidRPr="006D47A7">
        <w:rPr>
          <w:lang w:val="it-IT"/>
        </w:rPr>
        <w:tab/>
        <w:t>RDO =                     &lt; RDO</w:t>
      </w:r>
      <w:r w:rsidR="00F201B9" w:rsidRPr="006D47A7">
        <w:rPr>
          <w:vertAlign w:val="subscript"/>
          <w:lang w:val="it-IT"/>
        </w:rPr>
        <w:t>adm</w:t>
      </w:r>
      <w:r w:rsidR="00F201B9" w:rsidRPr="006D47A7">
        <w:rPr>
          <w:lang w:val="it-IT"/>
        </w:rPr>
        <w:t xml:space="preserve"> = 1</w:t>
      </w:r>
    </w:p>
    <w:p w:rsidR="00F201B9" w:rsidRPr="006D47A7" w:rsidRDefault="00F201B9" w:rsidP="00F201B9">
      <w:pPr>
        <w:rPr>
          <w:lang w:val="it-IT"/>
        </w:rPr>
      </w:pPr>
      <w:r w:rsidRPr="006D47A7">
        <w:rPr>
          <w:lang w:val="it-IT"/>
        </w:rPr>
        <w:tab/>
      </w:r>
      <w:r w:rsidRPr="006D47A7">
        <w:rPr>
          <w:lang w:val="it-IT"/>
        </w:rPr>
        <w:tab/>
      </w:r>
      <w:r w:rsidRPr="006D47A7">
        <w:rPr>
          <w:lang w:val="it-IT"/>
        </w:rPr>
        <w:tab/>
        <w:t xml:space="preserve">    N</w:t>
      </w:r>
      <w:r w:rsidRPr="006D47A7">
        <w:rPr>
          <w:vertAlign w:val="subscript"/>
          <w:lang w:val="it-IT"/>
        </w:rPr>
        <w:t>adm</w:t>
      </w:r>
    </w:p>
    <w:p w:rsidR="00F201B9" w:rsidRPr="006D47A7" w:rsidRDefault="00F201B9" w:rsidP="00F201B9">
      <w:pPr>
        <w:rPr>
          <w:lang w:val="it-IT"/>
        </w:rPr>
      </w:pPr>
      <w:r w:rsidRPr="006D47A7">
        <w:rPr>
          <w:lang w:val="it-IT"/>
        </w:rPr>
        <w:t>N</w:t>
      </w:r>
      <w:r w:rsidRPr="006D47A7">
        <w:rPr>
          <w:vertAlign w:val="subscript"/>
          <w:lang w:val="it-IT"/>
        </w:rPr>
        <w:t>adm</w:t>
      </w:r>
      <w:r w:rsidRPr="006D47A7">
        <w:rPr>
          <w:lang w:val="it-IT"/>
        </w:rPr>
        <w:t xml:space="preserve"> = 24.5 x 10</w:t>
      </w:r>
      <w:r w:rsidRPr="006D47A7">
        <w:rPr>
          <w:vertAlign w:val="superscript"/>
          <w:lang w:val="it-IT"/>
        </w:rPr>
        <w:t>8</w:t>
      </w:r>
      <w:r w:rsidRPr="006D47A7">
        <w:rPr>
          <w:lang w:val="it-IT"/>
        </w:rPr>
        <w:t xml:space="preserve"> x </w:t>
      </w:r>
      <w:r w:rsidRPr="006D47A7">
        <w:sym w:font="Symbol" w:char="F065"/>
      </w:r>
      <w:r w:rsidRPr="006D47A7">
        <w:rPr>
          <w:vertAlign w:val="subscript"/>
          <w:lang w:val="it-IT"/>
        </w:rPr>
        <w:t>r</w:t>
      </w:r>
      <w:r w:rsidRPr="006D47A7">
        <w:rPr>
          <w:vertAlign w:val="superscript"/>
          <w:lang w:val="it-IT"/>
        </w:rPr>
        <w:t>-3,97</w:t>
      </w:r>
      <w:r w:rsidRPr="006D47A7">
        <w:rPr>
          <w:lang w:val="it-IT"/>
        </w:rPr>
        <w:t xml:space="preserve"> = 24.5x 10</w:t>
      </w:r>
      <w:r w:rsidRPr="006D47A7">
        <w:rPr>
          <w:vertAlign w:val="superscript"/>
          <w:lang w:val="it-IT"/>
        </w:rPr>
        <w:t>8</w:t>
      </w:r>
      <w:r w:rsidRPr="006D47A7">
        <w:rPr>
          <w:lang w:val="it-IT"/>
        </w:rPr>
        <w:t xml:space="preserve"> x 187</w:t>
      </w:r>
      <w:r w:rsidRPr="006D47A7">
        <w:rPr>
          <w:vertAlign w:val="superscript"/>
          <w:lang w:val="it-IT"/>
        </w:rPr>
        <w:t>-3,97</w:t>
      </w:r>
      <w:r w:rsidRPr="006D47A7">
        <w:rPr>
          <w:lang w:val="it-IT"/>
        </w:rPr>
        <w:t xml:space="preserve"> = 2.344 m.o.s.</w:t>
      </w:r>
    </w:p>
    <w:p w:rsidR="00F201B9" w:rsidRPr="006D47A7" w:rsidRDefault="00F201B9" w:rsidP="00F201B9">
      <w:pPr>
        <w:rPr>
          <w:lang w:val="it-IT"/>
        </w:rPr>
      </w:pPr>
    </w:p>
    <w:p w:rsidR="00F201B9" w:rsidRPr="006D47A7" w:rsidRDefault="00F201B9" w:rsidP="00F201B9">
      <w:pPr>
        <w:rPr>
          <w:lang w:val="it-IT"/>
        </w:rPr>
      </w:pPr>
      <w:r w:rsidRPr="006D47A7">
        <w:rPr>
          <w:lang w:val="it-IT"/>
        </w:rPr>
        <w:tab/>
        <w:t xml:space="preserve">      0.03</w:t>
      </w:r>
      <w:bookmarkStart w:id="42" w:name="_GoBack"/>
      <w:bookmarkEnd w:id="42"/>
    </w:p>
    <w:p w:rsidR="00F201B9" w:rsidRPr="006D47A7" w:rsidRDefault="00B342C3" w:rsidP="00F201B9">
      <w:pPr>
        <w:rPr>
          <w:lang w:val="it-IT"/>
        </w:rPr>
      </w:pPr>
      <w:r>
        <w:rPr>
          <w:lang w:eastAsia="ro-RO"/>
        </w:rPr>
        <w:pict>
          <v:line id="_x0000_s1035" style="position:absolute;left:0;text-align:left;z-index:251664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4pt,9.2pt" to="86.4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" o:allowincell="f" strokeweight="1pt"/>
        </w:pict>
      </w:r>
      <w:r w:rsidR="00F201B9" w:rsidRPr="006D47A7">
        <w:rPr>
          <w:lang w:val="it-IT"/>
        </w:rPr>
        <w:t>RDO =                  = 0,013&lt;1    DA</w:t>
      </w:r>
    </w:p>
    <w:p w:rsidR="00F201B9" w:rsidRPr="006D47A7" w:rsidRDefault="00F201B9" w:rsidP="00F201B9">
      <w:pPr>
        <w:rPr>
          <w:lang w:val="it-IT"/>
        </w:rPr>
      </w:pPr>
      <w:r w:rsidRPr="006D47A7">
        <w:rPr>
          <w:lang w:val="it-IT"/>
        </w:rPr>
        <w:tab/>
        <w:t xml:space="preserve">      2.344</w:t>
      </w:r>
    </w:p>
    <w:p w:rsidR="00F201B9" w:rsidRPr="006D47A7" w:rsidRDefault="00F201B9" w:rsidP="00F201B9">
      <w:pPr>
        <w:pStyle w:val="Liniuta"/>
        <w:numPr>
          <w:ilvl w:val="0"/>
          <w:numId w:val="38"/>
        </w:numPr>
        <w:rPr>
          <w:i/>
          <w:lang w:val="it-IT"/>
        </w:rPr>
      </w:pPr>
      <w:r w:rsidRPr="006D47A7">
        <w:rPr>
          <w:i/>
          <w:lang w:val="it-IT"/>
        </w:rPr>
        <w:t>Criteriul deformatiei specifice verticale admisibile la nivelul patului drumului este respectat daca este indeplinita conditia:</w:t>
      </w:r>
    </w:p>
    <w:p w:rsidR="00F201B9" w:rsidRPr="006D47A7" w:rsidRDefault="00F201B9" w:rsidP="00F201B9">
      <w:r w:rsidRPr="006D47A7">
        <w:rPr>
          <w:lang w:val="it-IT"/>
        </w:rPr>
        <w:tab/>
      </w:r>
      <w:r w:rsidRPr="006D47A7">
        <w:rPr>
          <w:lang w:val="it-IT"/>
        </w:rPr>
        <w:tab/>
      </w:r>
      <w:r w:rsidRPr="006D47A7">
        <w:rPr>
          <w:lang w:val="it-IT"/>
        </w:rPr>
        <w:tab/>
      </w:r>
      <w:r w:rsidRPr="006D47A7">
        <w:rPr>
          <w:lang w:val="it-IT"/>
        </w:rPr>
        <w:tab/>
      </w:r>
      <w:r w:rsidRPr="006D47A7">
        <w:sym w:font="Symbol" w:char="F065"/>
      </w:r>
      <w:r w:rsidRPr="006D47A7">
        <w:rPr>
          <w:vertAlign w:val="subscript"/>
        </w:rPr>
        <w:t>z</w:t>
      </w:r>
      <w:r w:rsidRPr="006D47A7">
        <w:rPr>
          <w:u w:val="single"/>
        </w:rPr>
        <w:t>&lt;</w:t>
      </w:r>
      <w:r w:rsidRPr="006D47A7">
        <w:sym w:font="Symbol" w:char="F065"/>
      </w:r>
      <w:r w:rsidRPr="006D47A7">
        <w:rPr>
          <w:vertAlign w:val="subscript"/>
        </w:rPr>
        <w:t>z adm</w:t>
      </w:r>
    </w:p>
    <w:p w:rsidR="00F201B9" w:rsidRPr="006D47A7" w:rsidRDefault="00F201B9" w:rsidP="00F201B9"/>
    <w:p w:rsidR="00F201B9" w:rsidRPr="006D47A7" w:rsidRDefault="00F201B9" w:rsidP="00F201B9">
      <w:r w:rsidRPr="006D47A7">
        <w:sym w:font="Symbol" w:char="F065"/>
      </w:r>
      <w:r w:rsidRPr="006D47A7">
        <w:rPr>
          <w:vertAlign w:val="subscript"/>
        </w:rPr>
        <w:t>z adm</w:t>
      </w:r>
      <w:r w:rsidRPr="006D47A7">
        <w:t xml:space="preserve"> = 600 x N</w:t>
      </w:r>
      <w:r w:rsidRPr="006D47A7">
        <w:rPr>
          <w:vertAlign w:val="subscript"/>
        </w:rPr>
        <w:t>c</w:t>
      </w:r>
      <w:r w:rsidRPr="006D47A7">
        <w:rPr>
          <w:vertAlign w:val="superscript"/>
        </w:rPr>
        <w:t>-0,28</w:t>
      </w:r>
      <w:r w:rsidRPr="006D47A7">
        <w:t xml:space="preserve"> = 600 x 0.03</w:t>
      </w:r>
      <w:r w:rsidRPr="006D47A7">
        <w:rPr>
          <w:vertAlign w:val="superscript"/>
        </w:rPr>
        <w:t>-0,28</w:t>
      </w:r>
      <w:r w:rsidRPr="006D47A7">
        <w:t xml:space="preserve"> = 1601.61 microdef.</w:t>
      </w:r>
    </w:p>
    <w:p w:rsidR="00F201B9" w:rsidRPr="006D47A7" w:rsidRDefault="00F201B9" w:rsidP="00F201B9"/>
    <w:p w:rsidR="00F201B9" w:rsidRPr="006D47A7" w:rsidRDefault="00F201B9" w:rsidP="00F201B9">
      <w:r w:rsidRPr="006D47A7">
        <w:sym w:font="Symbol" w:char="F0BD"/>
      </w:r>
      <w:r w:rsidRPr="006D47A7">
        <w:sym w:font="Symbol" w:char="F065"/>
      </w:r>
      <w:r w:rsidRPr="006D47A7">
        <w:rPr>
          <w:vertAlign w:val="subscript"/>
        </w:rPr>
        <w:t>z</w:t>
      </w:r>
      <w:r w:rsidRPr="006D47A7">
        <w:sym w:font="Symbol" w:char="F0BD"/>
      </w:r>
      <w:r w:rsidRPr="006D47A7">
        <w:t xml:space="preserve"> = 4</w:t>
      </w:r>
      <w:r w:rsidR="008F5F1E" w:rsidRPr="006D47A7">
        <w:t>87</w:t>
      </w:r>
      <w:r w:rsidRPr="006D47A7">
        <w:t>&lt;</w:t>
      </w:r>
      <w:r w:rsidRPr="006D47A7">
        <w:sym w:font="Symbol" w:char="F065"/>
      </w:r>
      <w:r w:rsidRPr="006D47A7">
        <w:rPr>
          <w:vertAlign w:val="subscript"/>
        </w:rPr>
        <w:t>z adm</w:t>
      </w:r>
      <w:r w:rsidRPr="006D47A7">
        <w:t xml:space="preserve"> =1601.61</w:t>
      </w:r>
    </w:p>
    <w:p w:rsidR="00F201B9" w:rsidRPr="006D47A7" w:rsidRDefault="00F201B9" w:rsidP="00F201B9">
      <w:pPr>
        <w:rPr>
          <w:lang w:val="it-IT"/>
        </w:rPr>
      </w:pPr>
      <w:r w:rsidRPr="006D47A7">
        <w:lastRenderedPageBreak/>
        <w:tab/>
      </w:r>
      <w:r w:rsidRPr="006D47A7">
        <w:rPr>
          <w:lang w:val="it-IT"/>
        </w:rPr>
        <w:t>In concluzie, structura rutiera calculata se verifica la criteriile starilor limita de deformatii care pot apare pe parcursul perioadei de perspectiva de 15 ani (2017-2032) si are urmatoarea alcatuire: (urmând ca verificarea la inghet-dezghet sa stabileasca alcatuirea finala a structurii rutiere)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318"/>
      </w:tblGrid>
      <w:tr w:rsidR="00F201B9" w:rsidRPr="006D47A7" w:rsidTr="00040185">
        <w:trPr>
          <w:cantSplit/>
          <w:trHeight w:val="2436"/>
        </w:trPr>
        <w:tc>
          <w:tcPr>
            <w:tcW w:w="8318" w:type="dxa"/>
            <w:tcBorders>
              <w:top w:val="nil"/>
              <w:left w:val="nil"/>
              <w:bottom w:val="nil"/>
              <w:right w:val="nil"/>
            </w:tcBorders>
            <w:hideMark/>
          </w:tcPr>
          <w:p w:rsidR="00F201B9" w:rsidRPr="006D47A7" w:rsidRDefault="00F201B9" w:rsidP="00040185">
            <w:pPr>
              <w:pStyle w:val="Liniuta"/>
              <w:numPr>
                <w:ilvl w:val="0"/>
                <w:numId w:val="38"/>
              </w:numPr>
              <w:rPr>
                <w:lang w:val="en-US"/>
              </w:rPr>
            </w:pPr>
            <w:r w:rsidRPr="006D47A7">
              <w:rPr>
                <w:lang w:val="en-US"/>
              </w:rPr>
              <w:t>4 cm strat de uzura - BA 16  rul 50/70 (BA16 conf AND 605)</w:t>
            </w:r>
          </w:p>
          <w:p w:rsidR="00F201B9" w:rsidRPr="006D47A7" w:rsidRDefault="00F201B9" w:rsidP="00040185">
            <w:pPr>
              <w:pStyle w:val="Liniuta"/>
              <w:numPr>
                <w:ilvl w:val="0"/>
                <w:numId w:val="38"/>
              </w:numPr>
              <w:rPr>
                <w:lang w:val="en-US"/>
              </w:rPr>
            </w:pPr>
            <w:r w:rsidRPr="006D47A7">
              <w:rPr>
                <w:lang w:val="en-US"/>
              </w:rPr>
              <w:t>5 cm strat de legătură din beton asfaltic tip BA20 leg 50/70 (BAD20 conf AND 605)</w:t>
            </w:r>
          </w:p>
          <w:p w:rsidR="00F201B9" w:rsidRPr="006D47A7" w:rsidRDefault="00F201B9" w:rsidP="00040185">
            <w:pPr>
              <w:pStyle w:val="Liniuta"/>
              <w:numPr>
                <w:ilvl w:val="0"/>
                <w:numId w:val="38"/>
              </w:numPr>
              <w:rPr>
                <w:lang w:val="en-US"/>
              </w:rPr>
            </w:pPr>
            <w:r w:rsidRPr="006D47A7">
              <w:rPr>
                <w:lang w:val="en-US"/>
              </w:rPr>
              <w:t>12cm strat de piatra sparta</w:t>
            </w:r>
          </w:p>
          <w:p w:rsidR="00F201B9" w:rsidRPr="006D47A7" w:rsidRDefault="00F201B9" w:rsidP="00040185">
            <w:pPr>
              <w:pStyle w:val="Liniuta"/>
              <w:numPr>
                <w:ilvl w:val="0"/>
                <w:numId w:val="38"/>
              </w:numPr>
              <w:rPr>
                <w:lang w:val="en-US"/>
              </w:rPr>
            </w:pPr>
            <w:r w:rsidRPr="006D47A7">
              <w:rPr>
                <w:lang w:val="en-US"/>
              </w:rPr>
              <w:t>2</w:t>
            </w:r>
            <w:r w:rsidR="008F5F1E" w:rsidRPr="006D47A7">
              <w:rPr>
                <w:lang w:val="en-US"/>
              </w:rPr>
              <w:t>4</w:t>
            </w:r>
            <w:r w:rsidRPr="006D47A7">
              <w:rPr>
                <w:lang w:val="en-US"/>
              </w:rPr>
              <w:t xml:space="preserve"> cm strat fundatie din balast</w:t>
            </w:r>
          </w:p>
          <w:p w:rsidR="00F201B9" w:rsidRPr="006D47A7" w:rsidRDefault="00F201B9" w:rsidP="00040185">
            <w:pPr>
              <w:pStyle w:val="Liniuta"/>
              <w:numPr>
                <w:ilvl w:val="0"/>
                <w:numId w:val="38"/>
              </w:numPr>
              <w:rPr>
                <w:lang w:val="en-US"/>
              </w:rPr>
            </w:pPr>
            <w:r w:rsidRPr="006D47A7">
              <w:rPr>
                <w:lang w:val="en-US"/>
              </w:rPr>
              <w:t>15 cm strat de forma din balast</w:t>
            </w:r>
          </w:p>
          <w:p w:rsidR="00F201B9" w:rsidRPr="006D47A7" w:rsidRDefault="00F201B9" w:rsidP="00040185">
            <w:pPr>
              <w:pStyle w:val="Liniuta"/>
              <w:numPr>
                <w:ilvl w:val="0"/>
                <w:numId w:val="38"/>
              </w:numPr>
              <w:rPr>
                <w:lang w:val="it-IT"/>
              </w:rPr>
            </w:pPr>
            <w:r w:rsidRPr="006D47A7">
              <w:rPr>
                <w:lang w:val="en-US"/>
              </w:rPr>
              <w:t>8 cm substrat de nisip</w:t>
            </w:r>
          </w:p>
        </w:tc>
      </w:tr>
    </w:tbl>
    <w:p w:rsidR="00F201B9" w:rsidRPr="006D47A7" w:rsidRDefault="00F201B9" w:rsidP="00F201B9">
      <w:pPr>
        <w:pStyle w:val="Subtitle"/>
      </w:pPr>
      <w:r w:rsidRPr="006D47A7">
        <w:t>II.1. VERIFICAREA LA INGHET DEZGHET</w:t>
      </w:r>
    </w:p>
    <w:p w:rsidR="00F201B9" w:rsidRPr="006D47A7" w:rsidRDefault="00F201B9" w:rsidP="00F201B9">
      <w:r w:rsidRPr="006D47A7">
        <w:t>Modul de calcul pentru verificarea complexului rutier la actiunea inghet-dezghetului este in conformitate cu STAS 1709/1/2-90.</w:t>
      </w:r>
    </w:p>
    <w:p w:rsidR="00F201B9" w:rsidRPr="006D47A7" w:rsidRDefault="00F201B9" w:rsidP="00F201B9">
      <w:pPr>
        <w:pStyle w:val="Subtitle"/>
      </w:pPr>
      <w:r w:rsidRPr="006D47A7">
        <w:tab/>
        <w:t>Verificarea la inghet-dezghet a sistemului rutier nou</w:t>
      </w:r>
    </w:p>
    <w:p w:rsidR="00F201B9" w:rsidRPr="006D47A7" w:rsidRDefault="00F201B9" w:rsidP="00F201B9">
      <w:pPr>
        <w:rPr>
          <w:lang w:val="it-IT"/>
        </w:rPr>
      </w:pPr>
      <w:r w:rsidRPr="006D47A7">
        <w:rPr>
          <w:lang w:val="it-IT"/>
        </w:rPr>
        <w:t>Sistemul rutier propus pentru verificare este alcatuit astfel:</w:t>
      </w:r>
    </w:p>
    <w:p w:rsidR="00F201B9" w:rsidRPr="006D47A7" w:rsidRDefault="00F201B9" w:rsidP="00F201B9">
      <w:pPr>
        <w:pStyle w:val="Liniuta"/>
        <w:numPr>
          <w:ilvl w:val="0"/>
          <w:numId w:val="38"/>
        </w:numPr>
        <w:rPr>
          <w:lang w:val="en-US"/>
        </w:rPr>
      </w:pPr>
      <w:r w:rsidRPr="006D47A7">
        <w:rPr>
          <w:lang w:val="en-US"/>
        </w:rPr>
        <w:t>4 cm strat de uzura - BA 16  rul 50/70 (BA16 conf AND 605)</w:t>
      </w:r>
    </w:p>
    <w:p w:rsidR="00F201B9" w:rsidRPr="006D47A7" w:rsidRDefault="00F201B9" w:rsidP="00F201B9">
      <w:pPr>
        <w:pStyle w:val="Liniuta"/>
        <w:numPr>
          <w:ilvl w:val="0"/>
          <w:numId w:val="38"/>
        </w:numPr>
        <w:rPr>
          <w:lang w:val="en-US"/>
        </w:rPr>
      </w:pPr>
      <w:r w:rsidRPr="006D47A7">
        <w:rPr>
          <w:lang w:val="en-US"/>
        </w:rPr>
        <w:t>5 cm strat de legătură din beton asfaltic tip BA20 leg 50/70 (BAD20 conf AND 605)</w:t>
      </w:r>
    </w:p>
    <w:p w:rsidR="00F201B9" w:rsidRPr="006D47A7" w:rsidRDefault="00F201B9" w:rsidP="00F201B9">
      <w:pPr>
        <w:pStyle w:val="Liniuta"/>
        <w:numPr>
          <w:ilvl w:val="0"/>
          <w:numId w:val="38"/>
        </w:numPr>
        <w:rPr>
          <w:lang w:val="en-US"/>
        </w:rPr>
      </w:pPr>
      <w:r w:rsidRPr="006D47A7">
        <w:rPr>
          <w:lang w:val="en-US"/>
        </w:rPr>
        <w:t>12 cm strat de piatra sparta</w:t>
      </w:r>
    </w:p>
    <w:p w:rsidR="00F201B9" w:rsidRPr="006D47A7" w:rsidRDefault="00F201B9" w:rsidP="00F201B9">
      <w:pPr>
        <w:pStyle w:val="Liniuta"/>
        <w:numPr>
          <w:ilvl w:val="0"/>
          <w:numId w:val="38"/>
        </w:numPr>
        <w:rPr>
          <w:lang w:val="en-US"/>
        </w:rPr>
      </w:pPr>
      <w:r w:rsidRPr="006D47A7">
        <w:rPr>
          <w:lang w:val="en-US"/>
        </w:rPr>
        <w:t>3</w:t>
      </w:r>
      <w:r w:rsidR="008F5F1E" w:rsidRPr="006D47A7">
        <w:rPr>
          <w:lang w:val="en-US"/>
        </w:rPr>
        <w:t>9</w:t>
      </w:r>
      <w:r w:rsidRPr="006D47A7">
        <w:rPr>
          <w:lang w:val="en-US"/>
        </w:rPr>
        <w:t xml:space="preserve"> cm strat fundatie din balast</w:t>
      </w:r>
    </w:p>
    <w:p w:rsidR="00F201B9" w:rsidRPr="006D47A7" w:rsidRDefault="00F201B9" w:rsidP="00F201B9">
      <w:pPr>
        <w:pStyle w:val="Liniuta"/>
        <w:numPr>
          <w:ilvl w:val="0"/>
          <w:numId w:val="38"/>
        </w:numPr>
        <w:rPr>
          <w:lang w:val="en-US"/>
        </w:rPr>
      </w:pPr>
      <w:r w:rsidRPr="006D47A7">
        <w:rPr>
          <w:lang w:val="en-US"/>
        </w:rPr>
        <w:t>8 cm substrat de nisip</w:t>
      </w:r>
    </w:p>
    <w:p w:rsidR="00F201B9" w:rsidRPr="006D47A7" w:rsidRDefault="00F201B9" w:rsidP="00F201B9">
      <w:pPr>
        <w:spacing w:line="360" w:lineRule="auto"/>
        <w:jc w:val="both"/>
        <w:rPr>
          <w:lang w:val="it-IT"/>
        </w:rPr>
      </w:pPr>
    </w:p>
    <w:p w:rsidR="00F201B9" w:rsidRPr="006D47A7" w:rsidRDefault="00F201B9" w:rsidP="00F201B9">
      <w:pPr>
        <w:rPr>
          <w:b/>
          <w:lang w:val="it-IT"/>
        </w:rPr>
      </w:pPr>
      <w:r w:rsidRPr="006D47A7">
        <w:rPr>
          <w:b/>
          <w:lang w:val="it-IT"/>
        </w:rPr>
        <w:t>1. Adâncimea de inghet in complexul rutier</w:t>
      </w:r>
    </w:p>
    <w:p w:rsidR="00F201B9" w:rsidRPr="006D47A7" w:rsidRDefault="00F201B9" w:rsidP="00F201B9">
      <w:pPr>
        <w:rPr>
          <w:lang w:val="it-IT"/>
        </w:rPr>
      </w:pPr>
      <w:r w:rsidRPr="006D47A7">
        <w:rPr>
          <w:lang w:val="it-IT"/>
        </w:rPr>
        <w:tab/>
        <w:t xml:space="preserve">a) </w:t>
      </w:r>
      <w:r w:rsidRPr="006D47A7">
        <w:rPr>
          <w:i/>
          <w:lang w:val="it-IT"/>
        </w:rPr>
        <w:t>Adâncimea de inghet in pamântul de fundatie "Z"</w:t>
      </w:r>
      <w:r w:rsidRPr="006D47A7">
        <w:rPr>
          <w:lang w:val="it-IT"/>
        </w:rPr>
        <w:t xml:space="preserve"> se stabileste pe baza urmatorilor parametri:</w:t>
      </w:r>
    </w:p>
    <w:p w:rsidR="00F201B9" w:rsidRPr="006D47A7" w:rsidRDefault="00F201B9" w:rsidP="00F201B9">
      <w:pPr>
        <w:rPr>
          <w:lang w:val="it-IT"/>
        </w:rPr>
      </w:pPr>
      <w:r w:rsidRPr="006D47A7">
        <w:rPr>
          <w:lang w:val="it-IT"/>
        </w:rPr>
        <w:t>- tipul climatic al zonei:</w:t>
      </w:r>
      <w:r w:rsidRPr="006D47A7">
        <w:rPr>
          <w:lang w:val="it-IT"/>
        </w:rPr>
        <w:tab/>
      </w:r>
      <w:r w:rsidRPr="006D47A7">
        <w:rPr>
          <w:lang w:val="it-IT"/>
        </w:rPr>
        <w:tab/>
      </w:r>
      <w:r w:rsidRPr="006D47A7">
        <w:rPr>
          <w:lang w:val="it-IT"/>
        </w:rPr>
        <w:tab/>
      </w:r>
      <w:r w:rsidRPr="006D47A7">
        <w:rPr>
          <w:lang w:val="it-IT"/>
        </w:rPr>
        <w:tab/>
        <w:t>III</w:t>
      </w:r>
    </w:p>
    <w:p w:rsidR="00F201B9" w:rsidRPr="006D47A7" w:rsidRDefault="00F201B9" w:rsidP="00F201B9">
      <w:pPr>
        <w:rPr>
          <w:lang w:val="it-IT"/>
        </w:rPr>
      </w:pPr>
      <w:r w:rsidRPr="006D47A7">
        <w:t>- tipul pamântului de fundatie:</w:t>
      </w:r>
      <w:r w:rsidRPr="006D47A7">
        <w:tab/>
      </w:r>
      <w:r w:rsidRPr="006D47A7">
        <w:tab/>
      </w:r>
      <w:r w:rsidRPr="006D47A7">
        <w:tab/>
      </w:r>
      <w:r w:rsidRPr="006D47A7">
        <w:rPr>
          <w:lang w:val="it-IT"/>
        </w:rPr>
        <w:t xml:space="preserve">P4 – coeziv- praf, praf argilos, praf nicipos,praf argilos nisipos </w:t>
      </w:r>
    </w:p>
    <w:p w:rsidR="00F201B9" w:rsidRPr="006D47A7" w:rsidRDefault="00F201B9" w:rsidP="00F201B9">
      <w:pPr>
        <w:rPr>
          <w:lang w:val="it-IT"/>
        </w:rPr>
      </w:pPr>
      <w:r w:rsidRPr="006D47A7">
        <w:rPr>
          <w:lang w:val="it-IT"/>
        </w:rPr>
        <w:t>- conditii hidrologice ale complexului rutier:</w:t>
      </w:r>
      <w:r w:rsidRPr="006D47A7">
        <w:rPr>
          <w:lang w:val="it-IT"/>
        </w:rPr>
        <w:tab/>
        <w:t>2b– conditii hidrologice mediocre si defavorabile</w:t>
      </w:r>
    </w:p>
    <w:p w:rsidR="00F201B9" w:rsidRPr="006D47A7" w:rsidRDefault="00F201B9" w:rsidP="00F201B9">
      <w:pPr>
        <w:rPr>
          <w:lang w:val="it-IT"/>
        </w:rPr>
      </w:pPr>
      <w:r w:rsidRPr="006D47A7">
        <w:rPr>
          <w:lang w:val="it-IT"/>
        </w:rPr>
        <w:tab/>
        <w:t>- indicele de inghet in pamânt I</w:t>
      </w:r>
      <w:r w:rsidRPr="006D47A7">
        <w:rPr>
          <w:vertAlign w:val="subscript"/>
          <w:lang w:val="it-IT"/>
        </w:rPr>
        <w:t>med</w:t>
      </w:r>
      <w:r w:rsidRPr="006D47A7">
        <w:rPr>
          <w:vertAlign w:val="superscript"/>
          <w:lang w:val="it-IT"/>
        </w:rPr>
        <w:t>3/30</w:t>
      </w:r>
      <w:r w:rsidRPr="006D47A7">
        <w:rPr>
          <w:lang w:val="it-IT"/>
        </w:rPr>
        <w:t xml:space="preserve"> = 944</w:t>
      </w:r>
      <w:r w:rsidRPr="006D47A7">
        <w:rPr>
          <w:vertAlign w:val="superscript"/>
          <w:lang w:val="it-IT"/>
        </w:rPr>
        <w:t>o</w:t>
      </w:r>
      <w:r w:rsidRPr="006D47A7">
        <w:rPr>
          <w:lang w:val="it-IT"/>
        </w:rPr>
        <w:t>C x zileeste stabilit in functie de sistemul rutier nerigid si de clasa de trafic redus, conform hartilor de zonare a teritoriului României din STAS 1709/1-90, fig. 5.</w:t>
      </w:r>
    </w:p>
    <w:p w:rsidR="00F201B9" w:rsidRPr="006D47A7" w:rsidRDefault="00F201B9" w:rsidP="00F201B9">
      <w:pPr>
        <w:rPr>
          <w:lang w:val="it-IT"/>
        </w:rPr>
      </w:pPr>
      <w:r w:rsidRPr="006D47A7">
        <w:rPr>
          <w:lang w:val="it-IT"/>
        </w:rPr>
        <w:tab/>
        <w:t>Z = 100 cm - conform studiului geotehnic</w:t>
      </w:r>
    </w:p>
    <w:p w:rsidR="00F201B9" w:rsidRPr="006D47A7" w:rsidRDefault="00F201B9" w:rsidP="00F201B9">
      <w:pPr>
        <w:rPr>
          <w:lang w:val="it-IT"/>
        </w:rPr>
      </w:pPr>
      <w:r w:rsidRPr="006D47A7">
        <w:rPr>
          <w:lang w:val="it-IT"/>
        </w:rPr>
        <w:tab/>
        <w:t>b) Grosimea echivalenta a sistemului rutier "He"</w:t>
      </w:r>
    </w:p>
    <w:p w:rsidR="00F201B9" w:rsidRPr="006D47A7" w:rsidRDefault="00F201B9" w:rsidP="00F201B9">
      <w:pPr>
        <w:rPr>
          <w:lang w:val="it-IT"/>
        </w:rPr>
      </w:pPr>
      <w:r w:rsidRPr="006D47A7">
        <w:rPr>
          <w:lang w:val="it-IT"/>
        </w:rPr>
        <w:tab/>
        <w:t>Grosimea echivalenta se stabileste pe baza grosimilor straturilor rutiere si a coeficientilor de echivalare a capacitatii de transmitere a caldurii specifice fiecarui material din alcatuirea sistemului rutier.</w:t>
      </w:r>
    </w:p>
    <w:p w:rsidR="00F201B9" w:rsidRPr="006D47A7" w:rsidRDefault="00F201B9" w:rsidP="00F201B9">
      <w:pPr>
        <w:rPr>
          <w:lang w:val="it-IT"/>
        </w:rPr>
      </w:pPr>
      <w:r w:rsidRPr="006D47A7">
        <w:rPr>
          <w:lang w:val="it-IT"/>
        </w:rPr>
        <w:lastRenderedPageBreak/>
        <w:tab/>
        <w:t>He = 4 x 0,50 + 5 x 0,50+ 12x 0,70 + 3</w:t>
      </w:r>
      <w:r w:rsidR="008F5F1E" w:rsidRPr="006D47A7">
        <w:rPr>
          <w:lang w:val="it-IT"/>
        </w:rPr>
        <w:t>9</w:t>
      </w:r>
      <w:r w:rsidRPr="006D47A7">
        <w:rPr>
          <w:lang w:val="it-IT"/>
        </w:rPr>
        <w:t xml:space="preserve"> x 0,70  +8 x 1,00 = </w:t>
      </w:r>
      <w:r w:rsidR="008F5F1E" w:rsidRPr="006D47A7">
        <w:rPr>
          <w:lang w:val="it-IT"/>
        </w:rPr>
        <w:t>50.1</w:t>
      </w:r>
      <w:r w:rsidRPr="006D47A7">
        <w:rPr>
          <w:lang w:val="it-IT"/>
        </w:rPr>
        <w:t>cm</w:t>
      </w:r>
    </w:p>
    <w:p w:rsidR="00F201B9" w:rsidRPr="006D47A7" w:rsidRDefault="00F201B9" w:rsidP="00F201B9">
      <w:pPr>
        <w:rPr>
          <w:i/>
          <w:lang w:val="it-IT"/>
        </w:rPr>
      </w:pPr>
      <w:r w:rsidRPr="006D47A7">
        <w:rPr>
          <w:lang w:val="it-IT"/>
        </w:rPr>
        <w:tab/>
        <w:t xml:space="preserve">c) </w:t>
      </w:r>
      <w:r w:rsidRPr="006D47A7">
        <w:rPr>
          <w:i/>
          <w:lang w:val="it-IT"/>
        </w:rPr>
        <w:t>Adâncimea de inghet in complexul rutier "Zcr"</w:t>
      </w:r>
    </w:p>
    <w:p w:rsidR="00F201B9" w:rsidRPr="006D47A7" w:rsidRDefault="00F201B9" w:rsidP="00F201B9">
      <w:pPr>
        <w:rPr>
          <w:lang w:val="it-IT"/>
        </w:rPr>
      </w:pPr>
      <w:r w:rsidRPr="006D47A7">
        <w:rPr>
          <w:lang w:val="it-IT"/>
        </w:rPr>
        <w:tab/>
        <w:t xml:space="preserve">Adâncimea de inghet in complexul rutier se considera egala cu adâncimea de inghet in pamântul de fundatie, la care se adauga un spor al adâncimii de inghet " </w:t>
      </w:r>
      <w:r w:rsidRPr="006D47A7">
        <w:sym w:font="Symbol" w:char="F044"/>
      </w:r>
      <w:r w:rsidRPr="006D47A7">
        <w:rPr>
          <w:lang w:val="it-IT"/>
        </w:rPr>
        <w:t>Z" (determinat de capacitatea de transmitere a caldurii de straturile sistemului rutier).</w:t>
      </w:r>
    </w:p>
    <w:p w:rsidR="00F201B9" w:rsidRPr="006D47A7" w:rsidRDefault="00F201B9" w:rsidP="00F201B9">
      <w:r w:rsidRPr="006D47A7">
        <w:rPr>
          <w:lang w:val="it-IT"/>
        </w:rPr>
        <w:tab/>
      </w:r>
      <w:r w:rsidRPr="006D47A7">
        <w:rPr>
          <w:lang w:val="it-IT"/>
        </w:rPr>
        <w:tab/>
      </w:r>
      <w:r w:rsidRPr="006D47A7">
        <w:sym w:font="Symbol" w:char="F044"/>
      </w:r>
      <w:r w:rsidRPr="006D47A7">
        <w:t>Z = H</w:t>
      </w:r>
      <w:r w:rsidRPr="006D47A7">
        <w:rPr>
          <w:vertAlign w:val="subscript"/>
        </w:rPr>
        <w:t>SR</w:t>
      </w:r>
      <w:r w:rsidRPr="006D47A7">
        <w:t xml:space="preserve"> - He = 6</w:t>
      </w:r>
      <w:r w:rsidR="008F5F1E" w:rsidRPr="006D47A7">
        <w:t>8</w:t>
      </w:r>
      <w:r w:rsidRPr="006D47A7">
        <w:t xml:space="preserve"> – </w:t>
      </w:r>
      <w:r w:rsidR="008F5F1E" w:rsidRPr="006D47A7">
        <w:t>50.1</w:t>
      </w:r>
      <w:r w:rsidRPr="006D47A7">
        <w:t>= 17.</w:t>
      </w:r>
      <w:r w:rsidR="008F5F1E" w:rsidRPr="006D47A7">
        <w:t>9</w:t>
      </w:r>
      <w:r w:rsidRPr="006D47A7">
        <w:t xml:space="preserve"> cm</w:t>
      </w:r>
    </w:p>
    <w:p w:rsidR="00F201B9" w:rsidRPr="006D47A7" w:rsidRDefault="00F201B9" w:rsidP="00F201B9">
      <w:r w:rsidRPr="006D47A7">
        <w:tab/>
      </w:r>
      <w:r w:rsidRPr="006D47A7">
        <w:tab/>
        <w:t xml:space="preserve">Zcr = Z + </w:t>
      </w:r>
      <w:r w:rsidRPr="006D47A7">
        <w:sym w:font="Symbol" w:char="F044"/>
      </w:r>
      <w:r w:rsidRPr="006D47A7">
        <w:t>Z = 100+ 17.</w:t>
      </w:r>
      <w:r w:rsidR="008F5F1E" w:rsidRPr="006D47A7">
        <w:t>9</w:t>
      </w:r>
      <w:r w:rsidRPr="006D47A7">
        <w:t xml:space="preserve"> =117.</w:t>
      </w:r>
      <w:r w:rsidR="008F5F1E" w:rsidRPr="006D47A7">
        <w:t>9</w:t>
      </w:r>
      <w:r w:rsidRPr="006D47A7">
        <w:t xml:space="preserve"> cm</w:t>
      </w:r>
    </w:p>
    <w:p w:rsidR="00F201B9" w:rsidRPr="006D47A7" w:rsidRDefault="00F201B9" w:rsidP="00F201B9">
      <w:pPr>
        <w:rPr>
          <w:b/>
        </w:rPr>
      </w:pPr>
      <w:r w:rsidRPr="006D47A7">
        <w:rPr>
          <w:b/>
        </w:rPr>
        <w:tab/>
        <w:t>2. Prevenirea degradarilor din inghet-dezghet</w:t>
      </w:r>
    </w:p>
    <w:p w:rsidR="00F201B9" w:rsidRPr="006D47A7" w:rsidRDefault="00F201B9" w:rsidP="00F201B9">
      <w:pPr>
        <w:rPr>
          <w:lang w:val="it-IT"/>
        </w:rPr>
      </w:pPr>
      <w:r w:rsidRPr="006D47A7">
        <w:tab/>
      </w:r>
      <w:r w:rsidRPr="006D47A7">
        <w:rPr>
          <w:lang w:val="it-IT"/>
        </w:rPr>
        <w:t>Prevenirea degradarilor din inghet-dezghet se face prin verificarea rezistentei la actiunea inghet-dezghetului a structurii rutiere.</w:t>
      </w:r>
    </w:p>
    <w:p w:rsidR="00F201B9" w:rsidRPr="006D47A7" w:rsidRDefault="00F201B9" w:rsidP="00F201B9">
      <w:pPr>
        <w:rPr>
          <w:lang w:val="it-IT"/>
        </w:rPr>
      </w:pPr>
      <w:r w:rsidRPr="006D47A7">
        <w:rPr>
          <w:lang w:val="it-IT"/>
        </w:rPr>
        <w:tab/>
      </w:r>
    </w:p>
    <w:p w:rsidR="00F201B9" w:rsidRPr="006D47A7" w:rsidRDefault="00F201B9" w:rsidP="00F201B9">
      <w:pPr>
        <w:rPr>
          <w:lang w:val="it-IT"/>
        </w:rPr>
      </w:pPr>
      <w:r w:rsidRPr="006D47A7">
        <w:rPr>
          <w:lang w:val="it-IT"/>
        </w:rPr>
        <w:t>Gradul de asigurare la patrunderea inghetului in complexul rutier:</w:t>
      </w:r>
    </w:p>
    <w:p w:rsidR="00F201B9" w:rsidRPr="006D47A7" w:rsidRDefault="00F201B9" w:rsidP="00F201B9">
      <w:pPr>
        <w:rPr>
          <w:lang w:val="it-IT"/>
        </w:rPr>
      </w:pPr>
      <w:r w:rsidRPr="006D47A7">
        <w:rPr>
          <w:lang w:val="it-IT"/>
        </w:rPr>
        <w:tab/>
        <w:t xml:space="preserve"> He</w:t>
      </w:r>
      <w:r w:rsidRPr="006D47A7">
        <w:rPr>
          <w:lang w:val="it-IT"/>
        </w:rPr>
        <w:tab/>
      </w:r>
      <w:r w:rsidR="008F5F1E" w:rsidRPr="006D47A7">
        <w:rPr>
          <w:lang w:val="it-IT"/>
        </w:rPr>
        <w:t>50.1</w:t>
      </w:r>
    </w:p>
    <w:p w:rsidR="00F201B9" w:rsidRPr="006D47A7" w:rsidRDefault="00B342C3" w:rsidP="00F201B9">
      <w:pPr>
        <w:rPr>
          <w:lang w:val="it-IT"/>
        </w:rPr>
      </w:pPr>
      <w:r>
        <w:rPr>
          <w:lang w:eastAsia="ro-RO"/>
        </w:rPr>
        <w:pict>
          <v:line id="_x0000_s1034" style="position:absolute;left:0;text-align:left;z-index:251665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5pt,5.85pt" to="57.6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ySfHgIAADk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" o:allowincell="f" strokeweight="1pt"/>
        </w:pict>
      </w:r>
      <w:r>
        <w:rPr>
          <w:lang w:eastAsia="ro-RO"/>
        </w:rPr>
        <w:pict>
          <v:line id="_x0000_s1033" style="position:absolute;left:0;text-align:lef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5.8pt" to="95.3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" o:allowincell="f" strokeweight="1pt"/>
        </w:pict>
      </w:r>
      <w:r w:rsidR="00F201B9" w:rsidRPr="006D47A7">
        <w:rPr>
          <w:lang w:val="it-IT"/>
        </w:rPr>
        <w:t>K =           =                 = 0.4</w:t>
      </w:r>
      <w:r w:rsidR="008F5F1E" w:rsidRPr="006D47A7">
        <w:rPr>
          <w:lang w:val="it-IT"/>
        </w:rPr>
        <w:t>25</w:t>
      </w:r>
      <w:r w:rsidR="00F201B9" w:rsidRPr="006D47A7">
        <w:rPr>
          <w:lang w:val="it-IT"/>
        </w:rPr>
        <w:t>&gt; 0.40  DA</w:t>
      </w:r>
    </w:p>
    <w:p w:rsidR="00F201B9" w:rsidRPr="006D47A7" w:rsidRDefault="00F201B9" w:rsidP="00F201B9">
      <w:pPr>
        <w:rPr>
          <w:lang w:val="it-IT"/>
        </w:rPr>
      </w:pPr>
      <w:r w:rsidRPr="006D47A7">
        <w:rPr>
          <w:lang w:val="it-IT"/>
        </w:rPr>
        <w:t xml:space="preserve">         Zcr      </w:t>
      </w:r>
      <w:r w:rsidRPr="006D47A7">
        <w:t>117.</w:t>
      </w:r>
      <w:r w:rsidR="008F5F1E" w:rsidRPr="006D47A7">
        <w:t>9</w:t>
      </w:r>
    </w:p>
    <w:p w:rsidR="00F201B9" w:rsidRPr="006D47A7" w:rsidRDefault="00F201B9" w:rsidP="00F201B9">
      <w:pPr>
        <w:rPr>
          <w:lang w:val="it-IT"/>
        </w:rPr>
      </w:pPr>
    </w:p>
    <w:p w:rsidR="00F201B9" w:rsidRPr="006D47A7" w:rsidRDefault="00F201B9" w:rsidP="00F201B9">
      <w:pPr>
        <w:rPr>
          <w:lang w:val="it-IT"/>
        </w:rPr>
      </w:pPr>
      <w:r w:rsidRPr="006D47A7">
        <w:rPr>
          <w:lang w:val="it-IT"/>
        </w:rPr>
        <w:t>0,50– gradul de asigurare la patrunderea inghetului K, corespunzator pamant tip P3-P4, tip climatic I, sistem rutier suplu, (tabel 4, STAS 1709/2-90).</w:t>
      </w:r>
    </w:p>
    <w:p w:rsidR="00F201B9" w:rsidRPr="006D47A7" w:rsidRDefault="00F201B9" w:rsidP="00F201B9">
      <w:pPr>
        <w:rPr>
          <w:lang w:val="en-US"/>
        </w:rPr>
      </w:pPr>
      <w:r w:rsidRPr="006D47A7">
        <w:rPr>
          <w:lang w:val="it-IT"/>
        </w:rPr>
        <w:tab/>
        <w:t>Intrucât gradul de asigurare la patrunderea inghetului in complexul rutier este mai mare decat valoarea limita din tabelul 4, STAS 1709/2-90 rezulta ca sistemul rutier este rezistent la actiunea din inghet-dezghet.</w:t>
      </w:r>
    </w:p>
    <w:p w:rsidR="00F201B9" w:rsidRPr="006D47A7" w:rsidRDefault="00F201B9" w:rsidP="00F201B9">
      <w:pPr>
        <w:rPr>
          <w:lang w:val="es-MX"/>
        </w:rPr>
      </w:pPr>
      <w:r w:rsidRPr="006D47A7">
        <w:rPr>
          <w:lang w:val="es-MX"/>
        </w:rPr>
        <w:tab/>
      </w:r>
    </w:p>
    <w:p w:rsidR="00F201B9" w:rsidRPr="006D47A7" w:rsidRDefault="00F201B9" w:rsidP="00F201B9">
      <w:pPr>
        <w:spacing w:line="360" w:lineRule="auto"/>
        <w:jc w:val="both"/>
        <w:rPr>
          <w:u w:val="single"/>
          <w:lang w:val="it-IT"/>
        </w:rPr>
      </w:pPr>
      <w:r w:rsidRPr="006D47A7">
        <w:rPr>
          <w:b/>
          <w:szCs w:val="26"/>
          <w:u w:val="single"/>
          <w:lang w:val="it-IT"/>
        </w:rPr>
        <w:t>VARIANTA II  STRUCTURA RUTIERA NOUA</w:t>
      </w:r>
    </w:p>
    <w:p w:rsidR="00F201B9" w:rsidRPr="006D47A7" w:rsidRDefault="00F201B9" w:rsidP="00F201B9">
      <w:pPr>
        <w:numPr>
          <w:ilvl w:val="0"/>
          <w:numId w:val="39"/>
        </w:numPr>
        <w:spacing w:line="360" w:lineRule="auto"/>
        <w:jc w:val="both"/>
        <w:rPr>
          <w:b/>
          <w:lang w:val="it-IT"/>
        </w:rPr>
      </w:pPr>
      <w:r w:rsidRPr="006D47A7">
        <w:rPr>
          <w:b/>
          <w:lang w:val="it-IT"/>
        </w:rPr>
        <w:t>ALCATUIREA STRUCTURILOR RUTIERE</w:t>
      </w:r>
    </w:p>
    <w:p w:rsidR="00F201B9" w:rsidRPr="006D47A7" w:rsidRDefault="00F201B9" w:rsidP="00F201B9">
      <w:pPr>
        <w:spacing w:line="360" w:lineRule="auto"/>
        <w:jc w:val="both"/>
        <w:rPr>
          <w:lang w:val="it-IT"/>
        </w:rPr>
      </w:pPr>
      <w:r w:rsidRPr="006D47A7">
        <w:rPr>
          <w:lang w:val="it-IT"/>
        </w:rPr>
        <w:t>La baza alcatuirii structurilor rutiere analizate, au stat solicitarile beneficiarului  bazate pe studierea unei solutii privind o structura cu sistem rutier nou, altul decat sistemul rutier rigid.</w:t>
      </w:r>
    </w:p>
    <w:p w:rsidR="00F201B9" w:rsidRPr="006D47A7" w:rsidRDefault="00F201B9" w:rsidP="00F201B9">
      <w:pPr>
        <w:spacing w:line="360" w:lineRule="auto"/>
        <w:jc w:val="both"/>
        <w:rPr>
          <w:b/>
          <w:lang w:val="it-IT"/>
        </w:rPr>
      </w:pPr>
      <w:r w:rsidRPr="006D47A7">
        <w:rPr>
          <w:lang w:val="it-IT"/>
        </w:rPr>
        <w:tab/>
      </w:r>
      <w:r w:rsidRPr="006D47A7">
        <w:rPr>
          <w:b/>
          <w:lang w:val="it-IT"/>
        </w:rPr>
        <w:t>Stabilirea traficului de calcul</w:t>
      </w:r>
    </w:p>
    <w:p w:rsidR="00F201B9" w:rsidRPr="006D47A7" w:rsidRDefault="00F201B9" w:rsidP="00F201B9">
      <w:pPr>
        <w:spacing w:line="360" w:lineRule="auto"/>
        <w:jc w:val="both"/>
        <w:rPr>
          <w:lang w:val="it-IT"/>
        </w:rPr>
      </w:pPr>
      <w:r w:rsidRPr="006D47A7">
        <w:rPr>
          <w:lang w:val="it-IT"/>
        </w:rPr>
        <w:t>Traficul de calcul se stabileste pe baza traficului mediu zilnic anual in osii standard de 115 KN si este definit prin numarul total de treceri ale osiei standard astfel:</w:t>
      </w:r>
    </w:p>
    <w:p w:rsidR="00F201B9" w:rsidRPr="006D47A7" w:rsidRDefault="00F201B9" w:rsidP="00F201B9">
      <w:pPr>
        <w:jc w:val="both"/>
        <w:rPr>
          <w:lang w:val="it-IT"/>
        </w:rPr>
      </w:pPr>
      <w:r w:rsidRPr="006D47A7">
        <w:rPr>
          <w:lang w:val="it-IT"/>
        </w:rPr>
        <w:tab/>
      </w:r>
      <w:r w:rsidRPr="006D47A7">
        <w:rPr>
          <w:lang w:val="it-IT"/>
        </w:rPr>
        <w:tab/>
        <w:t>N</w:t>
      </w:r>
      <w:r w:rsidRPr="006D47A7">
        <w:rPr>
          <w:vertAlign w:val="subscript"/>
          <w:lang w:val="it-IT"/>
        </w:rPr>
        <w:t>c</w:t>
      </w:r>
      <w:r w:rsidRPr="006D47A7">
        <w:rPr>
          <w:lang w:val="it-IT"/>
        </w:rPr>
        <w:t xml:space="preserve"> =0.03 mil.o.s.</w:t>
      </w:r>
      <w:r w:rsidRPr="006D47A7">
        <w:rPr>
          <w:lang w:val="it-IT"/>
        </w:rPr>
        <w:tab/>
      </w:r>
      <w:r w:rsidRPr="006D47A7">
        <w:rPr>
          <w:lang w:val="it-IT"/>
        </w:rPr>
        <w:tab/>
      </w:r>
      <w:r w:rsidRPr="006D47A7">
        <w:rPr>
          <w:lang w:val="it-IT"/>
        </w:rPr>
        <w:tab/>
      </w:r>
      <w:r w:rsidRPr="006D47A7">
        <w:rPr>
          <w:lang w:val="it-IT"/>
        </w:rPr>
        <w:tab/>
      </w:r>
      <w:r w:rsidRPr="006D47A7">
        <w:rPr>
          <w:lang w:val="it-IT"/>
        </w:rPr>
        <w:tab/>
      </w:r>
      <w:r w:rsidRPr="006D47A7">
        <w:rPr>
          <w:lang w:val="it-IT"/>
        </w:rPr>
        <w:tab/>
      </w:r>
      <w:r w:rsidRPr="006D47A7">
        <w:rPr>
          <w:lang w:val="it-IT"/>
        </w:rPr>
        <w:tab/>
      </w:r>
    </w:p>
    <w:p w:rsidR="00F201B9" w:rsidRPr="006D47A7" w:rsidRDefault="00F201B9" w:rsidP="00F201B9">
      <w:pPr>
        <w:spacing w:line="360" w:lineRule="auto"/>
        <w:jc w:val="both"/>
        <w:rPr>
          <w:lang w:val="it-IT"/>
        </w:rPr>
      </w:pPr>
      <w:r w:rsidRPr="006D47A7">
        <w:rPr>
          <w:lang w:val="it-IT"/>
        </w:rPr>
        <w:t>Sectorul de drum studiat, in conformitate cu concluziile si recomandarile din studiul geotehnic, este caracterizat de urmatoarele date:</w:t>
      </w:r>
    </w:p>
    <w:p w:rsidR="00F201B9" w:rsidRPr="006D47A7" w:rsidRDefault="00F201B9" w:rsidP="00F201B9">
      <w:pPr>
        <w:spacing w:line="360" w:lineRule="auto"/>
        <w:jc w:val="both"/>
        <w:rPr>
          <w:lang w:val="it-IT"/>
        </w:rPr>
      </w:pPr>
      <w:r w:rsidRPr="006D47A7">
        <w:rPr>
          <w:lang w:val="it-IT"/>
        </w:rPr>
        <w:tab/>
        <w:t>- tipul de pamânt predominant:</w:t>
      </w:r>
      <w:r w:rsidRPr="006D47A7">
        <w:rPr>
          <w:lang w:val="it-IT"/>
        </w:rPr>
        <w:tab/>
        <w:t xml:space="preserve">P4 – coeziv- praf, praf argilos, praf nisipos,praf argilos nisipos </w:t>
      </w:r>
    </w:p>
    <w:p w:rsidR="00F201B9" w:rsidRPr="006D47A7" w:rsidRDefault="00F201B9" w:rsidP="00F201B9">
      <w:pPr>
        <w:spacing w:line="360" w:lineRule="auto"/>
        <w:ind w:firstLine="720"/>
        <w:jc w:val="both"/>
        <w:rPr>
          <w:lang w:val="it-IT"/>
        </w:rPr>
      </w:pPr>
      <w:r w:rsidRPr="006D47A7">
        <w:rPr>
          <w:lang w:val="it-IT"/>
        </w:rPr>
        <w:t>- tipul climatic:</w:t>
      </w:r>
      <w:r w:rsidRPr="006D47A7">
        <w:rPr>
          <w:lang w:val="it-IT"/>
        </w:rPr>
        <w:tab/>
      </w:r>
      <w:r w:rsidRPr="006D47A7">
        <w:rPr>
          <w:lang w:val="it-IT"/>
        </w:rPr>
        <w:tab/>
      </w:r>
      <w:r w:rsidRPr="006D47A7">
        <w:rPr>
          <w:lang w:val="it-IT"/>
        </w:rPr>
        <w:tab/>
        <w:t>III</w:t>
      </w:r>
    </w:p>
    <w:p w:rsidR="00F201B9" w:rsidRPr="006D47A7" w:rsidRDefault="00F201B9" w:rsidP="00F201B9">
      <w:pPr>
        <w:spacing w:line="360" w:lineRule="auto"/>
        <w:jc w:val="both"/>
        <w:rPr>
          <w:lang w:val="it-IT"/>
        </w:rPr>
      </w:pPr>
      <w:r w:rsidRPr="006D47A7">
        <w:rPr>
          <w:lang w:val="it-IT"/>
        </w:rPr>
        <w:tab/>
        <w:t>- regim hidrologic:</w:t>
      </w:r>
      <w:r w:rsidRPr="006D47A7">
        <w:rPr>
          <w:lang w:val="it-IT"/>
        </w:rPr>
        <w:tab/>
      </w:r>
      <w:r w:rsidRPr="006D47A7">
        <w:rPr>
          <w:lang w:val="it-IT"/>
        </w:rPr>
        <w:tab/>
      </w:r>
      <w:r w:rsidRPr="006D47A7">
        <w:rPr>
          <w:lang w:val="it-IT"/>
        </w:rPr>
        <w:tab/>
        <w:t>2b– conditii hidrologice mediocre si defavorabile</w:t>
      </w:r>
    </w:p>
    <w:p w:rsidR="00F201B9" w:rsidRPr="006D47A7" w:rsidRDefault="00F201B9" w:rsidP="00F201B9">
      <w:pPr>
        <w:spacing w:line="360" w:lineRule="auto"/>
        <w:ind w:firstLine="720"/>
        <w:jc w:val="both"/>
        <w:rPr>
          <w:b/>
          <w:i/>
          <w:lang w:val="it-IT"/>
        </w:rPr>
      </w:pPr>
      <w:r w:rsidRPr="006D47A7">
        <w:rPr>
          <w:b/>
          <w:i/>
          <w:lang w:val="it-IT"/>
        </w:rPr>
        <w:lastRenderedPageBreak/>
        <w:t>Alcatuirea si caracteristicile straturilor rutiere noi</w:t>
      </w:r>
    </w:p>
    <w:p w:rsidR="00F201B9" w:rsidRPr="006D47A7" w:rsidRDefault="00F201B9" w:rsidP="00F201B9">
      <w:pPr>
        <w:spacing w:line="360" w:lineRule="auto"/>
        <w:jc w:val="both"/>
        <w:rPr>
          <w:lang w:val="it-IT"/>
        </w:rPr>
      </w:pPr>
      <w:r w:rsidRPr="006D47A7">
        <w:rPr>
          <w:lang w:val="it-IT"/>
        </w:rPr>
        <w:tab/>
        <w:t>Valorile de calcul ale modulilor de elasticitate dinamici sunt considerate in functie de tipul straturilor din alcatuirea structurii rutiere precum si tipul climatic al zonei.</w:t>
      </w:r>
    </w:p>
    <w:p w:rsidR="00F201B9" w:rsidRPr="006D47A7" w:rsidRDefault="00F201B9" w:rsidP="00F201B9">
      <w:pPr>
        <w:spacing w:line="360" w:lineRule="auto"/>
        <w:jc w:val="both"/>
        <w:rPr>
          <w:sz w:val="20"/>
          <w:lang w:val="it-IT"/>
        </w:rPr>
      </w:pPr>
      <w:r w:rsidRPr="006D47A7">
        <w:rPr>
          <w:szCs w:val="26"/>
          <w:lang w:val="it-IT"/>
        </w:rPr>
        <w:tab/>
        <w:t>Astfel calculele s-au realizat la conditiile rezultate din studiul geotehnic, pentru pamantul de fundare P4, tip climatic III, regim hidrologic 2b, avand Ep=50MPa.</w:t>
      </w:r>
    </w:p>
    <w:p w:rsidR="00F201B9" w:rsidRPr="006D47A7" w:rsidRDefault="00F201B9" w:rsidP="00F201B9">
      <w:pPr>
        <w:spacing w:line="360" w:lineRule="auto"/>
        <w:jc w:val="both"/>
        <w:rPr>
          <w:lang w:val="it-IT"/>
        </w:rPr>
      </w:pPr>
      <w:r w:rsidRPr="006D47A7">
        <w:rPr>
          <w:lang w:val="it-IT"/>
        </w:rPr>
        <w:tab/>
      </w:r>
      <w:r w:rsidRPr="006D47A7">
        <w:rPr>
          <w:lang w:val="it-IT"/>
        </w:rPr>
        <w:tab/>
        <w:t>Se propune pentru verificare urmatoarea structura:</w:t>
      </w:r>
    </w:p>
    <w:tbl>
      <w:tblPr>
        <w:tblW w:w="82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33"/>
        <w:gridCol w:w="720"/>
        <w:gridCol w:w="899"/>
        <w:gridCol w:w="1368"/>
      </w:tblGrid>
      <w:tr w:rsidR="00F201B9" w:rsidRPr="006D47A7" w:rsidTr="00040185">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360" w:lineRule="auto"/>
              <w:jc w:val="center"/>
              <w:rPr>
                <w:lang w:val="en-US"/>
              </w:rPr>
            </w:pPr>
            <w:r w:rsidRPr="006D47A7">
              <w:rPr>
                <w:lang w:val="en-US"/>
              </w:rPr>
              <w:t>Denumirea materialului din strat</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h</w:t>
            </w:r>
          </w:p>
          <w:p w:rsidR="00F201B9" w:rsidRPr="006D47A7" w:rsidRDefault="00F201B9" w:rsidP="00040185">
            <w:pPr>
              <w:pStyle w:val="Normal2"/>
              <w:rPr>
                <w:lang w:val="en-US"/>
              </w:rPr>
            </w:pPr>
            <w:r w:rsidRPr="006D47A7">
              <w:rPr>
                <w:lang w:val="en-US"/>
              </w:rPr>
              <w:t>(cm)</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E</w:t>
            </w:r>
          </w:p>
          <w:p w:rsidR="00F201B9" w:rsidRPr="006D47A7" w:rsidRDefault="00F201B9" w:rsidP="00040185">
            <w:pPr>
              <w:pStyle w:val="Normal2"/>
              <w:rPr>
                <w:lang w:val="en-US"/>
              </w:rPr>
            </w:pPr>
            <w:r w:rsidRPr="006D47A7">
              <w:rPr>
                <w:lang w:val="en-US"/>
              </w:rPr>
              <w:t>(</w:t>
            </w:r>
            <w:proofErr w:type="spellStart"/>
            <w:r w:rsidRPr="006D47A7">
              <w:rPr>
                <w:lang w:val="en-US"/>
              </w:rPr>
              <w:t>Mpa</w:t>
            </w:r>
            <w:proofErr w:type="spellEnd"/>
            <w:r w:rsidRPr="006D47A7">
              <w:rPr>
                <w:lang w:val="en-US"/>
              </w:rPr>
              <w:t>)</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sym w:font="Symbol" w:char="F06D"/>
            </w:r>
          </w:p>
        </w:tc>
      </w:tr>
      <w:tr w:rsidR="00F201B9"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240" w:lineRule="auto"/>
              <w:jc w:val="both"/>
              <w:rPr>
                <w:lang w:val="en-US"/>
              </w:rPr>
            </w:pPr>
            <w:r w:rsidRPr="006D47A7">
              <w:rPr>
                <w:lang w:val="en-US"/>
              </w:rPr>
              <w:t>Strat de uzura SMA16 rul 50/70 (MAS16);</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4</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3600</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0,35</w:t>
            </w:r>
          </w:p>
        </w:tc>
      </w:tr>
      <w:tr w:rsidR="00F201B9"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240" w:lineRule="auto"/>
              <w:jc w:val="both"/>
              <w:rPr>
                <w:lang w:val="en-US"/>
              </w:rPr>
            </w:pPr>
            <w:r w:rsidRPr="006D47A7">
              <w:rPr>
                <w:lang w:val="en-US"/>
              </w:rPr>
              <w:t>Beton asfaltic deschis BA20 leg 50/70(BADPC20);</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5</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3000</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0,35</w:t>
            </w:r>
          </w:p>
        </w:tc>
      </w:tr>
      <w:tr w:rsidR="00F201B9" w:rsidRPr="006D47A7" w:rsidTr="00040185">
        <w:trPr>
          <w:cantSplit/>
        </w:trPr>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360" w:lineRule="auto"/>
              <w:jc w:val="both"/>
              <w:rPr>
                <w:lang w:val="en-US"/>
              </w:rPr>
            </w:pPr>
            <w:r w:rsidRPr="006D47A7">
              <w:rPr>
                <w:lang w:val="en-US"/>
              </w:rPr>
              <w:t>Piatra Sparta</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12</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500</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0,27</w:t>
            </w:r>
          </w:p>
        </w:tc>
      </w:tr>
      <w:tr w:rsidR="00F201B9" w:rsidRPr="006D47A7" w:rsidTr="00040185">
        <w:tc>
          <w:tcPr>
            <w:tcW w:w="5233"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spacing w:line="360" w:lineRule="auto"/>
              <w:jc w:val="both"/>
              <w:rPr>
                <w:lang w:val="en-US"/>
              </w:rPr>
            </w:pPr>
            <w:r w:rsidRPr="006D47A7">
              <w:rPr>
                <w:lang w:val="en-US"/>
              </w:rPr>
              <w:t>Balast amestec optimal</w:t>
            </w:r>
          </w:p>
        </w:tc>
        <w:tc>
          <w:tcPr>
            <w:tcW w:w="720"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35</w:t>
            </w:r>
          </w:p>
        </w:tc>
        <w:tc>
          <w:tcPr>
            <w:tcW w:w="89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300</w:t>
            </w:r>
          </w:p>
        </w:tc>
        <w:tc>
          <w:tcPr>
            <w:tcW w:w="1368"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0,27</w:t>
            </w:r>
          </w:p>
        </w:tc>
      </w:tr>
    </w:tbl>
    <w:p w:rsidR="00F201B9" w:rsidRPr="006D47A7" w:rsidRDefault="00F201B9" w:rsidP="00F201B9">
      <w:pPr>
        <w:jc w:val="both"/>
      </w:pPr>
    </w:p>
    <w:p w:rsidR="00F201B9" w:rsidRPr="006D47A7" w:rsidRDefault="00F201B9" w:rsidP="00F201B9">
      <w:pPr>
        <w:pStyle w:val="Subtitle"/>
      </w:pPr>
      <w:r w:rsidRPr="006D47A7">
        <w:tab/>
        <w:t>Calculul starii de deformatie in structura rutiera</w:t>
      </w:r>
    </w:p>
    <w:p w:rsidR="00F201B9" w:rsidRPr="006D47A7" w:rsidRDefault="00F201B9" w:rsidP="00F201B9">
      <w:pPr>
        <w:rPr>
          <w:lang w:val="it-IT"/>
        </w:rPr>
      </w:pPr>
      <w:r w:rsidRPr="006D47A7">
        <w:tab/>
      </w:r>
      <w:r w:rsidRPr="006D47A7">
        <w:rPr>
          <w:lang w:val="it-IT"/>
        </w:rPr>
        <w:t>Se calculeaza, cu ajutorul programului CALDEROM, urmatoarele componente ale deformatiei:</w:t>
      </w:r>
    </w:p>
    <w:p w:rsidR="00F201B9" w:rsidRPr="006D47A7" w:rsidRDefault="00F201B9" w:rsidP="00F201B9">
      <w:pPr>
        <w:pStyle w:val="Liniuta"/>
        <w:numPr>
          <w:ilvl w:val="0"/>
          <w:numId w:val="38"/>
        </w:numPr>
        <w:rPr>
          <w:lang w:val="it-IT"/>
        </w:rPr>
      </w:pPr>
      <w:r w:rsidRPr="006D47A7">
        <w:sym w:font="Symbol" w:char="F065"/>
      </w:r>
      <w:r w:rsidRPr="006D47A7">
        <w:rPr>
          <w:vertAlign w:val="subscript"/>
          <w:lang w:val="it-IT"/>
        </w:rPr>
        <w:t>r</w:t>
      </w:r>
      <w:r w:rsidRPr="006D47A7">
        <w:rPr>
          <w:lang w:val="it-IT"/>
        </w:rPr>
        <w:t xml:space="preserve"> (deformatie radiala), in microdeformatii, la baza straturilor bituminoase</w:t>
      </w:r>
    </w:p>
    <w:p w:rsidR="00F201B9" w:rsidRPr="006D47A7" w:rsidRDefault="00F201B9" w:rsidP="00F201B9">
      <w:pPr>
        <w:pStyle w:val="Liniuta"/>
        <w:numPr>
          <w:ilvl w:val="0"/>
          <w:numId w:val="38"/>
        </w:numPr>
        <w:rPr>
          <w:lang w:val="it-IT"/>
        </w:rPr>
      </w:pPr>
      <w:r w:rsidRPr="006D47A7">
        <w:sym w:font="Symbol" w:char="F065"/>
      </w:r>
      <w:r w:rsidRPr="006D47A7">
        <w:rPr>
          <w:vertAlign w:val="subscript"/>
          <w:lang w:val="it-IT"/>
        </w:rPr>
        <w:t>z</w:t>
      </w:r>
      <w:r w:rsidRPr="006D47A7">
        <w:rPr>
          <w:lang w:val="it-IT"/>
        </w:rPr>
        <w:t xml:space="preserve"> (deformatie verticala), in microdeformatii, la nivelul patului drumului</w:t>
      </w:r>
    </w:p>
    <w:p w:rsidR="00F201B9" w:rsidRPr="006D47A7" w:rsidRDefault="00F201B9" w:rsidP="00F201B9">
      <w:pPr>
        <w:jc w:val="both"/>
        <w:rPr>
          <w:lang w:val="it-IT"/>
        </w:rPr>
      </w:pPr>
    </w:p>
    <w:tbl>
      <w:tblPr>
        <w:tblW w:w="98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809"/>
        <w:gridCol w:w="3242"/>
        <w:gridCol w:w="1887"/>
        <w:gridCol w:w="1887"/>
      </w:tblGrid>
      <w:tr w:rsidR="00F201B9" w:rsidRPr="006D47A7" w:rsidTr="00040185">
        <w:tc>
          <w:tcPr>
            <w:tcW w:w="280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proofErr w:type="spellStart"/>
            <w:r w:rsidRPr="006D47A7">
              <w:rPr>
                <w:lang w:val="en-US"/>
              </w:rPr>
              <w:t>Denumirestratanalizat</w:t>
            </w:r>
            <w:proofErr w:type="spellEnd"/>
          </w:p>
        </w:tc>
        <w:tc>
          <w:tcPr>
            <w:tcW w:w="3242"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proofErr w:type="spellStart"/>
            <w:r w:rsidRPr="006D47A7">
              <w:rPr>
                <w:lang w:val="en-US"/>
              </w:rPr>
              <w:t>Cota</w:t>
            </w:r>
            <w:proofErr w:type="spellEnd"/>
            <w:r w:rsidRPr="006D47A7">
              <w:rPr>
                <w:lang w:val="en-US"/>
              </w:rPr>
              <w:t xml:space="preserve"> la care se </w:t>
            </w:r>
            <w:proofErr w:type="spellStart"/>
            <w:r w:rsidRPr="006D47A7">
              <w:rPr>
                <w:lang w:val="en-US"/>
              </w:rPr>
              <w:t>calculeaza</w:t>
            </w:r>
            <w:proofErr w:type="spellEnd"/>
          </w:p>
          <w:p w:rsidR="00F201B9" w:rsidRPr="006D47A7" w:rsidRDefault="00F201B9" w:rsidP="00040185">
            <w:pPr>
              <w:pStyle w:val="Normal2"/>
              <w:rPr>
                <w:lang w:val="en-US"/>
              </w:rPr>
            </w:pPr>
            <w:r w:rsidRPr="006D47A7">
              <w:rPr>
                <w:lang w:val="en-US"/>
              </w:rPr>
              <w:t>(cm)</w:t>
            </w:r>
          </w:p>
        </w:tc>
        <w:tc>
          <w:tcPr>
            <w:tcW w:w="1887" w:type="dxa"/>
            <w:tcBorders>
              <w:top w:val="single" w:sz="6" w:space="0" w:color="auto"/>
              <w:left w:val="single" w:sz="6" w:space="0" w:color="auto"/>
              <w:bottom w:val="single" w:sz="6" w:space="0" w:color="auto"/>
              <w:right w:val="single" w:sz="6" w:space="0" w:color="auto"/>
            </w:tcBorders>
          </w:tcPr>
          <w:p w:rsidR="00F201B9" w:rsidRPr="006D47A7" w:rsidRDefault="00F201B9" w:rsidP="00040185">
            <w:pPr>
              <w:pStyle w:val="Normal2"/>
              <w:rPr>
                <w:lang w:val="en-US"/>
              </w:rPr>
            </w:pPr>
            <w:r w:rsidRPr="006D47A7">
              <w:rPr>
                <w:lang w:val="en-US"/>
              </w:rPr>
              <w:sym w:font="Symbol" w:char="F065"/>
            </w:r>
            <w:r w:rsidRPr="006D47A7">
              <w:rPr>
                <w:vertAlign w:val="subscript"/>
                <w:lang w:val="en-US"/>
              </w:rPr>
              <w:t>r</w:t>
            </w:r>
            <w:r w:rsidRPr="006D47A7">
              <w:rPr>
                <w:lang w:val="en-US"/>
              </w:rPr>
              <w:t>;</w:t>
            </w:r>
            <w:r w:rsidRPr="006D47A7">
              <w:rPr>
                <w:lang w:val="en-US"/>
              </w:rPr>
              <w:sym w:font="Symbol" w:char="F065"/>
            </w:r>
            <w:r w:rsidRPr="006D47A7">
              <w:rPr>
                <w:vertAlign w:val="subscript"/>
                <w:lang w:val="en-US"/>
              </w:rPr>
              <w:t>z</w:t>
            </w:r>
          </w:p>
          <w:p w:rsidR="00F201B9" w:rsidRPr="006D47A7" w:rsidRDefault="00F201B9" w:rsidP="00040185">
            <w:pPr>
              <w:pStyle w:val="Normal2"/>
              <w:rPr>
                <w:lang w:val="en-US"/>
              </w:rPr>
            </w:pPr>
          </w:p>
        </w:tc>
        <w:tc>
          <w:tcPr>
            <w:tcW w:w="1887"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proofErr w:type="spellStart"/>
            <w:r w:rsidRPr="006D47A7">
              <w:rPr>
                <w:lang w:val="en-US"/>
              </w:rPr>
              <w:t>Valoare</w:t>
            </w:r>
            <w:proofErr w:type="spellEnd"/>
          </w:p>
        </w:tc>
      </w:tr>
      <w:tr w:rsidR="00F201B9" w:rsidRPr="006D47A7" w:rsidTr="00040185">
        <w:tc>
          <w:tcPr>
            <w:tcW w:w="280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proofErr w:type="spellStart"/>
            <w:r w:rsidRPr="006D47A7">
              <w:rPr>
                <w:lang w:val="en-US"/>
              </w:rPr>
              <w:t>Straturibituminoase</w:t>
            </w:r>
            <w:proofErr w:type="spellEnd"/>
          </w:p>
        </w:tc>
        <w:tc>
          <w:tcPr>
            <w:tcW w:w="3242"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-9</w:t>
            </w:r>
          </w:p>
        </w:tc>
        <w:tc>
          <w:tcPr>
            <w:tcW w:w="1887"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sym w:font="Symbol" w:char="F065"/>
            </w:r>
            <w:r w:rsidRPr="006D47A7">
              <w:rPr>
                <w:vertAlign w:val="subscript"/>
                <w:lang w:val="en-US"/>
              </w:rPr>
              <w:t>r</w:t>
            </w:r>
          </w:p>
        </w:tc>
        <w:tc>
          <w:tcPr>
            <w:tcW w:w="1887"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188</w:t>
            </w:r>
          </w:p>
        </w:tc>
      </w:tr>
      <w:tr w:rsidR="00F201B9" w:rsidRPr="006D47A7" w:rsidTr="00040185">
        <w:tc>
          <w:tcPr>
            <w:tcW w:w="2809"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 xml:space="preserve">Material </w:t>
            </w:r>
            <w:proofErr w:type="spellStart"/>
            <w:r w:rsidRPr="006D47A7">
              <w:rPr>
                <w:lang w:val="en-US"/>
              </w:rPr>
              <w:t>grnular</w:t>
            </w:r>
            <w:proofErr w:type="spellEnd"/>
          </w:p>
        </w:tc>
        <w:tc>
          <w:tcPr>
            <w:tcW w:w="3242"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-56</w:t>
            </w:r>
          </w:p>
        </w:tc>
        <w:tc>
          <w:tcPr>
            <w:tcW w:w="1887"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sym w:font="Symbol" w:char="F065"/>
            </w:r>
            <w:r w:rsidRPr="006D47A7">
              <w:rPr>
                <w:vertAlign w:val="subscript"/>
                <w:lang w:val="en-US"/>
              </w:rPr>
              <w:t>z</w:t>
            </w:r>
          </w:p>
        </w:tc>
        <w:tc>
          <w:tcPr>
            <w:tcW w:w="1887" w:type="dxa"/>
            <w:tcBorders>
              <w:top w:val="single" w:sz="6" w:space="0" w:color="auto"/>
              <w:left w:val="single" w:sz="6" w:space="0" w:color="auto"/>
              <w:bottom w:val="single" w:sz="6" w:space="0" w:color="auto"/>
              <w:right w:val="single" w:sz="6" w:space="0" w:color="auto"/>
            </w:tcBorders>
            <w:hideMark/>
          </w:tcPr>
          <w:p w:rsidR="00F201B9" w:rsidRPr="006D47A7" w:rsidRDefault="00F201B9" w:rsidP="00040185">
            <w:pPr>
              <w:pStyle w:val="Normal2"/>
              <w:rPr>
                <w:lang w:val="en-US"/>
              </w:rPr>
            </w:pPr>
            <w:r w:rsidRPr="006D47A7">
              <w:rPr>
                <w:lang w:val="en-US"/>
              </w:rPr>
              <w:t>546</w:t>
            </w:r>
          </w:p>
        </w:tc>
      </w:tr>
    </w:tbl>
    <w:p w:rsidR="00F201B9" w:rsidRPr="006D47A7" w:rsidRDefault="00F201B9" w:rsidP="00F201B9">
      <w:pPr>
        <w:pStyle w:val="Subtitle"/>
      </w:pPr>
      <w:r w:rsidRPr="006D47A7">
        <w:t>Analiza comportarii sub trafic a structurii rutiere</w:t>
      </w:r>
    </w:p>
    <w:p w:rsidR="00F201B9" w:rsidRPr="006D47A7" w:rsidRDefault="00F201B9" w:rsidP="00F201B9">
      <w:pPr>
        <w:pStyle w:val="Liniuta"/>
        <w:numPr>
          <w:ilvl w:val="0"/>
          <w:numId w:val="38"/>
        </w:numPr>
        <w:rPr>
          <w:lang w:val="it-IT"/>
        </w:rPr>
      </w:pPr>
      <w:r w:rsidRPr="006D47A7">
        <w:rPr>
          <w:i/>
          <w:lang w:val="it-IT"/>
        </w:rPr>
        <w:t>Criteriul deformatiei specifice de intindere admisibile</w:t>
      </w:r>
      <w:r w:rsidRPr="006D47A7">
        <w:rPr>
          <w:lang w:val="it-IT"/>
        </w:rPr>
        <w:t xml:space="preserve"> la baza straturilor asfaltice este respectat daca rata de degradare prin oboseala (RDO) are o valoare mai mica sau egala cu RDO admisibila pentru drumuri nationale secundare.</w:t>
      </w:r>
    </w:p>
    <w:p w:rsidR="00F201B9" w:rsidRPr="006D47A7" w:rsidRDefault="00F201B9" w:rsidP="00F201B9">
      <w:pPr>
        <w:rPr>
          <w:lang w:val="it-IT"/>
        </w:rPr>
      </w:pPr>
      <w:r w:rsidRPr="006D47A7">
        <w:rPr>
          <w:lang w:val="it-IT"/>
        </w:rPr>
        <w:tab/>
      </w:r>
      <w:r w:rsidRPr="006D47A7">
        <w:rPr>
          <w:lang w:val="it-IT"/>
        </w:rPr>
        <w:tab/>
      </w:r>
      <w:r w:rsidRPr="006D47A7">
        <w:rPr>
          <w:lang w:val="it-IT"/>
        </w:rPr>
        <w:tab/>
        <w:t xml:space="preserve">     N</w:t>
      </w:r>
      <w:r w:rsidRPr="006D47A7">
        <w:rPr>
          <w:vertAlign w:val="subscript"/>
          <w:lang w:val="it-IT"/>
        </w:rPr>
        <w:t>c</w:t>
      </w:r>
    </w:p>
    <w:p w:rsidR="00F201B9" w:rsidRPr="006D47A7" w:rsidRDefault="00B342C3" w:rsidP="00F201B9">
      <w:pPr>
        <w:rPr>
          <w:lang w:val="it-IT"/>
        </w:rPr>
      </w:pPr>
      <w:r>
        <w:rPr>
          <w:lang w:eastAsia="ro-RO"/>
        </w:rPr>
        <w:pict>
          <v:line id="_x0000_s1032" style="position:absolute;left:0;text-align:lef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8.2pt" to="151.2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" o:allowincell="f" strokeweight="1pt"/>
        </w:pict>
      </w:r>
      <w:r w:rsidR="00F201B9" w:rsidRPr="006D47A7">
        <w:rPr>
          <w:lang w:val="it-IT"/>
        </w:rPr>
        <w:tab/>
      </w:r>
      <w:r w:rsidR="00F201B9" w:rsidRPr="006D47A7">
        <w:rPr>
          <w:lang w:val="it-IT"/>
        </w:rPr>
        <w:tab/>
        <w:t>RDO =                     &lt; RDO</w:t>
      </w:r>
      <w:r w:rsidR="00F201B9" w:rsidRPr="006D47A7">
        <w:rPr>
          <w:vertAlign w:val="subscript"/>
          <w:lang w:val="it-IT"/>
        </w:rPr>
        <w:t>adm</w:t>
      </w:r>
      <w:r w:rsidR="00F201B9" w:rsidRPr="006D47A7">
        <w:rPr>
          <w:lang w:val="it-IT"/>
        </w:rPr>
        <w:t xml:space="preserve"> = 1</w:t>
      </w:r>
    </w:p>
    <w:p w:rsidR="00F201B9" w:rsidRPr="006D47A7" w:rsidRDefault="00F201B9" w:rsidP="00F201B9">
      <w:pPr>
        <w:rPr>
          <w:lang w:val="it-IT"/>
        </w:rPr>
      </w:pPr>
      <w:r w:rsidRPr="006D47A7">
        <w:rPr>
          <w:lang w:val="it-IT"/>
        </w:rPr>
        <w:tab/>
      </w:r>
      <w:r w:rsidRPr="006D47A7">
        <w:rPr>
          <w:lang w:val="it-IT"/>
        </w:rPr>
        <w:tab/>
      </w:r>
      <w:r w:rsidRPr="006D47A7">
        <w:rPr>
          <w:lang w:val="it-IT"/>
        </w:rPr>
        <w:tab/>
        <w:t xml:space="preserve">    N</w:t>
      </w:r>
      <w:r w:rsidRPr="006D47A7">
        <w:rPr>
          <w:vertAlign w:val="subscript"/>
          <w:lang w:val="it-IT"/>
        </w:rPr>
        <w:t>adm</w:t>
      </w:r>
    </w:p>
    <w:p w:rsidR="00F201B9" w:rsidRPr="006D47A7" w:rsidRDefault="00F201B9" w:rsidP="00F201B9">
      <w:pPr>
        <w:rPr>
          <w:lang w:val="it-IT"/>
        </w:rPr>
      </w:pPr>
      <w:r w:rsidRPr="006D47A7">
        <w:rPr>
          <w:lang w:val="it-IT"/>
        </w:rPr>
        <w:t>N</w:t>
      </w:r>
      <w:r w:rsidRPr="006D47A7">
        <w:rPr>
          <w:vertAlign w:val="subscript"/>
          <w:lang w:val="it-IT"/>
        </w:rPr>
        <w:t>adm</w:t>
      </w:r>
      <w:r w:rsidRPr="006D47A7">
        <w:rPr>
          <w:lang w:val="it-IT"/>
        </w:rPr>
        <w:t xml:space="preserve"> = 24.5 x 10</w:t>
      </w:r>
      <w:r w:rsidRPr="006D47A7">
        <w:rPr>
          <w:vertAlign w:val="superscript"/>
          <w:lang w:val="it-IT"/>
        </w:rPr>
        <w:t>8</w:t>
      </w:r>
      <w:r w:rsidRPr="006D47A7">
        <w:rPr>
          <w:lang w:val="it-IT"/>
        </w:rPr>
        <w:t xml:space="preserve"> x </w:t>
      </w:r>
      <w:r w:rsidRPr="006D47A7">
        <w:sym w:font="Symbol" w:char="F065"/>
      </w:r>
      <w:r w:rsidRPr="006D47A7">
        <w:rPr>
          <w:vertAlign w:val="subscript"/>
          <w:lang w:val="it-IT"/>
        </w:rPr>
        <w:t>r</w:t>
      </w:r>
      <w:r w:rsidRPr="006D47A7">
        <w:rPr>
          <w:vertAlign w:val="superscript"/>
          <w:lang w:val="it-IT"/>
        </w:rPr>
        <w:t>-3,97</w:t>
      </w:r>
      <w:r w:rsidRPr="006D47A7">
        <w:rPr>
          <w:lang w:val="it-IT"/>
        </w:rPr>
        <w:t xml:space="preserve"> = 24.5x 10</w:t>
      </w:r>
      <w:r w:rsidRPr="006D47A7">
        <w:rPr>
          <w:vertAlign w:val="superscript"/>
          <w:lang w:val="it-IT"/>
        </w:rPr>
        <w:t>8</w:t>
      </w:r>
      <w:r w:rsidRPr="006D47A7">
        <w:rPr>
          <w:lang w:val="it-IT"/>
        </w:rPr>
        <w:t xml:space="preserve"> x 188</w:t>
      </w:r>
      <w:r w:rsidRPr="006D47A7">
        <w:rPr>
          <w:vertAlign w:val="superscript"/>
          <w:lang w:val="it-IT"/>
        </w:rPr>
        <w:t>-3,97</w:t>
      </w:r>
      <w:r w:rsidRPr="006D47A7">
        <w:rPr>
          <w:lang w:val="it-IT"/>
        </w:rPr>
        <w:t xml:space="preserve"> = 2.295 m.o.s.</w:t>
      </w:r>
    </w:p>
    <w:p w:rsidR="00F201B9" w:rsidRPr="006D47A7" w:rsidRDefault="00F201B9" w:rsidP="00F201B9">
      <w:pPr>
        <w:rPr>
          <w:lang w:val="it-IT"/>
        </w:rPr>
      </w:pPr>
    </w:p>
    <w:p w:rsidR="00F201B9" w:rsidRPr="006D47A7" w:rsidRDefault="00F201B9" w:rsidP="00F201B9">
      <w:pPr>
        <w:rPr>
          <w:lang w:val="it-IT"/>
        </w:rPr>
      </w:pPr>
      <w:r w:rsidRPr="006D47A7">
        <w:rPr>
          <w:lang w:val="it-IT"/>
        </w:rPr>
        <w:tab/>
        <w:t xml:space="preserve">      0.03</w:t>
      </w:r>
    </w:p>
    <w:p w:rsidR="00F201B9" w:rsidRPr="006D47A7" w:rsidRDefault="00B342C3" w:rsidP="00F201B9">
      <w:pPr>
        <w:rPr>
          <w:lang w:val="it-IT"/>
        </w:rPr>
      </w:pPr>
      <w:r>
        <w:rPr>
          <w:lang w:eastAsia="ro-RO"/>
        </w:rPr>
        <w:pict>
          <v:line id="_x0000_s1031" style="position:absolute;left:0;text-align:left;z-index:251671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4pt,9.2pt" to="86.4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" o:allowincell="f" strokeweight="1pt"/>
        </w:pict>
      </w:r>
      <w:r w:rsidR="00F201B9" w:rsidRPr="006D47A7">
        <w:rPr>
          <w:lang w:val="it-IT"/>
        </w:rPr>
        <w:t>RDO =                  = 0,01335&lt;1    DA</w:t>
      </w:r>
    </w:p>
    <w:p w:rsidR="00F201B9" w:rsidRPr="006D47A7" w:rsidRDefault="00F201B9" w:rsidP="00F201B9">
      <w:pPr>
        <w:rPr>
          <w:lang w:val="it-IT"/>
        </w:rPr>
      </w:pPr>
      <w:r w:rsidRPr="006D47A7">
        <w:rPr>
          <w:lang w:val="it-IT"/>
        </w:rPr>
        <w:tab/>
        <w:t xml:space="preserve">      2.295</w:t>
      </w:r>
    </w:p>
    <w:p w:rsidR="00F201B9" w:rsidRPr="006D47A7" w:rsidRDefault="00F201B9" w:rsidP="00F201B9">
      <w:pPr>
        <w:pStyle w:val="Liniuta"/>
        <w:numPr>
          <w:ilvl w:val="0"/>
          <w:numId w:val="38"/>
        </w:numPr>
        <w:rPr>
          <w:i/>
          <w:lang w:val="it-IT"/>
        </w:rPr>
      </w:pPr>
      <w:r w:rsidRPr="006D47A7">
        <w:rPr>
          <w:i/>
          <w:lang w:val="it-IT"/>
        </w:rPr>
        <w:lastRenderedPageBreak/>
        <w:t>Criteriul deformatiei specifice verticale admisibile la nivelul patului drumului este respectat daca este indeplinita conditia:</w:t>
      </w:r>
    </w:p>
    <w:p w:rsidR="00F201B9" w:rsidRPr="006D47A7" w:rsidRDefault="00F201B9" w:rsidP="00F201B9">
      <w:r w:rsidRPr="006D47A7">
        <w:rPr>
          <w:lang w:val="it-IT"/>
        </w:rPr>
        <w:tab/>
      </w:r>
      <w:r w:rsidRPr="006D47A7">
        <w:rPr>
          <w:lang w:val="it-IT"/>
        </w:rPr>
        <w:tab/>
      </w:r>
      <w:r w:rsidRPr="006D47A7">
        <w:rPr>
          <w:lang w:val="it-IT"/>
        </w:rPr>
        <w:tab/>
      </w:r>
      <w:r w:rsidRPr="006D47A7">
        <w:rPr>
          <w:lang w:val="it-IT"/>
        </w:rPr>
        <w:tab/>
      </w:r>
      <w:r w:rsidRPr="006D47A7">
        <w:sym w:font="Symbol" w:char="F065"/>
      </w:r>
      <w:r w:rsidRPr="006D47A7">
        <w:rPr>
          <w:vertAlign w:val="subscript"/>
        </w:rPr>
        <w:t>z</w:t>
      </w:r>
      <w:r w:rsidRPr="006D47A7">
        <w:rPr>
          <w:u w:val="single"/>
        </w:rPr>
        <w:t>&lt;</w:t>
      </w:r>
      <w:r w:rsidRPr="006D47A7">
        <w:sym w:font="Symbol" w:char="F065"/>
      </w:r>
      <w:r w:rsidRPr="006D47A7">
        <w:rPr>
          <w:vertAlign w:val="subscript"/>
        </w:rPr>
        <w:t>z adm</w:t>
      </w:r>
    </w:p>
    <w:p w:rsidR="00F201B9" w:rsidRPr="006D47A7" w:rsidRDefault="00F201B9" w:rsidP="00F201B9"/>
    <w:p w:rsidR="00F201B9" w:rsidRPr="006D47A7" w:rsidRDefault="00F201B9" w:rsidP="00F201B9">
      <w:r w:rsidRPr="006D47A7">
        <w:sym w:font="Symbol" w:char="F065"/>
      </w:r>
      <w:r w:rsidRPr="006D47A7">
        <w:rPr>
          <w:vertAlign w:val="subscript"/>
        </w:rPr>
        <w:t>z adm</w:t>
      </w:r>
      <w:r w:rsidRPr="006D47A7">
        <w:t xml:space="preserve"> = 600 x N</w:t>
      </w:r>
      <w:r w:rsidRPr="006D47A7">
        <w:rPr>
          <w:vertAlign w:val="subscript"/>
        </w:rPr>
        <w:t>c</w:t>
      </w:r>
      <w:r w:rsidRPr="006D47A7">
        <w:rPr>
          <w:vertAlign w:val="superscript"/>
        </w:rPr>
        <w:t>-0,28</w:t>
      </w:r>
      <w:r w:rsidRPr="006D47A7">
        <w:t xml:space="preserve"> = 600 x 0.03</w:t>
      </w:r>
      <w:r w:rsidRPr="006D47A7">
        <w:rPr>
          <w:vertAlign w:val="superscript"/>
        </w:rPr>
        <w:t>-0,28</w:t>
      </w:r>
      <w:r w:rsidRPr="006D47A7">
        <w:t xml:space="preserve"> = 1601.61 microdef.</w:t>
      </w:r>
    </w:p>
    <w:p w:rsidR="00F201B9" w:rsidRPr="006D47A7" w:rsidRDefault="00F201B9" w:rsidP="00F201B9">
      <w:pPr>
        <w:rPr>
          <w:lang w:val="it-IT"/>
        </w:rPr>
      </w:pPr>
      <w:r w:rsidRPr="006D47A7">
        <w:tab/>
      </w:r>
      <w:r w:rsidRPr="006D47A7">
        <w:rPr>
          <w:lang w:val="it-IT"/>
        </w:rPr>
        <w:t>In concluzie, structura rutiera calculata se verifica la criteriile starilor limita de deformatii care pot apare pe parcursul perioadei de perspectiva de 15 ani (2017-2032) si are urmatoarea alcatuire: (urmând ca verificarea la inghet-dezghet sa stabileasca alcatuirea finala a structurii rutiere)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318"/>
      </w:tblGrid>
      <w:tr w:rsidR="00F201B9" w:rsidRPr="006D47A7" w:rsidTr="00040185">
        <w:trPr>
          <w:cantSplit/>
          <w:trHeight w:val="2436"/>
        </w:trPr>
        <w:tc>
          <w:tcPr>
            <w:tcW w:w="8318" w:type="dxa"/>
            <w:tcBorders>
              <w:top w:val="nil"/>
              <w:left w:val="nil"/>
              <w:bottom w:val="nil"/>
              <w:right w:val="nil"/>
            </w:tcBorders>
            <w:hideMark/>
          </w:tcPr>
          <w:p w:rsidR="00F201B9" w:rsidRPr="006D47A7" w:rsidRDefault="00F201B9" w:rsidP="00040185">
            <w:pPr>
              <w:pStyle w:val="Liniuta"/>
              <w:numPr>
                <w:ilvl w:val="0"/>
                <w:numId w:val="38"/>
              </w:numPr>
              <w:rPr>
                <w:lang w:val="en-US"/>
              </w:rPr>
            </w:pPr>
            <w:r w:rsidRPr="006D47A7">
              <w:rPr>
                <w:lang w:val="en-US"/>
              </w:rPr>
              <w:t xml:space="preserve">4 cm </w:t>
            </w:r>
            <w:r w:rsidRPr="006D47A7">
              <w:t>strat de rulare din beton asfaltic tip SMA16 rul 50/70 (MAS16);</w:t>
            </w:r>
          </w:p>
          <w:p w:rsidR="00F201B9" w:rsidRPr="006D47A7" w:rsidRDefault="00F201B9" w:rsidP="00040185">
            <w:pPr>
              <w:pStyle w:val="Liniuta"/>
              <w:numPr>
                <w:ilvl w:val="0"/>
                <w:numId w:val="38"/>
              </w:numPr>
              <w:rPr>
                <w:lang w:val="en-US"/>
              </w:rPr>
            </w:pPr>
            <w:r w:rsidRPr="006D47A7">
              <w:rPr>
                <w:lang w:val="en-US"/>
              </w:rPr>
              <w:t xml:space="preserve">5 cm </w:t>
            </w:r>
            <w:r w:rsidRPr="006D47A7">
              <w:t xml:space="preserve">strat de legătură din beton asfaltic tip BA20 leg 50/70 (BADPC20 </w:t>
            </w:r>
            <w:r w:rsidRPr="006D47A7">
              <w:rPr>
                <w:lang w:val="en-US"/>
              </w:rPr>
              <w:t>conf AND 605)</w:t>
            </w:r>
          </w:p>
          <w:p w:rsidR="00F201B9" w:rsidRPr="006D47A7" w:rsidRDefault="00F201B9" w:rsidP="00040185">
            <w:pPr>
              <w:pStyle w:val="Liniuta"/>
              <w:numPr>
                <w:ilvl w:val="0"/>
                <w:numId w:val="38"/>
              </w:numPr>
              <w:rPr>
                <w:lang w:val="en-US"/>
              </w:rPr>
            </w:pPr>
            <w:r w:rsidRPr="006D47A7">
              <w:rPr>
                <w:lang w:val="en-US"/>
              </w:rPr>
              <w:t>12cm strat de piatra sparta</w:t>
            </w:r>
          </w:p>
          <w:p w:rsidR="00F201B9" w:rsidRPr="006D47A7" w:rsidRDefault="00F201B9" w:rsidP="00040185">
            <w:pPr>
              <w:pStyle w:val="Liniuta"/>
              <w:numPr>
                <w:ilvl w:val="0"/>
                <w:numId w:val="38"/>
              </w:numPr>
              <w:rPr>
                <w:lang w:val="en-US"/>
              </w:rPr>
            </w:pPr>
            <w:r w:rsidRPr="006D47A7">
              <w:rPr>
                <w:lang w:val="en-US"/>
              </w:rPr>
              <w:t>20 cm strat fundatie din balast</w:t>
            </w:r>
          </w:p>
          <w:p w:rsidR="00F201B9" w:rsidRPr="006D47A7" w:rsidRDefault="00F201B9" w:rsidP="00040185">
            <w:pPr>
              <w:pStyle w:val="Liniuta"/>
              <w:numPr>
                <w:ilvl w:val="0"/>
                <w:numId w:val="38"/>
              </w:numPr>
              <w:rPr>
                <w:lang w:val="en-US"/>
              </w:rPr>
            </w:pPr>
            <w:r w:rsidRPr="006D47A7">
              <w:rPr>
                <w:lang w:val="en-US"/>
              </w:rPr>
              <w:t>15 cm strat de forma din balast</w:t>
            </w:r>
          </w:p>
          <w:p w:rsidR="00F201B9" w:rsidRPr="006D47A7" w:rsidRDefault="00F201B9" w:rsidP="00040185">
            <w:pPr>
              <w:pStyle w:val="Liniuta"/>
              <w:numPr>
                <w:ilvl w:val="0"/>
                <w:numId w:val="38"/>
              </w:numPr>
              <w:rPr>
                <w:lang w:val="it-IT"/>
              </w:rPr>
            </w:pPr>
            <w:r w:rsidRPr="006D47A7">
              <w:rPr>
                <w:lang w:val="en-US"/>
              </w:rPr>
              <w:t>8 cm substrat de nisip</w:t>
            </w:r>
          </w:p>
        </w:tc>
      </w:tr>
    </w:tbl>
    <w:p w:rsidR="00F201B9" w:rsidRPr="006D47A7" w:rsidRDefault="00F201B9" w:rsidP="00F201B9">
      <w:pPr>
        <w:pStyle w:val="Subtitle"/>
      </w:pPr>
      <w:r w:rsidRPr="006D47A7">
        <w:t>II.1. VERIFICAREA LA INGHET DEZGHET</w:t>
      </w:r>
    </w:p>
    <w:p w:rsidR="00F201B9" w:rsidRPr="006D47A7" w:rsidRDefault="00F201B9" w:rsidP="00F201B9">
      <w:r w:rsidRPr="006D47A7">
        <w:t>Modul de calcul pentru verificarea complexului rutier la actiunea inghet-dezghetului este in conformitate cu STAS 1709/1/2-90.</w:t>
      </w:r>
    </w:p>
    <w:p w:rsidR="00F201B9" w:rsidRPr="006D47A7" w:rsidRDefault="00F201B9" w:rsidP="00F201B9">
      <w:pPr>
        <w:pStyle w:val="Subtitle"/>
      </w:pPr>
      <w:r w:rsidRPr="006D47A7">
        <w:tab/>
        <w:t>Verificarea la inghet-dezghet a sistemului rutier nou</w:t>
      </w:r>
    </w:p>
    <w:p w:rsidR="00F201B9" w:rsidRPr="006D47A7" w:rsidRDefault="00F201B9" w:rsidP="00F201B9">
      <w:pPr>
        <w:rPr>
          <w:lang w:val="it-IT"/>
        </w:rPr>
      </w:pPr>
      <w:r w:rsidRPr="006D47A7">
        <w:rPr>
          <w:lang w:val="it-IT"/>
        </w:rPr>
        <w:t>Sistemul rutier propus pentru verificare este alcatuit astfel:</w:t>
      </w:r>
    </w:p>
    <w:p w:rsidR="00F201B9" w:rsidRPr="006D47A7" w:rsidRDefault="00F201B9" w:rsidP="00F201B9">
      <w:pPr>
        <w:pStyle w:val="Liniuta"/>
      </w:pPr>
      <w:r w:rsidRPr="006D47A7">
        <w:t>4 cm strat de rulare din beton asfaltic tip SMA16 rul 50/70 (MAS16);</w:t>
      </w:r>
    </w:p>
    <w:p w:rsidR="00F201B9" w:rsidRPr="006D47A7" w:rsidRDefault="00F201B9" w:rsidP="00F201B9">
      <w:pPr>
        <w:pStyle w:val="Liniuta"/>
      </w:pPr>
      <w:r w:rsidRPr="006D47A7">
        <w:t xml:space="preserve">5 cm strat de legătură din beton asfaltic tip BA20 leg 50/70 (BADPC20 </w:t>
      </w:r>
      <w:r w:rsidRPr="006D47A7">
        <w:rPr>
          <w:lang w:val="en-US"/>
        </w:rPr>
        <w:t>conf AND 605)</w:t>
      </w:r>
    </w:p>
    <w:p w:rsidR="00F201B9" w:rsidRPr="006D47A7" w:rsidRDefault="00F201B9" w:rsidP="00F201B9">
      <w:pPr>
        <w:pStyle w:val="Liniuta"/>
        <w:numPr>
          <w:ilvl w:val="0"/>
          <w:numId w:val="38"/>
        </w:numPr>
        <w:rPr>
          <w:lang w:val="en-US"/>
        </w:rPr>
      </w:pPr>
      <w:r w:rsidRPr="006D47A7">
        <w:rPr>
          <w:lang w:val="en-US"/>
        </w:rPr>
        <w:t>12 cm strat de piatra sparta</w:t>
      </w:r>
    </w:p>
    <w:p w:rsidR="00F201B9" w:rsidRPr="006D47A7" w:rsidRDefault="00F201B9" w:rsidP="00F201B9">
      <w:pPr>
        <w:pStyle w:val="Liniuta"/>
        <w:numPr>
          <w:ilvl w:val="0"/>
          <w:numId w:val="38"/>
        </w:numPr>
        <w:rPr>
          <w:lang w:val="en-US"/>
        </w:rPr>
      </w:pPr>
      <w:r w:rsidRPr="006D47A7">
        <w:rPr>
          <w:lang w:val="en-US"/>
        </w:rPr>
        <w:t>35 cm strat fundatie din balast</w:t>
      </w:r>
    </w:p>
    <w:p w:rsidR="00F201B9" w:rsidRPr="006D47A7" w:rsidRDefault="00F201B9" w:rsidP="00F201B9">
      <w:pPr>
        <w:pStyle w:val="Liniuta"/>
        <w:numPr>
          <w:ilvl w:val="0"/>
          <w:numId w:val="38"/>
        </w:numPr>
        <w:rPr>
          <w:lang w:val="en-US"/>
        </w:rPr>
      </w:pPr>
      <w:r w:rsidRPr="006D47A7">
        <w:rPr>
          <w:lang w:val="en-US"/>
        </w:rPr>
        <w:t>8 cm substrat de nisip</w:t>
      </w:r>
    </w:p>
    <w:p w:rsidR="00F201B9" w:rsidRPr="006D47A7" w:rsidRDefault="00F201B9" w:rsidP="00F201B9">
      <w:pPr>
        <w:spacing w:line="360" w:lineRule="auto"/>
        <w:jc w:val="both"/>
        <w:rPr>
          <w:lang w:val="it-IT"/>
        </w:rPr>
      </w:pPr>
    </w:p>
    <w:p w:rsidR="00F201B9" w:rsidRPr="006D47A7" w:rsidRDefault="00F201B9" w:rsidP="00F201B9">
      <w:pPr>
        <w:rPr>
          <w:b/>
          <w:lang w:val="it-IT"/>
        </w:rPr>
      </w:pPr>
      <w:r w:rsidRPr="006D47A7">
        <w:rPr>
          <w:b/>
          <w:lang w:val="it-IT"/>
        </w:rPr>
        <w:t>1. Adâncimea de inghet in complexul rutier</w:t>
      </w:r>
    </w:p>
    <w:p w:rsidR="00F201B9" w:rsidRPr="006D47A7" w:rsidRDefault="00F201B9" w:rsidP="00F201B9">
      <w:pPr>
        <w:rPr>
          <w:lang w:val="it-IT"/>
        </w:rPr>
      </w:pPr>
      <w:r w:rsidRPr="006D47A7">
        <w:rPr>
          <w:lang w:val="it-IT"/>
        </w:rPr>
        <w:tab/>
        <w:t xml:space="preserve">a) </w:t>
      </w:r>
      <w:r w:rsidRPr="006D47A7">
        <w:rPr>
          <w:i/>
          <w:lang w:val="it-IT"/>
        </w:rPr>
        <w:t>Adâncimea de inghet in pamântul de fundatie "Z"</w:t>
      </w:r>
      <w:r w:rsidRPr="006D47A7">
        <w:rPr>
          <w:lang w:val="it-IT"/>
        </w:rPr>
        <w:t xml:space="preserve"> se stabileste pe baza urmatorilor parametri:</w:t>
      </w:r>
    </w:p>
    <w:p w:rsidR="00F201B9" w:rsidRPr="006D47A7" w:rsidRDefault="00F201B9" w:rsidP="00F201B9">
      <w:pPr>
        <w:rPr>
          <w:lang w:val="it-IT"/>
        </w:rPr>
      </w:pPr>
      <w:r w:rsidRPr="006D47A7">
        <w:rPr>
          <w:lang w:val="it-IT"/>
        </w:rPr>
        <w:t>- tipul climatic al zonei:</w:t>
      </w:r>
      <w:r w:rsidRPr="006D47A7">
        <w:rPr>
          <w:lang w:val="it-IT"/>
        </w:rPr>
        <w:tab/>
      </w:r>
      <w:r w:rsidRPr="006D47A7">
        <w:rPr>
          <w:lang w:val="it-IT"/>
        </w:rPr>
        <w:tab/>
      </w:r>
      <w:r w:rsidRPr="006D47A7">
        <w:rPr>
          <w:lang w:val="it-IT"/>
        </w:rPr>
        <w:tab/>
      </w:r>
      <w:r w:rsidRPr="006D47A7">
        <w:rPr>
          <w:lang w:val="it-IT"/>
        </w:rPr>
        <w:tab/>
        <w:t>III</w:t>
      </w:r>
    </w:p>
    <w:p w:rsidR="00F201B9" w:rsidRPr="006D47A7" w:rsidRDefault="00F201B9" w:rsidP="00F201B9">
      <w:pPr>
        <w:rPr>
          <w:lang w:val="it-IT"/>
        </w:rPr>
      </w:pPr>
      <w:r w:rsidRPr="006D47A7">
        <w:t>- tipul pamântului de fundatie:</w:t>
      </w:r>
      <w:r w:rsidRPr="006D47A7">
        <w:tab/>
      </w:r>
      <w:r w:rsidRPr="006D47A7">
        <w:tab/>
      </w:r>
      <w:r w:rsidRPr="006D47A7">
        <w:tab/>
        <w:t>P3-</w:t>
      </w:r>
      <w:r w:rsidRPr="006D47A7">
        <w:rPr>
          <w:lang w:val="it-IT"/>
        </w:rPr>
        <w:t xml:space="preserve">P4 – coeziv- praf, praf argilos, praf nicipos,praf argilos nisipos </w:t>
      </w:r>
    </w:p>
    <w:p w:rsidR="00F201B9" w:rsidRPr="006D47A7" w:rsidRDefault="00F201B9" w:rsidP="00F201B9">
      <w:pPr>
        <w:rPr>
          <w:lang w:val="it-IT"/>
        </w:rPr>
      </w:pPr>
      <w:r w:rsidRPr="006D47A7">
        <w:rPr>
          <w:lang w:val="it-IT"/>
        </w:rPr>
        <w:t>- conditii hidrologice ale complexului rutier:</w:t>
      </w:r>
      <w:r w:rsidRPr="006D47A7">
        <w:rPr>
          <w:lang w:val="it-IT"/>
        </w:rPr>
        <w:tab/>
        <w:t>2b– conditii hidrologice mediocre si defavorabile</w:t>
      </w:r>
    </w:p>
    <w:p w:rsidR="00F201B9" w:rsidRPr="006D47A7" w:rsidRDefault="00F201B9" w:rsidP="00F201B9">
      <w:pPr>
        <w:rPr>
          <w:lang w:val="it-IT"/>
        </w:rPr>
      </w:pPr>
      <w:r w:rsidRPr="006D47A7">
        <w:rPr>
          <w:lang w:val="it-IT"/>
        </w:rPr>
        <w:lastRenderedPageBreak/>
        <w:tab/>
        <w:t>- indicele de inghet in pamânt I</w:t>
      </w:r>
      <w:r w:rsidRPr="006D47A7">
        <w:rPr>
          <w:vertAlign w:val="subscript"/>
          <w:lang w:val="it-IT"/>
        </w:rPr>
        <w:t>med</w:t>
      </w:r>
      <w:r w:rsidRPr="006D47A7">
        <w:rPr>
          <w:vertAlign w:val="superscript"/>
          <w:lang w:val="it-IT"/>
        </w:rPr>
        <w:t>3/30</w:t>
      </w:r>
      <w:r w:rsidRPr="006D47A7">
        <w:rPr>
          <w:lang w:val="it-IT"/>
        </w:rPr>
        <w:t xml:space="preserve"> = 944</w:t>
      </w:r>
      <w:r w:rsidRPr="006D47A7">
        <w:rPr>
          <w:vertAlign w:val="superscript"/>
          <w:lang w:val="it-IT"/>
        </w:rPr>
        <w:t>o</w:t>
      </w:r>
      <w:r w:rsidRPr="006D47A7">
        <w:rPr>
          <w:lang w:val="it-IT"/>
        </w:rPr>
        <w:t>C x zileeste stabilit in functie de sistemul rutier nerigid si de clasa de trafic redus, conform hartilor de zonare a teritoriului României din STAS 1709/1-90, fig. 5.</w:t>
      </w:r>
    </w:p>
    <w:p w:rsidR="00F201B9" w:rsidRPr="006D47A7" w:rsidRDefault="00F201B9" w:rsidP="00F201B9">
      <w:pPr>
        <w:rPr>
          <w:lang w:val="it-IT"/>
        </w:rPr>
      </w:pPr>
      <w:r w:rsidRPr="006D47A7">
        <w:rPr>
          <w:lang w:val="it-IT"/>
        </w:rPr>
        <w:tab/>
      </w:r>
      <w:r w:rsidRPr="006D47A7">
        <w:rPr>
          <w:lang w:val="it-IT"/>
        </w:rPr>
        <w:tab/>
        <w:t>Z = 100 cm - conform studiului geotehnic</w:t>
      </w:r>
    </w:p>
    <w:p w:rsidR="00F201B9" w:rsidRPr="006D47A7" w:rsidRDefault="00F201B9" w:rsidP="00F201B9">
      <w:pPr>
        <w:rPr>
          <w:lang w:val="it-IT"/>
        </w:rPr>
      </w:pPr>
      <w:r w:rsidRPr="006D47A7">
        <w:rPr>
          <w:lang w:val="it-IT"/>
        </w:rPr>
        <w:tab/>
        <w:t>b) Grosimea echivalenta a sistemului rutier "He"</w:t>
      </w:r>
    </w:p>
    <w:p w:rsidR="00F201B9" w:rsidRPr="006D47A7" w:rsidRDefault="00F201B9" w:rsidP="00F201B9">
      <w:pPr>
        <w:rPr>
          <w:lang w:val="it-IT"/>
        </w:rPr>
      </w:pPr>
      <w:r w:rsidRPr="006D47A7">
        <w:rPr>
          <w:lang w:val="it-IT"/>
        </w:rPr>
        <w:tab/>
        <w:t>Grosimea echivalenta se stabileste pe baza grosimilor straturilor rutiere si a coeficientilor de echivalare a capacitatii de transmitere a caldurii specifice fiecarui material din alcatuirea sistemului rutier.</w:t>
      </w:r>
    </w:p>
    <w:p w:rsidR="00F201B9" w:rsidRPr="006D47A7" w:rsidRDefault="00F201B9" w:rsidP="00F201B9">
      <w:pPr>
        <w:rPr>
          <w:lang w:val="it-IT"/>
        </w:rPr>
      </w:pPr>
      <w:r w:rsidRPr="006D47A7">
        <w:rPr>
          <w:lang w:val="it-IT"/>
        </w:rPr>
        <w:tab/>
      </w:r>
      <w:r w:rsidRPr="006D47A7">
        <w:rPr>
          <w:lang w:val="it-IT"/>
        </w:rPr>
        <w:tab/>
        <w:t>He = 4 x 0,50 + 5 x 0,50+ 12x 0,70 + 35 x 0,70  +8 x 1,00 = 46.9cm</w:t>
      </w:r>
    </w:p>
    <w:p w:rsidR="00F201B9" w:rsidRPr="006D47A7" w:rsidRDefault="00F201B9" w:rsidP="00F201B9">
      <w:pPr>
        <w:rPr>
          <w:i/>
          <w:lang w:val="it-IT"/>
        </w:rPr>
      </w:pPr>
      <w:r w:rsidRPr="006D47A7">
        <w:rPr>
          <w:lang w:val="it-IT"/>
        </w:rPr>
        <w:tab/>
        <w:t xml:space="preserve">c) </w:t>
      </w:r>
      <w:r w:rsidRPr="006D47A7">
        <w:rPr>
          <w:i/>
          <w:lang w:val="it-IT"/>
        </w:rPr>
        <w:t>Adâncimea de inghet in complexul rutier "Zcr"</w:t>
      </w:r>
    </w:p>
    <w:p w:rsidR="00F201B9" w:rsidRPr="006D47A7" w:rsidRDefault="00F201B9" w:rsidP="00F201B9">
      <w:pPr>
        <w:rPr>
          <w:lang w:val="it-IT"/>
        </w:rPr>
      </w:pPr>
      <w:r w:rsidRPr="006D47A7">
        <w:rPr>
          <w:lang w:val="it-IT"/>
        </w:rPr>
        <w:tab/>
        <w:t xml:space="preserve">Adâncimea de inghet in complexul rutier se considera egala cu adâncimea de inghet in pamântul de fundatie, la care se adauga un spor al adâncimii de inghet " </w:t>
      </w:r>
      <w:r w:rsidRPr="006D47A7">
        <w:sym w:font="Symbol" w:char="F044"/>
      </w:r>
      <w:r w:rsidRPr="006D47A7">
        <w:rPr>
          <w:lang w:val="it-IT"/>
        </w:rPr>
        <w:t>Z" (determinat de capacitatea de transmitere a caldurii de straturile sistemului rutier).</w:t>
      </w:r>
    </w:p>
    <w:p w:rsidR="00F201B9" w:rsidRPr="006D47A7" w:rsidRDefault="00F201B9" w:rsidP="00F201B9">
      <w:r w:rsidRPr="006D47A7">
        <w:rPr>
          <w:lang w:val="it-IT"/>
        </w:rPr>
        <w:tab/>
      </w:r>
      <w:r w:rsidRPr="006D47A7">
        <w:rPr>
          <w:lang w:val="it-IT"/>
        </w:rPr>
        <w:tab/>
      </w:r>
      <w:r w:rsidRPr="006D47A7">
        <w:sym w:font="Symbol" w:char="F044"/>
      </w:r>
      <w:r w:rsidRPr="006D47A7">
        <w:t>Z = H</w:t>
      </w:r>
      <w:r w:rsidRPr="006D47A7">
        <w:rPr>
          <w:vertAlign w:val="subscript"/>
        </w:rPr>
        <w:t>SR</w:t>
      </w:r>
      <w:r w:rsidRPr="006D47A7">
        <w:t xml:space="preserve"> - He = 64 – 46.9= 17.1 cm</w:t>
      </w:r>
    </w:p>
    <w:p w:rsidR="00F201B9" w:rsidRPr="006D47A7" w:rsidRDefault="00F201B9" w:rsidP="00F201B9">
      <w:r w:rsidRPr="006D47A7">
        <w:tab/>
      </w:r>
      <w:r w:rsidRPr="006D47A7">
        <w:tab/>
        <w:t xml:space="preserve">Zcr = Z + </w:t>
      </w:r>
      <w:r w:rsidRPr="006D47A7">
        <w:sym w:font="Symbol" w:char="F044"/>
      </w:r>
      <w:r w:rsidRPr="006D47A7">
        <w:t>Z = 100+ 17.1 =117.1 cm</w:t>
      </w:r>
    </w:p>
    <w:p w:rsidR="00F201B9" w:rsidRPr="006D47A7" w:rsidRDefault="00F201B9" w:rsidP="00F201B9">
      <w:pPr>
        <w:rPr>
          <w:b/>
        </w:rPr>
      </w:pPr>
      <w:r w:rsidRPr="006D47A7">
        <w:rPr>
          <w:b/>
        </w:rPr>
        <w:tab/>
        <w:t>2. Prevenirea degradarilor din inghet-dezghet</w:t>
      </w:r>
    </w:p>
    <w:p w:rsidR="00F201B9" w:rsidRPr="006D47A7" w:rsidRDefault="00F201B9" w:rsidP="00F201B9">
      <w:pPr>
        <w:rPr>
          <w:lang w:val="it-IT"/>
        </w:rPr>
      </w:pPr>
      <w:r w:rsidRPr="006D47A7">
        <w:tab/>
      </w:r>
      <w:r w:rsidRPr="006D47A7">
        <w:rPr>
          <w:lang w:val="it-IT"/>
        </w:rPr>
        <w:t>Prevenirea degradarilor din inghet-dezghet se face prin verificarea rezistentei la actiunea inghet-dezghetului a structurii rutiere.</w:t>
      </w:r>
    </w:p>
    <w:p w:rsidR="00F201B9" w:rsidRPr="006D47A7" w:rsidRDefault="00F201B9" w:rsidP="00F201B9">
      <w:pPr>
        <w:rPr>
          <w:lang w:val="it-IT"/>
        </w:rPr>
      </w:pPr>
      <w:r w:rsidRPr="006D47A7">
        <w:rPr>
          <w:lang w:val="it-IT"/>
        </w:rPr>
        <w:tab/>
      </w:r>
    </w:p>
    <w:p w:rsidR="00F201B9" w:rsidRPr="006D47A7" w:rsidRDefault="00F201B9" w:rsidP="00F201B9">
      <w:pPr>
        <w:rPr>
          <w:lang w:val="it-IT"/>
        </w:rPr>
      </w:pPr>
      <w:r w:rsidRPr="006D47A7">
        <w:rPr>
          <w:lang w:val="it-IT"/>
        </w:rPr>
        <w:t>Gradul de asigurare la patrunderea inghetului in complexul rutier:</w:t>
      </w:r>
    </w:p>
    <w:p w:rsidR="00F201B9" w:rsidRPr="006D47A7" w:rsidRDefault="00F201B9" w:rsidP="00F201B9">
      <w:pPr>
        <w:rPr>
          <w:lang w:val="it-IT"/>
        </w:rPr>
      </w:pPr>
      <w:r w:rsidRPr="006D47A7">
        <w:rPr>
          <w:lang w:val="it-IT"/>
        </w:rPr>
        <w:tab/>
        <w:t xml:space="preserve"> He</w:t>
      </w:r>
      <w:r w:rsidRPr="006D47A7">
        <w:rPr>
          <w:lang w:val="it-IT"/>
        </w:rPr>
        <w:tab/>
        <w:t>46.9</w:t>
      </w:r>
    </w:p>
    <w:p w:rsidR="00F201B9" w:rsidRPr="006D47A7" w:rsidRDefault="00B342C3" w:rsidP="00F201B9">
      <w:pPr>
        <w:rPr>
          <w:lang w:val="it-IT"/>
        </w:rPr>
      </w:pPr>
      <w:r>
        <w:rPr>
          <w:lang w:eastAsia="ro-RO"/>
        </w:rPr>
        <w:pict>
          <v:line id="_x0000_s1030" style="position:absolute;left:0;text-align:left;z-index:2516679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5pt,5.85pt" to="57.6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d25HwIAADk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" o:allowincell="f" strokeweight="1pt"/>
        </w:pict>
      </w:r>
      <w:r>
        <w:rPr>
          <w:lang w:eastAsia="ro-RO"/>
        </w:rPr>
        <w:pict>
          <v:line id="_x0000_s1029" style="position:absolute;left:0;text-align:lef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5.8pt" to="95.3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" o:allowincell="f" strokeweight="1pt"/>
        </w:pict>
      </w:r>
      <w:r w:rsidR="00F201B9" w:rsidRPr="006D47A7">
        <w:rPr>
          <w:lang w:val="it-IT"/>
        </w:rPr>
        <w:t>K =           =                 = 0.401&gt; 0.40  DA</w:t>
      </w:r>
    </w:p>
    <w:p w:rsidR="00F201B9" w:rsidRPr="006D47A7" w:rsidRDefault="00F201B9" w:rsidP="00F201B9">
      <w:pPr>
        <w:rPr>
          <w:lang w:val="it-IT"/>
        </w:rPr>
      </w:pPr>
      <w:r w:rsidRPr="006D47A7">
        <w:rPr>
          <w:lang w:val="it-IT"/>
        </w:rPr>
        <w:t xml:space="preserve">         Zcr      </w:t>
      </w:r>
      <w:r w:rsidRPr="006D47A7">
        <w:t>117.1</w:t>
      </w:r>
    </w:p>
    <w:p w:rsidR="00F201B9" w:rsidRPr="006D47A7" w:rsidRDefault="00F201B9" w:rsidP="00F201B9">
      <w:pPr>
        <w:rPr>
          <w:lang w:val="it-IT"/>
        </w:rPr>
      </w:pPr>
    </w:p>
    <w:p w:rsidR="00F201B9" w:rsidRPr="006D47A7" w:rsidRDefault="00F201B9" w:rsidP="00F201B9">
      <w:pPr>
        <w:rPr>
          <w:lang w:val="it-IT"/>
        </w:rPr>
      </w:pPr>
      <w:r w:rsidRPr="006D47A7">
        <w:rPr>
          <w:lang w:val="it-IT"/>
        </w:rPr>
        <w:t>0,50– gradul de asigurare la patrunderea inghetului K, corespunzator pamant tip P3-P4, tip climatic I, sistem rutier suplu, (tabel 4, STAS 1709/2-90).</w:t>
      </w:r>
    </w:p>
    <w:p w:rsidR="00F201B9" w:rsidRPr="006D47A7" w:rsidRDefault="00F201B9" w:rsidP="00F201B9">
      <w:pPr>
        <w:rPr>
          <w:lang w:val="en-US"/>
        </w:rPr>
      </w:pPr>
      <w:r w:rsidRPr="006D47A7">
        <w:rPr>
          <w:lang w:val="it-IT"/>
        </w:rPr>
        <w:tab/>
        <w:t>Intrucât gradul de asigurare la patrunderea inghetului in complexul rutier este mai mare decat valoarea limita din tabelul 4, STAS 1709/2-90 rezulta ca sistemul rutier este rezistent la actiunea din inghet-dezghet.</w:t>
      </w:r>
    </w:p>
    <w:p w:rsidR="00F201B9" w:rsidRPr="006D47A7" w:rsidRDefault="00F201B9" w:rsidP="00F201B9">
      <w:pPr>
        <w:rPr>
          <w:lang w:val="es-MX"/>
        </w:rPr>
      </w:pPr>
      <w:r w:rsidRPr="006D47A7">
        <w:rPr>
          <w:lang w:val="es-MX"/>
        </w:rPr>
        <w:t>Ambele solutii de structura rutiera noua se verifica, atat din punct de vedere al capacitatii portante cat si din punct de vedere al rezistentei la actiunea din inghet dezghet. Solutia recomandata de expertul tehnic este cea prezentata in Varianta 1.</w:t>
      </w:r>
    </w:p>
    <w:p w:rsidR="00F201B9" w:rsidRPr="006D47A7" w:rsidRDefault="00F201B9" w:rsidP="00ED1E88">
      <w:pPr>
        <w:rPr>
          <w:lang w:val="es-MX"/>
        </w:rPr>
      </w:pPr>
    </w:p>
    <w:p w:rsidR="00641D9E" w:rsidRPr="006D47A7" w:rsidRDefault="00641D9E" w:rsidP="00ED1E88">
      <w:pPr>
        <w:rPr>
          <w:lang w:val="es-MX"/>
        </w:rPr>
      </w:pPr>
    </w:p>
    <w:p w:rsidR="004A67CE" w:rsidRPr="006D47A7" w:rsidRDefault="004A67CE" w:rsidP="00ED1E88">
      <w:pPr>
        <w:rPr>
          <w:lang w:val="es-MX"/>
        </w:rPr>
      </w:pPr>
    </w:p>
    <w:p w:rsidR="004A67CE" w:rsidRPr="006D47A7" w:rsidRDefault="004A67CE" w:rsidP="00ED1E88">
      <w:pPr>
        <w:rPr>
          <w:lang w:val="es-MX"/>
        </w:rPr>
      </w:pPr>
    </w:p>
    <w:p w:rsidR="004A67CE" w:rsidRPr="006D47A7" w:rsidRDefault="004A67CE" w:rsidP="00ED1E88">
      <w:pPr>
        <w:rPr>
          <w:lang w:val="es-MX"/>
        </w:rPr>
      </w:pPr>
    </w:p>
    <w:p w:rsidR="004A67CE" w:rsidRPr="006D47A7" w:rsidRDefault="004A67CE" w:rsidP="00ED1E88">
      <w:pPr>
        <w:rPr>
          <w:lang w:val="es-MX"/>
        </w:rPr>
      </w:pPr>
    </w:p>
    <w:p w:rsidR="004A67CE" w:rsidRPr="006D47A7" w:rsidRDefault="004A67CE" w:rsidP="00ED1E88">
      <w:pPr>
        <w:rPr>
          <w:lang w:val="es-MX"/>
        </w:rPr>
      </w:pPr>
    </w:p>
    <w:p w:rsidR="00ED1E88" w:rsidRPr="006D47A7" w:rsidRDefault="00ED1E88" w:rsidP="00ED1E88">
      <w:pPr>
        <w:rPr>
          <w:lang w:val="es-MX"/>
        </w:rPr>
      </w:pPr>
    </w:p>
    <w:p w:rsidR="00AE2D11" w:rsidRDefault="00AE2D11" w:rsidP="00EE1573">
      <w:pPr>
        <w:pStyle w:val="Heading1"/>
        <w:rPr>
          <w:rFonts w:eastAsiaTheme="minorHAnsi"/>
        </w:rPr>
      </w:pPr>
      <w:bookmarkStart w:id="43" w:name="_Toc445824593"/>
      <w:bookmarkStart w:id="44" w:name="_Toc445824727"/>
      <w:bookmarkStart w:id="45" w:name="_Toc479683623"/>
      <w:r>
        <w:rPr>
          <w:rFonts w:eastAsiaTheme="minorHAnsi"/>
        </w:rPr>
        <w:lastRenderedPageBreak/>
        <w:t>Date tehnice ale investiţiei:</w:t>
      </w:r>
      <w:bookmarkEnd w:id="43"/>
      <w:bookmarkEnd w:id="44"/>
      <w:bookmarkEnd w:id="45"/>
    </w:p>
    <w:p w:rsidR="001905EF" w:rsidRDefault="00EE1573" w:rsidP="006020B3">
      <w:pPr>
        <w:pStyle w:val="Heading2"/>
      </w:pPr>
      <w:bookmarkStart w:id="46" w:name="_Toc445824594"/>
      <w:bookmarkStart w:id="47" w:name="_Toc445824728"/>
      <w:bookmarkStart w:id="48" w:name="_Toc479683624"/>
      <w:r>
        <w:t>D</w:t>
      </w:r>
      <w:r w:rsidR="00AE2D11" w:rsidRPr="00AE2D11">
        <w:t>escrierea lucrărilor de bază şi a celor rezultate ca necesare de efectuat în urma realizăriilucrărilor de bază;</w:t>
      </w:r>
      <w:bookmarkEnd w:id="46"/>
      <w:bookmarkEnd w:id="47"/>
      <w:bookmarkEnd w:id="48"/>
    </w:p>
    <w:p w:rsidR="001905EF" w:rsidRPr="00821931" w:rsidRDefault="001905EF" w:rsidP="004D6DF3">
      <w:bookmarkStart w:id="49" w:name="_Toc321748915"/>
      <w:r w:rsidRPr="00821931">
        <w:t>Suprafata si situatia juridica a terenului</w:t>
      </w:r>
      <w:bookmarkEnd w:id="49"/>
    </w:p>
    <w:p w:rsidR="001905EF" w:rsidRDefault="001905EF" w:rsidP="004D6DF3">
      <w:r w:rsidRPr="00923DDC">
        <w:t xml:space="preserve">Lucrarile desfaşurandu-se pe platforma şi ampriza existenta, terenul afectat este in administrare </w:t>
      </w:r>
      <w:r>
        <w:t xml:space="preserve">Consiliului Judetean </w:t>
      </w:r>
      <w:r w:rsidR="00C96834">
        <w:t>HARGHITA</w:t>
      </w:r>
      <w:r w:rsidRPr="00923DDC">
        <w:t>.</w:t>
      </w:r>
    </w:p>
    <w:p w:rsidR="007F055A" w:rsidRPr="00E626CF" w:rsidRDefault="007F055A" w:rsidP="004D6DF3">
      <w:pPr>
        <w:rPr>
          <w:color w:val="FF0000"/>
        </w:rPr>
      </w:pPr>
      <w:r w:rsidRPr="00C468BE">
        <w:rPr>
          <w:lang w:val="es-ES_tradnl"/>
        </w:rPr>
        <w:t xml:space="preserve">Documentatia tehnica necesara materializarii investitiei </w:t>
      </w:r>
      <w:r w:rsidR="007D0F43" w:rsidRPr="003366EF">
        <w:rPr>
          <w:rFonts w:asciiTheme="minorHAnsi" w:hAnsiTheme="minorHAnsi"/>
        </w:rPr>
        <w:t xml:space="preserve">,,REABILITARE – DJ 137A, sectorul de drum sectorul de drum km 0+000 - 16+000, Tăureni (Feliceni - DJ137) - Ulieş - Petecu - lim. Jud. </w:t>
      </w:r>
      <w:r w:rsidR="007D0F43" w:rsidRPr="00C468BE">
        <w:rPr>
          <w:rFonts w:asciiTheme="minorHAnsi" w:hAnsiTheme="minorHAnsi"/>
        </w:rPr>
        <w:t>Brasov, judeţul Harghita</w:t>
      </w:r>
      <w:r w:rsidRPr="00C468BE">
        <w:t xml:space="preserve">prin proiectare </w:t>
      </w:r>
      <w:r w:rsidRPr="00C468BE">
        <w:rPr>
          <w:lang w:val="es-ES_tradnl"/>
        </w:rPr>
        <w:t xml:space="preserve">trebuie sa cuprinda lucrari de aducere, a tronsonului de drum judetean, la parametrii corespunzatori clasei tehnice </w:t>
      </w:r>
      <w:r w:rsidRPr="00C468BE">
        <w:rPr>
          <w:b/>
          <w:lang w:val="es-ES_tradnl"/>
        </w:rPr>
        <w:t>“IV”</w:t>
      </w:r>
      <w:r w:rsidRPr="00C468BE">
        <w:rPr>
          <w:lang w:val="es-ES_tradnl"/>
        </w:rPr>
        <w:t xml:space="preserve"> si categoria  de importanta </w:t>
      </w:r>
      <w:r w:rsidRPr="00C468BE">
        <w:rPr>
          <w:b/>
          <w:lang w:val="es-ES_tradnl"/>
        </w:rPr>
        <w:t>“C”</w:t>
      </w:r>
      <w:r w:rsidRPr="00C468BE">
        <w:rPr>
          <w:lang w:val="es-ES_tradnl"/>
        </w:rPr>
        <w:t>, cu respectarea  cerintelor de rezistenta si stabilitate, in vederea desfasurarii traficului in conditii de siguranta si confort.</w:t>
      </w:r>
    </w:p>
    <w:p w:rsidR="007F055A" w:rsidRDefault="007F055A" w:rsidP="00E8792C">
      <w:pPr>
        <w:rPr>
          <w:lang w:val="es-ES_tradnl"/>
        </w:rPr>
      </w:pPr>
      <w:r w:rsidRPr="006A0E31">
        <w:rPr>
          <w:lang w:val="es-ES_tradnl"/>
        </w:rPr>
        <w:t>Documentatia urmareste asigurarea elementelor geometrice in plan, profil longitudial si profil transversal conform prevederilor STAS 863-85 coroborata cu viteza de proiectare adoptata in limita pastrarii elementelor geometrice ale drumului existent, conform temei.</w:t>
      </w:r>
    </w:p>
    <w:p w:rsidR="0077159D" w:rsidRPr="00644196" w:rsidRDefault="0077159D" w:rsidP="00E8792C">
      <w:r w:rsidRPr="00644196">
        <w:t>Transporturile si circulatia, asigurand o functie generalizata, trebuie sa tina seama de evolutia comportamentului social si individual, structura demografica a populatiei (numarul mediu de active influenteaza direct intensitatea circulatiei si a transporturilor), modificarile intervenite in amplasarea zonelor de munca.</w:t>
      </w:r>
    </w:p>
    <w:p w:rsidR="0077159D" w:rsidRPr="00644196" w:rsidRDefault="0077159D" w:rsidP="00E8792C">
      <w:r w:rsidRPr="00644196">
        <w:t xml:space="preserve">Deoarece factorul principal de coeziune al sistemului de localitati este reprezentat de relatiile de productie, munca, aprovizionare, servire – dotare, echipare tehnica, informare, coordonare, administrare etc., analiza perspectivelor de dezvoltare a localitatilor este inseparabil legata de cea a ariei de manifestare a relatiilor pe care le genereaza </w:t>
      </w:r>
      <w:r w:rsidR="0092208C">
        <w:t xml:space="preserve">mai exact </w:t>
      </w:r>
      <w:r w:rsidRPr="00644196">
        <w:t>relatiile de munca</w:t>
      </w:r>
      <w:r w:rsidR="0092208C">
        <w:t xml:space="preserve"> care</w:t>
      </w:r>
      <w:r w:rsidRPr="00644196">
        <w:t xml:space="preserve"> genereaza deplasari zilnice sau saptamanale, frecventa lor influentand direct dezvoltarea sistemului de transport.</w:t>
      </w:r>
    </w:p>
    <w:p w:rsidR="0077159D" w:rsidRPr="00644196" w:rsidRDefault="0077159D" w:rsidP="00E8792C">
      <w:r w:rsidRPr="00644196">
        <w:t>In cadrul relatiilor de servire, drumul prin dotarile si servicii sale determina urmatoarele tipuri de deplasari:</w:t>
      </w:r>
    </w:p>
    <w:p w:rsidR="0077159D" w:rsidRPr="00E8792C" w:rsidRDefault="0077159D" w:rsidP="00E8792C">
      <w:pPr>
        <w:pStyle w:val="Liniuta"/>
      </w:pPr>
      <w:r w:rsidRPr="00E8792C">
        <w:t>pentru invatamant - deplasari zilnice in cazul distantelor mici;</w:t>
      </w:r>
    </w:p>
    <w:p w:rsidR="0077159D" w:rsidRPr="00E8792C" w:rsidRDefault="0077159D" w:rsidP="00E8792C">
      <w:pPr>
        <w:pStyle w:val="Liniuta"/>
      </w:pPr>
      <w:r w:rsidRPr="00E8792C">
        <w:t>pentru comert si servicii -  deplasari periodice si ocazionale pentru achizitionarea de produse de folosinta medie si indelungata si pentru servicii specializate;</w:t>
      </w:r>
    </w:p>
    <w:p w:rsidR="00BD0064" w:rsidRPr="00E8792C" w:rsidRDefault="0077159D" w:rsidP="00E8792C">
      <w:pPr>
        <w:pStyle w:val="Liniuta"/>
      </w:pPr>
      <w:r w:rsidRPr="00E8792C">
        <w:t>pentru institutii administrative, juridice – deplasari ocazionale sau periodice; pentru informare generala, contacte sociale – deplasari periodice (cuplate, in general, cu alte interese).</w:t>
      </w:r>
    </w:p>
    <w:p w:rsidR="00644196" w:rsidRDefault="00644196" w:rsidP="00896B01">
      <w:pPr>
        <w:pStyle w:val="Subtitle"/>
      </w:pPr>
      <w:r>
        <w:t>In conformitate cu cerintele din caietul</w:t>
      </w:r>
      <w:r w:rsidR="007D0F43">
        <w:t xml:space="preserve">ui </w:t>
      </w:r>
      <w:r w:rsidR="00BD0064">
        <w:t>de sarcini coroborate cu recomandarile din expertiza tehnica,</w:t>
      </w:r>
      <w:r>
        <w:t xml:space="preserve"> lucrarile de baza ce urmeaza a fi efectuate sunt urmatoarele:</w:t>
      </w:r>
    </w:p>
    <w:p w:rsidR="00BD1D45" w:rsidRPr="00086341" w:rsidRDefault="00BD1D45" w:rsidP="00BD1D45">
      <w:pPr>
        <w:pStyle w:val="Liniuta"/>
        <w:rPr>
          <w:lang w:val="it-IT"/>
        </w:rPr>
      </w:pPr>
      <w:r w:rsidRPr="00086341">
        <w:rPr>
          <w:lang w:val="it-IT"/>
        </w:rPr>
        <w:t>latime parte carosabila 5.50– 6,00m + supralargiri in curbe dupa caz;</w:t>
      </w:r>
    </w:p>
    <w:p w:rsidR="00764D0F" w:rsidRPr="00394C43" w:rsidRDefault="00764D0F" w:rsidP="00764D0F">
      <w:pPr>
        <w:pStyle w:val="Liniuta"/>
        <w:rPr>
          <w:lang w:val="it-IT"/>
        </w:rPr>
      </w:pPr>
      <w:r w:rsidRPr="00394C43">
        <w:rPr>
          <w:lang w:val="it-IT"/>
        </w:rPr>
        <w:lastRenderedPageBreak/>
        <w:t>latime acostament 2 x 0,5 m (in intravilan se va respecta latimea doar daca o permite si limita de proprietate)</w:t>
      </w:r>
    </w:p>
    <w:p w:rsidR="00BD1D45" w:rsidRPr="00086341" w:rsidRDefault="00BD1D45" w:rsidP="00BD1D45">
      <w:pPr>
        <w:pStyle w:val="Liniuta"/>
        <w:rPr>
          <w:lang w:val="it-IT"/>
        </w:rPr>
      </w:pPr>
      <w:r w:rsidRPr="00086341">
        <w:rPr>
          <w:lang w:val="it-IT"/>
        </w:rPr>
        <w:t>amenajare piste pentru ciclisti, in intravilanul localitatilor acolo unde situatia din teren o permite ;</w:t>
      </w:r>
    </w:p>
    <w:p w:rsidR="00BD1D45" w:rsidRPr="00086341" w:rsidRDefault="00BD1D45" w:rsidP="00BD1D45">
      <w:pPr>
        <w:pStyle w:val="Liniuta"/>
        <w:rPr>
          <w:lang w:val="it-IT"/>
        </w:rPr>
      </w:pPr>
      <w:r w:rsidRPr="00086341">
        <w:rPr>
          <w:lang w:val="it-IT"/>
        </w:rPr>
        <w:t>panta transversala carosabil 2,5%;</w:t>
      </w:r>
    </w:p>
    <w:p w:rsidR="00BD1D45" w:rsidRPr="00086341" w:rsidRDefault="00BD1D45" w:rsidP="00BD1D45">
      <w:pPr>
        <w:pStyle w:val="Liniuta"/>
        <w:rPr>
          <w:lang w:val="it-IT"/>
        </w:rPr>
      </w:pPr>
      <w:r w:rsidRPr="00086341">
        <w:rPr>
          <w:lang w:val="it-IT"/>
        </w:rPr>
        <w:t>panta transversala acostament 4%;</w:t>
      </w:r>
    </w:p>
    <w:p w:rsidR="00BD1D45" w:rsidRPr="00086341" w:rsidRDefault="00BD1D45" w:rsidP="00BD1D45">
      <w:pPr>
        <w:pStyle w:val="Liniuta"/>
        <w:rPr>
          <w:lang w:val="it-IT"/>
        </w:rPr>
      </w:pPr>
      <w:r w:rsidRPr="00086341">
        <w:rPr>
          <w:lang w:val="it-IT"/>
        </w:rPr>
        <w:t>trotuare pietonale dupa caz;</w:t>
      </w:r>
    </w:p>
    <w:p w:rsidR="00BD1D45" w:rsidRPr="00086341" w:rsidRDefault="00BD1D45" w:rsidP="00BD1D45">
      <w:pPr>
        <w:pStyle w:val="Liniuta"/>
        <w:rPr>
          <w:lang w:val="it-IT"/>
        </w:rPr>
      </w:pPr>
      <w:r w:rsidRPr="00086341">
        <w:rPr>
          <w:lang w:val="it-IT"/>
        </w:rPr>
        <w:t xml:space="preserve">realizarea elementelor de preluare, directionare si evacuare a apelor din precipitatii </w:t>
      </w:r>
    </w:p>
    <w:p w:rsidR="00BD1D45" w:rsidRPr="00086341" w:rsidRDefault="00BD1D45" w:rsidP="00BD1D45">
      <w:pPr>
        <w:pStyle w:val="Liniuta"/>
        <w:rPr>
          <w:lang w:val="it-IT"/>
        </w:rPr>
      </w:pPr>
      <w:r w:rsidRPr="00086341">
        <w:rPr>
          <w:lang w:val="it-IT"/>
        </w:rPr>
        <w:t xml:space="preserve">străzile şi drumurile laterale ce se intersectează  cu drumul, vor fi amenajate pe o lungime de </w:t>
      </w:r>
      <w:r>
        <w:rPr>
          <w:lang w:val="it-IT"/>
        </w:rPr>
        <w:t>15.</w:t>
      </w:r>
      <w:r w:rsidRPr="00086341">
        <w:rPr>
          <w:lang w:val="it-IT"/>
        </w:rPr>
        <w:t>0 m</w:t>
      </w:r>
      <w:r>
        <w:rPr>
          <w:lang w:val="it-IT"/>
        </w:rPr>
        <w:t>, din care primii 5.0m cu</w:t>
      </w:r>
      <w:r w:rsidRPr="00086341">
        <w:rPr>
          <w:lang w:val="it-IT"/>
        </w:rPr>
        <w:t xml:space="preserve"> acelaşi sistem rutier ca şi cel proiectat pentru drumul judeţean</w:t>
      </w:r>
      <w:r>
        <w:rPr>
          <w:lang w:val="it-IT"/>
        </w:rPr>
        <w:t xml:space="preserve">, iar ultimii 10.0 cu balast </w:t>
      </w:r>
      <w:r w:rsidRPr="00086341">
        <w:rPr>
          <w:lang w:val="it-IT"/>
        </w:rPr>
        <w:t>;</w:t>
      </w:r>
    </w:p>
    <w:p w:rsidR="00BD1D45" w:rsidRPr="00086341" w:rsidRDefault="00BD1D45" w:rsidP="00BD1D45">
      <w:pPr>
        <w:pStyle w:val="Liniuta"/>
        <w:rPr>
          <w:lang w:val="it-IT"/>
        </w:rPr>
      </w:pPr>
      <w:r w:rsidRPr="00086341">
        <w:rPr>
          <w:lang w:val="it-IT"/>
        </w:rPr>
        <w:t>amenajarea acceselor la proprietăţi;</w:t>
      </w:r>
    </w:p>
    <w:p w:rsidR="00BD1D45" w:rsidRPr="00086341" w:rsidRDefault="00BD1D45" w:rsidP="00BD1D45">
      <w:pPr>
        <w:pStyle w:val="Liniuta"/>
        <w:rPr>
          <w:lang w:val="it-IT"/>
        </w:rPr>
      </w:pPr>
      <w:r>
        <w:rPr>
          <w:lang w:val="it-IT"/>
        </w:rPr>
        <w:t>a</w:t>
      </w:r>
      <w:r w:rsidRPr="00086341">
        <w:rPr>
          <w:lang w:val="it-IT"/>
        </w:rPr>
        <w:t>menajarea statiilor pentru mijloacele de transport in comun inclusiv a cabinelor de asteptare la care obligatoriu vor fi prevazute cai de acces pentru perosoanele cu dizabilitati;</w:t>
      </w:r>
    </w:p>
    <w:p w:rsidR="00BD1D45" w:rsidRPr="00086341" w:rsidRDefault="00BD1D45" w:rsidP="00BD1D45">
      <w:pPr>
        <w:pStyle w:val="Liniuta"/>
        <w:rPr>
          <w:lang w:val="it-IT"/>
        </w:rPr>
      </w:pPr>
      <w:r>
        <w:rPr>
          <w:lang w:val="it-IT"/>
        </w:rPr>
        <w:t>c</w:t>
      </w:r>
      <w:r w:rsidRPr="00086341">
        <w:rPr>
          <w:lang w:val="it-IT"/>
        </w:rPr>
        <w:t>onsolidarea si protectia taluzurilor si executia zidurilor de sprijin in zonele care o impun;</w:t>
      </w:r>
    </w:p>
    <w:p w:rsidR="00BD1D45" w:rsidRPr="00086341" w:rsidRDefault="00BD1D45" w:rsidP="00BD1D45">
      <w:pPr>
        <w:pStyle w:val="Liniuta"/>
        <w:rPr>
          <w:lang w:val="it-IT"/>
        </w:rPr>
      </w:pPr>
      <w:r w:rsidRPr="00086341">
        <w:rPr>
          <w:lang w:val="it-IT"/>
        </w:rPr>
        <w:t>lucrari de reparatie la podeţe, execuţie podeţe noi;</w:t>
      </w:r>
    </w:p>
    <w:p w:rsidR="00BD1D45" w:rsidRPr="00BD1D45" w:rsidRDefault="00BD1D45" w:rsidP="00BD1D45">
      <w:pPr>
        <w:pStyle w:val="Normal2"/>
        <w:rPr>
          <w:lang w:val="it-IT"/>
        </w:rPr>
      </w:pPr>
    </w:p>
    <w:p w:rsidR="00D323CB" w:rsidRPr="009F7C11" w:rsidRDefault="00D323CB" w:rsidP="006020B3">
      <w:pPr>
        <w:pStyle w:val="Heading2"/>
      </w:pPr>
      <w:bookmarkStart w:id="50" w:name="_Toc445824595"/>
      <w:bookmarkStart w:id="51" w:name="_Toc445824729"/>
      <w:bookmarkStart w:id="52" w:name="_Toc479683625"/>
      <w:r w:rsidRPr="009F7C11">
        <w:t>D</w:t>
      </w:r>
      <w:r w:rsidR="00896B01" w:rsidRPr="009F7C11">
        <w:t xml:space="preserve">escrierea </w:t>
      </w:r>
      <w:r w:rsidRPr="009F7C11">
        <w:t>lucrărilor de modernizare efectuate în spaţiile</w:t>
      </w:r>
      <w:r w:rsidR="00896B01" w:rsidRPr="009F7C11">
        <w:t xml:space="preserve"> c</w:t>
      </w:r>
      <w:r w:rsidRPr="009F7C11">
        <w:t>onsolidate/reabilitate/reparate</w:t>
      </w:r>
      <w:bookmarkEnd w:id="50"/>
      <w:bookmarkEnd w:id="51"/>
      <w:bookmarkEnd w:id="52"/>
    </w:p>
    <w:p w:rsidR="006A0E31" w:rsidRPr="00B45350" w:rsidRDefault="006A0E31" w:rsidP="00365BC2">
      <w:pPr>
        <w:pStyle w:val="Heading3"/>
        <w:rPr>
          <w:rFonts w:eastAsia="Times New Roman"/>
        </w:rPr>
      </w:pPr>
      <w:r w:rsidRPr="00B45350">
        <w:rPr>
          <w:rFonts w:eastAsia="Times New Roman"/>
        </w:rPr>
        <w:t>LUCRARI DE DRUM</w:t>
      </w:r>
    </w:p>
    <w:p w:rsidR="006A0E31" w:rsidRPr="00B45350" w:rsidRDefault="006A0E31" w:rsidP="00896B01">
      <w:pPr>
        <w:pStyle w:val="Heading4"/>
      </w:pPr>
      <w:r w:rsidRPr="00B45350">
        <w:t>Situatia Proiectata</w:t>
      </w:r>
    </w:p>
    <w:p w:rsidR="006A0E31" w:rsidRPr="00B45350" w:rsidRDefault="006A0E31" w:rsidP="0077159D">
      <w:pPr>
        <w:pStyle w:val="Subtitle"/>
      </w:pPr>
      <w:r w:rsidRPr="00B45350">
        <w:t>Traseul in plan</w:t>
      </w:r>
    </w:p>
    <w:p w:rsidR="00C468BE" w:rsidRPr="00B45350" w:rsidRDefault="00C468BE" w:rsidP="00C468BE">
      <w:r w:rsidRPr="00B45350">
        <w:t>Tronsonul din drumul judeţean, DJ 1</w:t>
      </w:r>
      <w:r w:rsidR="00955E22" w:rsidRPr="00B45350">
        <w:t>36</w:t>
      </w:r>
      <w:r w:rsidRPr="00B45350">
        <w:t xml:space="preserve">A km </w:t>
      </w:r>
      <w:r w:rsidR="00955E22" w:rsidRPr="00B45350">
        <w:t>3</w:t>
      </w:r>
      <w:r w:rsidRPr="00B45350">
        <w:t>+</w:t>
      </w:r>
      <w:r w:rsidR="00955E22" w:rsidRPr="00B45350">
        <w:t>82</w:t>
      </w:r>
      <w:r w:rsidRPr="00B45350">
        <w:t xml:space="preserve">0 – KM </w:t>
      </w:r>
      <w:r w:rsidR="00955E22" w:rsidRPr="00B45350">
        <w:t>5</w:t>
      </w:r>
      <w:r w:rsidRPr="00B45350">
        <w:t>+</w:t>
      </w:r>
      <w:r w:rsidR="00955E22" w:rsidRPr="00B45350">
        <w:t>588</w:t>
      </w:r>
      <w:r w:rsidRPr="00B45350">
        <w:t xml:space="preserve">, </w:t>
      </w:r>
      <w:r w:rsidR="000261BA" w:rsidRPr="00B45350">
        <w:t xml:space="preserve">cu o </w:t>
      </w:r>
      <w:r w:rsidRPr="00B45350">
        <w:t xml:space="preserve"> lungime de </w:t>
      </w:r>
      <w:r w:rsidR="000261BA" w:rsidRPr="00B45350">
        <w:t>4.788</w:t>
      </w:r>
      <w:r w:rsidRPr="00B45350">
        <w:t xml:space="preserve"> m şi face parte din reţeaua de drumuri a judeţului Harghita fiind încadrat în categoria funcţională a drumurilor de interes judeţean.</w:t>
      </w:r>
    </w:p>
    <w:p w:rsidR="00C468BE" w:rsidRPr="00B45350" w:rsidRDefault="00C468BE" w:rsidP="00C468BE">
      <w:r w:rsidRPr="00B45350">
        <w:rPr>
          <w:bCs/>
          <w:lang w:val="es-ES_tradnl"/>
        </w:rPr>
        <w:tab/>
      </w:r>
      <w:r w:rsidRPr="00B45350">
        <w:t>Din punct de vedere tehnic  si  in conformitate cu NP 116-04 “ Normativ  privind alcatuirea  structurilor rutiere  rigide si suple pentu strazi”  drumul judetean DJ 13</w:t>
      </w:r>
      <w:r w:rsidR="000261BA" w:rsidRPr="00B45350">
        <w:t>6</w:t>
      </w:r>
      <w:r w:rsidRPr="00B45350">
        <w:t>A  se incadreaza in clasa tehnica IV.</w:t>
      </w:r>
    </w:p>
    <w:p w:rsidR="00C468BE" w:rsidRPr="00B45350" w:rsidRDefault="00C468BE" w:rsidP="00C468BE">
      <w:r w:rsidRPr="00B45350">
        <w:t xml:space="preserve">Traseul se desfasoara preponderent pe directia N-S, drumul desprinzandu-se din </w:t>
      </w:r>
      <w:r w:rsidR="002C172E" w:rsidRPr="00B45350">
        <w:t>DJ136A</w:t>
      </w:r>
      <w:r w:rsidRPr="00B45350">
        <w:t xml:space="preserve"> in zona localitatii Taureni, pornind din kilometrul 0+000.Acesta se sfarseste la kilometrul  15+993 la limita administrativa dintre judetul Harghita si judetul Brasov</w:t>
      </w:r>
    </w:p>
    <w:p w:rsidR="00C468BE" w:rsidRPr="00B45350" w:rsidRDefault="00C468BE" w:rsidP="00C468BE">
      <w:r w:rsidRPr="00B45350">
        <w:t xml:space="preserve">Acesta parcurge </w:t>
      </w:r>
      <w:r w:rsidR="00955E22" w:rsidRPr="00B45350">
        <w:t>localitatea CRISENI de la km 5+820-8+588, cu o lungime de 2.768 km.</w:t>
      </w:r>
    </w:p>
    <w:p w:rsidR="00C468BE" w:rsidRPr="00B45350" w:rsidRDefault="00C468BE" w:rsidP="00C468BE">
      <w:pPr>
        <w:rPr>
          <w:lang w:val="es-ES_tradnl"/>
        </w:rPr>
      </w:pPr>
      <w:r w:rsidRPr="00B45350">
        <w:rPr>
          <w:lang w:val="es-ES_tradnl"/>
        </w:rPr>
        <w:tab/>
        <w:t>In plan orizontal, elementele geometrice ale tronsonului de drum reabilitat vor respecta standardele si normativele in vigoare. În plus,se impune a se respecta următoarele condiţii specifice:</w:t>
      </w:r>
    </w:p>
    <w:p w:rsidR="00C468BE" w:rsidRPr="00B45350" w:rsidRDefault="00C468BE" w:rsidP="00C468BE">
      <w:pPr>
        <w:rPr>
          <w:lang w:val="es-ES_tradnl"/>
        </w:rPr>
      </w:pPr>
      <w:r w:rsidRPr="00B45350">
        <w:rPr>
          <w:lang w:val="es-ES_tradnl"/>
        </w:rPr>
        <w:lastRenderedPageBreak/>
        <w:tab/>
        <w:t>Axul drumului va fi păstrat cât mai aproape de cel existent, realizându-se corecţia acestuia numai acolo unde este strict necesară şi numai în conformitate cu prevederile din normele şi STAS-urile de specialitate.</w:t>
      </w:r>
    </w:p>
    <w:p w:rsidR="00C468BE" w:rsidRPr="00B45350" w:rsidRDefault="00C468BE" w:rsidP="00C468BE">
      <w:pPr>
        <w:rPr>
          <w:lang w:val="es-ES_tradnl"/>
        </w:rPr>
      </w:pPr>
      <w:r w:rsidRPr="00B45350">
        <w:rPr>
          <w:lang w:val="es-ES_tradnl"/>
        </w:rPr>
        <w:tab/>
        <w:t xml:space="preserve">În conformitate cu prevederile din STAS 863/85 şi a normelor tehnice privind proiectarea, construirea şi modernizarea drumurilor, aprobate cu ordinul MT. Nr. 45/1998, cu modificarile si completarile ulterioare, se va căuta ca traseul proiectat să urmăreasca traseul existent, pentru a se evita ocuparea de terenuri noi. </w:t>
      </w:r>
    </w:p>
    <w:p w:rsidR="00C468BE" w:rsidRPr="00B45350" w:rsidRDefault="00C468BE" w:rsidP="00C468BE">
      <w:pPr>
        <w:rPr>
          <w:lang w:val="es-ES_tradnl"/>
        </w:rPr>
      </w:pPr>
      <w:r w:rsidRPr="00B45350">
        <w:rPr>
          <w:lang w:val="es-ES_tradnl"/>
        </w:rPr>
        <w:tab/>
        <w:t>Traseul contine aliniamente racordate intermediul curbelor circulare sau curbelor  progresive, cu conditia pastrarii pe cat posibil a axului existent al drumului. Tinand cont de conditiile specifice prezentate mai sus, au rezultat valori ale razelor circulare cuprinse intre 15m si 2500m.Se impune respectarea unui pas de proiectare corespunzator unei viteze 40km/h si clasa tehnice a drumului (clasa tehnica IV) de minim 50.0m (exceptional 30.0m) conform STAS 863/85.</w:t>
      </w:r>
    </w:p>
    <w:p w:rsidR="005622A2" w:rsidRPr="00B45350" w:rsidRDefault="005622A2" w:rsidP="0077159D">
      <w:pPr>
        <w:pStyle w:val="Subtitle"/>
      </w:pPr>
      <w:r w:rsidRPr="00B45350">
        <w:t>Lucrari de terasamente</w:t>
      </w:r>
    </w:p>
    <w:p w:rsidR="005622A2" w:rsidRPr="00B45350" w:rsidRDefault="005622A2" w:rsidP="0078241B">
      <w:r w:rsidRPr="00B45350">
        <w:t xml:space="preserve">Pe intreg traseul drumului se vor executa lucrari de terasamente sapatura/umplutura pentru racordarea profilului la situatia existenta a terenului. Rambleele se vor racorda la terasament prin pante de 2:3 iar in debleu panta va fi de 1:1. </w:t>
      </w:r>
      <w:r w:rsidR="00732F9F" w:rsidRPr="00B45350">
        <w:t xml:space="preserve"> Se va urmari inierbarea taluzelor rambleelor.</w:t>
      </w:r>
    </w:p>
    <w:p w:rsidR="006A0E31" w:rsidRPr="00B45350" w:rsidRDefault="006A0E31" w:rsidP="0077159D">
      <w:pPr>
        <w:pStyle w:val="Subtitle"/>
      </w:pPr>
      <w:r w:rsidRPr="00B45350">
        <w:t>Profilul longitudinal</w:t>
      </w:r>
    </w:p>
    <w:p w:rsidR="006A0E31" w:rsidRPr="00B45350" w:rsidRDefault="006A0E31" w:rsidP="0078241B">
      <w:pPr>
        <w:rPr>
          <w:lang w:val="es-ES_tradnl"/>
        </w:rPr>
      </w:pPr>
      <w:r w:rsidRPr="00B45350">
        <w:rPr>
          <w:lang w:val="es-ES_tradnl"/>
        </w:rPr>
        <w:tab/>
        <w:t>Linia rosie proiectata rezulta din cotele de nivel impuse, respectiv cotele imbracamintii existente, cotele de pe podetele existente, cotele de pe podurile existente, si de cotele de nivel ale incintelor adiacente. Astfel declivitatea variaza intre 0</w:t>
      </w:r>
      <w:r w:rsidR="002B0E4A" w:rsidRPr="00B45350">
        <w:rPr>
          <w:lang w:val="es-ES_tradnl"/>
        </w:rPr>
        <w:t>.1</w:t>
      </w:r>
      <w:r w:rsidR="00F45D01" w:rsidRPr="00B45350">
        <w:rPr>
          <w:lang w:val="es-ES_tradnl"/>
        </w:rPr>
        <w:t>4</w:t>
      </w:r>
      <w:r w:rsidRPr="00B45350">
        <w:rPr>
          <w:lang w:val="es-ES_tradnl"/>
        </w:rPr>
        <w:t xml:space="preserve"> – </w:t>
      </w:r>
      <w:r w:rsidR="00F45D01" w:rsidRPr="00B45350">
        <w:rPr>
          <w:lang w:val="es-ES_tradnl"/>
        </w:rPr>
        <w:t>8</w:t>
      </w:r>
      <w:r w:rsidR="009C3F2C" w:rsidRPr="00B45350">
        <w:rPr>
          <w:lang w:val="es-ES_tradnl"/>
        </w:rPr>
        <w:t>.</w:t>
      </w:r>
      <w:r w:rsidR="00F45D01" w:rsidRPr="00B45350">
        <w:rPr>
          <w:lang w:val="es-ES_tradnl"/>
        </w:rPr>
        <w:t>73</w:t>
      </w:r>
      <w:r w:rsidRPr="00B45350">
        <w:rPr>
          <w:lang w:val="es-ES_tradnl"/>
        </w:rPr>
        <w:t xml:space="preserve"> %, zonele in care aceasta prezinta valori mai mari de 7% avand lungimi </w:t>
      </w:r>
      <w:r w:rsidR="00E5678F" w:rsidRPr="00B45350">
        <w:rPr>
          <w:lang w:val="es-ES_tradnl"/>
        </w:rPr>
        <w:t>nesemnificative</w:t>
      </w:r>
      <w:r w:rsidRPr="00B45350">
        <w:rPr>
          <w:lang w:val="es-ES_tradnl"/>
        </w:rPr>
        <w:t xml:space="preserve">. </w:t>
      </w:r>
      <w:r w:rsidR="00C6132A" w:rsidRPr="00B45350">
        <w:rPr>
          <w:lang w:val="es-ES_tradnl"/>
        </w:rPr>
        <w:t xml:space="preserve">Curbele de racordare verticala au valori cuprinse intre </w:t>
      </w:r>
      <w:r w:rsidR="00955E22" w:rsidRPr="00B45350">
        <w:rPr>
          <w:lang w:val="es-ES_tradnl"/>
        </w:rPr>
        <w:t>8</w:t>
      </w:r>
      <w:r w:rsidR="00BC0FD8" w:rsidRPr="00B45350">
        <w:rPr>
          <w:lang w:val="es-ES_tradnl"/>
        </w:rPr>
        <w:t>00</w:t>
      </w:r>
      <w:r w:rsidR="00C6132A" w:rsidRPr="00B45350">
        <w:rPr>
          <w:lang w:val="es-ES_tradnl"/>
        </w:rPr>
        <w:t xml:space="preserve"> si </w:t>
      </w:r>
      <w:r w:rsidR="00955E22" w:rsidRPr="00B45350">
        <w:rPr>
          <w:lang w:val="es-ES_tradnl"/>
        </w:rPr>
        <w:t>7</w:t>
      </w:r>
      <w:r w:rsidR="00C6132A" w:rsidRPr="00B45350">
        <w:rPr>
          <w:lang w:val="es-ES_tradnl"/>
        </w:rPr>
        <w:t>000m. Este de amintit ca, in vederea obtinerii unui randament tehnico-economic cat mai bun, s-a urmarit proiectarea cat mai apropriata de linia profilului existent urmarind in acelasi timp profilele transversale tip stabilite in urma expertizei.</w:t>
      </w:r>
    </w:p>
    <w:p w:rsidR="0025509F" w:rsidRDefault="0025509F" w:rsidP="0077159D">
      <w:pPr>
        <w:pStyle w:val="Subtitle"/>
      </w:pPr>
    </w:p>
    <w:p w:rsidR="006A0E31" w:rsidRPr="00CA07CB" w:rsidRDefault="006A0E31" w:rsidP="0077159D">
      <w:pPr>
        <w:pStyle w:val="Subtitle"/>
      </w:pPr>
      <w:r w:rsidRPr="00CA07CB">
        <w:t>Profilul transversal</w:t>
      </w:r>
    </w:p>
    <w:p w:rsidR="006A0E31" w:rsidRPr="00F45D01" w:rsidRDefault="006A0E31" w:rsidP="0078241B">
      <w:pPr>
        <w:rPr>
          <w:color w:val="00B050"/>
          <w:lang w:val="es-ES_tradnl"/>
        </w:rPr>
      </w:pPr>
      <w:r w:rsidRPr="00CA07CB">
        <w:rPr>
          <w:lang w:val="es-ES_tradnl"/>
        </w:rPr>
        <w:tab/>
        <w:t xml:space="preserve">Drumul s-a proiectat in profil de rambleu, dembleu si mixt, functie de conditiile impuse de terenul din zona. Astfel, platforma proiectata are o latime de </w:t>
      </w:r>
      <w:r w:rsidR="00581734" w:rsidRPr="00CA07CB">
        <w:rPr>
          <w:lang w:val="es-ES_tradnl"/>
        </w:rPr>
        <w:t>6.50 - 7.00</w:t>
      </w:r>
      <w:r w:rsidRPr="00CA07CB">
        <w:rPr>
          <w:lang w:val="es-ES_tradnl"/>
        </w:rPr>
        <w:t xml:space="preserve"> m, cu partea carosabila de </w:t>
      </w:r>
      <w:r w:rsidR="00581734" w:rsidRPr="00CA07CB">
        <w:rPr>
          <w:lang w:val="es-ES_tradnl"/>
        </w:rPr>
        <w:t>6.00</w:t>
      </w:r>
      <w:r w:rsidRPr="00CA07CB">
        <w:rPr>
          <w:lang w:val="es-ES_tradnl"/>
        </w:rPr>
        <w:t xml:space="preserve"> m</w:t>
      </w:r>
      <w:r w:rsidR="000E1FC8" w:rsidRPr="00CA07CB">
        <w:rPr>
          <w:lang w:val="es-ES_tradnl"/>
        </w:rPr>
        <w:t>, banda de incadrare 0.25mx2</w:t>
      </w:r>
      <w:r w:rsidRPr="00CA07CB">
        <w:rPr>
          <w:lang w:val="es-ES_tradnl"/>
        </w:rPr>
        <w:t xml:space="preserve"> si acostamente de </w:t>
      </w:r>
      <w:r w:rsidR="00581734" w:rsidRPr="00CA07CB">
        <w:rPr>
          <w:lang w:val="es-ES_tradnl"/>
        </w:rPr>
        <w:t>0.50</w:t>
      </w:r>
      <w:r w:rsidRPr="00CA07CB">
        <w:rPr>
          <w:lang w:val="es-ES_tradnl"/>
        </w:rPr>
        <w:t>m</w:t>
      </w:r>
      <w:r w:rsidR="000E1FC8" w:rsidRPr="00CA07CB">
        <w:rPr>
          <w:lang w:val="es-ES_tradnl"/>
        </w:rPr>
        <w:t>x2</w:t>
      </w:r>
      <w:r w:rsidRPr="00CA07CB">
        <w:rPr>
          <w:lang w:val="es-ES_tradnl"/>
        </w:rPr>
        <w:t xml:space="preserve"> . In intravilan s-a pastrat partea carosabila </w:t>
      </w:r>
      <w:r w:rsidR="00581734" w:rsidRPr="00CA07CB">
        <w:rPr>
          <w:lang w:val="es-ES_tradnl"/>
        </w:rPr>
        <w:t>exitenta5.50</w:t>
      </w:r>
      <w:r w:rsidR="000E1FC8" w:rsidRPr="00CA07CB">
        <w:rPr>
          <w:lang w:val="es-ES_tradnl"/>
        </w:rPr>
        <w:t>m, bordura 20x25 pentru incadrare</w:t>
      </w:r>
      <w:r w:rsidR="00CA07CB" w:rsidRPr="00CA07CB">
        <w:rPr>
          <w:lang w:val="es-ES_tradnl"/>
        </w:rPr>
        <w:t>/delimitare</w:t>
      </w:r>
      <w:r w:rsidR="000E1FC8" w:rsidRPr="00CA07CB">
        <w:rPr>
          <w:lang w:val="es-ES_tradnl"/>
        </w:rPr>
        <w:t xml:space="preserve"> carosabil si protejare pietoni, rigola de acostament si trotuar</w:t>
      </w:r>
      <w:r w:rsidRPr="00CA07CB">
        <w:rPr>
          <w:lang w:val="es-ES_tradnl"/>
        </w:rPr>
        <w:t xml:space="preserve">.Partea carosabila in aliniament are forma de acoperis cu doua pante transversale, corespunzatoare imbracamintilor asfaltice, de min. 2,50 %, </w:t>
      </w:r>
      <w:r w:rsidR="00BC0FD8" w:rsidRPr="00CA07CB">
        <w:rPr>
          <w:lang w:val="es-ES_tradnl"/>
        </w:rPr>
        <w:t xml:space="preserve">acostamente ranforsate dupa caz cu aceeasi panta ca si panta partii carosabile sau acostamente de piatra sparta cu panta transversala de 4.00% </w:t>
      </w:r>
      <w:r w:rsidRPr="00CA07CB">
        <w:rPr>
          <w:lang w:val="es-ES_tradnl"/>
        </w:rPr>
        <w:t xml:space="preserve">iar in curbe cu devere corespunzatoare standardului 863-85. </w:t>
      </w:r>
    </w:p>
    <w:p w:rsidR="00327BF4" w:rsidRPr="00B45350" w:rsidRDefault="00327BF4" w:rsidP="00327BF4">
      <w:pPr>
        <w:pStyle w:val="Subtitle"/>
        <w:jc w:val="both"/>
        <w:rPr>
          <w:b w:val="0"/>
        </w:rPr>
      </w:pPr>
      <w:r w:rsidRPr="00B45350">
        <w:t xml:space="preserve">Trotuare </w:t>
      </w:r>
    </w:p>
    <w:p w:rsidR="00327BF4" w:rsidRPr="00B45350" w:rsidRDefault="00327BF4" w:rsidP="00327BF4">
      <w:pPr>
        <w:jc w:val="both"/>
      </w:pPr>
      <w:r w:rsidRPr="00B45350">
        <w:lastRenderedPageBreak/>
        <w:t xml:space="preserve">Trotuarele se vor realiza, avand urmatoarea stratificatie: </w:t>
      </w:r>
    </w:p>
    <w:p w:rsidR="00327BF4" w:rsidRPr="00B45350" w:rsidRDefault="00163146" w:rsidP="00327BF4">
      <w:pPr>
        <w:pStyle w:val="Liniuta"/>
        <w:ind w:left="720"/>
        <w:jc w:val="both"/>
        <w:rPr>
          <w:lang w:val="es-MX"/>
        </w:rPr>
      </w:pPr>
      <w:r w:rsidRPr="00B45350">
        <w:rPr>
          <w:lang w:val="es-MX"/>
        </w:rPr>
        <w:t xml:space="preserve">Pavele autoblocante </w:t>
      </w:r>
      <w:r w:rsidR="0084016B" w:rsidRPr="00B45350">
        <w:rPr>
          <w:lang w:val="es-MX"/>
        </w:rPr>
        <w:t xml:space="preserve"> - </w:t>
      </w:r>
      <w:r w:rsidRPr="00B45350">
        <w:rPr>
          <w:lang w:val="es-MX"/>
        </w:rPr>
        <w:t xml:space="preserve">6 </w:t>
      </w:r>
      <w:r w:rsidR="0084016B" w:rsidRPr="00B45350">
        <w:rPr>
          <w:lang w:val="es-MX"/>
        </w:rPr>
        <w:t>cm</w:t>
      </w:r>
    </w:p>
    <w:p w:rsidR="00327BF4" w:rsidRPr="00B45350" w:rsidRDefault="00163146" w:rsidP="00327BF4">
      <w:pPr>
        <w:pStyle w:val="Liniuta"/>
        <w:ind w:left="720"/>
        <w:jc w:val="both"/>
        <w:rPr>
          <w:lang w:val="es-MX"/>
        </w:rPr>
      </w:pPr>
      <w:r w:rsidRPr="00B45350">
        <w:rPr>
          <w:lang w:val="es-MX"/>
        </w:rPr>
        <w:t xml:space="preserve">Nisip –5 </w:t>
      </w:r>
      <w:r w:rsidR="0084016B" w:rsidRPr="00B45350">
        <w:rPr>
          <w:lang w:val="es-MX"/>
        </w:rPr>
        <w:t>cm</w:t>
      </w:r>
    </w:p>
    <w:p w:rsidR="00327BF4" w:rsidRPr="00B45350" w:rsidRDefault="00163146" w:rsidP="00327BF4">
      <w:pPr>
        <w:pStyle w:val="Liniuta"/>
        <w:ind w:left="720"/>
        <w:jc w:val="both"/>
        <w:rPr>
          <w:lang w:val="es-MX"/>
        </w:rPr>
      </w:pPr>
      <w:r w:rsidRPr="00B45350">
        <w:rPr>
          <w:lang w:val="es-MX"/>
        </w:rPr>
        <w:t>Balast stabilizat cu lianti hidraulici</w:t>
      </w:r>
      <w:r w:rsidR="0084016B" w:rsidRPr="00B45350">
        <w:rPr>
          <w:lang w:val="es-MX"/>
        </w:rPr>
        <w:t xml:space="preserve"> - 10 cm</w:t>
      </w:r>
    </w:p>
    <w:p w:rsidR="00163146" w:rsidRPr="00B45350" w:rsidRDefault="00163146" w:rsidP="00327BF4">
      <w:pPr>
        <w:pStyle w:val="Liniuta"/>
        <w:ind w:left="720"/>
        <w:jc w:val="both"/>
        <w:rPr>
          <w:lang w:val="es-MX"/>
        </w:rPr>
      </w:pPr>
      <w:r w:rsidRPr="00B45350">
        <w:rPr>
          <w:lang w:val="es-MX"/>
        </w:rPr>
        <w:t>Nisip – 7 cm</w:t>
      </w:r>
    </w:p>
    <w:p w:rsidR="0084016B" w:rsidRPr="00B45350" w:rsidRDefault="0084016B" w:rsidP="0084016B">
      <w:pPr>
        <w:pStyle w:val="Liniuta"/>
        <w:numPr>
          <w:ilvl w:val="0"/>
          <w:numId w:val="0"/>
        </w:numPr>
        <w:ind w:left="720"/>
        <w:jc w:val="both"/>
        <w:rPr>
          <w:lang w:val="es-MX"/>
        </w:rPr>
      </w:pPr>
      <w:r w:rsidRPr="00B45350">
        <w:rPr>
          <w:lang w:val="es-MX"/>
        </w:rPr>
        <w:t xml:space="preserve">Trotuarele vor fi incadrate de borduri mici 10x15 pe fundatie din beton de ciment in localitate si </w:t>
      </w:r>
      <w:r w:rsidR="00732F9F" w:rsidRPr="00B45350">
        <w:rPr>
          <w:lang w:val="es-MX"/>
        </w:rPr>
        <w:t>bordura mare 20x25 spre partea carosabila si bordura mica 10x15 pe fundatii din beton</w:t>
      </w:r>
      <w:r w:rsidR="00277A54" w:rsidRPr="00B45350">
        <w:rPr>
          <w:lang w:val="es-MX"/>
        </w:rPr>
        <w:t xml:space="preserve"> spre limitele de proprietate</w:t>
      </w:r>
      <w:r w:rsidR="00732F9F" w:rsidRPr="00B45350">
        <w:rPr>
          <w:lang w:val="es-MX"/>
        </w:rPr>
        <w:t>, conform profilelor tranversale tip.</w:t>
      </w:r>
    </w:p>
    <w:p w:rsidR="0084016B" w:rsidRPr="00B45350" w:rsidRDefault="0084016B" w:rsidP="0084016B">
      <w:pPr>
        <w:pStyle w:val="Liniuta"/>
        <w:numPr>
          <w:ilvl w:val="0"/>
          <w:numId w:val="0"/>
        </w:numPr>
        <w:ind w:left="720"/>
        <w:jc w:val="both"/>
        <w:rPr>
          <w:lang w:val="es-MX"/>
        </w:rPr>
      </w:pPr>
    </w:p>
    <w:p w:rsidR="00327BF4" w:rsidRPr="00B45350" w:rsidRDefault="00327BF4" w:rsidP="00327BF4">
      <w:pPr>
        <w:rPr>
          <w:lang w:val="es-MX"/>
        </w:rPr>
      </w:pPr>
      <w:r w:rsidRPr="00B45350">
        <w:rPr>
          <w:lang w:val="es-MX"/>
        </w:rPr>
        <w:t>In dreptul trecerilor de pietoni si a intersectiilor cu drumurile laterale vor fi create facilitati pentru inlesnirea accesului persoanelor cu dizabilitati (in cazul trotuarelor) si inlesnirea accesului mijloacelor ciclabile (in cazul pistelor pentru bicicl</w:t>
      </w:r>
      <w:r w:rsidR="00732F9F" w:rsidRPr="00B45350">
        <w:rPr>
          <w:lang w:val="es-MX"/>
        </w:rPr>
        <w:t>i</w:t>
      </w:r>
      <w:r w:rsidRPr="00B45350">
        <w:rPr>
          <w:lang w:val="es-MX"/>
        </w:rPr>
        <w:t>st</w:t>
      </w:r>
      <w:r w:rsidR="00732F9F" w:rsidRPr="00B45350">
        <w:rPr>
          <w:lang w:val="es-MX"/>
        </w:rPr>
        <w:t>i</w:t>
      </w:r>
      <w:r w:rsidRPr="00B45350">
        <w:rPr>
          <w:lang w:val="es-MX"/>
        </w:rPr>
        <w:t>)  prin coborarea nivelului bordurii in aceste zone</w:t>
      </w:r>
      <w:r w:rsidR="00732F9F" w:rsidRPr="00B45350">
        <w:rPr>
          <w:lang w:val="es-MX"/>
        </w:rPr>
        <w:t>i</w:t>
      </w:r>
      <w:r w:rsidR="00277A54" w:rsidRPr="00B45350">
        <w:rPr>
          <w:lang w:val="es-MX"/>
        </w:rPr>
        <w:t>.</w:t>
      </w:r>
    </w:p>
    <w:p w:rsidR="00327BF4" w:rsidRPr="00B45350" w:rsidRDefault="00327BF4" w:rsidP="00327BF4">
      <w:pPr>
        <w:jc w:val="both"/>
        <w:rPr>
          <w:lang w:val="es-MX"/>
        </w:rPr>
      </w:pPr>
      <w:r w:rsidRPr="00B45350">
        <w:t>Taluzele rambleelor vor fi inierbate pe sectoarele de intravilan.</w:t>
      </w:r>
      <w:r w:rsidRPr="00B45350">
        <w:rPr>
          <w:lang w:val="es-MX"/>
        </w:rPr>
        <w:tab/>
      </w:r>
    </w:p>
    <w:p w:rsidR="006A0E31" w:rsidRPr="00B45350" w:rsidRDefault="006A0E31" w:rsidP="0077159D">
      <w:pPr>
        <w:pStyle w:val="Subtitle"/>
      </w:pPr>
      <w:r w:rsidRPr="00B45350">
        <w:t>Structura rutiera</w:t>
      </w:r>
    </w:p>
    <w:p w:rsidR="006A0E31" w:rsidRPr="00B45350" w:rsidRDefault="006A0E31" w:rsidP="0078241B">
      <w:pPr>
        <w:rPr>
          <w:lang w:val="es-MX"/>
        </w:rPr>
      </w:pPr>
      <w:r w:rsidRPr="00B45350">
        <w:rPr>
          <w:lang w:val="es-MX"/>
        </w:rPr>
        <w:tab/>
        <w:t>In conformitate cu “Normele privind stabilirea clasei tehnice a drumurilor publice” aprobat prin Ordinul MT nr.46/27 ianuarie 1998, valorile ce reprezinta intensitatea medie zilnica anuala (MZA) a circulatiei exprimata in vehicule fizice si vehicule etalon turisme, incadreaza drumul judetean DJ</w:t>
      </w:r>
      <w:r w:rsidR="00D019EB" w:rsidRPr="00B45350">
        <w:rPr>
          <w:lang w:val="es-MX"/>
        </w:rPr>
        <w:t xml:space="preserve">131 </w:t>
      </w:r>
      <w:r w:rsidRPr="00B45350">
        <w:rPr>
          <w:lang w:val="es-MX"/>
        </w:rPr>
        <w:t>in clasa tehnica IV corespunzatoare unui drum cu 2 benzi de circulatie.</w:t>
      </w:r>
    </w:p>
    <w:p w:rsidR="006A0E31" w:rsidRPr="00B45350" w:rsidRDefault="006A0E31" w:rsidP="0078241B">
      <w:pPr>
        <w:rPr>
          <w:lang w:val="es-MX"/>
        </w:rPr>
      </w:pPr>
      <w:r w:rsidRPr="00B45350">
        <w:rPr>
          <w:lang w:val="es-MX"/>
        </w:rPr>
        <w:tab/>
        <w:t>Traficul de perspectiva, luat in considerare in dimensionare, este pe o perioada de 15 ani (respectiv 20</w:t>
      </w:r>
      <w:r w:rsidR="0051375D" w:rsidRPr="00B45350">
        <w:rPr>
          <w:lang w:val="es-MX"/>
        </w:rPr>
        <w:t>20 -2035</w:t>
      </w:r>
      <w:r w:rsidRPr="00B45350">
        <w:rPr>
          <w:lang w:val="es-MX"/>
        </w:rPr>
        <w:t>) cu Nc&lt;1 mos si se incadreaza la un trafic usor.</w:t>
      </w:r>
    </w:p>
    <w:p w:rsidR="006A0E31" w:rsidRPr="00B45350" w:rsidRDefault="006A0E31" w:rsidP="0078241B">
      <w:pPr>
        <w:rPr>
          <w:lang w:val="es-MX"/>
        </w:rPr>
      </w:pPr>
      <w:r w:rsidRPr="00B45350">
        <w:rPr>
          <w:lang w:val="es-MX"/>
        </w:rPr>
        <w:tab/>
        <w:t>Dimensionarea structurilor rutiere respecta “Normativul pentru dimensionarea straturilor bituminoase de ranforsare a sistemelor rutiere suple si semirigide” indicativ AND 550-99, aprobat cu Avizul CTE-AND MT 93/638/98, si “Normativul pentru dimensionarea sistemelor rutiere suple si semirigide” indicativ PD 177-2001, aprobat cu Aviz CTE AND MT 93/1088/18.12.2000.</w:t>
      </w:r>
    </w:p>
    <w:p w:rsidR="006A0E31" w:rsidRPr="00B45350" w:rsidRDefault="006A0E31" w:rsidP="0078241B">
      <w:pPr>
        <w:rPr>
          <w:b/>
        </w:rPr>
      </w:pPr>
      <w:r w:rsidRPr="00CD63FD">
        <w:rPr>
          <w:color w:val="00B050"/>
          <w:lang w:val="es-MX"/>
        </w:rPr>
        <w:tab/>
      </w:r>
      <w:r w:rsidRPr="00B45350">
        <w:rPr>
          <w:b/>
        </w:rPr>
        <w:t>Solutia de reabilitare a structurii rutiere existente presupune :</w:t>
      </w:r>
    </w:p>
    <w:p w:rsidR="00B45350" w:rsidRPr="00B45350" w:rsidRDefault="00B45350" w:rsidP="0078241B">
      <w:pPr>
        <w:rPr>
          <w:b/>
        </w:rPr>
      </w:pPr>
    </w:p>
    <w:p w:rsidR="00850D92" w:rsidRPr="00B45350" w:rsidRDefault="00850D92" w:rsidP="00850D92">
      <w:pPr>
        <w:rPr>
          <w:b/>
        </w:rPr>
      </w:pPr>
      <w:r w:rsidRPr="00B45350">
        <w:rPr>
          <w:b/>
        </w:rPr>
        <w:t xml:space="preserve">Pentru reabilitarea drumului </w:t>
      </w:r>
      <w:r w:rsidR="002C172E" w:rsidRPr="00B45350">
        <w:rPr>
          <w:b/>
          <w:u w:val="single"/>
        </w:rPr>
        <w:t>DJ136A</w:t>
      </w:r>
      <w:r w:rsidRPr="00B45350">
        <w:rPr>
          <w:b/>
        </w:rPr>
        <w:t xml:space="preserve"> se propun urmatoarele structuri  rutiere:</w:t>
      </w:r>
    </w:p>
    <w:p w:rsidR="00850D92" w:rsidRPr="00B45350" w:rsidRDefault="00850D92" w:rsidP="00850D92">
      <w:pPr>
        <w:pStyle w:val="Subtitle"/>
      </w:pPr>
      <w:r w:rsidRPr="00B45350">
        <w:t xml:space="preserve">  Varianta I</w:t>
      </w:r>
    </w:p>
    <w:p w:rsidR="00850D92" w:rsidRPr="00B45350" w:rsidRDefault="00850D92" w:rsidP="00850D92">
      <w:pPr>
        <w:pStyle w:val="Cercuripline"/>
        <w:rPr>
          <w:u w:val="single"/>
        </w:rPr>
      </w:pPr>
      <w:r w:rsidRPr="00B45350">
        <w:t xml:space="preserve">Km </w:t>
      </w:r>
      <w:r w:rsidR="00A0600A" w:rsidRPr="00B45350">
        <w:t>3</w:t>
      </w:r>
      <w:r w:rsidRPr="00B45350">
        <w:t>+</w:t>
      </w:r>
      <w:r w:rsidR="00A0600A" w:rsidRPr="00B45350">
        <w:t>80</w:t>
      </w:r>
      <w:r w:rsidRPr="00B45350">
        <w:t xml:space="preserve">0 - km </w:t>
      </w:r>
      <w:r w:rsidR="00A0600A" w:rsidRPr="00B45350">
        <w:t>5</w:t>
      </w:r>
      <w:r w:rsidRPr="00B45350">
        <w:t>+</w:t>
      </w:r>
      <w:r w:rsidR="00A0600A" w:rsidRPr="00B45350">
        <w:t>82</w:t>
      </w:r>
      <w:r w:rsidRPr="00B45350">
        <w:t>0 – structura rutierape zona mediana:</w:t>
      </w:r>
    </w:p>
    <w:p w:rsidR="00850D92" w:rsidRPr="00B45350" w:rsidRDefault="00850D92" w:rsidP="00850D92">
      <w:pPr>
        <w:pStyle w:val="Liniuta"/>
      </w:pPr>
      <w:r w:rsidRPr="00B45350">
        <w:t>4 cm strat de rulare din beton asfaltic tip BA16 rul 50/70 (BA16);</w:t>
      </w:r>
    </w:p>
    <w:p w:rsidR="00850D92" w:rsidRPr="00B45350" w:rsidRDefault="00A0600A" w:rsidP="00850D92">
      <w:pPr>
        <w:pStyle w:val="Liniuta"/>
      </w:pPr>
      <w:r w:rsidRPr="00B45350">
        <w:t>5</w:t>
      </w:r>
      <w:r w:rsidR="00850D92" w:rsidRPr="00B45350">
        <w:t xml:space="preserve"> cm strat de legătură din beton asfaltic tip BA  20 leg 50/70 (BAD 20);</w:t>
      </w:r>
    </w:p>
    <w:p w:rsidR="00850D92" w:rsidRPr="00B45350" w:rsidRDefault="00850D92" w:rsidP="00850D92">
      <w:pPr>
        <w:pStyle w:val="Liniuta"/>
      </w:pPr>
      <w:r w:rsidRPr="00B45350">
        <w:t>12 cm strat de piatră spartă.</w:t>
      </w:r>
    </w:p>
    <w:p w:rsidR="00850D92" w:rsidRPr="00B45350" w:rsidRDefault="00A0600A" w:rsidP="00850D92">
      <w:pPr>
        <w:pStyle w:val="Liniuta"/>
      </w:pPr>
      <w:r w:rsidRPr="00B45350">
        <w:t>2</w:t>
      </w:r>
      <w:r w:rsidR="00850D92" w:rsidRPr="00B45350">
        <w:t>0 cm balast nisipos</w:t>
      </w:r>
    </w:p>
    <w:p w:rsidR="00850D92" w:rsidRDefault="00850D92" w:rsidP="00850D92">
      <w:pPr>
        <w:pStyle w:val="Liniuta"/>
        <w:numPr>
          <w:ilvl w:val="0"/>
          <w:numId w:val="0"/>
        </w:numPr>
        <w:ind w:left="1287"/>
      </w:pPr>
    </w:p>
    <w:p w:rsidR="006D47A7" w:rsidRPr="00B45350" w:rsidRDefault="006D47A7" w:rsidP="00850D92">
      <w:pPr>
        <w:pStyle w:val="Liniuta"/>
        <w:numPr>
          <w:ilvl w:val="0"/>
          <w:numId w:val="0"/>
        </w:numPr>
        <w:ind w:left="1287"/>
      </w:pPr>
    </w:p>
    <w:p w:rsidR="00850D92" w:rsidRPr="00B45350" w:rsidRDefault="00A0600A" w:rsidP="00A0600A">
      <w:pPr>
        <w:pStyle w:val="Cercuripline"/>
        <w:rPr>
          <w:u w:val="single"/>
        </w:rPr>
      </w:pPr>
      <w:r w:rsidRPr="00B45350">
        <w:lastRenderedPageBreak/>
        <w:t xml:space="preserve">Km 3+800 - km 5+820 </w:t>
      </w:r>
      <w:r w:rsidR="00850D92" w:rsidRPr="00B45350">
        <w:t xml:space="preserve">  - structura rutiera in caseta:</w:t>
      </w:r>
    </w:p>
    <w:p w:rsidR="00850D92" w:rsidRPr="00B45350" w:rsidRDefault="00850D92" w:rsidP="00850D92">
      <w:pPr>
        <w:pStyle w:val="Liniuta"/>
      </w:pPr>
      <w:r w:rsidRPr="00B45350">
        <w:t>4 cm strat de rulare din beton asfaltic tip BA16 rul 50/70 (BA16);</w:t>
      </w:r>
    </w:p>
    <w:p w:rsidR="00850D92" w:rsidRPr="00B45350" w:rsidRDefault="00A0600A" w:rsidP="00850D92">
      <w:pPr>
        <w:pStyle w:val="Liniuta"/>
      </w:pPr>
      <w:r w:rsidRPr="00B45350">
        <w:t>5</w:t>
      </w:r>
      <w:r w:rsidR="00850D92" w:rsidRPr="00B45350">
        <w:t xml:space="preserve"> cm strat de legătură din beton asfaltic tip BA  20 leg 50/70 (BAD 20);</w:t>
      </w:r>
    </w:p>
    <w:p w:rsidR="00850D92" w:rsidRPr="00B45350" w:rsidRDefault="00850D92" w:rsidP="00850D92">
      <w:pPr>
        <w:pStyle w:val="Liniuta"/>
      </w:pPr>
      <w:r w:rsidRPr="00B45350">
        <w:t>12 cm strat de piatră spartă;</w:t>
      </w:r>
    </w:p>
    <w:p w:rsidR="00850D92" w:rsidRPr="00B45350" w:rsidRDefault="00A0600A" w:rsidP="00850D92">
      <w:pPr>
        <w:pStyle w:val="Liniuta"/>
      </w:pPr>
      <w:r w:rsidRPr="00B45350">
        <w:t>2</w:t>
      </w:r>
      <w:r w:rsidR="00850D92" w:rsidRPr="00B45350">
        <w:t>0 cm strat din balast;</w:t>
      </w:r>
    </w:p>
    <w:p w:rsidR="00850D92" w:rsidRPr="00B45350" w:rsidRDefault="00A0600A" w:rsidP="00850D92">
      <w:pPr>
        <w:pStyle w:val="Liniuta"/>
      </w:pPr>
      <w:r w:rsidRPr="00B45350">
        <w:t>15</w:t>
      </w:r>
      <w:r w:rsidR="00850D92" w:rsidRPr="00B45350">
        <w:t xml:space="preserve"> cm strat de fundaţie din balast;</w:t>
      </w:r>
    </w:p>
    <w:p w:rsidR="00850D92" w:rsidRPr="00B45350" w:rsidRDefault="00A0600A" w:rsidP="00850D92">
      <w:pPr>
        <w:pStyle w:val="Liniuta"/>
      </w:pPr>
      <w:r w:rsidRPr="00B45350">
        <w:t>8</w:t>
      </w:r>
      <w:r w:rsidR="00850D92" w:rsidRPr="00B45350">
        <w:t xml:space="preserve"> cm substrat de nisip.</w:t>
      </w:r>
    </w:p>
    <w:p w:rsidR="00850D92" w:rsidRPr="00B45350" w:rsidRDefault="00850D92" w:rsidP="00850D92">
      <w:pPr>
        <w:pStyle w:val="Liniuta"/>
        <w:numPr>
          <w:ilvl w:val="0"/>
          <w:numId w:val="0"/>
        </w:numPr>
        <w:ind w:left="1287"/>
      </w:pPr>
    </w:p>
    <w:p w:rsidR="0087330D" w:rsidRPr="00B45350" w:rsidRDefault="0087330D" w:rsidP="0087330D">
      <w:pPr>
        <w:pStyle w:val="Cercuripline"/>
        <w:rPr>
          <w:u w:val="single"/>
        </w:rPr>
      </w:pPr>
      <w:r w:rsidRPr="00B45350">
        <w:t>Km 5+820 - km 7+335 – structura rutiera pe zona mediana:</w:t>
      </w:r>
    </w:p>
    <w:p w:rsidR="0087330D" w:rsidRPr="00B45350" w:rsidRDefault="0087330D" w:rsidP="0087330D">
      <w:pPr>
        <w:pStyle w:val="Liniuta"/>
      </w:pPr>
      <w:r w:rsidRPr="00B45350">
        <w:t>4 cm strat de rulare din beton asfaltic tip BA16 rul 50/70 (BA16);</w:t>
      </w:r>
    </w:p>
    <w:p w:rsidR="0087330D" w:rsidRPr="00B45350" w:rsidRDefault="0087330D" w:rsidP="0087330D">
      <w:pPr>
        <w:pStyle w:val="Liniuta"/>
      </w:pPr>
      <w:r w:rsidRPr="00B45350">
        <w:t>5 cm strat de legătură din beton asfaltic tip BA  20 leg 50/70 (BAD 20);</w:t>
      </w:r>
    </w:p>
    <w:p w:rsidR="0087330D" w:rsidRPr="00B45350" w:rsidRDefault="0087330D" w:rsidP="0087330D">
      <w:pPr>
        <w:pStyle w:val="Liniuta"/>
      </w:pPr>
      <w:r w:rsidRPr="00B45350">
        <w:t>12 cm strat de piatră spartă.</w:t>
      </w:r>
    </w:p>
    <w:p w:rsidR="0087330D" w:rsidRPr="00B45350" w:rsidRDefault="0087330D" w:rsidP="0087330D">
      <w:pPr>
        <w:pStyle w:val="Liniuta"/>
      </w:pPr>
      <w:r w:rsidRPr="00B45350">
        <w:t>24 cm balast nisipos</w:t>
      </w:r>
    </w:p>
    <w:p w:rsidR="0087330D" w:rsidRPr="00B45350" w:rsidRDefault="0087330D" w:rsidP="0087330D">
      <w:pPr>
        <w:pStyle w:val="Liniuta"/>
        <w:numPr>
          <w:ilvl w:val="0"/>
          <w:numId w:val="0"/>
        </w:numPr>
        <w:ind w:left="1287"/>
      </w:pPr>
    </w:p>
    <w:p w:rsidR="0087330D" w:rsidRPr="00B45350" w:rsidRDefault="0087330D" w:rsidP="0087330D">
      <w:pPr>
        <w:pStyle w:val="Cercuripline"/>
        <w:rPr>
          <w:u w:val="single"/>
        </w:rPr>
      </w:pPr>
      <w:r w:rsidRPr="00B45350">
        <w:t>Km 5+820 - km 7+335   - structura rutiera in caseta:</w:t>
      </w:r>
    </w:p>
    <w:p w:rsidR="0087330D" w:rsidRPr="00B45350" w:rsidRDefault="0087330D" w:rsidP="0087330D">
      <w:pPr>
        <w:pStyle w:val="Liniuta"/>
      </w:pPr>
      <w:r w:rsidRPr="00B45350">
        <w:t>4 cm strat de rulare din beton asfaltic tip BA16 rul 50/70 (BA16);</w:t>
      </w:r>
    </w:p>
    <w:p w:rsidR="0087330D" w:rsidRPr="00B45350" w:rsidRDefault="0087330D" w:rsidP="0087330D">
      <w:pPr>
        <w:pStyle w:val="Liniuta"/>
      </w:pPr>
      <w:r w:rsidRPr="00B45350">
        <w:t>5 cm strat de legătură din beton asfaltic tip BA  20 leg 50/70 (BAD 20);</w:t>
      </w:r>
    </w:p>
    <w:p w:rsidR="0087330D" w:rsidRPr="00B45350" w:rsidRDefault="0087330D" w:rsidP="0087330D">
      <w:pPr>
        <w:pStyle w:val="Liniuta"/>
      </w:pPr>
      <w:r w:rsidRPr="00B45350">
        <w:t>12 cm strat de piatră spartă;</w:t>
      </w:r>
    </w:p>
    <w:p w:rsidR="0087330D" w:rsidRPr="00B45350" w:rsidRDefault="0087330D" w:rsidP="0087330D">
      <w:pPr>
        <w:pStyle w:val="Liniuta"/>
      </w:pPr>
      <w:r w:rsidRPr="00B45350">
        <w:t>24 cm strat din balast;</w:t>
      </w:r>
    </w:p>
    <w:p w:rsidR="0087330D" w:rsidRPr="00B45350" w:rsidRDefault="0087330D" w:rsidP="0087330D">
      <w:pPr>
        <w:pStyle w:val="Liniuta"/>
      </w:pPr>
      <w:r w:rsidRPr="00B45350">
        <w:t>15 cm strat de fundaţie din balast;</w:t>
      </w:r>
    </w:p>
    <w:p w:rsidR="0087330D" w:rsidRPr="00B45350" w:rsidRDefault="0087330D" w:rsidP="0087330D">
      <w:pPr>
        <w:pStyle w:val="Liniuta"/>
      </w:pPr>
      <w:r w:rsidRPr="00B45350">
        <w:t>8 cm substrat de nisip.</w:t>
      </w:r>
    </w:p>
    <w:p w:rsidR="00850D92" w:rsidRPr="00B45350" w:rsidRDefault="00850D92" w:rsidP="00850D92">
      <w:pPr>
        <w:pStyle w:val="Liniuta"/>
        <w:numPr>
          <w:ilvl w:val="0"/>
          <w:numId w:val="0"/>
        </w:numPr>
        <w:ind w:left="1287"/>
      </w:pPr>
    </w:p>
    <w:p w:rsidR="0087330D" w:rsidRPr="00B45350" w:rsidRDefault="0087330D" w:rsidP="0087330D">
      <w:pPr>
        <w:pStyle w:val="Cercuripline"/>
        <w:rPr>
          <w:u w:val="single"/>
        </w:rPr>
      </w:pPr>
      <w:r w:rsidRPr="00B45350">
        <w:t xml:space="preserve">Km 7+335 - km 8+588 </w:t>
      </w:r>
      <w:r w:rsidR="00B45350" w:rsidRPr="00B45350">
        <w:t xml:space="preserve">(se freazeaza stratul bituminos existent), </w:t>
      </w:r>
      <w:r w:rsidRPr="00B45350">
        <w:t xml:space="preserve"> structura rutiera:</w:t>
      </w:r>
    </w:p>
    <w:p w:rsidR="0087330D" w:rsidRPr="00B45350" w:rsidRDefault="0087330D" w:rsidP="0087330D">
      <w:pPr>
        <w:pStyle w:val="Liniuta"/>
      </w:pPr>
      <w:r w:rsidRPr="00B45350">
        <w:t>4 cm strat de rulare din beton asfaltic tip BA16 rul 50/70 (BA16);</w:t>
      </w:r>
    </w:p>
    <w:p w:rsidR="0087330D" w:rsidRPr="00B45350" w:rsidRDefault="0087330D" w:rsidP="0087330D">
      <w:pPr>
        <w:pStyle w:val="Liniuta"/>
      </w:pPr>
      <w:r w:rsidRPr="00B45350">
        <w:t>5 cm strat de legătură din beton asfaltic tip BA  20 leg 50/70 (BAD 20);</w:t>
      </w:r>
    </w:p>
    <w:p w:rsidR="0087330D" w:rsidRPr="00B45350" w:rsidRDefault="0087330D" w:rsidP="0087330D">
      <w:pPr>
        <w:pStyle w:val="Liniuta"/>
      </w:pPr>
      <w:r w:rsidRPr="00B45350">
        <w:t>12 cm strat de piatră spartă.</w:t>
      </w:r>
    </w:p>
    <w:p w:rsidR="0087330D" w:rsidRPr="00B45350" w:rsidRDefault="0087330D" w:rsidP="0087330D">
      <w:pPr>
        <w:pStyle w:val="Liniuta"/>
      </w:pPr>
      <w:r w:rsidRPr="00B45350">
        <w:t>2</w:t>
      </w:r>
      <w:r w:rsidR="00B45350" w:rsidRPr="00B45350">
        <w:t>0</w:t>
      </w:r>
      <w:r w:rsidRPr="00B45350">
        <w:t xml:space="preserve"> cm balast nisipos</w:t>
      </w:r>
    </w:p>
    <w:p w:rsidR="0087330D" w:rsidRPr="00CD63FD" w:rsidRDefault="0087330D" w:rsidP="00850D92">
      <w:pPr>
        <w:pStyle w:val="Liniuta"/>
        <w:numPr>
          <w:ilvl w:val="0"/>
          <w:numId w:val="0"/>
        </w:numPr>
        <w:ind w:left="1287"/>
        <w:rPr>
          <w:color w:val="00B050"/>
        </w:rPr>
      </w:pPr>
    </w:p>
    <w:p w:rsidR="00850D92" w:rsidRPr="00B45350" w:rsidRDefault="00850D92" w:rsidP="00850D92">
      <w:pPr>
        <w:pStyle w:val="Subtitle"/>
      </w:pPr>
      <w:r w:rsidRPr="00B45350">
        <w:t>Varianta II</w:t>
      </w:r>
    </w:p>
    <w:p w:rsidR="0087330D" w:rsidRPr="00B45350" w:rsidRDefault="0087330D" w:rsidP="0087330D">
      <w:pPr>
        <w:pStyle w:val="Cercuripline"/>
        <w:rPr>
          <w:u w:val="single"/>
        </w:rPr>
      </w:pPr>
      <w:r w:rsidRPr="00B45350">
        <w:t>Km 3+800 - km 5+820 – structura rutiera pe zona mediana:</w:t>
      </w:r>
    </w:p>
    <w:p w:rsidR="00764D0F" w:rsidRPr="00B45350" w:rsidRDefault="00764D0F" w:rsidP="00764D0F">
      <w:pPr>
        <w:pStyle w:val="Liniuta"/>
        <w:spacing w:line="240" w:lineRule="auto"/>
        <w:ind w:left="1281" w:hanging="357"/>
      </w:pPr>
      <w:r w:rsidRPr="00B45350">
        <w:t>4 cm strat de rulare din beton asfaltic tip SMA16 rul 50/70 (MAS16) ;</w:t>
      </w:r>
    </w:p>
    <w:p w:rsidR="00764D0F" w:rsidRPr="00B45350" w:rsidRDefault="00764D0F" w:rsidP="00764D0F">
      <w:pPr>
        <w:pStyle w:val="Liniuta"/>
        <w:spacing w:line="240" w:lineRule="auto"/>
        <w:ind w:left="1281" w:hanging="357"/>
      </w:pPr>
      <w:r w:rsidRPr="00B45350">
        <w:t>5 cm strat de legătură din beton asfaltic tip BA20 leg 50/70 (BADPC20);</w:t>
      </w:r>
    </w:p>
    <w:p w:rsidR="0087330D" w:rsidRPr="00B45350" w:rsidRDefault="0087330D" w:rsidP="0087330D">
      <w:pPr>
        <w:pStyle w:val="Liniuta"/>
      </w:pPr>
      <w:r w:rsidRPr="00B45350">
        <w:t>12 cm strat de piatră spartă</w:t>
      </w:r>
      <w:r w:rsidR="00764D0F" w:rsidRPr="00B45350">
        <w:t>;</w:t>
      </w:r>
    </w:p>
    <w:p w:rsidR="0087330D" w:rsidRPr="00CD63FD" w:rsidRDefault="0087330D" w:rsidP="0087330D">
      <w:pPr>
        <w:pStyle w:val="Liniuta"/>
        <w:rPr>
          <w:color w:val="00B050"/>
        </w:rPr>
      </w:pPr>
      <w:r w:rsidRPr="00B45350">
        <w:t>20 cm balast nisipos</w:t>
      </w:r>
    </w:p>
    <w:p w:rsidR="0087330D" w:rsidRDefault="0087330D" w:rsidP="0087330D">
      <w:pPr>
        <w:pStyle w:val="Liniuta"/>
        <w:numPr>
          <w:ilvl w:val="0"/>
          <w:numId w:val="0"/>
        </w:numPr>
        <w:ind w:left="1287"/>
        <w:rPr>
          <w:color w:val="00B050"/>
        </w:rPr>
      </w:pPr>
    </w:p>
    <w:p w:rsidR="00B45350" w:rsidRPr="00CD63FD" w:rsidRDefault="00B45350" w:rsidP="0087330D">
      <w:pPr>
        <w:pStyle w:val="Liniuta"/>
        <w:numPr>
          <w:ilvl w:val="0"/>
          <w:numId w:val="0"/>
        </w:numPr>
        <w:ind w:left="1287"/>
        <w:rPr>
          <w:color w:val="00B050"/>
        </w:rPr>
      </w:pPr>
    </w:p>
    <w:p w:rsidR="0087330D" w:rsidRPr="00B45350" w:rsidRDefault="0087330D" w:rsidP="0087330D">
      <w:pPr>
        <w:pStyle w:val="Cercuripline"/>
        <w:rPr>
          <w:u w:val="single"/>
        </w:rPr>
      </w:pPr>
      <w:r w:rsidRPr="00B45350">
        <w:t>Km 3+800 - km 5+820   - structura rutiera in caseta:</w:t>
      </w:r>
    </w:p>
    <w:p w:rsidR="00764D0F" w:rsidRPr="00B45350" w:rsidRDefault="00764D0F" w:rsidP="00764D0F">
      <w:pPr>
        <w:pStyle w:val="Liniuta"/>
        <w:spacing w:line="240" w:lineRule="auto"/>
        <w:ind w:left="1281" w:hanging="357"/>
      </w:pPr>
      <w:r w:rsidRPr="00B45350">
        <w:t>4 cm strat de rulare din beton asfaltic tip SMA16 rul 50/70 (MAS16) ;</w:t>
      </w:r>
    </w:p>
    <w:p w:rsidR="00764D0F" w:rsidRPr="00B45350" w:rsidRDefault="00764D0F" w:rsidP="00764D0F">
      <w:pPr>
        <w:pStyle w:val="Liniuta"/>
        <w:spacing w:line="240" w:lineRule="auto"/>
        <w:ind w:left="1281" w:hanging="357"/>
      </w:pPr>
      <w:r w:rsidRPr="00B45350">
        <w:lastRenderedPageBreak/>
        <w:t>5 cm strat de legătură din beton asfaltic tip BA20 leg 50/70 (BADPC20);</w:t>
      </w:r>
    </w:p>
    <w:p w:rsidR="0087330D" w:rsidRPr="00B45350" w:rsidRDefault="0087330D" w:rsidP="0087330D">
      <w:pPr>
        <w:pStyle w:val="Liniuta"/>
      </w:pPr>
      <w:r w:rsidRPr="00B45350">
        <w:t>12 cm strat de piatră spartă;</w:t>
      </w:r>
    </w:p>
    <w:p w:rsidR="0087330D" w:rsidRPr="00B45350" w:rsidRDefault="0087330D" w:rsidP="0087330D">
      <w:pPr>
        <w:pStyle w:val="Liniuta"/>
      </w:pPr>
      <w:r w:rsidRPr="00B45350">
        <w:t>20 cm strat din balast;</w:t>
      </w:r>
    </w:p>
    <w:p w:rsidR="0087330D" w:rsidRPr="00B45350" w:rsidRDefault="0087330D" w:rsidP="0087330D">
      <w:pPr>
        <w:pStyle w:val="Liniuta"/>
      </w:pPr>
      <w:r w:rsidRPr="00B45350">
        <w:t>15 cm strat de fundaţie din balast;</w:t>
      </w:r>
    </w:p>
    <w:p w:rsidR="0087330D" w:rsidRPr="00B45350" w:rsidRDefault="0087330D" w:rsidP="0087330D">
      <w:pPr>
        <w:pStyle w:val="Liniuta"/>
      </w:pPr>
      <w:r w:rsidRPr="00B45350">
        <w:t>8 cm substrat de nisip.</w:t>
      </w:r>
    </w:p>
    <w:p w:rsidR="0087330D" w:rsidRPr="00CD63FD" w:rsidRDefault="0087330D" w:rsidP="0087330D">
      <w:pPr>
        <w:pStyle w:val="Liniuta"/>
        <w:numPr>
          <w:ilvl w:val="0"/>
          <w:numId w:val="0"/>
        </w:numPr>
        <w:ind w:left="1287"/>
        <w:rPr>
          <w:color w:val="00B050"/>
        </w:rPr>
      </w:pPr>
    </w:p>
    <w:p w:rsidR="0087330D" w:rsidRPr="00B45350" w:rsidRDefault="0087330D" w:rsidP="0087330D">
      <w:pPr>
        <w:pStyle w:val="Cercuripline"/>
        <w:rPr>
          <w:u w:val="single"/>
        </w:rPr>
      </w:pPr>
      <w:r w:rsidRPr="00B45350">
        <w:t>Km 5+820 - km 7+335 – structura rutiera pe zona mediana:</w:t>
      </w:r>
    </w:p>
    <w:p w:rsidR="00764D0F" w:rsidRPr="00B45350" w:rsidRDefault="00764D0F" w:rsidP="00764D0F">
      <w:pPr>
        <w:pStyle w:val="Liniuta"/>
        <w:spacing w:line="240" w:lineRule="auto"/>
        <w:ind w:left="1281" w:hanging="357"/>
      </w:pPr>
      <w:r w:rsidRPr="00B45350">
        <w:t>4 cm strat de rulare din beton asfaltic tip SMA16 rul 50/70 (MAS16) ;</w:t>
      </w:r>
    </w:p>
    <w:p w:rsidR="00764D0F" w:rsidRPr="00B45350" w:rsidRDefault="00764D0F" w:rsidP="00764D0F">
      <w:pPr>
        <w:pStyle w:val="Liniuta"/>
        <w:spacing w:line="240" w:lineRule="auto"/>
        <w:ind w:left="1281" w:hanging="357"/>
      </w:pPr>
      <w:r w:rsidRPr="00B45350">
        <w:t>5 cm strat de legătură din beton asfaltic tip BA20 leg 50/70 (BADPC20);</w:t>
      </w:r>
    </w:p>
    <w:p w:rsidR="0087330D" w:rsidRPr="00B45350" w:rsidRDefault="0087330D" w:rsidP="0087330D">
      <w:pPr>
        <w:pStyle w:val="Liniuta"/>
      </w:pPr>
      <w:r w:rsidRPr="00B45350">
        <w:t>12 cm strat de piatră spartă.</w:t>
      </w:r>
    </w:p>
    <w:p w:rsidR="0087330D" w:rsidRPr="00B45350" w:rsidRDefault="0087330D" w:rsidP="0087330D">
      <w:pPr>
        <w:pStyle w:val="Liniuta"/>
      </w:pPr>
      <w:r w:rsidRPr="00B45350">
        <w:t>24 cm balast nisipos</w:t>
      </w:r>
    </w:p>
    <w:p w:rsidR="0087330D" w:rsidRPr="00B45350" w:rsidRDefault="0087330D" w:rsidP="0087330D">
      <w:pPr>
        <w:pStyle w:val="Liniuta"/>
        <w:numPr>
          <w:ilvl w:val="0"/>
          <w:numId w:val="0"/>
        </w:numPr>
        <w:ind w:left="1287"/>
      </w:pPr>
    </w:p>
    <w:p w:rsidR="0087330D" w:rsidRPr="00B45350" w:rsidRDefault="0087330D" w:rsidP="0087330D">
      <w:pPr>
        <w:pStyle w:val="Cercuripline"/>
        <w:rPr>
          <w:u w:val="single"/>
        </w:rPr>
      </w:pPr>
      <w:r w:rsidRPr="00B45350">
        <w:t>Km 5+820 - km 7+335   - structura rutiera in caseta:</w:t>
      </w:r>
    </w:p>
    <w:p w:rsidR="00764D0F" w:rsidRPr="00B45350" w:rsidRDefault="00764D0F" w:rsidP="00764D0F">
      <w:pPr>
        <w:pStyle w:val="Liniuta"/>
        <w:spacing w:line="240" w:lineRule="auto"/>
        <w:ind w:left="1281" w:hanging="357"/>
      </w:pPr>
      <w:r w:rsidRPr="00B45350">
        <w:t>4 cm strat de rulare din beton asfaltic tip SMA16 rul 50/70 (MAS16) ;</w:t>
      </w:r>
    </w:p>
    <w:p w:rsidR="00764D0F" w:rsidRPr="00B45350" w:rsidRDefault="00764D0F" w:rsidP="00764D0F">
      <w:pPr>
        <w:pStyle w:val="Liniuta"/>
        <w:spacing w:line="240" w:lineRule="auto"/>
        <w:ind w:left="1281" w:hanging="357"/>
      </w:pPr>
      <w:r w:rsidRPr="00B45350">
        <w:t>5 cm strat de legătură din beton asfaltic tip BA20 leg 50/70 (BADPC20);</w:t>
      </w:r>
    </w:p>
    <w:p w:rsidR="0087330D" w:rsidRPr="00B45350" w:rsidRDefault="0087330D" w:rsidP="0087330D">
      <w:pPr>
        <w:pStyle w:val="Liniuta"/>
      </w:pPr>
      <w:r w:rsidRPr="00B45350">
        <w:t>12 cm strat de piatră spartă;</w:t>
      </w:r>
    </w:p>
    <w:p w:rsidR="0087330D" w:rsidRPr="00B45350" w:rsidRDefault="0087330D" w:rsidP="0087330D">
      <w:pPr>
        <w:pStyle w:val="Liniuta"/>
      </w:pPr>
      <w:r w:rsidRPr="00B45350">
        <w:t>24 cm strat din balast;</w:t>
      </w:r>
    </w:p>
    <w:p w:rsidR="0087330D" w:rsidRPr="00B45350" w:rsidRDefault="0087330D" w:rsidP="0087330D">
      <w:pPr>
        <w:pStyle w:val="Liniuta"/>
      </w:pPr>
      <w:r w:rsidRPr="00B45350">
        <w:t>15 cm strat de fundaţie din balast;</w:t>
      </w:r>
    </w:p>
    <w:p w:rsidR="0087330D" w:rsidRPr="00B45350" w:rsidRDefault="0087330D" w:rsidP="0087330D">
      <w:pPr>
        <w:pStyle w:val="Liniuta"/>
      </w:pPr>
      <w:r w:rsidRPr="00B45350">
        <w:t>8 cm substrat de nisip.</w:t>
      </w:r>
    </w:p>
    <w:p w:rsidR="0087330D" w:rsidRPr="00B45350" w:rsidRDefault="0087330D" w:rsidP="0087330D">
      <w:pPr>
        <w:pStyle w:val="Liniuta"/>
        <w:numPr>
          <w:ilvl w:val="0"/>
          <w:numId w:val="0"/>
        </w:numPr>
        <w:ind w:left="1287"/>
      </w:pPr>
    </w:p>
    <w:p w:rsidR="00B45350" w:rsidRPr="00B45350" w:rsidRDefault="0087330D" w:rsidP="00B45350">
      <w:pPr>
        <w:pStyle w:val="Cercuripline"/>
        <w:rPr>
          <w:u w:val="single"/>
        </w:rPr>
      </w:pPr>
      <w:r w:rsidRPr="00B45350">
        <w:t xml:space="preserve">Km 7+335 - km 8+588 </w:t>
      </w:r>
      <w:r w:rsidR="00B45350" w:rsidRPr="00B45350">
        <w:t>(se freazeaza stratul bituminos existent),  structura rutiera:</w:t>
      </w:r>
    </w:p>
    <w:p w:rsidR="00764D0F" w:rsidRPr="00B45350" w:rsidRDefault="00764D0F" w:rsidP="00764D0F">
      <w:pPr>
        <w:pStyle w:val="Liniuta"/>
        <w:spacing w:line="240" w:lineRule="auto"/>
        <w:ind w:left="1281" w:hanging="357"/>
      </w:pPr>
      <w:r w:rsidRPr="00B45350">
        <w:t>4 cm strat de rulare din beton asfaltic tip SMA16 rul 50/70 (MAS16) ;</w:t>
      </w:r>
    </w:p>
    <w:p w:rsidR="00764D0F" w:rsidRPr="00B45350" w:rsidRDefault="00764D0F" w:rsidP="00764D0F">
      <w:pPr>
        <w:pStyle w:val="Liniuta"/>
        <w:spacing w:line="240" w:lineRule="auto"/>
        <w:ind w:left="1281" w:hanging="357"/>
      </w:pPr>
      <w:r w:rsidRPr="00B45350">
        <w:t>5 cm strat de legătură din beton asfaltic tip BA20 leg 50/70 (BADPC20);</w:t>
      </w:r>
    </w:p>
    <w:p w:rsidR="0087330D" w:rsidRPr="00B45350" w:rsidRDefault="0087330D" w:rsidP="0087330D">
      <w:pPr>
        <w:pStyle w:val="Liniuta"/>
      </w:pPr>
      <w:r w:rsidRPr="00B45350">
        <w:t>12 cm strat de piatră spartă.</w:t>
      </w:r>
    </w:p>
    <w:p w:rsidR="0087330D" w:rsidRPr="00B45350" w:rsidRDefault="0087330D" w:rsidP="0087330D">
      <w:pPr>
        <w:pStyle w:val="Liniuta"/>
      </w:pPr>
      <w:r w:rsidRPr="00B45350">
        <w:t>2</w:t>
      </w:r>
      <w:r w:rsidR="00B45350" w:rsidRPr="00B45350">
        <w:t>0</w:t>
      </w:r>
      <w:r w:rsidRPr="00B45350">
        <w:t xml:space="preserve"> cm balast nisipos</w:t>
      </w:r>
    </w:p>
    <w:p w:rsidR="0087330D" w:rsidRPr="00B45350" w:rsidRDefault="0087330D" w:rsidP="00850D92">
      <w:pPr>
        <w:ind w:firstLine="2410"/>
      </w:pPr>
    </w:p>
    <w:p w:rsidR="00850D92" w:rsidRDefault="00850D92" w:rsidP="00850D92">
      <w:pPr>
        <w:ind w:firstLine="2410"/>
        <w:rPr>
          <w:b/>
          <w:u w:val="single"/>
          <w:lang w:val="en-GB"/>
        </w:rPr>
      </w:pPr>
      <w:r w:rsidRPr="00B45350">
        <w:rPr>
          <w:b/>
          <w:u w:val="single"/>
          <w:lang w:val="en-GB"/>
        </w:rPr>
        <w:t>Varianta propusa prin expertiza este VARIANTA I</w:t>
      </w:r>
    </w:p>
    <w:p w:rsidR="00B45350" w:rsidRPr="00B45350" w:rsidRDefault="00B45350" w:rsidP="00850D92">
      <w:pPr>
        <w:ind w:firstLine="2410"/>
        <w:rPr>
          <w:b/>
          <w:u w:val="single"/>
          <w:lang w:val="en-GB"/>
        </w:rPr>
      </w:pPr>
    </w:p>
    <w:p w:rsidR="006A0E31" w:rsidRPr="0077159D" w:rsidRDefault="006A0E31" w:rsidP="0077159D">
      <w:pPr>
        <w:pStyle w:val="Subtitle"/>
      </w:pPr>
      <w:r w:rsidRPr="0077159D">
        <w:t>Scurgerea apelor</w:t>
      </w:r>
    </w:p>
    <w:p w:rsidR="00BD1D45" w:rsidRDefault="00BD1D45" w:rsidP="00BD1D45">
      <w:pPr>
        <w:rPr>
          <w:lang w:val="es-ES_tradnl"/>
        </w:rPr>
      </w:pPr>
      <w:r>
        <w:rPr>
          <w:lang w:val="es-ES_tradnl"/>
        </w:rPr>
        <w:t xml:space="preserve">Sistematizarea pluviala se realizeaza in prima faza prin evacuarea gravitationala a apelor de pe platforma drumului in urma adoptarii pantelor transversale si longitudinale. Mai apoi apele se evacueaza pe taluzele 2:3 ale corpului drumului sau se colecteaza in santurile proiectate, santuri ce pot fi protejate sau neprotejate. Ca regula generala santurile neprotejate se vor adopta pe zonele unde panta longitudinala are valori minime de 0.25% si valori maxime de 3% (intre 2% si 5% in functie de tipul pamantului de fundare), insa aceasta regula nu va fi restrictiva, pereerea santurilor realizandu-se acolo unde este necesar in functie de adaptarea la teren (existenta unor fagase, ravene, etc, prezenta podetelor, existenta unor deblee pe lungimi insemnate, etc.) Santurile de pamant vor avea panta de 2:3 spre corpul drumului, fundul santului de 40 cm (exceptional 30 cm) si adancime de 40cm (exceptional 30 cm). Santurile de </w:t>
      </w:r>
      <w:r>
        <w:rPr>
          <w:lang w:val="es-ES_tradnl"/>
        </w:rPr>
        <w:lastRenderedPageBreak/>
        <w:t>beton vor avea panta de 2:3 sau 1:1 spre corpul drumului, fundul santului de 40 cm (exceptional 30 cm) si adancime de 40cm (exceptional 30 cm). Acestea se vor executa din beton monolit clasa de beton C30/37, in grosime de 10cm, pe un pat de nisip de 5cm. I</w:t>
      </w:r>
      <w:r w:rsidRPr="006A0E31">
        <w:rPr>
          <w:lang w:val="es-ES_tradnl"/>
        </w:rPr>
        <w:t>n intravilanul localitatilor s-au prevazut</w:t>
      </w:r>
      <w:r>
        <w:rPr>
          <w:lang w:val="es-ES_tradnl"/>
        </w:rPr>
        <w:t xml:space="preserve"> santuri de beton saurigole carosabile din beton monolit C30/37 dupa caz</w:t>
      </w:r>
      <w:r w:rsidRPr="006A0E31">
        <w:rPr>
          <w:lang w:val="es-ES_tradnl"/>
        </w:rPr>
        <w:t>.</w:t>
      </w:r>
    </w:p>
    <w:p w:rsidR="00BD1D45" w:rsidRPr="006A0E31" w:rsidRDefault="00BD1D45" w:rsidP="00BD1D45">
      <w:pPr>
        <w:rPr>
          <w:lang w:val="es-ES_tradnl"/>
        </w:rPr>
      </w:pPr>
      <w:r>
        <w:rPr>
          <w:lang w:val="es-ES_tradnl"/>
        </w:rPr>
        <w:t>In zonele de intravilan, acolo latimile au permis, au fost prevazute trotuare stanga-dreapta, incadrate de borduri, latimile acestora inclusiv bordurile fiind variabile - minim 75cm.</w:t>
      </w:r>
    </w:p>
    <w:p w:rsidR="00BD1D45" w:rsidRDefault="00BD1D45" w:rsidP="00BD1D45">
      <w:pPr>
        <w:rPr>
          <w:lang w:val="es-MX"/>
        </w:rPr>
      </w:pPr>
      <w:r>
        <w:rPr>
          <w:lang w:val="es-MX"/>
        </w:rPr>
        <w:t>Acolo unde au fost prevazute santuri neprotejate sau protejate, accesele la proprietati sau la drumurile laterale existente se va realiza prin adoptarea de podete tubulare din elemente prefabricate - tuburi cu mufa tip PREMO- DN500.</w:t>
      </w:r>
    </w:p>
    <w:p w:rsidR="00BD1D45" w:rsidRDefault="00BD1D45" w:rsidP="00BD1D45">
      <w:pPr>
        <w:rPr>
          <w:lang w:val="es-MX"/>
        </w:rPr>
      </w:pPr>
      <w:r w:rsidRPr="006A0E31">
        <w:rPr>
          <w:lang w:val="es-MX"/>
        </w:rPr>
        <w:t>Se vor executa podete transversale noi acolo unde se impune si reparatii</w:t>
      </w:r>
      <w:r>
        <w:rPr>
          <w:lang w:val="es-MX"/>
        </w:rPr>
        <w:t xml:space="preserve"> si amenajari</w:t>
      </w:r>
      <w:r w:rsidRPr="006A0E31">
        <w:rPr>
          <w:lang w:val="es-MX"/>
        </w:rPr>
        <w:t xml:space="preserve"> la podetele transversale existente</w:t>
      </w:r>
      <w:r>
        <w:rPr>
          <w:lang w:val="es-MX"/>
        </w:rPr>
        <w:t xml:space="preserve"> acolo unde este cazul</w:t>
      </w:r>
      <w:r w:rsidRPr="006A0E31">
        <w:rPr>
          <w:lang w:val="es-MX"/>
        </w:rPr>
        <w:t xml:space="preserve"> (</w:t>
      </w:r>
      <w:r>
        <w:rPr>
          <w:lang w:val="es-MX"/>
        </w:rPr>
        <w:t>decolmatari, reparatii la timpane, camere de cadere, amenajare pereu, aripi, etc</w:t>
      </w:r>
      <w:r w:rsidRPr="006A0E31">
        <w:rPr>
          <w:lang w:val="es-MX"/>
        </w:rPr>
        <w:t xml:space="preserve">). </w:t>
      </w:r>
    </w:p>
    <w:p w:rsidR="00B046CA" w:rsidRPr="005773F7" w:rsidRDefault="00B046CA" w:rsidP="00B046CA">
      <w:pPr>
        <w:pStyle w:val="Subtitle"/>
      </w:pPr>
      <w:r w:rsidRPr="005773F7">
        <w:t>Podete</w:t>
      </w:r>
    </w:p>
    <w:p w:rsidR="00B046CA" w:rsidRDefault="00B046CA" w:rsidP="00B046CA">
      <w:pPr>
        <w:pStyle w:val="BodyTextIndent3"/>
        <w:rPr>
          <w:sz w:val="24"/>
          <w:szCs w:val="24"/>
          <w:lang w:val="es-MX"/>
        </w:rPr>
      </w:pPr>
      <w:r w:rsidRPr="00607B90">
        <w:rPr>
          <w:sz w:val="24"/>
          <w:szCs w:val="24"/>
          <w:lang w:val="es-MX"/>
        </w:rPr>
        <w:t>Pe lungimea traseului DJ 136A, se regasesc un număr de 8 buc</w:t>
      </w:r>
      <w:r>
        <w:rPr>
          <w:sz w:val="24"/>
          <w:szCs w:val="24"/>
          <w:lang w:val="es-MX"/>
        </w:rPr>
        <w:t>.</w:t>
      </w:r>
      <w:r w:rsidRPr="00607B90">
        <w:rPr>
          <w:sz w:val="24"/>
          <w:szCs w:val="24"/>
          <w:lang w:val="es-MX"/>
        </w:rPr>
        <w:t xml:space="preserve"> de podete transversale existente, podete descrise in tabelul urmator, astfel:</w:t>
      </w:r>
    </w:p>
    <w:p w:rsidR="00B45350" w:rsidRDefault="00B45350" w:rsidP="00B046CA">
      <w:pPr>
        <w:pStyle w:val="BodyTextIndent3"/>
        <w:rPr>
          <w:sz w:val="24"/>
          <w:szCs w:val="24"/>
          <w:lang w:val="es-MX"/>
        </w:rPr>
      </w:pPr>
    </w:p>
    <w:tbl>
      <w:tblPr>
        <w:tblW w:w="4456" w:type="pct"/>
        <w:jc w:val="center"/>
        <w:tblLayout w:type="fixed"/>
        <w:tblLook w:val="00A0" w:firstRow="1" w:lastRow="0" w:firstColumn="1" w:lastColumn="0" w:noHBand="0" w:noVBand="0"/>
      </w:tblPr>
      <w:tblGrid>
        <w:gridCol w:w="1759"/>
        <w:gridCol w:w="2001"/>
        <w:gridCol w:w="4771"/>
      </w:tblGrid>
      <w:tr w:rsidR="00B046CA" w:rsidRPr="00CA07CB" w:rsidTr="00BE4556">
        <w:trPr>
          <w:trHeight w:val="360"/>
          <w:jc w:val="center"/>
        </w:trPr>
        <w:tc>
          <w:tcPr>
            <w:tcW w:w="1031" w:type="pct"/>
            <w:vMerge w:val="restart"/>
            <w:tcBorders>
              <w:top w:val="single" w:sz="8" w:space="0" w:color="auto"/>
              <w:left w:val="single" w:sz="8" w:space="0" w:color="auto"/>
              <w:bottom w:val="single" w:sz="8" w:space="0" w:color="000000"/>
              <w:right w:val="single" w:sz="4" w:space="0" w:color="auto"/>
            </w:tcBorders>
            <w:vAlign w:val="center"/>
          </w:tcPr>
          <w:p w:rsidR="00B046CA" w:rsidRPr="00CA07CB" w:rsidRDefault="00B046CA" w:rsidP="00BE4556">
            <w:pPr>
              <w:jc w:val="center"/>
              <w:rPr>
                <w:lang w:eastAsia="ro-RO"/>
              </w:rPr>
            </w:pPr>
            <w:r w:rsidRPr="00CA07CB">
              <w:rPr>
                <w:lang w:eastAsia="ro-RO"/>
              </w:rPr>
              <w:t>Nr. Crt.</w:t>
            </w:r>
          </w:p>
        </w:tc>
        <w:tc>
          <w:tcPr>
            <w:tcW w:w="1173" w:type="pct"/>
            <w:vMerge w:val="restart"/>
            <w:tcBorders>
              <w:top w:val="single" w:sz="8" w:space="0" w:color="auto"/>
              <w:left w:val="single" w:sz="4" w:space="0" w:color="auto"/>
              <w:bottom w:val="single" w:sz="8" w:space="0" w:color="000000"/>
              <w:right w:val="single" w:sz="4" w:space="0" w:color="auto"/>
            </w:tcBorders>
            <w:vAlign w:val="center"/>
          </w:tcPr>
          <w:p w:rsidR="00B046CA" w:rsidRPr="00CA07CB" w:rsidRDefault="00B046CA" w:rsidP="00BE4556">
            <w:pPr>
              <w:jc w:val="center"/>
              <w:rPr>
                <w:lang w:eastAsia="ro-RO"/>
              </w:rPr>
            </w:pPr>
            <w:r w:rsidRPr="00CA07CB">
              <w:rPr>
                <w:lang w:eastAsia="ro-RO"/>
              </w:rPr>
              <w:t>Poziţia kilometrică</w:t>
            </w:r>
          </w:p>
        </w:tc>
        <w:tc>
          <w:tcPr>
            <w:tcW w:w="2796" w:type="pct"/>
            <w:vMerge w:val="restart"/>
            <w:tcBorders>
              <w:top w:val="single" w:sz="8" w:space="0" w:color="auto"/>
              <w:left w:val="single" w:sz="4" w:space="0" w:color="auto"/>
              <w:bottom w:val="single" w:sz="8" w:space="0" w:color="000000"/>
              <w:right w:val="single" w:sz="4" w:space="0" w:color="auto"/>
            </w:tcBorders>
            <w:vAlign w:val="center"/>
          </w:tcPr>
          <w:p w:rsidR="00B046CA" w:rsidRPr="00CA07CB" w:rsidRDefault="00B046CA" w:rsidP="00BE4556">
            <w:pPr>
              <w:jc w:val="center"/>
              <w:rPr>
                <w:lang w:eastAsia="ro-RO"/>
              </w:rPr>
            </w:pPr>
            <w:r w:rsidRPr="00CA07CB">
              <w:rPr>
                <w:lang w:eastAsia="ro-RO"/>
              </w:rPr>
              <w:t>Suprastructura</w:t>
            </w:r>
          </w:p>
        </w:tc>
      </w:tr>
      <w:tr w:rsidR="00B046CA" w:rsidRPr="00CA07CB" w:rsidTr="00BE4556">
        <w:trPr>
          <w:trHeight w:val="360"/>
          <w:jc w:val="center"/>
        </w:trPr>
        <w:tc>
          <w:tcPr>
            <w:tcW w:w="1031" w:type="pct"/>
            <w:vMerge/>
            <w:tcBorders>
              <w:top w:val="single" w:sz="8" w:space="0" w:color="auto"/>
              <w:left w:val="single" w:sz="8" w:space="0" w:color="auto"/>
              <w:bottom w:val="single" w:sz="8" w:space="0" w:color="000000"/>
              <w:right w:val="single" w:sz="4" w:space="0" w:color="auto"/>
            </w:tcBorders>
            <w:vAlign w:val="center"/>
          </w:tcPr>
          <w:p w:rsidR="00B046CA" w:rsidRPr="00CA07CB" w:rsidRDefault="00B046CA" w:rsidP="00BE4556">
            <w:pPr>
              <w:jc w:val="center"/>
              <w:rPr>
                <w:lang w:eastAsia="ro-RO"/>
              </w:rPr>
            </w:pPr>
          </w:p>
        </w:tc>
        <w:tc>
          <w:tcPr>
            <w:tcW w:w="1173" w:type="pct"/>
            <w:vMerge/>
            <w:tcBorders>
              <w:top w:val="single" w:sz="8" w:space="0" w:color="auto"/>
              <w:left w:val="single" w:sz="4" w:space="0" w:color="auto"/>
              <w:bottom w:val="single" w:sz="8" w:space="0" w:color="000000"/>
              <w:right w:val="single" w:sz="4" w:space="0" w:color="auto"/>
            </w:tcBorders>
            <w:vAlign w:val="center"/>
          </w:tcPr>
          <w:p w:rsidR="00B046CA" w:rsidRPr="00CA07CB" w:rsidRDefault="00B046CA" w:rsidP="00BE4556">
            <w:pPr>
              <w:jc w:val="center"/>
              <w:rPr>
                <w:lang w:eastAsia="ro-RO"/>
              </w:rPr>
            </w:pPr>
          </w:p>
        </w:tc>
        <w:tc>
          <w:tcPr>
            <w:tcW w:w="2796" w:type="pct"/>
            <w:vMerge/>
            <w:tcBorders>
              <w:top w:val="single" w:sz="8" w:space="0" w:color="auto"/>
              <w:left w:val="single" w:sz="4" w:space="0" w:color="auto"/>
              <w:bottom w:val="single" w:sz="8" w:space="0" w:color="000000"/>
              <w:right w:val="single" w:sz="4" w:space="0" w:color="auto"/>
            </w:tcBorders>
            <w:vAlign w:val="center"/>
          </w:tcPr>
          <w:p w:rsidR="00B046CA" w:rsidRPr="00CA07CB" w:rsidRDefault="00B046CA" w:rsidP="00BE4556">
            <w:pPr>
              <w:jc w:val="center"/>
              <w:rPr>
                <w:lang w:eastAsia="ro-RO"/>
              </w:rPr>
            </w:pPr>
          </w:p>
        </w:tc>
      </w:tr>
      <w:tr w:rsidR="00B046CA" w:rsidRPr="00CA07CB" w:rsidTr="00BE4556">
        <w:trPr>
          <w:trHeight w:val="360"/>
          <w:jc w:val="center"/>
        </w:trPr>
        <w:tc>
          <w:tcPr>
            <w:tcW w:w="1031" w:type="pct"/>
            <w:vMerge/>
            <w:tcBorders>
              <w:top w:val="single" w:sz="8" w:space="0" w:color="auto"/>
              <w:left w:val="single" w:sz="8" w:space="0" w:color="auto"/>
              <w:bottom w:val="single" w:sz="8" w:space="0" w:color="000000"/>
              <w:right w:val="single" w:sz="4" w:space="0" w:color="auto"/>
            </w:tcBorders>
            <w:vAlign w:val="center"/>
          </w:tcPr>
          <w:p w:rsidR="00B046CA" w:rsidRPr="00CA07CB" w:rsidRDefault="00B046CA" w:rsidP="00BE4556">
            <w:pPr>
              <w:jc w:val="center"/>
              <w:rPr>
                <w:lang w:eastAsia="ro-RO"/>
              </w:rPr>
            </w:pPr>
          </w:p>
        </w:tc>
        <w:tc>
          <w:tcPr>
            <w:tcW w:w="1173" w:type="pct"/>
            <w:vMerge/>
            <w:tcBorders>
              <w:top w:val="single" w:sz="8" w:space="0" w:color="auto"/>
              <w:left w:val="single" w:sz="4" w:space="0" w:color="auto"/>
              <w:bottom w:val="single" w:sz="8" w:space="0" w:color="000000"/>
              <w:right w:val="single" w:sz="4" w:space="0" w:color="auto"/>
            </w:tcBorders>
            <w:vAlign w:val="center"/>
          </w:tcPr>
          <w:p w:rsidR="00B046CA" w:rsidRPr="00CA07CB" w:rsidRDefault="00B046CA" w:rsidP="00BE4556">
            <w:pPr>
              <w:jc w:val="center"/>
              <w:rPr>
                <w:lang w:eastAsia="ro-RO"/>
              </w:rPr>
            </w:pPr>
          </w:p>
        </w:tc>
        <w:tc>
          <w:tcPr>
            <w:tcW w:w="2796" w:type="pct"/>
            <w:vMerge/>
            <w:tcBorders>
              <w:top w:val="single" w:sz="8" w:space="0" w:color="auto"/>
              <w:left w:val="single" w:sz="4" w:space="0" w:color="auto"/>
              <w:bottom w:val="single" w:sz="8" w:space="0" w:color="000000"/>
              <w:right w:val="single" w:sz="4" w:space="0" w:color="auto"/>
            </w:tcBorders>
            <w:vAlign w:val="center"/>
          </w:tcPr>
          <w:p w:rsidR="00B046CA" w:rsidRPr="00CA07CB" w:rsidRDefault="00B046CA" w:rsidP="00BE4556">
            <w:pPr>
              <w:jc w:val="center"/>
              <w:rPr>
                <w:lang w:eastAsia="ro-RO"/>
              </w:rPr>
            </w:pPr>
          </w:p>
        </w:tc>
      </w:tr>
      <w:tr w:rsidR="00B046CA" w:rsidRPr="00CA07CB"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1</w:t>
            </w:r>
          </w:p>
        </w:tc>
        <w:tc>
          <w:tcPr>
            <w:tcW w:w="1173" w:type="pct"/>
            <w:tcBorders>
              <w:top w:val="nil"/>
              <w:left w:val="nil"/>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3+860</w:t>
            </w:r>
          </w:p>
        </w:tc>
        <w:tc>
          <w:tcPr>
            <w:tcW w:w="2796" w:type="pct"/>
            <w:tcBorders>
              <w:top w:val="nil"/>
              <w:left w:val="nil"/>
              <w:bottom w:val="single" w:sz="4" w:space="0" w:color="auto"/>
              <w:right w:val="single" w:sz="4" w:space="0" w:color="auto"/>
            </w:tcBorders>
            <w:vAlign w:val="center"/>
          </w:tcPr>
          <w:p w:rsidR="00B046CA" w:rsidRPr="00CA07CB" w:rsidRDefault="00B046CA" w:rsidP="00BE4556">
            <w:pPr>
              <w:jc w:val="center"/>
              <w:rPr>
                <w:lang w:eastAsia="ro-RO"/>
              </w:rPr>
            </w:pPr>
            <w:r w:rsidRPr="00CA07CB">
              <w:rPr>
                <w:lang w:eastAsia="ro-RO"/>
              </w:rPr>
              <w:t>Tubular Ø500</w:t>
            </w:r>
          </w:p>
        </w:tc>
      </w:tr>
      <w:tr w:rsidR="00B046CA" w:rsidRPr="00CA07CB"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2</w:t>
            </w:r>
          </w:p>
        </w:tc>
        <w:tc>
          <w:tcPr>
            <w:tcW w:w="1173" w:type="pct"/>
            <w:tcBorders>
              <w:top w:val="nil"/>
              <w:left w:val="nil"/>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4+555</w:t>
            </w:r>
          </w:p>
        </w:tc>
        <w:tc>
          <w:tcPr>
            <w:tcW w:w="2796" w:type="pct"/>
            <w:tcBorders>
              <w:top w:val="nil"/>
              <w:left w:val="nil"/>
              <w:bottom w:val="single" w:sz="4" w:space="0" w:color="auto"/>
              <w:right w:val="single" w:sz="4" w:space="0" w:color="auto"/>
            </w:tcBorders>
            <w:vAlign w:val="center"/>
          </w:tcPr>
          <w:p w:rsidR="00B046CA" w:rsidRPr="00CA07CB" w:rsidRDefault="00B046CA" w:rsidP="00BE4556">
            <w:pPr>
              <w:jc w:val="center"/>
              <w:rPr>
                <w:lang w:eastAsia="ro-RO"/>
              </w:rPr>
            </w:pPr>
            <w:r w:rsidRPr="00CA07CB">
              <w:rPr>
                <w:lang w:eastAsia="ro-RO"/>
              </w:rPr>
              <w:t>Tubular Ø500</w:t>
            </w:r>
          </w:p>
        </w:tc>
      </w:tr>
      <w:tr w:rsidR="00B046CA" w:rsidRPr="00CA07CB"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3</w:t>
            </w:r>
          </w:p>
        </w:tc>
        <w:tc>
          <w:tcPr>
            <w:tcW w:w="1173" w:type="pct"/>
            <w:tcBorders>
              <w:top w:val="nil"/>
              <w:left w:val="nil"/>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5+005</w:t>
            </w:r>
          </w:p>
        </w:tc>
        <w:tc>
          <w:tcPr>
            <w:tcW w:w="2796" w:type="pct"/>
            <w:tcBorders>
              <w:top w:val="nil"/>
              <w:left w:val="nil"/>
              <w:bottom w:val="single" w:sz="4" w:space="0" w:color="auto"/>
              <w:right w:val="single" w:sz="4" w:space="0" w:color="auto"/>
            </w:tcBorders>
            <w:vAlign w:val="center"/>
          </w:tcPr>
          <w:p w:rsidR="00B046CA" w:rsidRPr="00CA07CB" w:rsidRDefault="00B046CA" w:rsidP="00BE4556">
            <w:pPr>
              <w:jc w:val="center"/>
              <w:rPr>
                <w:lang w:eastAsia="ro-RO"/>
              </w:rPr>
            </w:pPr>
            <w:r w:rsidRPr="00CA07CB">
              <w:rPr>
                <w:lang w:eastAsia="ro-RO"/>
              </w:rPr>
              <w:t>Tubular Ø500</w:t>
            </w:r>
          </w:p>
        </w:tc>
      </w:tr>
      <w:tr w:rsidR="00B046CA" w:rsidRPr="00CA07CB"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4</w:t>
            </w:r>
          </w:p>
        </w:tc>
        <w:tc>
          <w:tcPr>
            <w:tcW w:w="1173" w:type="pct"/>
            <w:tcBorders>
              <w:top w:val="nil"/>
              <w:left w:val="nil"/>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6+350</w:t>
            </w:r>
          </w:p>
        </w:tc>
        <w:tc>
          <w:tcPr>
            <w:tcW w:w="2796" w:type="pct"/>
            <w:tcBorders>
              <w:top w:val="nil"/>
              <w:left w:val="nil"/>
              <w:bottom w:val="single" w:sz="4" w:space="0" w:color="auto"/>
              <w:right w:val="single" w:sz="4" w:space="0" w:color="auto"/>
            </w:tcBorders>
            <w:vAlign w:val="center"/>
          </w:tcPr>
          <w:p w:rsidR="00B046CA" w:rsidRPr="00CA07CB" w:rsidRDefault="00B046CA" w:rsidP="00BE4556">
            <w:pPr>
              <w:jc w:val="center"/>
              <w:rPr>
                <w:lang w:eastAsia="ro-RO"/>
              </w:rPr>
            </w:pPr>
            <w:r w:rsidRPr="00CA07CB">
              <w:rPr>
                <w:lang w:eastAsia="ro-RO"/>
              </w:rPr>
              <w:t>Tubular Ø500</w:t>
            </w:r>
          </w:p>
        </w:tc>
      </w:tr>
      <w:tr w:rsidR="00B046CA" w:rsidRPr="00CA07CB"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5</w:t>
            </w:r>
          </w:p>
        </w:tc>
        <w:tc>
          <w:tcPr>
            <w:tcW w:w="1173" w:type="pct"/>
            <w:tcBorders>
              <w:top w:val="nil"/>
              <w:left w:val="nil"/>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6+410</w:t>
            </w:r>
          </w:p>
        </w:tc>
        <w:tc>
          <w:tcPr>
            <w:tcW w:w="2796" w:type="pct"/>
            <w:tcBorders>
              <w:top w:val="nil"/>
              <w:left w:val="nil"/>
              <w:bottom w:val="single" w:sz="4" w:space="0" w:color="auto"/>
              <w:right w:val="single" w:sz="4" w:space="0" w:color="auto"/>
            </w:tcBorders>
            <w:vAlign w:val="center"/>
          </w:tcPr>
          <w:p w:rsidR="00B046CA" w:rsidRPr="00CA07CB" w:rsidRDefault="00B046CA" w:rsidP="00BE4556">
            <w:pPr>
              <w:jc w:val="center"/>
              <w:rPr>
                <w:lang w:eastAsia="ro-RO"/>
              </w:rPr>
            </w:pPr>
            <w:r w:rsidRPr="00CA07CB">
              <w:rPr>
                <w:lang w:eastAsia="ro-RO"/>
              </w:rPr>
              <w:t>Tubular Ø500</w:t>
            </w:r>
          </w:p>
        </w:tc>
      </w:tr>
      <w:tr w:rsidR="00B046CA" w:rsidRPr="00CA07CB"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6</w:t>
            </w:r>
          </w:p>
        </w:tc>
        <w:tc>
          <w:tcPr>
            <w:tcW w:w="1173" w:type="pct"/>
            <w:tcBorders>
              <w:top w:val="nil"/>
              <w:left w:val="nil"/>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6+995</w:t>
            </w:r>
          </w:p>
        </w:tc>
        <w:tc>
          <w:tcPr>
            <w:tcW w:w="2796" w:type="pct"/>
            <w:tcBorders>
              <w:top w:val="nil"/>
              <w:left w:val="nil"/>
              <w:bottom w:val="single" w:sz="4" w:space="0" w:color="auto"/>
              <w:right w:val="single" w:sz="4" w:space="0" w:color="auto"/>
            </w:tcBorders>
            <w:vAlign w:val="center"/>
          </w:tcPr>
          <w:p w:rsidR="00B046CA" w:rsidRPr="00CA07CB" w:rsidRDefault="00CA07CB" w:rsidP="00BE4556">
            <w:pPr>
              <w:jc w:val="center"/>
              <w:rPr>
                <w:lang w:eastAsia="ro-RO"/>
              </w:rPr>
            </w:pPr>
            <w:r w:rsidRPr="00CA07CB">
              <w:rPr>
                <w:lang w:eastAsia="ro-RO"/>
              </w:rPr>
              <w:t>Dalat</w:t>
            </w:r>
          </w:p>
        </w:tc>
      </w:tr>
      <w:tr w:rsidR="00B046CA" w:rsidRPr="00CA07CB" w:rsidTr="00BE4556">
        <w:trPr>
          <w:trHeight w:val="314"/>
          <w:jc w:val="center"/>
        </w:trPr>
        <w:tc>
          <w:tcPr>
            <w:tcW w:w="1031" w:type="pct"/>
            <w:tcBorders>
              <w:top w:val="single" w:sz="4" w:space="0" w:color="auto"/>
              <w:left w:val="single" w:sz="8" w:space="0" w:color="auto"/>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7</w:t>
            </w:r>
          </w:p>
        </w:tc>
        <w:tc>
          <w:tcPr>
            <w:tcW w:w="1173" w:type="pct"/>
            <w:tcBorders>
              <w:top w:val="single" w:sz="4" w:space="0" w:color="auto"/>
              <w:left w:val="nil"/>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7+780</w:t>
            </w:r>
          </w:p>
        </w:tc>
        <w:tc>
          <w:tcPr>
            <w:tcW w:w="2796" w:type="pct"/>
            <w:tcBorders>
              <w:top w:val="single" w:sz="4" w:space="0" w:color="auto"/>
              <w:left w:val="nil"/>
              <w:bottom w:val="single" w:sz="4" w:space="0" w:color="auto"/>
              <w:right w:val="single" w:sz="4" w:space="0" w:color="auto"/>
            </w:tcBorders>
            <w:vAlign w:val="center"/>
          </w:tcPr>
          <w:p w:rsidR="00B046CA" w:rsidRPr="00CA07CB" w:rsidRDefault="00B046CA" w:rsidP="00BE4556">
            <w:pPr>
              <w:jc w:val="center"/>
              <w:rPr>
                <w:lang w:eastAsia="ro-RO"/>
              </w:rPr>
            </w:pPr>
            <w:r w:rsidRPr="00CA07CB">
              <w:rPr>
                <w:lang w:eastAsia="ro-RO"/>
              </w:rPr>
              <w:t>Tubular Ø500x2</w:t>
            </w:r>
          </w:p>
        </w:tc>
      </w:tr>
      <w:tr w:rsidR="00B046CA" w:rsidRPr="00CA07CB" w:rsidTr="00BE4556">
        <w:trPr>
          <w:trHeight w:val="366"/>
          <w:jc w:val="center"/>
        </w:trPr>
        <w:tc>
          <w:tcPr>
            <w:tcW w:w="1031" w:type="pct"/>
            <w:tcBorders>
              <w:top w:val="nil"/>
              <w:left w:val="single" w:sz="8" w:space="0" w:color="auto"/>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8</w:t>
            </w:r>
          </w:p>
        </w:tc>
        <w:tc>
          <w:tcPr>
            <w:tcW w:w="1173" w:type="pct"/>
            <w:tcBorders>
              <w:top w:val="nil"/>
              <w:left w:val="nil"/>
              <w:bottom w:val="single" w:sz="4" w:space="0" w:color="auto"/>
              <w:right w:val="single" w:sz="4" w:space="0" w:color="auto"/>
            </w:tcBorders>
            <w:vAlign w:val="bottom"/>
          </w:tcPr>
          <w:p w:rsidR="00B046CA" w:rsidRPr="00CA07CB" w:rsidRDefault="00B046CA" w:rsidP="00BE4556">
            <w:pPr>
              <w:jc w:val="center"/>
              <w:rPr>
                <w:lang w:eastAsia="ro-RO"/>
              </w:rPr>
            </w:pPr>
            <w:r w:rsidRPr="00CA07CB">
              <w:rPr>
                <w:lang w:eastAsia="ro-RO"/>
              </w:rPr>
              <w:t>8+370</w:t>
            </w:r>
          </w:p>
        </w:tc>
        <w:tc>
          <w:tcPr>
            <w:tcW w:w="2796" w:type="pct"/>
            <w:tcBorders>
              <w:top w:val="nil"/>
              <w:left w:val="nil"/>
              <w:bottom w:val="single" w:sz="4" w:space="0" w:color="auto"/>
              <w:right w:val="single" w:sz="4" w:space="0" w:color="auto"/>
            </w:tcBorders>
            <w:vAlign w:val="center"/>
          </w:tcPr>
          <w:p w:rsidR="00B046CA" w:rsidRPr="00CA07CB" w:rsidRDefault="00B046CA" w:rsidP="00BE4556">
            <w:pPr>
              <w:jc w:val="center"/>
              <w:rPr>
                <w:lang w:eastAsia="ro-RO"/>
              </w:rPr>
            </w:pPr>
            <w:r w:rsidRPr="00CA07CB">
              <w:rPr>
                <w:lang w:eastAsia="ro-RO"/>
              </w:rPr>
              <w:t>Tubular Ø500</w:t>
            </w:r>
          </w:p>
        </w:tc>
      </w:tr>
    </w:tbl>
    <w:p w:rsidR="00B45350" w:rsidRPr="00B45350" w:rsidRDefault="00B45350" w:rsidP="00B45350">
      <w:pPr>
        <w:rPr>
          <w:lang w:val="es-MX"/>
        </w:rPr>
      </w:pPr>
    </w:p>
    <w:p w:rsidR="00B046CA" w:rsidRDefault="00B046CA" w:rsidP="00B046CA">
      <w:pPr>
        <w:pStyle w:val="BodyTextIndent3"/>
        <w:rPr>
          <w:sz w:val="24"/>
          <w:szCs w:val="24"/>
          <w:lang w:val="es-MX"/>
        </w:rPr>
      </w:pPr>
      <w:r w:rsidRPr="00607B90">
        <w:rPr>
          <w:sz w:val="24"/>
          <w:szCs w:val="24"/>
          <w:lang w:val="es-MX"/>
        </w:rPr>
        <w:t xml:space="preserve">Pe lungimea traseului DJ 136A, se </w:t>
      </w:r>
      <w:r>
        <w:rPr>
          <w:sz w:val="24"/>
          <w:szCs w:val="24"/>
          <w:lang w:val="es-MX"/>
        </w:rPr>
        <w:t xml:space="preserve">impune proiectarea de </w:t>
      </w:r>
      <w:r w:rsidR="00CA07CB">
        <w:rPr>
          <w:sz w:val="24"/>
          <w:szCs w:val="24"/>
          <w:lang w:val="es-MX"/>
        </w:rPr>
        <w:t>9</w:t>
      </w:r>
      <w:r>
        <w:rPr>
          <w:sz w:val="24"/>
          <w:szCs w:val="24"/>
          <w:lang w:val="es-MX"/>
        </w:rPr>
        <w:t xml:space="preserve"> buc.</w:t>
      </w:r>
      <w:r w:rsidRPr="00607B90">
        <w:rPr>
          <w:sz w:val="24"/>
          <w:szCs w:val="24"/>
          <w:lang w:val="es-MX"/>
        </w:rPr>
        <w:t xml:space="preserve"> podete transversale </w:t>
      </w:r>
      <w:r>
        <w:rPr>
          <w:sz w:val="24"/>
          <w:szCs w:val="24"/>
          <w:lang w:val="es-MX"/>
        </w:rPr>
        <w:t>noi</w:t>
      </w:r>
      <w:r w:rsidRPr="00607B90">
        <w:rPr>
          <w:sz w:val="24"/>
          <w:szCs w:val="24"/>
          <w:lang w:val="es-MX"/>
        </w:rPr>
        <w:t>, podete descrise in tabelul urmator, astfel:</w:t>
      </w:r>
    </w:p>
    <w:tbl>
      <w:tblPr>
        <w:tblW w:w="4456" w:type="pct"/>
        <w:jc w:val="center"/>
        <w:tblLayout w:type="fixed"/>
        <w:tblLook w:val="00A0" w:firstRow="1" w:lastRow="0" w:firstColumn="1" w:lastColumn="0" w:noHBand="0" w:noVBand="0"/>
      </w:tblPr>
      <w:tblGrid>
        <w:gridCol w:w="1759"/>
        <w:gridCol w:w="2001"/>
        <w:gridCol w:w="4771"/>
      </w:tblGrid>
      <w:tr w:rsidR="00B046CA" w:rsidRPr="00607B90" w:rsidTr="00BE4556">
        <w:trPr>
          <w:trHeight w:val="360"/>
          <w:jc w:val="center"/>
        </w:trPr>
        <w:tc>
          <w:tcPr>
            <w:tcW w:w="1031" w:type="pct"/>
            <w:vMerge w:val="restart"/>
            <w:tcBorders>
              <w:top w:val="single" w:sz="8" w:space="0" w:color="auto"/>
              <w:left w:val="single" w:sz="8" w:space="0" w:color="auto"/>
              <w:bottom w:val="single" w:sz="8" w:space="0" w:color="000000"/>
              <w:right w:val="single" w:sz="4" w:space="0" w:color="auto"/>
            </w:tcBorders>
            <w:vAlign w:val="center"/>
          </w:tcPr>
          <w:p w:rsidR="00B046CA" w:rsidRPr="00607B90" w:rsidRDefault="00B046CA" w:rsidP="00BE4556">
            <w:pPr>
              <w:jc w:val="center"/>
              <w:rPr>
                <w:lang w:eastAsia="ro-RO"/>
              </w:rPr>
            </w:pPr>
            <w:r w:rsidRPr="00607B90">
              <w:rPr>
                <w:lang w:eastAsia="ro-RO"/>
              </w:rPr>
              <w:t>Nr. Crt.</w:t>
            </w:r>
          </w:p>
        </w:tc>
        <w:tc>
          <w:tcPr>
            <w:tcW w:w="1173" w:type="pct"/>
            <w:vMerge w:val="restart"/>
            <w:tcBorders>
              <w:top w:val="single" w:sz="8" w:space="0" w:color="auto"/>
              <w:left w:val="single" w:sz="4" w:space="0" w:color="auto"/>
              <w:bottom w:val="single" w:sz="8" w:space="0" w:color="000000"/>
              <w:right w:val="single" w:sz="4" w:space="0" w:color="auto"/>
            </w:tcBorders>
            <w:vAlign w:val="center"/>
          </w:tcPr>
          <w:p w:rsidR="00B046CA" w:rsidRPr="00607B90" w:rsidRDefault="00B046CA" w:rsidP="00BE4556">
            <w:pPr>
              <w:jc w:val="center"/>
              <w:rPr>
                <w:lang w:eastAsia="ro-RO"/>
              </w:rPr>
            </w:pPr>
            <w:r w:rsidRPr="00607B90">
              <w:rPr>
                <w:lang w:eastAsia="ro-RO"/>
              </w:rPr>
              <w:t>Poziţia kilometrică</w:t>
            </w:r>
          </w:p>
        </w:tc>
        <w:tc>
          <w:tcPr>
            <w:tcW w:w="2796" w:type="pct"/>
            <w:vMerge w:val="restart"/>
            <w:tcBorders>
              <w:top w:val="single" w:sz="8" w:space="0" w:color="auto"/>
              <w:left w:val="single" w:sz="4" w:space="0" w:color="auto"/>
              <w:bottom w:val="single" w:sz="8" w:space="0" w:color="000000"/>
              <w:right w:val="single" w:sz="4" w:space="0" w:color="auto"/>
            </w:tcBorders>
            <w:vAlign w:val="center"/>
          </w:tcPr>
          <w:p w:rsidR="00B046CA" w:rsidRPr="00607B90" w:rsidRDefault="00B046CA" w:rsidP="00BE4556">
            <w:pPr>
              <w:jc w:val="center"/>
              <w:rPr>
                <w:lang w:eastAsia="ro-RO"/>
              </w:rPr>
            </w:pPr>
            <w:r w:rsidRPr="00607B90">
              <w:rPr>
                <w:lang w:eastAsia="ro-RO"/>
              </w:rPr>
              <w:t>Suprastructura</w:t>
            </w:r>
          </w:p>
        </w:tc>
      </w:tr>
      <w:tr w:rsidR="00B046CA" w:rsidRPr="00607B90" w:rsidTr="00BE4556">
        <w:trPr>
          <w:trHeight w:val="360"/>
          <w:jc w:val="center"/>
        </w:trPr>
        <w:tc>
          <w:tcPr>
            <w:tcW w:w="1031" w:type="pct"/>
            <w:vMerge/>
            <w:tcBorders>
              <w:top w:val="single" w:sz="8" w:space="0" w:color="auto"/>
              <w:left w:val="single" w:sz="8" w:space="0" w:color="auto"/>
              <w:bottom w:val="single" w:sz="8" w:space="0" w:color="000000"/>
              <w:right w:val="single" w:sz="4" w:space="0" w:color="auto"/>
            </w:tcBorders>
            <w:vAlign w:val="center"/>
          </w:tcPr>
          <w:p w:rsidR="00B046CA" w:rsidRPr="00607B90" w:rsidRDefault="00B046CA" w:rsidP="00BE4556">
            <w:pPr>
              <w:jc w:val="center"/>
              <w:rPr>
                <w:lang w:eastAsia="ro-RO"/>
              </w:rPr>
            </w:pPr>
          </w:p>
        </w:tc>
        <w:tc>
          <w:tcPr>
            <w:tcW w:w="1173" w:type="pct"/>
            <w:vMerge/>
            <w:tcBorders>
              <w:top w:val="single" w:sz="8" w:space="0" w:color="auto"/>
              <w:left w:val="single" w:sz="4" w:space="0" w:color="auto"/>
              <w:bottom w:val="single" w:sz="8" w:space="0" w:color="000000"/>
              <w:right w:val="single" w:sz="4" w:space="0" w:color="auto"/>
            </w:tcBorders>
            <w:vAlign w:val="center"/>
          </w:tcPr>
          <w:p w:rsidR="00B046CA" w:rsidRPr="00607B90" w:rsidRDefault="00B046CA" w:rsidP="00BE4556">
            <w:pPr>
              <w:jc w:val="center"/>
              <w:rPr>
                <w:lang w:eastAsia="ro-RO"/>
              </w:rPr>
            </w:pPr>
          </w:p>
        </w:tc>
        <w:tc>
          <w:tcPr>
            <w:tcW w:w="2796" w:type="pct"/>
            <w:vMerge/>
            <w:tcBorders>
              <w:top w:val="single" w:sz="8" w:space="0" w:color="auto"/>
              <w:left w:val="single" w:sz="4" w:space="0" w:color="auto"/>
              <w:bottom w:val="single" w:sz="8" w:space="0" w:color="000000"/>
              <w:right w:val="single" w:sz="4" w:space="0" w:color="auto"/>
            </w:tcBorders>
            <w:vAlign w:val="center"/>
          </w:tcPr>
          <w:p w:rsidR="00B046CA" w:rsidRPr="00607B90" w:rsidRDefault="00B046CA" w:rsidP="00BE4556">
            <w:pPr>
              <w:jc w:val="center"/>
              <w:rPr>
                <w:lang w:eastAsia="ro-RO"/>
              </w:rPr>
            </w:pPr>
          </w:p>
        </w:tc>
      </w:tr>
      <w:tr w:rsidR="00B046CA" w:rsidRPr="00607B90" w:rsidTr="00B45350">
        <w:trPr>
          <w:trHeight w:val="337"/>
          <w:jc w:val="center"/>
        </w:trPr>
        <w:tc>
          <w:tcPr>
            <w:tcW w:w="1031" w:type="pct"/>
            <w:vMerge/>
            <w:tcBorders>
              <w:top w:val="single" w:sz="8" w:space="0" w:color="auto"/>
              <w:left w:val="single" w:sz="8" w:space="0" w:color="auto"/>
              <w:bottom w:val="single" w:sz="8" w:space="0" w:color="000000"/>
              <w:right w:val="single" w:sz="4" w:space="0" w:color="auto"/>
            </w:tcBorders>
            <w:vAlign w:val="center"/>
          </w:tcPr>
          <w:p w:rsidR="00B046CA" w:rsidRPr="00607B90" w:rsidRDefault="00B046CA" w:rsidP="00BE4556">
            <w:pPr>
              <w:jc w:val="center"/>
              <w:rPr>
                <w:lang w:eastAsia="ro-RO"/>
              </w:rPr>
            </w:pPr>
          </w:p>
        </w:tc>
        <w:tc>
          <w:tcPr>
            <w:tcW w:w="1173" w:type="pct"/>
            <w:vMerge/>
            <w:tcBorders>
              <w:top w:val="single" w:sz="8" w:space="0" w:color="auto"/>
              <w:left w:val="single" w:sz="4" w:space="0" w:color="auto"/>
              <w:bottom w:val="single" w:sz="8" w:space="0" w:color="000000"/>
              <w:right w:val="single" w:sz="4" w:space="0" w:color="auto"/>
            </w:tcBorders>
            <w:vAlign w:val="center"/>
          </w:tcPr>
          <w:p w:rsidR="00B046CA" w:rsidRPr="00607B90" w:rsidRDefault="00B046CA" w:rsidP="00BE4556">
            <w:pPr>
              <w:jc w:val="center"/>
              <w:rPr>
                <w:lang w:eastAsia="ro-RO"/>
              </w:rPr>
            </w:pPr>
          </w:p>
        </w:tc>
        <w:tc>
          <w:tcPr>
            <w:tcW w:w="2796" w:type="pct"/>
            <w:vMerge/>
            <w:tcBorders>
              <w:top w:val="single" w:sz="8" w:space="0" w:color="auto"/>
              <w:left w:val="single" w:sz="4" w:space="0" w:color="auto"/>
              <w:bottom w:val="single" w:sz="8" w:space="0" w:color="000000"/>
              <w:right w:val="single" w:sz="4" w:space="0" w:color="auto"/>
            </w:tcBorders>
            <w:vAlign w:val="center"/>
          </w:tcPr>
          <w:p w:rsidR="00B046CA" w:rsidRPr="00607B90" w:rsidRDefault="00B046CA" w:rsidP="00BE4556">
            <w:pPr>
              <w:jc w:val="center"/>
              <w:rPr>
                <w:lang w:eastAsia="ro-RO"/>
              </w:rPr>
            </w:pPr>
          </w:p>
        </w:tc>
      </w:tr>
      <w:tr w:rsidR="00B046CA"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1</w:t>
            </w:r>
          </w:p>
        </w:tc>
        <w:tc>
          <w:tcPr>
            <w:tcW w:w="1173" w:type="pct"/>
            <w:tcBorders>
              <w:top w:val="nil"/>
              <w:left w:val="nil"/>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4+010</w:t>
            </w:r>
          </w:p>
        </w:tc>
        <w:tc>
          <w:tcPr>
            <w:tcW w:w="2796" w:type="pct"/>
            <w:tcBorders>
              <w:top w:val="nil"/>
              <w:left w:val="nil"/>
              <w:bottom w:val="single" w:sz="4" w:space="0" w:color="auto"/>
              <w:right w:val="single" w:sz="4" w:space="0" w:color="auto"/>
            </w:tcBorders>
            <w:vAlign w:val="center"/>
          </w:tcPr>
          <w:p w:rsidR="00B046CA" w:rsidRPr="00607B90" w:rsidRDefault="00B046CA" w:rsidP="00BE4556">
            <w:pPr>
              <w:jc w:val="center"/>
              <w:rPr>
                <w:lang w:eastAsia="ro-RO"/>
              </w:rPr>
            </w:pPr>
            <w:r w:rsidRPr="00607B90">
              <w:rPr>
                <w:lang w:eastAsia="ro-RO"/>
              </w:rPr>
              <w:t>Tubular Ø1000</w:t>
            </w:r>
          </w:p>
        </w:tc>
      </w:tr>
      <w:tr w:rsidR="00B046CA"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2</w:t>
            </w:r>
          </w:p>
        </w:tc>
        <w:tc>
          <w:tcPr>
            <w:tcW w:w="1173" w:type="pct"/>
            <w:tcBorders>
              <w:top w:val="nil"/>
              <w:left w:val="nil"/>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4+</w:t>
            </w:r>
            <w:r>
              <w:rPr>
                <w:lang w:eastAsia="ro-RO"/>
              </w:rPr>
              <w:t>420</w:t>
            </w:r>
          </w:p>
        </w:tc>
        <w:tc>
          <w:tcPr>
            <w:tcW w:w="2796" w:type="pct"/>
            <w:tcBorders>
              <w:top w:val="nil"/>
              <w:left w:val="nil"/>
              <w:bottom w:val="single" w:sz="4" w:space="0" w:color="auto"/>
              <w:right w:val="single" w:sz="4" w:space="0" w:color="auto"/>
            </w:tcBorders>
            <w:vAlign w:val="center"/>
          </w:tcPr>
          <w:p w:rsidR="00B046CA" w:rsidRPr="00607B90" w:rsidRDefault="00B046CA" w:rsidP="00BE4556">
            <w:pPr>
              <w:jc w:val="center"/>
              <w:rPr>
                <w:lang w:eastAsia="ro-RO"/>
              </w:rPr>
            </w:pPr>
            <w:r w:rsidRPr="00607B90">
              <w:rPr>
                <w:lang w:eastAsia="ro-RO"/>
              </w:rPr>
              <w:t>Tubular Ø1000</w:t>
            </w:r>
          </w:p>
        </w:tc>
      </w:tr>
      <w:tr w:rsidR="00B046CA"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3</w:t>
            </w:r>
          </w:p>
        </w:tc>
        <w:tc>
          <w:tcPr>
            <w:tcW w:w="1173" w:type="pct"/>
            <w:tcBorders>
              <w:top w:val="nil"/>
              <w:left w:val="nil"/>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4+7</w:t>
            </w:r>
            <w:r>
              <w:rPr>
                <w:lang w:eastAsia="ro-RO"/>
              </w:rPr>
              <w:t>3</w:t>
            </w:r>
            <w:r w:rsidRPr="00607B90">
              <w:rPr>
                <w:lang w:eastAsia="ro-RO"/>
              </w:rPr>
              <w:t>0</w:t>
            </w:r>
          </w:p>
        </w:tc>
        <w:tc>
          <w:tcPr>
            <w:tcW w:w="2796" w:type="pct"/>
            <w:tcBorders>
              <w:top w:val="nil"/>
              <w:left w:val="nil"/>
              <w:bottom w:val="single" w:sz="4" w:space="0" w:color="auto"/>
              <w:right w:val="single" w:sz="4" w:space="0" w:color="auto"/>
            </w:tcBorders>
            <w:vAlign w:val="center"/>
          </w:tcPr>
          <w:p w:rsidR="00B046CA" w:rsidRPr="00607B90" w:rsidRDefault="00B046CA" w:rsidP="00BE4556">
            <w:pPr>
              <w:jc w:val="center"/>
              <w:rPr>
                <w:lang w:eastAsia="ro-RO"/>
              </w:rPr>
            </w:pPr>
            <w:r w:rsidRPr="00607B90">
              <w:rPr>
                <w:lang w:eastAsia="ro-RO"/>
              </w:rPr>
              <w:t>Tubular Ø1000</w:t>
            </w:r>
          </w:p>
        </w:tc>
      </w:tr>
      <w:tr w:rsidR="00B046CA"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lastRenderedPageBreak/>
              <w:t>4</w:t>
            </w:r>
          </w:p>
        </w:tc>
        <w:tc>
          <w:tcPr>
            <w:tcW w:w="1173" w:type="pct"/>
            <w:tcBorders>
              <w:top w:val="nil"/>
              <w:left w:val="nil"/>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5+4</w:t>
            </w:r>
            <w:r>
              <w:rPr>
                <w:lang w:eastAsia="ro-RO"/>
              </w:rPr>
              <w:t>4</w:t>
            </w:r>
            <w:r w:rsidRPr="00607B90">
              <w:rPr>
                <w:lang w:eastAsia="ro-RO"/>
              </w:rPr>
              <w:t>0</w:t>
            </w:r>
          </w:p>
        </w:tc>
        <w:tc>
          <w:tcPr>
            <w:tcW w:w="2796" w:type="pct"/>
            <w:tcBorders>
              <w:top w:val="nil"/>
              <w:left w:val="nil"/>
              <w:bottom w:val="single" w:sz="4" w:space="0" w:color="auto"/>
              <w:right w:val="single" w:sz="4" w:space="0" w:color="auto"/>
            </w:tcBorders>
            <w:vAlign w:val="center"/>
          </w:tcPr>
          <w:p w:rsidR="00B046CA" w:rsidRPr="00607B90" w:rsidRDefault="00B046CA" w:rsidP="00BE4556">
            <w:pPr>
              <w:jc w:val="center"/>
              <w:rPr>
                <w:lang w:eastAsia="ro-RO"/>
              </w:rPr>
            </w:pPr>
            <w:r w:rsidRPr="00607B90">
              <w:rPr>
                <w:lang w:eastAsia="ro-RO"/>
              </w:rPr>
              <w:t>Tubular Ø1000</w:t>
            </w:r>
          </w:p>
        </w:tc>
      </w:tr>
      <w:tr w:rsidR="00B046CA"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5</w:t>
            </w:r>
          </w:p>
        </w:tc>
        <w:tc>
          <w:tcPr>
            <w:tcW w:w="1173" w:type="pct"/>
            <w:tcBorders>
              <w:top w:val="nil"/>
              <w:left w:val="nil"/>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5+6</w:t>
            </w:r>
            <w:r>
              <w:rPr>
                <w:lang w:eastAsia="ro-RO"/>
              </w:rPr>
              <w:t>40</w:t>
            </w:r>
          </w:p>
        </w:tc>
        <w:tc>
          <w:tcPr>
            <w:tcW w:w="2796" w:type="pct"/>
            <w:tcBorders>
              <w:top w:val="nil"/>
              <w:left w:val="nil"/>
              <w:bottom w:val="single" w:sz="4" w:space="0" w:color="auto"/>
              <w:right w:val="single" w:sz="4" w:space="0" w:color="auto"/>
            </w:tcBorders>
            <w:vAlign w:val="center"/>
          </w:tcPr>
          <w:p w:rsidR="00B046CA" w:rsidRPr="00607B90" w:rsidRDefault="00B046CA" w:rsidP="00BE4556">
            <w:pPr>
              <w:jc w:val="center"/>
              <w:rPr>
                <w:lang w:eastAsia="ro-RO"/>
              </w:rPr>
            </w:pPr>
            <w:r w:rsidRPr="00607B90">
              <w:rPr>
                <w:lang w:eastAsia="ro-RO"/>
              </w:rPr>
              <w:t>Tubular Ø1000</w:t>
            </w:r>
          </w:p>
        </w:tc>
      </w:tr>
      <w:tr w:rsidR="00B046CA"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6</w:t>
            </w:r>
          </w:p>
        </w:tc>
        <w:tc>
          <w:tcPr>
            <w:tcW w:w="1173" w:type="pct"/>
            <w:tcBorders>
              <w:top w:val="nil"/>
              <w:left w:val="nil"/>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6+060</w:t>
            </w:r>
          </w:p>
        </w:tc>
        <w:tc>
          <w:tcPr>
            <w:tcW w:w="2796" w:type="pct"/>
            <w:tcBorders>
              <w:top w:val="nil"/>
              <w:left w:val="nil"/>
              <w:bottom w:val="single" w:sz="4" w:space="0" w:color="auto"/>
              <w:right w:val="single" w:sz="4" w:space="0" w:color="auto"/>
            </w:tcBorders>
            <w:vAlign w:val="center"/>
          </w:tcPr>
          <w:p w:rsidR="00B046CA" w:rsidRPr="00607B90" w:rsidRDefault="00B046CA" w:rsidP="00BE4556">
            <w:pPr>
              <w:jc w:val="center"/>
              <w:rPr>
                <w:lang w:eastAsia="ro-RO"/>
              </w:rPr>
            </w:pPr>
            <w:r w:rsidRPr="00607B90">
              <w:rPr>
                <w:lang w:eastAsia="ro-RO"/>
              </w:rPr>
              <w:t>Tubular Ø1000</w:t>
            </w:r>
          </w:p>
        </w:tc>
      </w:tr>
      <w:tr w:rsidR="00B046CA"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7</w:t>
            </w:r>
          </w:p>
        </w:tc>
        <w:tc>
          <w:tcPr>
            <w:tcW w:w="1173" w:type="pct"/>
            <w:tcBorders>
              <w:top w:val="nil"/>
              <w:left w:val="nil"/>
              <w:bottom w:val="single" w:sz="4" w:space="0" w:color="auto"/>
              <w:right w:val="single" w:sz="4" w:space="0" w:color="auto"/>
            </w:tcBorders>
            <w:vAlign w:val="bottom"/>
          </w:tcPr>
          <w:p w:rsidR="00B046CA" w:rsidRPr="00607B90" w:rsidRDefault="00B046CA" w:rsidP="00BE4556">
            <w:pPr>
              <w:jc w:val="center"/>
              <w:rPr>
                <w:lang w:eastAsia="ro-RO"/>
              </w:rPr>
            </w:pPr>
            <w:r w:rsidRPr="00607B90">
              <w:rPr>
                <w:lang w:eastAsia="ro-RO"/>
              </w:rPr>
              <w:t>6+560</w:t>
            </w:r>
          </w:p>
        </w:tc>
        <w:tc>
          <w:tcPr>
            <w:tcW w:w="2796" w:type="pct"/>
            <w:tcBorders>
              <w:top w:val="nil"/>
              <w:left w:val="nil"/>
              <w:bottom w:val="single" w:sz="4" w:space="0" w:color="auto"/>
              <w:right w:val="single" w:sz="4" w:space="0" w:color="auto"/>
            </w:tcBorders>
            <w:vAlign w:val="center"/>
          </w:tcPr>
          <w:p w:rsidR="00B046CA" w:rsidRPr="00607B90" w:rsidRDefault="00B046CA" w:rsidP="00BE4556">
            <w:pPr>
              <w:jc w:val="center"/>
              <w:rPr>
                <w:lang w:eastAsia="ro-RO"/>
              </w:rPr>
            </w:pPr>
            <w:r w:rsidRPr="00607B90">
              <w:rPr>
                <w:lang w:eastAsia="ro-RO"/>
              </w:rPr>
              <w:t>Tubular Ø1000</w:t>
            </w:r>
          </w:p>
        </w:tc>
      </w:tr>
      <w:tr w:rsidR="00CA07CB"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CA07CB" w:rsidRPr="00607B90" w:rsidRDefault="00CA07CB" w:rsidP="000E1FC8">
            <w:pPr>
              <w:jc w:val="center"/>
              <w:rPr>
                <w:lang w:eastAsia="ro-RO"/>
              </w:rPr>
            </w:pPr>
            <w:r w:rsidRPr="00607B90">
              <w:rPr>
                <w:lang w:eastAsia="ro-RO"/>
              </w:rPr>
              <w:t>8</w:t>
            </w:r>
          </w:p>
        </w:tc>
        <w:tc>
          <w:tcPr>
            <w:tcW w:w="1173" w:type="pct"/>
            <w:tcBorders>
              <w:top w:val="nil"/>
              <w:left w:val="nil"/>
              <w:bottom w:val="single" w:sz="4" w:space="0" w:color="auto"/>
              <w:right w:val="single" w:sz="4" w:space="0" w:color="auto"/>
            </w:tcBorders>
            <w:vAlign w:val="bottom"/>
          </w:tcPr>
          <w:p w:rsidR="00CA07CB" w:rsidRPr="00607B90" w:rsidRDefault="00CA07CB" w:rsidP="009F1317">
            <w:pPr>
              <w:jc w:val="center"/>
              <w:rPr>
                <w:lang w:eastAsia="ro-RO"/>
              </w:rPr>
            </w:pPr>
            <w:r w:rsidRPr="00607B90">
              <w:rPr>
                <w:lang w:eastAsia="ro-RO"/>
              </w:rPr>
              <w:t>8+0</w:t>
            </w:r>
            <w:r>
              <w:rPr>
                <w:lang w:eastAsia="ro-RO"/>
              </w:rPr>
              <w:t>2</w:t>
            </w:r>
            <w:r w:rsidRPr="00607B90">
              <w:rPr>
                <w:lang w:eastAsia="ro-RO"/>
              </w:rPr>
              <w:t>0</w:t>
            </w:r>
          </w:p>
        </w:tc>
        <w:tc>
          <w:tcPr>
            <w:tcW w:w="2796" w:type="pct"/>
            <w:tcBorders>
              <w:top w:val="nil"/>
              <w:left w:val="nil"/>
              <w:bottom w:val="single" w:sz="4" w:space="0" w:color="auto"/>
              <w:right w:val="single" w:sz="4" w:space="0" w:color="auto"/>
            </w:tcBorders>
            <w:vAlign w:val="center"/>
          </w:tcPr>
          <w:p w:rsidR="00CA07CB" w:rsidRPr="00607B90" w:rsidRDefault="00CA07CB" w:rsidP="009F1317">
            <w:pPr>
              <w:jc w:val="center"/>
              <w:rPr>
                <w:lang w:eastAsia="ro-RO"/>
              </w:rPr>
            </w:pPr>
            <w:r w:rsidRPr="00607B90">
              <w:rPr>
                <w:lang w:eastAsia="ro-RO"/>
              </w:rPr>
              <w:t>Tubular Ø1000</w:t>
            </w:r>
          </w:p>
        </w:tc>
      </w:tr>
      <w:tr w:rsidR="00CA07CB" w:rsidRPr="00607B90" w:rsidTr="00BE4556">
        <w:trPr>
          <w:trHeight w:val="209"/>
          <w:jc w:val="center"/>
        </w:trPr>
        <w:tc>
          <w:tcPr>
            <w:tcW w:w="1031" w:type="pct"/>
            <w:tcBorders>
              <w:top w:val="nil"/>
              <w:left w:val="single" w:sz="8" w:space="0" w:color="auto"/>
              <w:bottom w:val="single" w:sz="4" w:space="0" w:color="auto"/>
              <w:right w:val="single" w:sz="4" w:space="0" w:color="auto"/>
            </w:tcBorders>
            <w:vAlign w:val="bottom"/>
          </w:tcPr>
          <w:p w:rsidR="00CA07CB" w:rsidRPr="00607B90" w:rsidRDefault="00CA07CB" w:rsidP="000E1FC8">
            <w:pPr>
              <w:jc w:val="center"/>
              <w:rPr>
                <w:lang w:eastAsia="ro-RO"/>
              </w:rPr>
            </w:pPr>
            <w:r w:rsidRPr="00607B90">
              <w:rPr>
                <w:lang w:eastAsia="ro-RO"/>
              </w:rPr>
              <w:t>9</w:t>
            </w:r>
          </w:p>
        </w:tc>
        <w:tc>
          <w:tcPr>
            <w:tcW w:w="1173" w:type="pct"/>
            <w:tcBorders>
              <w:top w:val="nil"/>
              <w:left w:val="nil"/>
              <w:bottom w:val="single" w:sz="4" w:space="0" w:color="auto"/>
              <w:right w:val="single" w:sz="4" w:space="0" w:color="auto"/>
            </w:tcBorders>
            <w:vAlign w:val="bottom"/>
          </w:tcPr>
          <w:p w:rsidR="00CA07CB" w:rsidRPr="00607B90" w:rsidRDefault="00CA07CB" w:rsidP="009F1317">
            <w:pPr>
              <w:jc w:val="center"/>
              <w:rPr>
                <w:lang w:eastAsia="ro-RO"/>
              </w:rPr>
            </w:pPr>
            <w:r w:rsidRPr="00607B90">
              <w:rPr>
                <w:lang w:eastAsia="ro-RO"/>
              </w:rPr>
              <w:t>8+4</w:t>
            </w:r>
            <w:r>
              <w:rPr>
                <w:lang w:eastAsia="ro-RO"/>
              </w:rPr>
              <w:t>6</w:t>
            </w:r>
            <w:r w:rsidRPr="00607B90">
              <w:rPr>
                <w:lang w:eastAsia="ro-RO"/>
              </w:rPr>
              <w:t>0</w:t>
            </w:r>
          </w:p>
        </w:tc>
        <w:tc>
          <w:tcPr>
            <w:tcW w:w="2796" w:type="pct"/>
            <w:tcBorders>
              <w:top w:val="nil"/>
              <w:left w:val="nil"/>
              <w:bottom w:val="single" w:sz="4" w:space="0" w:color="auto"/>
              <w:right w:val="single" w:sz="4" w:space="0" w:color="auto"/>
            </w:tcBorders>
            <w:vAlign w:val="center"/>
          </w:tcPr>
          <w:p w:rsidR="00CA07CB" w:rsidRPr="00607B90" w:rsidRDefault="00CA07CB" w:rsidP="009F1317">
            <w:pPr>
              <w:jc w:val="center"/>
              <w:rPr>
                <w:lang w:eastAsia="ro-RO"/>
              </w:rPr>
            </w:pPr>
            <w:r w:rsidRPr="00607B90">
              <w:rPr>
                <w:lang w:eastAsia="ro-RO"/>
              </w:rPr>
              <w:t>Tubular Ø1000</w:t>
            </w:r>
          </w:p>
        </w:tc>
      </w:tr>
    </w:tbl>
    <w:p w:rsidR="00B046CA" w:rsidRDefault="00B046CA" w:rsidP="00B046CA">
      <w:pPr>
        <w:pStyle w:val="Subtitle"/>
        <w:rPr>
          <w:color w:val="FF0000"/>
        </w:rPr>
      </w:pPr>
    </w:p>
    <w:p w:rsidR="00B046CA" w:rsidRDefault="00B046CA" w:rsidP="00B046CA">
      <w:pPr>
        <w:rPr>
          <w:lang w:val="es-MX"/>
        </w:rPr>
      </w:pPr>
    </w:p>
    <w:p w:rsidR="00B046CA" w:rsidRPr="00607B90" w:rsidRDefault="00B046CA" w:rsidP="00B046CA">
      <w:pPr>
        <w:pStyle w:val="Subtitle"/>
      </w:pPr>
      <w:r w:rsidRPr="00607B90">
        <w:t>Drumurile lateralesi accesele la proprietati</w:t>
      </w:r>
    </w:p>
    <w:p w:rsidR="00B046CA" w:rsidRPr="00607B90" w:rsidRDefault="00B046CA" w:rsidP="00B046CA">
      <w:pPr>
        <w:rPr>
          <w:lang w:val="es-MX"/>
        </w:rPr>
      </w:pPr>
      <w:r w:rsidRPr="00607B90">
        <w:rPr>
          <w:lang w:val="es-MX"/>
        </w:rPr>
        <w:t>Pe sectorul de drum studiat al DJ1</w:t>
      </w:r>
      <w:r>
        <w:rPr>
          <w:lang w:val="es-MX"/>
        </w:rPr>
        <w:t>36A</w:t>
      </w:r>
      <w:r w:rsidRPr="00607B90">
        <w:rPr>
          <w:lang w:val="es-MX"/>
        </w:rPr>
        <w:t xml:space="preserve"> se întâlnesc un număr de 13 de drumuri laterale care asigura accesul la proprietate</w:t>
      </w:r>
      <w:r>
        <w:rPr>
          <w:lang w:val="es-MX"/>
        </w:rPr>
        <w:t>:</w:t>
      </w:r>
    </w:p>
    <w:tbl>
      <w:tblPr>
        <w:tblW w:w="10182" w:type="dxa"/>
        <w:tblInd w:w="-106" w:type="dxa"/>
        <w:tblLook w:val="00A0" w:firstRow="1" w:lastRow="0" w:firstColumn="1" w:lastColumn="0" w:noHBand="0" w:noVBand="0"/>
      </w:tblPr>
      <w:tblGrid>
        <w:gridCol w:w="781"/>
        <w:gridCol w:w="1273"/>
        <w:gridCol w:w="1048"/>
        <w:gridCol w:w="1126"/>
        <w:gridCol w:w="2088"/>
        <w:gridCol w:w="1100"/>
        <w:gridCol w:w="995"/>
        <w:gridCol w:w="1771"/>
      </w:tblGrid>
      <w:tr w:rsidR="00B046CA" w:rsidRPr="00607B90" w:rsidTr="00BE4556">
        <w:trPr>
          <w:trHeight w:val="300"/>
        </w:trPr>
        <w:tc>
          <w:tcPr>
            <w:tcW w:w="781" w:type="dxa"/>
            <w:vMerge w:val="restart"/>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Nr. crt.</w:t>
            </w:r>
          </w:p>
        </w:tc>
        <w:tc>
          <w:tcPr>
            <w:tcW w:w="1273" w:type="dxa"/>
            <w:vMerge w:val="restart"/>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Poziţia kilometrică</w:t>
            </w:r>
          </w:p>
        </w:tc>
        <w:tc>
          <w:tcPr>
            <w:tcW w:w="1048" w:type="dxa"/>
            <w:tcBorders>
              <w:top w:val="single" w:sz="8" w:space="0" w:color="auto"/>
              <w:left w:val="nil"/>
              <w:bottom w:val="single" w:sz="4" w:space="0" w:color="auto"/>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Stânga/</w:t>
            </w:r>
          </w:p>
        </w:tc>
        <w:tc>
          <w:tcPr>
            <w:tcW w:w="1126" w:type="dxa"/>
            <w:tcBorders>
              <w:top w:val="single" w:sz="8" w:space="0" w:color="auto"/>
              <w:left w:val="nil"/>
              <w:bottom w:val="single" w:sz="4" w:space="0" w:color="auto"/>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Lăţime</w:t>
            </w:r>
          </w:p>
        </w:tc>
        <w:tc>
          <w:tcPr>
            <w:tcW w:w="2088" w:type="dxa"/>
            <w:vMerge w:val="restart"/>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Îmbrăcăminte</w:t>
            </w:r>
          </w:p>
        </w:tc>
        <w:tc>
          <w:tcPr>
            <w:tcW w:w="1100" w:type="dxa"/>
            <w:vMerge w:val="restart"/>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Podeţ scurgere ape (Da/Nu)</w:t>
            </w:r>
          </w:p>
        </w:tc>
        <w:tc>
          <w:tcPr>
            <w:tcW w:w="995" w:type="dxa"/>
            <w:tcBorders>
              <w:top w:val="single" w:sz="8" w:space="0" w:color="auto"/>
              <w:left w:val="nil"/>
              <w:bottom w:val="single" w:sz="4" w:space="0" w:color="auto"/>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Necesar</w:t>
            </w:r>
          </w:p>
        </w:tc>
        <w:tc>
          <w:tcPr>
            <w:tcW w:w="1771" w:type="dxa"/>
            <w:vMerge w:val="restart"/>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 xml:space="preserve">Observaţii </w:t>
            </w:r>
          </w:p>
        </w:tc>
      </w:tr>
      <w:tr w:rsidR="00B046CA" w:rsidRPr="00607B90" w:rsidTr="00BE4556">
        <w:trPr>
          <w:trHeight w:val="300"/>
        </w:trPr>
        <w:tc>
          <w:tcPr>
            <w:tcW w:w="781"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1273"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1048" w:type="dxa"/>
            <w:tcBorders>
              <w:top w:val="nil"/>
              <w:left w:val="nil"/>
              <w:bottom w:val="single" w:sz="4" w:space="0" w:color="auto"/>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Dreapta/</w:t>
            </w:r>
          </w:p>
        </w:tc>
        <w:tc>
          <w:tcPr>
            <w:tcW w:w="1126" w:type="dxa"/>
            <w:vMerge w:val="restart"/>
            <w:tcBorders>
              <w:top w:val="nil"/>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(m)</w:t>
            </w:r>
          </w:p>
        </w:tc>
        <w:tc>
          <w:tcPr>
            <w:tcW w:w="2088"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1100"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995" w:type="dxa"/>
            <w:tcBorders>
              <w:top w:val="nil"/>
              <w:left w:val="nil"/>
              <w:bottom w:val="single" w:sz="4" w:space="0" w:color="auto"/>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PODET</w:t>
            </w:r>
          </w:p>
        </w:tc>
        <w:tc>
          <w:tcPr>
            <w:tcW w:w="1771"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r>
      <w:tr w:rsidR="00B046CA" w:rsidRPr="00607B90" w:rsidTr="00BE4556">
        <w:trPr>
          <w:trHeight w:val="315"/>
        </w:trPr>
        <w:tc>
          <w:tcPr>
            <w:tcW w:w="781"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1273"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1048" w:type="dxa"/>
            <w:tcBorders>
              <w:top w:val="nil"/>
              <w:left w:val="nil"/>
              <w:bottom w:val="single" w:sz="8" w:space="0" w:color="auto"/>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Inainte</w:t>
            </w:r>
          </w:p>
        </w:tc>
        <w:tc>
          <w:tcPr>
            <w:tcW w:w="1126" w:type="dxa"/>
            <w:vMerge/>
            <w:tcBorders>
              <w:top w:val="nil"/>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2088"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1100"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c>
          <w:tcPr>
            <w:tcW w:w="995" w:type="dxa"/>
            <w:tcBorders>
              <w:top w:val="nil"/>
              <w:left w:val="nil"/>
              <w:bottom w:val="single" w:sz="8" w:space="0" w:color="auto"/>
              <w:right w:val="single" w:sz="8" w:space="0" w:color="auto"/>
            </w:tcBorders>
            <w:vAlign w:val="center"/>
          </w:tcPr>
          <w:p w:rsidR="00B046CA" w:rsidRPr="00607B90" w:rsidRDefault="00B046CA" w:rsidP="00BE4556">
            <w:pPr>
              <w:spacing w:line="240" w:lineRule="auto"/>
              <w:ind w:firstLine="0"/>
              <w:jc w:val="center"/>
              <w:rPr>
                <w:rFonts w:ascii="Arial" w:hAnsi="Arial"/>
                <w:b/>
                <w:bCs/>
                <w:sz w:val="20"/>
                <w:szCs w:val="20"/>
                <w:lang w:eastAsia="ro-RO"/>
              </w:rPr>
            </w:pPr>
            <w:r w:rsidRPr="00607B90">
              <w:rPr>
                <w:rFonts w:ascii="Arial" w:hAnsi="Arial"/>
                <w:b/>
                <w:bCs/>
                <w:sz w:val="20"/>
                <w:szCs w:val="20"/>
                <w:lang w:eastAsia="ro-RO"/>
              </w:rPr>
              <w:t>(Da/Nu)</w:t>
            </w:r>
          </w:p>
        </w:tc>
        <w:tc>
          <w:tcPr>
            <w:tcW w:w="1771" w:type="dxa"/>
            <w:vMerge/>
            <w:tcBorders>
              <w:top w:val="single" w:sz="8" w:space="0" w:color="auto"/>
              <w:left w:val="single" w:sz="8" w:space="0" w:color="auto"/>
              <w:bottom w:val="single" w:sz="8" w:space="0" w:color="000000"/>
              <w:right w:val="single" w:sz="8" w:space="0" w:color="auto"/>
            </w:tcBorders>
            <w:vAlign w:val="center"/>
          </w:tcPr>
          <w:p w:rsidR="00B046CA" w:rsidRPr="00607B90" w:rsidRDefault="00B046CA" w:rsidP="00BE4556">
            <w:pPr>
              <w:spacing w:line="240" w:lineRule="auto"/>
              <w:ind w:firstLine="0"/>
              <w:rPr>
                <w:rFonts w:ascii="Arial" w:hAnsi="Arial"/>
                <w:b/>
                <w:bCs/>
                <w:sz w:val="20"/>
                <w:szCs w:val="20"/>
                <w:lang w:eastAsia="ro-RO"/>
              </w:rPr>
            </w:pPr>
          </w:p>
        </w:tc>
      </w:tr>
      <w:tr w:rsidR="00B046CA"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046CA" w:rsidRPr="00607B90" w:rsidRDefault="00B046CA" w:rsidP="00BE4556">
            <w:pPr>
              <w:spacing w:line="240" w:lineRule="auto"/>
              <w:ind w:firstLine="0"/>
              <w:jc w:val="center"/>
              <w:rPr>
                <w:rFonts w:asciiTheme="majorHAnsi" w:hAnsiTheme="majorHAnsi"/>
                <w:lang w:eastAsia="ro-RO"/>
              </w:rPr>
            </w:pPr>
            <w:r w:rsidRPr="00607B90">
              <w:rPr>
                <w:rFonts w:asciiTheme="majorHAnsi" w:hAnsiTheme="majorHAnsi"/>
                <w:lang w:eastAsia="ro-RO"/>
              </w:rPr>
              <w:t>1</w:t>
            </w:r>
          </w:p>
        </w:tc>
        <w:tc>
          <w:tcPr>
            <w:tcW w:w="1273" w:type="dxa"/>
            <w:tcBorders>
              <w:top w:val="nil"/>
              <w:left w:val="nil"/>
              <w:bottom w:val="single" w:sz="4" w:space="0" w:color="auto"/>
              <w:right w:val="single" w:sz="4" w:space="0" w:color="auto"/>
            </w:tcBorders>
            <w:noWrap/>
            <w:vAlign w:val="bottom"/>
          </w:tcPr>
          <w:p w:rsidR="00B046CA" w:rsidRPr="00607B90" w:rsidRDefault="00B046CA" w:rsidP="00BE4556">
            <w:pPr>
              <w:spacing w:line="240" w:lineRule="auto"/>
              <w:ind w:firstLine="0"/>
              <w:jc w:val="center"/>
              <w:rPr>
                <w:rFonts w:asciiTheme="majorHAnsi" w:hAnsiTheme="majorHAnsi"/>
                <w:lang w:eastAsia="ro-RO"/>
              </w:rPr>
            </w:pPr>
            <w:r w:rsidRPr="00607B90">
              <w:rPr>
                <w:rFonts w:asciiTheme="majorHAnsi" w:hAnsiTheme="majorHAnsi"/>
                <w:lang w:eastAsia="ro-RO"/>
              </w:rPr>
              <w:t>3+810</w:t>
            </w:r>
          </w:p>
        </w:tc>
        <w:tc>
          <w:tcPr>
            <w:tcW w:w="1048" w:type="dxa"/>
            <w:tcBorders>
              <w:top w:val="nil"/>
              <w:left w:val="nil"/>
              <w:bottom w:val="single" w:sz="4" w:space="0" w:color="auto"/>
              <w:right w:val="single" w:sz="4" w:space="0" w:color="auto"/>
            </w:tcBorders>
            <w:noWrap/>
            <w:vAlign w:val="bottom"/>
          </w:tcPr>
          <w:p w:rsidR="00B046CA" w:rsidRPr="00607B90" w:rsidRDefault="00B046CA" w:rsidP="00BE4556">
            <w:pPr>
              <w:spacing w:line="240" w:lineRule="auto"/>
              <w:ind w:firstLine="0"/>
              <w:jc w:val="center"/>
              <w:rPr>
                <w:rFonts w:asciiTheme="majorHAnsi" w:hAnsiTheme="majorHAnsi"/>
                <w:lang w:eastAsia="ro-RO"/>
              </w:rPr>
            </w:pPr>
            <w:r w:rsidRPr="00607B90">
              <w:rPr>
                <w:rFonts w:asciiTheme="majorHAnsi" w:hAnsiTheme="majorHAnsi"/>
                <w:lang w:eastAsia="ro-RO"/>
              </w:rPr>
              <w:t>Stanga</w:t>
            </w:r>
          </w:p>
        </w:tc>
        <w:tc>
          <w:tcPr>
            <w:tcW w:w="1126" w:type="dxa"/>
            <w:tcBorders>
              <w:top w:val="nil"/>
              <w:left w:val="nil"/>
              <w:bottom w:val="single" w:sz="4" w:space="0" w:color="auto"/>
              <w:right w:val="single" w:sz="4" w:space="0" w:color="auto"/>
            </w:tcBorders>
            <w:noWrap/>
            <w:vAlign w:val="bottom"/>
          </w:tcPr>
          <w:p w:rsidR="00B046CA" w:rsidRPr="00607B90" w:rsidRDefault="00B046CA" w:rsidP="00BE4556">
            <w:pPr>
              <w:spacing w:line="240" w:lineRule="auto"/>
              <w:ind w:firstLine="0"/>
              <w:jc w:val="center"/>
              <w:rPr>
                <w:rFonts w:asciiTheme="majorHAnsi" w:hAnsiTheme="majorHAnsi"/>
                <w:lang w:eastAsia="ro-RO"/>
              </w:rPr>
            </w:pPr>
            <w:r w:rsidRPr="00607B90">
              <w:rPr>
                <w:rFonts w:asciiTheme="majorHAnsi" w:hAnsiTheme="majorHAnsi"/>
                <w:lang w:eastAsia="ro-RO"/>
              </w:rPr>
              <w:t>2</w:t>
            </w:r>
          </w:p>
        </w:tc>
        <w:tc>
          <w:tcPr>
            <w:tcW w:w="2088" w:type="dxa"/>
            <w:tcBorders>
              <w:top w:val="nil"/>
              <w:left w:val="nil"/>
              <w:bottom w:val="single" w:sz="4" w:space="0" w:color="auto"/>
              <w:right w:val="single" w:sz="4" w:space="0" w:color="auto"/>
            </w:tcBorders>
            <w:noWrap/>
            <w:vAlign w:val="bottom"/>
          </w:tcPr>
          <w:p w:rsidR="00B046CA" w:rsidRPr="00607B90" w:rsidRDefault="00B046CA"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046CA" w:rsidRPr="00607B90" w:rsidRDefault="00B45350" w:rsidP="00BE4556">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046CA" w:rsidRPr="00607B90" w:rsidRDefault="00B45350" w:rsidP="00BE4556">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046CA" w:rsidRPr="00607B90" w:rsidRDefault="00B046CA" w:rsidP="00BE4556">
            <w:pPr>
              <w:spacing w:line="240" w:lineRule="auto"/>
              <w:ind w:firstLine="0"/>
              <w:jc w:val="center"/>
              <w:rPr>
                <w:rFonts w:asciiTheme="majorHAnsi" w:hAnsiTheme="majorHAnsi"/>
                <w:lang w:eastAsia="ro-RO"/>
              </w:rPr>
            </w:pPr>
            <w:r w:rsidRPr="00607B90">
              <w:rPr>
                <w:rFonts w:asciiTheme="majorHAnsi" w:hAnsiTheme="majorHAnsi"/>
                <w:lang w:eastAsia="ro-RO"/>
              </w:rPr>
              <w:t>Exploatare</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2</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5+645</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Dreapta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2,5</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Pamant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Exploatare</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3</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6+060</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Dreapta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3,5</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4</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6+200</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stanga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4</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5</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6+480</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stanga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4,5</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6+585</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dreapta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r w:rsidRPr="00607B90">
              <w:rPr>
                <w:rFonts w:asciiTheme="majorHAnsi" w:hAnsiTheme="majorHAnsi"/>
                <w:lang w:eastAsia="ro-RO"/>
              </w:rPr>
              <w:t>2,5</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7</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6+680</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dreapta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3</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8</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6+680</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stanga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2,5</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9</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6+865</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dreapta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2,5</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10</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6+902</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dreapta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2,5</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11</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6+985</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stanga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2,5</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12</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8+370</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dreapta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2</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r w:rsidR="00B45350" w:rsidRPr="00607B90" w:rsidTr="00BE4556">
        <w:trPr>
          <w:trHeight w:val="300"/>
        </w:trPr>
        <w:tc>
          <w:tcPr>
            <w:tcW w:w="781" w:type="dxa"/>
            <w:tcBorders>
              <w:top w:val="nil"/>
              <w:left w:val="single" w:sz="8" w:space="0" w:color="auto"/>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13</w:t>
            </w:r>
          </w:p>
        </w:tc>
        <w:tc>
          <w:tcPr>
            <w:tcW w:w="1273"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8+625</w:t>
            </w:r>
          </w:p>
        </w:tc>
        <w:tc>
          <w:tcPr>
            <w:tcW w:w="104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dreapta</w:t>
            </w:r>
          </w:p>
        </w:tc>
        <w:tc>
          <w:tcPr>
            <w:tcW w:w="1126"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2</w:t>
            </w:r>
          </w:p>
        </w:tc>
        <w:tc>
          <w:tcPr>
            <w:tcW w:w="2088" w:type="dxa"/>
            <w:tcBorders>
              <w:top w:val="nil"/>
              <w:left w:val="nil"/>
              <w:bottom w:val="single" w:sz="4" w:space="0" w:color="auto"/>
              <w:right w:val="single" w:sz="4"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Pietruit</w:t>
            </w:r>
          </w:p>
        </w:tc>
        <w:tc>
          <w:tcPr>
            <w:tcW w:w="1100"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NU</w:t>
            </w:r>
          </w:p>
        </w:tc>
        <w:tc>
          <w:tcPr>
            <w:tcW w:w="995" w:type="dxa"/>
            <w:tcBorders>
              <w:top w:val="nil"/>
              <w:left w:val="nil"/>
              <w:bottom w:val="single" w:sz="4" w:space="0" w:color="auto"/>
              <w:right w:val="single" w:sz="4" w:space="0" w:color="auto"/>
            </w:tcBorders>
            <w:noWrap/>
            <w:vAlign w:val="bottom"/>
          </w:tcPr>
          <w:p w:rsidR="00B45350" w:rsidRPr="00607B90" w:rsidRDefault="00B45350" w:rsidP="000E1FC8">
            <w:pPr>
              <w:spacing w:line="240" w:lineRule="auto"/>
              <w:ind w:firstLine="0"/>
              <w:jc w:val="center"/>
              <w:rPr>
                <w:rFonts w:asciiTheme="majorHAnsi" w:hAnsiTheme="majorHAnsi"/>
                <w:lang w:eastAsia="ro-RO"/>
              </w:rPr>
            </w:pPr>
            <w:r>
              <w:rPr>
                <w:rFonts w:asciiTheme="majorHAnsi" w:hAnsiTheme="majorHAnsi"/>
                <w:lang w:eastAsia="ro-RO"/>
              </w:rPr>
              <w:t>DA</w:t>
            </w:r>
          </w:p>
        </w:tc>
        <w:tc>
          <w:tcPr>
            <w:tcW w:w="1771" w:type="dxa"/>
            <w:tcBorders>
              <w:top w:val="nil"/>
              <w:left w:val="nil"/>
              <w:bottom w:val="single" w:sz="4" w:space="0" w:color="auto"/>
              <w:right w:val="single" w:sz="8" w:space="0" w:color="auto"/>
            </w:tcBorders>
            <w:noWrap/>
            <w:vAlign w:val="bottom"/>
          </w:tcPr>
          <w:p w:rsidR="00B45350" w:rsidRPr="00607B90" w:rsidRDefault="00B45350" w:rsidP="00BE4556">
            <w:pPr>
              <w:spacing w:line="240" w:lineRule="auto"/>
              <w:ind w:firstLine="0"/>
              <w:jc w:val="center"/>
              <w:rPr>
                <w:rFonts w:asciiTheme="majorHAnsi" w:hAnsiTheme="majorHAnsi"/>
                <w:lang w:eastAsia="ro-RO"/>
              </w:rPr>
            </w:pPr>
            <w:r w:rsidRPr="00607B90">
              <w:rPr>
                <w:rFonts w:asciiTheme="majorHAnsi" w:hAnsiTheme="majorHAnsi"/>
                <w:lang w:eastAsia="ro-RO"/>
              </w:rPr>
              <w:t>Stradal</w:t>
            </w:r>
          </w:p>
        </w:tc>
      </w:tr>
    </w:tbl>
    <w:p w:rsidR="00B046CA" w:rsidRDefault="00B046CA" w:rsidP="00B046CA">
      <w:pPr>
        <w:rPr>
          <w:color w:val="FF0000"/>
          <w:lang w:val="es-MX"/>
        </w:rPr>
      </w:pPr>
    </w:p>
    <w:p w:rsidR="00B45350" w:rsidRPr="00AD52E1" w:rsidRDefault="00B45350" w:rsidP="00B046CA">
      <w:pPr>
        <w:rPr>
          <w:color w:val="FF0000"/>
          <w:lang w:val="es-MX"/>
        </w:rPr>
      </w:pPr>
    </w:p>
    <w:p w:rsidR="00B046CA" w:rsidRPr="003A0BED" w:rsidRDefault="00B046CA" w:rsidP="00B046CA">
      <w:pPr>
        <w:rPr>
          <w:lang w:val="es-MX"/>
        </w:rPr>
      </w:pPr>
      <w:r w:rsidRPr="003A0BED">
        <w:rPr>
          <w:color w:val="FF0000"/>
          <w:lang w:val="es-MX"/>
        </w:rPr>
        <w:t>Prin proiectare se propune realizarea amenajării fiecarui drum lateral stradal, pe cate un tronson cu lungimea de 15 m, lungime masurata de la marginea benzilor de incadrare al drumului principal.</w:t>
      </w:r>
      <w:r w:rsidRPr="003A0BED">
        <w:rPr>
          <w:lang w:val="es-MX"/>
        </w:rPr>
        <w:t xml:space="preserve"> Pentru drumurile de exploatare care faciliteaza accesele la terenurile agricole se va considera amenajarea pe 5m. Amenajarea drumurilor laterale se va realiza din aceeasi structura rutiera ca si drumul curent DJ136A. C</w:t>
      </w:r>
      <w:r w:rsidRPr="003A0BED">
        <w:rPr>
          <w:lang w:val="es-ES_tradnl"/>
        </w:rPr>
        <w:t>ontinuizarea rigolelor se va face prin</w:t>
      </w:r>
      <w:r w:rsidRPr="003A0BED">
        <w:rPr>
          <w:lang w:val="es-MX"/>
        </w:rPr>
        <w:t xml:space="preserve"> realizarea de podete </w:t>
      </w:r>
      <w:r w:rsidR="003A0BED" w:rsidRPr="003A0BED">
        <w:rPr>
          <w:lang w:val="es-MX"/>
        </w:rPr>
        <w:t xml:space="preserve">din tevi corugate, </w:t>
      </w:r>
      <w:r w:rsidR="003A0BED" w:rsidRPr="003A0BED">
        <w:t>realizate din polietilena de inalta densitate sau polipropilena cu OD 1000.</w:t>
      </w:r>
    </w:p>
    <w:p w:rsidR="00B046CA" w:rsidRPr="005773F7" w:rsidRDefault="00B046CA" w:rsidP="00B046CA">
      <w:pPr>
        <w:rPr>
          <w:lang w:val="es-MX"/>
        </w:rPr>
      </w:pPr>
      <w:r w:rsidRPr="005773F7">
        <w:rPr>
          <w:lang w:val="es-MX"/>
        </w:rPr>
        <w:t xml:space="preserve">De asemenea, in localitati se vor realiza lucrari pentru inlesnirea acceselor la proprietati (intrari in curti) prin desfacerea acceselor existente, inlocuirea </w:t>
      </w:r>
      <w:r>
        <w:rPr>
          <w:lang w:val="es-MX"/>
        </w:rPr>
        <w:t>rigole</w:t>
      </w:r>
      <w:r w:rsidRPr="005773F7">
        <w:rPr>
          <w:lang w:val="es-MX"/>
        </w:rPr>
        <w:t xml:space="preserve">lor acolo unde este cazul cu  </w:t>
      </w:r>
      <w:r w:rsidRPr="005773F7">
        <w:rPr>
          <w:lang w:val="es-MX"/>
        </w:rPr>
        <w:lastRenderedPageBreak/>
        <w:t>rigola carosabila proiectata si continuizarea structurii trotuarelor pana la limitele de proprietate.</w:t>
      </w:r>
    </w:p>
    <w:p w:rsidR="002D6F4F" w:rsidRDefault="00E36573" w:rsidP="0078241B">
      <w:pPr>
        <w:rPr>
          <w:lang w:val="es-MX"/>
        </w:rPr>
      </w:pPr>
      <w:r>
        <w:rPr>
          <w:lang w:val="es-MX"/>
        </w:rPr>
        <w:t>.</w:t>
      </w:r>
    </w:p>
    <w:p w:rsidR="00AF4CE0" w:rsidRPr="00B45350" w:rsidRDefault="00AF4CE0" w:rsidP="00AF4CE0">
      <w:pPr>
        <w:pStyle w:val="Subtitle"/>
      </w:pPr>
      <w:r w:rsidRPr="00B45350">
        <w:t>Parcari si statii de autobuz</w:t>
      </w:r>
    </w:p>
    <w:p w:rsidR="00117DE0" w:rsidRPr="00B45350" w:rsidRDefault="00AF4CE0" w:rsidP="00117DE0">
      <w:pPr>
        <w:rPr>
          <w:lang w:val="es-ES_tradnl"/>
        </w:rPr>
      </w:pPr>
      <w:r w:rsidRPr="00B45350">
        <w:rPr>
          <w:lang w:val="es-ES_tradnl"/>
        </w:rPr>
        <w:tab/>
        <w:t xml:space="preserve">Pe lungimea traseului tronsonului din DJ </w:t>
      </w:r>
      <w:r w:rsidR="009F78BB" w:rsidRPr="00B45350">
        <w:rPr>
          <w:lang w:val="es-ES_tradnl"/>
        </w:rPr>
        <w:t>13</w:t>
      </w:r>
      <w:r w:rsidR="002C172E" w:rsidRPr="00B45350">
        <w:rPr>
          <w:lang w:val="es-ES_tradnl"/>
        </w:rPr>
        <w:t>6</w:t>
      </w:r>
      <w:r w:rsidR="00457BD9" w:rsidRPr="00B45350">
        <w:rPr>
          <w:lang w:val="es-ES_tradnl"/>
        </w:rPr>
        <w:t>A</w:t>
      </w:r>
      <w:r w:rsidR="009F78BB" w:rsidRPr="00B45350">
        <w:rPr>
          <w:lang w:val="es-ES_tradnl"/>
        </w:rPr>
        <w:t xml:space="preserve">, </w:t>
      </w:r>
      <w:r w:rsidRPr="00B45350">
        <w:rPr>
          <w:lang w:val="es-ES_tradnl"/>
        </w:rPr>
        <w:t xml:space="preserve">se </w:t>
      </w:r>
      <w:r w:rsidR="007F4325" w:rsidRPr="00B45350">
        <w:rPr>
          <w:lang w:val="es-ES_tradnl"/>
        </w:rPr>
        <w:t xml:space="preserve">vor amenaja un numar de </w:t>
      </w:r>
      <w:r w:rsidR="00C24F73" w:rsidRPr="00B45350">
        <w:rPr>
          <w:lang w:val="es-ES_tradnl"/>
        </w:rPr>
        <w:t>1</w:t>
      </w:r>
      <w:r w:rsidR="007F4325" w:rsidRPr="00B45350">
        <w:rPr>
          <w:lang w:val="es-ES_tradnl"/>
        </w:rPr>
        <w:t>punct x</w:t>
      </w:r>
      <w:r w:rsidR="00BD1D45" w:rsidRPr="00B45350">
        <w:rPr>
          <w:lang w:val="es-ES_tradnl"/>
        </w:rPr>
        <w:t>2</w:t>
      </w:r>
      <w:r w:rsidR="007F4325" w:rsidRPr="00B45350">
        <w:rPr>
          <w:lang w:val="es-ES_tradnl"/>
        </w:rPr>
        <w:t>parti  =</w:t>
      </w:r>
      <w:r w:rsidR="00C24F73" w:rsidRPr="00B45350">
        <w:rPr>
          <w:lang w:val="es-ES_tradnl"/>
        </w:rPr>
        <w:t>2</w:t>
      </w:r>
      <w:r w:rsidRPr="00B45350">
        <w:rPr>
          <w:lang w:val="es-ES_tradnl"/>
        </w:rPr>
        <w:t xml:space="preserve"> statii de autobuz.</w:t>
      </w:r>
    </w:p>
    <w:p w:rsidR="00AF4CE0" w:rsidRPr="00B45350" w:rsidRDefault="00AF4CE0" w:rsidP="00AF4CE0">
      <w:pPr>
        <w:rPr>
          <w:lang w:val="it-IT"/>
        </w:rPr>
      </w:pPr>
      <w:r w:rsidRPr="00B45350">
        <w:rPr>
          <w:lang w:val="es-ES_tradnl"/>
        </w:rPr>
        <w:t xml:space="preserve"> Prin proiectare se impune ca platformele acestor obiecte sa fie amenajate cu o structura rutiera identica cu cea a tronsonului de drum reabilitat. Se vor a</w:t>
      </w:r>
      <w:r w:rsidRPr="00B45350">
        <w:rPr>
          <w:lang w:val="it-IT"/>
        </w:rPr>
        <w:t xml:space="preserve">menaja statii pentru mijloacele de transport in comun inclusiv a cabine de asteptare la care vor fi prevazute cai de acces pentru perosoanele cu dizabilitati; </w:t>
      </w:r>
      <w:r w:rsidR="00AD7A71" w:rsidRPr="00B45350">
        <w:t>Se vor a</w:t>
      </w:r>
      <w:r w:rsidR="00AD7A71" w:rsidRPr="00B45350">
        <w:rPr>
          <w:lang w:val="it-IT"/>
        </w:rPr>
        <w:t xml:space="preserve">menaja </w:t>
      </w:r>
      <w:r w:rsidR="00AD7A71" w:rsidRPr="00B45350">
        <w:rPr>
          <w:b/>
          <w:lang w:val="it-IT"/>
        </w:rPr>
        <w:t>statii pentru mijloacele de transport in comun inclusiv cabine de asteptare</w:t>
      </w:r>
      <w:r w:rsidR="00AD7A71" w:rsidRPr="00B45350">
        <w:rPr>
          <w:lang w:val="it-IT"/>
        </w:rPr>
        <w:t xml:space="preserve"> la care vor fi prevazute cai de acces pentru persoanele cu dizabilitati.</w:t>
      </w:r>
    </w:p>
    <w:p w:rsidR="00AD7A71" w:rsidRPr="00B45350" w:rsidRDefault="00AD7A71" w:rsidP="00AD7A71">
      <w:pPr>
        <w:rPr>
          <w:lang w:val="es-MX"/>
        </w:rPr>
      </w:pPr>
      <w:r w:rsidRPr="00B45350">
        <w:rPr>
          <w:lang w:val="es-MX"/>
        </w:rPr>
        <w:t>Amenajarea staţiilor destinate transportului public de persoane "BUS” va fi corelata cu trecerile pentru pietoni. In aceste amenajari, traversarea pietonilor pe trecerile aferente se va realiza prin spatele statiei “BUS" pe direcţia de mers, permiţând observarea din timp a pietonilor de către conducătorii de autovehicule care se deplaseaza in acelaşi sens de mers. Statiile “BUS" se vor amplasa in secţiune transversala, decalate, astfel incat trecerea pentru pietoni sa se amenajeze intre cele doua statii “BUS", iar traversarea pietonilor se va realiza prin spatele statiei “BUS".</w:t>
      </w:r>
    </w:p>
    <w:p w:rsidR="006D47A7" w:rsidRDefault="006D47A7" w:rsidP="00F57AAE">
      <w:pPr>
        <w:pStyle w:val="Subtitle"/>
      </w:pPr>
      <w:bookmarkStart w:id="53" w:name="OLE_LINK22"/>
      <w:bookmarkStart w:id="54" w:name="OLE_LINK23"/>
    </w:p>
    <w:p w:rsidR="00F57AAE" w:rsidRPr="0036372D" w:rsidRDefault="00F57AAE" w:rsidP="00F57AAE">
      <w:pPr>
        <w:pStyle w:val="Subtitle"/>
      </w:pPr>
      <w:r w:rsidRPr="0036372D">
        <w:t>Siguranta circulatiei</w:t>
      </w:r>
    </w:p>
    <w:p w:rsidR="00F57AAE" w:rsidRPr="0036372D" w:rsidRDefault="00F57AAE" w:rsidP="00F57AAE">
      <w:pPr>
        <w:rPr>
          <w:lang w:val="es-ES_tradnl"/>
        </w:rPr>
      </w:pPr>
      <w:r w:rsidRPr="0036372D">
        <w:rPr>
          <w:lang w:val="es-ES_tradnl"/>
        </w:rPr>
        <w:tab/>
        <w:t xml:space="preserve">Siguranta circulatiei se realizeaza prin prevederea unor parapete metalice a unei semnalizari verticale, cu indicatoare rutiere, si a unei semnalizari orizontale, cu marcaj rutier. Amplasarea si alegerea tipului parapetelor s-a facut conform SR EN 1317-1,2,3/2000 care reprezinta versiunea romana a Standardului  European EN 1317-1,2,3/1998. </w:t>
      </w:r>
    </w:p>
    <w:p w:rsidR="00F57AAE" w:rsidRDefault="00F57AAE" w:rsidP="00F57AAE">
      <w:pPr>
        <w:rPr>
          <w:lang w:val="es-ES_tradnl"/>
        </w:rPr>
      </w:pPr>
      <w:r w:rsidRPr="0036372D">
        <w:rPr>
          <w:lang w:val="es-ES_tradnl"/>
        </w:rPr>
        <w:t>Semnalizarea rutieră se va realiza c</w:t>
      </w:r>
      <w:r>
        <w:rPr>
          <w:lang w:val="es-ES_tradnl"/>
        </w:rPr>
        <w:t>onform prevederilor SR 1848/1-7</w:t>
      </w:r>
      <w:r w:rsidRPr="0036372D">
        <w:rPr>
          <w:lang w:val="es-ES_tradnl"/>
        </w:rPr>
        <w:t>.</w:t>
      </w:r>
    </w:p>
    <w:p w:rsidR="00F57AAE" w:rsidRDefault="00F57AAE" w:rsidP="00F57AAE">
      <w:pPr>
        <w:pStyle w:val="Subtitle"/>
        <w:numPr>
          <w:ilvl w:val="0"/>
          <w:numId w:val="11"/>
        </w:numPr>
        <w:jc w:val="both"/>
      </w:pPr>
      <w:r>
        <w:t>Indicatoare rutiere</w:t>
      </w:r>
    </w:p>
    <w:p w:rsidR="00F57AAE" w:rsidRPr="00360A07" w:rsidRDefault="00F57AAE" w:rsidP="00F57AAE">
      <w:pPr>
        <w:pStyle w:val="Liniuta"/>
        <w:ind w:left="720"/>
        <w:rPr>
          <w:lang w:val="es-MX"/>
        </w:rPr>
      </w:pPr>
      <w:r w:rsidRPr="00360A07">
        <w:rPr>
          <w:lang w:val="es-MX"/>
        </w:rPr>
        <w:t>fetele indicatoarelor rutiere vor fi acoperite cu folie retroreflectorizanta din clasa 1, cu durata de serviciu garantata de 7 ani, in conformitate cu prevederile SR 1848-2/2011 “Indicatoare si mijloace de semnalizare rutiera. Partea 2: Condiţii tehnice”, capitolul 7.1.;</w:t>
      </w:r>
    </w:p>
    <w:p w:rsidR="00F57AAE" w:rsidRPr="00360A07" w:rsidRDefault="00F57AAE" w:rsidP="00F57AAE">
      <w:pPr>
        <w:pStyle w:val="Liniuta"/>
        <w:ind w:left="720"/>
        <w:rPr>
          <w:lang w:val="es-MX"/>
        </w:rPr>
      </w:pPr>
      <w:r w:rsidRPr="00360A07">
        <w:rPr>
          <w:lang w:val="es-MX"/>
        </w:rPr>
        <w:t>folia retroreflectorizanta trebuie sa prezinte in structura un marcaj de identificare durabil si vizibil, care sa conţină pe o suprafaţa de 400mm X 400mm cel puţin următoarele informaţii: simbolul CE, numele sau logo-ul productorului de folie, codul de identificare a lotului de producţie si clasa de retroreflexie/durata de serviciu a acesteia;</w:t>
      </w:r>
    </w:p>
    <w:p w:rsidR="00F57AAE" w:rsidRPr="00360A07" w:rsidRDefault="00F57AAE" w:rsidP="00F57AAE">
      <w:pPr>
        <w:pStyle w:val="Liniuta"/>
        <w:ind w:left="720"/>
        <w:rPr>
          <w:lang w:val="es-MX"/>
        </w:rPr>
      </w:pPr>
      <w:r w:rsidRPr="00360A07">
        <w:rPr>
          <w:lang w:val="es-MX"/>
        </w:rPr>
        <w:t>confecţionarea indicatoarelor rutiere se va realiza cu respectarea prevederilor SR 1848-2/2011 “Indicatoare si mijloace de semnalizare rutiera. Partea 2: Condiţii tehnice”, capitolul 7.2;</w:t>
      </w:r>
    </w:p>
    <w:p w:rsidR="00F57AAE" w:rsidRPr="00360A07" w:rsidRDefault="00F57AAE" w:rsidP="00F57AAE">
      <w:pPr>
        <w:pStyle w:val="Liniuta"/>
        <w:ind w:left="720"/>
        <w:rPr>
          <w:lang w:val="es-MX"/>
        </w:rPr>
      </w:pPr>
      <w:r w:rsidRPr="00360A07">
        <w:rPr>
          <w:lang w:val="es-MX"/>
        </w:rPr>
        <w:lastRenderedPageBreak/>
        <w:t>se vor prevedea indicatoare rutiere kilometrice pentru drumuri judeţene conform fig. K4 si indicatoare rutiere hectometrice conform fig. K7 din SR 1848-1/2011 “Indicatoare si mijloace de semnalizare rutiera. Partea 1: Clasificare, simboluri si amplasare’';</w:t>
      </w:r>
    </w:p>
    <w:p w:rsidR="00F57AAE" w:rsidRPr="00360A07" w:rsidRDefault="00F57AAE" w:rsidP="00F57AAE">
      <w:pPr>
        <w:pStyle w:val="Liniuta"/>
        <w:ind w:left="720"/>
        <w:rPr>
          <w:lang w:val="es-MX"/>
        </w:rPr>
      </w:pPr>
      <w:r w:rsidRPr="00360A07">
        <w:rPr>
          <w:lang w:val="es-MX"/>
        </w:rPr>
        <w:t>pentru creşterea vizibilităţii asupra trecerilor pentru pietoni se vor amplasa indicatoare rutiere fig. G1 “Trecere pentru pietoni” din SR 1848-1/2011 “indicatoare si mijloace de semnalizare rutiera. Partea 1: Clasificare, simboluri si amplasare”, completate cu lămpi cu lumina galbena intermitenta, alimentate cu panouri fotovoltaice, conform precizărilor din memoriul tehnic;</w:t>
      </w:r>
    </w:p>
    <w:p w:rsidR="00F57AAE" w:rsidRPr="00360A07" w:rsidRDefault="00F57AAE" w:rsidP="00F57AAE">
      <w:pPr>
        <w:pStyle w:val="Liniuta"/>
        <w:ind w:left="720"/>
        <w:rPr>
          <w:lang w:val="es-MX"/>
        </w:rPr>
      </w:pPr>
      <w:r w:rsidRPr="00360A07">
        <w:rPr>
          <w:lang w:val="es-MX"/>
        </w:rPr>
        <w:t>nu se vor amplasa mai mult de doua indicatoare rutiere pe acelaşi suport (stâlp);</w:t>
      </w:r>
    </w:p>
    <w:p w:rsidR="00F57AAE" w:rsidRPr="00360A07" w:rsidRDefault="00F57AAE" w:rsidP="00F57AAE">
      <w:pPr>
        <w:pStyle w:val="Liniuta"/>
        <w:ind w:left="720"/>
        <w:rPr>
          <w:lang w:val="es-MX"/>
        </w:rPr>
      </w:pPr>
      <w:r w:rsidRPr="00360A07">
        <w:rPr>
          <w:lang w:val="es-MX"/>
        </w:rPr>
        <w:t>semnalizarea rutiera verticala (indicatoare rutiere) cu semnalizarea rutiera orizontala (marcaje rutiere)</w:t>
      </w:r>
      <w:r>
        <w:rPr>
          <w:lang w:val="es-MX"/>
        </w:rPr>
        <w:t>va fi corelata</w:t>
      </w:r>
      <w:r w:rsidRPr="00360A07">
        <w:rPr>
          <w:lang w:val="es-MX"/>
        </w:rPr>
        <w:t>;</w:t>
      </w:r>
    </w:p>
    <w:p w:rsidR="00F57AAE" w:rsidRDefault="00F57AAE" w:rsidP="00F57AAE">
      <w:pPr>
        <w:pStyle w:val="Liniuta"/>
        <w:ind w:left="720"/>
        <w:rPr>
          <w:lang w:val="es-MX"/>
        </w:rPr>
      </w:pPr>
      <w:r w:rsidRPr="00360A07">
        <w:rPr>
          <w:lang w:val="es-MX"/>
        </w:rPr>
        <w:t>amplasarea indicatoarelor se va realiza astfel incat sa nu fie obturata vizibilitatea acestora de către vegetaţia adiacenta.</w:t>
      </w:r>
    </w:p>
    <w:bookmarkEnd w:id="53"/>
    <w:bookmarkEnd w:id="54"/>
    <w:p w:rsidR="003A0BED" w:rsidRPr="00086341" w:rsidRDefault="003A0BED" w:rsidP="003A0BED">
      <w:pPr>
        <w:pStyle w:val="Subtitle"/>
        <w:numPr>
          <w:ilvl w:val="0"/>
          <w:numId w:val="11"/>
        </w:numPr>
        <w:spacing w:line="240" w:lineRule="auto"/>
        <w:jc w:val="both"/>
      </w:pPr>
      <w:r w:rsidRPr="00086341">
        <w:t>Marcaje rutiere:</w:t>
      </w:r>
    </w:p>
    <w:p w:rsidR="003A0BED" w:rsidRPr="00086341" w:rsidRDefault="003A0BED" w:rsidP="003A0BED">
      <w:pPr>
        <w:pStyle w:val="Liniuta"/>
        <w:spacing w:line="240" w:lineRule="auto"/>
        <w:ind w:left="720" w:hanging="357"/>
        <w:rPr>
          <w:lang w:val="es-MX"/>
        </w:rPr>
      </w:pPr>
      <w:r w:rsidRPr="00086341">
        <w:rPr>
          <w:lang w:val="es-MX"/>
        </w:rPr>
        <w:t>marcajele rutiere se vor realiza in conformitate cu prevederile SR 1848- 7/2015 “Semnalizare rutiera. Marcaje rutiere";</w:t>
      </w:r>
    </w:p>
    <w:p w:rsidR="003A0BED" w:rsidRPr="00B0173D" w:rsidRDefault="003A0BED" w:rsidP="003A0BED">
      <w:pPr>
        <w:pStyle w:val="Liniuta"/>
        <w:spacing w:line="240" w:lineRule="auto"/>
        <w:ind w:left="720" w:hanging="357"/>
        <w:rPr>
          <w:lang w:val="es-MX"/>
        </w:rPr>
      </w:pPr>
      <w:r w:rsidRPr="00086341">
        <w:rPr>
          <w:lang w:val="es-MX"/>
        </w:rPr>
        <w:t xml:space="preserve">culorile utilizate la execuţia marcajelor rutiere vor fi: alba, pentru marcajele </w:t>
      </w:r>
      <w:r w:rsidRPr="00B0173D">
        <w:rPr>
          <w:lang w:val="es-MX"/>
        </w:rPr>
        <w:t>longitudinale si transversale si galbena pentru statiile "BUS";</w:t>
      </w:r>
    </w:p>
    <w:p w:rsidR="003A0BED" w:rsidRPr="00B0173D" w:rsidRDefault="003A0BED" w:rsidP="003A0BED">
      <w:r>
        <w:t>L</w:t>
      </w:r>
      <w:r w:rsidRPr="00B0173D">
        <w:t>a realizarea marcajelor rutiere se vor folosi materiale cu durata lunga de viata, respectiv de tip bicomponent (formate din doua componente), care se amesteca in momentul aplicarii. Vizibilitatea noaptea este foarte buna datorita microbilelelor din sticla care se aplica pe suprafata marcajului. Cele mai importante caracteristici sunt urmatoarele:</w:t>
      </w:r>
    </w:p>
    <w:p w:rsidR="003A0BED" w:rsidRDefault="003A0BED" w:rsidP="003A0BED">
      <w:pPr>
        <w:pStyle w:val="Liniuta"/>
        <w:spacing w:line="240" w:lineRule="auto"/>
        <w:ind w:left="1281" w:hanging="357"/>
      </w:pPr>
      <w:r w:rsidRPr="00A1789C">
        <w:t>Vopseaua nu contine solventi organici clasici,</w:t>
      </w:r>
      <w:r>
        <w:t xml:space="preserve"> se elimina noxele la aplicare.</w:t>
      </w:r>
    </w:p>
    <w:p w:rsidR="003A0BED" w:rsidRDefault="003A0BED" w:rsidP="003A0BED">
      <w:pPr>
        <w:pStyle w:val="Liniuta"/>
        <w:spacing w:line="240" w:lineRule="auto"/>
        <w:ind w:left="1281" w:hanging="357"/>
      </w:pPr>
      <w:r w:rsidRPr="00A1789C">
        <w:t>Aderenta foarte buna pe substrat</w:t>
      </w:r>
      <w:r>
        <w:t xml:space="preserve"> si cu rezistenta la abraziune.</w:t>
      </w:r>
    </w:p>
    <w:p w:rsidR="003A0BED" w:rsidRDefault="003A0BED" w:rsidP="003A0BED">
      <w:pPr>
        <w:pStyle w:val="Liniuta"/>
        <w:spacing w:line="240" w:lineRule="auto"/>
        <w:ind w:left="1281" w:hanging="357"/>
      </w:pPr>
      <w:r>
        <w:t>Grad ridicat de alb.</w:t>
      </w:r>
    </w:p>
    <w:p w:rsidR="003A0BED" w:rsidRDefault="003A0BED" w:rsidP="003A0BED">
      <w:pPr>
        <w:pStyle w:val="Liniuta"/>
        <w:spacing w:line="240" w:lineRule="auto"/>
        <w:ind w:left="1281" w:hanging="357"/>
      </w:pPr>
      <w:r w:rsidRPr="00A1789C">
        <w:t xml:space="preserve">Potrivit pentru drumuri cu trafic </w:t>
      </w:r>
      <w:r>
        <w:t>intens, drumuri cu trafic greu.</w:t>
      </w:r>
    </w:p>
    <w:p w:rsidR="003A0BED" w:rsidRDefault="003A0BED" w:rsidP="003A0BED">
      <w:pPr>
        <w:pStyle w:val="Liniuta"/>
        <w:spacing w:line="240" w:lineRule="auto"/>
        <w:ind w:left="1281" w:hanging="357"/>
      </w:pPr>
      <w:r w:rsidRPr="00A1789C">
        <w:t>Rezistenta la ulei mineral, combust</w:t>
      </w:r>
      <w:r>
        <w:t>ibili si alte lichide corozive.</w:t>
      </w:r>
    </w:p>
    <w:p w:rsidR="003A0BED" w:rsidRPr="00A1789C" w:rsidRDefault="003A0BED" w:rsidP="003A0BED">
      <w:pPr>
        <w:pStyle w:val="Liniuta"/>
        <w:spacing w:line="240" w:lineRule="auto"/>
        <w:ind w:left="1281" w:hanging="357"/>
      </w:pPr>
      <w:r w:rsidRPr="00A1789C">
        <w:t>Rezistenta mecanica ridicata (inclusiv la lovituri).</w:t>
      </w:r>
    </w:p>
    <w:p w:rsidR="00F57AAE" w:rsidRPr="00360A07" w:rsidRDefault="00F57AAE" w:rsidP="00F57AAE">
      <w:pPr>
        <w:pStyle w:val="Subtitle"/>
        <w:numPr>
          <w:ilvl w:val="0"/>
          <w:numId w:val="11"/>
        </w:numPr>
        <w:jc w:val="both"/>
      </w:pPr>
      <w:r>
        <w:t>Parapete directionali si pietonali</w:t>
      </w:r>
    </w:p>
    <w:p w:rsidR="00F57AAE" w:rsidRPr="007C03AC" w:rsidRDefault="00F57AAE" w:rsidP="00F57AAE">
      <w:pPr>
        <w:jc w:val="both"/>
      </w:pPr>
      <w:r w:rsidRPr="007C03AC">
        <w:t xml:space="preserve">Siguranta circulatiei se realizeaza prin prevederea unor parapete metalice a unei semnalizari verticale, cu indicatoare rutiere, si a unei semnalizari orizontale, cu marcaj rutier. Amplasarea si alegerea tipului parapetelor s-a facut conform SR EN 1317-1,2,3/2000 care reprezinta versiunea romana a Standardului  European EN 1317-1,2,3/1998. </w:t>
      </w:r>
    </w:p>
    <w:p w:rsidR="00F57AAE" w:rsidRDefault="00F57AAE" w:rsidP="00F57AAE">
      <w:pPr>
        <w:jc w:val="both"/>
      </w:pPr>
      <w:r>
        <w:t xml:space="preserve">In vederea asigurarii conditiilor optime de circulatie au </w:t>
      </w:r>
      <w:r w:rsidRPr="009160FF">
        <w:t xml:space="preserve">fost estimati </w:t>
      </w:r>
      <w:r w:rsidR="003A0BED">
        <w:t>355</w:t>
      </w:r>
      <w:r w:rsidRPr="009160FF">
        <w:t>ml parapet tip H2</w:t>
      </w:r>
      <w:r w:rsidR="003A0BED">
        <w:t xml:space="preserve">, din care 255m pentru evidentierea </w:t>
      </w:r>
      <w:r w:rsidR="003A0BED" w:rsidRPr="006C64F2">
        <w:t xml:space="preserve"> podetelor pe timpul iernii, cand timpanele pot fi ascunse sub stratul de zapada</w:t>
      </w:r>
      <w:r w:rsidR="00F76307">
        <w:t xml:space="preserve">. </w:t>
      </w:r>
      <w:r>
        <w:t>Aceste lungimi nu sunt restrictive, existand posibilitatea suplimentarii acestor lungimi de parapet la faza de proiect tehnic, in urma analizei detaliilor de executie de tip profile transversale curente.</w:t>
      </w:r>
    </w:p>
    <w:p w:rsidR="00F57AAE" w:rsidRDefault="00F57AAE" w:rsidP="00F57AAE">
      <w:pPr>
        <w:jc w:val="both"/>
      </w:pPr>
      <w:r>
        <w:t>In vederea evidentierii podetelor pe timpul iernii, cand timpanele pot fi ascunse sub stratul de zapada, s-a considerat suplimentar</w:t>
      </w:r>
      <w:r w:rsidRPr="009160FF">
        <w:t xml:space="preserve">ea parapetilor tip H2 cu o lungime de </w:t>
      </w:r>
      <w:r w:rsidR="009160FF" w:rsidRPr="009160FF">
        <w:t>270</w:t>
      </w:r>
      <w:r w:rsidRPr="009160FF">
        <w:t>ml</w:t>
      </w:r>
      <w:r w:rsidR="009160FF" w:rsidRPr="009160FF">
        <w:t>.</w:t>
      </w:r>
    </w:p>
    <w:p w:rsidR="00F57AAE" w:rsidRPr="009160FF" w:rsidRDefault="00F57AAE" w:rsidP="00F57AAE">
      <w:pPr>
        <w:jc w:val="both"/>
      </w:pPr>
      <w:r w:rsidRPr="009160FF">
        <w:lastRenderedPageBreak/>
        <w:t>Pe langa semnalizarea curenta conform normativelor in vigoare, vor fi introduse elemente suplimentare noi astfel:</w:t>
      </w:r>
    </w:p>
    <w:p w:rsidR="00F57AAE" w:rsidRPr="00F76307" w:rsidRDefault="00F57AAE" w:rsidP="00F57AAE">
      <w:pPr>
        <w:pStyle w:val="ListParagraph"/>
        <w:numPr>
          <w:ilvl w:val="0"/>
          <w:numId w:val="10"/>
        </w:numPr>
        <w:jc w:val="both"/>
        <w:rPr>
          <w:b/>
        </w:rPr>
      </w:pPr>
      <w:r w:rsidRPr="00F76307">
        <w:rPr>
          <w:b/>
        </w:rPr>
        <w:t>benzi cu marcaj rezonator si structurat conform SR1848-7:2015</w:t>
      </w:r>
    </w:p>
    <w:p w:rsidR="00F57AAE" w:rsidRPr="00F76307" w:rsidRDefault="00F57AAE" w:rsidP="00F57AAE">
      <w:pPr>
        <w:pStyle w:val="ListParagraph"/>
        <w:numPr>
          <w:ilvl w:val="0"/>
          <w:numId w:val="10"/>
        </w:numPr>
        <w:jc w:val="both"/>
        <w:rPr>
          <w:b/>
        </w:rPr>
      </w:pPr>
      <w:r w:rsidRPr="00F76307">
        <w:rPr>
          <w:b/>
        </w:rPr>
        <w:t>de asemenea, in vederea atentionarii participantilor la trafic, au fost adoptate in zonele trecerilor de pietoni, conform normativelor in vigoare, indicatoare G2 "Trecere pentru pietoni" formate dintr-un ansamblu de lampi cu LED-uri, panou fotovoltaic si stalp din otel zincat.</w:t>
      </w:r>
    </w:p>
    <w:p w:rsidR="00F57AAE" w:rsidRPr="00F76307" w:rsidRDefault="00F57AAE" w:rsidP="00F57AAE">
      <w:pPr>
        <w:pStyle w:val="ListParagraph"/>
        <w:numPr>
          <w:ilvl w:val="0"/>
          <w:numId w:val="10"/>
        </w:numPr>
        <w:jc w:val="both"/>
        <w:rPr>
          <w:b/>
        </w:rPr>
      </w:pPr>
      <w:r w:rsidRPr="00F76307">
        <w:rPr>
          <w:b/>
        </w:rPr>
        <w:t>in prezent drumul nu este marcat corespunzator astfel incat se vor executa marcaje longitudinale si marcaje transversale noi.</w:t>
      </w:r>
    </w:p>
    <w:p w:rsidR="00F57AAE" w:rsidRPr="00F76307" w:rsidRDefault="00F57AAE" w:rsidP="00F57AAE">
      <w:pPr>
        <w:pStyle w:val="ListParagraph"/>
        <w:numPr>
          <w:ilvl w:val="0"/>
          <w:numId w:val="10"/>
        </w:numPr>
        <w:jc w:val="both"/>
        <w:rPr>
          <w:b/>
        </w:rPr>
      </w:pPr>
      <w:r w:rsidRPr="00F76307">
        <w:rPr>
          <w:b/>
        </w:rPr>
        <w:t>A fost considerat pin proiectare parapeti de siguranta in zonele cu ramblee mari, pe exteriorul curbelor dupa caz si in zonele podetelor, si parapeti pietonali acolo unde este necesar.</w:t>
      </w:r>
    </w:p>
    <w:p w:rsidR="00F57AAE" w:rsidRPr="00F76307" w:rsidRDefault="00F57AAE" w:rsidP="00F57AAE">
      <w:pPr>
        <w:pStyle w:val="ListParagraph"/>
        <w:numPr>
          <w:ilvl w:val="0"/>
          <w:numId w:val="10"/>
        </w:numPr>
        <w:jc w:val="both"/>
        <w:rPr>
          <w:b/>
        </w:rPr>
      </w:pPr>
      <w:r w:rsidRPr="00F76307">
        <w:rPr>
          <w:b/>
        </w:rPr>
        <w:t>pe lisele parapetului metalic de siguranta se vor amplasa fluturasi reflectorizanti / catadioptri de culoare rosie pe partea dreapta a sensului de mers, respectiv culoare alba pe partea stanga a sensului d e mers, din 6.00 in 6.00 metri pentru viteza legala  mai mica sau egala cu 50km/h, respectiv din 10.00 in 10.00 metri pentru viteza legala mai mare de 50 de metri.</w:t>
      </w:r>
    </w:p>
    <w:p w:rsidR="00F57AAE" w:rsidRPr="00F76307" w:rsidRDefault="00F57AAE" w:rsidP="00F57AAE">
      <w:pPr>
        <w:pStyle w:val="ListParagraph"/>
        <w:numPr>
          <w:ilvl w:val="0"/>
          <w:numId w:val="10"/>
        </w:numPr>
        <w:jc w:val="both"/>
        <w:rPr>
          <w:b/>
        </w:rPr>
      </w:pPr>
      <w:r w:rsidRPr="00F76307">
        <w:rPr>
          <w:b/>
        </w:rPr>
        <w:t>au fost aduse optimizari privind geometrizarea axului in plan</w:t>
      </w:r>
    </w:p>
    <w:p w:rsidR="00F57AAE" w:rsidRPr="00F76307" w:rsidRDefault="00F57AAE" w:rsidP="00F57AAE">
      <w:pPr>
        <w:pStyle w:val="ListParagraph"/>
        <w:numPr>
          <w:ilvl w:val="0"/>
          <w:numId w:val="10"/>
        </w:numPr>
        <w:jc w:val="both"/>
        <w:rPr>
          <w:b/>
        </w:rPr>
      </w:pPr>
      <w:r w:rsidRPr="00F76307">
        <w:rPr>
          <w:b/>
        </w:rPr>
        <w:t>adoptarea de trotuare incadrate de borduri in localitati va duce de asemenea la cresterea gradului de siguranta</w:t>
      </w:r>
    </w:p>
    <w:p w:rsidR="00F57AAE" w:rsidRPr="00F76307" w:rsidRDefault="00F57AAE" w:rsidP="00F57AAE">
      <w:pPr>
        <w:pStyle w:val="ListParagraph"/>
        <w:numPr>
          <w:ilvl w:val="0"/>
          <w:numId w:val="10"/>
        </w:numPr>
        <w:jc w:val="both"/>
        <w:rPr>
          <w:b/>
        </w:rPr>
      </w:pPr>
      <w:r w:rsidRPr="00F76307">
        <w:rPr>
          <w:b/>
        </w:rPr>
        <w:t>In faza de proiectare s-au amenajat curbele prin adoptarea de supralargiri in curbe cu raza mai mica de 226m si adoptarea de suprainaltari in functie de viteza de proiectare, conform STAS863-85, si au fost aduse optimizari ale structurii drumului prin imbunatatirea fundatiei si asternerea noilor straturi asfaltice</w:t>
      </w:r>
    </w:p>
    <w:p w:rsidR="00F57AAE" w:rsidRPr="00F76307" w:rsidRDefault="00F57AAE" w:rsidP="00F76307">
      <w:pPr>
        <w:jc w:val="both"/>
      </w:pPr>
      <w:bookmarkStart w:id="55" w:name="OLE_LINK24"/>
      <w:r w:rsidRPr="00F76307">
        <w:t>Avand in vedere sinuozitatea in plan si variatia declivitatatii nu se considera ca exista probleme de identificarea traseului de urmat de catre conducatorii autovehiculelor.</w:t>
      </w:r>
    </w:p>
    <w:p w:rsidR="00F57AAE" w:rsidRPr="009160FF" w:rsidRDefault="00F57AAE" w:rsidP="00F57AAE">
      <w:pPr>
        <w:jc w:val="both"/>
        <w:rPr>
          <w:u w:val="single"/>
        </w:rPr>
      </w:pPr>
      <w:r w:rsidRPr="009160FF">
        <w:rPr>
          <w:u w:val="single"/>
        </w:rPr>
        <w:t>Nota</w:t>
      </w:r>
    </w:p>
    <w:p w:rsidR="00F57AAE" w:rsidRPr="009160FF" w:rsidRDefault="00F57AAE" w:rsidP="00F57AAE">
      <w:pPr>
        <w:jc w:val="both"/>
        <w:rPr>
          <w:u w:val="single"/>
        </w:rPr>
      </w:pPr>
      <w:r w:rsidRPr="009160FF">
        <w:rPr>
          <w:u w:val="single"/>
        </w:rPr>
        <w:t>In vederea indeplinirii conditiilor de siguranta a circulatiei rutiere in aceasta faza a proiectului au fost luate in considerare aspecte legate de siguranta circulatiei prin stabilirea cantitatilor, atat pentru indeplinirea conditiilor impuse de STAS 863/85 cat in vederea indeplinirii conditiilor legate de semnalizare rutiera, marcaje rutiere, elemente de siguranta a circulatiei (parapeti directionali, parapeti pietonali, borduri, etc) conform planselor aferente ce se regasesc in partea desenata.</w:t>
      </w:r>
    </w:p>
    <w:bookmarkEnd w:id="55"/>
    <w:p w:rsidR="00BD1D45" w:rsidRPr="009A0755" w:rsidRDefault="00BD1D45" w:rsidP="00BD1D45">
      <w:pPr>
        <w:pStyle w:val="Subtitle"/>
      </w:pPr>
      <w:r w:rsidRPr="009A0755">
        <w:t>Organizarea de santier</w:t>
      </w:r>
    </w:p>
    <w:p w:rsidR="002C172E" w:rsidRPr="002C172E" w:rsidRDefault="002C172E" w:rsidP="002C172E">
      <w:pPr>
        <w:rPr>
          <w:lang w:val="es-MX"/>
        </w:rPr>
      </w:pPr>
      <w:r w:rsidRPr="002C172E">
        <w:rPr>
          <w:lang w:val="es-MX"/>
        </w:rPr>
        <w:t>Organizarea de santier va fi asigurata de catre Antreprenor iar punerea la dispozitie a spatiului va intra insarcina Consiliul Judetean Harghita.</w:t>
      </w:r>
    </w:p>
    <w:p w:rsidR="00BD1D45" w:rsidRPr="00EC3B29" w:rsidRDefault="00BD1D45" w:rsidP="00BD1D45">
      <w:pPr>
        <w:rPr>
          <w:i/>
        </w:rPr>
      </w:pPr>
    </w:p>
    <w:p w:rsidR="00BD1D45" w:rsidRDefault="00BD1D45" w:rsidP="006020B3">
      <w:pPr>
        <w:pStyle w:val="Heading2"/>
      </w:pPr>
      <w:bookmarkStart w:id="56" w:name="_Toc445824596"/>
      <w:bookmarkStart w:id="57" w:name="_Toc445824730"/>
      <w:bookmarkStart w:id="58" w:name="_Toc450923804"/>
      <w:bookmarkStart w:id="59" w:name="_Toc474246979"/>
      <w:bookmarkStart w:id="60" w:name="_Toc474485297"/>
      <w:bookmarkStart w:id="61" w:name="_Toc476052884"/>
      <w:bookmarkStart w:id="62" w:name="_Toc477254317"/>
      <w:bookmarkStart w:id="63" w:name="_Toc477264649"/>
      <w:bookmarkStart w:id="64" w:name="_Toc479683626"/>
      <w:r>
        <w:lastRenderedPageBreak/>
        <w:t>Consumuri de utilităţi:</w:t>
      </w:r>
      <w:bookmarkEnd w:id="56"/>
      <w:bookmarkEnd w:id="57"/>
      <w:bookmarkEnd w:id="58"/>
      <w:bookmarkEnd w:id="59"/>
      <w:bookmarkEnd w:id="60"/>
      <w:bookmarkEnd w:id="61"/>
      <w:bookmarkEnd w:id="62"/>
      <w:bookmarkEnd w:id="63"/>
      <w:bookmarkEnd w:id="64"/>
    </w:p>
    <w:p w:rsidR="00BD1D45" w:rsidRPr="00AE2D11" w:rsidRDefault="00BD1D45" w:rsidP="00BD1D45">
      <w:pPr>
        <w:pStyle w:val="Heading3"/>
        <w:rPr>
          <w:rFonts w:eastAsiaTheme="minorHAnsi"/>
        </w:rPr>
      </w:pPr>
      <w:r>
        <w:rPr>
          <w:rFonts w:eastAsiaTheme="minorHAnsi"/>
        </w:rPr>
        <w:t>N</w:t>
      </w:r>
      <w:r w:rsidRPr="00AE2D11">
        <w:rPr>
          <w:rFonts w:eastAsiaTheme="minorHAnsi"/>
        </w:rPr>
        <w:t>ecesarul de utilităţi rezultate, după caz în situaţia executării unor lucrări demodernizare;</w:t>
      </w:r>
    </w:p>
    <w:p w:rsidR="00BD1D45" w:rsidRDefault="00BD1D45" w:rsidP="00BD1D45">
      <w:pPr>
        <w:pStyle w:val="Heading3"/>
        <w:rPr>
          <w:rFonts w:eastAsiaTheme="minorHAnsi"/>
        </w:rPr>
      </w:pPr>
      <w:r>
        <w:rPr>
          <w:rFonts w:eastAsiaTheme="minorHAnsi"/>
        </w:rPr>
        <w:t>Estimări privind depăşirea consumurilor iniţiale de utilităţi.</w:t>
      </w:r>
    </w:p>
    <w:p w:rsidR="00BD1D45" w:rsidRPr="00251142" w:rsidRDefault="00BD1D45" w:rsidP="00BD1D45">
      <w:pPr>
        <w:sectPr w:rsidR="00BD1D45" w:rsidRPr="00251142" w:rsidSect="001F520B">
          <w:headerReference w:type="default" r:id="rId14"/>
          <w:footerReference w:type="even" r:id="rId15"/>
          <w:footerReference w:type="default" r:id="rId16"/>
          <w:headerReference w:type="first" r:id="rId17"/>
          <w:footerReference w:type="first" r:id="rId18"/>
          <w:pgSz w:w="11909" w:h="16834" w:code="9"/>
          <w:pgMar w:top="1943" w:right="1136" w:bottom="1417" w:left="1417" w:header="142" w:footer="0" w:gutter="0"/>
          <w:cols w:space="720"/>
          <w:titlePg/>
          <w:docGrid w:linePitch="360"/>
        </w:sectPr>
      </w:pPr>
    </w:p>
    <w:p w:rsidR="00BD1D45" w:rsidRDefault="00BD1D45" w:rsidP="00BD1D45">
      <w:pPr>
        <w:rPr>
          <w:lang w:val="it-IT"/>
        </w:rPr>
      </w:pPr>
    </w:p>
    <w:p w:rsidR="00BD1D45" w:rsidRDefault="00BD1D45" w:rsidP="00BD1D45">
      <w:pPr>
        <w:rPr>
          <w:rFonts w:eastAsiaTheme="minorHAnsi"/>
        </w:rPr>
      </w:pPr>
    </w:p>
    <w:p w:rsidR="00BD1D45" w:rsidRDefault="00BD1D45" w:rsidP="00BD1D45">
      <w:pPr>
        <w:pStyle w:val="Heading1"/>
        <w:ind w:left="432"/>
        <w:rPr>
          <w:rFonts w:eastAsiaTheme="minorHAnsi"/>
        </w:rPr>
      </w:pPr>
      <w:bookmarkStart w:id="65" w:name="_Toc476052885"/>
      <w:bookmarkStart w:id="66" w:name="_Toc477254318"/>
      <w:bookmarkStart w:id="67" w:name="_Toc477264650"/>
      <w:bookmarkStart w:id="68" w:name="_Toc479683627"/>
      <w:r>
        <w:rPr>
          <w:rFonts w:eastAsiaTheme="minorHAnsi"/>
        </w:rPr>
        <w:t>DURATA DE REALIZARE ŞI ETAPELE PRINCIPALE</w:t>
      </w:r>
      <w:bookmarkEnd w:id="65"/>
      <w:bookmarkEnd w:id="66"/>
      <w:bookmarkEnd w:id="67"/>
      <w:bookmarkEnd w:id="68"/>
    </w:p>
    <w:p w:rsidR="00BD1D45" w:rsidRPr="00733E0F" w:rsidRDefault="00BD1D45" w:rsidP="006020B3">
      <w:pPr>
        <w:pStyle w:val="Heading2"/>
      </w:pPr>
      <w:bookmarkStart w:id="69" w:name="_Toc474246981"/>
      <w:bookmarkStart w:id="70" w:name="_Toc474485299"/>
      <w:bookmarkStart w:id="71" w:name="_Toc476052886"/>
      <w:bookmarkStart w:id="72" w:name="_Toc477254319"/>
      <w:bookmarkStart w:id="73" w:name="_Toc477264651"/>
      <w:bookmarkStart w:id="74" w:name="_Toc479683628"/>
      <w:r w:rsidRPr="00733E0F">
        <w:t>Graficul de realizare a investiţiei:</w:t>
      </w:r>
      <w:bookmarkEnd w:id="69"/>
      <w:bookmarkEnd w:id="70"/>
      <w:bookmarkEnd w:id="71"/>
      <w:bookmarkEnd w:id="72"/>
      <w:bookmarkEnd w:id="73"/>
      <w:bookmarkEnd w:id="74"/>
    </w:p>
    <w:p w:rsidR="00BD1D45" w:rsidRDefault="00BD1D45" w:rsidP="00BD1D45">
      <w:pPr>
        <w:ind w:firstLine="0"/>
        <w:rPr>
          <w:lang w:val="it-IT"/>
        </w:rPr>
      </w:pPr>
    </w:p>
    <w:p w:rsidR="00BD1D45" w:rsidRDefault="00C32EFF" w:rsidP="00187C02">
      <w:pPr>
        <w:ind w:hanging="567"/>
        <w:rPr>
          <w:lang w:val="it-IT"/>
        </w:rPr>
      </w:pPr>
      <w:r w:rsidRPr="00C32EFF">
        <w:rPr>
          <w:lang w:eastAsia="ro-RO"/>
        </w:rPr>
        <w:drawing>
          <wp:inline distT="0" distB="0" distL="0" distR="0">
            <wp:extent cx="9797493" cy="4359348"/>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9808252" cy="4364135"/>
                    </a:xfrm>
                    <a:prstGeom prst="rect">
                      <a:avLst/>
                    </a:prstGeom>
                    <a:noFill/>
                    <a:ln w="9525">
                      <a:noFill/>
                      <a:miter lim="800000"/>
                      <a:headEnd/>
                      <a:tailEnd/>
                    </a:ln>
                  </pic:spPr>
                </pic:pic>
              </a:graphicData>
            </a:graphic>
          </wp:inline>
        </w:drawing>
      </w:r>
    </w:p>
    <w:p w:rsidR="00BD1D45" w:rsidRDefault="00BD1D45" w:rsidP="00BD1D45">
      <w:pPr>
        <w:rPr>
          <w:lang w:val="it-IT"/>
        </w:rPr>
      </w:pPr>
    </w:p>
    <w:p w:rsidR="00BD1D45" w:rsidRDefault="00BD1D45" w:rsidP="00BD1D45">
      <w:pPr>
        <w:rPr>
          <w:lang w:val="it-IT"/>
        </w:rPr>
        <w:sectPr w:rsidR="00BD1D45" w:rsidSect="00BD1D45">
          <w:pgSz w:w="16834" w:h="11909" w:orient="landscape" w:code="9"/>
          <w:pgMar w:top="1417" w:right="674" w:bottom="1136" w:left="1134" w:header="142" w:footer="0" w:gutter="0"/>
          <w:cols w:space="720"/>
          <w:titlePg/>
          <w:docGrid w:linePitch="360"/>
        </w:sectPr>
      </w:pPr>
    </w:p>
    <w:p w:rsidR="00F36F73" w:rsidRDefault="00BD1D45" w:rsidP="006020B3">
      <w:pPr>
        <w:pStyle w:val="Heading2"/>
      </w:pPr>
      <w:bookmarkStart w:id="75" w:name="_Toc445824599"/>
      <w:bookmarkStart w:id="76" w:name="_Toc445824733"/>
      <w:bookmarkStart w:id="77" w:name="_Toc450923807"/>
      <w:bookmarkStart w:id="78" w:name="_Toc474246982"/>
      <w:bookmarkStart w:id="79" w:name="_Toc474485300"/>
      <w:bookmarkStart w:id="80" w:name="_Toc476052887"/>
      <w:bookmarkStart w:id="81" w:name="_Toc477254320"/>
      <w:bookmarkStart w:id="82" w:name="_Toc477264652"/>
      <w:bookmarkStart w:id="83" w:name="_Toc479683629"/>
      <w:r>
        <w:lastRenderedPageBreak/>
        <w:t>Costurile estimative ale investiţiei:</w:t>
      </w:r>
      <w:bookmarkStart w:id="84" w:name="_Toc445824603"/>
      <w:bookmarkStart w:id="85" w:name="_Toc445824735"/>
      <w:bookmarkStart w:id="86" w:name="_Toc450923809"/>
      <w:bookmarkStart w:id="87" w:name="_Toc474246984"/>
      <w:bookmarkStart w:id="88" w:name="_Toc474485303"/>
      <w:bookmarkEnd w:id="75"/>
      <w:bookmarkEnd w:id="76"/>
      <w:bookmarkEnd w:id="77"/>
      <w:bookmarkEnd w:id="78"/>
      <w:bookmarkEnd w:id="79"/>
      <w:bookmarkEnd w:id="80"/>
      <w:bookmarkEnd w:id="81"/>
      <w:bookmarkEnd w:id="82"/>
      <w:bookmarkEnd w:id="83"/>
    </w:p>
    <w:tbl>
      <w:tblPr>
        <w:tblW w:w="5000" w:type="pct"/>
        <w:tblLook w:val="04A0" w:firstRow="1" w:lastRow="0" w:firstColumn="1" w:lastColumn="0" w:noHBand="0" w:noVBand="1"/>
      </w:tblPr>
      <w:tblGrid>
        <w:gridCol w:w="1210"/>
        <w:gridCol w:w="2523"/>
        <w:gridCol w:w="1162"/>
        <w:gridCol w:w="1051"/>
        <w:gridCol w:w="1051"/>
        <w:gridCol w:w="1162"/>
        <w:gridCol w:w="1413"/>
      </w:tblGrid>
      <w:tr w:rsidR="001C4A62" w:rsidRPr="001C4A62" w:rsidTr="001C4A62">
        <w:trPr>
          <w:trHeight w:val="330"/>
        </w:trPr>
        <w:tc>
          <w:tcPr>
            <w:tcW w:w="5000" w:type="pct"/>
            <w:gridSpan w:val="7"/>
            <w:tcBorders>
              <w:top w:val="double" w:sz="6" w:space="0" w:color="auto"/>
              <w:left w:val="double" w:sz="6" w:space="0" w:color="auto"/>
              <w:bottom w:val="single" w:sz="4" w:space="0" w:color="auto"/>
              <w:right w:val="double" w:sz="6"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xml:space="preserve">Deviz General - </w:t>
            </w:r>
            <w:r w:rsidRPr="001C4A62">
              <w:rPr>
                <w:rFonts w:ascii="Arial" w:eastAsia="Times New Roman" w:hAnsi="Arial"/>
                <w:b/>
                <w:bCs/>
                <w:noProof w:val="0"/>
                <w:sz w:val="20"/>
                <w:szCs w:val="20"/>
                <w:u w:val="single"/>
                <w:lang w:eastAsia="ro-RO"/>
              </w:rPr>
              <w:t>VARIANTA 1</w:t>
            </w:r>
          </w:p>
        </w:tc>
      </w:tr>
      <w:tr w:rsidR="001C4A62" w:rsidRPr="001C4A62" w:rsidTr="001C4A62">
        <w:trPr>
          <w:trHeight w:val="315"/>
        </w:trPr>
        <w:tc>
          <w:tcPr>
            <w:tcW w:w="5000" w:type="pct"/>
            <w:gridSpan w:val="7"/>
            <w:tcBorders>
              <w:top w:val="single" w:sz="4" w:space="0" w:color="auto"/>
              <w:left w:val="double" w:sz="6" w:space="0" w:color="auto"/>
              <w:bottom w:val="nil"/>
              <w:right w:val="double" w:sz="6"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conform HG 28 / 9 ianuarie 2008, privind cheltuielile necesare realizării </w:t>
            </w:r>
          </w:p>
        </w:tc>
      </w:tr>
      <w:tr w:rsidR="001C4A62" w:rsidRPr="001C4A62" w:rsidTr="001C4A62">
        <w:trPr>
          <w:trHeight w:val="315"/>
        </w:trPr>
        <w:tc>
          <w:tcPr>
            <w:tcW w:w="5000" w:type="pct"/>
            <w:gridSpan w:val="7"/>
            <w:tcBorders>
              <w:top w:val="single" w:sz="8" w:space="0" w:color="auto"/>
              <w:left w:val="double" w:sz="6" w:space="0" w:color="auto"/>
              <w:bottom w:val="single" w:sz="8" w:space="0" w:color="auto"/>
              <w:right w:val="double" w:sz="6"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i/>
                <w:iCs/>
                <w:noProof w:val="0"/>
                <w:sz w:val="20"/>
                <w:szCs w:val="20"/>
                <w:lang w:eastAsia="ro-RO"/>
              </w:rPr>
            </w:pPr>
            <w:r w:rsidRPr="001C4A62">
              <w:rPr>
                <w:rFonts w:ascii="Arial" w:eastAsia="Times New Roman" w:hAnsi="Arial"/>
                <w:b/>
                <w:bCs/>
                <w:i/>
                <w:iCs/>
                <w:noProof w:val="0"/>
                <w:sz w:val="20"/>
                <w:szCs w:val="20"/>
                <w:lang w:eastAsia="ro-RO"/>
              </w:rPr>
              <w:t>DJ136A - Limita Judet Mures km3+800 - Localitatea Criseni km8+588</w:t>
            </w:r>
          </w:p>
        </w:tc>
      </w:tr>
      <w:tr w:rsidR="001C4A62" w:rsidRPr="001C4A62" w:rsidTr="001C4A62">
        <w:trPr>
          <w:trHeight w:val="315"/>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i/>
                <w:iCs/>
                <w:noProof w:val="0"/>
                <w:sz w:val="20"/>
                <w:szCs w:val="20"/>
                <w:lang w:eastAsia="ro-RO"/>
              </w:rPr>
            </w:pPr>
            <w:r w:rsidRPr="001C4A62">
              <w:rPr>
                <w:rFonts w:ascii="Arial" w:eastAsia="Times New Roman" w:hAnsi="Arial"/>
                <w:i/>
                <w:iCs/>
                <w:noProof w:val="0"/>
                <w:sz w:val="20"/>
                <w:szCs w:val="20"/>
                <w:lang w:eastAsia="ro-RO"/>
              </w:rPr>
              <w:t>în mii lei/mii euro la cursul</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4,498</w:t>
            </w:r>
          </w:p>
        </w:tc>
        <w:tc>
          <w:tcPr>
            <w:tcW w:w="1080" w:type="pct"/>
            <w:gridSpan w:val="2"/>
            <w:tcBorders>
              <w:top w:val="nil"/>
              <w:left w:val="nil"/>
              <w:bottom w:val="single" w:sz="4" w:space="0" w:color="auto"/>
              <w:right w:val="single" w:sz="4"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i/>
                <w:iCs/>
                <w:noProof w:val="0"/>
                <w:sz w:val="20"/>
                <w:szCs w:val="20"/>
                <w:lang w:eastAsia="ro-RO"/>
              </w:rPr>
            </w:pPr>
            <w:r w:rsidRPr="001C4A62">
              <w:rPr>
                <w:rFonts w:ascii="Arial" w:eastAsia="Times New Roman" w:hAnsi="Arial"/>
                <w:i/>
                <w:iCs/>
                <w:noProof w:val="0"/>
                <w:sz w:val="20"/>
                <w:szCs w:val="20"/>
                <w:lang w:eastAsia="ro-RO"/>
              </w:rPr>
              <w:t>lei / euro din data de</w:t>
            </w:r>
          </w:p>
        </w:tc>
        <w:tc>
          <w:tcPr>
            <w:tcW w:w="1367" w:type="pct"/>
            <w:gridSpan w:val="2"/>
            <w:tcBorders>
              <w:top w:val="nil"/>
              <w:left w:val="nil"/>
              <w:bottom w:val="single" w:sz="4" w:space="0" w:color="auto"/>
              <w:right w:val="double" w:sz="6"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18.1.2017</w:t>
            </w:r>
          </w:p>
        </w:tc>
      </w:tr>
      <w:tr w:rsidR="001C4A62" w:rsidRPr="001C4A62" w:rsidTr="001C4A62">
        <w:trPr>
          <w:trHeight w:val="315"/>
        </w:trPr>
        <w:tc>
          <w:tcPr>
            <w:tcW w:w="664" w:type="pct"/>
            <w:vMerge w:val="restart"/>
            <w:tcBorders>
              <w:top w:val="nil"/>
              <w:left w:val="double" w:sz="6" w:space="0" w:color="auto"/>
              <w:bottom w:val="single" w:sz="4" w:space="0" w:color="000000"/>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Nr. crt.</w:t>
            </w:r>
          </w:p>
        </w:tc>
        <w:tc>
          <w:tcPr>
            <w:tcW w:w="1350" w:type="pct"/>
            <w:vMerge w:val="restart"/>
            <w:tcBorders>
              <w:top w:val="nil"/>
              <w:left w:val="single" w:sz="4" w:space="0" w:color="auto"/>
              <w:bottom w:val="single" w:sz="4" w:space="0" w:color="000000"/>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Denumirea capitolelor şi subcapitolelor de cheltuieli</w:t>
            </w:r>
          </w:p>
        </w:tc>
        <w:tc>
          <w:tcPr>
            <w:tcW w:w="1080" w:type="pct"/>
            <w:gridSpan w:val="2"/>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(fără TVA)</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TVA</w:t>
            </w:r>
          </w:p>
        </w:tc>
        <w:tc>
          <w:tcPr>
            <w:tcW w:w="1367" w:type="pct"/>
            <w:gridSpan w:val="2"/>
            <w:tcBorders>
              <w:top w:val="single" w:sz="4" w:space="0" w:color="auto"/>
              <w:left w:val="nil"/>
              <w:bottom w:val="single" w:sz="4" w:space="0" w:color="auto"/>
              <w:right w:val="double" w:sz="6"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(inclusiv TVA)</w:t>
            </w:r>
          </w:p>
        </w:tc>
      </w:tr>
      <w:tr w:rsidR="001C4A62" w:rsidRPr="001C4A62" w:rsidTr="001C4A62">
        <w:trPr>
          <w:trHeight w:val="315"/>
        </w:trPr>
        <w:tc>
          <w:tcPr>
            <w:tcW w:w="664" w:type="pct"/>
            <w:vMerge/>
            <w:tcBorders>
              <w:top w:val="nil"/>
              <w:left w:val="double" w:sz="6"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1350" w:type="pct"/>
            <w:vMerge/>
            <w:tcBorders>
              <w:top w:val="nil"/>
              <w:left w:val="single" w:sz="4"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r>
      <w:tr w:rsidR="001C4A62" w:rsidRPr="001C4A62" w:rsidTr="001C4A62">
        <w:trPr>
          <w:trHeight w:val="330"/>
        </w:trPr>
        <w:tc>
          <w:tcPr>
            <w:tcW w:w="664" w:type="pct"/>
            <w:tcBorders>
              <w:top w:val="nil"/>
              <w:left w:val="double" w:sz="6" w:space="0" w:color="auto"/>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w:t>
            </w:r>
          </w:p>
        </w:tc>
        <w:tc>
          <w:tcPr>
            <w:tcW w:w="135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5</w:t>
            </w:r>
          </w:p>
        </w:tc>
        <w:tc>
          <w:tcPr>
            <w:tcW w:w="596"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w:t>
            </w:r>
          </w:p>
        </w:tc>
        <w:tc>
          <w:tcPr>
            <w:tcW w:w="771" w:type="pct"/>
            <w:tcBorders>
              <w:top w:val="nil"/>
              <w:left w:val="nil"/>
              <w:bottom w:val="nil"/>
              <w:right w:val="double" w:sz="6"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7</w:t>
            </w:r>
          </w:p>
        </w:tc>
      </w:tr>
      <w:tr w:rsidR="001C4A62" w:rsidRPr="001C4A62" w:rsidTr="001C4A62">
        <w:trPr>
          <w:trHeight w:val="345"/>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CAPITOLUL 1</w:t>
            </w:r>
            <w:r w:rsidRPr="001C4A62">
              <w:rPr>
                <w:rFonts w:ascii="Arial" w:eastAsia="Times New Roman" w:hAnsi="Arial"/>
                <w:b/>
                <w:bCs/>
                <w:noProof w:val="0"/>
                <w:sz w:val="20"/>
                <w:szCs w:val="20"/>
                <w:lang w:eastAsia="ro-RO"/>
              </w:rPr>
              <w:br/>
              <w:t xml:space="preserve">     Cheltuieli pentru obţinerea amenajarea terenului</w:t>
            </w:r>
          </w:p>
        </w:tc>
      </w:tr>
      <w:tr w:rsidR="001C4A62" w:rsidRPr="001C4A62" w:rsidTr="001C4A62">
        <w:trPr>
          <w:trHeight w:val="315"/>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Obţinerea terenului</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single" w:sz="4" w:space="0" w:color="auto"/>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Amenajarea terenului</w:t>
            </w:r>
          </w:p>
        </w:tc>
        <w:tc>
          <w:tcPr>
            <w:tcW w:w="540" w:type="pct"/>
            <w:tcBorders>
              <w:top w:val="nil"/>
              <w:left w:val="nil"/>
              <w:bottom w:val="single" w:sz="4" w:space="0" w:color="auto"/>
              <w:right w:val="single" w:sz="4" w:space="0" w:color="auto"/>
            </w:tcBorders>
            <w:shd w:val="clear" w:color="000000" w:fill="DDD9C3"/>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14,054</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3,125</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2,670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16,724</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3,719</w:t>
            </w:r>
          </w:p>
        </w:tc>
      </w:tr>
      <w:tr w:rsidR="001C4A62" w:rsidRPr="001C4A62" w:rsidTr="001C4A62">
        <w:trPr>
          <w:trHeight w:val="615"/>
        </w:trPr>
        <w:tc>
          <w:tcPr>
            <w:tcW w:w="664" w:type="pct"/>
            <w:tcBorders>
              <w:top w:val="nil"/>
              <w:left w:val="double" w:sz="6" w:space="0" w:color="auto"/>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w:t>
            </w:r>
          </w:p>
        </w:tc>
        <w:tc>
          <w:tcPr>
            <w:tcW w:w="135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Amenajări pentru protecţia mediului şi aducere la starea iniţială</w:t>
            </w:r>
          </w:p>
        </w:tc>
        <w:tc>
          <w:tcPr>
            <w:tcW w:w="540" w:type="pct"/>
            <w:tcBorders>
              <w:top w:val="nil"/>
              <w:left w:val="nil"/>
              <w:bottom w:val="nil"/>
              <w:right w:val="single" w:sz="4" w:space="0" w:color="auto"/>
            </w:tcBorders>
            <w:shd w:val="clear" w:color="000000" w:fill="DDD9C3"/>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9,576</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2,129</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1,819</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11,395</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2,534</w:t>
            </w:r>
          </w:p>
        </w:tc>
      </w:tr>
      <w:tr w:rsidR="001C4A62" w:rsidRPr="001C4A62" w:rsidTr="001C4A62">
        <w:trPr>
          <w:trHeight w:val="345"/>
        </w:trPr>
        <w:tc>
          <w:tcPr>
            <w:tcW w:w="2013" w:type="pct"/>
            <w:gridSpan w:val="2"/>
            <w:tcBorders>
              <w:top w:val="double" w:sz="6" w:space="0" w:color="auto"/>
              <w:left w:val="double" w:sz="6" w:space="0" w:color="auto"/>
              <w:bottom w:val="double" w:sz="6" w:space="0" w:color="auto"/>
              <w:right w:val="nil"/>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i/>
                <w:iCs/>
                <w:noProof w:val="0"/>
                <w:sz w:val="20"/>
                <w:szCs w:val="20"/>
                <w:lang w:eastAsia="ro-RO"/>
              </w:rPr>
            </w:pPr>
            <w:r w:rsidRPr="001C4A62">
              <w:rPr>
                <w:rFonts w:ascii="Arial" w:eastAsia="Times New Roman" w:hAnsi="Arial"/>
                <w:b/>
                <w:bCs/>
                <w:i/>
                <w:iCs/>
                <w:noProof w:val="0"/>
                <w:sz w:val="20"/>
                <w:szCs w:val="20"/>
                <w:lang w:eastAsia="ro-RO"/>
              </w:rPr>
              <w:t>TOTAL CAPITOL 1</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23,630</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5,254</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4,489</w:t>
            </w:r>
          </w:p>
        </w:tc>
        <w:tc>
          <w:tcPr>
            <w:tcW w:w="596"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28,119</w:t>
            </w:r>
          </w:p>
        </w:tc>
        <w:tc>
          <w:tcPr>
            <w:tcW w:w="771" w:type="pct"/>
            <w:tcBorders>
              <w:top w:val="double" w:sz="6" w:space="0" w:color="auto"/>
              <w:left w:val="nil"/>
              <w:bottom w:val="double" w:sz="6"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6,253</w:t>
            </w:r>
          </w:p>
        </w:tc>
      </w:tr>
      <w:tr w:rsidR="001C4A62" w:rsidRPr="001C4A62" w:rsidTr="001C4A62">
        <w:trPr>
          <w:trHeight w:val="330"/>
        </w:trPr>
        <w:tc>
          <w:tcPr>
            <w:tcW w:w="5000" w:type="pct"/>
            <w:gridSpan w:val="7"/>
            <w:tcBorders>
              <w:top w:val="double" w:sz="6" w:space="0" w:color="auto"/>
              <w:left w:val="double" w:sz="6" w:space="0" w:color="auto"/>
              <w:bottom w:val="nil"/>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CAPITOLUL 2</w:t>
            </w:r>
            <w:r w:rsidRPr="001C4A62">
              <w:rPr>
                <w:rFonts w:ascii="Arial" w:eastAsia="Times New Roman" w:hAnsi="Arial"/>
                <w:b/>
                <w:bCs/>
                <w:noProof w:val="0"/>
                <w:sz w:val="20"/>
                <w:szCs w:val="20"/>
                <w:lang w:eastAsia="ro-RO"/>
              </w:rPr>
              <w:br/>
              <w:t xml:space="preserve">     Cheltuieli pentru asigurarea utilităţilor necesare obiectivului</w:t>
            </w:r>
          </w:p>
        </w:tc>
      </w:tr>
      <w:tr w:rsidR="001C4A62" w:rsidRPr="001C4A62" w:rsidTr="001C4A62">
        <w:trPr>
          <w:trHeight w:val="300"/>
        </w:trPr>
        <w:tc>
          <w:tcPr>
            <w:tcW w:w="664" w:type="pct"/>
            <w:tcBorders>
              <w:top w:val="single" w:sz="4" w:space="0" w:color="auto"/>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2.1</w:t>
            </w:r>
          </w:p>
        </w:tc>
        <w:tc>
          <w:tcPr>
            <w:tcW w:w="135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Instalatii iluminat public</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single" w:sz="4" w:space="0" w:color="auto"/>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2.2</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Cai ferate</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2.3</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Drum de servici (tehnologic)</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2.4</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Pod de servici (Provizoriu)</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15"/>
        </w:trPr>
        <w:tc>
          <w:tcPr>
            <w:tcW w:w="664" w:type="pct"/>
            <w:tcBorders>
              <w:top w:val="nil"/>
              <w:left w:val="double" w:sz="6" w:space="0" w:color="auto"/>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w:t>
            </w:r>
          </w:p>
        </w:tc>
        <w:tc>
          <w:tcPr>
            <w:tcW w:w="135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Corectie albie</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45"/>
        </w:trPr>
        <w:tc>
          <w:tcPr>
            <w:tcW w:w="2013" w:type="pct"/>
            <w:gridSpan w:val="2"/>
            <w:tcBorders>
              <w:top w:val="double" w:sz="6" w:space="0" w:color="auto"/>
              <w:left w:val="double" w:sz="6" w:space="0" w:color="auto"/>
              <w:bottom w:val="double" w:sz="6" w:space="0" w:color="auto"/>
              <w:right w:val="single" w:sz="4"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i/>
                <w:iCs/>
                <w:noProof w:val="0"/>
                <w:sz w:val="20"/>
                <w:szCs w:val="20"/>
                <w:lang w:eastAsia="ro-RO"/>
              </w:rPr>
            </w:pPr>
            <w:r w:rsidRPr="001C4A62">
              <w:rPr>
                <w:rFonts w:ascii="Arial" w:eastAsia="Times New Roman" w:hAnsi="Arial"/>
                <w:b/>
                <w:bCs/>
                <w:i/>
                <w:iCs/>
                <w:noProof w:val="0"/>
                <w:sz w:val="20"/>
                <w:szCs w:val="20"/>
                <w:lang w:eastAsia="ro-RO"/>
              </w:rPr>
              <w:t>TOTAL CAPITOL 2</w:t>
            </w:r>
          </w:p>
        </w:tc>
        <w:tc>
          <w:tcPr>
            <w:tcW w:w="540" w:type="pct"/>
            <w:tcBorders>
              <w:top w:val="double" w:sz="6" w:space="0" w:color="auto"/>
              <w:left w:val="nil"/>
              <w:bottom w:val="double" w:sz="6" w:space="0" w:color="auto"/>
              <w:right w:val="single" w:sz="4" w:space="0" w:color="auto"/>
            </w:tcBorders>
            <w:shd w:val="clear" w:color="000000" w:fill="DDD9C3"/>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540" w:type="pct"/>
            <w:tcBorders>
              <w:top w:val="double" w:sz="6" w:space="0" w:color="auto"/>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540" w:type="pct"/>
            <w:tcBorders>
              <w:top w:val="double" w:sz="6" w:space="0" w:color="auto"/>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596" w:type="pct"/>
            <w:tcBorders>
              <w:top w:val="double" w:sz="6" w:space="0" w:color="auto"/>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771" w:type="pct"/>
            <w:tcBorders>
              <w:top w:val="double" w:sz="6" w:space="0" w:color="auto"/>
              <w:left w:val="nil"/>
              <w:bottom w:val="double" w:sz="6"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r>
      <w:tr w:rsidR="001C4A62" w:rsidRPr="001C4A62" w:rsidTr="001C4A62">
        <w:trPr>
          <w:trHeight w:val="345"/>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CAPITOLUL 3</w:t>
            </w:r>
            <w:r w:rsidRPr="001C4A62">
              <w:rPr>
                <w:rFonts w:ascii="Arial" w:eastAsia="Times New Roman" w:hAnsi="Arial"/>
                <w:b/>
                <w:bCs/>
                <w:noProof w:val="0"/>
                <w:sz w:val="20"/>
                <w:szCs w:val="20"/>
                <w:lang w:eastAsia="ro-RO"/>
              </w:rPr>
              <w:br/>
              <w:t xml:space="preserve">     Cheltuieli pentru proiectare şi asistenţă tehnică</w:t>
            </w:r>
          </w:p>
        </w:tc>
      </w:tr>
      <w:tr w:rsidR="001C4A62" w:rsidRPr="001C4A62" w:rsidTr="001C4A62">
        <w:trPr>
          <w:trHeight w:val="315"/>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3.1</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Studii teren (SF+PT+DE)</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6,000</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1,334</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1,140</w:t>
            </w:r>
          </w:p>
        </w:tc>
        <w:tc>
          <w:tcPr>
            <w:tcW w:w="596"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7,140</w:t>
            </w:r>
          </w:p>
        </w:tc>
        <w:tc>
          <w:tcPr>
            <w:tcW w:w="771" w:type="pct"/>
            <w:tcBorders>
              <w:top w:val="single" w:sz="4" w:space="0" w:color="auto"/>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1,588</w:t>
            </w:r>
          </w:p>
        </w:tc>
      </w:tr>
      <w:tr w:rsidR="001C4A62" w:rsidRPr="001C4A62" w:rsidTr="001C4A62">
        <w:trPr>
          <w:trHeight w:val="6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3.2</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Taxe pentru oţinerea de avize, acorduri şi autorizaţii</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10,500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2,335</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1,995</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12,495</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2,778</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Proiectare şi inginerie</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211,665</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47,058</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40,216</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251,882</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55,999</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3.4</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Organizarea procedurilor de achiziţie</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1,557</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1,330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8,330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1,852</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3.5</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Consultanţă</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42,762</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9,507</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8,125</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50,887</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11,314</w:t>
            </w:r>
          </w:p>
        </w:tc>
      </w:tr>
      <w:tr w:rsidR="001C4A62" w:rsidRPr="001C4A62" w:rsidTr="001C4A62">
        <w:trPr>
          <w:trHeight w:val="315"/>
        </w:trPr>
        <w:tc>
          <w:tcPr>
            <w:tcW w:w="664" w:type="pct"/>
            <w:tcBorders>
              <w:top w:val="nil"/>
              <w:left w:val="double" w:sz="6" w:space="0" w:color="auto"/>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3.6</w:t>
            </w:r>
          </w:p>
        </w:tc>
        <w:tc>
          <w:tcPr>
            <w:tcW w:w="135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Asistenţă tehnică</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128,287</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28,521</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24,375</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152,662</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33,940</w:t>
            </w:r>
          </w:p>
        </w:tc>
      </w:tr>
      <w:tr w:rsidR="001C4A62" w:rsidRPr="001C4A62" w:rsidTr="001C4A62">
        <w:trPr>
          <w:trHeight w:val="345"/>
        </w:trPr>
        <w:tc>
          <w:tcPr>
            <w:tcW w:w="2013" w:type="pct"/>
            <w:gridSpan w:val="2"/>
            <w:tcBorders>
              <w:top w:val="double" w:sz="6" w:space="0" w:color="auto"/>
              <w:left w:val="double" w:sz="6" w:space="0" w:color="auto"/>
              <w:bottom w:val="double" w:sz="6" w:space="0" w:color="auto"/>
              <w:right w:val="nil"/>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i/>
                <w:iCs/>
                <w:noProof w:val="0"/>
                <w:sz w:val="20"/>
                <w:szCs w:val="20"/>
                <w:lang w:eastAsia="ro-RO"/>
              </w:rPr>
            </w:pPr>
            <w:r w:rsidRPr="001C4A62">
              <w:rPr>
                <w:rFonts w:ascii="Arial" w:eastAsia="Times New Roman" w:hAnsi="Arial"/>
                <w:b/>
                <w:bCs/>
                <w:i/>
                <w:iCs/>
                <w:noProof w:val="0"/>
                <w:sz w:val="20"/>
                <w:szCs w:val="20"/>
                <w:lang w:eastAsia="ro-RO"/>
              </w:rPr>
              <w:t>TOTAL CAPITOL 3</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406,215</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90,312</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77,181</w:t>
            </w:r>
          </w:p>
        </w:tc>
        <w:tc>
          <w:tcPr>
            <w:tcW w:w="596"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483,396</w:t>
            </w:r>
          </w:p>
        </w:tc>
        <w:tc>
          <w:tcPr>
            <w:tcW w:w="771" w:type="pct"/>
            <w:tcBorders>
              <w:top w:val="double" w:sz="6" w:space="0" w:color="auto"/>
              <w:left w:val="nil"/>
              <w:bottom w:val="double" w:sz="6"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107,471</w:t>
            </w:r>
          </w:p>
        </w:tc>
      </w:tr>
      <w:tr w:rsidR="001C4A62" w:rsidRPr="001C4A62" w:rsidTr="001C4A62">
        <w:trPr>
          <w:trHeight w:val="345"/>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CAPITOLUL 4</w:t>
            </w:r>
            <w:r w:rsidRPr="001C4A62">
              <w:rPr>
                <w:rFonts w:ascii="Arial" w:eastAsia="Times New Roman" w:hAnsi="Arial"/>
                <w:b/>
                <w:bCs/>
                <w:noProof w:val="0"/>
                <w:sz w:val="20"/>
                <w:szCs w:val="20"/>
                <w:lang w:eastAsia="ro-RO"/>
              </w:rPr>
              <w:br/>
              <w:t xml:space="preserve">     Cheltuieli pentru investiţia de bază</w:t>
            </w:r>
          </w:p>
        </w:tc>
      </w:tr>
      <w:tr w:rsidR="001C4A62" w:rsidRPr="001C4A62" w:rsidTr="001C4A62">
        <w:trPr>
          <w:trHeight w:val="315"/>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4.1</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Construcţii şi instalaţii</w:t>
            </w:r>
          </w:p>
        </w:tc>
        <w:tc>
          <w:tcPr>
            <w:tcW w:w="540" w:type="pct"/>
            <w:tcBorders>
              <w:top w:val="nil"/>
              <w:left w:val="nil"/>
              <w:bottom w:val="single" w:sz="4" w:space="0" w:color="auto"/>
              <w:right w:val="single" w:sz="4" w:space="0" w:color="auto"/>
            </w:tcBorders>
            <w:shd w:val="clear" w:color="000000" w:fill="DDD9C3"/>
            <w:vAlign w:val="center"/>
            <w:hideMark/>
          </w:tcPr>
          <w:p w:rsidR="001C4A62" w:rsidRPr="001C4A62" w:rsidRDefault="001C4A62" w:rsidP="001C4A62">
            <w:pPr>
              <w:spacing w:line="240" w:lineRule="auto"/>
              <w:ind w:firstLine="0"/>
              <w:jc w:val="right"/>
              <w:rPr>
                <w:rFonts w:ascii="Arial" w:eastAsia="Times New Roman" w:hAnsi="Arial"/>
                <w:i/>
                <w:iCs/>
                <w:noProof w:val="0"/>
                <w:sz w:val="20"/>
                <w:szCs w:val="20"/>
                <w:u w:val="single"/>
                <w:lang w:eastAsia="ro-RO"/>
              </w:rPr>
            </w:pPr>
            <w:r w:rsidRPr="001C4A62">
              <w:rPr>
                <w:rFonts w:ascii="Arial" w:eastAsia="Times New Roman" w:hAnsi="Arial"/>
                <w:i/>
                <w:iCs/>
                <w:noProof w:val="0"/>
                <w:sz w:val="20"/>
                <w:szCs w:val="20"/>
                <w:u w:val="single"/>
                <w:lang w:eastAsia="ro-RO"/>
              </w:rPr>
              <w:t>8552,494</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i/>
                <w:iCs/>
                <w:noProof w:val="0"/>
                <w:sz w:val="20"/>
                <w:szCs w:val="20"/>
                <w:u w:val="single"/>
                <w:lang w:eastAsia="ro-RO"/>
              </w:rPr>
            </w:pPr>
            <w:r w:rsidRPr="001C4A62">
              <w:rPr>
                <w:rFonts w:ascii="Arial" w:eastAsia="Times New Roman" w:hAnsi="Arial"/>
                <w:i/>
                <w:iCs/>
                <w:noProof w:val="0"/>
                <w:sz w:val="20"/>
                <w:szCs w:val="20"/>
                <w:u w:val="single"/>
                <w:lang w:eastAsia="ro-RO"/>
              </w:rPr>
              <w:t>1901,400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i/>
                <w:iCs/>
                <w:noProof w:val="0"/>
                <w:sz w:val="20"/>
                <w:szCs w:val="20"/>
                <w:u w:val="single"/>
                <w:lang w:eastAsia="ro-RO"/>
              </w:rPr>
            </w:pPr>
            <w:r w:rsidRPr="001C4A62">
              <w:rPr>
                <w:rFonts w:ascii="Arial" w:eastAsia="Times New Roman" w:hAnsi="Arial"/>
                <w:i/>
                <w:iCs/>
                <w:noProof w:val="0"/>
                <w:sz w:val="20"/>
                <w:szCs w:val="20"/>
                <w:u w:val="single"/>
                <w:lang w:eastAsia="ro-RO"/>
              </w:rPr>
              <w:t>1624,974</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i/>
                <w:iCs/>
                <w:noProof w:val="0"/>
                <w:sz w:val="20"/>
                <w:szCs w:val="20"/>
                <w:u w:val="single"/>
                <w:lang w:eastAsia="ro-RO"/>
              </w:rPr>
            </w:pPr>
            <w:r w:rsidRPr="001C4A62">
              <w:rPr>
                <w:rFonts w:ascii="Arial" w:eastAsia="Times New Roman" w:hAnsi="Arial"/>
                <w:i/>
                <w:iCs/>
                <w:noProof w:val="0"/>
                <w:sz w:val="20"/>
                <w:szCs w:val="20"/>
                <w:u w:val="single"/>
                <w:lang w:eastAsia="ro-RO"/>
              </w:rPr>
              <w:t>10177,468</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i/>
                <w:iCs/>
                <w:noProof w:val="0"/>
                <w:sz w:val="20"/>
                <w:szCs w:val="20"/>
                <w:u w:val="single"/>
                <w:lang w:eastAsia="ro-RO"/>
              </w:rPr>
            </w:pPr>
            <w:r w:rsidRPr="001C4A62">
              <w:rPr>
                <w:rFonts w:ascii="Arial" w:eastAsia="Times New Roman" w:hAnsi="Arial"/>
                <w:i/>
                <w:iCs/>
                <w:noProof w:val="0"/>
                <w:sz w:val="20"/>
                <w:szCs w:val="20"/>
                <w:u w:val="single"/>
                <w:lang w:eastAsia="ro-RO"/>
              </w:rPr>
              <w:t>2262,666</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4.1.1</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Lucrari drum</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8552,494</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1901,400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1624,974</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10177,468</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2262,666</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4.2</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Montaj utilaj tehnologic</w:t>
            </w:r>
          </w:p>
        </w:tc>
        <w:tc>
          <w:tcPr>
            <w:tcW w:w="540" w:type="pct"/>
            <w:tcBorders>
              <w:top w:val="nil"/>
              <w:left w:val="nil"/>
              <w:bottom w:val="single" w:sz="4" w:space="0" w:color="auto"/>
              <w:right w:val="single" w:sz="4" w:space="0" w:color="auto"/>
            </w:tcBorders>
            <w:shd w:val="clear" w:color="000000" w:fill="DDD9C3"/>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6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lastRenderedPageBreak/>
              <w:t>4.3</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Utilaje, echipamente tehnologice si functionale cu montaj</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6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4.4</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Utilaje fără montaj şi echipamente de transport</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4.5</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Dotări</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15"/>
        </w:trPr>
        <w:tc>
          <w:tcPr>
            <w:tcW w:w="664" w:type="pct"/>
            <w:tcBorders>
              <w:top w:val="nil"/>
              <w:left w:val="double" w:sz="6" w:space="0" w:color="auto"/>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4.6</w:t>
            </w:r>
          </w:p>
        </w:tc>
        <w:tc>
          <w:tcPr>
            <w:tcW w:w="135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Active necorporale</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nil"/>
              <w:left w:val="nil"/>
              <w:bottom w:val="nil"/>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45"/>
        </w:trPr>
        <w:tc>
          <w:tcPr>
            <w:tcW w:w="2013" w:type="pct"/>
            <w:gridSpan w:val="2"/>
            <w:tcBorders>
              <w:top w:val="double" w:sz="6" w:space="0" w:color="auto"/>
              <w:left w:val="double" w:sz="6" w:space="0" w:color="auto"/>
              <w:bottom w:val="double" w:sz="6" w:space="0" w:color="auto"/>
              <w:right w:val="nil"/>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i/>
                <w:iCs/>
                <w:noProof w:val="0"/>
                <w:sz w:val="20"/>
                <w:szCs w:val="20"/>
                <w:lang w:eastAsia="ro-RO"/>
              </w:rPr>
            </w:pPr>
            <w:r w:rsidRPr="001C4A62">
              <w:rPr>
                <w:rFonts w:ascii="Arial" w:eastAsia="Times New Roman" w:hAnsi="Arial"/>
                <w:b/>
                <w:bCs/>
                <w:i/>
                <w:iCs/>
                <w:noProof w:val="0"/>
                <w:sz w:val="20"/>
                <w:szCs w:val="20"/>
                <w:lang w:eastAsia="ro-RO"/>
              </w:rPr>
              <w:t>TOTAL CAPITOL 4</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8552,494</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1901,400</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1624,974</w:t>
            </w:r>
          </w:p>
        </w:tc>
        <w:tc>
          <w:tcPr>
            <w:tcW w:w="596"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10177,468</w:t>
            </w:r>
          </w:p>
        </w:tc>
        <w:tc>
          <w:tcPr>
            <w:tcW w:w="771" w:type="pct"/>
            <w:tcBorders>
              <w:top w:val="double" w:sz="6" w:space="0" w:color="auto"/>
              <w:left w:val="nil"/>
              <w:bottom w:val="double" w:sz="6"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2262,666</w:t>
            </w:r>
          </w:p>
        </w:tc>
      </w:tr>
      <w:tr w:rsidR="001C4A62" w:rsidRPr="001C4A62" w:rsidTr="001C4A62">
        <w:trPr>
          <w:trHeight w:val="345"/>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CAPITOLUL 5</w:t>
            </w:r>
            <w:r w:rsidRPr="001C4A62">
              <w:rPr>
                <w:rFonts w:ascii="Arial" w:eastAsia="Times New Roman" w:hAnsi="Arial"/>
                <w:b/>
                <w:bCs/>
                <w:noProof w:val="0"/>
                <w:sz w:val="20"/>
                <w:szCs w:val="20"/>
                <w:lang w:eastAsia="ro-RO"/>
              </w:rPr>
              <w:br/>
              <w:t xml:space="preserve">     Alte cheltuieli </w:t>
            </w:r>
          </w:p>
        </w:tc>
      </w:tr>
      <w:tr w:rsidR="001C4A62" w:rsidRPr="001C4A62" w:rsidTr="001C4A62">
        <w:trPr>
          <w:trHeight w:val="315"/>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5.1</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Organizare de şantier</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5.1.1</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Lucrări de construcţii</w:t>
            </w:r>
          </w:p>
        </w:tc>
        <w:tc>
          <w:tcPr>
            <w:tcW w:w="540" w:type="pct"/>
            <w:tcBorders>
              <w:top w:val="nil"/>
              <w:left w:val="nil"/>
              <w:bottom w:val="single" w:sz="4" w:space="0" w:color="auto"/>
              <w:right w:val="single" w:sz="4" w:space="0" w:color="auto"/>
            </w:tcBorders>
            <w:shd w:val="clear" w:color="000000" w:fill="DDD9C3"/>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128,287</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28,521</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24,375</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152,662</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33,940</w:t>
            </w:r>
          </w:p>
        </w:tc>
      </w:tr>
      <w:tr w:rsidR="001C4A62" w:rsidRPr="001C4A62" w:rsidTr="001C4A62">
        <w:trPr>
          <w:trHeight w:val="3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5.1.2</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Cheltuieli conexe organizării şantierului</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50,000</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11,117</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9,500</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59,500</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13,229</w:t>
            </w:r>
          </w:p>
        </w:tc>
      </w:tr>
      <w:tr w:rsidR="001C4A62" w:rsidRPr="001C4A62" w:rsidTr="001C4A62">
        <w:trPr>
          <w:trHeight w:val="600"/>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5.2</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Comisioane, taxe, cote legale, costul creditului</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95,749</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21,287</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18,192</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113,941</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25,332</w:t>
            </w:r>
          </w:p>
        </w:tc>
      </w:tr>
      <w:tr w:rsidR="001C4A62" w:rsidRPr="001C4A62" w:rsidTr="001C4A62">
        <w:trPr>
          <w:trHeight w:val="315"/>
        </w:trPr>
        <w:tc>
          <w:tcPr>
            <w:tcW w:w="664" w:type="pct"/>
            <w:tcBorders>
              <w:top w:val="nil"/>
              <w:left w:val="double" w:sz="6" w:space="0" w:color="auto"/>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5.3</w:t>
            </w:r>
          </w:p>
        </w:tc>
        <w:tc>
          <w:tcPr>
            <w:tcW w:w="1350" w:type="pct"/>
            <w:tcBorders>
              <w:top w:val="nil"/>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Cheltuieli diverse</w:t>
            </w:r>
          </w:p>
        </w:tc>
        <w:tc>
          <w:tcPr>
            <w:tcW w:w="540" w:type="pct"/>
            <w:tcBorders>
              <w:top w:val="nil"/>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898,234</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199,697</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170,664</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1068,898</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237,639</w:t>
            </w:r>
          </w:p>
        </w:tc>
      </w:tr>
      <w:tr w:rsidR="001C4A62" w:rsidRPr="001C4A62" w:rsidTr="001C4A62">
        <w:trPr>
          <w:trHeight w:val="345"/>
        </w:trPr>
        <w:tc>
          <w:tcPr>
            <w:tcW w:w="2013" w:type="pct"/>
            <w:gridSpan w:val="2"/>
            <w:tcBorders>
              <w:top w:val="double" w:sz="6" w:space="0" w:color="auto"/>
              <w:left w:val="double" w:sz="6" w:space="0" w:color="auto"/>
              <w:bottom w:val="double" w:sz="6" w:space="0" w:color="auto"/>
              <w:right w:val="nil"/>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i/>
                <w:iCs/>
                <w:noProof w:val="0"/>
                <w:sz w:val="20"/>
                <w:szCs w:val="20"/>
                <w:lang w:eastAsia="ro-RO"/>
              </w:rPr>
            </w:pPr>
            <w:r w:rsidRPr="001C4A62">
              <w:rPr>
                <w:rFonts w:ascii="Arial" w:eastAsia="Times New Roman" w:hAnsi="Arial"/>
                <w:b/>
                <w:bCs/>
                <w:i/>
                <w:iCs/>
                <w:noProof w:val="0"/>
                <w:sz w:val="20"/>
                <w:szCs w:val="20"/>
                <w:lang w:eastAsia="ro-RO"/>
              </w:rPr>
              <w:t>TOTAL CAPITOL 5</w:t>
            </w:r>
          </w:p>
        </w:tc>
        <w:tc>
          <w:tcPr>
            <w:tcW w:w="540" w:type="pct"/>
            <w:tcBorders>
              <w:top w:val="nil"/>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1172,270</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260,622</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222,731</w:t>
            </w:r>
          </w:p>
        </w:tc>
        <w:tc>
          <w:tcPr>
            <w:tcW w:w="596"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1395,001</w:t>
            </w:r>
          </w:p>
        </w:tc>
        <w:tc>
          <w:tcPr>
            <w:tcW w:w="771" w:type="pct"/>
            <w:tcBorders>
              <w:top w:val="double" w:sz="6" w:space="0" w:color="auto"/>
              <w:left w:val="nil"/>
              <w:bottom w:val="double" w:sz="6"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310,140</w:t>
            </w:r>
          </w:p>
        </w:tc>
      </w:tr>
      <w:tr w:rsidR="001C4A62" w:rsidRPr="001C4A62" w:rsidTr="001C4A62">
        <w:trPr>
          <w:trHeight w:val="345"/>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CAPITOLUL 6</w:t>
            </w:r>
            <w:r w:rsidRPr="001C4A62">
              <w:rPr>
                <w:rFonts w:ascii="Arial" w:eastAsia="Times New Roman" w:hAnsi="Arial"/>
                <w:b/>
                <w:bCs/>
                <w:noProof w:val="0"/>
                <w:sz w:val="20"/>
                <w:szCs w:val="20"/>
                <w:lang w:eastAsia="ro-RO"/>
              </w:rPr>
              <w:br/>
              <w:t xml:space="preserve">     Cheltuieli pentru probe tehnologice şi teste şi predare la beneficiar</w:t>
            </w:r>
          </w:p>
        </w:tc>
      </w:tr>
      <w:tr w:rsidR="001C4A62" w:rsidRPr="001C4A62" w:rsidTr="001C4A62">
        <w:trPr>
          <w:trHeight w:val="315"/>
        </w:trPr>
        <w:tc>
          <w:tcPr>
            <w:tcW w:w="664" w:type="pct"/>
            <w:tcBorders>
              <w:top w:val="nil"/>
              <w:left w:val="double" w:sz="6"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6.1</w:t>
            </w:r>
          </w:p>
        </w:tc>
        <w:tc>
          <w:tcPr>
            <w:tcW w:w="135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Pregătirea personalului de exploatare</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40"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6" w:type="pct"/>
            <w:tcBorders>
              <w:top w:val="single" w:sz="4"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71" w:type="pct"/>
            <w:tcBorders>
              <w:top w:val="single" w:sz="4" w:space="0" w:color="auto"/>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1C4A62">
        <w:trPr>
          <w:trHeight w:val="315"/>
        </w:trPr>
        <w:tc>
          <w:tcPr>
            <w:tcW w:w="664" w:type="pct"/>
            <w:tcBorders>
              <w:top w:val="nil"/>
              <w:left w:val="double" w:sz="6" w:space="0" w:color="auto"/>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6.2</w:t>
            </w:r>
          </w:p>
        </w:tc>
        <w:tc>
          <w:tcPr>
            <w:tcW w:w="135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Probe tehnologice şi teste</w:t>
            </w:r>
          </w:p>
        </w:tc>
        <w:tc>
          <w:tcPr>
            <w:tcW w:w="540" w:type="pct"/>
            <w:tcBorders>
              <w:top w:val="nil"/>
              <w:left w:val="nil"/>
              <w:bottom w:val="nil"/>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35,192</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7,824</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6,686</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41,878</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9,311</w:t>
            </w:r>
          </w:p>
        </w:tc>
      </w:tr>
      <w:tr w:rsidR="001C4A62" w:rsidRPr="001C4A62" w:rsidTr="001C4A62">
        <w:trPr>
          <w:trHeight w:val="345"/>
        </w:trPr>
        <w:tc>
          <w:tcPr>
            <w:tcW w:w="2013" w:type="pct"/>
            <w:gridSpan w:val="2"/>
            <w:tcBorders>
              <w:top w:val="double" w:sz="6" w:space="0" w:color="auto"/>
              <w:left w:val="double" w:sz="6" w:space="0" w:color="auto"/>
              <w:bottom w:val="double" w:sz="6" w:space="0" w:color="auto"/>
              <w:right w:val="nil"/>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i/>
                <w:iCs/>
                <w:noProof w:val="0"/>
                <w:sz w:val="20"/>
                <w:szCs w:val="20"/>
                <w:lang w:eastAsia="ro-RO"/>
              </w:rPr>
            </w:pPr>
            <w:r w:rsidRPr="001C4A62">
              <w:rPr>
                <w:rFonts w:ascii="Arial" w:eastAsia="Times New Roman" w:hAnsi="Arial"/>
                <w:b/>
                <w:bCs/>
                <w:i/>
                <w:iCs/>
                <w:noProof w:val="0"/>
                <w:sz w:val="20"/>
                <w:szCs w:val="20"/>
                <w:lang w:eastAsia="ro-RO"/>
              </w:rPr>
              <w:t>TOTAL CAPITOL 6</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35,192</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7,824</w:t>
            </w:r>
          </w:p>
        </w:tc>
        <w:tc>
          <w:tcPr>
            <w:tcW w:w="540"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6,686</w:t>
            </w:r>
          </w:p>
        </w:tc>
        <w:tc>
          <w:tcPr>
            <w:tcW w:w="596" w:type="pct"/>
            <w:tcBorders>
              <w:top w:val="double" w:sz="6" w:space="0" w:color="auto"/>
              <w:left w:val="nil"/>
              <w:bottom w:val="double" w:sz="6" w:space="0" w:color="auto"/>
              <w:right w:val="nil"/>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41,878</w:t>
            </w:r>
          </w:p>
        </w:tc>
        <w:tc>
          <w:tcPr>
            <w:tcW w:w="771" w:type="pct"/>
            <w:tcBorders>
              <w:top w:val="double" w:sz="6" w:space="0" w:color="auto"/>
              <w:left w:val="nil"/>
              <w:bottom w:val="double" w:sz="6"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9,311</w:t>
            </w:r>
          </w:p>
        </w:tc>
      </w:tr>
      <w:tr w:rsidR="001C4A62" w:rsidRPr="001C4A62" w:rsidTr="001C4A62">
        <w:trPr>
          <w:trHeight w:val="330"/>
        </w:trPr>
        <w:tc>
          <w:tcPr>
            <w:tcW w:w="2013" w:type="pct"/>
            <w:gridSpan w:val="2"/>
            <w:tcBorders>
              <w:top w:val="nil"/>
              <w:left w:val="double" w:sz="6" w:space="0" w:color="auto"/>
              <w:bottom w:val="single" w:sz="4" w:space="0" w:color="auto"/>
              <w:right w:val="single" w:sz="4"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GENERAL</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10189,801</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2265,412</w:t>
            </w:r>
          </w:p>
        </w:tc>
        <w:tc>
          <w:tcPr>
            <w:tcW w:w="540"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1936,061</w:t>
            </w:r>
          </w:p>
        </w:tc>
        <w:tc>
          <w:tcPr>
            <w:tcW w:w="596"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12125,862</w:t>
            </w:r>
          </w:p>
        </w:tc>
        <w:tc>
          <w:tcPr>
            <w:tcW w:w="771" w:type="pct"/>
            <w:tcBorders>
              <w:top w:val="nil"/>
              <w:left w:val="nil"/>
              <w:bottom w:val="single" w:sz="4"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2695,841</w:t>
            </w:r>
          </w:p>
        </w:tc>
      </w:tr>
      <w:tr w:rsidR="001C4A62" w:rsidRPr="001C4A62" w:rsidTr="001C4A62">
        <w:trPr>
          <w:trHeight w:val="330"/>
        </w:trPr>
        <w:tc>
          <w:tcPr>
            <w:tcW w:w="2013" w:type="pct"/>
            <w:gridSpan w:val="2"/>
            <w:tcBorders>
              <w:top w:val="single" w:sz="4" w:space="0" w:color="auto"/>
              <w:left w:val="double" w:sz="6" w:space="0" w:color="auto"/>
              <w:bottom w:val="double" w:sz="6" w:space="0" w:color="auto"/>
              <w:right w:val="single" w:sz="4"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Din care C + M</w:t>
            </w:r>
          </w:p>
        </w:tc>
        <w:tc>
          <w:tcPr>
            <w:tcW w:w="540" w:type="pct"/>
            <w:tcBorders>
              <w:top w:val="nil"/>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8704,411</w:t>
            </w:r>
          </w:p>
        </w:tc>
        <w:tc>
          <w:tcPr>
            <w:tcW w:w="540" w:type="pct"/>
            <w:tcBorders>
              <w:top w:val="nil"/>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1935,175</w:t>
            </w:r>
          </w:p>
        </w:tc>
        <w:tc>
          <w:tcPr>
            <w:tcW w:w="540" w:type="pct"/>
            <w:tcBorders>
              <w:top w:val="nil"/>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1653,838</w:t>
            </w:r>
          </w:p>
        </w:tc>
        <w:tc>
          <w:tcPr>
            <w:tcW w:w="596" w:type="pct"/>
            <w:tcBorders>
              <w:top w:val="nil"/>
              <w:left w:val="nil"/>
              <w:bottom w:val="double" w:sz="6" w:space="0" w:color="auto"/>
              <w:right w:val="single" w:sz="4"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10358,249</w:t>
            </w:r>
          </w:p>
        </w:tc>
        <w:tc>
          <w:tcPr>
            <w:tcW w:w="771" w:type="pct"/>
            <w:tcBorders>
              <w:top w:val="nil"/>
              <w:left w:val="nil"/>
              <w:bottom w:val="double" w:sz="6" w:space="0" w:color="auto"/>
              <w:right w:val="double" w:sz="6" w:space="0" w:color="auto"/>
            </w:tcBorders>
            <w:shd w:val="clear" w:color="auto" w:fill="auto"/>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2302,859</w:t>
            </w:r>
          </w:p>
        </w:tc>
      </w:tr>
    </w:tbl>
    <w:p w:rsidR="00FE5ACD" w:rsidRDefault="00FE5ACD" w:rsidP="00BD1D45">
      <w:pPr>
        <w:pStyle w:val="Normal2"/>
      </w:pPr>
    </w:p>
    <w:p w:rsidR="00FE5ACD" w:rsidRDefault="00FE5ACD" w:rsidP="00BD1D45">
      <w:pPr>
        <w:pStyle w:val="Normal2"/>
      </w:pPr>
    </w:p>
    <w:p w:rsidR="00FE5ACD" w:rsidRDefault="00FE5ACD" w:rsidP="00BD1D45">
      <w:pPr>
        <w:pStyle w:val="Normal2"/>
      </w:pPr>
    </w:p>
    <w:p w:rsidR="001C4A62" w:rsidRPr="001F1B11" w:rsidRDefault="001C4A62" w:rsidP="001C4A62">
      <w:r w:rsidRPr="001F1B11">
        <w:t>PROIECTANT</w:t>
      </w:r>
      <w:r>
        <w:tab/>
      </w:r>
      <w:r>
        <w:tab/>
      </w:r>
      <w:r>
        <w:tab/>
      </w:r>
      <w:r>
        <w:tab/>
      </w:r>
      <w:r>
        <w:tab/>
      </w:r>
      <w:r>
        <w:tab/>
      </w:r>
      <w:r>
        <w:tab/>
      </w:r>
      <w:r>
        <w:tab/>
        <w:t>BENEFICIAR</w:t>
      </w:r>
    </w:p>
    <w:p w:rsidR="001C4A62" w:rsidRDefault="001C4A62" w:rsidP="001C4A62">
      <w:r w:rsidRPr="001F1B11">
        <w:t>SC INCERTRANS SA</w:t>
      </w:r>
      <w:r>
        <w:tab/>
      </w:r>
      <w:r>
        <w:tab/>
      </w:r>
      <w:r>
        <w:tab/>
      </w:r>
      <w:r>
        <w:tab/>
      </w:r>
      <w:r>
        <w:tab/>
        <w:t xml:space="preserve">                    CONSILIUL JUDETEAN HARGHITA</w:t>
      </w:r>
    </w:p>
    <w:p w:rsidR="00FE5ACD" w:rsidRDefault="00FE5ACD"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p w:rsidR="001C4A62" w:rsidRDefault="001C4A62" w:rsidP="00BD1D45">
      <w:pPr>
        <w:pStyle w:val="Normal2"/>
      </w:pPr>
    </w:p>
    <w:tbl>
      <w:tblPr>
        <w:tblW w:w="5000" w:type="pct"/>
        <w:tblLayout w:type="fixed"/>
        <w:tblLook w:val="04A0" w:firstRow="1" w:lastRow="0" w:firstColumn="1" w:lastColumn="0" w:noHBand="0" w:noVBand="1"/>
      </w:tblPr>
      <w:tblGrid>
        <w:gridCol w:w="757"/>
        <w:gridCol w:w="2885"/>
        <w:gridCol w:w="1271"/>
        <w:gridCol w:w="990"/>
        <w:gridCol w:w="1131"/>
        <w:gridCol w:w="1131"/>
        <w:gridCol w:w="1407"/>
      </w:tblGrid>
      <w:tr w:rsidR="001C4A62" w:rsidRPr="001C4A62" w:rsidTr="00A83150">
        <w:trPr>
          <w:trHeight w:val="198"/>
        </w:trPr>
        <w:tc>
          <w:tcPr>
            <w:tcW w:w="1902" w:type="pct"/>
            <w:gridSpan w:val="2"/>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bookmarkStart w:id="89" w:name="RANGE!A1:G19"/>
            <w:r w:rsidRPr="001C4A62">
              <w:rPr>
                <w:rFonts w:ascii="Arial" w:eastAsia="Times New Roman" w:hAnsi="Arial"/>
                <w:b/>
                <w:bCs/>
                <w:noProof w:val="0"/>
                <w:sz w:val="20"/>
                <w:szCs w:val="20"/>
                <w:lang w:eastAsia="ro-RO"/>
              </w:rPr>
              <w:lastRenderedPageBreak/>
              <w:t>Capitolul 1. Cheltuieli pentru obţinerea amenajarea terenului</w:t>
            </w:r>
            <w:bookmarkEnd w:id="89"/>
          </w:p>
        </w:tc>
        <w:tc>
          <w:tcPr>
            <w:tcW w:w="664"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517"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591"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591"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735"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r>
      <w:tr w:rsidR="001C4A62" w:rsidRPr="001C4A62" w:rsidTr="00A83150">
        <w:trPr>
          <w:trHeight w:val="198"/>
        </w:trPr>
        <w:tc>
          <w:tcPr>
            <w:tcW w:w="395" w:type="pct"/>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Nr. crt.</w:t>
            </w:r>
          </w:p>
        </w:tc>
        <w:tc>
          <w:tcPr>
            <w:tcW w:w="1507" w:type="pct"/>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Denumirea categoriilor de cheltuieli</w:t>
            </w:r>
          </w:p>
        </w:tc>
        <w:tc>
          <w:tcPr>
            <w:tcW w:w="1181" w:type="pct"/>
            <w:gridSpan w:val="2"/>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(fără TVA)</w:t>
            </w:r>
          </w:p>
        </w:tc>
        <w:tc>
          <w:tcPr>
            <w:tcW w:w="591" w:type="pct"/>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TVA</w:t>
            </w:r>
          </w:p>
        </w:tc>
        <w:tc>
          <w:tcPr>
            <w:tcW w:w="1326" w:type="pct"/>
            <w:gridSpan w:val="2"/>
            <w:tcBorders>
              <w:top w:val="double" w:sz="6"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(inclusiv TVA)</w:t>
            </w:r>
          </w:p>
        </w:tc>
      </w:tr>
      <w:tr w:rsidR="001C4A62" w:rsidRPr="001C4A62" w:rsidTr="00A83150">
        <w:trPr>
          <w:trHeight w:val="198"/>
        </w:trPr>
        <w:tc>
          <w:tcPr>
            <w:tcW w:w="395" w:type="pct"/>
            <w:vMerge/>
            <w:tcBorders>
              <w:top w:val="double" w:sz="6" w:space="0" w:color="auto"/>
              <w:left w:val="double" w:sz="6"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1507" w:type="pct"/>
            <w:vMerge/>
            <w:tcBorders>
              <w:top w:val="double" w:sz="6" w:space="0" w:color="auto"/>
              <w:left w:val="single" w:sz="4"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1.1</w:t>
            </w:r>
          </w:p>
        </w:tc>
        <w:tc>
          <w:tcPr>
            <w:tcW w:w="4605" w:type="pct"/>
            <w:gridSpan w:val="6"/>
            <w:tcBorders>
              <w:top w:val="single" w:sz="4" w:space="0" w:color="auto"/>
              <w:left w:val="nil"/>
              <w:bottom w:val="single" w:sz="4" w:space="0" w:color="auto"/>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Obtinerea terenului</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1.1.1</w:t>
            </w:r>
          </w:p>
        </w:tc>
        <w:tc>
          <w:tcPr>
            <w:tcW w:w="150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Plata despagubiri teren</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1.1.2</w:t>
            </w:r>
          </w:p>
        </w:tc>
        <w:tc>
          <w:tcPr>
            <w:tcW w:w="150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Elaborarea documentatiei de expropiere si obtinerea actelor de proprietate</w:t>
            </w:r>
            <w:r w:rsidRPr="001C4A62">
              <w:rPr>
                <w:rFonts w:ascii="Arial" w:eastAsia="Times New Roman" w:hAnsi="Arial"/>
                <w:noProof w:val="0"/>
                <w:sz w:val="20"/>
                <w:szCs w:val="20"/>
                <w:lang w:eastAsia="ro-RO"/>
              </w:rPr>
              <w:br/>
              <w:t>pentru terenul aferent investitiei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1902"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1.1</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73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1.2</w:t>
            </w:r>
          </w:p>
        </w:tc>
        <w:tc>
          <w:tcPr>
            <w:tcW w:w="4605" w:type="pct"/>
            <w:gridSpan w:val="6"/>
            <w:tcBorders>
              <w:top w:val="single" w:sz="4" w:space="0" w:color="auto"/>
              <w:left w:val="nil"/>
              <w:bottom w:val="single" w:sz="4" w:space="0" w:color="auto"/>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Amenajarea terenului</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1.2.1</w:t>
            </w:r>
          </w:p>
        </w:tc>
        <w:tc>
          <w:tcPr>
            <w:tcW w:w="150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Curatarea terenului/defrisare/dezradacinare</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12,914</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2,872</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2,454</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15,368</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3,417</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1.2.2</w:t>
            </w:r>
          </w:p>
        </w:tc>
        <w:tc>
          <w:tcPr>
            <w:tcW w:w="150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Demolari, demontari, dezafectari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1,140</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0,254</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0,217</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1,357</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0,302</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1.2.3</w:t>
            </w:r>
          </w:p>
        </w:tc>
        <w:tc>
          <w:tcPr>
            <w:tcW w:w="150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Devieri de utilitati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1902"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1.2</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14,054</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3,126</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2,671</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16,725</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3,719</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1.3</w:t>
            </w:r>
          </w:p>
        </w:tc>
        <w:tc>
          <w:tcPr>
            <w:tcW w:w="4605" w:type="pct"/>
            <w:gridSpan w:val="6"/>
            <w:tcBorders>
              <w:top w:val="single" w:sz="4" w:space="0" w:color="auto"/>
              <w:left w:val="nil"/>
              <w:bottom w:val="single" w:sz="4" w:space="0" w:color="auto"/>
              <w:right w:val="double" w:sz="6" w:space="0" w:color="000000"/>
            </w:tcBorders>
            <w:shd w:val="clear" w:color="auto" w:fill="auto"/>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Amenajări pentru protecţia mediului şi aducere la starea iniţială</w:t>
            </w:r>
          </w:p>
        </w:tc>
      </w:tr>
      <w:tr w:rsidR="001C4A62" w:rsidRPr="001C4A62" w:rsidTr="00A83150">
        <w:trPr>
          <w:trHeight w:val="198"/>
        </w:trPr>
        <w:tc>
          <w:tcPr>
            <w:tcW w:w="39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w:t>
            </w:r>
          </w:p>
        </w:tc>
        <w:tc>
          <w:tcPr>
            <w:tcW w:w="150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Amenajări pentru protecţia mediului şi aducere la starea iniţială</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9,576</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2,129</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1,819</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11,395</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2,534</w:t>
            </w:r>
          </w:p>
        </w:tc>
      </w:tr>
      <w:tr w:rsidR="001C4A62" w:rsidRPr="001C4A62" w:rsidTr="00A83150">
        <w:trPr>
          <w:trHeight w:val="198"/>
        </w:trPr>
        <w:tc>
          <w:tcPr>
            <w:tcW w:w="1902"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1.3</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9,576</w:t>
            </w:r>
          </w:p>
        </w:tc>
        <w:tc>
          <w:tcPr>
            <w:tcW w:w="51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2,129</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1,819</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11,395</w:t>
            </w:r>
          </w:p>
        </w:tc>
        <w:tc>
          <w:tcPr>
            <w:tcW w:w="73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2,534</w:t>
            </w:r>
          </w:p>
        </w:tc>
      </w:tr>
      <w:tr w:rsidR="001C4A62" w:rsidRPr="001C4A62" w:rsidTr="00A83150">
        <w:trPr>
          <w:trHeight w:val="198"/>
        </w:trPr>
        <w:tc>
          <w:tcPr>
            <w:tcW w:w="1902" w:type="pct"/>
            <w:gridSpan w:val="2"/>
            <w:tcBorders>
              <w:top w:val="single" w:sz="4" w:space="0" w:color="auto"/>
              <w:left w:val="double" w:sz="6" w:space="0" w:color="auto"/>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Capitolul 1</w:t>
            </w:r>
          </w:p>
        </w:tc>
        <w:tc>
          <w:tcPr>
            <w:tcW w:w="664"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23,630</w:t>
            </w:r>
          </w:p>
        </w:tc>
        <w:tc>
          <w:tcPr>
            <w:tcW w:w="517"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5,255</w:t>
            </w:r>
          </w:p>
        </w:tc>
        <w:tc>
          <w:tcPr>
            <w:tcW w:w="591"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4,490</w:t>
            </w:r>
          </w:p>
        </w:tc>
        <w:tc>
          <w:tcPr>
            <w:tcW w:w="591"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28,120</w:t>
            </w:r>
          </w:p>
        </w:tc>
        <w:tc>
          <w:tcPr>
            <w:tcW w:w="735" w:type="pct"/>
            <w:tcBorders>
              <w:top w:val="nil"/>
              <w:left w:val="nil"/>
              <w:bottom w:val="double" w:sz="6"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6,253</w:t>
            </w:r>
          </w:p>
        </w:tc>
      </w:tr>
    </w:tbl>
    <w:p w:rsidR="001C4A62" w:rsidRDefault="001C4A62" w:rsidP="00BD1D45">
      <w:pPr>
        <w:pStyle w:val="Normal2"/>
      </w:pPr>
    </w:p>
    <w:tbl>
      <w:tblPr>
        <w:tblW w:w="5000" w:type="pct"/>
        <w:tblLayout w:type="fixed"/>
        <w:tblLook w:val="04A0" w:firstRow="1" w:lastRow="0" w:firstColumn="1" w:lastColumn="0" w:noHBand="0" w:noVBand="1"/>
      </w:tblPr>
      <w:tblGrid>
        <w:gridCol w:w="890"/>
        <w:gridCol w:w="2749"/>
        <w:gridCol w:w="1271"/>
        <w:gridCol w:w="988"/>
        <w:gridCol w:w="1131"/>
        <w:gridCol w:w="1128"/>
        <w:gridCol w:w="1415"/>
      </w:tblGrid>
      <w:tr w:rsidR="001C4A62" w:rsidRPr="001C4A62" w:rsidTr="00A83150">
        <w:trPr>
          <w:trHeight w:val="198"/>
        </w:trPr>
        <w:tc>
          <w:tcPr>
            <w:tcW w:w="2565" w:type="pct"/>
            <w:gridSpan w:val="3"/>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rPr>
                <w:rFonts w:ascii="Arial" w:eastAsia="Times New Roman" w:hAnsi="Arial"/>
                <w:b/>
                <w:bCs/>
                <w:noProof w:val="0"/>
                <w:lang w:eastAsia="ro-RO"/>
              </w:rPr>
            </w:pPr>
            <w:r w:rsidRPr="001C4A62">
              <w:rPr>
                <w:rFonts w:ascii="Arial" w:eastAsia="Times New Roman" w:hAnsi="Arial"/>
                <w:b/>
                <w:bCs/>
                <w:noProof w:val="0"/>
                <w:lang w:eastAsia="ro-RO"/>
              </w:rPr>
              <w:t>Capitolul 2. Cheltuieli pentru asigurarea utilităţilor necesare obiectivului</w:t>
            </w:r>
          </w:p>
        </w:tc>
        <w:tc>
          <w:tcPr>
            <w:tcW w:w="516"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lang w:eastAsia="ro-RO"/>
              </w:rPr>
            </w:pPr>
          </w:p>
        </w:tc>
        <w:tc>
          <w:tcPr>
            <w:tcW w:w="591"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lang w:eastAsia="ro-RO"/>
              </w:rPr>
            </w:pPr>
          </w:p>
        </w:tc>
        <w:tc>
          <w:tcPr>
            <w:tcW w:w="589"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lang w:eastAsia="ro-RO"/>
              </w:rPr>
            </w:pPr>
          </w:p>
        </w:tc>
        <w:tc>
          <w:tcPr>
            <w:tcW w:w="739"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lang w:eastAsia="ro-RO"/>
              </w:rPr>
            </w:pPr>
          </w:p>
        </w:tc>
      </w:tr>
      <w:tr w:rsidR="001C4A62" w:rsidRPr="001C4A62" w:rsidTr="00A83150">
        <w:trPr>
          <w:trHeight w:val="198"/>
        </w:trPr>
        <w:tc>
          <w:tcPr>
            <w:tcW w:w="465" w:type="pct"/>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Nr. crt.</w:t>
            </w:r>
          </w:p>
        </w:tc>
        <w:tc>
          <w:tcPr>
            <w:tcW w:w="1436" w:type="pct"/>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Denumirea categoriilor de cheltuieli</w:t>
            </w:r>
          </w:p>
        </w:tc>
        <w:tc>
          <w:tcPr>
            <w:tcW w:w="1179" w:type="pct"/>
            <w:gridSpan w:val="2"/>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Valoare (fără TVA)</w:t>
            </w:r>
          </w:p>
        </w:tc>
        <w:tc>
          <w:tcPr>
            <w:tcW w:w="591" w:type="pct"/>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TVA</w:t>
            </w:r>
          </w:p>
        </w:tc>
        <w:tc>
          <w:tcPr>
            <w:tcW w:w="1328" w:type="pct"/>
            <w:gridSpan w:val="2"/>
            <w:tcBorders>
              <w:top w:val="double" w:sz="6"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Valoare (inclusiv TVA)</w:t>
            </w:r>
          </w:p>
        </w:tc>
      </w:tr>
      <w:tr w:rsidR="001C4A62" w:rsidRPr="001C4A62" w:rsidTr="00A83150">
        <w:trPr>
          <w:trHeight w:val="198"/>
        </w:trPr>
        <w:tc>
          <w:tcPr>
            <w:tcW w:w="465" w:type="pct"/>
            <w:vMerge/>
            <w:tcBorders>
              <w:top w:val="double" w:sz="6" w:space="0" w:color="auto"/>
              <w:left w:val="double" w:sz="6"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lang w:eastAsia="ro-RO"/>
              </w:rPr>
            </w:pPr>
          </w:p>
        </w:tc>
        <w:tc>
          <w:tcPr>
            <w:tcW w:w="1436" w:type="pct"/>
            <w:vMerge/>
            <w:tcBorders>
              <w:top w:val="double" w:sz="6" w:space="0" w:color="auto"/>
              <w:left w:val="single" w:sz="4"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lang w:eastAsia="ro-RO"/>
              </w:rPr>
            </w:pP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Mii lei</w:t>
            </w:r>
          </w:p>
        </w:tc>
        <w:tc>
          <w:tcPr>
            <w:tcW w:w="516"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Mii euro</w:t>
            </w:r>
          </w:p>
        </w:tc>
        <w:tc>
          <w:tcPr>
            <w:tcW w:w="591"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Mii lei</w:t>
            </w:r>
          </w:p>
        </w:tc>
        <w:tc>
          <w:tcPr>
            <w:tcW w:w="58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Mii lei</w:t>
            </w:r>
          </w:p>
        </w:tc>
        <w:tc>
          <w:tcPr>
            <w:tcW w:w="739"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Mii euro</w:t>
            </w:r>
          </w:p>
        </w:tc>
      </w:tr>
      <w:tr w:rsidR="001C4A62" w:rsidRPr="001C4A62" w:rsidTr="00A83150">
        <w:trPr>
          <w:trHeight w:val="198"/>
        </w:trPr>
        <w:tc>
          <w:tcPr>
            <w:tcW w:w="1901" w:type="pct"/>
            <w:gridSpan w:val="2"/>
            <w:tcBorders>
              <w:top w:val="single" w:sz="4" w:space="0" w:color="auto"/>
              <w:left w:val="double" w:sz="6" w:space="0" w:color="auto"/>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lang w:eastAsia="ro-RO"/>
              </w:rPr>
              <w:t>TOTAL Capitolul 2</w:t>
            </w:r>
          </w:p>
        </w:tc>
        <w:tc>
          <w:tcPr>
            <w:tcW w:w="664"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lang w:eastAsia="ro-RO"/>
              </w:rPr>
            </w:pPr>
            <w:r w:rsidRPr="001C4A62">
              <w:rPr>
                <w:rFonts w:ascii="Arial" w:eastAsia="Times New Roman" w:hAnsi="Arial"/>
                <w:b/>
                <w:bCs/>
                <w:noProof w:val="0"/>
                <w:lang w:eastAsia="ro-RO"/>
              </w:rPr>
              <w:t>0,000</w:t>
            </w:r>
          </w:p>
        </w:tc>
        <w:tc>
          <w:tcPr>
            <w:tcW w:w="516"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lang w:eastAsia="ro-RO"/>
              </w:rPr>
            </w:pPr>
            <w:r w:rsidRPr="001C4A62">
              <w:rPr>
                <w:rFonts w:ascii="Arial" w:eastAsia="Times New Roman" w:hAnsi="Arial"/>
                <w:b/>
                <w:bCs/>
                <w:noProof w:val="0"/>
                <w:lang w:eastAsia="ro-RO"/>
              </w:rPr>
              <w:t>0,000</w:t>
            </w:r>
          </w:p>
        </w:tc>
        <w:tc>
          <w:tcPr>
            <w:tcW w:w="591"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lang w:eastAsia="ro-RO"/>
              </w:rPr>
            </w:pPr>
            <w:r w:rsidRPr="001C4A62">
              <w:rPr>
                <w:rFonts w:ascii="Arial" w:eastAsia="Times New Roman" w:hAnsi="Arial"/>
                <w:b/>
                <w:bCs/>
                <w:noProof w:val="0"/>
                <w:lang w:eastAsia="ro-RO"/>
              </w:rPr>
              <w:t>0,000</w:t>
            </w:r>
          </w:p>
        </w:tc>
        <w:tc>
          <w:tcPr>
            <w:tcW w:w="589"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lang w:eastAsia="ro-RO"/>
              </w:rPr>
            </w:pPr>
            <w:r w:rsidRPr="001C4A62">
              <w:rPr>
                <w:rFonts w:ascii="Arial" w:eastAsia="Times New Roman" w:hAnsi="Arial"/>
                <w:b/>
                <w:bCs/>
                <w:noProof w:val="0"/>
                <w:lang w:eastAsia="ro-RO"/>
              </w:rPr>
              <w:t>0,000</w:t>
            </w:r>
          </w:p>
        </w:tc>
        <w:tc>
          <w:tcPr>
            <w:tcW w:w="739" w:type="pct"/>
            <w:tcBorders>
              <w:top w:val="nil"/>
              <w:left w:val="nil"/>
              <w:bottom w:val="double" w:sz="6"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lang w:eastAsia="ro-RO"/>
              </w:rPr>
            </w:pPr>
            <w:r w:rsidRPr="001C4A62">
              <w:rPr>
                <w:rFonts w:ascii="Arial" w:eastAsia="Times New Roman" w:hAnsi="Arial"/>
                <w:b/>
                <w:bCs/>
                <w:noProof w:val="0"/>
                <w:lang w:eastAsia="ro-RO"/>
              </w:rPr>
              <w:t>0,000</w:t>
            </w:r>
          </w:p>
        </w:tc>
      </w:tr>
    </w:tbl>
    <w:p w:rsidR="001C4A62" w:rsidRDefault="001C4A62" w:rsidP="00BD1D45">
      <w:pPr>
        <w:pStyle w:val="Normal2"/>
      </w:pPr>
    </w:p>
    <w:tbl>
      <w:tblPr>
        <w:tblW w:w="5000" w:type="pct"/>
        <w:tblLayout w:type="fixed"/>
        <w:tblLook w:val="04A0" w:firstRow="1" w:lastRow="0" w:firstColumn="1" w:lastColumn="0" w:noHBand="0" w:noVBand="1"/>
      </w:tblPr>
      <w:tblGrid>
        <w:gridCol w:w="719"/>
        <w:gridCol w:w="2923"/>
        <w:gridCol w:w="1271"/>
        <w:gridCol w:w="986"/>
        <w:gridCol w:w="1129"/>
        <w:gridCol w:w="1129"/>
        <w:gridCol w:w="1415"/>
      </w:tblGrid>
      <w:tr w:rsidR="001C4A62" w:rsidRPr="001C4A62" w:rsidTr="00A83150">
        <w:trPr>
          <w:trHeight w:val="198"/>
        </w:trPr>
        <w:tc>
          <w:tcPr>
            <w:tcW w:w="1901" w:type="pct"/>
            <w:gridSpan w:val="2"/>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bookmarkStart w:id="90" w:name="RANGE!A1:G43"/>
            <w:r w:rsidRPr="001C4A62">
              <w:rPr>
                <w:rFonts w:ascii="Arial" w:eastAsia="Times New Roman" w:hAnsi="Arial"/>
                <w:b/>
                <w:bCs/>
                <w:noProof w:val="0"/>
                <w:sz w:val="20"/>
                <w:szCs w:val="20"/>
                <w:lang w:eastAsia="ro-RO"/>
              </w:rPr>
              <w:t>Capitolul 3. Cheltuieli pentru proiectare şi asistenţă tehnică</w:t>
            </w:r>
            <w:bookmarkEnd w:id="90"/>
          </w:p>
        </w:tc>
        <w:tc>
          <w:tcPr>
            <w:tcW w:w="664"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515"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590"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590"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739"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r>
      <w:tr w:rsidR="001C4A62" w:rsidRPr="001C4A62" w:rsidTr="00A83150">
        <w:trPr>
          <w:trHeight w:val="198"/>
        </w:trPr>
        <w:tc>
          <w:tcPr>
            <w:tcW w:w="375" w:type="pct"/>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Nr. crt.</w:t>
            </w:r>
          </w:p>
        </w:tc>
        <w:tc>
          <w:tcPr>
            <w:tcW w:w="1527" w:type="pct"/>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Denumirea categoriilor de cheltuieli</w:t>
            </w:r>
          </w:p>
        </w:tc>
        <w:tc>
          <w:tcPr>
            <w:tcW w:w="1179" w:type="pct"/>
            <w:gridSpan w:val="2"/>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(fără TVA)</w:t>
            </w:r>
          </w:p>
        </w:tc>
        <w:tc>
          <w:tcPr>
            <w:tcW w:w="590" w:type="pct"/>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TVA</w:t>
            </w:r>
          </w:p>
        </w:tc>
        <w:tc>
          <w:tcPr>
            <w:tcW w:w="1329" w:type="pct"/>
            <w:gridSpan w:val="2"/>
            <w:tcBorders>
              <w:top w:val="double" w:sz="6"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(inclusiv TVA)</w:t>
            </w:r>
          </w:p>
        </w:tc>
      </w:tr>
      <w:tr w:rsidR="001C4A62" w:rsidRPr="001C4A62" w:rsidTr="00A83150">
        <w:trPr>
          <w:trHeight w:val="198"/>
        </w:trPr>
        <w:tc>
          <w:tcPr>
            <w:tcW w:w="375" w:type="pct"/>
            <w:vMerge/>
            <w:tcBorders>
              <w:top w:val="double" w:sz="6" w:space="0" w:color="auto"/>
              <w:left w:val="double" w:sz="6"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1527" w:type="pct"/>
            <w:vMerge/>
            <w:tcBorders>
              <w:top w:val="double" w:sz="6" w:space="0" w:color="auto"/>
              <w:left w:val="single" w:sz="4"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739"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3.1</w:t>
            </w:r>
          </w:p>
        </w:tc>
        <w:tc>
          <w:tcPr>
            <w:tcW w:w="4625"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Studii teren</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3.1.1</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Studii topo</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0,667</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0,570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3,570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0,794</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3.1.2</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Studii geo</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0,667</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0,570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3,570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0,794</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3.1.3</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Studiu de trafic</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3.1.4</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Studiu hidrologic si hidraulic</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3.1.4</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Studiu de impact asupra mediului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3.1.5</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Cercetare arheologica, preventive si supraveghere arheologica</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1901"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3.1</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1,334</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1,140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7,140</w:t>
            </w:r>
          </w:p>
        </w:tc>
        <w:tc>
          <w:tcPr>
            <w:tcW w:w="739"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1,588</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3.2</w:t>
            </w:r>
          </w:p>
        </w:tc>
        <w:tc>
          <w:tcPr>
            <w:tcW w:w="4625"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Obtinere de avize, acorduri si autorizatii total din care:</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3.2.1</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Obtinere/prelungire valabilitate certificat de </w:t>
            </w:r>
            <w:r w:rsidRPr="001C4A62">
              <w:rPr>
                <w:rFonts w:ascii="Arial" w:eastAsia="Times New Roman" w:hAnsi="Arial"/>
                <w:noProof w:val="0"/>
                <w:sz w:val="20"/>
                <w:szCs w:val="20"/>
                <w:lang w:eastAsia="ro-RO"/>
              </w:rPr>
              <w:lastRenderedPageBreak/>
              <w:t>urbanism</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lastRenderedPageBreak/>
              <w:t>0,000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lastRenderedPageBreak/>
              <w:t>3.2.2</w:t>
            </w:r>
          </w:p>
        </w:tc>
        <w:tc>
          <w:tcPr>
            <w:tcW w:w="152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Obtinere/prelungire valabilitate autorizatie de</w:t>
            </w:r>
            <w:r w:rsidRPr="001C4A62">
              <w:rPr>
                <w:rFonts w:ascii="Arial" w:eastAsia="Times New Roman" w:hAnsi="Arial"/>
                <w:noProof w:val="0"/>
                <w:sz w:val="20"/>
                <w:szCs w:val="20"/>
                <w:lang w:eastAsia="ro-RO"/>
              </w:rPr>
              <w:br/>
              <w:t xml:space="preserve"> construire/desfiintare</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3.2.3</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Obtinere acord de mediu</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0,500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0,112</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0,095</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0,595</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0,133</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3.2.4</w:t>
            </w:r>
          </w:p>
        </w:tc>
        <w:tc>
          <w:tcPr>
            <w:tcW w:w="152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Alte avize, acorduri si autorizatii solicitate prin lege</w:t>
            </w:r>
            <w:r w:rsidRPr="001C4A62">
              <w:rPr>
                <w:rFonts w:ascii="Arial" w:eastAsia="Times New Roman" w:hAnsi="Arial"/>
                <w:noProof w:val="0"/>
                <w:sz w:val="20"/>
                <w:szCs w:val="20"/>
                <w:lang w:eastAsia="ro-RO"/>
              </w:rPr>
              <w:br/>
              <w:t>(Intabulare OCPI)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2,224</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1,900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11,900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2,646</w:t>
            </w:r>
          </w:p>
        </w:tc>
      </w:tr>
      <w:tr w:rsidR="001C4A62" w:rsidRPr="001C4A62" w:rsidTr="00A83150">
        <w:trPr>
          <w:trHeight w:val="198"/>
        </w:trPr>
        <w:tc>
          <w:tcPr>
            <w:tcW w:w="1901"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3.2</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10,500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2,336</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1,995</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12,495</w:t>
            </w:r>
          </w:p>
        </w:tc>
        <w:tc>
          <w:tcPr>
            <w:tcW w:w="739"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2,779</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3.3</w:t>
            </w:r>
          </w:p>
        </w:tc>
        <w:tc>
          <w:tcPr>
            <w:tcW w:w="4625"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Proiectare şi inginerie, total din care:</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3.3.1</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Documentatie de avizare a lucrarilor de interventie (D.A.L.I.)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25,380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5,643</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4,822</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30,202</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6,715</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3.3.2</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Proiect tehnic</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66,749</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14,840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12,682</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79,431</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17,660</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3.3.3</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Detalii de executie</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40,049</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8,904</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7,609</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47,658</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10,596</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3.3.4</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Expertiza si verificarea documentatiilor</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13,350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2,968</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2,536</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15,886</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3,532</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3.3.5</w:t>
            </w:r>
          </w:p>
        </w:tc>
        <w:tc>
          <w:tcPr>
            <w:tcW w:w="152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Elaborare documentatii necesare pentru obtinerea acordurilor, avizelor si autorizatiilor aferente obiectivului de investitii(documentatii ce stau la baza emiterii avizelor si acordurilor impuse prin certificatul de urbanism, documentatii urbanistice, studii de impact, studii/expertize de amplasament, studii de trafic, audit de siguranta rutiera,etc.)</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13,350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2,968</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2,536</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15,886</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3,532</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3.3.6</w:t>
            </w:r>
          </w:p>
        </w:tc>
        <w:tc>
          <w:tcPr>
            <w:tcW w:w="152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Efectuarea Auditului de Siguranta Rutiera</w:t>
            </w:r>
            <w:r w:rsidRPr="001C4A62">
              <w:rPr>
                <w:rFonts w:ascii="Arial" w:eastAsia="Times New Roman" w:hAnsi="Arial"/>
                <w:noProof w:val="0"/>
                <w:sz w:val="20"/>
                <w:szCs w:val="20"/>
                <w:lang w:eastAsia="ro-RO"/>
              </w:rPr>
              <w:br/>
              <w:t>Stadiul I + Stadiul II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52,788</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11,736</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10,030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62,818</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13,966</w:t>
            </w:r>
          </w:p>
        </w:tc>
      </w:tr>
      <w:tr w:rsidR="001C4A62" w:rsidRPr="001C4A62" w:rsidTr="00A83150">
        <w:trPr>
          <w:trHeight w:val="198"/>
        </w:trPr>
        <w:tc>
          <w:tcPr>
            <w:tcW w:w="1901"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3.3</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211,665</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47,059</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40,215</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251,881</w:t>
            </w:r>
          </w:p>
        </w:tc>
        <w:tc>
          <w:tcPr>
            <w:tcW w:w="739"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56,001</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3.4</w:t>
            </w:r>
          </w:p>
        </w:tc>
        <w:tc>
          <w:tcPr>
            <w:tcW w:w="4625"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Organizarea procedurilor de achiziţie</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3.4</w:t>
            </w:r>
          </w:p>
        </w:tc>
        <w:tc>
          <w:tcPr>
            <w:tcW w:w="152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Cheltuielile aferente organizării şi derulării procedurilor de achiziţii publice</w:t>
            </w:r>
            <w:r w:rsidRPr="001C4A62">
              <w:rPr>
                <w:rFonts w:ascii="Arial" w:eastAsia="Times New Roman" w:hAnsi="Arial"/>
                <w:noProof w:val="0"/>
                <w:sz w:val="20"/>
                <w:szCs w:val="20"/>
                <w:lang w:eastAsia="ro-RO"/>
              </w:rPr>
              <w:br/>
              <w:t>cheltuieli aferente întocmirii documentaţiei de atribuire şi multiplicării acesteia (exclusiv cele cumpărate de ofertanţi); cheltuielile cu onorariile, transportul, cazarea şi diurna membrilor desemnaţi în comisiile de evaluare; anunţuri de intenţie, de participare şi de atribuire a contractelor, corespondenţă prin poştă, fax, poştă electronică etc., în legătură cu procedurile de achiziţie publică.</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1,557</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1,330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8,330</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1,852</w:t>
            </w:r>
          </w:p>
        </w:tc>
      </w:tr>
      <w:tr w:rsidR="001C4A62" w:rsidRPr="001C4A62" w:rsidTr="00A83150">
        <w:trPr>
          <w:trHeight w:val="198"/>
        </w:trPr>
        <w:tc>
          <w:tcPr>
            <w:tcW w:w="1901"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3.4</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7,000</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1,557</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1,330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8,330</w:t>
            </w:r>
          </w:p>
        </w:tc>
        <w:tc>
          <w:tcPr>
            <w:tcW w:w="739"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1,852</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3.5</w:t>
            </w:r>
          </w:p>
        </w:tc>
        <w:tc>
          <w:tcPr>
            <w:tcW w:w="4625"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Consultanta</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3.5.1</w:t>
            </w:r>
          </w:p>
        </w:tc>
        <w:tc>
          <w:tcPr>
            <w:tcW w:w="152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Plata serviciilor de consultanta </w:t>
            </w:r>
            <w:r w:rsidRPr="001C4A62">
              <w:rPr>
                <w:rFonts w:ascii="Arial" w:eastAsia="Times New Roman" w:hAnsi="Arial"/>
                <w:noProof w:val="0"/>
                <w:sz w:val="20"/>
                <w:szCs w:val="20"/>
                <w:lang w:eastAsia="ro-RO"/>
              </w:rPr>
              <w:lastRenderedPageBreak/>
              <w:t>la elaborarea cererii de finantare si a tuturor studiilor necesare acesteia</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lastRenderedPageBreak/>
              <w:t>42,762</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9,507</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8,125</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50,887</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11,314</w:t>
            </w:r>
          </w:p>
        </w:tc>
      </w:tr>
      <w:tr w:rsidR="001C4A62" w:rsidRPr="001C4A62" w:rsidTr="00A83150">
        <w:trPr>
          <w:trHeight w:val="198"/>
        </w:trPr>
        <w:tc>
          <w:tcPr>
            <w:tcW w:w="1901"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lastRenderedPageBreak/>
              <w:t>Total subcapitolul 3.5</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42,762</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9,507</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8,125</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50,887</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11,314</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3.6</w:t>
            </w:r>
          </w:p>
        </w:tc>
        <w:tc>
          <w:tcPr>
            <w:tcW w:w="4625"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Asistenta tehnica</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3.6.1</w:t>
            </w:r>
          </w:p>
        </w:tc>
        <w:tc>
          <w:tcPr>
            <w:tcW w:w="1527"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Asistenta tehnica din partea proiectantului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42,762</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9,507</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8,125</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50,887</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11,314</w:t>
            </w:r>
          </w:p>
        </w:tc>
      </w:tr>
      <w:tr w:rsidR="001C4A62" w:rsidRPr="001C4A62" w:rsidTr="00A83150">
        <w:trPr>
          <w:trHeight w:val="198"/>
        </w:trPr>
        <w:tc>
          <w:tcPr>
            <w:tcW w:w="375"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3.6.2</w:t>
            </w:r>
          </w:p>
        </w:tc>
        <w:tc>
          <w:tcPr>
            <w:tcW w:w="1527"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Plata diriginţilor de şantier desemnaţi de autoritatea contractantă, autorizaţi conform prevederilor legale pentru verificarea execuţiei lucrărilor de construcţii şi instalaţi</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85,525</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19,014</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16,250</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101,775</w:t>
            </w:r>
          </w:p>
        </w:tc>
        <w:tc>
          <w:tcPr>
            <w:tcW w:w="73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22,627</w:t>
            </w:r>
          </w:p>
        </w:tc>
      </w:tr>
      <w:tr w:rsidR="001C4A62" w:rsidRPr="001C4A62" w:rsidTr="00A83150">
        <w:trPr>
          <w:trHeight w:val="198"/>
        </w:trPr>
        <w:tc>
          <w:tcPr>
            <w:tcW w:w="1901"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3.6</w:t>
            </w:r>
          </w:p>
        </w:tc>
        <w:tc>
          <w:tcPr>
            <w:tcW w:w="664"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128,287</w:t>
            </w:r>
          </w:p>
        </w:tc>
        <w:tc>
          <w:tcPr>
            <w:tcW w:w="5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28,521</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24,375</w:t>
            </w:r>
          </w:p>
        </w:tc>
        <w:tc>
          <w:tcPr>
            <w:tcW w:w="59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152,662</w:t>
            </w:r>
          </w:p>
        </w:tc>
        <w:tc>
          <w:tcPr>
            <w:tcW w:w="739"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33,941</w:t>
            </w:r>
          </w:p>
        </w:tc>
      </w:tr>
      <w:tr w:rsidR="001C4A62" w:rsidRPr="001C4A62" w:rsidTr="00A83150">
        <w:trPr>
          <w:trHeight w:val="198"/>
        </w:trPr>
        <w:tc>
          <w:tcPr>
            <w:tcW w:w="1901" w:type="pct"/>
            <w:gridSpan w:val="2"/>
            <w:tcBorders>
              <w:top w:val="single" w:sz="4" w:space="0" w:color="auto"/>
              <w:left w:val="double" w:sz="6" w:space="0" w:color="auto"/>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Capitol 3</w:t>
            </w:r>
          </w:p>
        </w:tc>
        <w:tc>
          <w:tcPr>
            <w:tcW w:w="664"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406,215</w:t>
            </w:r>
          </w:p>
        </w:tc>
        <w:tc>
          <w:tcPr>
            <w:tcW w:w="515"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90,314</w:t>
            </w:r>
          </w:p>
        </w:tc>
        <w:tc>
          <w:tcPr>
            <w:tcW w:w="590"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77,180</w:t>
            </w:r>
          </w:p>
        </w:tc>
        <w:tc>
          <w:tcPr>
            <w:tcW w:w="590"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483,395</w:t>
            </w:r>
          </w:p>
        </w:tc>
        <w:tc>
          <w:tcPr>
            <w:tcW w:w="739" w:type="pct"/>
            <w:tcBorders>
              <w:top w:val="nil"/>
              <w:left w:val="nil"/>
              <w:bottom w:val="double" w:sz="6"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107,475</w:t>
            </w:r>
          </w:p>
        </w:tc>
      </w:tr>
    </w:tbl>
    <w:p w:rsidR="00FE5ACD" w:rsidRDefault="00FE5ACD" w:rsidP="00BD1D45">
      <w:pPr>
        <w:pStyle w:val="Normal2"/>
      </w:pPr>
    </w:p>
    <w:p w:rsidR="00FE5ACD" w:rsidRDefault="00FE5ACD" w:rsidP="00BD1D45">
      <w:pPr>
        <w:pStyle w:val="Normal2"/>
      </w:pPr>
    </w:p>
    <w:tbl>
      <w:tblPr>
        <w:tblW w:w="4873" w:type="pct"/>
        <w:tblLayout w:type="fixed"/>
        <w:tblLook w:val="04A0" w:firstRow="1" w:lastRow="0" w:firstColumn="1" w:lastColumn="0" w:noHBand="0" w:noVBand="1"/>
      </w:tblPr>
      <w:tblGrid>
        <w:gridCol w:w="706"/>
        <w:gridCol w:w="2946"/>
        <w:gridCol w:w="1144"/>
        <w:gridCol w:w="1134"/>
        <w:gridCol w:w="1134"/>
        <w:gridCol w:w="1134"/>
        <w:gridCol w:w="1131"/>
      </w:tblGrid>
      <w:tr w:rsidR="001C4A62" w:rsidRPr="001C4A62" w:rsidTr="00A83150">
        <w:trPr>
          <w:trHeight w:val="198"/>
        </w:trPr>
        <w:tc>
          <w:tcPr>
            <w:tcW w:w="1957" w:type="pct"/>
            <w:gridSpan w:val="2"/>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bookmarkStart w:id="91" w:name="RANGE!A1:G21"/>
            <w:r w:rsidRPr="001C4A62">
              <w:rPr>
                <w:rFonts w:ascii="Arial" w:eastAsia="Times New Roman" w:hAnsi="Arial"/>
                <w:b/>
                <w:bCs/>
                <w:noProof w:val="0"/>
                <w:sz w:val="20"/>
                <w:szCs w:val="20"/>
                <w:lang w:eastAsia="ro-RO"/>
              </w:rPr>
              <w:t>Capitolul 4. Cheltuieli pentru investiţia de bază</w:t>
            </w:r>
            <w:bookmarkEnd w:id="91"/>
          </w:p>
        </w:tc>
        <w:tc>
          <w:tcPr>
            <w:tcW w:w="613"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5"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r>
      <w:tr w:rsidR="001C4A62" w:rsidRPr="001C4A62" w:rsidTr="00A83150">
        <w:trPr>
          <w:trHeight w:val="198"/>
        </w:trPr>
        <w:tc>
          <w:tcPr>
            <w:tcW w:w="378" w:type="pct"/>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Nr. crt.</w:t>
            </w:r>
          </w:p>
        </w:tc>
        <w:tc>
          <w:tcPr>
            <w:tcW w:w="1579" w:type="pct"/>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Denumirea categoriilor de cheltuieli</w:t>
            </w:r>
          </w:p>
        </w:tc>
        <w:tc>
          <w:tcPr>
            <w:tcW w:w="1221" w:type="pct"/>
            <w:gridSpan w:val="2"/>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(fără TVA)</w:t>
            </w:r>
          </w:p>
        </w:tc>
        <w:tc>
          <w:tcPr>
            <w:tcW w:w="608" w:type="pct"/>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TVA</w:t>
            </w:r>
          </w:p>
        </w:tc>
        <w:tc>
          <w:tcPr>
            <w:tcW w:w="1213" w:type="pct"/>
            <w:gridSpan w:val="2"/>
            <w:tcBorders>
              <w:top w:val="double" w:sz="6"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(inclusiv TVA)</w:t>
            </w:r>
          </w:p>
        </w:tc>
      </w:tr>
      <w:tr w:rsidR="001C4A62" w:rsidRPr="001C4A62" w:rsidTr="00A83150">
        <w:trPr>
          <w:trHeight w:val="198"/>
        </w:trPr>
        <w:tc>
          <w:tcPr>
            <w:tcW w:w="378" w:type="pct"/>
            <w:vMerge/>
            <w:tcBorders>
              <w:top w:val="double" w:sz="6" w:space="0" w:color="auto"/>
              <w:left w:val="double" w:sz="6"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1579" w:type="pct"/>
            <w:vMerge/>
            <w:tcBorders>
              <w:top w:val="double" w:sz="6" w:space="0" w:color="auto"/>
              <w:left w:val="single" w:sz="4"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613"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0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r>
      <w:tr w:rsidR="001C4A62" w:rsidRPr="001C4A62" w:rsidTr="00A83150">
        <w:trPr>
          <w:trHeight w:val="198"/>
        </w:trPr>
        <w:tc>
          <w:tcPr>
            <w:tcW w:w="378"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4.1</w:t>
            </w:r>
          </w:p>
        </w:tc>
        <w:tc>
          <w:tcPr>
            <w:tcW w:w="4622"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Construcţii şi instalaţii</w:t>
            </w:r>
          </w:p>
        </w:tc>
      </w:tr>
      <w:tr w:rsidR="001C4A62" w:rsidRPr="001C4A62" w:rsidTr="00A83150">
        <w:trPr>
          <w:trHeight w:val="198"/>
        </w:trPr>
        <w:tc>
          <w:tcPr>
            <w:tcW w:w="378"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4.1.1</w:t>
            </w:r>
          </w:p>
        </w:tc>
        <w:tc>
          <w:tcPr>
            <w:tcW w:w="157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Lucrari drum</w:t>
            </w:r>
          </w:p>
        </w:tc>
        <w:tc>
          <w:tcPr>
            <w:tcW w:w="613"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i/>
                <w:iCs/>
                <w:noProof w:val="0"/>
                <w:sz w:val="20"/>
                <w:szCs w:val="20"/>
                <w:u w:val="single"/>
                <w:lang w:eastAsia="ro-RO"/>
              </w:rPr>
            </w:pPr>
            <w:r w:rsidRPr="001C4A62">
              <w:rPr>
                <w:rFonts w:ascii="Arial" w:eastAsia="Times New Roman" w:hAnsi="Arial"/>
                <w:b/>
                <w:bCs/>
                <w:i/>
                <w:iCs/>
                <w:noProof w:val="0"/>
                <w:sz w:val="20"/>
                <w:szCs w:val="20"/>
                <w:u w:val="single"/>
                <w:lang w:eastAsia="ro-RO"/>
              </w:rPr>
              <w:t>8552,494</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i/>
                <w:iCs/>
                <w:noProof w:val="0"/>
                <w:sz w:val="20"/>
                <w:szCs w:val="20"/>
                <w:u w:val="single"/>
                <w:lang w:eastAsia="ro-RO"/>
              </w:rPr>
            </w:pPr>
            <w:r w:rsidRPr="001C4A62">
              <w:rPr>
                <w:rFonts w:ascii="Arial" w:eastAsia="Times New Roman" w:hAnsi="Arial"/>
                <w:b/>
                <w:bCs/>
                <w:i/>
                <w:iCs/>
                <w:noProof w:val="0"/>
                <w:sz w:val="20"/>
                <w:szCs w:val="20"/>
                <w:u w:val="single"/>
                <w:lang w:eastAsia="ro-RO"/>
              </w:rPr>
              <w:t>1865,321</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i/>
                <w:iCs/>
                <w:noProof w:val="0"/>
                <w:sz w:val="20"/>
                <w:szCs w:val="20"/>
                <w:u w:val="single"/>
                <w:lang w:eastAsia="ro-RO"/>
              </w:rPr>
            </w:pPr>
            <w:r w:rsidRPr="001C4A62">
              <w:rPr>
                <w:rFonts w:ascii="Arial" w:eastAsia="Times New Roman" w:hAnsi="Arial"/>
                <w:b/>
                <w:bCs/>
                <w:i/>
                <w:iCs/>
                <w:noProof w:val="0"/>
                <w:sz w:val="20"/>
                <w:szCs w:val="20"/>
                <w:u w:val="single"/>
                <w:lang w:eastAsia="ro-RO"/>
              </w:rPr>
              <w:t>1624,974</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i/>
                <w:iCs/>
                <w:noProof w:val="0"/>
                <w:sz w:val="20"/>
                <w:szCs w:val="20"/>
                <w:u w:val="single"/>
                <w:lang w:eastAsia="ro-RO"/>
              </w:rPr>
            </w:pPr>
            <w:r w:rsidRPr="001C4A62">
              <w:rPr>
                <w:rFonts w:ascii="Arial" w:eastAsia="Times New Roman" w:hAnsi="Arial"/>
                <w:b/>
                <w:bCs/>
                <w:i/>
                <w:iCs/>
                <w:noProof w:val="0"/>
                <w:sz w:val="20"/>
                <w:szCs w:val="20"/>
                <w:u w:val="single"/>
                <w:lang w:eastAsia="ro-RO"/>
              </w:rPr>
              <w:t>2219,732</w:t>
            </w:r>
          </w:p>
        </w:tc>
        <w:tc>
          <w:tcPr>
            <w:tcW w:w="60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i/>
                <w:iCs/>
                <w:noProof w:val="0"/>
                <w:sz w:val="20"/>
                <w:szCs w:val="20"/>
                <w:u w:val="single"/>
                <w:lang w:eastAsia="ro-RO"/>
              </w:rPr>
            </w:pPr>
            <w:r w:rsidRPr="001C4A62">
              <w:rPr>
                <w:rFonts w:ascii="Arial" w:eastAsia="Times New Roman" w:hAnsi="Arial"/>
                <w:b/>
                <w:bCs/>
                <w:i/>
                <w:iCs/>
                <w:noProof w:val="0"/>
                <w:sz w:val="20"/>
                <w:szCs w:val="20"/>
                <w:u w:val="single"/>
                <w:lang w:eastAsia="ro-RO"/>
              </w:rPr>
              <w:t>2219,732</w:t>
            </w:r>
          </w:p>
        </w:tc>
      </w:tr>
      <w:tr w:rsidR="001C4A62" w:rsidRPr="001C4A62" w:rsidTr="00A83150">
        <w:trPr>
          <w:trHeight w:val="198"/>
        </w:trPr>
        <w:tc>
          <w:tcPr>
            <w:tcW w:w="1957"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4.1</w:t>
            </w:r>
          </w:p>
        </w:tc>
        <w:tc>
          <w:tcPr>
            <w:tcW w:w="613"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u w:val="single"/>
                <w:lang w:eastAsia="ro-RO"/>
              </w:rPr>
            </w:pPr>
            <w:r w:rsidRPr="001C4A62">
              <w:rPr>
                <w:rFonts w:ascii="Arial" w:eastAsia="Times New Roman" w:hAnsi="Arial"/>
                <w:b/>
                <w:bCs/>
                <w:noProof w:val="0"/>
                <w:sz w:val="20"/>
                <w:szCs w:val="20"/>
                <w:u w:val="single"/>
                <w:lang w:eastAsia="ro-RO"/>
              </w:rPr>
              <w:t>8552,494</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u w:val="single"/>
                <w:lang w:eastAsia="ro-RO"/>
              </w:rPr>
            </w:pPr>
            <w:r w:rsidRPr="001C4A62">
              <w:rPr>
                <w:rFonts w:ascii="Arial" w:eastAsia="Times New Roman" w:hAnsi="Arial"/>
                <w:b/>
                <w:bCs/>
                <w:noProof w:val="0"/>
                <w:sz w:val="20"/>
                <w:szCs w:val="20"/>
                <w:u w:val="single"/>
                <w:lang w:eastAsia="ro-RO"/>
              </w:rPr>
              <w:t>1865,321</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u w:val="single"/>
                <w:lang w:eastAsia="ro-RO"/>
              </w:rPr>
            </w:pPr>
            <w:r w:rsidRPr="001C4A62">
              <w:rPr>
                <w:rFonts w:ascii="Arial" w:eastAsia="Times New Roman" w:hAnsi="Arial"/>
                <w:b/>
                <w:bCs/>
                <w:noProof w:val="0"/>
                <w:sz w:val="20"/>
                <w:szCs w:val="20"/>
                <w:u w:val="single"/>
                <w:lang w:eastAsia="ro-RO"/>
              </w:rPr>
              <w:t>1624,974</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u w:val="single"/>
                <w:lang w:eastAsia="ro-RO"/>
              </w:rPr>
            </w:pPr>
            <w:r w:rsidRPr="001C4A62">
              <w:rPr>
                <w:rFonts w:ascii="Arial" w:eastAsia="Times New Roman" w:hAnsi="Arial"/>
                <w:b/>
                <w:bCs/>
                <w:noProof w:val="0"/>
                <w:sz w:val="20"/>
                <w:szCs w:val="20"/>
                <w:u w:val="single"/>
                <w:lang w:eastAsia="ro-RO"/>
              </w:rPr>
              <w:t>2219,732</w:t>
            </w:r>
          </w:p>
        </w:tc>
        <w:tc>
          <w:tcPr>
            <w:tcW w:w="60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u w:val="single"/>
                <w:lang w:eastAsia="ro-RO"/>
              </w:rPr>
            </w:pPr>
            <w:r w:rsidRPr="001C4A62">
              <w:rPr>
                <w:rFonts w:ascii="Arial" w:eastAsia="Times New Roman" w:hAnsi="Arial"/>
                <w:b/>
                <w:bCs/>
                <w:noProof w:val="0"/>
                <w:sz w:val="20"/>
                <w:szCs w:val="20"/>
                <w:u w:val="single"/>
                <w:lang w:eastAsia="ro-RO"/>
              </w:rPr>
              <w:t>2219,732</w:t>
            </w:r>
          </w:p>
        </w:tc>
      </w:tr>
      <w:tr w:rsidR="001C4A62" w:rsidRPr="001C4A62" w:rsidTr="00A83150">
        <w:trPr>
          <w:trHeight w:val="198"/>
        </w:trPr>
        <w:tc>
          <w:tcPr>
            <w:tcW w:w="378"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4.2</w:t>
            </w:r>
          </w:p>
        </w:tc>
        <w:tc>
          <w:tcPr>
            <w:tcW w:w="157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Montaj utilaj tehnologic</w:t>
            </w:r>
          </w:p>
        </w:tc>
        <w:tc>
          <w:tcPr>
            <w:tcW w:w="613"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8"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4.3</w:t>
            </w:r>
          </w:p>
        </w:tc>
        <w:tc>
          <w:tcPr>
            <w:tcW w:w="157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Utilaje, echipamente tehnologice si functionale cu montaj</w:t>
            </w:r>
          </w:p>
        </w:tc>
        <w:tc>
          <w:tcPr>
            <w:tcW w:w="613"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8"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4.4</w:t>
            </w:r>
          </w:p>
        </w:tc>
        <w:tc>
          <w:tcPr>
            <w:tcW w:w="157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Utilaje fara montaj si si echipamente de transport</w:t>
            </w:r>
          </w:p>
        </w:tc>
        <w:tc>
          <w:tcPr>
            <w:tcW w:w="613"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8"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4.5</w:t>
            </w:r>
          </w:p>
        </w:tc>
        <w:tc>
          <w:tcPr>
            <w:tcW w:w="157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Dotari</w:t>
            </w:r>
          </w:p>
        </w:tc>
        <w:tc>
          <w:tcPr>
            <w:tcW w:w="613"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378"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4.6</w:t>
            </w:r>
          </w:p>
        </w:tc>
        <w:tc>
          <w:tcPr>
            <w:tcW w:w="157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Active necorporale</w:t>
            </w:r>
          </w:p>
        </w:tc>
        <w:tc>
          <w:tcPr>
            <w:tcW w:w="613"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5"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1957" w:type="pct"/>
            <w:gridSpan w:val="2"/>
            <w:tcBorders>
              <w:top w:val="single" w:sz="4" w:space="0" w:color="auto"/>
              <w:left w:val="double" w:sz="6" w:space="0" w:color="auto"/>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Capitol 4</w:t>
            </w:r>
          </w:p>
        </w:tc>
        <w:tc>
          <w:tcPr>
            <w:tcW w:w="613"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8552,494</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1865,321</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1624,974</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2219,732</w:t>
            </w:r>
          </w:p>
        </w:tc>
        <w:tc>
          <w:tcPr>
            <w:tcW w:w="605"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2219,732</w:t>
            </w:r>
          </w:p>
        </w:tc>
      </w:tr>
    </w:tbl>
    <w:p w:rsidR="00FE5ACD" w:rsidRDefault="00FE5ACD" w:rsidP="00BD1D45">
      <w:pPr>
        <w:pStyle w:val="Normal2"/>
      </w:pPr>
    </w:p>
    <w:p w:rsidR="00FE5ACD" w:rsidRDefault="00FE5ACD" w:rsidP="00BD1D45">
      <w:pPr>
        <w:pStyle w:val="Normal2"/>
      </w:pPr>
    </w:p>
    <w:tbl>
      <w:tblPr>
        <w:tblW w:w="4869" w:type="pct"/>
        <w:tblLayout w:type="fixed"/>
        <w:tblLook w:val="04A0" w:firstRow="1" w:lastRow="0" w:firstColumn="1" w:lastColumn="0" w:noHBand="0" w:noVBand="1"/>
      </w:tblPr>
      <w:tblGrid>
        <w:gridCol w:w="840"/>
        <w:gridCol w:w="2813"/>
        <w:gridCol w:w="1133"/>
        <w:gridCol w:w="1137"/>
        <w:gridCol w:w="1133"/>
        <w:gridCol w:w="1133"/>
        <w:gridCol w:w="1132"/>
      </w:tblGrid>
      <w:tr w:rsidR="001C4A62" w:rsidRPr="001C4A62" w:rsidTr="00A83150">
        <w:trPr>
          <w:trHeight w:val="198"/>
        </w:trPr>
        <w:tc>
          <w:tcPr>
            <w:tcW w:w="1959" w:type="pct"/>
            <w:gridSpan w:val="2"/>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bookmarkStart w:id="92" w:name="RANGE!A1:G27"/>
            <w:r w:rsidRPr="001C4A62">
              <w:rPr>
                <w:rFonts w:ascii="Arial" w:eastAsia="Times New Roman" w:hAnsi="Arial"/>
                <w:b/>
                <w:bCs/>
                <w:noProof w:val="0"/>
                <w:sz w:val="20"/>
                <w:szCs w:val="20"/>
                <w:lang w:eastAsia="ro-RO"/>
              </w:rPr>
              <w:t>Capitolul 5. Alte cheltuieli</w:t>
            </w:r>
            <w:bookmarkEnd w:id="92"/>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10"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r>
      <w:tr w:rsidR="001C4A62" w:rsidRPr="001C4A62" w:rsidTr="00A83150">
        <w:trPr>
          <w:trHeight w:val="198"/>
        </w:trPr>
        <w:tc>
          <w:tcPr>
            <w:tcW w:w="450" w:type="pct"/>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Nr. crt.</w:t>
            </w:r>
          </w:p>
        </w:tc>
        <w:tc>
          <w:tcPr>
            <w:tcW w:w="1509" w:type="pct"/>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Denumirea categoriilor de cheltuieli</w:t>
            </w:r>
          </w:p>
        </w:tc>
        <w:tc>
          <w:tcPr>
            <w:tcW w:w="1218" w:type="pct"/>
            <w:gridSpan w:val="2"/>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(fără TVA)</w:t>
            </w:r>
          </w:p>
        </w:tc>
        <w:tc>
          <w:tcPr>
            <w:tcW w:w="608" w:type="pct"/>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TVA</w:t>
            </w:r>
          </w:p>
        </w:tc>
        <w:tc>
          <w:tcPr>
            <w:tcW w:w="1215" w:type="pct"/>
            <w:gridSpan w:val="2"/>
            <w:tcBorders>
              <w:top w:val="double" w:sz="6"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(inclusiv TVA)</w:t>
            </w:r>
          </w:p>
        </w:tc>
      </w:tr>
      <w:tr w:rsidR="001C4A62" w:rsidRPr="001C4A62" w:rsidTr="00A83150">
        <w:trPr>
          <w:trHeight w:val="198"/>
        </w:trPr>
        <w:tc>
          <w:tcPr>
            <w:tcW w:w="450" w:type="pct"/>
            <w:vMerge/>
            <w:tcBorders>
              <w:top w:val="double" w:sz="6" w:space="0" w:color="auto"/>
              <w:left w:val="double" w:sz="6"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1509" w:type="pct"/>
            <w:vMerge/>
            <w:tcBorders>
              <w:top w:val="double" w:sz="6" w:space="0" w:color="auto"/>
              <w:left w:val="single" w:sz="4"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5.1</w:t>
            </w:r>
          </w:p>
        </w:tc>
        <w:tc>
          <w:tcPr>
            <w:tcW w:w="4550"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Organizare de şantier</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5.1.1</w:t>
            </w:r>
          </w:p>
        </w:tc>
        <w:tc>
          <w:tcPr>
            <w:tcW w:w="15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Lucrari de constructii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128,287</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28,521</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24,375</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152,662</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33,941</w:t>
            </w:r>
          </w:p>
        </w:tc>
      </w:tr>
      <w:tr w:rsidR="001C4A62" w:rsidRPr="001C4A62" w:rsidTr="00A83150">
        <w:trPr>
          <w:trHeight w:val="198"/>
        </w:trPr>
        <w:tc>
          <w:tcPr>
            <w:tcW w:w="1959"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5.1.1</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128,287</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28,521</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24,375</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152,662</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33,941</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5.1.2</w:t>
            </w:r>
          </w:p>
        </w:tc>
        <w:tc>
          <w:tcPr>
            <w:tcW w:w="15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Cheltuieli conexe organizarii de santier </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50,000</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11,117</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9,500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59,500</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13,229</w:t>
            </w:r>
          </w:p>
        </w:tc>
      </w:tr>
      <w:tr w:rsidR="001C4A62" w:rsidRPr="001C4A62" w:rsidTr="00A83150">
        <w:trPr>
          <w:trHeight w:val="198"/>
        </w:trPr>
        <w:tc>
          <w:tcPr>
            <w:tcW w:w="1959"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5.1</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178,287</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39,638</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33,875</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212,162</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47,170</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5.2</w:t>
            </w:r>
          </w:p>
        </w:tc>
        <w:tc>
          <w:tcPr>
            <w:tcW w:w="4550"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Comisioane, taxe, cote legale, costul creditului</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5.2.1</w:t>
            </w:r>
          </w:p>
        </w:tc>
        <w:tc>
          <w:tcPr>
            <w:tcW w:w="4550"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Comisioane, taxe, cote legale</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5.2.1.1</w:t>
            </w:r>
          </w:p>
        </w:tc>
        <w:tc>
          <w:tcPr>
            <w:tcW w:w="1509"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Cota aferenta I.S.C. pentru controlul calitatii lucrarilor de constructii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43,522</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9,676</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43,522</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9,676</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5.2.1.2</w:t>
            </w:r>
          </w:p>
        </w:tc>
        <w:tc>
          <w:tcPr>
            <w:tcW w:w="1509"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Cota I.T.C. </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8,704</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1,936</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8,704</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1,936</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5.2.1.3</w:t>
            </w:r>
          </w:p>
        </w:tc>
        <w:tc>
          <w:tcPr>
            <w:tcW w:w="1509"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Cota aferenta Casei Sociale </w:t>
            </w:r>
            <w:r w:rsidRPr="001C4A62">
              <w:rPr>
                <w:rFonts w:ascii="Arial" w:eastAsia="Times New Roman" w:hAnsi="Arial"/>
                <w:noProof w:val="0"/>
                <w:sz w:val="20"/>
                <w:szCs w:val="20"/>
                <w:lang w:eastAsia="ro-RO"/>
              </w:rPr>
              <w:lastRenderedPageBreak/>
              <w:t xml:space="preserve">a Constructorilor </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lastRenderedPageBreak/>
              <w:t>43,522</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9,676</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43,522</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9,676</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lastRenderedPageBreak/>
              <w:t>5.2.1.4</w:t>
            </w:r>
          </w:p>
        </w:tc>
        <w:tc>
          <w:tcPr>
            <w:tcW w:w="1509"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Taxe pentru acorduri, avize si autorizatia de construire/desfiintare</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1959"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5.2.1</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95,749</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21,288</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95,749</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21,288</w:t>
            </w:r>
          </w:p>
        </w:tc>
      </w:tr>
      <w:tr w:rsidR="001C4A62" w:rsidRPr="001C4A62" w:rsidTr="00A83150">
        <w:trPr>
          <w:trHeight w:val="198"/>
        </w:trPr>
        <w:tc>
          <w:tcPr>
            <w:tcW w:w="1959"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5.2</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95,749</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21,288</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95,749</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21,288</w:t>
            </w:r>
          </w:p>
        </w:tc>
      </w:tr>
      <w:tr w:rsidR="001C4A62" w:rsidRPr="001C4A62" w:rsidTr="00A83150">
        <w:trPr>
          <w:trHeight w:val="198"/>
        </w:trPr>
        <w:tc>
          <w:tcPr>
            <w:tcW w:w="450"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5.3</w:t>
            </w:r>
          </w:p>
        </w:tc>
        <w:tc>
          <w:tcPr>
            <w:tcW w:w="15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Cheltuieli diverse si neprevazute</w:t>
            </w:r>
          </w:p>
        </w:tc>
        <w:tc>
          <w:tcPr>
            <w:tcW w:w="608" w:type="pct"/>
            <w:tcBorders>
              <w:top w:val="nil"/>
              <w:left w:val="nil"/>
              <w:bottom w:val="single" w:sz="4" w:space="0" w:color="auto"/>
              <w:right w:val="single" w:sz="4" w:space="0" w:color="auto"/>
            </w:tcBorders>
            <w:shd w:val="clear" w:color="000000" w:fill="DDD9C3"/>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898,234</w:t>
            </w:r>
          </w:p>
        </w:tc>
        <w:tc>
          <w:tcPr>
            <w:tcW w:w="610"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199,697</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170,664</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1068,898</w:t>
            </w:r>
          </w:p>
        </w:tc>
        <w:tc>
          <w:tcPr>
            <w:tcW w:w="608"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237,638</w:t>
            </w:r>
          </w:p>
        </w:tc>
      </w:tr>
      <w:tr w:rsidR="001C4A62" w:rsidRPr="001C4A62" w:rsidTr="00A83150">
        <w:trPr>
          <w:trHeight w:val="198"/>
        </w:trPr>
        <w:tc>
          <w:tcPr>
            <w:tcW w:w="1959" w:type="pct"/>
            <w:gridSpan w:val="2"/>
            <w:tcBorders>
              <w:top w:val="single" w:sz="4" w:space="0" w:color="auto"/>
              <w:left w:val="double" w:sz="6" w:space="0" w:color="auto"/>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Capitol 5</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1172,270</w:t>
            </w:r>
          </w:p>
        </w:tc>
        <w:tc>
          <w:tcPr>
            <w:tcW w:w="610"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260,623</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204,539</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1376,809</w:t>
            </w:r>
          </w:p>
        </w:tc>
        <w:tc>
          <w:tcPr>
            <w:tcW w:w="608" w:type="pct"/>
            <w:tcBorders>
              <w:top w:val="nil"/>
              <w:left w:val="nil"/>
              <w:bottom w:val="double" w:sz="6"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306,096</w:t>
            </w:r>
          </w:p>
        </w:tc>
      </w:tr>
    </w:tbl>
    <w:p w:rsidR="00FE5ACD" w:rsidRDefault="00FE5ACD" w:rsidP="00BD1D45">
      <w:pPr>
        <w:pStyle w:val="Normal2"/>
      </w:pPr>
    </w:p>
    <w:tbl>
      <w:tblPr>
        <w:tblW w:w="4869" w:type="pct"/>
        <w:tblLayout w:type="fixed"/>
        <w:tblLook w:val="04A0" w:firstRow="1" w:lastRow="0" w:firstColumn="1" w:lastColumn="0" w:noHBand="0" w:noVBand="1"/>
      </w:tblPr>
      <w:tblGrid>
        <w:gridCol w:w="1205"/>
        <w:gridCol w:w="2452"/>
        <w:gridCol w:w="1133"/>
        <w:gridCol w:w="1137"/>
        <w:gridCol w:w="1133"/>
        <w:gridCol w:w="1133"/>
        <w:gridCol w:w="1128"/>
      </w:tblGrid>
      <w:tr w:rsidR="001C4A62" w:rsidRPr="001C4A62" w:rsidTr="00A83150">
        <w:trPr>
          <w:trHeight w:val="198"/>
        </w:trPr>
        <w:tc>
          <w:tcPr>
            <w:tcW w:w="3178" w:type="pct"/>
            <w:gridSpan w:val="4"/>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Capitolul 6. Cheltuieli pentru probe tehnologice şi teste şi predare la beneficiar</w:t>
            </w:r>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8"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c>
          <w:tcPr>
            <w:tcW w:w="606" w:type="pct"/>
            <w:tcBorders>
              <w:top w:val="nil"/>
              <w:left w:val="nil"/>
              <w:bottom w:val="nil"/>
              <w:right w:val="nil"/>
            </w:tcBorders>
            <w:shd w:val="clear" w:color="auto" w:fill="auto"/>
            <w:noWrap/>
            <w:vAlign w:val="bottom"/>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p>
        </w:tc>
      </w:tr>
      <w:tr w:rsidR="001C4A62" w:rsidRPr="001C4A62" w:rsidTr="00A83150">
        <w:trPr>
          <w:trHeight w:val="198"/>
        </w:trPr>
        <w:tc>
          <w:tcPr>
            <w:tcW w:w="646" w:type="pct"/>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Nr. crt.</w:t>
            </w:r>
          </w:p>
        </w:tc>
        <w:tc>
          <w:tcPr>
            <w:tcW w:w="1315" w:type="pct"/>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Denumirea categoriilor de cheltuieli</w:t>
            </w:r>
          </w:p>
        </w:tc>
        <w:tc>
          <w:tcPr>
            <w:tcW w:w="1218" w:type="pct"/>
            <w:gridSpan w:val="2"/>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(fără TVA)</w:t>
            </w:r>
          </w:p>
        </w:tc>
        <w:tc>
          <w:tcPr>
            <w:tcW w:w="608" w:type="pct"/>
            <w:tcBorders>
              <w:top w:val="double" w:sz="6" w:space="0" w:color="auto"/>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TVA</w:t>
            </w:r>
          </w:p>
        </w:tc>
        <w:tc>
          <w:tcPr>
            <w:tcW w:w="1214" w:type="pct"/>
            <w:gridSpan w:val="2"/>
            <w:tcBorders>
              <w:top w:val="double" w:sz="6"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Valoare (inclusiv TVA)</w:t>
            </w:r>
          </w:p>
        </w:tc>
      </w:tr>
      <w:tr w:rsidR="001C4A62" w:rsidRPr="001C4A62" w:rsidTr="00A83150">
        <w:trPr>
          <w:trHeight w:val="198"/>
        </w:trPr>
        <w:tc>
          <w:tcPr>
            <w:tcW w:w="646" w:type="pct"/>
            <w:vMerge/>
            <w:tcBorders>
              <w:top w:val="double" w:sz="6" w:space="0" w:color="auto"/>
              <w:left w:val="double" w:sz="6"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1315" w:type="pct"/>
            <w:vMerge/>
            <w:tcBorders>
              <w:top w:val="double" w:sz="6" w:space="0" w:color="auto"/>
              <w:left w:val="single" w:sz="4"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lei</w:t>
            </w:r>
          </w:p>
        </w:tc>
        <w:tc>
          <w:tcPr>
            <w:tcW w:w="606"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Mii euro</w:t>
            </w:r>
          </w:p>
        </w:tc>
      </w:tr>
      <w:tr w:rsidR="001C4A62" w:rsidRPr="001C4A62" w:rsidTr="00A83150">
        <w:trPr>
          <w:trHeight w:val="198"/>
        </w:trPr>
        <w:tc>
          <w:tcPr>
            <w:tcW w:w="646"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6.1</w:t>
            </w:r>
          </w:p>
        </w:tc>
        <w:tc>
          <w:tcPr>
            <w:tcW w:w="4354"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Pregătirea personalului de exploatare</w:t>
            </w:r>
          </w:p>
        </w:tc>
      </w:tr>
      <w:tr w:rsidR="001C4A62" w:rsidRPr="001C4A62" w:rsidTr="00A83150">
        <w:trPr>
          <w:trHeight w:val="198"/>
        </w:trPr>
        <w:tc>
          <w:tcPr>
            <w:tcW w:w="646"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6.2</w:t>
            </w:r>
          </w:p>
        </w:tc>
        <w:tc>
          <w:tcPr>
            <w:tcW w:w="4354" w:type="pct"/>
            <w:gridSpan w:val="6"/>
            <w:tcBorders>
              <w:top w:val="single" w:sz="4" w:space="0" w:color="auto"/>
              <w:left w:val="nil"/>
              <w:bottom w:val="single" w:sz="4" w:space="0" w:color="auto"/>
              <w:right w:val="double" w:sz="6" w:space="0" w:color="000000"/>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Incercari, expertize la receptie</w:t>
            </w:r>
          </w:p>
        </w:tc>
      </w:tr>
      <w:tr w:rsidR="001C4A62" w:rsidRPr="001C4A62" w:rsidTr="00A83150">
        <w:trPr>
          <w:trHeight w:val="198"/>
        </w:trPr>
        <w:tc>
          <w:tcPr>
            <w:tcW w:w="646"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6.2.1</w:t>
            </w:r>
          </w:p>
        </w:tc>
        <w:tc>
          <w:tcPr>
            <w:tcW w:w="131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Efectuarea Auditului de Siguranta Rutiera</w:t>
            </w:r>
            <w:r w:rsidRPr="001C4A62">
              <w:rPr>
                <w:rFonts w:ascii="Arial" w:eastAsia="Times New Roman" w:hAnsi="Arial"/>
                <w:noProof w:val="0"/>
                <w:sz w:val="20"/>
                <w:szCs w:val="20"/>
                <w:lang w:eastAsia="ro-RO"/>
              </w:rPr>
              <w:br/>
              <w:t>Stadiul I + Stadiul II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35,192</w:t>
            </w:r>
          </w:p>
        </w:tc>
        <w:tc>
          <w:tcPr>
            <w:tcW w:w="6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7,824</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6,686</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41,878</w:t>
            </w:r>
          </w:p>
        </w:tc>
        <w:tc>
          <w:tcPr>
            <w:tcW w:w="606"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9,311</w:t>
            </w:r>
          </w:p>
        </w:tc>
      </w:tr>
      <w:tr w:rsidR="001C4A62" w:rsidRPr="001C4A62" w:rsidTr="00A83150">
        <w:trPr>
          <w:trHeight w:val="198"/>
        </w:trPr>
        <w:tc>
          <w:tcPr>
            <w:tcW w:w="646"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6.2.2</w:t>
            </w:r>
          </w:p>
        </w:tc>
        <w:tc>
          <w:tcPr>
            <w:tcW w:w="13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Probe, Incercari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6"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646"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6.2.3</w:t>
            </w:r>
          </w:p>
        </w:tc>
        <w:tc>
          <w:tcPr>
            <w:tcW w:w="13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Expertize la receptie</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6"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646"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6.2.4</w:t>
            </w:r>
          </w:p>
        </w:tc>
        <w:tc>
          <w:tcPr>
            <w:tcW w:w="13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Instructiuni de intretinere si exploatare </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6"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646"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6.2.5</w:t>
            </w:r>
          </w:p>
        </w:tc>
        <w:tc>
          <w:tcPr>
            <w:tcW w:w="13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Cartea constructiei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6"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646" w:type="pct"/>
            <w:tcBorders>
              <w:top w:val="nil"/>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6.2.6</w:t>
            </w:r>
          </w:p>
        </w:tc>
        <w:tc>
          <w:tcPr>
            <w:tcW w:w="1315"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Organizarea receptiei </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6" w:type="pct"/>
            <w:tcBorders>
              <w:top w:val="nil"/>
              <w:left w:val="nil"/>
              <w:bottom w:val="single" w:sz="4"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1960" w:type="pct"/>
            <w:gridSpan w:val="2"/>
            <w:tcBorders>
              <w:top w:val="single" w:sz="4" w:space="0" w:color="auto"/>
              <w:left w:val="double" w:sz="6" w:space="0" w:color="auto"/>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subcapitolul 6.2</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35,192</w:t>
            </w:r>
          </w:p>
        </w:tc>
        <w:tc>
          <w:tcPr>
            <w:tcW w:w="609"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7,824</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6,686</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41,878</w:t>
            </w:r>
          </w:p>
        </w:tc>
        <w:tc>
          <w:tcPr>
            <w:tcW w:w="606"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9,311</w:t>
            </w:r>
          </w:p>
        </w:tc>
      </w:tr>
      <w:tr w:rsidR="001C4A62" w:rsidRPr="001C4A62" w:rsidTr="00A83150">
        <w:trPr>
          <w:trHeight w:val="198"/>
        </w:trPr>
        <w:tc>
          <w:tcPr>
            <w:tcW w:w="1960" w:type="pct"/>
            <w:gridSpan w:val="2"/>
            <w:tcBorders>
              <w:top w:val="single" w:sz="4" w:space="0" w:color="auto"/>
              <w:left w:val="double" w:sz="6" w:space="0" w:color="auto"/>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right="462"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Capitol 6</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35,192</w:t>
            </w:r>
          </w:p>
        </w:tc>
        <w:tc>
          <w:tcPr>
            <w:tcW w:w="609"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7,824</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6,686</w:t>
            </w:r>
          </w:p>
        </w:tc>
        <w:tc>
          <w:tcPr>
            <w:tcW w:w="608" w:type="pct"/>
            <w:tcBorders>
              <w:top w:val="nil"/>
              <w:left w:val="nil"/>
              <w:bottom w:val="double" w:sz="6"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41,878</w:t>
            </w:r>
          </w:p>
        </w:tc>
        <w:tc>
          <w:tcPr>
            <w:tcW w:w="606" w:type="pct"/>
            <w:tcBorders>
              <w:top w:val="nil"/>
              <w:left w:val="nil"/>
              <w:bottom w:val="double" w:sz="6" w:space="0" w:color="auto"/>
              <w:right w:val="double" w:sz="6" w:space="0" w:color="auto"/>
            </w:tcBorders>
            <w:shd w:val="clear" w:color="auto" w:fill="auto"/>
            <w:noWrap/>
            <w:vAlign w:val="center"/>
            <w:hideMark/>
          </w:tcPr>
          <w:p w:rsidR="001C4A62" w:rsidRPr="001C4A62" w:rsidRDefault="001C4A62" w:rsidP="001C4A62">
            <w:pPr>
              <w:spacing w:line="240" w:lineRule="auto"/>
              <w:ind w:firstLine="0"/>
              <w:jc w:val="right"/>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9,311</w:t>
            </w:r>
          </w:p>
        </w:tc>
      </w:tr>
    </w:tbl>
    <w:p w:rsidR="00FE5ACD" w:rsidRDefault="00FE5ACD"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C32EFF" w:rsidRDefault="00C32EFF" w:rsidP="00BD1D45">
      <w:pPr>
        <w:pStyle w:val="Normal2"/>
      </w:pPr>
    </w:p>
    <w:p w:rsidR="00A83150" w:rsidRPr="001F1B11" w:rsidRDefault="00A83150" w:rsidP="00A83150">
      <w:pPr>
        <w:ind w:firstLine="0"/>
        <w:jc w:val="center"/>
        <w:rPr>
          <w:b/>
          <w:i/>
        </w:rPr>
      </w:pPr>
      <w:r w:rsidRPr="001F1B11">
        <w:rPr>
          <w:b/>
          <w:i/>
        </w:rPr>
        <w:t>DEVIZUL</w:t>
      </w:r>
      <w:r>
        <w:rPr>
          <w:b/>
          <w:i/>
        </w:rPr>
        <w:t xml:space="preserve"> </w:t>
      </w:r>
      <w:r w:rsidRPr="001F1B11">
        <w:rPr>
          <w:b/>
          <w:i/>
        </w:rPr>
        <w:t>Obiectului 1 - Lucrari de drum</w:t>
      </w:r>
      <w:r>
        <w:rPr>
          <w:b/>
          <w:i/>
        </w:rPr>
        <w:t xml:space="preserve"> - Cheltuieli totale</w:t>
      </w:r>
    </w:p>
    <w:p w:rsidR="00A83150" w:rsidRDefault="00A83150" w:rsidP="00A83150">
      <w:pPr>
        <w:ind w:firstLine="0"/>
        <w:jc w:val="center"/>
        <w:rPr>
          <w:b/>
          <w:i/>
        </w:rPr>
      </w:pPr>
      <w:r w:rsidRPr="001F1B11">
        <w:rPr>
          <w:b/>
          <w:i/>
        </w:rPr>
        <w:t>In mii lei la cursul 4,</w:t>
      </w:r>
      <w:r>
        <w:rPr>
          <w:b/>
          <w:i/>
        </w:rPr>
        <w:t xml:space="preserve">498 </w:t>
      </w:r>
      <w:r w:rsidRPr="001F1B11">
        <w:rPr>
          <w:b/>
          <w:i/>
        </w:rPr>
        <w:t>lei/euro din data de 18.0</w:t>
      </w:r>
      <w:r>
        <w:rPr>
          <w:b/>
          <w:i/>
        </w:rPr>
        <w:t>1</w:t>
      </w:r>
      <w:r w:rsidRPr="001F1B11">
        <w:rPr>
          <w:b/>
          <w:i/>
        </w:rPr>
        <w:t>.201</w:t>
      </w:r>
      <w:r>
        <w:rPr>
          <w:b/>
          <w:i/>
        </w:rPr>
        <w:t>7</w:t>
      </w:r>
    </w:p>
    <w:tbl>
      <w:tblPr>
        <w:tblW w:w="4869" w:type="pct"/>
        <w:tblLayout w:type="fixed"/>
        <w:tblLook w:val="04A0" w:firstRow="1" w:lastRow="0" w:firstColumn="1" w:lastColumn="0" w:noHBand="0" w:noVBand="1"/>
      </w:tblPr>
      <w:tblGrid>
        <w:gridCol w:w="510"/>
        <w:gridCol w:w="3003"/>
        <w:gridCol w:w="1133"/>
        <w:gridCol w:w="1133"/>
        <w:gridCol w:w="1133"/>
        <w:gridCol w:w="1277"/>
        <w:gridCol w:w="1132"/>
      </w:tblGrid>
      <w:tr w:rsidR="001C4A62" w:rsidRPr="001C4A62" w:rsidTr="00A83150">
        <w:trPr>
          <w:trHeight w:val="198"/>
        </w:trPr>
        <w:tc>
          <w:tcPr>
            <w:tcW w:w="273" w:type="pct"/>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Nr. crt.</w:t>
            </w:r>
          </w:p>
        </w:tc>
        <w:tc>
          <w:tcPr>
            <w:tcW w:w="1611"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Denumirea categoriilor de cheltuieli</w:t>
            </w:r>
          </w:p>
        </w:tc>
        <w:tc>
          <w:tcPr>
            <w:tcW w:w="1216" w:type="pct"/>
            <w:gridSpan w:val="2"/>
            <w:tcBorders>
              <w:top w:val="single" w:sz="8"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Valoare (fără TVA)</w:t>
            </w:r>
          </w:p>
        </w:tc>
        <w:tc>
          <w:tcPr>
            <w:tcW w:w="608" w:type="pct"/>
            <w:tcBorders>
              <w:top w:val="single" w:sz="8" w:space="0" w:color="auto"/>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TVA</w:t>
            </w:r>
          </w:p>
        </w:tc>
        <w:tc>
          <w:tcPr>
            <w:tcW w:w="1293" w:type="pct"/>
            <w:gridSpan w:val="2"/>
            <w:tcBorders>
              <w:top w:val="single" w:sz="8" w:space="0" w:color="auto"/>
              <w:left w:val="nil"/>
              <w:bottom w:val="single" w:sz="4" w:space="0" w:color="auto"/>
              <w:right w:val="single" w:sz="8"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Valoare                 (inclusiv TVA)</w:t>
            </w:r>
          </w:p>
        </w:tc>
      </w:tr>
      <w:tr w:rsidR="001C4A62" w:rsidRPr="001C4A62" w:rsidTr="00A83150">
        <w:trPr>
          <w:trHeight w:val="198"/>
        </w:trPr>
        <w:tc>
          <w:tcPr>
            <w:tcW w:w="273" w:type="pct"/>
            <w:vMerge/>
            <w:tcBorders>
              <w:top w:val="single" w:sz="8" w:space="0" w:color="auto"/>
              <w:left w:val="single" w:sz="8"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1611" w:type="pct"/>
            <w:vMerge/>
            <w:tcBorders>
              <w:top w:val="single" w:sz="8" w:space="0" w:color="auto"/>
              <w:left w:val="single" w:sz="4" w:space="0" w:color="auto"/>
              <w:bottom w:val="single" w:sz="4" w:space="0" w:color="auto"/>
              <w:right w:val="single" w:sz="4" w:space="0" w:color="auto"/>
            </w:tcBorders>
            <w:vAlign w:val="center"/>
            <w:hideMark/>
          </w:tcPr>
          <w:p w:rsidR="001C4A62" w:rsidRPr="001C4A62" w:rsidRDefault="001C4A62" w:rsidP="001C4A62">
            <w:pPr>
              <w:spacing w:line="240" w:lineRule="auto"/>
              <w:ind w:firstLine="0"/>
              <w:rPr>
                <w:rFonts w:ascii="Arial" w:eastAsia="Times New Roman" w:hAnsi="Arial"/>
                <w:b/>
                <w:bCs/>
                <w:noProof w:val="0"/>
                <w:sz w:val="20"/>
                <w:szCs w:val="20"/>
                <w:lang w:eastAsia="ro-RO"/>
              </w:rPr>
            </w:pP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Mii lei</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Mii euro</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Mii lei</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Mii lei</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Mii euro</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3</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4</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5</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6</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7</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lang w:eastAsia="ro-RO"/>
              </w:rPr>
            </w:pPr>
            <w:r w:rsidRPr="001C4A62">
              <w:rPr>
                <w:rFonts w:ascii="Arial" w:eastAsia="Times New Roman" w:hAnsi="Arial"/>
                <w:b/>
                <w:bCs/>
                <w:noProof w:val="0"/>
                <w:sz w:val="22"/>
                <w:szCs w:val="22"/>
                <w:lang w:eastAsia="ro-RO"/>
              </w:rPr>
              <w:t> </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Lucrari de constructii</w:t>
            </w:r>
          </w:p>
        </w:tc>
        <w:tc>
          <w:tcPr>
            <w:tcW w:w="608" w:type="pct"/>
            <w:tcBorders>
              <w:top w:val="nil"/>
              <w:left w:val="nil"/>
              <w:bottom w:val="single" w:sz="4" w:space="0" w:color="auto"/>
              <w:right w:val="single" w:sz="4" w:space="0" w:color="auto"/>
            </w:tcBorders>
            <w:shd w:val="clear" w:color="auto" w:fill="auto"/>
            <w:vAlign w:val="bottom"/>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bottom"/>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bottom"/>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bottom"/>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bottom"/>
            <w:hideMark/>
          </w:tcPr>
          <w:p w:rsidR="001C4A62" w:rsidRPr="001C4A62" w:rsidRDefault="001C4A62" w:rsidP="001C4A62">
            <w:pPr>
              <w:spacing w:line="240" w:lineRule="auto"/>
              <w:ind w:firstLine="0"/>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TERASAMENTE</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41,876</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9,133</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7,956</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49,832</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10,868</w:t>
            </w:r>
          </w:p>
        </w:tc>
      </w:tr>
      <w:tr w:rsidR="001C4A62" w:rsidRPr="001C4A62" w:rsidTr="00A83150">
        <w:trPr>
          <w:trHeight w:val="198"/>
        </w:trPr>
        <w:tc>
          <w:tcPr>
            <w:tcW w:w="273" w:type="pct"/>
            <w:vMerge w:val="restart"/>
            <w:tcBorders>
              <w:top w:val="nil"/>
              <w:left w:val="single" w:sz="8" w:space="0" w:color="auto"/>
              <w:bottom w:val="single" w:sz="4" w:space="0" w:color="000000"/>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STRUCTURA DRUM</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4766,408</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1039,566</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905,618</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5672,026</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1237,084</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SISTEMATIZARE PLUVIALA</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1933,841</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421,776</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367,430</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2301,271</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501,913</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DRUMURI LATERALE</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96,590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21,067</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18,352</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114,942</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25,070</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ACCESE LA PROPRIETATI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0,000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PODETE</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488,000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106,434</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92,720</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580,720</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126,656</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TROTUARE SI RIDICARE LA COTA A CAPACELOR CAMINELOR DE VIZITARE</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986,569</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215,173</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187,448</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1174,017</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256,056</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STATII BUS</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27,584</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6,016</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5,241</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32,825</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7,159</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SIGURANTA CIRCULATIEI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211,626</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46,156</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40,209</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251,835</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54,926</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LUCRARI DE CONSOLIDARI</w:t>
            </w:r>
          </w:p>
        </w:tc>
        <w:tc>
          <w:tcPr>
            <w:tcW w:w="608" w:type="pct"/>
            <w:tcBorders>
              <w:top w:val="nil"/>
              <w:left w:val="nil"/>
              <w:bottom w:val="single" w:sz="4" w:space="0" w:color="auto"/>
              <w:right w:val="single" w:sz="4" w:space="0" w:color="auto"/>
            </w:tcBorders>
            <w:shd w:val="clear" w:color="auto" w:fill="auto"/>
            <w:noWrap/>
            <w:vAlign w:val="center"/>
            <w:hideMark/>
          </w:tcPr>
          <w:p w:rsidR="001C4A62" w:rsidRPr="001C4A62" w:rsidRDefault="001C4A62" w:rsidP="001C4A62">
            <w:pPr>
              <w:spacing w:line="240" w:lineRule="auto"/>
              <w:ind w:firstLine="0"/>
              <w:jc w:val="center"/>
              <w:rPr>
                <w:rFonts w:eastAsia="Times New Roman"/>
                <w:noProof w:val="0"/>
                <w:color w:val="000000"/>
                <w:lang w:eastAsia="ro-RO"/>
              </w:rPr>
            </w:pPr>
            <w:r w:rsidRPr="001C4A62">
              <w:rPr>
                <w:rFonts w:eastAsia="Times New Roman"/>
                <w:noProof w:val="0"/>
                <w:color w:val="000000"/>
                <w:sz w:val="22"/>
                <w:szCs w:val="22"/>
                <w:lang w:eastAsia="ro-RO"/>
              </w:rPr>
              <w:t>0,000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Amenajare intersectii drum judetean cu drumuri clasificate (Drumuri Nationale)</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273" w:type="pct"/>
            <w:vMerge/>
            <w:tcBorders>
              <w:top w:val="nil"/>
              <w:left w:val="single" w:sz="8" w:space="0" w:color="auto"/>
              <w:bottom w:val="single" w:sz="4" w:space="0" w:color="000000"/>
              <w:right w:val="single" w:sz="4" w:space="0" w:color="auto"/>
            </w:tcBorders>
            <w:vAlign w:val="center"/>
            <w:hideMark/>
          </w:tcPr>
          <w:p w:rsidR="001C4A62" w:rsidRPr="001C4A62" w:rsidRDefault="001C4A62" w:rsidP="001C4A62">
            <w:pPr>
              <w:spacing w:line="240" w:lineRule="auto"/>
              <w:ind w:firstLine="0"/>
              <w:rPr>
                <w:rFonts w:ascii="Arial" w:eastAsia="Times New Roman" w:hAnsi="Arial"/>
                <w:noProof w:val="0"/>
                <w:sz w:val="20"/>
                <w:szCs w:val="20"/>
                <w:lang w:eastAsia="ro-RO"/>
              </w:rPr>
            </w:pP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Amenajare intersectii drum judetean cu treceri la nivel cu calea ferata</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0,000</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3</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Izolatii</w:t>
            </w:r>
          </w:p>
        </w:tc>
        <w:tc>
          <w:tcPr>
            <w:tcW w:w="608" w:type="pct"/>
            <w:tcBorders>
              <w:top w:val="nil"/>
              <w:left w:val="nil"/>
              <w:bottom w:val="single" w:sz="4" w:space="0" w:color="auto"/>
              <w:right w:val="single" w:sz="4" w:space="0" w:color="auto"/>
            </w:tcBorders>
            <w:shd w:val="clear" w:color="auto" w:fill="auto"/>
            <w:noWrap/>
            <w:vAlign w:val="bottom"/>
            <w:hideMark/>
          </w:tcPr>
          <w:p w:rsidR="001C4A62" w:rsidRPr="001C4A62" w:rsidRDefault="001C4A62" w:rsidP="001C4A62">
            <w:pPr>
              <w:spacing w:line="240" w:lineRule="auto"/>
              <w:ind w:firstLine="0"/>
              <w:rPr>
                <w:rFonts w:eastAsia="Times New Roman"/>
                <w:noProof w:val="0"/>
                <w:color w:val="000000"/>
                <w:lang w:eastAsia="ro-RO"/>
              </w:rPr>
            </w:pPr>
            <w:r w:rsidRPr="001C4A62">
              <w:rPr>
                <w:rFonts w:eastAsia="Times New Roman"/>
                <w:noProof w:val="0"/>
                <w:color w:val="000000"/>
                <w:sz w:val="22"/>
                <w:szCs w:val="22"/>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4</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Instalatii electrice</w:t>
            </w:r>
          </w:p>
        </w:tc>
        <w:tc>
          <w:tcPr>
            <w:tcW w:w="608" w:type="pct"/>
            <w:tcBorders>
              <w:top w:val="nil"/>
              <w:left w:val="nil"/>
              <w:bottom w:val="single" w:sz="4" w:space="0" w:color="auto"/>
              <w:right w:val="single" w:sz="4" w:space="0" w:color="auto"/>
            </w:tcBorders>
            <w:shd w:val="clear" w:color="auto" w:fill="auto"/>
            <w:noWrap/>
            <w:vAlign w:val="bottom"/>
            <w:hideMark/>
          </w:tcPr>
          <w:p w:rsidR="001C4A62" w:rsidRPr="001C4A62" w:rsidRDefault="001C4A62" w:rsidP="001C4A62">
            <w:pPr>
              <w:spacing w:line="240" w:lineRule="auto"/>
              <w:ind w:firstLine="0"/>
              <w:rPr>
                <w:rFonts w:eastAsia="Times New Roman"/>
                <w:noProof w:val="0"/>
                <w:color w:val="000000"/>
                <w:lang w:eastAsia="ro-RO"/>
              </w:rPr>
            </w:pPr>
            <w:r w:rsidRPr="001C4A62">
              <w:rPr>
                <w:rFonts w:eastAsia="Times New Roman"/>
                <w:noProof w:val="0"/>
                <w:color w:val="000000"/>
                <w:sz w:val="22"/>
                <w:szCs w:val="22"/>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5</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Instalatii sanitare</w:t>
            </w:r>
          </w:p>
        </w:tc>
        <w:tc>
          <w:tcPr>
            <w:tcW w:w="608" w:type="pct"/>
            <w:tcBorders>
              <w:top w:val="nil"/>
              <w:left w:val="nil"/>
              <w:bottom w:val="single" w:sz="4" w:space="0" w:color="auto"/>
              <w:right w:val="single" w:sz="4" w:space="0" w:color="auto"/>
            </w:tcBorders>
            <w:shd w:val="clear" w:color="auto" w:fill="auto"/>
            <w:noWrap/>
            <w:vAlign w:val="bottom"/>
            <w:hideMark/>
          </w:tcPr>
          <w:p w:rsidR="001C4A62" w:rsidRPr="001C4A62" w:rsidRDefault="001C4A62" w:rsidP="001C4A62">
            <w:pPr>
              <w:spacing w:line="240" w:lineRule="auto"/>
              <w:ind w:firstLine="0"/>
              <w:rPr>
                <w:rFonts w:eastAsia="Times New Roman"/>
                <w:noProof w:val="0"/>
                <w:color w:val="000000"/>
                <w:lang w:eastAsia="ro-RO"/>
              </w:rPr>
            </w:pPr>
            <w:r w:rsidRPr="001C4A62">
              <w:rPr>
                <w:rFonts w:eastAsia="Times New Roman"/>
                <w:noProof w:val="0"/>
                <w:color w:val="000000"/>
                <w:sz w:val="22"/>
                <w:szCs w:val="22"/>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6</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Instalatii de incalzire ventilare, climatizare,PSI,radio-tv,intranet</w:t>
            </w:r>
          </w:p>
        </w:tc>
        <w:tc>
          <w:tcPr>
            <w:tcW w:w="608" w:type="pct"/>
            <w:tcBorders>
              <w:top w:val="nil"/>
              <w:left w:val="nil"/>
              <w:bottom w:val="single" w:sz="4" w:space="0" w:color="auto"/>
              <w:right w:val="single" w:sz="4" w:space="0" w:color="auto"/>
            </w:tcBorders>
            <w:shd w:val="clear" w:color="auto" w:fill="auto"/>
            <w:noWrap/>
            <w:vAlign w:val="bottom"/>
            <w:hideMark/>
          </w:tcPr>
          <w:p w:rsidR="001C4A62" w:rsidRPr="001C4A62" w:rsidRDefault="001C4A62" w:rsidP="001C4A62">
            <w:pPr>
              <w:spacing w:line="240" w:lineRule="auto"/>
              <w:ind w:firstLine="0"/>
              <w:rPr>
                <w:rFonts w:eastAsia="Times New Roman"/>
                <w:noProof w:val="0"/>
                <w:color w:val="000000"/>
                <w:lang w:eastAsia="ro-RO"/>
              </w:rPr>
            </w:pPr>
            <w:r w:rsidRPr="001C4A62">
              <w:rPr>
                <w:rFonts w:eastAsia="Times New Roman"/>
                <w:noProof w:val="0"/>
                <w:color w:val="000000"/>
                <w:sz w:val="22"/>
                <w:szCs w:val="22"/>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7</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Instalatii de alimentare cu gaze naturale</w:t>
            </w:r>
          </w:p>
        </w:tc>
        <w:tc>
          <w:tcPr>
            <w:tcW w:w="608" w:type="pct"/>
            <w:tcBorders>
              <w:top w:val="nil"/>
              <w:left w:val="nil"/>
              <w:bottom w:val="single" w:sz="4" w:space="0" w:color="auto"/>
              <w:right w:val="single" w:sz="4" w:space="0" w:color="auto"/>
            </w:tcBorders>
            <w:shd w:val="clear" w:color="auto" w:fill="auto"/>
            <w:noWrap/>
            <w:vAlign w:val="bottom"/>
            <w:hideMark/>
          </w:tcPr>
          <w:p w:rsidR="001C4A62" w:rsidRPr="001C4A62" w:rsidRDefault="001C4A62" w:rsidP="001C4A62">
            <w:pPr>
              <w:spacing w:line="240" w:lineRule="auto"/>
              <w:ind w:firstLine="0"/>
              <w:rPr>
                <w:rFonts w:eastAsia="Times New Roman"/>
                <w:noProof w:val="0"/>
                <w:color w:val="000000"/>
                <w:lang w:eastAsia="ro-RO"/>
              </w:rPr>
            </w:pPr>
            <w:r w:rsidRPr="001C4A62">
              <w:rPr>
                <w:rFonts w:eastAsia="Times New Roman"/>
                <w:noProof w:val="0"/>
                <w:color w:val="000000"/>
                <w:sz w:val="22"/>
                <w:szCs w:val="22"/>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8</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xml:space="preserve">Instalatii </w:t>
            </w:r>
          </w:p>
        </w:tc>
        <w:tc>
          <w:tcPr>
            <w:tcW w:w="608" w:type="pct"/>
            <w:tcBorders>
              <w:top w:val="nil"/>
              <w:left w:val="nil"/>
              <w:bottom w:val="single" w:sz="4" w:space="0" w:color="auto"/>
              <w:right w:val="single" w:sz="4" w:space="0" w:color="auto"/>
            </w:tcBorders>
            <w:shd w:val="clear" w:color="auto" w:fill="auto"/>
            <w:noWrap/>
            <w:vAlign w:val="bottom"/>
            <w:hideMark/>
          </w:tcPr>
          <w:p w:rsidR="001C4A62" w:rsidRPr="001C4A62" w:rsidRDefault="001C4A62" w:rsidP="001C4A62">
            <w:pPr>
              <w:spacing w:line="240" w:lineRule="auto"/>
              <w:ind w:firstLine="0"/>
              <w:rPr>
                <w:rFonts w:eastAsia="Times New Roman"/>
                <w:noProof w:val="0"/>
                <w:color w:val="000000"/>
                <w:lang w:eastAsia="ro-RO"/>
              </w:rPr>
            </w:pPr>
            <w:r w:rsidRPr="001C4A62">
              <w:rPr>
                <w:rFonts w:eastAsia="Times New Roman"/>
                <w:noProof w:val="0"/>
                <w:color w:val="000000"/>
                <w:sz w:val="22"/>
                <w:szCs w:val="22"/>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9</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w:t>
            </w:r>
          </w:p>
        </w:tc>
        <w:tc>
          <w:tcPr>
            <w:tcW w:w="608" w:type="pct"/>
            <w:tcBorders>
              <w:top w:val="nil"/>
              <w:left w:val="nil"/>
              <w:bottom w:val="single" w:sz="4" w:space="0" w:color="auto"/>
              <w:right w:val="single" w:sz="4" w:space="0" w:color="auto"/>
            </w:tcBorders>
            <w:shd w:val="clear" w:color="auto" w:fill="auto"/>
            <w:noWrap/>
            <w:vAlign w:val="bottom"/>
            <w:hideMark/>
          </w:tcPr>
          <w:p w:rsidR="001C4A62" w:rsidRPr="001C4A62" w:rsidRDefault="001C4A62" w:rsidP="001C4A62">
            <w:pPr>
              <w:spacing w:line="240" w:lineRule="auto"/>
              <w:ind w:firstLine="0"/>
              <w:rPr>
                <w:rFonts w:eastAsia="Times New Roman"/>
                <w:noProof w:val="0"/>
                <w:color w:val="000000"/>
                <w:lang w:eastAsia="ro-RO"/>
              </w:rPr>
            </w:pPr>
            <w:r w:rsidRPr="001C4A62">
              <w:rPr>
                <w:rFonts w:eastAsia="Times New Roman"/>
                <w:noProof w:val="0"/>
                <w:color w:val="000000"/>
                <w:sz w:val="22"/>
                <w:szCs w:val="22"/>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1884" w:type="pct"/>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I</w:t>
            </w:r>
          </w:p>
        </w:tc>
        <w:tc>
          <w:tcPr>
            <w:tcW w:w="608" w:type="pct"/>
            <w:tcBorders>
              <w:top w:val="nil"/>
              <w:left w:val="nil"/>
              <w:bottom w:val="single" w:sz="4" w:space="0" w:color="auto"/>
              <w:right w:val="single" w:sz="4" w:space="0" w:color="auto"/>
            </w:tcBorders>
            <w:shd w:val="clear" w:color="000000" w:fill="00B0F0"/>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8552,494</w:t>
            </w:r>
          </w:p>
        </w:tc>
        <w:tc>
          <w:tcPr>
            <w:tcW w:w="608" w:type="pct"/>
            <w:tcBorders>
              <w:top w:val="nil"/>
              <w:left w:val="nil"/>
              <w:bottom w:val="single" w:sz="4" w:space="0" w:color="auto"/>
              <w:right w:val="single" w:sz="4" w:space="0" w:color="auto"/>
            </w:tcBorders>
            <w:shd w:val="clear" w:color="000000" w:fill="00B0F0"/>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1865,321</w:t>
            </w:r>
          </w:p>
        </w:tc>
        <w:tc>
          <w:tcPr>
            <w:tcW w:w="608" w:type="pct"/>
            <w:tcBorders>
              <w:top w:val="nil"/>
              <w:left w:val="nil"/>
              <w:bottom w:val="single" w:sz="4" w:space="0" w:color="auto"/>
              <w:right w:val="single" w:sz="4" w:space="0" w:color="auto"/>
            </w:tcBorders>
            <w:shd w:val="clear" w:color="000000" w:fill="00B0F0"/>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1624,974</w:t>
            </w:r>
          </w:p>
        </w:tc>
        <w:tc>
          <w:tcPr>
            <w:tcW w:w="685" w:type="pct"/>
            <w:tcBorders>
              <w:top w:val="nil"/>
              <w:left w:val="nil"/>
              <w:bottom w:val="single" w:sz="4" w:space="0" w:color="auto"/>
              <w:right w:val="single" w:sz="4" w:space="0" w:color="auto"/>
            </w:tcBorders>
            <w:shd w:val="clear" w:color="000000" w:fill="00B0F0"/>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10177,468</w:t>
            </w:r>
          </w:p>
        </w:tc>
        <w:tc>
          <w:tcPr>
            <w:tcW w:w="608" w:type="pct"/>
            <w:tcBorders>
              <w:top w:val="nil"/>
              <w:left w:val="nil"/>
              <w:bottom w:val="single" w:sz="4" w:space="0" w:color="auto"/>
              <w:right w:val="single" w:sz="8" w:space="0" w:color="auto"/>
            </w:tcBorders>
            <w:shd w:val="clear" w:color="000000" w:fill="00B0F0"/>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2219,732</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Montaje, utilaje ehipamente tehnologice</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1884" w:type="pct"/>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II</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r>
      <w:tr w:rsidR="001C4A62" w:rsidRPr="001C4A62" w:rsidTr="00A83150">
        <w:trPr>
          <w:trHeight w:val="198"/>
        </w:trPr>
        <w:tc>
          <w:tcPr>
            <w:tcW w:w="5000" w:type="pct"/>
            <w:gridSpan w:val="7"/>
            <w:tcBorders>
              <w:top w:val="single" w:sz="4" w:space="0" w:color="auto"/>
              <w:left w:val="single" w:sz="8" w:space="0" w:color="auto"/>
              <w:bottom w:val="single" w:sz="4" w:space="0" w:color="auto"/>
              <w:right w:val="single" w:sz="8" w:space="0" w:color="000000"/>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III - PROCURARE</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Utilaje si echipamente tehnologice</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Utilaje si echipamente de transport</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273" w:type="pct"/>
            <w:tcBorders>
              <w:top w:val="nil"/>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1611"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Dotari</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noProof w:val="0"/>
                <w:sz w:val="20"/>
                <w:szCs w:val="20"/>
                <w:lang w:eastAsia="ro-RO"/>
              </w:rPr>
            </w:pPr>
            <w:r w:rsidRPr="001C4A62">
              <w:rPr>
                <w:rFonts w:ascii="Arial" w:eastAsia="Times New Roman" w:hAnsi="Arial"/>
                <w:noProof w:val="0"/>
                <w:sz w:val="20"/>
                <w:szCs w:val="20"/>
                <w:lang w:eastAsia="ro-RO"/>
              </w:rPr>
              <w:t> </w:t>
            </w:r>
          </w:p>
        </w:tc>
      </w:tr>
      <w:tr w:rsidR="001C4A62" w:rsidRPr="001C4A62" w:rsidTr="00A83150">
        <w:trPr>
          <w:trHeight w:val="198"/>
        </w:trPr>
        <w:tc>
          <w:tcPr>
            <w:tcW w:w="1884" w:type="pct"/>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TOTALIII</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c>
          <w:tcPr>
            <w:tcW w:w="608"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c>
          <w:tcPr>
            <w:tcW w:w="685" w:type="pct"/>
            <w:tcBorders>
              <w:top w:val="nil"/>
              <w:left w:val="nil"/>
              <w:bottom w:val="single" w:sz="4"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c>
          <w:tcPr>
            <w:tcW w:w="608" w:type="pct"/>
            <w:tcBorders>
              <w:top w:val="nil"/>
              <w:left w:val="nil"/>
              <w:bottom w:val="single" w:sz="4"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 </w:t>
            </w:r>
          </w:p>
        </w:tc>
      </w:tr>
      <w:tr w:rsidR="001C4A62" w:rsidRPr="001C4A62" w:rsidTr="00A83150">
        <w:trPr>
          <w:trHeight w:val="198"/>
        </w:trPr>
        <w:tc>
          <w:tcPr>
            <w:tcW w:w="1884" w:type="pct"/>
            <w:gridSpan w:val="2"/>
            <w:tcBorders>
              <w:top w:val="single" w:sz="4" w:space="0" w:color="auto"/>
              <w:left w:val="single" w:sz="8" w:space="0" w:color="auto"/>
              <w:bottom w:val="single" w:sz="8"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TOTAL I+II+III</w:t>
            </w:r>
          </w:p>
        </w:tc>
        <w:tc>
          <w:tcPr>
            <w:tcW w:w="608" w:type="pct"/>
            <w:tcBorders>
              <w:top w:val="nil"/>
              <w:left w:val="nil"/>
              <w:bottom w:val="single" w:sz="8" w:space="0" w:color="auto"/>
              <w:right w:val="single" w:sz="4" w:space="0" w:color="auto"/>
            </w:tcBorders>
            <w:shd w:val="clear" w:color="000000" w:fill="EEECE1"/>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8552,494</w:t>
            </w:r>
          </w:p>
        </w:tc>
        <w:tc>
          <w:tcPr>
            <w:tcW w:w="608" w:type="pct"/>
            <w:tcBorders>
              <w:top w:val="nil"/>
              <w:left w:val="nil"/>
              <w:bottom w:val="single" w:sz="8"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1865,321</w:t>
            </w:r>
          </w:p>
        </w:tc>
        <w:tc>
          <w:tcPr>
            <w:tcW w:w="608" w:type="pct"/>
            <w:tcBorders>
              <w:top w:val="nil"/>
              <w:left w:val="nil"/>
              <w:bottom w:val="single" w:sz="8"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1624,974</w:t>
            </w:r>
          </w:p>
        </w:tc>
        <w:tc>
          <w:tcPr>
            <w:tcW w:w="685" w:type="pct"/>
            <w:tcBorders>
              <w:top w:val="nil"/>
              <w:left w:val="nil"/>
              <w:bottom w:val="single" w:sz="8" w:space="0" w:color="auto"/>
              <w:right w:val="single" w:sz="4"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10177,468</w:t>
            </w:r>
          </w:p>
        </w:tc>
        <w:tc>
          <w:tcPr>
            <w:tcW w:w="608" w:type="pct"/>
            <w:tcBorders>
              <w:top w:val="nil"/>
              <w:left w:val="nil"/>
              <w:bottom w:val="single" w:sz="8" w:space="0" w:color="auto"/>
              <w:right w:val="single" w:sz="8" w:space="0" w:color="auto"/>
            </w:tcBorders>
            <w:shd w:val="clear" w:color="auto" w:fill="auto"/>
            <w:vAlign w:val="center"/>
            <w:hideMark/>
          </w:tcPr>
          <w:p w:rsidR="001C4A62" w:rsidRPr="001C4A62" w:rsidRDefault="001C4A62" w:rsidP="001C4A62">
            <w:pPr>
              <w:spacing w:line="240" w:lineRule="auto"/>
              <w:ind w:firstLine="0"/>
              <w:jc w:val="center"/>
              <w:rPr>
                <w:rFonts w:ascii="Arial" w:eastAsia="Times New Roman" w:hAnsi="Arial"/>
                <w:b/>
                <w:bCs/>
                <w:noProof w:val="0"/>
                <w:sz w:val="20"/>
                <w:szCs w:val="20"/>
                <w:lang w:eastAsia="ro-RO"/>
              </w:rPr>
            </w:pPr>
            <w:r w:rsidRPr="001C4A62">
              <w:rPr>
                <w:rFonts w:ascii="Arial" w:eastAsia="Times New Roman" w:hAnsi="Arial"/>
                <w:b/>
                <w:bCs/>
                <w:noProof w:val="0"/>
                <w:sz w:val="20"/>
                <w:szCs w:val="20"/>
                <w:lang w:eastAsia="ro-RO"/>
              </w:rPr>
              <w:t>2219,732</w:t>
            </w:r>
          </w:p>
        </w:tc>
      </w:tr>
    </w:tbl>
    <w:p w:rsidR="001C4A62" w:rsidRDefault="001C4A62" w:rsidP="00BD1D45">
      <w:pPr>
        <w:pStyle w:val="Normal2"/>
        <w:sectPr w:rsidR="001C4A62" w:rsidSect="001F520B">
          <w:headerReference w:type="default" r:id="rId20"/>
          <w:footerReference w:type="even" r:id="rId21"/>
          <w:footerReference w:type="default" r:id="rId22"/>
          <w:headerReference w:type="first" r:id="rId23"/>
          <w:pgSz w:w="11909" w:h="16834" w:code="9"/>
          <w:pgMar w:top="1943" w:right="1136" w:bottom="1417" w:left="1417" w:header="142" w:footer="0" w:gutter="0"/>
          <w:cols w:space="720"/>
          <w:titlePg/>
          <w:docGrid w:linePitch="360"/>
        </w:sectPr>
      </w:pPr>
    </w:p>
    <w:p w:rsidR="00BD1D45" w:rsidRDefault="00BD1D45" w:rsidP="00BD1D45">
      <w:pPr>
        <w:pStyle w:val="Normal2"/>
      </w:pPr>
    </w:p>
    <w:p w:rsidR="00BD1D45" w:rsidRPr="009160FF" w:rsidRDefault="00BD1D45" w:rsidP="00BD1D45">
      <w:pPr>
        <w:pStyle w:val="Heading3"/>
        <w:ind w:left="720"/>
        <w:rPr>
          <w:color w:val="FF0000"/>
        </w:rPr>
      </w:pPr>
      <w:r w:rsidRPr="009160FF">
        <w:rPr>
          <w:color w:val="FF0000"/>
        </w:rPr>
        <w:t>Esalonarea costurilor coroborate cu graficul de realizare a investitiei</w:t>
      </w:r>
    </w:p>
    <w:p w:rsidR="000E1DA5" w:rsidRDefault="00CD0EF3" w:rsidP="00BD1D45">
      <w:pPr>
        <w:pStyle w:val="Normal2"/>
        <w:ind w:left="-851"/>
      </w:pPr>
      <w:r w:rsidRPr="00CD0EF3">
        <w:rPr>
          <w:noProof/>
          <w:lang w:eastAsia="ro-RO"/>
        </w:rPr>
        <w:drawing>
          <wp:inline distT="0" distB="0" distL="0" distR="0">
            <wp:extent cx="9843519" cy="4497573"/>
            <wp:effectExtent l="19050" t="0" r="5331"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a:stretch>
                      <a:fillRect/>
                    </a:stretch>
                  </pic:blipFill>
                  <pic:spPr bwMode="auto">
                    <a:xfrm>
                      <a:off x="0" y="0"/>
                      <a:ext cx="9854370" cy="4502531"/>
                    </a:xfrm>
                    <a:prstGeom prst="rect">
                      <a:avLst/>
                    </a:prstGeom>
                    <a:noFill/>
                    <a:ln w="9525">
                      <a:noFill/>
                      <a:miter lim="800000"/>
                      <a:headEnd/>
                      <a:tailEnd/>
                    </a:ln>
                  </pic:spPr>
                </pic:pic>
              </a:graphicData>
            </a:graphic>
          </wp:inline>
        </w:drawing>
      </w:r>
    </w:p>
    <w:p w:rsidR="00CD0EF3" w:rsidRDefault="00CD0EF3" w:rsidP="00BD1D45">
      <w:pPr>
        <w:pStyle w:val="Normal2"/>
        <w:ind w:left="-851"/>
      </w:pPr>
    </w:p>
    <w:p w:rsidR="00E24EE0" w:rsidRDefault="00E24EE0" w:rsidP="00BD1D45">
      <w:pPr>
        <w:pStyle w:val="Normal2"/>
        <w:ind w:left="-851"/>
        <w:sectPr w:rsidR="00E24EE0" w:rsidSect="00BD1D45">
          <w:pgSz w:w="16834" w:h="11909" w:orient="landscape" w:code="9"/>
          <w:pgMar w:top="1417" w:right="1943" w:bottom="1136" w:left="1417" w:header="142" w:footer="0" w:gutter="0"/>
          <w:cols w:space="720"/>
          <w:titlePg/>
          <w:docGrid w:linePitch="360"/>
        </w:sectPr>
      </w:pPr>
    </w:p>
    <w:tbl>
      <w:tblPr>
        <w:tblW w:w="5000" w:type="pct"/>
        <w:tblLook w:val="04A0" w:firstRow="1" w:lastRow="0" w:firstColumn="1" w:lastColumn="0" w:noHBand="0" w:noVBand="1"/>
      </w:tblPr>
      <w:tblGrid>
        <w:gridCol w:w="1227"/>
        <w:gridCol w:w="2753"/>
        <w:gridCol w:w="1162"/>
        <w:gridCol w:w="1090"/>
        <w:gridCol w:w="1090"/>
        <w:gridCol w:w="1162"/>
        <w:gridCol w:w="1088"/>
      </w:tblGrid>
      <w:tr w:rsidR="00E24EE0" w:rsidRPr="00E24EE0" w:rsidTr="00A83150">
        <w:trPr>
          <w:trHeight w:val="198"/>
        </w:trPr>
        <w:tc>
          <w:tcPr>
            <w:tcW w:w="5000" w:type="pct"/>
            <w:gridSpan w:val="7"/>
            <w:tcBorders>
              <w:top w:val="double" w:sz="6" w:space="0" w:color="auto"/>
              <w:left w:val="double" w:sz="6" w:space="0" w:color="auto"/>
              <w:bottom w:val="single" w:sz="4" w:space="0" w:color="auto"/>
              <w:right w:val="double" w:sz="6"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bookmarkStart w:id="93" w:name="_Toc445824602"/>
            <w:bookmarkStart w:id="94" w:name="_Toc445824734"/>
            <w:bookmarkStart w:id="95" w:name="_Toc450923808"/>
            <w:bookmarkStart w:id="96" w:name="_Toc474246983"/>
            <w:bookmarkStart w:id="97" w:name="_Toc474485302"/>
            <w:bookmarkStart w:id="98" w:name="_Toc476052888"/>
            <w:bookmarkStart w:id="99" w:name="_Toc477254321"/>
            <w:bookmarkStart w:id="100" w:name="_Toc477264653"/>
            <w:r w:rsidRPr="00E24EE0">
              <w:rPr>
                <w:rFonts w:ascii="Arial" w:eastAsia="Times New Roman" w:hAnsi="Arial"/>
                <w:b/>
                <w:bCs/>
                <w:noProof w:val="0"/>
                <w:sz w:val="20"/>
                <w:szCs w:val="20"/>
                <w:lang w:eastAsia="ro-RO"/>
              </w:rPr>
              <w:lastRenderedPageBreak/>
              <w:t xml:space="preserve">Deviz General - </w:t>
            </w:r>
            <w:r w:rsidRPr="00E24EE0">
              <w:rPr>
                <w:rFonts w:ascii="Arial" w:eastAsia="Times New Roman" w:hAnsi="Arial"/>
                <w:b/>
                <w:bCs/>
                <w:noProof w:val="0"/>
                <w:sz w:val="20"/>
                <w:szCs w:val="20"/>
                <w:u w:val="single"/>
                <w:lang w:eastAsia="ro-RO"/>
              </w:rPr>
              <w:t>VARIANTA 2</w:t>
            </w:r>
          </w:p>
        </w:tc>
      </w:tr>
      <w:tr w:rsidR="00E24EE0" w:rsidRPr="00E24EE0" w:rsidTr="00A83150">
        <w:trPr>
          <w:trHeight w:val="198"/>
        </w:trPr>
        <w:tc>
          <w:tcPr>
            <w:tcW w:w="5000" w:type="pct"/>
            <w:gridSpan w:val="7"/>
            <w:tcBorders>
              <w:top w:val="single" w:sz="4" w:space="0" w:color="auto"/>
              <w:left w:val="double" w:sz="6" w:space="0" w:color="auto"/>
              <w:bottom w:val="nil"/>
              <w:right w:val="double" w:sz="6"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xml:space="preserve">conform HG 28 / 9 ianuarie 2008, privind cheltuielile necesare realizării </w:t>
            </w:r>
          </w:p>
        </w:tc>
      </w:tr>
      <w:tr w:rsidR="00E24EE0" w:rsidRPr="00E24EE0" w:rsidTr="00A83150">
        <w:trPr>
          <w:trHeight w:val="198"/>
        </w:trPr>
        <w:tc>
          <w:tcPr>
            <w:tcW w:w="5000" w:type="pct"/>
            <w:gridSpan w:val="7"/>
            <w:tcBorders>
              <w:top w:val="single" w:sz="8" w:space="0" w:color="auto"/>
              <w:left w:val="double" w:sz="6" w:space="0" w:color="auto"/>
              <w:bottom w:val="single" w:sz="8" w:space="0" w:color="auto"/>
              <w:right w:val="double" w:sz="6"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i/>
                <w:iCs/>
                <w:noProof w:val="0"/>
                <w:sz w:val="20"/>
                <w:szCs w:val="20"/>
                <w:lang w:eastAsia="ro-RO"/>
              </w:rPr>
            </w:pPr>
            <w:r w:rsidRPr="00E24EE0">
              <w:rPr>
                <w:rFonts w:ascii="Arial" w:eastAsia="Times New Roman" w:hAnsi="Arial"/>
                <w:b/>
                <w:bCs/>
                <w:i/>
                <w:iCs/>
                <w:noProof w:val="0"/>
                <w:sz w:val="20"/>
                <w:szCs w:val="20"/>
                <w:lang w:eastAsia="ro-RO"/>
              </w:rPr>
              <w:t>DJ136A - Limita Judet Mures km3+800 - Localitatea Criseni km8+588</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i/>
                <w:iCs/>
                <w:noProof w:val="0"/>
                <w:sz w:val="20"/>
                <w:szCs w:val="20"/>
                <w:lang w:eastAsia="ro-RO"/>
              </w:rPr>
            </w:pPr>
            <w:r w:rsidRPr="00E24EE0">
              <w:rPr>
                <w:rFonts w:ascii="Arial" w:eastAsia="Times New Roman" w:hAnsi="Arial"/>
                <w:i/>
                <w:iCs/>
                <w:noProof w:val="0"/>
                <w:sz w:val="20"/>
                <w:szCs w:val="20"/>
                <w:lang w:eastAsia="ro-RO"/>
              </w:rPr>
              <w:t>în mii lei/mii euro la cursul</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4,498</w:t>
            </w:r>
          </w:p>
        </w:tc>
        <w:tc>
          <w:tcPr>
            <w:tcW w:w="1159" w:type="pct"/>
            <w:gridSpan w:val="2"/>
            <w:tcBorders>
              <w:top w:val="nil"/>
              <w:left w:val="nil"/>
              <w:bottom w:val="single" w:sz="4" w:space="0" w:color="auto"/>
              <w:right w:val="single" w:sz="4"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i/>
                <w:iCs/>
                <w:noProof w:val="0"/>
                <w:sz w:val="20"/>
                <w:szCs w:val="20"/>
                <w:lang w:eastAsia="ro-RO"/>
              </w:rPr>
            </w:pPr>
            <w:r w:rsidRPr="00E24EE0">
              <w:rPr>
                <w:rFonts w:ascii="Arial" w:eastAsia="Times New Roman" w:hAnsi="Arial"/>
                <w:i/>
                <w:iCs/>
                <w:noProof w:val="0"/>
                <w:sz w:val="20"/>
                <w:szCs w:val="20"/>
                <w:lang w:eastAsia="ro-RO"/>
              </w:rPr>
              <w:t>lei / euro din data de</w:t>
            </w:r>
          </w:p>
        </w:tc>
        <w:tc>
          <w:tcPr>
            <w:tcW w:w="1159" w:type="pct"/>
            <w:gridSpan w:val="2"/>
            <w:tcBorders>
              <w:top w:val="nil"/>
              <w:left w:val="nil"/>
              <w:bottom w:val="single" w:sz="4" w:space="0" w:color="auto"/>
              <w:right w:val="double" w:sz="6"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18.1.2017</w:t>
            </w:r>
          </w:p>
        </w:tc>
      </w:tr>
      <w:tr w:rsidR="00E24EE0" w:rsidRPr="00E24EE0" w:rsidTr="00A83150">
        <w:trPr>
          <w:trHeight w:val="198"/>
        </w:trPr>
        <w:tc>
          <w:tcPr>
            <w:tcW w:w="652" w:type="pct"/>
            <w:vMerge w:val="restart"/>
            <w:tcBorders>
              <w:top w:val="nil"/>
              <w:left w:val="double" w:sz="6" w:space="0" w:color="auto"/>
              <w:bottom w:val="single" w:sz="4" w:space="0" w:color="000000"/>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Nr. crt.</w:t>
            </w:r>
          </w:p>
        </w:tc>
        <w:tc>
          <w:tcPr>
            <w:tcW w:w="1449" w:type="pct"/>
            <w:vMerge w:val="restart"/>
            <w:tcBorders>
              <w:top w:val="nil"/>
              <w:left w:val="single" w:sz="4" w:space="0" w:color="auto"/>
              <w:bottom w:val="single" w:sz="4" w:space="0" w:color="000000"/>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Denumirea capitolelor şi subcapitolelor de cheltuieli</w:t>
            </w:r>
          </w:p>
        </w:tc>
        <w:tc>
          <w:tcPr>
            <w:tcW w:w="1159" w:type="pct"/>
            <w:gridSpan w:val="2"/>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Valoare (fără TVA)</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TVA</w:t>
            </w:r>
          </w:p>
        </w:tc>
        <w:tc>
          <w:tcPr>
            <w:tcW w:w="1159" w:type="pct"/>
            <w:gridSpan w:val="2"/>
            <w:tcBorders>
              <w:top w:val="single" w:sz="4" w:space="0" w:color="auto"/>
              <w:left w:val="nil"/>
              <w:bottom w:val="single" w:sz="4" w:space="0" w:color="auto"/>
              <w:right w:val="double" w:sz="6"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Valoare (inclusiv TVA)</w:t>
            </w:r>
          </w:p>
        </w:tc>
      </w:tr>
      <w:tr w:rsidR="00E24EE0" w:rsidRPr="00E24EE0" w:rsidTr="00A83150">
        <w:trPr>
          <w:trHeight w:val="198"/>
        </w:trPr>
        <w:tc>
          <w:tcPr>
            <w:tcW w:w="652" w:type="pct"/>
            <w:vMerge/>
            <w:tcBorders>
              <w:top w:val="nil"/>
              <w:left w:val="double" w:sz="6" w:space="0" w:color="auto"/>
              <w:bottom w:val="single" w:sz="4" w:space="0" w:color="000000"/>
              <w:right w:val="single" w:sz="4" w:space="0" w:color="auto"/>
            </w:tcBorders>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p>
        </w:tc>
        <w:tc>
          <w:tcPr>
            <w:tcW w:w="1449" w:type="pct"/>
            <w:vMerge/>
            <w:tcBorders>
              <w:top w:val="nil"/>
              <w:left w:val="single" w:sz="4" w:space="0" w:color="auto"/>
              <w:bottom w:val="single" w:sz="4" w:space="0" w:color="000000"/>
              <w:right w:val="single" w:sz="4" w:space="0" w:color="auto"/>
            </w:tcBorders>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Mii lei</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Mii euro</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Mii lei</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Mii lei</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Mii euro</w:t>
            </w:r>
          </w:p>
        </w:tc>
      </w:tr>
      <w:tr w:rsidR="00E24EE0" w:rsidRPr="00E24EE0" w:rsidTr="00A83150">
        <w:trPr>
          <w:trHeight w:val="198"/>
        </w:trPr>
        <w:tc>
          <w:tcPr>
            <w:tcW w:w="652" w:type="pct"/>
            <w:tcBorders>
              <w:top w:val="nil"/>
              <w:left w:val="double" w:sz="6" w:space="0" w:color="auto"/>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w:t>
            </w:r>
          </w:p>
        </w:tc>
        <w:tc>
          <w:tcPr>
            <w:tcW w:w="1449"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3</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4</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5</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6</w:t>
            </w:r>
          </w:p>
        </w:tc>
        <w:tc>
          <w:tcPr>
            <w:tcW w:w="580" w:type="pct"/>
            <w:tcBorders>
              <w:top w:val="nil"/>
              <w:left w:val="nil"/>
              <w:bottom w:val="nil"/>
              <w:right w:val="double" w:sz="6"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7</w:t>
            </w:r>
          </w:p>
        </w:tc>
      </w:tr>
      <w:tr w:rsidR="00E24EE0" w:rsidRPr="00E24EE0" w:rsidTr="00A83150">
        <w:trPr>
          <w:trHeight w:val="198"/>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CAPITOLUL 1</w:t>
            </w:r>
            <w:r w:rsidRPr="00E24EE0">
              <w:rPr>
                <w:rFonts w:ascii="Arial" w:eastAsia="Times New Roman" w:hAnsi="Arial"/>
                <w:b/>
                <w:bCs/>
                <w:noProof w:val="0"/>
                <w:sz w:val="20"/>
                <w:szCs w:val="20"/>
                <w:lang w:eastAsia="ro-RO"/>
              </w:rPr>
              <w:br/>
              <w:t xml:space="preserve">     Cheltuieli pentru obţinerea amenajarea terenului</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1.1</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Obţinerea terenului</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1.2</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Amenajarea terenului</w:t>
            </w:r>
          </w:p>
        </w:tc>
        <w:tc>
          <w:tcPr>
            <w:tcW w:w="580" w:type="pct"/>
            <w:tcBorders>
              <w:top w:val="nil"/>
              <w:left w:val="nil"/>
              <w:bottom w:val="single" w:sz="4" w:space="0" w:color="auto"/>
              <w:right w:val="single" w:sz="4" w:space="0" w:color="auto"/>
            </w:tcBorders>
            <w:shd w:val="clear" w:color="000000" w:fill="DDD9C3"/>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14,054</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3,125</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2,670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16,724</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3,719</w:t>
            </w:r>
          </w:p>
        </w:tc>
      </w:tr>
      <w:tr w:rsidR="00E24EE0" w:rsidRPr="00E24EE0" w:rsidTr="00A83150">
        <w:trPr>
          <w:trHeight w:val="198"/>
        </w:trPr>
        <w:tc>
          <w:tcPr>
            <w:tcW w:w="652" w:type="pct"/>
            <w:tcBorders>
              <w:top w:val="nil"/>
              <w:left w:val="double" w:sz="6" w:space="0" w:color="auto"/>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1.3</w:t>
            </w:r>
          </w:p>
        </w:tc>
        <w:tc>
          <w:tcPr>
            <w:tcW w:w="1449"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Amenajări pentru protecţia mediului şi aducere la starea iniţială</w:t>
            </w:r>
          </w:p>
        </w:tc>
        <w:tc>
          <w:tcPr>
            <w:tcW w:w="580" w:type="pct"/>
            <w:tcBorders>
              <w:top w:val="nil"/>
              <w:left w:val="nil"/>
              <w:bottom w:val="nil"/>
              <w:right w:val="single" w:sz="4" w:space="0" w:color="auto"/>
            </w:tcBorders>
            <w:shd w:val="clear" w:color="000000" w:fill="DDD9C3"/>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9,576</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2,129</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1,819</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11,395</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2,534</w:t>
            </w:r>
          </w:p>
        </w:tc>
      </w:tr>
      <w:tr w:rsidR="00E24EE0" w:rsidRPr="00E24EE0" w:rsidTr="00A83150">
        <w:trPr>
          <w:trHeight w:val="198"/>
        </w:trPr>
        <w:tc>
          <w:tcPr>
            <w:tcW w:w="2101" w:type="pct"/>
            <w:gridSpan w:val="2"/>
            <w:tcBorders>
              <w:top w:val="double" w:sz="6" w:space="0" w:color="auto"/>
              <w:left w:val="double" w:sz="6" w:space="0" w:color="auto"/>
              <w:bottom w:val="double" w:sz="6" w:space="0" w:color="auto"/>
              <w:right w:val="nil"/>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i/>
                <w:iCs/>
                <w:noProof w:val="0"/>
                <w:sz w:val="20"/>
                <w:szCs w:val="20"/>
                <w:lang w:eastAsia="ro-RO"/>
              </w:rPr>
            </w:pPr>
            <w:r w:rsidRPr="00E24EE0">
              <w:rPr>
                <w:rFonts w:ascii="Arial" w:eastAsia="Times New Roman" w:hAnsi="Arial"/>
                <w:b/>
                <w:bCs/>
                <w:i/>
                <w:iCs/>
                <w:noProof w:val="0"/>
                <w:sz w:val="20"/>
                <w:szCs w:val="20"/>
                <w:lang w:eastAsia="ro-RO"/>
              </w:rPr>
              <w:t>TOTAL CAPITOL 1</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23,630</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5,254</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4,489</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28,119</w:t>
            </w:r>
          </w:p>
        </w:tc>
        <w:tc>
          <w:tcPr>
            <w:tcW w:w="580" w:type="pct"/>
            <w:tcBorders>
              <w:top w:val="double" w:sz="6" w:space="0" w:color="auto"/>
              <w:left w:val="nil"/>
              <w:bottom w:val="double" w:sz="6"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6,253</w:t>
            </w:r>
          </w:p>
        </w:tc>
      </w:tr>
      <w:tr w:rsidR="00E24EE0" w:rsidRPr="00E24EE0" w:rsidTr="00A83150">
        <w:trPr>
          <w:trHeight w:val="198"/>
        </w:trPr>
        <w:tc>
          <w:tcPr>
            <w:tcW w:w="5000" w:type="pct"/>
            <w:gridSpan w:val="7"/>
            <w:tcBorders>
              <w:top w:val="double" w:sz="6" w:space="0" w:color="auto"/>
              <w:left w:val="double" w:sz="6" w:space="0" w:color="auto"/>
              <w:bottom w:val="nil"/>
              <w:right w:val="double" w:sz="6" w:space="0" w:color="000000"/>
            </w:tcBorders>
            <w:shd w:val="clear" w:color="auto" w:fill="auto"/>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CAPITOLUL 2</w:t>
            </w:r>
            <w:r w:rsidRPr="00E24EE0">
              <w:rPr>
                <w:rFonts w:ascii="Arial" w:eastAsia="Times New Roman" w:hAnsi="Arial"/>
                <w:b/>
                <w:bCs/>
                <w:noProof w:val="0"/>
                <w:sz w:val="20"/>
                <w:szCs w:val="20"/>
                <w:lang w:eastAsia="ro-RO"/>
              </w:rPr>
              <w:br/>
              <w:t xml:space="preserve">     Cheltuieli pentru asigurarea utilităţilor necesare obiectivului</w:t>
            </w:r>
          </w:p>
        </w:tc>
      </w:tr>
      <w:tr w:rsidR="00E24EE0" w:rsidRPr="00E24EE0" w:rsidTr="00A83150">
        <w:trPr>
          <w:trHeight w:val="198"/>
        </w:trPr>
        <w:tc>
          <w:tcPr>
            <w:tcW w:w="652" w:type="pct"/>
            <w:tcBorders>
              <w:top w:val="single" w:sz="4" w:space="0" w:color="auto"/>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2.1</w:t>
            </w:r>
          </w:p>
        </w:tc>
        <w:tc>
          <w:tcPr>
            <w:tcW w:w="1449"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Instalatii iluminat public</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2.2</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Cai ferate</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2.3</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Drum de servici (tehnologic)</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2.4</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Pod de servici (Provizoriu)</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2.5</w:t>
            </w:r>
          </w:p>
        </w:tc>
        <w:tc>
          <w:tcPr>
            <w:tcW w:w="1449"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Corectie albie</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2101" w:type="pct"/>
            <w:gridSpan w:val="2"/>
            <w:tcBorders>
              <w:top w:val="double" w:sz="6" w:space="0" w:color="auto"/>
              <w:left w:val="double" w:sz="6" w:space="0" w:color="auto"/>
              <w:bottom w:val="double" w:sz="6" w:space="0" w:color="auto"/>
              <w:right w:val="single" w:sz="4"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i/>
                <w:iCs/>
                <w:noProof w:val="0"/>
                <w:sz w:val="20"/>
                <w:szCs w:val="20"/>
                <w:lang w:eastAsia="ro-RO"/>
              </w:rPr>
            </w:pPr>
            <w:r w:rsidRPr="00E24EE0">
              <w:rPr>
                <w:rFonts w:ascii="Arial" w:eastAsia="Times New Roman" w:hAnsi="Arial"/>
                <w:b/>
                <w:bCs/>
                <w:i/>
                <w:iCs/>
                <w:noProof w:val="0"/>
                <w:sz w:val="20"/>
                <w:szCs w:val="20"/>
                <w:lang w:eastAsia="ro-RO"/>
              </w:rPr>
              <w:t>TOTAL CAPITOL 2</w:t>
            </w:r>
          </w:p>
        </w:tc>
        <w:tc>
          <w:tcPr>
            <w:tcW w:w="580" w:type="pct"/>
            <w:tcBorders>
              <w:top w:val="double" w:sz="6" w:space="0" w:color="auto"/>
              <w:left w:val="nil"/>
              <w:bottom w:val="double" w:sz="6" w:space="0" w:color="auto"/>
              <w:right w:val="single" w:sz="4" w:space="0" w:color="auto"/>
            </w:tcBorders>
            <w:shd w:val="clear" w:color="000000" w:fill="DDD9C3"/>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0,000</w:t>
            </w:r>
          </w:p>
        </w:tc>
        <w:tc>
          <w:tcPr>
            <w:tcW w:w="580" w:type="pct"/>
            <w:tcBorders>
              <w:top w:val="double" w:sz="6" w:space="0" w:color="auto"/>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0,000</w:t>
            </w:r>
          </w:p>
        </w:tc>
        <w:tc>
          <w:tcPr>
            <w:tcW w:w="580" w:type="pct"/>
            <w:tcBorders>
              <w:top w:val="double" w:sz="6" w:space="0" w:color="auto"/>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0,000</w:t>
            </w:r>
          </w:p>
        </w:tc>
        <w:tc>
          <w:tcPr>
            <w:tcW w:w="580" w:type="pct"/>
            <w:tcBorders>
              <w:top w:val="double" w:sz="6" w:space="0" w:color="auto"/>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0,000</w:t>
            </w:r>
          </w:p>
        </w:tc>
        <w:tc>
          <w:tcPr>
            <w:tcW w:w="580" w:type="pct"/>
            <w:tcBorders>
              <w:top w:val="double" w:sz="6" w:space="0" w:color="auto"/>
              <w:left w:val="nil"/>
              <w:bottom w:val="double" w:sz="6"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0,000</w:t>
            </w:r>
          </w:p>
        </w:tc>
      </w:tr>
      <w:tr w:rsidR="00E24EE0" w:rsidRPr="00E24EE0" w:rsidTr="00A83150">
        <w:trPr>
          <w:trHeight w:val="198"/>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CAPITOLUL 3</w:t>
            </w:r>
            <w:r w:rsidRPr="00E24EE0">
              <w:rPr>
                <w:rFonts w:ascii="Arial" w:eastAsia="Times New Roman" w:hAnsi="Arial"/>
                <w:b/>
                <w:bCs/>
                <w:noProof w:val="0"/>
                <w:sz w:val="20"/>
                <w:szCs w:val="20"/>
                <w:lang w:eastAsia="ro-RO"/>
              </w:rPr>
              <w:br/>
              <w:t xml:space="preserve">     Cheltuieli pentru proiectare şi asistenţă tehnică</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3.1</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Studii teren (SF+PT+DE)</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6,000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1,334</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1,140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7,140</w:t>
            </w:r>
          </w:p>
        </w:tc>
        <w:tc>
          <w:tcPr>
            <w:tcW w:w="580" w:type="pct"/>
            <w:tcBorders>
              <w:top w:val="single" w:sz="4" w:space="0" w:color="auto"/>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1,588</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3.2</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Taxe pentru oţinerea de avize, acorduri şi autorizaţii</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10,500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2,335</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1,995</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12,495</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2,778</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3.3</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Proiectare şi inginerie</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211,665</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47,058</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40,216</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251,882</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55,999</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3.4</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Organizarea procedurilor de achiziţie</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7,000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1,557</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1,330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8,330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1,852</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3.5</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Consultanţă</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42,762</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9,507</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8,125</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50,887</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11,314</w:t>
            </w:r>
          </w:p>
        </w:tc>
      </w:tr>
      <w:tr w:rsidR="00E24EE0" w:rsidRPr="00E24EE0" w:rsidTr="00A83150">
        <w:trPr>
          <w:trHeight w:val="198"/>
        </w:trPr>
        <w:tc>
          <w:tcPr>
            <w:tcW w:w="652" w:type="pct"/>
            <w:tcBorders>
              <w:top w:val="nil"/>
              <w:left w:val="double" w:sz="6" w:space="0" w:color="auto"/>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3.6</w:t>
            </w:r>
          </w:p>
        </w:tc>
        <w:tc>
          <w:tcPr>
            <w:tcW w:w="1449"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Asistenţă tehnică</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128,287</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28,521</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24,375</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152,662</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33,940</w:t>
            </w:r>
          </w:p>
        </w:tc>
      </w:tr>
      <w:tr w:rsidR="00E24EE0" w:rsidRPr="00E24EE0" w:rsidTr="00A83150">
        <w:trPr>
          <w:trHeight w:val="198"/>
        </w:trPr>
        <w:tc>
          <w:tcPr>
            <w:tcW w:w="2101" w:type="pct"/>
            <w:gridSpan w:val="2"/>
            <w:tcBorders>
              <w:top w:val="double" w:sz="6" w:space="0" w:color="auto"/>
              <w:left w:val="double" w:sz="6" w:space="0" w:color="auto"/>
              <w:bottom w:val="double" w:sz="6" w:space="0" w:color="auto"/>
              <w:right w:val="nil"/>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i/>
                <w:iCs/>
                <w:noProof w:val="0"/>
                <w:sz w:val="20"/>
                <w:szCs w:val="20"/>
                <w:lang w:eastAsia="ro-RO"/>
              </w:rPr>
            </w:pPr>
            <w:r w:rsidRPr="00E24EE0">
              <w:rPr>
                <w:rFonts w:ascii="Arial" w:eastAsia="Times New Roman" w:hAnsi="Arial"/>
                <w:b/>
                <w:bCs/>
                <w:i/>
                <w:iCs/>
                <w:noProof w:val="0"/>
                <w:sz w:val="20"/>
                <w:szCs w:val="20"/>
                <w:lang w:eastAsia="ro-RO"/>
              </w:rPr>
              <w:t>TOTAL CAPITOL 3</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406,215</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90,312</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77,181</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483,396</w:t>
            </w:r>
          </w:p>
        </w:tc>
        <w:tc>
          <w:tcPr>
            <w:tcW w:w="580" w:type="pct"/>
            <w:tcBorders>
              <w:top w:val="double" w:sz="6" w:space="0" w:color="auto"/>
              <w:left w:val="nil"/>
              <w:bottom w:val="double" w:sz="6"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107,471</w:t>
            </w:r>
          </w:p>
        </w:tc>
      </w:tr>
      <w:tr w:rsidR="00E24EE0" w:rsidRPr="00E24EE0" w:rsidTr="00A83150">
        <w:trPr>
          <w:trHeight w:val="198"/>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CAPITOLUL 4</w:t>
            </w:r>
            <w:r w:rsidRPr="00E24EE0">
              <w:rPr>
                <w:rFonts w:ascii="Arial" w:eastAsia="Times New Roman" w:hAnsi="Arial"/>
                <w:b/>
                <w:bCs/>
                <w:noProof w:val="0"/>
                <w:sz w:val="20"/>
                <w:szCs w:val="20"/>
                <w:lang w:eastAsia="ro-RO"/>
              </w:rPr>
              <w:br/>
              <w:t xml:space="preserve">     Cheltuieli pentru investiţia de bază</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4.1</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Construcţii şi instalaţii</w:t>
            </w:r>
          </w:p>
        </w:tc>
        <w:tc>
          <w:tcPr>
            <w:tcW w:w="580" w:type="pct"/>
            <w:tcBorders>
              <w:top w:val="nil"/>
              <w:left w:val="nil"/>
              <w:bottom w:val="single" w:sz="4" w:space="0" w:color="auto"/>
              <w:right w:val="single" w:sz="4" w:space="0" w:color="auto"/>
            </w:tcBorders>
            <w:shd w:val="clear" w:color="000000" w:fill="DDD9C3"/>
            <w:vAlign w:val="center"/>
            <w:hideMark/>
          </w:tcPr>
          <w:p w:rsidR="00E24EE0" w:rsidRPr="00E24EE0" w:rsidRDefault="00E24EE0" w:rsidP="00E24EE0">
            <w:pPr>
              <w:spacing w:line="240" w:lineRule="auto"/>
              <w:ind w:firstLine="0"/>
              <w:jc w:val="right"/>
              <w:rPr>
                <w:rFonts w:ascii="Arial" w:eastAsia="Times New Roman" w:hAnsi="Arial"/>
                <w:i/>
                <w:iCs/>
                <w:noProof w:val="0"/>
                <w:sz w:val="20"/>
                <w:szCs w:val="20"/>
                <w:u w:val="single"/>
                <w:lang w:eastAsia="ro-RO"/>
              </w:rPr>
            </w:pPr>
            <w:r w:rsidRPr="00E24EE0">
              <w:rPr>
                <w:rFonts w:ascii="Arial" w:eastAsia="Times New Roman" w:hAnsi="Arial"/>
                <w:i/>
                <w:iCs/>
                <w:noProof w:val="0"/>
                <w:sz w:val="20"/>
                <w:szCs w:val="20"/>
                <w:u w:val="single"/>
                <w:lang w:eastAsia="ro-RO"/>
              </w:rPr>
              <w:t>8620,779</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i/>
                <w:iCs/>
                <w:noProof w:val="0"/>
                <w:sz w:val="20"/>
                <w:szCs w:val="20"/>
                <w:u w:val="single"/>
                <w:lang w:eastAsia="ro-RO"/>
              </w:rPr>
            </w:pPr>
            <w:r w:rsidRPr="00E24EE0">
              <w:rPr>
                <w:rFonts w:ascii="Arial" w:eastAsia="Times New Roman" w:hAnsi="Arial"/>
                <w:i/>
                <w:iCs/>
                <w:noProof w:val="0"/>
                <w:sz w:val="20"/>
                <w:szCs w:val="20"/>
                <w:u w:val="single"/>
                <w:lang w:eastAsia="ro-RO"/>
              </w:rPr>
              <w:t>1916,581</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i/>
                <w:iCs/>
                <w:noProof w:val="0"/>
                <w:sz w:val="20"/>
                <w:szCs w:val="20"/>
                <w:u w:val="single"/>
                <w:lang w:eastAsia="ro-RO"/>
              </w:rPr>
            </w:pPr>
            <w:r w:rsidRPr="00E24EE0">
              <w:rPr>
                <w:rFonts w:ascii="Arial" w:eastAsia="Times New Roman" w:hAnsi="Arial"/>
                <w:i/>
                <w:iCs/>
                <w:noProof w:val="0"/>
                <w:sz w:val="20"/>
                <w:szCs w:val="20"/>
                <w:u w:val="single"/>
                <w:lang w:eastAsia="ro-RO"/>
              </w:rPr>
              <w:t>1637,948</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i/>
                <w:iCs/>
                <w:noProof w:val="0"/>
                <w:sz w:val="20"/>
                <w:szCs w:val="20"/>
                <w:u w:val="single"/>
                <w:lang w:eastAsia="ro-RO"/>
              </w:rPr>
            </w:pPr>
            <w:r w:rsidRPr="00E24EE0">
              <w:rPr>
                <w:rFonts w:ascii="Arial" w:eastAsia="Times New Roman" w:hAnsi="Arial"/>
                <w:i/>
                <w:iCs/>
                <w:noProof w:val="0"/>
                <w:sz w:val="20"/>
                <w:szCs w:val="20"/>
                <w:u w:val="single"/>
                <w:lang w:eastAsia="ro-RO"/>
              </w:rPr>
              <w:t>10258,727</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i/>
                <w:iCs/>
                <w:noProof w:val="0"/>
                <w:sz w:val="20"/>
                <w:szCs w:val="20"/>
                <w:u w:val="single"/>
                <w:lang w:eastAsia="ro-RO"/>
              </w:rPr>
            </w:pPr>
            <w:r w:rsidRPr="00E24EE0">
              <w:rPr>
                <w:rFonts w:ascii="Arial" w:eastAsia="Times New Roman" w:hAnsi="Arial"/>
                <w:i/>
                <w:iCs/>
                <w:noProof w:val="0"/>
                <w:sz w:val="20"/>
                <w:szCs w:val="20"/>
                <w:u w:val="single"/>
                <w:lang w:eastAsia="ro-RO"/>
              </w:rPr>
              <w:t>2280,731</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4.1.1</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Lucrari drum</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8620,779</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1916,581</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1637,948</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10258,727</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2280,731</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4.1.2</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Lucrari de pod</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4.2</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Montaj utilaj tehnologic</w:t>
            </w:r>
          </w:p>
        </w:tc>
        <w:tc>
          <w:tcPr>
            <w:tcW w:w="580" w:type="pct"/>
            <w:tcBorders>
              <w:top w:val="nil"/>
              <w:left w:val="nil"/>
              <w:bottom w:val="single" w:sz="4" w:space="0" w:color="auto"/>
              <w:right w:val="single" w:sz="4" w:space="0" w:color="auto"/>
            </w:tcBorders>
            <w:shd w:val="clear" w:color="000000" w:fill="DDD9C3"/>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4.3</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Utilaje, echipamente tehnologice si functionale cu montaj</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4.4</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Utilaje fără montaj şi echipamente de transport</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4.5</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Dotări</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4.6</w:t>
            </w:r>
          </w:p>
        </w:tc>
        <w:tc>
          <w:tcPr>
            <w:tcW w:w="1449"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Active necorporale</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nil"/>
              <w:left w:val="nil"/>
              <w:bottom w:val="nil"/>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2101" w:type="pct"/>
            <w:gridSpan w:val="2"/>
            <w:tcBorders>
              <w:top w:val="double" w:sz="6" w:space="0" w:color="auto"/>
              <w:left w:val="double" w:sz="6" w:space="0" w:color="auto"/>
              <w:bottom w:val="double" w:sz="6" w:space="0" w:color="auto"/>
              <w:right w:val="nil"/>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i/>
                <w:iCs/>
                <w:noProof w:val="0"/>
                <w:sz w:val="20"/>
                <w:szCs w:val="20"/>
                <w:lang w:eastAsia="ro-RO"/>
              </w:rPr>
            </w:pPr>
            <w:r w:rsidRPr="00E24EE0">
              <w:rPr>
                <w:rFonts w:ascii="Arial" w:eastAsia="Times New Roman" w:hAnsi="Arial"/>
                <w:b/>
                <w:bCs/>
                <w:i/>
                <w:iCs/>
                <w:noProof w:val="0"/>
                <w:sz w:val="20"/>
                <w:szCs w:val="20"/>
                <w:lang w:eastAsia="ro-RO"/>
              </w:rPr>
              <w:t>TOTAL CAPITOL 4</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8620,779</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1916,581</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1637,948</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10258,727</w:t>
            </w:r>
          </w:p>
        </w:tc>
        <w:tc>
          <w:tcPr>
            <w:tcW w:w="580" w:type="pct"/>
            <w:tcBorders>
              <w:top w:val="double" w:sz="6" w:space="0" w:color="auto"/>
              <w:left w:val="nil"/>
              <w:bottom w:val="double" w:sz="6"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2280,731</w:t>
            </w:r>
          </w:p>
        </w:tc>
      </w:tr>
      <w:tr w:rsidR="00E24EE0" w:rsidRPr="00E24EE0" w:rsidTr="00A83150">
        <w:trPr>
          <w:trHeight w:val="198"/>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CAPITOLUL 5</w:t>
            </w:r>
            <w:r w:rsidRPr="00E24EE0">
              <w:rPr>
                <w:rFonts w:ascii="Arial" w:eastAsia="Times New Roman" w:hAnsi="Arial"/>
                <w:b/>
                <w:bCs/>
                <w:noProof w:val="0"/>
                <w:sz w:val="20"/>
                <w:szCs w:val="20"/>
                <w:lang w:eastAsia="ro-RO"/>
              </w:rPr>
              <w:br/>
              <w:t xml:space="preserve">     Alte cheltuieli </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5.1</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Organizare de şantier</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5.1.1</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Lucrări de construcţii</w:t>
            </w:r>
          </w:p>
        </w:tc>
        <w:tc>
          <w:tcPr>
            <w:tcW w:w="580" w:type="pct"/>
            <w:tcBorders>
              <w:top w:val="nil"/>
              <w:left w:val="nil"/>
              <w:bottom w:val="single" w:sz="4" w:space="0" w:color="auto"/>
              <w:right w:val="single" w:sz="4" w:space="0" w:color="auto"/>
            </w:tcBorders>
            <w:shd w:val="clear" w:color="000000" w:fill="DDD9C3"/>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128,287</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28,521</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24,375</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152,662</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33,940</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5.1.2</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xml:space="preserve">Cheltuieli conexe organizării </w:t>
            </w:r>
            <w:r w:rsidRPr="00E24EE0">
              <w:rPr>
                <w:rFonts w:ascii="Arial" w:eastAsia="Times New Roman" w:hAnsi="Arial"/>
                <w:noProof w:val="0"/>
                <w:sz w:val="20"/>
                <w:szCs w:val="20"/>
                <w:lang w:eastAsia="ro-RO"/>
              </w:rPr>
              <w:lastRenderedPageBreak/>
              <w:t>şantierului</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lastRenderedPageBreak/>
              <w:t>50,000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11,117</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9,500</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59,500</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13,229</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lastRenderedPageBreak/>
              <w:t>5.2</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Comisioane, taxe, cote legale, costul creditului</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95,749</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21,287</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18,192</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113,941</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25,332</w:t>
            </w:r>
          </w:p>
        </w:tc>
      </w:tr>
      <w:tr w:rsidR="00E24EE0" w:rsidRPr="00E24EE0" w:rsidTr="00A83150">
        <w:trPr>
          <w:trHeight w:val="198"/>
        </w:trPr>
        <w:tc>
          <w:tcPr>
            <w:tcW w:w="652" w:type="pct"/>
            <w:tcBorders>
              <w:top w:val="nil"/>
              <w:left w:val="double" w:sz="6" w:space="0" w:color="auto"/>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5.3</w:t>
            </w:r>
          </w:p>
        </w:tc>
        <w:tc>
          <w:tcPr>
            <w:tcW w:w="1449" w:type="pct"/>
            <w:tcBorders>
              <w:top w:val="nil"/>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Cheltuieli diverse</w:t>
            </w:r>
          </w:p>
        </w:tc>
        <w:tc>
          <w:tcPr>
            <w:tcW w:w="580" w:type="pct"/>
            <w:tcBorders>
              <w:top w:val="nil"/>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898,234</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199,697</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170,664</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1068,898</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237,639</w:t>
            </w:r>
          </w:p>
        </w:tc>
      </w:tr>
      <w:tr w:rsidR="00E24EE0" w:rsidRPr="00E24EE0" w:rsidTr="00A83150">
        <w:trPr>
          <w:trHeight w:val="198"/>
        </w:trPr>
        <w:tc>
          <w:tcPr>
            <w:tcW w:w="2101" w:type="pct"/>
            <w:gridSpan w:val="2"/>
            <w:tcBorders>
              <w:top w:val="double" w:sz="6" w:space="0" w:color="auto"/>
              <w:left w:val="double" w:sz="6" w:space="0" w:color="auto"/>
              <w:bottom w:val="double" w:sz="6" w:space="0" w:color="auto"/>
              <w:right w:val="nil"/>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i/>
                <w:iCs/>
                <w:noProof w:val="0"/>
                <w:sz w:val="20"/>
                <w:szCs w:val="20"/>
                <w:lang w:eastAsia="ro-RO"/>
              </w:rPr>
            </w:pPr>
            <w:r w:rsidRPr="00E24EE0">
              <w:rPr>
                <w:rFonts w:ascii="Arial" w:eastAsia="Times New Roman" w:hAnsi="Arial"/>
                <w:b/>
                <w:bCs/>
                <w:i/>
                <w:iCs/>
                <w:noProof w:val="0"/>
                <w:sz w:val="20"/>
                <w:szCs w:val="20"/>
                <w:lang w:eastAsia="ro-RO"/>
              </w:rPr>
              <w:t>TOTAL CAPITOL 5</w:t>
            </w:r>
          </w:p>
        </w:tc>
        <w:tc>
          <w:tcPr>
            <w:tcW w:w="580" w:type="pct"/>
            <w:tcBorders>
              <w:top w:val="nil"/>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1172,270</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260,622</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222,731</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1395,001</w:t>
            </w:r>
          </w:p>
        </w:tc>
        <w:tc>
          <w:tcPr>
            <w:tcW w:w="580" w:type="pct"/>
            <w:tcBorders>
              <w:top w:val="double" w:sz="6" w:space="0" w:color="auto"/>
              <w:left w:val="nil"/>
              <w:bottom w:val="double" w:sz="6"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310,140</w:t>
            </w:r>
          </w:p>
        </w:tc>
      </w:tr>
      <w:tr w:rsidR="00E24EE0" w:rsidRPr="00E24EE0" w:rsidTr="00A83150">
        <w:trPr>
          <w:trHeight w:val="198"/>
        </w:trPr>
        <w:tc>
          <w:tcPr>
            <w:tcW w:w="5000" w:type="pct"/>
            <w:gridSpan w:val="7"/>
            <w:tcBorders>
              <w:top w:val="double" w:sz="6" w:space="0" w:color="auto"/>
              <w:left w:val="double" w:sz="6" w:space="0" w:color="auto"/>
              <w:bottom w:val="double" w:sz="6" w:space="0" w:color="auto"/>
              <w:right w:val="double" w:sz="6" w:space="0" w:color="000000"/>
            </w:tcBorders>
            <w:shd w:val="clear" w:color="auto" w:fill="auto"/>
            <w:vAlign w:val="center"/>
            <w:hideMark/>
          </w:tcPr>
          <w:p w:rsidR="00E24EE0" w:rsidRPr="00E24EE0" w:rsidRDefault="00E24EE0" w:rsidP="00E24EE0">
            <w:pPr>
              <w:spacing w:line="240" w:lineRule="auto"/>
              <w:ind w:firstLine="0"/>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CAPITOLUL 6</w:t>
            </w:r>
            <w:r w:rsidRPr="00E24EE0">
              <w:rPr>
                <w:rFonts w:ascii="Arial" w:eastAsia="Times New Roman" w:hAnsi="Arial"/>
                <w:b/>
                <w:bCs/>
                <w:noProof w:val="0"/>
                <w:sz w:val="20"/>
                <w:szCs w:val="20"/>
                <w:lang w:eastAsia="ro-RO"/>
              </w:rPr>
              <w:br/>
              <w:t xml:space="preserve">     Cheltuieli pentru probe tehnologice şi teste şi predare la beneficiar</w:t>
            </w:r>
          </w:p>
        </w:tc>
      </w:tr>
      <w:tr w:rsidR="00E24EE0" w:rsidRPr="00E24EE0" w:rsidTr="00A83150">
        <w:trPr>
          <w:trHeight w:val="198"/>
        </w:trPr>
        <w:tc>
          <w:tcPr>
            <w:tcW w:w="652" w:type="pct"/>
            <w:tcBorders>
              <w:top w:val="nil"/>
              <w:left w:val="double" w:sz="6" w:space="0" w:color="auto"/>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6.1</w:t>
            </w:r>
          </w:p>
        </w:tc>
        <w:tc>
          <w:tcPr>
            <w:tcW w:w="1449"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Pregătirea personalului de exploatare</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c>
          <w:tcPr>
            <w:tcW w:w="580" w:type="pct"/>
            <w:tcBorders>
              <w:top w:val="single" w:sz="4" w:space="0" w:color="auto"/>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0,000</w:t>
            </w:r>
          </w:p>
        </w:tc>
      </w:tr>
      <w:tr w:rsidR="00E24EE0" w:rsidRPr="00E24EE0" w:rsidTr="00A83150">
        <w:trPr>
          <w:trHeight w:val="198"/>
        </w:trPr>
        <w:tc>
          <w:tcPr>
            <w:tcW w:w="652" w:type="pct"/>
            <w:tcBorders>
              <w:top w:val="nil"/>
              <w:left w:val="double" w:sz="6" w:space="0" w:color="auto"/>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6.2</w:t>
            </w:r>
          </w:p>
        </w:tc>
        <w:tc>
          <w:tcPr>
            <w:tcW w:w="1449"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Probe tehnologice şi teste</w:t>
            </w:r>
          </w:p>
        </w:tc>
        <w:tc>
          <w:tcPr>
            <w:tcW w:w="580" w:type="pct"/>
            <w:tcBorders>
              <w:top w:val="nil"/>
              <w:left w:val="nil"/>
              <w:bottom w:val="nil"/>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35,192</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7,824</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6,686</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41,878</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9,311</w:t>
            </w:r>
          </w:p>
        </w:tc>
      </w:tr>
      <w:tr w:rsidR="00E24EE0" w:rsidRPr="00E24EE0" w:rsidTr="00A83150">
        <w:trPr>
          <w:trHeight w:val="198"/>
        </w:trPr>
        <w:tc>
          <w:tcPr>
            <w:tcW w:w="2101" w:type="pct"/>
            <w:gridSpan w:val="2"/>
            <w:tcBorders>
              <w:top w:val="double" w:sz="6" w:space="0" w:color="auto"/>
              <w:left w:val="double" w:sz="6" w:space="0" w:color="auto"/>
              <w:bottom w:val="double" w:sz="6" w:space="0" w:color="auto"/>
              <w:right w:val="nil"/>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i/>
                <w:iCs/>
                <w:noProof w:val="0"/>
                <w:sz w:val="20"/>
                <w:szCs w:val="20"/>
                <w:lang w:eastAsia="ro-RO"/>
              </w:rPr>
            </w:pPr>
            <w:r w:rsidRPr="00E24EE0">
              <w:rPr>
                <w:rFonts w:ascii="Arial" w:eastAsia="Times New Roman" w:hAnsi="Arial"/>
                <w:b/>
                <w:bCs/>
                <w:i/>
                <w:iCs/>
                <w:noProof w:val="0"/>
                <w:sz w:val="20"/>
                <w:szCs w:val="20"/>
                <w:lang w:eastAsia="ro-RO"/>
              </w:rPr>
              <w:t>TOTAL CAPITOL 6</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35,192</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7,824</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6,686</w:t>
            </w:r>
          </w:p>
        </w:tc>
        <w:tc>
          <w:tcPr>
            <w:tcW w:w="580" w:type="pct"/>
            <w:tcBorders>
              <w:top w:val="double" w:sz="6" w:space="0" w:color="auto"/>
              <w:left w:val="nil"/>
              <w:bottom w:val="double" w:sz="6" w:space="0" w:color="auto"/>
              <w:right w:val="nil"/>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41,878</w:t>
            </w:r>
          </w:p>
        </w:tc>
        <w:tc>
          <w:tcPr>
            <w:tcW w:w="580" w:type="pct"/>
            <w:tcBorders>
              <w:top w:val="double" w:sz="6" w:space="0" w:color="auto"/>
              <w:left w:val="nil"/>
              <w:bottom w:val="double" w:sz="6"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9,311</w:t>
            </w:r>
          </w:p>
        </w:tc>
      </w:tr>
      <w:tr w:rsidR="00E24EE0" w:rsidRPr="00E24EE0" w:rsidTr="00A83150">
        <w:trPr>
          <w:trHeight w:val="198"/>
        </w:trPr>
        <w:tc>
          <w:tcPr>
            <w:tcW w:w="2101" w:type="pct"/>
            <w:gridSpan w:val="2"/>
            <w:tcBorders>
              <w:top w:val="nil"/>
              <w:left w:val="double" w:sz="6" w:space="0" w:color="auto"/>
              <w:bottom w:val="single" w:sz="4" w:space="0" w:color="auto"/>
              <w:right w:val="single" w:sz="4"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TOTAL GENERAL</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10258,086</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2280,593</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1949,035</w:t>
            </w:r>
          </w:p>
        </w:tc>
        <w:tc>
          <w:tcPr>
            <w:tcW w:w="580" w:type="pct"/>
            <w:tcBorders>
              <w:top w:val="nil"/>
              <w:left w:val="nil"/>
              <w:bottom w:val="single" w:sz="4"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12207,121</w:t>
            </w:r>
          </w:p>
        </w:tc>
        <w:tc>
          <w:tcPr>
            <w:tcW w:w="580" w:type="pct"/>
            <w:tcBorders>
              <w:top w:val="nil"/>
              <w:left w:val="nil"/>
              <w:bottom w:val="single" w:sz="4"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2713,906</w:t>
            </w:r>
          </w:p>
        </w:tc>
      </w:tr>
      <w:tr w:rsidR="00E24EE0" w:rsidRPr="00E24EE0" w:rsidTr="00A83150">
        <w:trPr>
          <w:trHeight w:val="198"/>
        </w:trPr>
        <w:tc>
          <w:tcPr>
            <w:tcW w:w="2101" w:type="pct"/>
            <w:gridSpan w:val="2"/>
            <w:tcBorders>
              <w:top w:val="single" w:sz="4" w:space="0" w:color="auto"/>
              <w:left w:val="double" w:sz="6" w:space="0" w:color="auto"/>
              <w:bottom w:val="double" w:sz="6" w:space="0" w:color="auto"/>
              <w:right w:val="single" w:sz="4" w:space="0" w:color="000000"/>
            </w:tcBorders>
            <w:shd w:val="clear" w:color="auto" w:fill="auto"/>
            <w:vAlign w:val="center"/>
            <w:hideMark/>
          </w:tcPr>
          <w:p w:rsidR="00E24EE0" w:rsidRPr="00E24EE0" w:rsidRDefault="00E24EE0" w:rsidP="00E24EE0">
            <w:pPr>
              <w:spacing w:line="240" w:lineRule="auto"/>
              <w:ind w:firstLine="0"/>
              <w:jc w:val="center"/>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Din care C + M</w:t>
            </w:r>
          </w:p>
        </w:tc>
        <w:tc>
          <w:tcPr>
            <w:tcW w:w="580" w:type="pct"/>
            <w:tcBorders>
              <w:top w:val="nil"/>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8772,697</w:t>
            </w:r>
          </w:p>
        </w:tc>
        <w:tc>
          <w:tcPr>
            <w:tcW w:w="580" w:type="pct"/>
            <w:tcBorders>
              <w:top w:val="nil"/>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1950,356</w:t>
            </w:r>
          </w:p>
        </w:tc>
        <w:tc>
          <w:tcPr>
            <w:tcW w:w="580" w:type="pct"/>
            <w:tcBorders>
              <w:top w:val="nil"/>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1666,812</w:t>
            </w:r>
          </w:p>
        </w:tc>
        <w:tc>
          <w:tcPr>
            <w:tcW w:w="580" w:type="pct"/>
            <w:tcBorders>
              <w:top w:val="nil"/>
              <w:left w:val="nil"/>
              <w:bottom w:val="double" w:sz="6" w:space="0" w:color="auto"/>
              <w:right w:val="single" w:sz="4"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10439,508</w:t>
            </w:r>
          </w:p>
        </w:tc>
        <w:tc>
          <w:tcPr>
            <w:tcW w:w="580" w:type="pct"/>
            <w:tcBorders>
              <w:top w:val="nil"/>
              <w:left w:val="nil"/>
              <w:bottom w:val="double" w:sz="6" w:space="0" w:color="auto"/>
              <w:right w:val="double" w:sz="6" w:space="0" w:color="auto"/>
            </w:tcBorders>
            <w:shd w:val="clear" w:color="auto" w:fill="auto"/>
            <w:vAlign w:val="center"/>
            <w:hideMark/>
          </w:tcPr>
          <w:p w:rsidR="00E24EE0" w:rsidRPr="00E24EE0" w:rsidRDefault="00E24EE0" w:rsidP="00E24EE0">
            <w:pPr>
              <w:spacing w:line="240" w:lineRule="auto"/>
              <w:ind w:firstLine="0"/>
              <w:jc w:val="right"/>
              <w:rPr>
                <w:rFonts w:ascii="Arial" w:eastAsia="Times New Roman" w:hAnsi="Arial"/>
                <w:b/>
                <w:bCs/>
                <w:noProof w:val="0"/>
                <w:sz w:val="20"/>
                <w:szCs w:val="20"/>
                <w:lang w:eastAsia="ro-RO"/>
              </w:rPr>
            </w:pPr>
            <w:r w:rsidRPr="00E24EE0">
              <w:rPr>
                <w:rFonts w:ascii="Arial" w:eastAsia="Times New Roman" w:hAnsi="Arial"/>
                <w:b/>
                <w:bCs/>
                <w:noProof w:val="0"/>
                <w:sz w:val="20"/>
                <w:szCs w:val="20"/>
                <w:lang w:eastAsia="ro-RO"/>
              </w:rPr>
              <w:t>2320,924</w:t>
            </w:r>
          </w:p>
        </w:tc>
      </w:tr>
    </w:tbl>
    <w:p w:rsidR="001C4A62" w:rsidRDefault="001C4A62" w:rsidP="001C4A62"/>
    <w:p w:rsidR="006D47A7" w:rsidRPr="001F1B11" w:rsidRDefault="006D47A7" w:rsidP="006D47A7">
      <w:r w:rsidRPr="001F1B11">
        <w:t>PROIECTANT</w:t>
      </w:r>
      <w:r>
        <w:tab/>
      </w:r>
      <w:r>
        <w:tab/>
      </w:r>
      <w:r>
        <w:tab/>
      </w:r>
      <w:r>
        <w:tab/>
      </w:r>
      <w:r>
        <w:tab/>
      </w:r>
      <w:r>
        <w:tab/>
      </w:r>
      <w:r>
        <w:tab/>
      </w:r>
      <w:r>
        <w:tab/>
        <w:t>BENEFICIAR</w:t>
      </w:r>
    </w:p>
    <w:p w:rsidR="006D47A7" w:rsidRDefault="006D47A7" w:rsidP="006D47A7">
      <w:r w:rsidRPr="001F1B11">
        <w:t>SC INCERTRANS SA</w:t>
      </w:r>
      <w:r>
        <w:tab/>
      </w:r>
      <w:r>
        <w:tab/>
      </w:r>
      <w:r>
        <w:tab/>
      </w:r>
      <w:r>
        <w:tab/>
      </w:r>
      <w:r>
        <w:tab/>
        <w:t xml:space="preserve">                    CONSILIUL JUDETEAN HARGHITA</w:t>
      </w:r>
    </w:p>
    <w:p w:rsidR="006D47A7" w:rsidRDefault="006D47A7" w:rsidP="001C4A62"/>
    <w:p w:rsidR="006D47A7" w:rsidRDefault="006D47A7" w:rsidP="001C4A62"/>
    <w:p w:rsidR="00BD1D45" w:rsidRPr="00955311" w:rsidRDefault="00BD1D45" w:rsidP="00BD1D45">
      <w:pPr>
        <w:pStyle w:val="Heading1"/>
        <w:ind w:left="432"/>
        <w:rPr>
          <w:rFonts w:eastAsiaTheme="minorHAnsi"/>
          <w:lang w:eastAsia="en-US"/>
        </w:rPr>
      </w:pPr>
      <w:bookmarkStart w:id="101" w:name="_Toc479683630"/>
      <w:r>
        <w:rPr>
          <w:rFonts w:eastAsiaTheme="minorHAnsi"/>
          <w:lang w:eastAsia="en-US"/>
        </w:rPr>
        <w:t>INDICATORI DE APRECIERE A EFICIENŢEI ECONOMICE</w:t>
      </w:r>
      <w:bookmarkEnd w:id="93"/>
      <w:bookmarkEnd w:id="94"/>
      <w:bookmarkEnd w:id="95"/>
      <w:bookmarkEnd w:id="96"/>
      <w:bookmarkEnd w:id="97"/>
      <w:bookmarkEnd w:id="98"/>
      <w:bookmarkEnd w:id="99"/>
      <w:bookmarkEnd w:id="100"/>
      <w:bookmarkEnd w:id="101"/>
    </w:p>
    <w:p w:rsidR="00BD1D45" w:rsidRPr="006020B3" w:rsidRDefault="00BD1D45" w:rsidP="006020B3">
      <w:pPr>
        <w:pStyle w:val="Heading2"/>
      </w:pPr>
      <w:bookmarkStart w:id="102" w:name="_Toc476052889"/>
      <w:bookmarkStart w:id="103" w:name="_Toc477254322"/>
      <w:bookmarkStart w:id="104" w:name="_Toc477264654"/>
      <w:bookmarkStart w:id="105" w:name="_Toc479683631"/>
      <w:r w:rsidRPr="006020B3">
        <w:t>Analiza comparativă a costului realizării lucrărilor de intervenţii faţă de valoarea de inventar a construcţiei.</w:t>
      </w:r>
      <w:bookmarkEnd w:id="84"/>
      <w:bookmarkEnd w:id="85"/>
      <w:bookmarkEnd w:id="86"/>
      <w:bookmarkEnd w:id="87"/>
      <w:bookmarkEnd w:id="88"/>
      <w:bookmarkEnd w:id="102"/>
      <w:bookmarkEnd w:id="103"/>
      <w:bookmarkEnd w:id="104"/>
      <w:bookmarkEnd w:id="105"/>
    </w:p>
    <w:p w:rsidR="00BD1D45" w:rsidRPr="009A0755" w:rsidRDefault="00BD1D45" w:rsidP="00BD1D45">
      <w:r w:rsidRPr="009A0755">
        <w:t xml:space="preserve">Principalele rezultate socio-economice cuantificabile induse de proiectul propus sunt urmatoarele: </w:t>
      </w:r>
    </w:p>
    <w:p w:rsidR="00BD1D45" w:rsidRPr="009A0755" w:rsidRDefault="00BD1D45" w:rsidP="00BD1D45">
      <w:r w:rsidRPr="009A0755">
        <w:t xml:space="preserve">Reducerea cheltuielilor de operare a vehiculelor (benzina, lubrifianti, uzura, anvelope etc.); </w:t>
      </w:r>
    </w:p>
    <w:p w:rsidR="00BD1D45" w:rsidRPr="009A0755" w:rsidRDefault="00BD1D45" w:rsidP="00BD1D45">
      <w:r w:rsidRPr="009A0755">
        <w:t xml:space="preserve">Reabilitarea drumului va induce cresterea vitezei de circulatie a vehiculelor. </w:t>
      </w:r>
    </w:p>
    <w:p w:rsidR="00BD1D45" w:rsidRPr="009A0755" w:rsidRDefault="00BD1D45" w:rsidP="00BD1D45">
      <w:r w:rsidRPr="009A0755">
        <w:t>Dupa reabilitare, viteza libera de circulatie va fi egala cu viteza maxima legala .</w:t>
      </w:r>
    </w:p>
    <w:p w:rsidR="00BD1D45" w:rsidRPr="00F76307" w:rsidRDefault="00BD1D45" w:rsidP="00BD1D45">
      <w:r w:rsidRPr="00F76307">
        <w:t>Astfel, conform solutiei tehnice proiectate, viteza medie de circulatie va creste la  50 km/h in localitati si 90km/h in afara localitatilor ceea ce inseamna o crestere a vitezei medii actuale cu minim 30%.</w:t>
      </w:r>
    </w:p>
    <w:p w:rsidR="00BD1D45" w:rsidRPr="009A0755" w:rsidRDefault="00BD1D45" w:rsidP="00BD1D45">
      <w:r w:rsidRPr="009A0755">
        <w:t>Imbunatatirea caracteristicilor tehnice ale retelei stradale va conduce la imbunatatirea desfasurarii circulatiei, din pu</w:t>
      </w:r>
      <w:r>
        <w:t>nct de vedere al confortului.</w:t>
      </w:r>
    </w:p>
    <w:p w:rsidR="00BD1D45" w:rsidRPr="00EE1573" w:rsidRDefault="00BD1D45" w:rsidP="00BD1D45"/>
    <w:p w:rsidR="00BD1D45" w:rsidRDefault="00BD1D45" w:rsidP="00BD1D45">
      <w:pPr>
        <w:pStyle w:val="Heading1"/>
        <w:ind w:left="432"/>
        <w:rPr>
          <w:rFonts w:eastAsiaTheme="minorHAnsi"/>
          <w:lang w:eastAsia="en-US"/>
        </w:rPr>
      </w:pPr>
      <w:bookmarkStart w:id="106" w:name="_Toc445824604"/>
      <w:bookmarkStart w:id="107" w:name="_Toc445824736"/>
      <w:bookmarkStart w:id="108" w:name="_Toc450923810"/>
      <w:bookmarkStart w:id="109" w:name="_Toc474246985"/>
      <w:bookmarkStart w:id="110" w:name="_Toc474485304"/>
      <w:bookmarkStart w:id="111" w:name="_Toc476052890"/>
      <w:bookmarkStart w:id="112" w:name="_Toc477254323"/>
      <w:bookmarkStart w:id="113" w:name="_Toc477264655"/>
      <w:bookmarkStart w:id="114" w:name="_Toc479683632"/>
      <w:r>
        <w:rPr>
          <w:rFonts w:eastAsiaTheme="minorHAnsi"/>
          <w:lang w:eastAsia="en-US"/>
        </w:rPr>
        <w:t>SURSELE DE FINANŢARE A INVESTIŢIEI</w:t>
      </w:r>
      <w:bookmarkEnd w:id="106"/>
      <w:bookmarkEnd w:id="107"/>
      <w:bookmarkEnd w:id="108"/>
      <w:bookmarkEnd w:id="109"/>
      <w:bookmarkEnd w:id="110"/>
      <w:bookmarkEnd w:id="111"/>
      <w:bookmarkEnd w:id="112"/>
      <w:bookmarkEnd w:id="113"/>
      <w:bookmarkEnd w:id="114"/>
    </w:p>
    <w:p w:rsidR="00BD1D45" w:rsidRDefault="00BD1D45" w:rsidP="00C24F73">
      <w:pPr>
        <w:jc w:val="both"/>
      </w:pPr>
      <w:r>
        <w:t xml:space="preserve">Sursele de finanţare a investiţiei se constituie în conformitate cu legislaţia în vigoare şiconstau în fonduri de la bugetul de </w:t>
      </w:r>
      <w:r w:rsidR="009160FF">
        <w:t>local</w:t>
      </w:r>
      <w:r>
        <w:t>.</w:t>
      </w:r>
    </w:p>
    <w:p w:rsidR="00A83150" w:rsidRDefault="00A83150" w:rsidP="00C24F73">
      <w:pPr>
        <w:jc w:val="both"/>
      </w:pPr>
    </w:p>
    <w:p w:rsidR="00BD1D45" w:rsidRDefault="00BD1D45" w:rsidP="00BD1D45">
      <w:pPr>
        <w:pStyle w:val="Heading1"/>
        <w:ind w:left="432"/>
        <w:jc w:val="both"/>
        <w:rPr>
          <w:rFonts w:eastAsiaTheme="minorHAnsi"/>
          <w:lang w:eastAsia="en-US"/>
        </w:rPr>
      </w:pPr>
      <w:bookmarkStart w:id="115" w:name="_Toc445824605"/>
      <w:bookmarkStart w:id="116" w:name="_Toc445824737"/>
      <w:bookmarkStart w:id="117" w:name="_Toc450923811"/>
      <w:bookmarkStart w:id="118" w:name="_Toc474246986"/>
      <w:bookmarkStart w:id="119" w:name="_Toc474485305"/>
      <w:bookmarkStart w:id="120" w:name="_Toc476052891"/>
      <w:bookmarkStart w:id="121" w:name="_Toc477254324"/>
      <w:bookmarkStart w:id="122" w:name="_Toc477264656"/>
      <w:bookmarkStart w:id="123" w:name="_Toc479683633"/>
      <w:r>
        <w:rPr>
          <w:rFonts w:eastAsiaTheme="minorHAnsi"/>
          <w:lang w:eastAsia="en-US"/>
        </w:rPr>
        <w:t>ESTIMĂRI PRIVIND FORŢA DE MUNCĂ OCUPATĂ PRIN REALIZAREA INVESTIŢIEI</w:t>
      </w:r>
      <w:bookmarkEnd w:id="115"/>
      <w:bookmarkEnd w:id="116"/>
      <w:bookmarkEnd w:id="117"/>
      <w:bookmarkEnd w:id="118"/>
      <w:bookmarkEnd w:id="119"/>
      <w:bookmarkEnd w:id="120"/>
      <w:bookmarkEnd w:id="121"/>
      <w:bookmarkEnd w:id="122"/>
      <w:bookmarkEnd w:id="123"/>
    </w:p>
    <w:p w:rsidR="00BD1D45" w:rsidRDefault="00BD1D45" w:rsidP="006020B3">
      <w:pPr>
        <w:pStyle w:val="Heading2"/>
      </w:pPr>
      <w:bookmarkStart w:id="124" w:name="_Toc445824606"/>
      <w:bookmarkStart w:id="125" w:name="_Toc445824738"/>
      <w:bookmarkStart w:id="126" w:name="_Toc450923812"/>
      <w:bookmarkStart w:id="127" w:name="_Toc474246987"/>
      <w:bookmarkStart w:id="128" w:name="_Toc474485306"/>
      <w:bookmarkStart w:id="129" w:name="_Toc476052892"/>
      <w:bookmarkStart w:id="130" w:name="_Toc477254325"/>
      <w:bookmarkStart w:id="131" w:name="_Toc477264657"/>
      <w:bookmarkStart w:id="132" w:name="_Toc479683634"/>
      <w:r>
        <w:t>număr de locuri de muncă create în faza de execuţie;</w:t>
      </w:r>
      <w:bookmarkEnd w:id="124"/>
      <w:bookmarkEnd w:id="125"/>
      <w:bookmarkEnd w:id="126"/>
      <w:bookmarkEnd w:id="127"/>
      <w:bookmarkEnd w:id="128"/>
      <w:bookmarkEnd w:id="129"/>
      <w:bookmarkEnd w:id="130"/>
      <w:bookmarkEnd w:id="131"/>
      <w:bookmarkEnd w:id="132"/>
    </w:p>
    <w:p w:rsidR="00BD1D45" w:rsidRPr="0091240C" w:rsidRDefault="00BD1D45" w:rsidP="00BD1D45">
      <w:pPr>
        <w:rPr>
          <w:lang w:val="it-IT"/>
        </w:rPr>
      </w:pPr>
      <w:r w:rsidRPr="0091240C">
        <w:rPr>
          <w:lang w:val="it-IT"/>
        </w:rPr>
        <w:t xml:space="preserve">Pentru aceste obiecte se apreciază că personalul necesar va fi de </w:t>
      </w:r>
      <w:r w:rsidR="0091240C" w:rsidRPr="0091240C">
        <w:rPr>
          <w:lang w:val="it-IT"/>
        </w:rPr>
        <w:t>6</w:t>
      </w:r>
      <w:r w:rsidR="00E24EE0">
        <w:rPr>
          <w:lang w:val="it-IT"/>
        </w:rPr>
        <w:t>7</w:t>
      </w:r>
      <w:r w:rsidRPr="0091240C">
        <w:rPr>
          <w:lang w:val="it-IT"/>
        </w:rPr>
        <w:t xml:space="preserve"> persoane pentru o perioadă de </w:t>
      </w:r>
      <w:r w:rsidR="00F76307" w:rsidRPr="0091240C">
        <w:rPr>
          <w:lang w:val="it-IT"/>
        </w:rPr>
        <w:t>9</w:t>
      </w:r>
      <w:r w:rsidRPr="0091240C">
        <w:rPr>
          <w:lang w:val="it-IT"/>
        </w:rPr>
        <w:t xml:space="preserve"> luni.</w:t>
      </w:r>
    </w:p>
    <w:p w:rsidR="00BD1D45" w:rsidRDefault="00BD1D45" w:rsidP="00BD1D45">
      <w:pPr>
        <w:rPr>
          <w:lang w:val="it-IT"/>
        </w:rPr>
      </w:pPr>
      <w:r w:rsidRPr="0091240C">
        <w:rPr>
          <w:lang w:val="it-IT"/>
        </w:rPr>
        <w:lastRenderedPageBreak/>
        <w:t>Pe parcursul execuţiei există obligaţia antreprenorului de a asigura condiţii de lucru şi instructaje periodiceprivind măsurile de protecţia muncii în construcţii.</w:t>
      </w:r>
    </w:p>
    <w:tbl>
      <w:tblPr>
        <w:tblW w:w="5000" w:type="pct"/>
        <w:tblLayout w:type="fixed"/>
        <w:tblLook w:val="04A0" w:firstRow="1" w:lastRow="0" w:firstColumn="1" w:lastColumn="0" w:noHBand="0" w:noVBand="1"/>
      </w:tblPr>
      <w:tblGrid>
        <w:gridCol w:w="1231"/>
        <w:gridCol w:w="808"/>
        <w:gridCol w:w="1405"/>
        <w:gridCol w:w="984"/>
        <w:gridCol w:w="1539"/>
        <w:gridCol w:w="1545"/>
        <w:gridCol w:w="2060"/>
      </w:tblGrid>
      <w:tr w:rsidR="00E24EE0" w:rsidRPr="000E1DA5" w:rsidTr="00A83150">
        <w:trPr>
          <w:trHeight w:val="428"/>
        </w:trPr>
        <w:tc>
          <w:tcPr>
            <w:tcW w:w="643" w:type="pct"/>
            <w:tcBorders>
              <w:top w:val="single" w:sz="8" w:space="0" w:color="auto"/>
              <w:left w:val="single" w:sz="8" w:space="0" w:color="auto"/>
              <w:bottom w:val="single" w:sz="4" w:space="0" w:color="auto"/>
              <w:right w:val="single" w:sz="4" w:space="0" w:color="auto"/>
            </w:tcBorders>
            <w:shd w:val="clear" w:color="000000" w:fill="CCFFCC"/>
            <w:noWrap/>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C+M</w:t>
            </w:r>
          </w:p>
        </w:tc>
        <w:tc>
          <w:tcPr>
            <w:tcW w:w="422" w:type="pct"/>
            <w:tcBorders>
              <w:top w:val="single" w:sz="8" w:space="0" w:color="auto"/>
              <w:left w:val="nil"/>
              <w:bottom w:val="single" w:sz="4" w:space="0" w:color="auto"/>
              <w:right w:val="single" w:sz="4" w:space="0" w:color="auto"/>
            </w:tcBorders>
            <w:shd w:val="clear" w:color="000000" w:fill="CCFFCC"/>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Nr luni</w:t>
            </w:r>
          </w:p>
        </w:tc>
        <w:tc>
          <w:tcPr>
            <w:tcW w:w="734" w:type="pct"/>
            <w:tcBorders>
              <w:top w:val="single" w:sz="8" w:space="0" w:color="auto"/>
              <w:left w:val="nil"/>
              <w:bottom w:val="single" w:sz="4" w:space="0" w:color="auto"/>
              <w:right w:val="single" w:sz="4" w:space="0" w:color="000000"/>
            </w:tcBorders>
            <w:shd w:val="clear" w:color="000000" w:fill="CCFFCC"/>
            <w:noWrap/>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Volum executat lunar</w:t>
            </w:r>
          </w:p>
        </w:tc>
        <w:tc>
          <w:tcPr>
            <w:tcW w:w="514" w:type="pct"/>
            <w:tcBorders>
              <w:top w:val="single" w:sz="8" w:space="0" w:color="auto"/>
              <w:left w:val="nil"/>
              <w:bottom w:val="single" w:sz="4" w:space="0" w:color="auto"/>
              <w:right w:val="single" w:sz="4" w:space="0" w:color="auto"/>
            </w:tcBorders>
            <w:shd w:val="clear" w:color="000000" w:fill="CCFFCC"/>
            <w:noWrap/>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 xml:space="preserve">Salariu </w:t>
            </w:r>
          </w:p>
        </w:tc>
        <w:tc>
          <w:tcPr>
            <w:tcW w:w="804" w:type="pct"/>
            <w:tcBorders>
              <w:top w:val="single" w:sz="8" w:space="0" w:color="auto"/>
              <w:left w:val="nil"/>
              <w:bottom w:val="single" w:sz="4" w:space="0" w:color="auto"/>
              <w:right w:val="single" w:sz="4" w:space="0" w:color="auto"/>
            </w:tcBorders>
            <w:shd w:val="clear" w:color="000000" w:fill="CCFFCC"/>
            <w:noWrap/>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Salariu mediu lunar</w:t>
            </w:r>
          </w:p>
        </w:tc>
        <w:tc>
          <w:tcPr>
            <w:tcW w:w="807" w:type="pct"/>
            <w:tcBorders>
              <w:top w:val="single" w:sz="8" w:space="0" w:color="auto"/>
              <w:left w:val="nil"/>
              <w:bottom w:val="single" w:sz="4" w:space="0" w:color="auto"/>
              <w:right w:val="single" w:sz="4" w:space="0" w:color="auto"/>
            </w:tcBorders>
            <w:shd w:val="clear" w:color="000000" w:fill="CCFFCC"/>
            <w:noWrap/>
            <w:vAlign w:val="center"/>
            <w:hideMark/>
          </w:tcPr>
          <w:p w:rsidR="00E24EE0" w:rsidRPr="00E24EE0" w:rsidRDefault="00E24EE0" w:rsidP="00E24EE0">
            <w:pPr>
              <w:spacing w:line="240" w:lineRule="auto"/>
              <w:ind w:firstLine="0"/>
              <w:jc w:val="center"/>
              <w:rPr>
                <w:rFonts w:ascii="Arial" w:eastAsia="Times New Roman" w:hAnsi="Arial"/>
                <w:noProof w:val="0"/>
                <w:sz w:val="20"/>
                <w:szCs w:val="20"/>
                <w:lang w:eastAsia="ro-RO"/>
              </w:rPr>
            </w:pPr>
            <w:r w:rsidRPr="00E24EE0">
              <w:rPr>
                <w:rFonts w:ascii="Arial" w:eastAsia="Times New Roman" w:hAnsi="Arial"/>
                <w:noProof w:val="0"/>
                <w:sz w:val="20"/>
                <w:szCs w:val="20"/>
                <w:lang w:eastAsia="ro-RO"/>
              </w:rPr>
              <w:t>Valoare total salariu</w:t>
            </w:r>
          </w:p>
        </w:tc>
        <w:tc>
          <w:tcPr>
            <w:tcW w:w="1076" w:type="pct"/>
            <w:tcBorders>
              <w:top w:val="single" w:sz="8" w:space="0" w:color="auto"/>
              <w:left w:val="nil"/>
              <w:bottom w:val="single" w:sz="4" w:space="0" w:color="auto"/>
              <w:right w:val="single" w:sz="8" w:space="0" w:color="auto"/>
            </w:tcBorders>
            <w:shd w:val="clear" w:color="000000" w:fill="CCFFCC"/>
            <w:noWrap/>
            <w:vAlign w:val="center"/>
            <w:hideMark/>
          </w:tcPr>
          <w:p w:rsidR="00E24EE0" w:rsidRDefault="00E24EE0" w:rsidP="00E24EE0">
            <w:pPr>
              <w:spacing w:line="240" w:lineRule="auto"/>
              <w:ind w:firstLine="0"/>
              <w:jc w:val="center"/>
              <w:rPr>
                <w:rFonts w:ascii="Arial" w:hAnsi="Arial"/>
                <w:sz w:val="30"/>
                <w:szCs w:val="30"/>
              </w:rPr>
            </w:pPr>
            <w:r w:rsidRPr="00E24EE0">
              <w:rPr>
                <w:rFonts w:ascii="Arial" w:eastAsia="Times New Roman" w:hAnsi="Arial"/>
                <w:noProof w:val="0"/>
                <w:sz w:val="20"/>
                <w:szCs w:val="20"/>
                <w:lang w:eastAsia="ro-RO"/>
              </w:rPr>
              <w:t>Nr persoane necesar</w:t>
            </w:r>
          </w:p>
        </w:tc>
      </w:tr>
      <w:tr w:rsidR="00E24EE0" w:rsidRPr="000E1DA5" w:rsidTr="00A83150">
        <w:trPr>
          <w:trHeight w:val="445"/>
        </w:trPr>
        <w:tc>
          <w:tcPr>
            <w:tcW w:w="643" w:type="pct"/>
            <w:tcBorders>
              <w:top w:val="nil"/>
              <w:left w:val="single" w:sz="8" w:space="0" w:color="auto"/>
              <w:bottom w:val="single" w:sz="8" w:space="0" w:color="auto"/>
              <w:right w:val="single" w:sz="4" w:space="0" w:color="auto"/>
            </w:tcBorders>
            <w:shd w:val="clear" w:color="000000" w:fill="CCFFCC"/>
            <w:noWrap/>
            <w:vAlign w:val="center"/>
            <w:hideMark/>
          </w:tcPr>
          <w:p w:rsidR="00E24EE0" w:rsidRPr="00E24EE0" w:rsidRDefault="00E24EE0" w:rsidP="00E24EE0">
            <w:pPr>
              <w:pStyle w:val="Normal2"/>
              <w:rPr>
                <w:lang w:eastAsia="ro-RO"/>
              </w:rPr>
            </w:pPr>
            <w:r w:rsidRPr="00E24EE0">
              <w:rPr>
                <w:lang w:eastAsia="ro-RO"/>
              </w:rPr>
              <w:t>8704411</w:t>
            </w:r>
          </w:p>
        </w:tc>
        <w:tc>
          <w:tcPr>
            <w:tcW w:w="422" w:type="pct"/>
            <w:tcBorders>
              <w:top w:val="nil"/>
              <w:left w:val="nil"/>
              <w:bottom w:val="single" w:sz="8"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9</w:t>
            </w:r>
          </w:p>
        </w:tc>
        <w:tc>
          <w:tcPr>
            <w:tcW w:w="734" w:type="pct"/>
            <w:tcBorders>
              <w:top w:val="single" w:sz="4" w:space="0" w:color="auto"/>
              <w:left w:val="nil"/>
              <w:bottom w:val="single" w:sz="8" w:space="0" w:color="auto"/>
              <w:right w:val="single" w:sz="4" w:space="0" w:color="000000"/>
            </w:tcBorders>
            <w:shd w:val="clear" w:color="000000" w:fill="CCFFCC"/>
            <w:noWrap/>
            <w:vAlign w:val="center"/>
            <w:hideMark/>
          </w:tcPr>
          <w:p w:rsidR="00E24EE0" w:rsidRPr="00E24EE0" w:rsidRDefault="00E24EE0" w:rsidP="00E24EE0">
            <w:pPr>
              <w:pStyle w:val="Normal2"/>
              <w:rPr>
                <w:lang w:eastAsia="ro-RO"/>
              </w:rPr>
            </w:pPr>
            <w:r w:rsidRPr="00E24EE0">
              <w:rPr>
                <w:lang w:eastAsia="ro-RO"/>
              </w:rPr>
              <w:t>967157</w:t>
            </w:r>
          </w:p>
        </w:tc>
        <w:tc>
          <w:tcPr>
            <w:tcW w:w="514" w:type="pct"/>
            <w:tcBorders>
              <w:top w:val="nil"/>
              <w:left w:val="nil"/>
              <w:bottom w:val="single" w:sz="8" w:space="0" w:color="auto"/>
              <w:right w:val="single" w:sz="4" w:space="0" w:color="auto"/>
            </w:tcBorders>
            <w:shd w:val="clear" w:color="000000" w:fill="CCFFCC"/>
            <w:noWrap/>
            <w:vAlign w:val="center"/>
            <w:hideMark/>
          </w:tcPr>
          <w:p w:rsidR="00E24EE0" w:rsidRPr="00E24EE0" w:rsidRDefault="00E24EE0" w:rsidP="00E24EE0">
            <w:pPr>
              <w:pStyle w:val="Normal2"/>
              <w:rPr>
                <w:lang w:eastAsia="ro-RO"/>
              </w:rPr>
            </w:pPr>
            <w:r w:rsidRPr="00E24EE0">
              <w:rPr>
                <w:lang w:eastAsia="ro-RO"/>
              </w:rPr>
              <w:t>15%</w:t>
            </w:r>
          </w:p>
        </w:tc>
        <w:tc>
          <w:tcPr>
            <w:tcW w:w="804" w:type="pct"/>
            <w:tcBorders>
              <w:top w:val="nil"/>
              <w:left w:val="nil"/>
              <w:bottom w:val="single" w:sz="8" w:space="0" w:color="auto"/>
              <w:right w:val="single" w:sz="4" w:space="0" w:color="auto"/>
            </w:tcBorders>
            <w:shd w:val="clear" w:color="000000" w:fill="CCFFCC"/>
            <w:noWrap/>
            <w:vAlign w:val="center"/>
            <w:hideMark/>
          </w:tcPr>
          <w:p w:rsidR="00E24EE0" w:rsidRPr="00E24EE0" w:rsidRDefault="00E24EE0" w:rsidP="00E24EE0">
            <w:pPr>
              <w:pStyle w:val="Normal2"/>
              <w:rPr>
                <w:lang w:eastAsia="ro-RO"/>
              </w:rPr>
            </w:pPr>
            <w:r w:rsidRPr="00E24EE0">
              <w:rPr>
                <w:lang w:eastAsia="ro-RO"/>
              </w:rPr>
              <w:t>2196</w:t>
            </w:r>
          </w:p>
        </w:tc>
        <w:tc>
          <w:tcPr>
            <w:tcW w:w="807" w:type="pct"/>
            <w:tcBorders>
              <w:top w:val="nil"/>
              <w:left w:val="nil"/>
              <w:bottom w:val="single" w:sz="8" w:space="0" w:color="auto"/>
              <w:right w:val="single" w:sz="4" w:space="0" w:color="auto"/>
            </w:tcBorders>
            <w:shd w:val="clear" w:color="000000" w:fill="CCFFCC"/>
            <w:noWrap/>
            <w:vAlign w:val="center"/>
            <w:hideMark/>
          </w:tcPr>
          <w:p w:rsidR="00E24EE0" w:rsidRPr="00E24EE0" w:rsidRDefault="00E24EE0" w:rsidP="00E24EE0">
            <w:pPr>
              <w:pStyle w:val="Normal2"/>
              <w:rPr>
                <w:lang w:eastAsia="ro-RO"/>
              </w:rPr>
            </w:pPr>
            <w:r w:rsidRPr="00E24EE0">
              <w:rPr>
                <w:lang w:eastAsia="ro-RO"/>
              </w:rPr>
              <w:t>145074</w:t>
            </w:r>
          </w:p>
        </w:tc>
        <w:tc>
          <w:tcPr>
            <w:tcW w:w="1076" w:type="pct"/>
            <w:tcBorders>
              <w:top w:val="nil"/>
              <w:left w:val="nil"/>
              <w:bottom w:val="single" w:sz="8" w:space="0" w:color="auto"/>
              <w:right w:val="single" w:sz="8" w:space="0" w:color="auto"/>
            </w:tcBorders>
            <w:shd w:val="clear" w:color="000000" w:fill="CCFFCC"/>
            <w:noWrap/>
            <w:vAlign w:val="center"/>
            <w:hideMark/>
          </w:tcPr>
          <w:p w:rsidR="00E24EE0" w:rsidRPr="00E24EE0" w:rsidRDefault="00E24EE0" w:rsidP="00E24EE0">
            <w:pPr>
              <w:pStyle w:val="Normal2"/>
              <w:rPr>
                <w:lang w:eastAsia="ro-RO"/>
              </w:rPr>
            </w:pPr>
            <w:r w:rsidRPr="00E24EE0">
              <w:rPr>
                <w:lang w:eastAsia="ro-RO"/>
              </w:rPr>
              <w:t>67</w:t>
            </w:r>
          </w:p>
        </w:tc>
      </w:tr>
    </w:tbl>
    <w:p w:rsidR="0091240C" w:rsidRDefault="0091240C" w:rsidP="00BD1D45">
      <w:pPr>
        <w:rPr>
          <w:color w:val="FF0000"/>
          <w:lang w:val="it-IT"/>
        </w:rPr>
      </w:pPr>
    </w:p>
    <w:p w:rsidR="00D03FF8" w:rsidRPr="00C24F73" w:rsidRDefault="00D03FF8" w:rsidP="00BD1D45">
      <w:pPr>
        <w:rPr>
          <w:color w:val="FF0000"/>
          <w:lang w:val="it-IT"/>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4602"/>
        <w:gridCol w:w="4074"/>
        <w:gridCol w:w="896"/>
      </w:tblGrid>
      <w:tr w:rsidR="00BD1D45" w:rsidRPr="00C24F73" w:rsidTr="00A83150">
        <w:trPr>
          <w:cantSplit/>
          <w:trHeight w:val="198"/>
        </w:trPr>
        <w:tc>
          <w:tcPr>
            <w:tcW w:w="2404" w:type="pct"/>
            <w:vMerge w:val="restar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Personal pentru managementul lucrarilor</w:t>
            </w:r>
          </w:p>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1. Sef santier</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1</w:t>
            </w:r>
          </w:p>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r>
      <w:tr w:rsidR="00BD1D45" w:rsidRPr="00C24F73" w:rsidTr="00A83150">
        <w:trPr>
          <w:cantSplit/>
          <w:trHeight w:val="198"/>
        </w:trPr>
        <w:tc>
          <w:tcPr>
            <w:tcW w:w="4532" w:type="pct"/>
            <w:gridSpan w:val="2"/>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pPr>
              <w:rPr>
                <w:b/>
              </w:rPr>
            </w:pPr>
            <w:r w:rsidRPr="002477DD">
              <w:rPr>
                <w:b/>
                <w:sz w:val="22"/>
                <w:szCs w:val="22"/>
              </w:rPr>
              <w:t>Total personal pentru managementul lucrarilor</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pPr>
              <w:rPr>
                <w:b/>
              </w:rPr>
            </w:pPr>
            <w:r w:rsidRPr="002477DD">
              <w:rPr>
                <w:b/>
                <w:sz w:val="22"/>
                <w:szCs w:val="22"/>
              </w:rPr>
              <w:t>1</w:t>
            </w:r>
          </w:p>
          <w:p w:rsidR="00BD1D45" w:rsidRPr="002477DD" w:rsidRDefault="00BD1D45" w:rsidP="00BD1D45">
            <w:pPr>
              <w:rPr>
                <w:b/>
              </w:rPr>
            </w:pPr>
          </w:p>
        </w:tc>
      </w:tr>
      <w:tr w:rsidR="00BD1D45" w:rsidRPr="00C24F73" w:rsidTr="00A83150">
        <w:trPr>
          <w:cantSplit/>
          <w:trHeight w:val="198"/>
        </w:trPr>
        <w:tc>
          <w:tcPr>
            <w:tcW w:w="2404" w:type="pct"/>
            <w:vMerge w:val="restar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Personal administrativ</w:t>
            </w:r>
          </w:p>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1. Casier</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1</w:t>
            </w:r>
          </w:p>
          <w:p w:rsidR="00BD1D45" w:rsidRPr="002477DD" w:rsidRDefault="00BD1D45" w:rsidP="00BD1D45"/>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2. Magazioner</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2</w:t>
            </w:r>
          </w:p>
          <w:p w:rsidR="00BD1D45" w:rsidRPr="002477DD" w:rsidRDefault="00BD1D45" w:rsidP="00BD1D45"/>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3. Paznici</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4</w:t>
            </w:r>
          </w:p>
          <w:p w:rsidR="00BD1D45" w:rsidRPr="002477DD" w:rsidRDefault="00BD1D45" w:rsidP="00BD1D45"/>
          <w:p w:rsidR="00BD1D45" w:rsidRPr="002477DD" w:rsidRDefault="00BD1D45" w:rsidP="00BD1D45"/>
          <w:p w:rsidR="00BD1D45" w:rsidRPr="002477DD" w:rsidRDefault="00BD1D45" w:rsidP="00BD1D45"/>
        </w:tc>
      </w:tr>
      <w:tr w:rsidR="00BD1D45" w:rsidRPr="00C24F73" w:rsidTr="00A83150">
        <w:trPr>
          <w:cantSplit/>
          <w:trHeight w:val="198"/>
        </w:trPr>
        <w:tc>
          <w:tcPr>
            <w:tcW w:w="4532" w:type="pct"/>
            <w:gridSpan w:val="2"/>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pPr>
              <w:rPr>
                <w:b/>
              </w:rPr>
            </w:pPr>
            <w:r w:rsidRPr="002477DD">
              <w:rPr>
                <w:b/>
                <w:sz w:val="22"/>
                <w:szCs w:val="22"/>
              </w:rPr>
              <w:t>Total personal administrativ</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pPr>
              <w:rPr>
                <w:b/>
              </w:rPr>
            </w:pPr>
            <w:r w:rsidRPr="002477DD">
              <w:rPr>
                <w:b/>
                <w:sz w:val="22"/>
                <w:szCs w:val="22"/>
              </w:rPr>
              <w:t>7</w:t>
            </w:r>
          </w:p>
        </w:tc>
      </w:tr>
      <w:tr w:rsidR="00BD1D45" w:rsidRPr="00C24F73" w:rsidTr="00A83150">
        <w:trPr>
          <w:cantSplit/>
          <w:trHeight w:val="198"/>
        </w:trPr>
        <w:tc>
          <w:tcPr>
            <w:tcW w:w="2404" w:type="pct"/>
            <w:vMerge w:val="restar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Personal tehnic</w:t>
            </w:r>
          </w:p>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1. Manageri de proiect</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1</w:t>
            </w:r>
          </w:p>
          <w:p w:rsidR="00BD1D45" w:rsidRPr="002477DD" w:rsidRDefault="00BD1D45" w:rsidP="00BD1D45"/>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2. Sefi de echipa</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3</w:t>
            </w:r>
          </w:p>
          <w:p w:rsidR="00BD1D45" w:rsidRPr="002477DD" w:rsidRDefault="00BD1D45" w:rsidP="00BD1D45"/>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3. Mecanici</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9F2A95">
            <w:r w:rsidRPr="002477DD">
              <w:rPr>
                <w:sz w:val="22"/>
                <w:szCs w:val="22"/>
              </w:rPr>
              <w:t>5</w:t>
            </w:r>
          </w:p>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4. Tehnicieni</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3</w:t>
            </w:r>
          </w:p>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5. Operatori mecanici</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4</w:t>
            </w:r>
          </w:p>
          <w:p w:rsidR="00BD1D45" w:rsidRPr="002477DD" w:rsidRDefault="00BD1D45" w:rsidP="00BD1D45"/>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6. Conducatori auto</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4</w:t>
            </w:r>
          </w:p>
          <w:p w:rsidR="00BD1D45" w:rsidRPr="002477DD" w:rsidRDefault="00BD1D45" w:rsidP="00BD1D45"/>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7. Alt personal calificat</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15</w:t>
            </w:r>
          </w:p>
          <w:p w:rsidR="00BD1D45" w:rsidRPr="002477DD" w:rsidRDefault="00BD1D45" w:rsidP="00BD1D45"/>
        </w:tc>
      </w:tr>
      <w:tr w:rsidR="00BD1D45" w:rsidRPr="00C24F73" w:rsidTr="00A83150">
        <w:trPr>
          <w:cantSplit/>
          <w:trHeight w:val="198"/>
        </w:trPr>
        <w:tc>
          <w:tcPr>
            <w:tcW w:w="2404" w:type="pct"/>
            <w:vMerge/>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8. Persoanal necalificat</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0E1DA5" w:rsidP="00E24EE0">
            <w:r>
              <w:rPr>
                <w:sz w:val="22"/>
                <w:szCs w:val="22"/>
              </w:rPr>
              <w:t>2</w:t>
            </w:r>
            <w:r w:rsidR="00E24EE0">
              <w:rPr>
                <w:sz w:val="22"/>
                <w:szCs w:val="22"/>
              </w:rPr>
              <w:t>2</w:t>
            </w:r>
          </w:p>
        </w:tc>
      </w:tr>
      <w:tr w:rsidR="00BD1D45" w:rsidRPr="00C24F73" w:rsidTr="00A83150">
        <w:trPr>
          <w:cantSplit/>
          <w:trHeight w:val="198"/>
        </w:trPr>
        <w:tc>
          <w:tcPr>
            <w:tcW w:w="2404"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tc>
        <w:tc>
          <w:tcPr>
            <w:tcW w:w="2128" w:type="pct"/>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r w:rsidRPr="002477DD">
              <w:rPr>
                <w:sz w:val="22"/>
                <w:szCs w:val="22"/>
              </w:rPr>
              <w:t>9. Topografi</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r w:rsidRPr="002477DD">
              <w:rPr>
                <w:sz w:val="22"/>
                <w:szCs w:val="22"/>
              </w:rPr>
              <w:t>2</w:t>
            </w:r>
          </w:p>
          <w:p w:rsidR="00BD1D45" w:rsidRPr="002477DD" w:rsidRDefault="00BD1D45" w:rsidP="00BD1D45"/>
        </w:tc>
      </w:tr>
      <w:tr w:rsidR="00BD1D45" w:rsidRPr="00C24F73" w:rsidTr="00A83150">
        <w:trPr>
          <w:cantSplit/>
          <w:trHeight w:val="198"/>
        </w:trPr>
        <w:tc>
          <w:tcPr>
            <w:tcW w:w="4532" w:type="pct"/>
            <w:gridSpan w:val="2"/>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pPr>
              <w:rPr>
                <w:b/>
              </w:rPr>
            </w:pPr>
            <w:r w:rsidRPr="002477DD">
              <w:rPr>
                <w:b/>
                <w:sz w:val="22"/>
                <w:szCs w:val="22"/>
              </w:rPr>
              <w:t>Total personal tehnic</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E24EE0">
            <w:pPr>
              <w:rPr>
                <w:b/>
              </w:rPr>
            </w:pPr>
            <w:r w:rsidRPr="002477DD">
              <w:rPr>
                <w:b/>
                <w:sz w:val="22"/>
                <w:szCs w:val="22"/>
              </w:rPr>
              <w:t>5</w:t>
            </w:r>
            <w:r w:rsidR="00E24EE0">
              <w:rPr>
                <w:b/>
                <w:sz w:val="22"/>
                <w:szCs w:val="22"/>
              </w:rPr>
              <w:t>8</w:t>
            </w:r>
          </w:p>
        </w:tc>
      </w:tr>
      <w:tr w:rsidR="00BD1D45" w:rsidRPr="00C24F73" w:rsidTr="00A83150">
        <w:trPr>
          <w:cantSplit/>
          <w:trHeight w:val="198"/>
        </w:trPr>
        <w:tc>
          <w:tcPr>
            <w:tcW w:w="4532" w:type="pct"/>
            <w:gridSpan w:val="2"/>
            <w:tcBorders>
              <w:top w:val="single" w:sz="4" w:space="0" w:color="auto"/>
              <w:left w:val="single" w:sz="4" w:space="0" w:color="auto"/>
              <w:bottom w:val="single" w:sz="4" w:space="0" w:color="auto"/>
              <w:right w:val="single" w:sz="4" w:space="0" w:color="auto"/>
            </w:tcBorders>
            <w:vAlign w:val="center"/>
          </w:tcPr>
          <w:p w:rsidR="00BD1D45" w:rsidRPr="002477DD" w:rsidRDefault="00BD1D45" w:rsidP="00BD1D45">
            <w:pPr>
              <w:rPr>
                <w:b/>
                <w:i/>
                <w:u w:val="single"/>
              </w:rPr>
            </w:pPr>
            <w:r w:rsidRPr="002477DD">
              <w:rPr>
                <w:b/>
                <w:i/>
                <w:u w:val="single"/>
              </w:rPr>
              <w:t>Total personal operativ</w:t>
            </w:r>
          </w:p>
        </w:tc>
        <w:tc>
          <w:tcPr>
            <w:tcW w:w="468" w:type="pct"/>
            <w:tcBorders>
              <w:top w:val="single" w:sz="4" w:space="0" w:color="auto"/>
              <w:left w:val="single" w:sz="4" w:space="0" w:color="auto"/>
              <w:bottom w:val="single" w:sz="4" w:space="0" w:color="auto"/>
              <w:right w:val="single" w:sz="4" w:space="0" w:color="auto"/>
            </w:tcBorders>
            <w:vAlign w:val="center"/>
          </w:tcPr>
          <w:p w:rsidR="00BD1D45" w:rsidRPr="002477DD" w:rsidRDefault="0091240C" w:rsidP="00BD1D45">
            <w:pPr>
              <w:rPr>
                <w:b/>
                <w:i/>
                <w:u w:val="single"/>
              </w:rPr>
            </w:pPr>
            <w:r w:rsidRPr="002477DD">
              <w:rPr>
                <w:b/>
                <w:i/>
                <w:u w:val="single"/>
              </w:rPr>
              <w:t>6</w:t>
            </w:r>
            <w:r w:rsidR="00E24EE0">
              <w:rPr>
                <w:b/>
                <w:i/>
                <w:u w:val="single"/>
              </w:rPr>
              <w:t>7</w:t>
            </w:r>
          </w:p>
          <w:p w:rsidR="00BD1D45" w:rsidRPr="002477DD" w:rsidRDefault="00BD1D45" w:rsidP="00BD1D45">
            <w:pPr>
              <w:rPr>
                <w:b/>
                <w:i/>
                <w:u w:val="single"/>
              </w:rPr>
            </w:pPr>
          </w:p>
        </w:tc>
      </w:tr>
    </w:tbl>
    <w:p w:rsidR="00BD1D45" w:rsidRDefault="00BD1D45" w:rsidP="00BD1D45">
      <w:pPr>
        <w:rPr>
          <w:color w:val="FF0000"/>
          <w:lang w:val="it-IT"/>
        </w:rPr>
      </w:pPr>
    </w:p>
    <w:p w:rsidR="00D03FF8" w:rsidRDefault="00D03FF8" w:rsidP="00BD1D45">
      <w:pPr>
        <w:rPr>
          <w:color w:val="FF0000"/>
          <w:lang w:val="it-IT"/>
        </w:rPr>
      </w:pPr>
    </w:p>
    <w:p w:rsidR="00D03FF8" w:rsidRPr="00C24F73" w:rsidRDefault="00D03FF8" w:rsidP="00BD1D45">
      <w:pPr>
        <w:rPr>
          <w:color w:val="FF0000"/>
          <w:lang w:val="it-IT"/>
        </w:rPr>
      </w:pPr>
    </w:p>
    <w:p w:rsidR="00BD1D45" w:rsidRPr="00C24F73" w:rsidRDefault="002477DD" w:rsidP="006020B3">
      <w:pPr>
        <w:pStyle w:val="Heading2"/>
      </w:pPr>
      <w:bookmarkStart w:id="133" w:name="_Toc445824607"/>
      <w:bookmarkStart w:id="134" w:name="_Toc445824739"/>
      <w:bookmarkStart w:id="135" w:name="_Toc450923813"/>
      <w:bookmarkStart w:id="136" w:name="_Toc474246988"/>
      <w:bookmarkStart w:id="137" w:name="_Toc474485307"/>
      <w:bookmarkStart w:id="138" w:name="_Toc476052893"/>
      <w:bookmarkStart w:id="139" w:name="_Toc477254326"/>
      <w:bookmarkStart w:id="140" w:name="_Toc477264658"/>
      <w:bookmarkStart w:id="141" w:name="_Toc479683635"/>
      <w:r>
        <w:t>N</w:t>
      </w:r>
      <w:r w:rsidR="00BD1D45" w:rsidRPr="00C24F73">
        <w:t>umăr de locuri de muncă create în faza de operare.</w:t>
      </w:r>
      <w:bookmarkEnd w:id="133"/>
      <w:bookmarkEnd w:id="134"/>
      <w:bookmarkEnd w:id="135"/>
      <w:bookmarkEnd w:id="136"/>
      <w:bookmarkEnd w:id="137"/>
      <w:bookmarkEnd w:id="138"/>
      <w:bookmarkEnd w:id="139"/>
      <w:bookmarkEnd w:id="140"/>
      <w:bookmarkEnd w:id="141"/>
    </w:p>
    <w:p w:rsidR="00BD1D45" w:rsidRDefault="00BD1D45" w:rsidP="00BD1D45">
      <w:pPr>
        <w:rPr>
          <w:lang w:val="it-IT"/>
        </w:rPr>
      </w:pPr>
      <w:r w:rsidRPr="002477DD">
        <w:rPr>
          <w:lang w:val="it-IT"/>
        </w:rPr>
        <w:t>In faza de operare nu sunt create locuri de munca. Avand in vedere ca Consiliul Judetean Harghita are incheiat acord cadru pentru executarea lucrarilor de intretinere a drumurilor.</w:t>
      </w:r>
    </w:p>
    <w:p w:rsidR="00BD1D45" w:rsidRPr="002477DD" w:rsidRDefault="00BD1D45" w:rsidP="00BD1D45"/>
    <w:p w:rsidR="00BD1D45" w:rsidRPr="002477DD" w:rsidRDefault="00BD1D45" w:rsidP="00BD1D45">
      <w:pPr>
        <w:pStyle w:val="Heading1"/>
        <w:ind w:left="432"/>
        <w:jc w:val="both"/>
        <w:rPr>
          <w:rFonts w:eastAsiaTheme="minorHAnsi"/>
          <w:lang w:eastAsia="en-US"/>
        </w:rPr>
      </w:pPr>
      <w:bookmarkStart w:id="142" w:name="_Toc445824608"/>
      <w:bookmarkStart w:id="143" w:name="_Toc445824740"/>
      <w:bookmarkStart w:id="144" w:name="_Toc450923814"/>
      <w:bookmarkStart w:id="145" w:name="_Toc474246989"/>
      <w:bookmarkStart w:id="146" w:name="_Toc474485308"/>
      <w:bookmarkStart w:id="147" w:name="_Toc476052894"/>
      <w:bookmarkStart w:id="148" w:name="_Toc477254327"/>
      <w:bookmarkStart w:id="149" w:name="_Toc477264659"/>
      <w:bookmarkStart w:id="150" w:name="_Toc479683636"/>
      <w:r w:rsidRPr="002477DD">
        <w:rPr>
          <w:rFonts w:eastAsiaTheme="minorHAnsi"/>
          <w:lang w:eastAsia="en-US"/>
        </w:rPr>
        <w:t>PRINCIPALII INDICATORI TEHNICO-ECONOMICI AI INVESTIŢIEI</w:t>
      </w:r>
      <w:bookmarkEnd w:id="142"/>
      <w:bookmarkEnd w:id="143"/>
      <w:bookmarkEnd w:id="144"/>
      <w:bookmarkEnd w:id="145"/>
      <w:bookmarkEnd w:id="146"/>
      <w:bookmarkEnd w:id="147"/>
      <w:bookmarkEnd w:id="148"/>
      <w:bookmarkEnd w:id="149"/>
      <w:bookmarkEnd w:id="150"/>
    </w:p>
    <w:p w:rsidR="00BD1D45" w:rsidRDefault="00BD1D45" w:rsidP="006020B3">
      <w:pPr>
        <w:pStyle w:val="Heading2"/>
      </w:pPr>
      <w:bookmarkStart w:id="151" w:name="_Toc445824609"/>
      <w:bookmarkStart w:id="152" w:name="_Toc445824741"/>
      <w:bookmarkStart w:id="153" w:name="_Toc450923815"/>
      <w:bookmarkStart w:id="154" w:name="_Toc474246990"/>
      <w:bookmarkStart w:id="155" w:name="_Toc474485309"/>
      <w:bookmarkStart w:id="156" w:name="_Toc476052895"/>
      <w:bookmarkStart w:id="157" w:name="_Toc477254328"/>
      <w:bookmarkStart w:id="158" w:name="_Toc477264660"/>
      <w:bookmarkStart w:id="159" w:name="_Toc479683637"/>
      <w:r w:rsidRPr="00C24F73">
        <w:t>Valoarea totală (INV), inclusiv TVA (mii lei)</w:t>
      </w:r>
      <w:bookmarkEnd w:id="151"/>
      <w:bookmarkEnd w:id="152"/>
      <w:bookmarkEnd w:id="153"/>
      <w:bookmarkEnd w:id="154"/>
      <w:bookmarkEnd w:id="155"/>
      <w:bookmarkEnd w:id="156"/>
      <w:bookmarkEnd w:id="157"/>
      <w:bookmarkEnd w:id="158"/>
      <w:bookmarkEnd w:id="159"/>
    </w:p>
    <w:p w:rsidR="00BD1D45" w:rsidRDefault="00BD1D45" w:rsidP="00BD1D45">
      <w:r w:rsidRPr="002477DD">
        <w:t>Ipotezele de lucru care au stat la baza evaluarii alternativelor optime au fost calculele de dimensionare de structura rutiera (</w:t>
      </w:r>
      <w:r w:rsidRPr="002477DD">
        <w:rPr>
          <w:b/>
          <w:i/>
        </w:rPr>
        <w:t>Analiza comportarii sub trafic a structurii rutiere respectiv verificarea la inghet-dezghet a sistemului rutier nou</w:t>
      </w:r>
      <w:r w:rsidRPr="002477DD">
        <w:t>) dar si referitoare la poduri, analize care au generat diverse solutii tehnico-economice. Astfel in urma acestor calcule a fost realizata analiza si selectia variantei optime de deviz general.</w:t>
      </w:r>
    </w:p>
    <w:p w:rsidR="00D03FF8" w:rsidRDefault="00D03FF8" w:rsidP="00BD1D45"/>
    <w:p w:rsidR="00BD1D45" w:rsidRPr="0012146D" w:rsidRDefault="00BD1D45" w:rsidP="00BD1D45">
      <w:r w:rsidRPr="0012146D">
        <w:t>Varianta 1</w:t>
      </w:r>
    </w:p>
    <w:tbl>
      <w:tblPr>
        <w:tblW w:w="9655" w:type="dxa"/>
        <w:tblInd w:w="103" w:type="dxa"/>
        <w:tblLook w:val="04A0" w:firstRow="1" w:lastRow="0" w:firstColumn="1" w:lastColumn="0" w:noHBand="0" w:noVBand="1"/>
      </w:tblPr>
      <w:tblGrid>
        <w:gridCol w:w="1741"/>
        <w:gridCol w:w="394"/>
        <w:gridCol w:w="1599"/>
        <w:gridCol w:w="1747"/>
        <w:gridCol w:w="1386"/>
        <w:gridCol w:w="1394"/>
        <w:gridCol w:w="1394"/>
      </w:tblGrid>
      <w:tr w:rsidR="0012146D" w:rsidRPr="0012146D" w:rsidTr="00D179D2">
        <w:trPr>
          <w:trHeight w:val="791"/>
        </w:trPr>
        <w:tc>
          <w:tcPr>
            <w:tcW w:w="1741" w:type="dxa"/>
            <w:tcBorders>
              <w:top w:val="single" w:sz="4" w:space="0" w:color="auto"/>
              <w:left w:val="single" w:sz="4" w:space="0" w:color="auto"/>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bookmarkStart w:id="160" w:name="_Toc445824610"/>
            <w:bookmarkStart w:id="161" w:name="_Toc445824742"/>
            <w:r w:rsidRPr="0012146D">
              <w:rPr>
                <w:b/>
                <w:sz w:val="18"/>
                <w:szCs w:val="18"/>
              </w:rPr>
              <w:t> </w:t>
            </w:r>
          </w:p>
        </w:tc>
        <w:tc>
          <w:tcPr>
            <w:tcW w:w="394" w:type="dxa"/>
            <w:tcBorders>
              <w:top w:val="single" w:sz="4" w:space="0" w:color="auto"/>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 </w:t>
            </w:r>
          </w:p>
        </w:tc>
        <w:tc>
          <w:tcPr>
            <w:tcW w:w="1599" w:type="dxa"/>
            <w:tcBorders>
              <w:top w:val="single" w:sz="4" w:space="0" w:color="auto"/>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Valoare (fără TVA)</w:t>
            </w:r>
          </w:p>
        </w:tc>
        <w:tc>
          <w:tcPr>
            <w:tcW w:w="1747" w:type="dxa"/>
            <w:tcBorders>
              <w:top w:val="single" w:sz="4" w:space="0" w:color="auto"/>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 </w:t>
            </w:r>
          </w:p>
        </w:tc>
        <w:tc>
          <w:tcPr>
            <w:tcW w:w="1386" w:type="dxa"/>
            <w:tcBorders>
              <w:top w:val="single" w:sz="4" w:space="0" w:color="auto"/>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TVA</w:t>
            </w:r>
          </w:p>
        </w:tc>
        <w:tc>
          <w:tcPr>
            <w:tcW w:w="1394" w:type="dxa"/>
            <w:tcBorders>
              <w:top w:val="single" w:sz="4" w:space="0" w:color="auto"/>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Valoare (inclusiv TVA)</w:t>
            </w:r>
          </w:p>
        </w:tc>
        <w:tc>
          <w:tcPr>
            <w:tcW w:w="1394" w:type="dxa"/>
            <w:tcBorders>
              <w:top w:val="single" w:sz="4" w:space="0" w:color="auto"/>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 </w:t>
            </w:r>
          </w:p>
        </w:tc>
      </w:tr>
      <w:tr w:rsidR="0012146D" w:rsidRPr="0012146D" w:rsidTr="00D179D2">
        <w:trPr>
          <w:trHeight w:val="264"/>
        </w:trPr>
        <w:tc>
          <w:tcPr>
            <w:tcW w:w="1741" w:type="dxa"/>
            <w:tcBorders>
              <w:top w:val="nil"/>
              <w:left w:val="single" w:sz="4" w:space="0" w:color="auto"/>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 </w:t>
            </w:r>
          </w:p>
        </w:tc>
        <w:tc>
          <w:tcPr>
            <w:tcW w:w="394"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 </w:t>
            </w:r>
          </w:p>
        </w:tc>
        <w:tc>
          <w:tcPr>
            <w:tcW w:w="1599"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Mii lei</w:t>
            </w:r>
          </w:p>
        </w:tc>
        <w:tc>
          <w:tcPr>
            <w:tcW w:w="1747"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Mii euro</w:t>
            </w:r>
          </w:p>
        </w:tc>
        <w:tc>
          <w:tcPr>
            <w:tcW w:w="1386"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Mii lei</w:t>
            </w:r>
          </w:p>
        </w:tc>
        <w:tc>
          <w:tcPr>
            <w:tcW w:w="1394"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Mii lei</w:t>
            </w:r>
          </w:p>
        </w:tc>
        <w:tc>
          <w:tcPr>
            <w:tcW w:w="1394"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b/>
                <w:sz w:val="18"/>
                <w:szCs w:val="18"/>
              </w:rPr>
            </w:pPr>
            <w:r w:rsidRPr="0012146D">
              <w:rPr>
                <w:b/>
                <w:sz w:val="18"/>
                <w:szCs w:val="18"/>
              </w:rPr>
              <w:t>Mii euro</w:t>
            </w:r>
          </w:p>
        </w:tc>
      </w:tr>
      <w:tr w:rsidR="0012146D" w:rsidRPr="0012146D" w:rsidTr="00D179D2">
        <w:trPr>
          <w:trHeight w:val="264"/>
        </w:trPr>
        <w:tc>
          <w:tcPr>
            <w:tcW w:w="1741" w:type="dxa"/>
            <w:tcBorders>
              <w:top w:val="nil"/>
              <w:left w:val="single" w:sz="4" w:space="0" w:color="auto"/>
              <w:bottom w:val="single" w:sz="4" w:space="0" w:color="auto"/>
              <w:right w:val="single" w:sz="4" w:space="0" w:color="auto"/>
            </w:tcBorders>
            <w:shd w:val="clear" w:color="000000" w:fill="CCFFCC"/>
            <w:vAlign w:val="center"/>
            <w:hideMark/>
          </w:tcPr>
          <w:p w:rsidR="00BD1D45" w:rsidRPr="0012146D" w:rsidRDefault="00BD1D45" w:rsidP="00BD1D45">
            <w:pPr>
              <w:pStyle w:val="Normal2"/>
              <w:rPr>
                <w:sz w:val="18"/>
                <w:szCs w:val="18"/>
              </w:rPr>
            </w:pPr>
            <w:r w:rsidRPr="0012146D">
              <w:rPr>
                <w:sz w:val="18"/>
                <w:szCs w:val="18"/>
              </w:rPr>
              <w:t> </w:t>
            </w:r>
          </w:p>
        </w:tc>
        <w:tc>
          <w:tcPr>
            <w:tcW w:w="394"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sz w:val="18"/>
                <w:szCs w:val="18"/>
              </w:rPr>
            </w:pPr>
            <w:r w:rsidRPr="0012146D">
              <w:rPr>
                <w:sz w:val="18"/>
                <w:szCs w:val="18"/>
              </w:rPr>
              <w:t> </w:t>
            </w:r>
          </w:p>
        </w:tc>
        <w:tc>
          <w:tcPr>
            <w:tcW w:w="1599"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sz w:val="18"/>
                <w:szCs w:val="18"/>
              </w:rPr>
            </w:pPr>
            <w:r w:rsidRPr="0012146D">
              <w:rPr>
                <w:sz w:val="18"/>
                <w:szCs w:val="18"/>
              </w:rPr>
              <w:t> </w:t>
            </w:r>
          </w:p>
        </w:tc>
        <w:tc>
          <w:tcPr>
            <w:tcW w:w="1747"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sz w:val="18"/>
                <w:szCs w:val="18"/>
              </w:rPr>
            </w:pPr>
            <w:r w:rsidRPr="0012146D">
              <w:rPr>
                <w:sz w:val="18"/>
                <w:szCs w:val="18"/>
              </w:rPr>
              <w:t> </w:t>
            </w:r>
          </w:p>
        </w:tc>
        <w:tc>
          <w:tcPr>
            <w:tcW w:w="1386"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sz w:val="18"/>
                <w:szCs w:val="18"/>
              </w:rPr>
            </w:pPr>
            <w:r w:rsidRPr="0012146D">
              <w:rPr>
                <w:sz w:val="18"/>
                <w:szCs w:val="18"/>
              </w:rPr>
              <w:t> </w:t>
            </w:r>
          </w:p>
        </w:tc>
        <w:tc>
          <w:tcPr>
            <w:tcW w:w="1394"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sz w:val="18"/>
                <w:szCs w:val="18"/>
              </w:rPr>
            </w:pPr>
            <w:r w:rsidRPr="0012146D">
              <w:rPr>
                <w:sz w:val="18"/>
                <w:szCs w:val="18"/>
              </w:rPr>
              <w:t> </w:t>
            </w:r>
          </w:p>
        </w:tc>
        <w:tc>
          <w:tcPr>
            <w:tcW w:w="1394" w:type="dxa"/>
            <w:tcBorders>
              <w:top w:val="nil"/>
              <w:left w:val="nil"/>
              <w:bottom w:val="single" w:sz="4" w:space="0" w:color="auto"/>
              <w:right w:val="single" w:sz="4" w:space="0" w:color="auto"/>
            </w:tcBorders>
            <w:shd w:val="clear" w:color="000000" w:fill="CCFFCC"/>
            <w:vAlign w:val="center"/>
            <w:hideMark/>
          </w:tcPr>
          <w:p w:rsidR="00BD1D45" w:rsidRPr="0012146D" w:rsidRDefault="00BD1D45" w:rsidP="00BD1D45">
            <w:pPr>
              <w:pStyle w:val="Normal2"/>
              <w:rPr>
                <w:sz w:val="18"/>
                <w:szCs w:val="18"/>
              </w:rPr>
            </w:pPr>
            <w:r w:rsidRPr="0012146D">
              <w:rPr>
                <w:sz w:val="18"/>
                <w:szCs w:val="18"/>
              </w:rPr>
              <w:t> </w:t>
            </w:r>
          </w:p>
        </w:tc>
      </w:tr>
      <w:tr w:rsidR="00E24EE0" w:rsidRPr="0012146D" w:rsidTr="00D179D2">
        <w:trPr>
          <w:trHeight w:val="527"/>
        </w:trPr>
        <w:tc>
          <w:tcPr>
            <w:tcW w:w="1741" w:type="dxa"/>
            <w:tcBorders>
              <w:top w:val="nil"/>
              <w:left w:val="single" w:sz="4" w:space="0" w:color="auto"/>
              <w:bottom w:val="single" w:sz="4" w:space="0" w:color="auto"/>
              <w:right w:val="single" w:sz="4" w:space="0" w:color="auto"/>
            </w:tcBorders>
            <w:shd w:val="clear" w:color="000000" w:fill="CCFFCC"/>
            <w:vAlign w:val="center"/>
            <w:hideMark/>
          </w:tcPr>
          <w:p w:rsidR="00E24EE0" w:rsidRPr="0012146D" w:rsidRDefault="00E24EE0" w:rsidP="00BD1D45">
            <w:pPr>
              <w:pStyle w:val="Normal2"/>
              <w:rPr>
                <w:sz w:val="18"/>
                <w:szCs w:val="18"/>
              </w:rPr>
            </w:pPr>
            <w:r w:rsidRPr="0012146D">
              <w:rPr>
                <w:sz w:val="18"/>
                <w:szCs w:val="18"/>
              </w:rPr>
              <w:t>TOTAL GENERAL</w:t>
            </w:r>
          </w:p>
        </w:tc>
        <w:tc>
          <w:tcPr>
            <w:tcW w:w="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BD1D45">
            <w:pPr>
              <w:pStyle w:val="Normal2"/>
              <w:rPr>
                <w:sz w:val="18"/>
                <w:szCs w:val="18"/>
              </w:rPr>
            </w:pPr>
            <w:r w:rsidRPr="0012146D">
              <w:rPr>
                <w:sz w:val="18"/>
                <w:szCs w:val="18"/>
              </w:rPr>
              <w:t> </w:t>
            </w:r>
          </w:p>
        </w:tc>
        <w:tc>
          <w:tcPr>
            <w:tcW w:w="1599"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10189,801</w:t>
            </w:r>
          </w:p>
        </w:tc>
        <w:tc>
          <w:tcPr>
            <w:tcW w:w="1747"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2265,412</w:t>
            </w:r>
          </w:p>
        </w:tc>
        <w:tc>
          <w:tcPr>
            <w:tcW w:w="1386"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1936,061</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12125,862</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2695,841</w:t>
            </w:r>
          </w:p>
        </w:tc>
      </w:tr>
      <w:tr w:rsidR="00E24EE0" w:rsidRPr="0012146D" w:rsidTr="00D179D2">
        <w:trPr>
          <w:trHeight w:val="527"/>
        </w:trPr>
        <w:tc>
          <w:tcPr>
            <w:tcW w:w="1741" w:type="dxa"/>
            <w:tcBorders>
              <w:top w:val="nil"/>
              <w:left w:val="single" w:sz="4" w:space="0" w:color="auto"/>
              <w:bottom w:val="single" w:sz="4" w:space="0" w:color="auto"/>
              <w:right w:val="single" w:sz="4" w:space="0" w:color="auto"/>
            </w:tcBorders>
            <w:shd w:val="clear" w:color="000000" w:fill="CCFFCC"/>
            <w:vAlign w:val="center"/>
            <w:hideMark/>
          </w:tcPr>
          <w:p w:rsidR="00E24EE0" w:rsidRPr="0012146D" w:rsidRDefault="00E24EE0" w:rsidP="00BD1D45">
            <w:pPr>
              <w:pStyle w:val="Normal2"/>
              <w:rPr>
                <w:sz w:val="18"/>
                <w:szCs w:val="18"/>
              </w:rPr>
            </w:pPr>
            <w:r w:rsidRPr="0012146D">
              <w:rPr>
                <w:sz w:val="18"/>
                <w:szCs w:val="18"/>
              </w:rPr>
              <w:t>Din care C + M</w:t>
            </w:r>
          </w:p>
        </w:tc>
        <w:tc>
          <w:tcPr>
            <w:tcW w:w="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BD1D45">
            <w:pPr>
              <w:pStyle w:val="Normal2"/>
              <w:rPr>
                <w:sz w:val="18"/>
                <w:szCs w:val="18"/>
              </w:rPr>
            </w:pPr>
            <w:r w:rsidRPr="0012146D">
              <w:rPr>
                <w:sz w:val="18"/>
                <w:szCs w:val="18"/>
              </w:rPr>
              <w:t> </w:t>
            </w:r>
          </w:p>
        </w:tc>
        <w:tc>
          <w:tcPr>
            <w:tcW w:w="1599"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8704,411</w:t>
            </w:r>
          </w:p>
        </w:tc>
        <w:tc>
          <w:tcPr>
            <w:tcW w:w="1747"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1935,175</w:t>
            </w:r>
          </w:p>
        </w:tc>
        <w:tc>
          <w:tcPr>
            <w:tcW w:w="1386"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1653,838</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10358,249</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2302,859</w:t>
            </w:r>
          </w:p>
        </w:tc>
      </w:tr>
    </w:tbl>
    <w:p w:rsidR="00E24EE0" w:rsidRDefault="00E24EE0" w:rsidP="00BD1D45"/>
    <w:p w:rsidR="00E24EE0" w:rsidRPr="0012146D" w:rsidRDefault="00E24EE0" w:rsidP="00E24EE0">
      <w:r>
        <w:t>Varianta 2</w:t>
      </w:r>
    </w:p>
    <w:tbl>
      <w:tblPr>
        <w:tblW w:w="9655" w:type="dxa"/>
        <w:tblInd w:w="103" w:type="dxa"/>
        <w:tblLook w:val="04A0" w:firstRow="1" w:lastRow="0" w:firstColumn="1" w:lastColumn="0" w:noHBand="0" w:noVBand="1"/>
      </w:tblPr>
      <w:tblGrid>
        <w:gridCol w:w="1741"/>
        <w:gridCol w:w="394"/>
        <w:gridCol w:w="1599"/>
        <w:gridCol w:w="1747"/>
        <w:gridCol w:w="1386"/>
        <w:gridCol w:w="1394"/>
        <w:gridCol w:w="1394"/>
      </w:tblGrid>
      <w:tr w:rsidR="00E24EE0" w:rsidRPr="0012146D" w:rsidTr="006D47A7">
        <w:trPr>
          <w:trHeight w:val="791"/>
        </w:trPr>
        <w:tc>
          <w:tcPr>
            <w:tcW w:w="1741" w:type="dxa"/>
            <w:tcBorders>
              <w:top w:val="single" w:sz="4" w:space="0" w:color="auto"/>
              <w:left w:val="single" w:sz="4" w:space="0" w:color="auto"/>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 </w:t>
            </w:r>
          </w:p>
        </w:tc>
        <w:tc>
          <w:tcPr>
            <w:tcW w:w="394" w:type="dxa"/>
            <w:tcBorders>
              <w:top w:val="single" w:sz="4" w:space="0" w:color="auto"/>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 </w:t>
            </w:r>
          </w:p>
        </w:tc>
        <w:tc>
          <w:tcPr>
            <w:tcW w:w="1599" w:type="dxa"/>
            <w:tcBorders>
              <w:top w:val="single" w:sz="4" w:space="0" w:color="auto"/>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Valoare (fără TVA)</w:t>
            </w:r>
          </w:p>
        </w:tc>
        <w:tc>
          <w:tcPr>
            <w:tcW w:w="1747" w:type="dxa"/>
            <w:tcBorders>
              <w:top w:val="single" w:sz="4" w:space="0" w:color="auto"/>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 </w:t>
            </w:r>
          </w:p>
        </w:tc>
        <w:tc>
          <w:tcPr>
            <w:tcW w:w="1386" w:type="dxa"/>
            <w:tcBorders>
              <w:top w:val="single" w:sz="4" w:space="0" w:color="auto"/>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TVA</w:t>
            </w:r>
          </w:p>
        </w:tc>
        <w:tc>
          <w:tcPr>
            <w:tcW w:w="1394" w:type="dxa"/>
            <w:tcBorders>
              <w:top w:val="single" w:sz="4" w:space="0" w:color="auto"/>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Valoare (inclusiv TVA)</w:t>
            </w:r>
          </w:p>
        </w:tc>
        <w:tc>
          <w:tcPr>
            <w:tcW w:w="1394" w:type="dxa"/>
            <w:tcBorders>
              <w:top w:val="single" w:sz="4" w:space="0" w:color="auto"/>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 </w:t>
            </w:r>
          </w:p>
        </w:tc>
      </w:tr>
      <w:tr w:rsidR="00E24EE0" w:rsidRPr="0012146D" w:rsidTr="006D47A7">
        <w:trPr>
          <w:trHeight w:val="264"/>
        </w:trPr>
        <w:tc>
          <w:tcPr>
            <w:tcW w:w="1741" w:type="dxa"/>
            <w:tcBorders>
              <w:top w:val="nil"/>
              <w:left w:val="single" w:sz="4" w:space="0" w:color="auto"/>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 </w:t>
            </w:r>
          </w:p>
        </w:tc>
        <w:tc>
          <w:tcPr>
            <w:tcW w:w="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 </w:t>
            </w:r>
          </w:p>
        </w:tc>
        <w:tc>
          <w:tcPr>
            <w:tcW w:w="1599"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Mii lei</w:t>
            </w:r>
          </w:p>
        </w:tc>
        <w:tc>
          <w:tcPr>
            <w:tcW w:w="1747"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Mii euro</w:t>
            </w:r>
          </w:p>
        </w:tc>
        <w:tc>
          <w:tcPr>
            <w:tcW w:w="1386"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Mii lei</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Mii lei</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b/>
                <w:sz w:val="18"/>
                <w:szCs w:val="18"/>
              </w:rPr>
            </w:pPr>
            <w:r w:rsidRPr="0012146D">
              <w:rPr>
                <w:b/>
                <w:sz w:val="18"/>
                <w:szCs w:val="18"/>
              </w:rPr>
              <w:t>Mii euro</w:t>
            </w:r>
          </w:p>
        </w:tc>
      </w:tr>
      <w:tr w:rsidR="00E24EE0" w:rsidRPr="0012146D" w:rsidTr="006D47A7">
        <w:trPr>
          <w:trHeight w:val="264"/>
        </w:trPr>
        <w:tc>
          <w:tcPr>
            <w:tcW w:w="1741" w:type="dxa"/>
            <w:tcBorders>
              <w:top w:val="nil"/>
              <w:left w:val="single" w:sz="4" w:space="0" w:color="auto"/>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c>
          <w:tcPr>
            <w:tcW w:w="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c>
          <w:tcPr>
            <w:tcW w:w="1599"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c>
          <w:tcPr>
            <w:tcW w:w="1747"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c>
          <w:tcPr>
            <w:tcW w:w="1386"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r>
      <w:tr w:rsidR="00E24EE0" w:rsidRPr="0012146D" w:rsidTr="006D47A7">
        <w:trPr>
          <w:trHeight w:val="527"/>
        </w:trPr>
        <w:tc>
          <w:tcPr>
            <w:tcW w:w="1741" w:type="dxa"/>
            <w:tcBorders>
              <w:top w:val="nil"/>
              <w:left w:val="single" w:sz="4" w:space="0" w:color="auto"/>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TOTAL GENERAL</w:t>
            </w:r>
          </w:p>
        </w:tc>
        <w:tc>
          <w:tcPr>
            <w:tcW w:w="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c>
          <w:tcPr>
            <w:tcW w:w="1599"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10258,086</w:t>
            </w:r>
          </w:p>
        </w:tc>
        <w:tc>
          <w:tcPr>
            <w:tcW w:w="1747"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2280,593</w:t>
            </w:r>
          </w:p>
        </w:tc>
        <w:tc>
          <w:tcPr>
            <w:tcW w:w="1386"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1949,035</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12207,121</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2713,906</w:t>
            </w:r>
          </w:p>
        </w:tc>
      </w:tr>
      <w:tr w:rsidR="00E24EE0" w:rsidRPr="0012146D" w:rsidTr="006D47A7">
        <w:trPr>
          <w:trHeight w:val="527"/>
        </w:trPr>
        <w:tc>
          <w:tcPr>
            <w:tcW w:w="1741" w:type="dxa"/>
            <w:tcBorders>
              <w:top w:val="nil"/>
              <w:left w:val="single" w:sz="4" w:space="0" w:color="auto"/>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Din care C + M</w:t>
            </w:r>
          </w:p>
        </w:tc>
        <w:tc>
          <w:tcPr>
            <w:tcW w:w="394" w:type="dxa"/>
            <w:tcBorders>
              <w:top w:val="nil"/>
              <w:left w:val="nil"/>
              <w:bottom w:val="single" w:sz="4" w:space="0" w:color="auto"/>
              <w:right w:val="single" w:sz="4" w:space="0" w:color="auto"/>
            </w:tcBorders>
            <w:shd w:val="clear" w:color="000000" w:fill="CCFFCC"/>
            <w:vAlign w:val="center"/>
            <w:hideMark/>
          </w:tcPr>
          <w:p w:rsidR="00E24EE0" w:rsidRPr="0012146D" w:rsidRDefault="00E24EE0" w:rsidP="006D47A7">
            <w:pPr>
              <w:pStyle w:val="Normal2"/>
              <w:rPr>
                <w:sz w:val="18"/>
                <w:szCs w:val="18"/>
              </w:rPr>
            </w:pPr>
            <w:r w:rsidRPr="0012146D">
              <w:rPr>
                <w:sz w:val="18"/>
                <w:szCs w:val="18"/>
              </w:rPr>
              <w:t> </w:t>
            </w:r>
          </w:p>
        </w:tc>
        <w:tc>
          <w:tcPr>
            <w:tcW w:w="1599"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8772,697</w:t>
            </w:r>
          </w:p>
        </w:tc>
        <w:tc>
          <w:tcPr>
            <w:tcW w:w="1747"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1950,356</w:t>
            </w:r>
          </w:p>
        </w:tc>
        <w:tc>
          <w:tcPr>
            <w:tcW w:w="1386"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1666,812</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10439,508</w:t>
            </w:r>
          </w:p>
        </w:tc>
        <w:tc>
          <w:tcPr>
            <w:tcW w:w="1394" w:type="dxa"/>
            <w:tcBorders>
              <w:top w:val="nil"/>
              <w:left w:val="nil"/>
              <w:bottom w:val="single" w:sz="4" w:space="0" w:color="auto"/>
              <w:right w:val="single" w:sz="4" w:space="0" w:color="auto"/>
            </w:tcBorders>
            <w:shd w:val="clear" w:color="000000" w:fill="CCFFCC"/>
            <w:vAlign w:val="center"/>
            <w:hideMark/>
          </w:tcPr>
          <w:p w:rsidR="00E24EE0" w:rsidRPr="00E24EE0" w:rsidRDefault="00E24EE0" w:rsidP="00E24EE0">
            <w:pPr>
              <w:pStyle w:val="Normal2"/>
              <w:rPr>
                <w:lang w:eastAsia="ro-RO"/>
              </w:rPr>
            </w:pPr>
            <w:r w:rsidRPr="00E24EE0">
              <w:rPr>
                <w:lang w:eastAsia="ro-RO"/>
              </w:rPr>
              <w:t>2320,924</w:t>
            </w:r>
          </w:p>
        </w:tc>
      </w:tr>
    </w:tbl>
    <w:p w:rsidR="00E24EE0" w:rsidRPr="0012146D" w:rsidRDefault="00E24EE0" w:rsidP="00E24EE0"/>
    <w:p w:rsidR="00BD1D45" w:rsidRDefault="00BD1D45" w:rsidP="00BD1D45">
      <w:r w:rsidRPr="0012146D">
        <w:t>Conform indicatorilor economici varianta mai eficinta din punct de vedere tehnico-economic in vederea implementarii este Varianta 1.</w:t>
      </w:r>
    </w:p>
    <w:p w:rsidR="006D47A7" w:rsidRDefault="006D47A7" w:rsidP="00BD1D45"/>
    <w:p w:rsidR="00D03FF8" w:rsidRDefault="00D03FF8" w:rsidP="00BD1D45"/>
    <w:p w:rsidR="00D03FF8" w:rsidRDefault="00D03FF8" w:rsidP="00BD1D45"/>
    <w:p w:rsidR="00D03FF8" w:rsidRDefault="00D03FF8" w:rsidP="00BD1D45"/>
    <w:p w:rsidR="00BD1D45" w:rsidRPr="00C24F73" w:rsidRDefault="00BD1D45" w:rsidP="006020B3">
      <w:pPr>
        <w:pStyle w:val="Heading2"/>
      </w:pPr>
      <w:bookmarkStart w:id="162" w:name="_Toc450923816"/>
      <w:bookmarkStart w:id="163" w:name="_Toc474246991"/>
      <w:bookmarkStart w:id="164" w:name="_Toc474485310"/>
      <w:bookmarkStart w:id="165" w:name="_Toc476052896"/>
      <w:bookmarkStart w:id="166" w:name="_Toc477254329"/>
      <w:bookmarkStart w:id="167" w:name="_Toc477264661"/>
      <w:bookmarkStart w:id="168" w:name="_Toc479683638"/>
      <w:r w:rsidRPr="00C24F73">
        <w:lastRenderedPageBreak/>
        <w:t>Eşalonarea investiţiei (INV/C+M):</w:t>
      </w:r>
      <w:bookmarkEnd w:id="160"/>
      <w:bookmarkEnd w:id="161"/>
      <w:bookmarkEnd w:id="162"/>
      <w:bookmarkEnd w:id="163"/>
      <w:bookmarkEnd w:id="164"/>
      <w:bookmarkEnd w:id="165"/>
      <w:bookmarkEnd w:id="166"/>
      <w:bookmarkEnd w:id="167"/>
      <w:bookmarkEnd w:id="168"/>
    </w:p>
    <w:tbl>
      <w:tblPr>
        <w:tblW w:w="5000" w:type="pct"/>
        <w:tblLook w:val="04A0" w:firstRow="1" w:lastRow="0" w:firstColumn="1" w:lastColumn="0" w:noHBand="0" w:noVBand="1"/>
      </w:tblPr>
      <w:tblGrid>
        <w:gridCol w:w="3166"/>
        <w:gridCol w:w="6406"/>
      </w:tblGrid>
      <w:tr w:rsidR="00A83150" w:rsidRPr="00A83150" w:rsidTr="00A83150">
        <w:trPr>
          <w:trHeight w:val="390"/>
        </w:trPr>
        <w:tc>
          <w:tcPr>
            <w:tcW w:w="1654" w:type="pct"/>
            <w:tcBorders>
              <w:top w:val="single" w:sz="8" w:space="0" w:color="auto"/>
              <w:left w:val="single" w:sz="8" w:space="0" w:color="auto"/>
              <w:bottom w:val="nil"/>
              <w:right w:val="nil"/>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 </w:t>
            </w:r>
          </w:p>
        </w:tc>
        <w:tc>
          <w:tcPr>
            <w:tcW w:w="3346" w:type="pct"/>
            <w:tcBorders>
              <w:top w:val="single" w:sz="8" w:space="0" w:color="auto"/>
              <w:left w:val="nil"/>
              <w:bottom w:val="nil"/>
              <w:right w:val="single" w:sz="8" w:space="0" w:color="auto"/>
            </w:tcBorders>
            <w:shd w:val="clear" w:color="auto" w:fill="auto"/>
            <w:vAlign w:val="center"/>
            <w:hideMark/>
          </w:tcPr>
          <w:p w:rsidR="00A83150" w:rsidRPr="00A83150" w:rsidRDefault="00A83150" w:rsidP="00A83150">
            <w:pPr>
              <w:spacing w:line="240" w:lineRule="auto"/>
              <w:ind w:firstLine="0"/>
              <w:jc w:val="center"/>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MII RON FARA TVA</w:t>
            </w:r>
          </w:p>
        </w:tc>
      </w:tr>
      <w:tr w:rsidR="00A83150" w:rsidRPr="00A83150" w:rsidTr="00A83150">
        <w:trPr>
          <w:trHeight w:val="375"/>
        </w:trPr>
        <w:tc>
          <w:tcPr>
            <w:tcW w:w="1654"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 </w:t>
            </w:r>
          </w:p>
        </w:tc>
        <w:tc>
          <w:tcPr>
            <w:tcW w:w="3346" w:type="pct"/>
            <w:tcBorders>
              <w:top w:val="single" w:sz="8" w:space="0" w:color="auto"/>
              <w:left w:val="nil"/>
              <w:bottom w:val="single" w:sz="4" w:space="0" w:color="auto"/>
              <w:right w:val="single" w:sz="8" w:space="0" w:color="auto"/>
            </w:tcBorders>
            <w:shd w:val="clear" w:color="auto" w:fill="auto"/>
            <w:noWrap/>
            <w:vAlign w:val="center"/>
            <w:hideMark/>
          </w:tcPr>
          <w:p w:rsidR="00A83150" w:rsidRPr="00A83150" w:rsidRDefault="00A83150" w:rsidP="00A83150">
            <w:pPr>
              <w:spacing w:line="240" w:lineRule="auto"/>
              <w:ind w:firstLine="0"/>
              <w:jc w:val="center"/>
              <w:rPr>
                <w:rFonts w:ascii="Arial" w:eastAsia="Times New Roman" w:hAnsi="Arial"/>
                <w:b/>
                <w:bCs/>
                <w:noProof w:val="0"/>
                <w:sz w:val="20"/>
                <w:szCs w:val="20"/>
                <w:lang w:eastAsia="ro-RO"/>
              </w:rPr>
            </w:pPr>
            <w:r w:rsidRPr="00A83150">
              <w:rPr>
                <w:rFonts w:ascii="Arial" w:eastAsia="Times New Roman" w:hAnsi="Arial"/>
                <w:b/>
                <w:bCs/>
                <w:noProof w:val="0"/>
                <w:sz w:val="20"/>
                <w:szCs w:val="20"/>
                <w:lang w:eastAsia="ro-RO"/>
              </w:rPr>
              <w:t>TOTAL  ANUL I</w:t>
            </w:r>
          </w:p>
        </w:tc>
      </w:tr>
      <w:tr w:rsidR="00A83150" w:rsidRPr="00A83150" w:rsidTr="00A83150">
        <w:trPr>
          <w:trHeight w:val="255"/>
        </w:trPr>
        <w:tc>
          <w:tcPr>
            <w:tcW w:w="1654" w:type="pct"/>
            <w:tcBorders>
              <w:top w:val="nil"/>
              <w:left w:val="single" w:sz="8" w:space="0" w:color="auto"/>
              <w:bottom w:val="single" w:sz="4" w:space="0" w:color="auto"/>
              <w:right w:val="single" w:sz="4" w:space="0" w:color="auto"/>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b/>
                <w:bCs/>
                <w:noProof w:val="0"/>
                <w:sz w:val="20"/>
                <w:szCs w:val="20"/>
                <w:lang w:eastAsia="ro-RO"/>
              </w:rPr>
            </w:pPr>
            <w:r w:rsidRPr="00A83150">
              <w:rPr>
                <w:rFonts w:ascii="Arial" w:eastAsia="Times New Roman" w:hAnsi="Arial"/>
                <w:b/>
                <w:bCs/>
                <w:noProof w:val="0"/>
                <w:sz w:val="20"/>
                <w:szCs w:val="20"/>
                <w:lang w:eastAsia="ro-RO"/>
              </w:rPr>
              <w:t>inV</w:t>
            </w:r>
          </w:p>
        </w:tc>
        <w:tc>
          <w:tcPr>
            <w:tcW w:w="3346" w:type="pct"/>
            <w:tcBorders>
              <w:top w:val="nil"/>
              <w:left w:val="nil"/>
              <w:bottom w:val="single" w:sz="4" w:space="0" w:color="auto"/>
              <w:right w:val="single" w:sz="8" w:space="0" w:color="auto"/>
            </w:tcBorders>
            <w:shd w:val="clear" w:color="auto" w:fill="auto"/>
            <w:noWrap/>
            <w:vAlign w:val="center"/>
            <w:hideMark/>
          </w:tcPr>
          <w:p w:rsidR="00A83150" w:rsidRPr="00A83150" w:rsidRDefault="00A83150" w:rsidP="00A83150">
            <w:pPr>
              <w:spacing w:line="240" w:lineRule="auto"/>
              <w:ind w:firstLine="0"/>
              <w:jc w:val="center"/>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10189,801</w:t>
            </w:r>
          </w:p>
        </w:tc>
      </w:tr>
      <w:tr w:rsidR="00A83150" w:rsidRPr="00A83150" w:rsidTr="00A83150">
        <w:trPr>
          <w:trHeight w:val="270"/>
        </w:trPr>
        <w:tc>
          <w:tcPr>
            <w:tcW w:w="1654" w:type="pct"/>
            <w:tcBorders>
              <w:top w:val="nil"/>
              <w:left w:val="single" w:sz="8" w:space="0" w:color="auto"/>
              <w:bottom w:val="single" w:sz="8" w:space="0" w:color="auto"/>
              <w:right w:val="single" w:sz="4" w:space="0" w:color="auto"/>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b/>
                <w:bCs/>
                <w:noProof w:val="0"/>
                <w:sz w:val="20"/>
                <w:szCs w:val="20"/>
                <w:lang w:eastAsia="ro-RO"/>
              </w:rPr>
            </w:pPr>
            <w:r w:rsidRPr="00A83150">
              <w:rPr>
                <w:rFonts w:ascii="Arial" w:eastAsia="Times New Roman" w:hAnsi="Arial"/>
                <w:b/>
                <w:bCs/>
                <w:noProof w:val="0"/>
                <w:sz w:val="20"/>
                <w:szCs w:val="20"/>
                <w:lang w:eastAsia="ro-RO"/>
              </w:rPr>
              <w:t>C+M</w:t>
            </w:r>
          </w:p>
        </w:tc>
        <w:tc>
          <w:tcPr>
            <w:tcW w:w="3346" w:type="pct"/>
            <w:tcBorders>
              <w:top w:val="nil"/>
              <w:left w:val="nil"/>
              <w:bottom w:val="single" w:sz="8" w:space="0" w:color="auto"/>
              <w:right w:val="single" w:sz="8" w:space="0" w:color="auto"/>
            </w:tcBorders>
            <w:shd w:val="clear" w:color="auto" w:fill="auto"/>
            <w:noWrap/>
            <w:vAlign w:val="center"/>
            <w:hideMark/>
          </w:tcPr>
          <w:p w:rsidR="00A83150" w:rsidRPr="00A83150" w:rsidRDefault="00A83150" w:rsidP="00A83150">
            <w:pPr>
              <w:spacing w:line="240" w:lineRule="auto"/>
              <w:ind w:firstLine="0"/>
              <w:jc w:val="center"/>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8704,411</w:t>
            </w:r>
          </w:p>
        </w:tc>
      </w:tr>
      <w:tr w:rsidR="00A83150" w:rsidRPr="00A83150" w:rsidTr="00A83150">
        <w:trPr>
          <w:trHeight w:val="270"/>
        </w:trPr>
        <w:tc>
          <w:tcPr>
            <w:tcW w:w="1654" w:type="pct"/>
            <w:tcBorders>
              <w:top w:val="nil"/>
              <w:left w:val="single" w:sz="8" w:space="0" w:color="auto"/>
              <w:bottom w:val="nil"/>
              <w:right w:val="nil"/>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 </w:t>
            </w:r>
          </w:p>
        </w:tc>
        <w:tc>
          <w:tcPr>
            <w:tcW w:w="3346" w:type="pct"/>
            <w:tcBorders>
              <w:top w:val="nil"/>
              <w:left w:val="nil"/>
              <w:bottom w:val="nil"/>
              <w:right w:val="nil"/>
            </w:tcBorders>
            <w:shd w:val="clear" w:color="auto" w:fill="auto"/>
            <w:noWrap/>
            <w:vAlign w:val="center"/>
            <w:hideMark/>
          </w:tcPr>
          <w:p w:rsidR="00A83150" w:rsidRPr="00A83150" w:rsidRDefault="00A83150" w:rsidP="00A83150">
            <w:pPr>
              <w:spacing w:line="240" w:lineRule="auto"/>
              <w:ind w:firstLine="0"/>
              <w:jc w:val="center"/>
              <w:rPr>
                <w:rFonts w:ascii="Arial" w:eastAsia="Times New Roman" w:hAnsi="Arial"/>
                <w:noProof w:val="0"/>
                <w:sz w:val="20"/>
                <w:szCs w:val="20"/>
                <w:lang w:eastAsia="ro-RO"/>
              </w:rPr>
            </w:pPr>
          </w:p>
        </w:tc>
      </w:tr>
      <w:tr w:rsidR="00A83150" w:rsidRPr="00A83150" w:rsidTr="00A83150">
        <w:trPr>
          <w:trHeight w:val="270"/>
        </w:trPr>
        <w:tc>
          <w:tcPr>
            <w:tcW w:w="1654" w:type="pct"/>
            <w:tcBorders>
              <w:top w:val="single" w:sz="8" w:space="0" w:color="auto"/>
              <w:left w:val="single" w:sz="8" w:space="0" w:color="auto"/>
              <w:bottom w:val="nil"/>
              <w:right w:val="nil"/>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 </w:t>
            </w:r>
          </w:p>
        </w:tc>
        <w:tc>
          <w:tcPr>
            <w:tcW w:w="3346" w:type="pct"/>
            <w:tcBorders>
              <w:top w:val="single" w:sz="8" w:space="0" w:color="auto"/>
              <w:left w:val="nil"/>
              <w:bottom w:val="nil"/>
              <w:right w:val="single" w:sz="8" w:space="0" w:color="auto"/>
            </w:tcBorders>
            <w:shd w:val="clear" w:color="auto" w:fill="auto"/>
            <w:noWrap/>
            <w:vAlign w:val="center"/>
            <w:hideMark/>
          </w:tcPr>
          <w:p w:rsidR="00A83150" w:rsidRPr="00A83150" w:rsidRDefault="00A83150" w:rsidP="00A83150">
            <w:pPr>
              <w:spacing w:line="240" w:lineRule="auto"/>
              <w:ind w:firstLine="0"/>
              <w:jc w:val="center"/>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 </w:t>
            </w:r>
          </w:p>
        </w:tc>
      </w:tr>
      <w:tr w:rsidR="00A83150" w:rsidRPr="00A83150" w:rsidTr="00A83150">
        <w:trPr>
          <w:trHeight w:val="255"/>
        </w:trPr>
        <w:tc>
          <w:tcPr>
            <w:tcW w:w="1654"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 </w:t>
            </w:r>
          </w:p>
        </w:tc>
        <w:tc>
          <w:tcPr>
            <w:tcW w:w="3346" w:type="pct"/>
            <w:tcBorders>
              <w:top w:val="single" w:sz="8" w:space="0" w:color="auto"/>
              <w:left w:val="nil"/>
              <w:bottom w:val="single" w:sz="4" w:space="0" w:color="auto"/>
              <w:right w:val="single" w:sz="8" w:space="0" w:color="auto"/>
            </w:tcBorders>
            <w:shd w:val="clear" w:color="auto" w:fill="auto"/>
            <w:noWrap/>
            <w:vAlign w:val="center"/>
            <w:hideMark/>
          </w:tcPr>
          <w:p w:rsidR="00A83150" w:rsidRPr="00A83150" w:rsidRDefault="00A83150" w:rsidP="00A83150">
            <w:pPr>
              <w:spacing w:line="240" w:lineRule="auto"/>
              <w:ind w:firstLine="0"/>
              <w:jc w:val="center"/>
              <w:rPr>
                <w:rFonts w:ascii="Arial" w:eastAsia="Times New Roman" w:hAnsi="Arial"/>
                <w:b/>
                <w:bCs/>
                <w:noProof w:val="0"/>
                <w:sz w:val="20"/>
                <w:szCs w:val="20"/>
                <w:lang w:eastAsia="ro-RO"/>
              </w:rPr>
            </w:pPr>
            <w:r w:rsidRPr="00A83150">
              <w:rPr>
                <w:rFonts w:ascii="Arial" w:eastAsia="Times New Roman" w:hAnsi="Arial"/>
                <w:b/>
                <w:bCs/>
                <w:noProof w:val="0"/>
                <w:sz w:val="20"/>
                <w:szCs w:val="20"/>
                <w:lang w:eastAsia="ro-RO"/>
              </w:rPr>
              <w:t>TOTALl ANUL I</w:t>
            </w:r>
          </w:p>
        </w:tc>
      </w:tr>
      <w:tr w:rsidR="00A83150" w:rsidRPr="00A83150" w:rsidTr="00A83150">
        <w:trPr>
          <w:trHeight w:val="255"/>
        </w:trPr>
        <w:tc>
          <w:tcPr>
            <w:tcW w:w="1654" w:type="pct"/>
            <w:tcBorders>
              <w:top w:val="nil"/>
              <w:left w:val="single" w:sz="8" w:space="0" w:color="auto"/>
              <w:bottom w:val="single" w:sz="4" w:space="0" w:color="auto"/>
              <w:right w:val="single" w:sz="4" w:space="0" w:color="auto"/>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b/>
                <w:bCs/>
                <w:noProof w:val="0"/>
                <w:sz w:val="20"/>
                <w:szCs w:val="20"/>
                <w:lang w:eastAsia="ro-RO"/>
              </w:rPr>
            </w:pPr>
            <w:r w:rsidRPr="00A83150">
              <w:rPr>
                <w:rFonts w:ascii="Arial" w:eastAsia="Times New Roman" w:hAnsi="Arial"/>
                <w:b/>
                <w:bCs/>
                <w:noProof w:val="0"/>
                <w:sz w:val="20"/>
                <w:szCs w:val="20"/>
                <w:lang w:eastAsia="ro-RO"/>
              </w:rPr>
              <w:t>inV</w:t>
            </w:r>
          </w:p>
        </w:tc>
        <w:tc>
          <w:tcPr>
            <w:tcW w:w="3346" w:type="pct"/>
            <w:tcBorders>
              <w:top w:val="nil"/>
              <w:left w:val="nil"/>
              <w:bottom w:val="single" w:sz="4" w:space="0" w:color="auto"/>
              <w:right w:val="single" w:sz="8" w:space="0" w:color="auto"/>
            </w:tcBorders>
            <w:shd w:val="clear" w:color="auto" w:fill="auto"/>
            <w:noWrap/>
            <w:vAlign w:val="center"/>
            <w:hideMark/>
          </w:tcPr>
          <w:p w:rsidR="00A83150" w:rsidRPr="00A83150" w:rsidRDefault="00A83150" w:rsidP="00A83150">
            <w:pPr>
              <w:spacing w:line="240" w:lineRule="auto"/>
              <w:ind w:firstLine="0"/>
              <w:jc w:val="center"/>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12125,862</w:t>
            </w:r>
          </w:p>
        </w:tc>
      </w:tr>
      <w:tr w:rsidR="00A83150" w:rsidRPr="00A83150" w:rsidTr="00A83150">
        <w:trPr>
          <w:trHeight w:val="270"/>
        </w:trPr>
        <w:tc>
          <w:tcPr>
            <w:tcW w:w="1654" w:type="pct"/>
            <w:tcBorders>
              <w:top w:val="nil"/>
              <w:left w:val="single" w:sz="8" w:space="0" w:color="auto"/>
              <w:bottom w:val="single" w:sz="8" w:space="0" w:color="auto"/>
              <w:right w:val="single" w:sz="4" w:space="0" w:color="auto"/>
            </w:tcBorders>
            <w:shd w:val="clear" w:color="auto" w:fill="auto"/>
            <w:noWrap/>
            <w:vAlign w:val="center"/>
            <w:hideMark/>
          </w:tcPr>
          <w:p w:rsidR="00A83150" w:rsidRPr="00A83150" w:rsidRDefault="00A83150" w:rsidP="00A83150">
            <w:pPr>
              <w:spacing w:line="240" w:lineRule="auto"/>
              <w:ind w:firstLine="0"/>
              <w:rPr>
                <w:rFonts w:ascii="Arial" w:eastAsia="Times New Roman" w:hAnsi="Arial"/>
                <w:b/>
                <w:bCs/>
                <w:noProof w:val="0"/>
                <w:sz w:val="20"/>
                <w:szCs w:val="20"/>
                <w:lang w:eastAsia="ro-RO"/>
              </w:rPr>
            </w:pPr>
            <w:r w:rsidRPr="00A83150">
              <w:rPr>
                <w:rFonts w:ascii="Arial" w:eastAsia="Times New Roman" w:hAnsi="Arial"/>
                <w:b/>
                <w:bCs/>
                <w:noProof w:val="0"/>
                <w:sz w:val="20"/>
                <w:szCs w:val="20"/>
                <w:lang w:eastAsia="ro-RO"/>
              </w:rPr>
              <w:t>C+M</w:t>
            </w:r>
          </w:p>
        </w:tc>
        <w:tc>
          <w:tcPr>
            <w:tcW w:w="3346" w:type="pct"/>
            <w:tcBorders>
              <w:top w:val="nil"/>
              <w:left w:val="nil"/>
              <w:bottom w:val="single" w:sz="8" w:space="0" w:color="auto"/>
              <w:right w:val="single" w:sz="8" w:space="0" w:color="auto"/>
            </w:tcBorders>
            <w:shd w:val="clear" w:color="auto" w:fill="auto"/>
            <w:noWrap/>
            <w:vAlign w:val="center"/>
            <w:hideMark/>
          </w:tcPr>
          <w:p w:rsidR="00A83150" w:rsidRPr="00A83150" w:rsidRDefault="00A83150" w:rsidP="00A83150">
            <w:pPr>
              <w:spacing w:line="240" w:lineRule="auto"/>
              <w:ind w:firstLine="0"/>
              <w:jc w:val="center"/>
              <w:rPr>
                <w:rFonts w:ascii="Arial" w:eastAsia="Times New Roman" w:hAnsi="Arial"/>
                <w:noProof w:val="0"/>
                <w:sz w:val="20"/>
                <w:szCs w:val="20"/>
                <w:lang w:eastAsia="ro-RO"/>
              </w:rPr>
            </w:pPr>
            <w:r w:rsidRPr="00A83150">
              <w:rPr>
                <w:rFonts w:ascii="Arial" w:eastAsia="Times New Roman" w:hAnsi="Arial"/>
                <w:noProof w:val="0"/>
                <w:sz w:val="20"/>
                <w:szCs w:val="20"/>
                <w:lang w:eastAsia="ro-RO"/>
              </w:rPr>
              <w:t>10358,249</w:t>
            </w:r>
          </w:p>
        </w:tc>
      </w:tr>
    </w:tbl>
    <w:p w:rsidR="00BD1D45" w:rsidRPr="00C24F73" w:rsidRDefault="00BD1D45" w:rsidP="006020B3">
      <w:pPr>
        <w:pStyle w:val="Heading2"/>
      </w:pPr>
      <w:bookmarkStart w:id="169" w:name="_Toc445824613"/>
      <w:bookmarkStart w:id="170" w:name="_Toc445824743"/>
      <w:bookmarkStart w:id="171" w:name="_Toc450923817"/>
      <w:bookmarkStart w:id="172" w:name="_Toc474246992"/>
      <w:bookmarkStart w:id="173" w:name="_Toc474485313"/>
      <w:bookmarkStart w:id="174" w:name="_Toc476052897"/>
      <w:bookmarkStart w:id="175" w:name="_Toc477254330"/>
      <w:bookmarkStart w:id="176" w:name="_Toc477264662"/>
      <w:bookmarkStart w:id="177" w:name="_Toc479683639"/>
      <w:r w:rsidRPr="00C24F73">
        <w:t>Durata de realizare (luni);</w:t>
      </w:r>
      <w:bookmarkEnd w:id="169"/>
      <w:bookmarkEnd w:id="170"/>
      <w:bookmarkEnd w:id="171"/>
      <w:bookmarkEnd w:id="172"/>
      <w:bookmarkEnd w:id="173"/>
      <w:bookmarkEnd w:id="174"/>
      <w:bookmarkEnd w:id="175"/>
      <w:bookmarkEnd w:id="176"/>
      <w:bookmarkEnd w:id="177"/>
    </w:p>
    <w:p w:rsidR="00BD1D45" w:rsidRDefault="00BD1D45" w:rsidP="00BD1D45">
      <w:r w:rsidRPr="00597921">
        <w:t xml:space="preserve">Durata de realizare a executiei proiectului este estimata la </w:t>
      </w:r>
      <w:r w:rsidR="00597921" w:rsidRPr="00597921">
        <w:t>9</w:t>
      </w:r>
      <w:r w:rsidRPr="00597921">
        <w:t xml:space="preserve"> de luni de la data semnarii contractului de executie lucrari. </w:t>
      </w:r>
    </w:p>
    <w:p w:rsidR="00BD1D45" w:rsidRPr="00597921" w:rsidRDefault="00BD1D45" w:rsidP="006020B3">
      <w:pPr>
        <w:pStyle w:val="Heading2"/>
      </w:pPr>
      <w:bookmarkStart w:id="178" w:name="_Toc445824614"/>
      <w:bookmarkStart w:id="179" w:name="_Toc445824744"/>
      <w:bookmarkStart w:id="180" w:name="_Toc450923818"/>
      <w:bookmarkStart w:id="181" w:name="_Toc474246993"/>
      <w:bookmarkStart w:id="182" w:name="_Toc474485314"/>
      <w:bookmarkStart w:id="183" w:name="_Toc476052898"/>
      <w:bookmarkStart w:id="184" w:name="_Toc477254331"/>
      <w:bookmarkStart w:id="185" w:name="_Toc477264663"/>
      <w:bookmarkStart w:id="186" w:name="_Toc479683640"/>
      <w:r w:rsidRPr="00597921">
        <w:t>Capacităţi (în unităţi fizice şi valorice);</w:t>
      </w:r>
      <w:bookmarkEnd w:id="178"/>
      <w:bookmarkEnd w:id="179"/>
      <w:bookmarkEnd w:id="180"/>
      <w:bookmarkEnd w:id="181"/>
      <w:bookmarkEnd w:id="182"/>
      <w:bookmarkEnd w:id="183"/>
      <w:bookmarkEnd w:id="184"/>
      <w:bookmarkEnd w:id="185"/>
      <w:bookmarkEnd w:id="186"/>
    </w:p>
    <w:p w:rsidR="00BD1D45" w:rsidRPr="002477DD" w:rsidRDefault="00BD1D45" w:rsidP="00BD1D45">
      <w:pPr>
        <w:pStyle w:val="Liniuta"/>
        <w:rPr>
          <w:lang w:val="it-IT"/>
        </w:rPr>
      </w:pPr>
      <w:bookmarkStart w:id="187" w:name="_Toc445824615"/>
      <w:bookmarkStart w:id="188" w:name="_Toc445824745"/>
      <w:bookmarkStart w:id="189" w:name="_Toc450923819"/>
      <w:bookmarkStart w:id="190" w:name="_Toc474246994"/>
      <w:bookmarkStart w:id="191" w:name="_Toc474485315"/>
      <w:r w:rsidRPr="002477DD">
        <w:rPr>
          <w:lang w:val="it-IT"/>
        </w:rPr>
        <w:t>latime parte carosabila 5.50– 6,00m + supralargiri in curbe dupa caz;</w:t>
      </w:r>
    </w:p>
    <w:p w:rsidR="002477DD" w:rsidRPr="002477DD" w:rsidRDefault="00BD1D45" w:rsidP="00BD1D45">
      <w:pPr>
        <w:pStyle w:val="Liniuta"/>
        <w:rPr>
          <w:lang w:val="it-IT"/>
        </w:rPr>
      </w:pPr>
      <w:r w:rsidRPr="002477DD">
        <w:rPr>
          <w:lang w:val="it-IT"/>
        </w:rPr>
        <w:t xml:space="preserve">latime acostament </w:t>
      </w:r>
      <w:r w:rsidR="002477DD" w:rsidRPr="002477DD">
        <w:rPr>
          <w:lang w:val="it-IT"/>
        </w:rPr>
        <w:t>2 x 0,5</w:t>
      </w:r>
      <w:r w:rsidRPr="002477DD">
        <w:rPr>
          <w:lang w:val="it-IT"/>
        </w:rPr>
        <w:t>m</w:t>
      </w:r>
      <w:r w:rsidR="002477DD" w:rsidRPr="002477DD">
        <w:rPr>
          <w:lang w:val="it-IT"/>
        </w:rPr>
        <w:t xml:space="preserve"> in extravilan</w:t>
      </w:r>
    </w:p>
    <w:p w:rsidR="002477DD" w:rsidRPr="002477DD" w:rsidRDefault="002477DD" w:rsidP="00BD1D45">
      <w:pPr>
        <w:pStyle w:val="Liniuta"/>
        <w:rPr>
          <w:lang w:val="it-IT"/>
        </w:rPr>
      </w:pPr>
      <w:r w:rsidRPr="002477DD">
        <w:rPr>
          <w:lang w:val="it-IT"/>
        </w:rPr>
        <w:t>banda de incadrare 2c0.25m in extravilan</w:t>
      </w:r>
    </w:p>
    <w:p w:rsidR="00BD1D45" w:rsidRPr="002477DD" w:rsidRDefault="00BD1D45" w:rsidP="00BD1D45">
      <w:pPr>
        <w:pStyle w:val="Liniuta"/>
        <w:rPr>
          <w:lang w:val="it-IT"/>
        </w:rPr>
      </w:pPr>
      <w:r w:rsidRPr="002477DD">
        <w:rPr>
          <w:lang w:val="it-IT"/>
        </w:rPr>
        <w:t>panta transversala carosabil 2,5%;</w:t>
      </w:r>
    </w:p>
    <w:p w:rsidR="00BD1D45" w:rsidRPr="002477DD" w:rsidRDefault="00BD1D45" w:rsidP="00BD1D45">
      <w:pPr>
        <w:pStyle w:val="Liniuta"/>
        <w:rPr>
          <w:lang w:val="it-IT"/>
        </w:rPr>
      </w:pPr>
      <w:r w:rsidRPr="002477DD">
        <w:rPr>
          <w:lang w:val="it-IT"/>
        </w:rPr>
        <w:t>panta transversala acostament 4%;</w:t>
      </w:r>
    </w:p>
    <w:p w:rsidR="00BD1D45" w:rsidRPr="00B8285F" w:rsidRDefault="00BD1D45" w:rsidP="00BD1D45">
      <w:pPr>
        <w:pStyle w:val="Liniuta"/>
        <w:rPr>
          <w:lang w:val="it-IT"/>
        </w:rPr>
      </w:pPr>
      <w:r w:rsidRPr="00B8285F">
        <w:rPr>
          <w:lang w:val="it-IT"/>
        </w:rPr>
        <w:t>trotuare pietonale dupa caz;</w:t>
      </w:r>
    </w:p>
    <w:p w:rsidR="00BD1D45" w:rsidRPr="00B8285F" w:rsidRDefault="00BD1D45" w:rsidP="00BD1D45">
      <w:pPr>
        <w:pStyle w:val="Liniuta"/>
        <w:rPr>
          <w:lang w:val="it-IT"/>
        </w:rPr>
      </w:pPr>
      <w:r w:rsidRPr="00B8285F">
        <w:rPr>
          <w:lang w:val="it-IT"/>
        </w:rPr>
        <w:t xml:space="preserve">realizarea elementelor de preluare, directionare si evacuare a apelor din precipitatii </w:t>
      </w:r>
    </w:p>
    <w:p w:rsidR="00BD1D45" w:rsidRPr="00B8285F" w:rsidRDefault="00BD1D45" w:rsidP="00BD1D45">
      <w:pPr>
        <w:pStyle w:val="Liniuta"/>
        <w:rPr>
          <w:lang w:val="it-IT"/>
        </w:rPr>
      </w:pPr>
      <w:r w:rsidRPr="00B8285F">
        <w:rPr>
          <w:lang w:val="it-IT"/>
        </w:rPr>
        <w:t>străzile şi drumurile laterale ce se intersectează  cu drumul, vor fi amenajate pe o lungime de 15.0 m, din care primii 5.0m cu acelaşi sistem rutier ca şi cel proiectat pentru drumul judeţean, iar ultimii 10.0 cu balast ;</w:t>
      </w:r>
    </w:p>
    <w:p w:rsidR="00BD1D45" w:rsidRPr="00B8285F" w:rsidRDefault="00BD1D45" w:rsidP="00BD1D45">
      <w:pPr>
        <w:pStyle w:val="Liniuta"/>
        <w:rPr>
          <w:lang w:val="it-IT"/>
        </w:rPr>
      </w:pPr>
      <w:r w:rsidRPr="00B8285F">
        <w:rPr>
          <w:lang w:val="it-IT"/>
        </w:rPr>
        <w:t>amenajarea acceselor la proprietăţi;</w:t>
      </w:r>
    </w:p>
    <w:p w:rsidR="00BD1D45" w:rsidRPr="00B8285F" w:rsidRDefault="00BD1D45" w:rsidP="00BD1D45">
      <w:pPr>
        <w:pStyle w:val="Liniuta"/>
        <w:rPr>
          <w:lang w:val="it-IT"/>
        </w:rPr>
      </w:pPr>
      <w:r w:rsidRPr="00B8285F">
        <w:rPr>
          <w:lang w:val="it-IT"/>
        </w:rPr>
        <w:t>amenajarea statiilor pentru mijloacele de transport in comun inclusiv a cabinelor de asteptare la care obligatoriu vor fi prevazute cai de acces pentru perosoanele cu dizabilitati;</w:t>
      </w:r>
    </w:p>
    <w:p w:rsidR="00BD1D45" w:rsidRPr="00B8285F" w:rsidRDefault="00BD1D45" w:rsidP="00BD1D45">
      <w:pPr>
        <w:pStyle w:val="Liniuta"/>
        <w:rPr>
          <w:lang w:val="it-IT"/>
        </w:rPr>
      </w:pPr>
      <w:r w:rsidRPr="00B8285F">
        <w:rPr>
          <w:lang w:val="it-IT"/>
        </w:rPr>
        <w:t>lucrari de reparatie la podeţe, execuţie podeţe noi;</w:t>
      </w:r>
    </w:p>
    <w:p w:rsidR="00BD1D45" w:rsidRDefault="00BD1D45" w:rsidP="00BD1D45">
      <w:pPr>
        <w:pStyle w:val="Liniuta"/>
        <w:rPr>
          <w:lang w:val="it-IT"/>
        </w:rPr>
      </w:pPr>
      <w:r w:rsidRPr="00B8285F">
        <w:rPr>
          <w:lang w:val="it-IT"/>
        </w:rPr>
        <w:t xml:space="preserve">semnalizare rutieră  –  se vor monta indicatoare de semnalizare pentru siguranţa circulaţiei şi de informare, parapet metalic pe tronsoanele de drum aflate in rambleu </w:t>
      </w:r>
    </w:p>
    <w:p w:rsidR="00BD1D45" w:rsidRPr="00CF4272" w:rsidRDefault="00BD1D45" w:rsidP="006020B3">
      <w:pPr>
        <w:pStyle w:val="Heading2"/>
      </w:pPr>
      <w:bookmarkStart w:id="192" w:name="_Toc476052899"/>
      <w:bookmarkStart w:id="193" w:name="_Toc477254332"/>
      <w:bookmarkStart w:id="194" w:name="_Toc477264664"/>
      <w:bookmarkStart w:id="195" w:name="_Toc479683641"/>
      <w:r w:rsidRPr="00CF4272">
        <w:t>Alţi indicatori specifici domeniului de activitate în care este realizată investiţia, după caz</w:t>
      </w:r>
      <w:bookmarkEnd w:id="187"/>
      <w:bookmarkEnd w:id="188"/>
      <w:bookmarkEnd w:id="189"/>
      <w:bookmarkEnd w:id="190"/>
      <w:bookmarkEnd w:id="191"/>
      <w:bookmarkEnd w:id="192"/>
      <w:bookmarkEnd w:id="193"/>
      <w:bookmarkEnd w:id="194"/>
      <w:bookmarkEnd w:id="195"/>
    </w:p>
    <w:p w:rsidR="00BD1D45" w:rsidRDefault="00BD1D45" w:rsidP="00BD1D45">
      <w:pPr>
        <w:pStyle w:val="Liniuta"/>
        <w:rPr>
          <w:lang w:val="it-IT"/>
        </w:rPr>
      </w:pPr>
      <w:r w:rsidRPr="00CF4272">
        <w:rPr>
          <w:lang w:val="it-IT"/>
        </w:rPr>
        <w:t>nu e cazul.</w:t>
      </w:r>
    </w:p>
    <w:p w:rsidR="00D179D2" w:rsidRDefault="00D179D2" w:rsidP="00BD1D45">
      <w:pPr>
        <w:rPr>
          <w:lang w:val="it-IT"/>
        </w:rPr>
      </w:pPr>
    </w:p>
    <w:p w:rsidR="00D179D2" w:rsidRDefault="00D179D2" w:rsidP="00BD1D45">
      <w:pPr>
        <w:rPr>
          <w:lang w:val="it-IT"/>
        </w:rPr>
      </w:pPr>
    </w:p>
    <w:p w:rsidR="00F57AAE" w:rsidRPr="00CF4272" w:rsidRDefault="00F57AAE" w:rsidP="00F57AAE">
      <w:pPr>
        <w:pStyle w:val="Heading1"/>
        <w:rPr>
          <w:rFonts w:eastAsiaTheme="minorHAnsi"/>
        </w:rPr>
      </w:pPr>
      <w:bookmarkStart w:id="196" w:name="_Toc445824616"/>
      <w:bookmarkStart w:id="197" w:name="_Toc445824746"/>
      <w:bookmarkStart w:id="198" w:name="_Toc450923820"/>
      <w:bookmarkStart w:id="199" w:name="_Toc474246995"/>
      <w:bookmarkStart w:id="200" w:name="_Toc474485316"/>
      <w:bookmarkStart w:id="201" w:name="_Toc474829129"/>
      <w:bookmarkStart w:id="202" w:name="_Toc475968784"/>
      <w:bookmarkStart w:id="203" w:name="_Toc479683642"/>
      <w:r w:rsidRPr="00CF4272">
        <w:rPr>
          <w:rFonts w:eastAsiaTheme="minorHAnsi"/>
        </w:rPr>
        <w:lastRenderedPageBreak/>
        <w:t>AVIZE ŞI ACORDURI DE PRINCIPIU</w:t>
      </w:r>
      <w:bookmarkEnd w:id="196"/>
      <w:bookmarkEnd w:id="197"/>
      <w:bookmarkEnd w:id="198"/>
      <w:bookmarkEnd w:id="199"/>
      <w:bookmarkEnd w:id="200"/>
      <w:bookmarkEnd w:id="201"/>
      <w:bookmarkEnd w:id="202"/>
      <w:bookmarkEnd w:id="203"/>
    </w:p>
    <w:p w:rsidR="00F57AAE" w:rsidRPr="00CF4272" w:rsidRDefault="00F57AAE" w:rsidP="00F57AAE">
      <w:pPr>
        <w:pStyle w:val="Heading3"/>
      </w:pPr>
      <w:bookmarkStart w:id="204" w:name="_Toc445824617"/>
      <w:bookmarkStart w:id="205" w:name="_Toc445824747"/>
      <w:bookmarkStart w:id="206" w:name="_Toc474485317"/>
      <w:r w:rsidRPr="00CF4272">
        <w:t>Certificatul de urbanism</w:t>
      </w:r>
      <w:bookmarkEnd w:id="204"/>
      <w:bookmarkEnd w:id="205"/>
      <w:r w:rsidRPr="00E53CC1">
        <w:t>nr</w:t>
      </w:r>
      <w:bookmarkEnd w:id="206"/>
      <w:r w:rsidRPr="00E53CC1">
        <w:t xml:space="preserve"> 96 din 05.08.2016</w:t>
      </w:r>
    </w:p>
    <w:p w:rsidR="00F57AAE" w:rsidRPr="00CF4272" w:rsidRDefault="00F57AAE" w:rsidP="00F57AAE">
      <w:pPr>
        <w:pStyle w:val="Heading3"/>
      </w:pPr>
      <w:bookmarkStart w:id="207" w:name="_Toc474485318"/>
      <w:r w:rsidRPr="00CF4272">
        <w:t>Avize si acorduri specifice ale administratiei publice centrale si/sau ale serviciilor descentralizate ale acestora:</w:t>
      </w:r>
      <w:bookmarkEnd w:id="207"/>
    </w:p>
    <w:p w:rsidR="00F57AAE" w:rsidRPr="00CF4272" w:rsidRDefault="00F57AAE" w:rsidP="00F57AAE">
      <w:pPr>
        <w:pStyle w:val="Liniuta"/>
        <w:rPr>
          <w:lang w:val="it-IT"/>
        </w:rPr>
      </w:pPr>
      <w:r w:rsidRPr="00CF4272">
        <w:rPr>
          <w:lang w:val="it-IT"/>
        </w:rPr>
        <w:t>Acordul de Mediu</w:t>
      </w:r>
    </w:p>
    <w:p w:rsidR="00F57AAE" w:rsidRPr="00B8285F" w:rsidRDefault="00F57AAE" w:rsidP="00F57AAE">
      <w:pPr>
        <w:pStyle w:val="Liniuta"/>
        <w:rPr>
          <w:lang w:val="it-IT"/>
        </w:rPr>
      </w:pPr>
      <w:r w:rsidRPr="00B8285F">
        <w:rPr>
          <w:lang w:val="it-IT"/>
        </w:rPr>
        <w:t>Avizul Administratiei Nationale APELE ROMANE SA</w:t>
      </w:r>
    </w:p>
    <w:p w:rsidR="00F57AAE" w:rsidRPr="00B8285F" w:rsidRDefault="00F57AAE" w:rsidP="00F57AAE">
      <w:pPr>
        <w:pStyle w:val="Liniuta"/>
        <w:rPr>
          <w:lang w:val="it-IT"/>
        </w:rPr>
      </w:pPr>
      <w:r w:rsidRPr="00B8285F">
        <w:rPr>
          <w:lang w:val="it-IT"/>
        </w:rPr>
        <w:t>Avizul titularului de energie electrica - Aviz Electrica S.A.</w:t>
      </w:r>
    </w:p>
    <w:p w:rsidR="00F57AAE" w:rsidRDefault="00F57AAE" w:rsidP="00F57AAE">
      <w:pPr>
        <w:rPr>
          <w:rFonts w:eastAsiaTheme="majorEastAsia"/>
          <w:b/>
          <w:i/>
          <w:iCs/>
          <w:spacing w:val="15"/>
          <w:lang w:val="es-MX"/>
        </w:rPr>
      </w:pPr>
    </w:p>
    <w:p w:rsidR="00F57AAE" w:rsidRDefault="00F57AAE" w:rsidP="00F57AAE">
      <w:pPr>
        <w:rPr>
          <w:rFonts w:eastAsiaTheme="majorEastAsia"/>
          <w:b/>
          <w:i/>
          <w:iCs/>
          <w:spacing w:val="15"/>
          <w:lang w:val="es-MX"/>
        </w:rPr>
      </w:pPr>
    </w:p>
    <w:p w:rsidR="00920E76" w:rsidRDefault="00920E76" w:rsidP="00F57AAE">
      <w:pPr>
        <w:rPr>
          <w:rFonts w:eastAsiaTheme="majorEastAsia"/>
          <w:b/>
          <w:i/>
          <w:iCs/>
          <w:spacing w:val="15"/>
          <w:lang w:val="es-MX"/>
        </w:rPr>
      </w:pPr>
    </w:p>
    <w:p w:rsidR="00920E76" w:rsidRDefault="00920E76" w:rsidP="00F57AAE">
      <w:pPr>
        <w:rPr>
          <w:rFonts w:eastAsiaTheme="majorEastAsia"/>
          <w:b/>
          <w:i/>
          <w:iCs/>
          <w:spacing w:val="15"/>
          <w:lang w:val="es-MX"/>
        </w:rPr>
      </w:pPr>
    </w:p>
    <w:p w:rsidR="00BD1D45" w:rsidRDefault="00BD1D45" w:rsidP="00F57AAE">
      <w:pPr>
        <w:rPr>
          <w:rFonts w:eastAsiaTheme="majorEastAsia"/>
          <w:b/>
          <w:i/>
          <w:iCs/>
          <w:spacing w:val="15"/>
          <w:lang w:val="es-MX"/>
        </w:rPr>
      </w:pPr>
    </w:p>
    <w:p w:rsidR="00F57AAE" w:rsidRDefault="00F57AAE" w:rsidP="00F57AAE">
      <w:pPr>
        <w:rPr>
          <w:lang w:val="es-ES_tradnl"/>
        </w:rPr>
      </w:pPr>
    </w:p>
    <w:p w:rsidR="00117DE0" w:rsidRDefault="00F57AAE" w:rsidP="00AF4CE0">
      <w:pPr>
        <w:rPr>
          <w:lang w:val="es-ES_tradnl"/>
        </w:rPr>
      </w:pPr>
      <w:r>
        <w:rPr>
          <w:lang w:val="es-ES_tradnl"/>
        </w:rPr>
        <w:tab/>
      </w:r>
      <w:r>
        <w:rPr>
          <w:lang w:val="es-ES_tradnl"/>
        </w:rPr>
        <w:tab/>
      </w:r>
      <w:r>
        <w:rPr>
          <w:lang w:val="es-ES_tradnl"/>
        </w:rPr>
        <w:tab/>
      </w:r>
      <w:r>
        <w:rPr>
          <w:lang w:val="es-ES_tradnl"/>
        </w:rPr>
        <w:tab/>
      </w:r>
      <w:r>
        <w:rPr>
          <w:lang w:val="es-ES_tradnl"/>
        </w:rPr>
        <w:tab/>
      </w:r>
      <w:r>
        <w:rPr>
          <w:lang w:val="es-ES_tradnl"/>
        </w:rPr>
        <w:tab/>
      </w:r>
      <w:r>
        <w:rPr>
          <w:lang w:val="es-ES_tradnl"/>
        </w:rPr>
        <w:tab/>
      </w:r>
      <w:r>
        <w:rPr>
          <w:lang w:val="es-ES_tradnl"/>
        </w:rPr>
        <w:tab/>
      </w:r>
      <w:r>
        <w:rPr>
          <w:lang w:val="es-ES_tradnl"/>
        </w:rPr>
        <w:tab/>
      </w:r>
      <w:r>
        <w:rPr>
          <w:lang w:val="es-ES_tradnl"/>
        </w:rPr>
        <w:tab/>
      </w:r>
    </w:p>
    <w:p w:rsidR="00117DE0" w:rsidRPr="00B8285F" w:rsidRDefault="00117DE0" w:rsidP="00AF4CE0">
      <w:pPr>
        <w:rPr>
          <w:lang w:val="es-ES_tradnl"/>
        </w:rPr>
      </w:pPr>
      <w:r>
        <w:rPr>
          <w:lang w:val="es-ES_tradnl"/>
        </w:rPr>
        <w:tab/>
      </w:r>
      <w:r>
        <w:rPr>
          <w:lang w:val="es-ES_tradnl"/>
        </w:rPr>
        <w:tab/>
      </w:r>
      <w:r>
        <w:rPr>
          <w:lang w:val="es-ES_tradnl"/>
        </w:rPr>
        <w:tab/>
      </w:r>
      <w:r>
        <w:rPr>
          <w:lang w:val="es-ES_tradnl"/>
        </w:rPr>
        <w:tab/>
      </w:r>
      <w:r>
        <w:rPr>
          <w:lang w:val="es-ES_tradnl"/>
        </w:rPr>
        <w:tab/>
      </w:r>
      <w:r>
        <w:rPr>
          <w:lang w:val="es-ES_tradnl"/>
        </w:rPr>
        <w:tab/>
      </w:r>
      <w:r>
        <w:rPr>
          <w:lang w:val="es-ES_tradnl"/>
        </w:rPr>
        <w:tab/>
      </w:r>
      <w:r>
        <w:rPr>
          <w:lang w:val="es-ES_tradnl"/>
        </w:rPr>
        <w:tab/>
      </w:r>
      <w:r>
        <w:rPr>
          <w:lang w:val="es-ES_tradnl"/>
        </w:rPr>
        <w:tab/>
      </w:r>
      <w:r w:rsidRPr="00B8285F">
        <w:rPr>
          <w:lang w:val="es-ES_tradnl"/>
        </w:rPr>
        <w:tab/>
        <w:t>Intocmit,</w:t>
      </w:r>
    </w:p>
    <w:p w:rsidR="00117DE0" w:rsidRPr="00B8285F" w:rsidRDefault="00117DE0" w:rsidP="00AF4CE0">
      <w:pPr>
        <w:rPr>
          <w:lang w:val="es-ES_tradnl"/>
        </w:rPr>
      </w:pPr>
      <w:r w:rsidRPr="00B8285F">
        <w:rPr>
          <w:lang w:val="es-ES_tradnl"/>
        </w:rPr>
        <w:tab/>
      </w:r>
      <w:r w:rsidRPr="00B8285F">
        <w:rPr>
          <w:lang w:val="es-ES_tradnl"/>
        </w:rPr>
        <w:tab/>
      </w:r>
      <w:r w:rsidRPr="00B8285F">
        <w:rPr>
          <w:lang w:val="es-ES_tradnl"/>
        </w:rPr>
        <w:tab/>
      </w:r>
      <w:r w:rsidRPr="00B8285F">
        <w:rPr>
          <w:lang w:val="es-ES_tradnl"/>
        </w:rPr>
        <w:tab/>
      </w:r>
      <w:r w:rsidRPr="00B8285F">
        <w:rPr>
          <w:lang w:val="es-ES_tradnl"/>
        </w:rPr>
        <w:tab/>
      </w:r>
      <w:r w:rsidRPr="00B8285F">
        <w:rPr>
          <w:lang w:val="es-ES_tradnl"/>
        </w:rPr>
        <w:tab/>
      </w:r>
      <w:r w:rsidRPr="00B8285F">
        <w:rPr>
          <w:lang w:val="es-ES_tradnl"/>
        </w:rPr>
        <w:tab/>
      </w:r>
      <w:r w:rsidRPr="00B8285F">
        <w:rPr>
          <w:lang w:val="es-ES_tradnl"/>
        </w:rPr>
        <w:tab/>
      </w:r>
      <w:r w:rsidRPr="00B8285F">
        <w:rPr>
          <w:lang w:val="es-ES_tradnl"/>
        </w:rPr>
        <w:tab/>
        <w:t xml:space="preserve">ing. </w:t>
      </w:r>
      <w:r w:rsidR="00D23CAF" w:rsidRPr="00B8285F">
        <w:rPr>
          <w:lang w:val="es-ES_tradnl"/>
        </w:rPr>
        <w:t>R</w:t>
      </w:r>
      <w:r w:rsidR="00B8285F" w:rsidRPr="00B8285F">
        <w:rPr>
          <w:lang w:val="it-IT"/>
        </w:rPr>
        <w:t>ă</w:t>
      </w:r>
      <w:r w:rsidR="00D23CAF" w:rsidRPr="00B8285F">
        <w:rPr>
          <w:lang w:val="es-ES_tradnl"/>
        </w:rPr>
        <w:t>zvan</w:t>
      </w:r>
      <w:r w:rsidR="00A83150">
        <w:rPr>
          <w:lang w:val="es-ES_tradnl"/>
        </w:rPr>
        <w:t xml:space="preserve"> </w:t>
      </w:r>
      <w:r w:rsidR="00D23CAF" w:rsidRPr="00B8285F">
        <w:rPr>
          <w:lang w:val="es-ES_tradnl"/>
        </w:rPr>
        <w:t>MARIN</w:t>
      </w:r>
    </w:p>
    <w:p w:rsidR="00AF4CE0" w:rsidRDefault="00AF4CE0" w:rsidP="00857898">
      <w:pPr>
        <w:rPr>
          <w:lang w:val="es-MX"/>
        </w:rPr>
      </w:pPr>
    </w:p>
    <w:p w:rsidR="00310342" w:rsidRPr="00857898" w:rsidRDefault="00310342" w:rsidP="00857898">
      <w:pPr>
        <w:rPr>
          <w:lang w:val="es-MX"/>
        </w:rPr>
      </w:pPr>
    </w:p>
    <w:sectPr w:rsidR="00310342" w:rsidRPr="00857898" w:rsidSect="001F520B">
      <w:headerReference w:type="default" r:id="rId25"/>
      <w:footerReference w:type="even" r:id="rId26"/>
      <w:footerReference w:type="default" r:id="rId27"/>
      <w:headerReference w:type="first" r:id="rId28"/>
      <w:pgSz w:w="11909" w:h="16834" w:code="9"/>
      <w:pgMar w:top="1943" w:right="1136" w:bottom="1417" w:left="1417" w:header="142"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42C3" w:rsidRDefault="00B342C3" w:rsidP="0078241B">
      <w:r>
        <w:separator/>
      </w:r>
    </w:p>
  </w:endnote>
  <w:endnote w:type="continuationSeparator" w:id="0">
    <w:p w:rsidR="00B342C3" w:rsidRDefault="00B342C3" w:rsidP="007824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RomanR">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Calibri Light">
    <w:panose1 w:val="020F0302020204030204"/>
    <w:charset w:val="00"/>
    <w:family w:val="swiss"/>
    <w:pitch w:val="variable"/>
    <w:sig w:usb0="A00002EF" w:usb1="4000207B" w:usb2="00000000" w:usb3="00000000" w:csb0="0000019F" w:csb1="00000000"/>
  </w:font>
  <w:font w:name="Impact">
    <w:panose1 w:val="020B080603090205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Liberation Serif">
    <w:altName w:val="Times New Roman"/>
    <w:charset w:val="00"/>
    <w:family w:val="roman"/>
    <w:pitch w:val="variable"/>
  </w:font>
  <w:font w:name="Constantia">
    <w:panose1 w:val="02030602050306030303"/>
    <w:charset w:val="00"/>
    <w:family w:val="roman"/>
    <w:pitch w:val="variable"/>
    <w:sig w:usb0="A00002EF" w:usb1="4000204B" w:usb2="00000000" w:usb3="00000000" w:csb0="0000019F"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Bold">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BD1D45">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21</w:t>
    </w:r>
    <w:r>
      <w:rPr>
        <w:rStyle w:val="PageNumber"/>
      </w:rPr>
      <w:fldChar w:fldCharType="end"/>
    </w:r>
  </w:p>
  <w:p w:rsidR="00B342C3" w:rsidRDefault="00B342C3" w:rsidP="00BD1D45">
    <w:pPr>
      <w:pStyle w:val="Footer"/>
    </w:pPr>
  </w:p>
  <w:p w:rsidR="00B342C3" w:rsidRDefault="00B342C3" w:rsidP="00BD1D45"/>
  <w:p w:rsidR="00B342C3" w:rsidRDefault="00B342C3" w:rsidP="00BD1D45"/>
  <w:p w:rsidR="00B342C3" w:rsidRDefault="00B342C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5315331"/>
      <w:docPartObj>
        <w:docPartGallery w:val="Page Numbers (Bottom of Page)"/>
        <w:docPartUnique/>
      </w:docPartObj>
    </w:sdtPr>
    <w:sdtContent>
      <w:p w:rsidR="00B342C3" w:rsidRDefault="00B342C3" w:rsidP="00BD1D45">
        <w:pPr>
          <w:pStyle w:val="Footer"/>
          <w:jc w:val="center"/>
        </w:pPr>
        <w:r>
          <w:fldChar w:fldCharType="begin"/>
        </w:r>
        <w:r>
          <w:instrText xml:space="preserve"> PAGE   \* MERGEFORMAT </w:instrText>
        </w:r>
        <w:r>
          <w:fldChar w:fldCharType="separate"/>
        </w:r>
        <w:r w:rsidR="005C55BD">
          <w:t>35</w:t>
        </w:r>
        <w:r>
          <w:fldChar w:fldCharType="end"/>
        </w:r>
      </w:p>
    </w:sdtContent>
  </w:sdt>
  <w:p w:rsidR="00B342C3" w:rsidRDefault="00B342C3" w:rsidP="00BD1D45"/>
  <w:p w:rsidR="00B342C3" w:rsidRDefault="00B342C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8828866"/>
      <w:docPartObj>
        <w:docPartGallery w:val="Page Numbers (Bottom of Page)"/>
        <w:docPartUnique/>
      </w:docPartObj>
    </w:sdtPr>
    <w:sdtContent>
      <w:p w:rsidR="00B342C3" w:rsidRDefault="00B342C3" w:rsidP="00BD1D45">
        <w:pPr>
          <w:pStyle w:val="Footer"/>
          <w:jc w:val="center"/>
        </w:pPr>
        <w:r>
          <w:fldChar w:fldCharType="begin"/>
        </w:r>
        <w:r>
          <w:instrText xml:space="preserve"> PAGE   \* MERGEFORMAT </w:instrText>
        </w:r>
        <w:r>
          <w:fldChar w:fldCharType="separate"/>
        </w:r>
        <w:r>
          <w:t>1</w:t>
        </w:r>
        <w:r>
          <w:fldChar w:fldCharType="end"/>
        </w:r>
      </w:p>
    </w:sdtContent>
  </w:sdt>
  <w:p w:rsidR="00B342C3" w:rsidRDefault="00B342C3">
    <w:pPr>
      <w:pStyle w:val="Footer"/>
    </w:pPr>
  </w:p>
  <w:p w:rsidR="00B342C3" w:rsidRDefault="00B342C3"/>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78241B">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21</w:t>
    </w:r>
    <w:r>
      <w:rPr>
        <w:rStyle w:val="PageNumber"/>
      </w:rPr>
      <w:fldChar w:fldCharType="end"/>
    </w:r>
  </w:p>
  <w:p w:rsidR="00B342C3" w:rsidRDefault="00B342C3" w:rsidP="0078241B">
    <w:pPr>
      <w:pStyle w:val="Footer"/>
    </w:pPr>
  </w:p>
  <w:p w:rsidR="00B342C3" w:rsidRDefault="00B342C3" w:rsidP="0078241B"/>
  <w:p w:rsidR="00B342C3" w:rsidRDefault="00B342C3" w:rsidP="0078241B"/>
  <w:p w:rsidR="00B342C3" w:rsidRDefault="00B342C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BD1D45">
    <w:pPr>
      <w:pStyle w:val="Footer"/>
      <w:jc w:val="center"/>
    </w:pPr>
    <w:r>
      <w:fldChar w:fldCharType="begin"/>
    </w:r>
    <w:r>
      <w:instrText xml:space="preserve"> PAGE   \* MERGEFORMAT </w:instrText>
    </w:r>
    <w:r>
      <w:fldChar w:fldCharType="separate"/>
    </w:r>
    <w:r>
      <w:t>60</w:t>
    </w:r>
    <w:r>
      <w:fldChar w:fldCharType="end"/>
    </w:r>
  </w:p>
  <w:p w:rsidR="00B342C3" w:rsidRDefault="00B342C3" w:rsidP="0078241B"/>
  <w:p w:rsidR="00B342C3" w:rsidRDefault="00B342C3"/>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78241B">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21</w:t>
    </w:r>
    <w:r>
      <w:rPr>
        <w:rStyle w:val="PageNumber"/>
      </w:rPr>
      <w:fldChar w:fldCharType="end"/>
    </w:r>
  </w:p>
  <w:p w:rsidR="00B342C3" w:rsidRDefault="00B342C3" w:rsidP="0078241B">
    <w:pPr>
      <w:pStyle w:val="Footer"/>
    </w:pPr>
  </w:p>
  <w:p w:rsidR="00B342C3" w:rsidRDefault="00B342C3" w:rsidP="0078241B"/>
  <w:p w:rsidR="00B342C3" w:rsidRDefault="00B342C3" w:rsidP="0078241B"/>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07234"/>
      <w:docPartObj>
        <w:docPartGallery w:val="Page Numbers (Bottom of Page)"/>
        <w:docPartUnique/>
      </w:docPartObj>
    </w:sdtPr>
    <w:sdtContent>
      <w:p w:rsidR="00B342C3" w:rsidRDefault="00B342C3">
        <w:pPr>
          <w:pStyle w:val="Footer"/>
          <w:jc w:val="center"/>
        </w:pPr>
        <w:r>
          <w:fldChar w:fldCharType="begin"/>
        </w:r>
        <w:r>
          <w:instrText xml:space="preserve"> PAGE   \* MERGEFORMAT </w:instrText>
        </w:r>
        <w:r>
          <w:fldChar w:fldCharType="separate"/>
        </w:r>
        <w:r>
          <w:t>65</w:t>
        </w:r>
        <w:r>
          <w:fldChar w:fldCharType="end"/>
        </w:r>
      </w:p>
    </w:sdtContent>
  </w:sdt>
  <w:p w:rsidR="00B342C3" w:rsidRDefault="00B342C3" w:rsidP="0078241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42C3" w:rsidRDefault="00B342C3" w:rsidP="0078241B">
      <w:r>
        <w:separator/>
      </w:r>
    </w:p>
  </w:footnote>
  <w:footnote w:type="continuationSeparator" w:id="0">
    <w:p w:rsidR="00B342C3" w:rsidRDefault="00B342C3" w:rsidP="007824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BD1D45">
    <w:pPr>
      <w:pStyle w:val="Header"/>
    </w:pPr>
    <w:r>
      <w:rPr>
        <w:lang w:eastAsia="ro-RO"/>
      </w:rPr>
      <w:pict>
        <v:group id="Group 1253" o:spid="_x0000_s39454" style="position:absolute;left:0;text-align:left;margin-left:22.6pt;margin-top:9.45pt;width:434.65pt;height:76.2pt;z-index:251655168;mso-wrap-distance-left:0;mso-wrap-distance-right:0" coordorigin="83" coordsize="9982,22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">
          <v:group id="Group 2" o:spid="_x0000_s39764" style="position:absolute;left:83;width:9982;height:2216" coordorigin="83" coordsize="9982,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ennccAAADdAAAADwAAAGRycy9kb3ducmV2LnhtbESPT2vCQBDF7wW/wzKC&#10;t7pJS0VSNyJSiwcpVAultyE7+YPZ2ZBdk/jtO4dCbzO8N+/9ZrOdXKsG6kPj2UC6TEARF942XBn4&#10;uhwe16BCRLbYeiYDdwqwzWcPG8ysH/mThnOslIRwyNBAHWOXaR2KmhyGpe+IRSt97zDK2lfa9jhK&#10;uGv1U5KstMOGpaHGjvY1FdfzzRl4H3HcPadvw+la7u8/l5e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6ennccAAADd&#10;AAAADwAAAAAAAAAAAAAAAACqAgAAZHJzL2Rvd25yZXYueG1sUEsFBgAAAAAEAAQA+gAAAJ4D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39766" type="#_x0000_t75" style="position:absolute;left:83;width:9981;height:2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7EojDAAAA3QAAAA8AAABkcnMvZG93bnJldi54bWxET81qwkAQvhd8h2WE3ppNKwSNWaUUq6V4&#10;MeYBhuyYRLOzIbtN0rfvFgRv8/H9TradTCsG6l1jWcFrFIMgLq1uuFJQnD9fliCcR9bYWiYFv+Rg&#10;u5k9ZZhqO/KJhtxXIoSwS1FB7X2XSunKmgy6yHbEgbvY3qAPsK+k7nEM4aaVb3GcSIMNh4YaO/qo&#10;qbzlP0bBLr8mfNDToVy0yWpHx2L/fS2Uep5P72sQnib/EN/dXzrMT+IV/H8TTpC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LsSiMMAAADdAAAADwAAAAAAAAAAAAAAAACf&#10;AgAAZHJzL2Rvd25yZXYueG1sUEsFBgAAAAAEAAQA9wAAAI8DAAAAAA==&#10;" strokecolor="gray">
              <v:fill recolor="t" type="frame"/>
              <v:stroke joinstyle="round"/>
              <v:imagedata r:id="rId1" o:title="" grayscale="t"/>
            </v:shape>
            <v:rect id="Rectangle 4" o:spid="_x0000_s39765" style="position:absolute;left:7687;top:1256;width:2178;height:60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gApMUA&#10;AADdAAAADwAAAGRycy9kb3ducmV2LnhtbESPzWoDMQyE74W+g1Ght8abQEPZxAmlJKW3kjQPoKyV&#10;9SZrebHd/enTV4dCbxIzmvm03o6+VT3F1AQ2MJ8VoIirYBuuDZy+9k8voFJGttgGJgMTJdhu7u/W&#10;WNow8IH6Y66VhHAq0YDLuSu1TpUjj2kWOmLRLiF6zLLGWtuIg4T7Vi+KYqk9NiwNDjt6c1Tdjt/e&#10;wNV9xp/d+TJMp2u9w+c09e+HyZjHh/F1BSrTmP/Nf9cfVvCXc+GX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SACkxQAAAN0AAAAPAAAAAAAAAAAAAAAAAJgCAABkcnMv&#10;ZG93bnJldi54bWxQSwUGAAAAAAQABAD1AAAAigMAAAAA&#10;" strokecolor="white" strokeweight=".18mm">
              <v:stroke endcap="square"/>
            </v:rect>
          </v:group>
          <v:rect id="Rectangle 5" o:spid="_x0000_s39763" style="position:absolute;left:2588;top:862;width:4534;height:8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eshsMA&#10;AADdAAAADwAAAGRycy9kb3ducmV2LnhtbERPS2sCMRC+C/0PYQq9SM2uqJStUaQgeOjFx8Hehs10&#10;s3QzWZKprv31jVDobT6+5yzXg+/UhWJqAxsoJwUo4jrYlhsDp+P2+QVUEmSLXWAycKME69XDaImV&#10;DVfe0+UgjcohnCo04ET6SutUO/KYJqEnztxniB4lw9hoG/Gaw32np0Wx0B5bzg0Oe3pzVH8dvr2B&#10;jfsoZR7Psn+/pW3BHf30s7ExT4/D5hWU0CD/4j/3zub5i7KE+zf5BL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eshsMAAADdAAAADwAAAAAAAAAAAAAAAACYAgAAZHJzL2Rv&#10;d25yZXYueG1sUEsFBgAAAAAEAAQA9QAAAIgDAAAAAA==&#10;" stroked="f" strokecolor="gray">
            <v:stroke joinstyle="round"/>
          </v:rect>
          <v:rect id="Rectangle 6" o:spid="_x0000_s39762" style="position:absolute;left:1681;top:1231;width:1189;height:4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Uy8cMA&#10;AADdAAAADwAAAGRycy9kb3ducmV2LnhtbERPTWsCMRC9F/ofwhS8lJpdsVK2RpGC4KEXrYf2Nmym&#10;m6WbyZKMuvrrG0HwNo/3OfPl4Dt1pJjawAbKcQGKuA625cbA/mv98gYqCbLFLjAZOFOC5eLxYY6V&#10;DSfe0nEnjcohnCo04ET6SutUO/KYxqEnztxviB4lw9hoG/GUw32nJ0Ux0x5bzg0Oe/pwVP/tDt7A&#10;yv2U8hq/Zft5TuuCO7r002djRk/D6h2U0CB38c29sXn+rJzA9Zt8gl7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Uy8cMAAADdAAAADwAAAAAAAAAAAAAAAACYAgAAZHJzL2Rv&#10;d25yZXYueG1sUEsFBgAAAAAEAAQA9QAAAIgDAAAAAA==&#10;" stroked="f" strokecolor="gray">
            <v:stroke joinstyle="round"/>
          </v:rect>
          <v:rect id="Rectangle 7" o:spid="_x0000_s39761" style="position:absolute;left:6500;top:1259;width:1189;height:45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mXasQA&#10;AADdAAAADwAAAGRycy9kb3ducmV2LnhtbERPS2sCMRC+C/0PYYRepGa3Vilbo0hB6MGLj0N7GzbT&#10;zeJmsiRTXfvrm0Kht/n4nrNcD75TF4qpDWygnBagiOtgW24MnI7bh2dQSZAtdoHJwI0SrFd3oyVW&#10;Nlx5T5eDNCqHcKrQgBPpK61T7chjmoaeOHOfIXqUDGOjbcRrDvedfiyKhfbYcm5w2NOro/p8+PIG&#10;Nu6jlHl8l/3ulrYFd/TdP02MuR8PmxdQQoP8i//cbzbPX5Qz+P0mn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pl2rEAAAA3QAAAA8AAAAAAAAAAAAAAAAAmAIAAGRycy9k&#10;b3ducmV2LnhtbFBLBQYAAAAABAAEAPUAAACJAwAAAAA=&#10;" stroked="f" strokecolor="gray">
            <v:stroke joinstyle="round"/>
          </v:rect>
          <v:group id="Group 8" o:spid="_x0000_s39563" style="position:absolute;left:1806;top:786;width:5984;height:1000" coordorigin="1806,786" coordsize="5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M7RcMAAADdAAAADwAAAGRycy9kb3ducmV2LnhtbERPS4vCMBC+C/6HMII3&#10;Tau7snSNIqLiQRZ8wLK3oRnbYjMpTWzrv98Igrf5+J4zX3amFA3VrrCsIB5HIIhTqwvOFFzO29EX&#10;COeRNZaWScGDHCwX/d4cE21bPlJz8pkIIewSVJB7XyVSujQng25sK+LAXW1t0AdYZ1LX2IZwU8pJ&#10;FM2kwYJDQ44VrXNKb6e7UbBrsV1N401zuF3Xj7/z58/vISalhoNu9Q3CU+ff4pd7r8P8Wfw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MztFwwAAAN0AAAAP&#10;AAAAAAAAAAAAAAAAAKoCAABkcnMvZG93bnJldi54bWxQSwUGAAAAAAQABAD6AAAAmgMAAAAA&#10;">
            <v:shape id="Freeform 9" o:spid="_x0000_s39760" style="position:absolute;left:2606;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GZ/8IA&#10;AADdAAAADwAAAGRycy9kb3ducmV2LnhtbERPS2vCQBC+C/0PyxS86SZCbEldpVha9KgWeh2ykwfN&#10;zqbZ0cT++q4g9DYf33NWm9G16kJ9aDwbSOcJKOLC24YrA5+n99kzqCDIFlvPZOBKATbrh8kKc+sH&#10;PtDlKJWKIRxyNFCLdLnWoajJYZj7jjhype8dSoR9pW2PQwx3rV4kyVI7bDg21NjRtqbi+3h2Bpo3&#10;kZ/k4zc7pOX+6/pU7gfcZsZMH8fXF1BCo/yL7+6djfOXaQa3b+IJe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4Zn/wgAAAN0AAAAPAAAAAAAAAAAAAAAAAJgCAABkcnMvZG93&#10;bnJldi54bWxQSwUGAAAAAAQABAD1AAAAhwMAAAAA&#10;" path="m74,82v,7,-1,12,-3,16c68,103,66,107,62,110v-4,2,-8,5,-13,6c43,118,38,119,32,119v-4,,-8,-1,-11,-2c18,117,15,116,12,115v-2,-1,-5,-1,-6,-3c4,111,3,110,2,110,2,109,,108,,106v,-2,,-3,,-6c,98,,97,,95,,94,,93,,93,,92,1,91,2,91v,,1,-1,1,-1c4,90,5,91,7,92v1,1,3,2,5,3c15,97,17,98,21,98v3,1,7,2,11,2c35,100,38,99,40,99v1,-1,4,-2,6,-3c47,95,48,93,49,91v1,-1,1,-4,1,-6c50,83,50,81,48,78,46,76,45,75,42,74,40,73,38,71,35,70,32,69,29,67,26,65,23,64,20,62,17,61,14,59,12,57,9,55,7,52,5,49,4,45,3,42,2,38,2,33,2,28,3,23,4,19,6,15,9,11,13,8,16,5,20,4,25,2,29,1,34,,40,v2,,5,,8,1c51,1,53,2,55,2v3,1,5,2,7,3c63,5,64,6,65,7v1,1,1,1,1,2c66,9,67,10,67,10v,1,,2,,3c67,14,67,15,67,17v,1,,3,,4c67,22,67,23,67,24v,1,-1,1,-1,2c65,26,65,26,64,26v,,-1,,-3,-1c59,25,58,23,56,22,54,21,51,21,49,19,46,18,43,18,40,18v-3,,-5,1,-7,1c32,20,30,21,29,22v-1,1,-3,2,-3,4c25,27,25,29,25,31v,2,,4,2,6c29,39,30,40,33,42v3,2,4,3,8,4c44,47,46,49,50,50v3,1,5,3,8,5c61,57,64,59,66,61v2,3,5,6,6,9c73,74,74,78,74,82e" fillcolor="black" stroked="f">
              <v:path o:connecttype="custom" o:connectlocs="70,80;67,94;58,106;47,112;30,115;19,113;12,111;6,108;2,106;0,102;0,96;0,91;0,89;2,88;3,88;7,89;12,91;19,94;30,96;38,95;44,92;47,88;48,83;46,76;40,72;33,68;24,63;17,59;9,53;4,43;2,31;4,19;13,8;23,2;38,0;46,1;53,2;58,5;61,7;62,9;63,10;63,13;63,17;63,21;63,24;62,26;60,26;57,25;54,22;47,19;38,18;31,19;27,22;24,26;23,30;25,35;31,40;39,44;48,48;55,53;62,59;68,68;70,80" o:connectangles="0,0,0,0,0,0,0,0,0,0,0,0,0,0,0,0,0,0,0,0,0,0,0,0,0,0,0,0,0,0,0,0,0,0,0,0,0,0,0,0,0,0,0,0,0,0,0,0,0,0,0,0,0,0,0,0,0,0,0,0,0,0,0"/>
            </v:shape>
            <v:shape id="Freeform 10" o:spid="_x0000_s39759" style="position:absolute;left:2686;top:804;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TqcMA&#10;AADdAAAADwAAAGRycy9kb3ducmV2LnhtbERP32vCMBB+H+x/CDfY20wqo8xqFBGFDuZAtxffjuZs&#10;is2lNLF2//0iDPZ2H9/PW6xG14qB+tB41pBNFAjiypuGaw3fX7uXNxAhIhtsPZOGHwqwWj4+LLAw&#10;/sYHGo6xFimEQ4EabIxdIWWoLDkME98RJ+7se4cxwb6WpsdbCnetnCqVS4cNpwaLHW0sVZfj1WnY&#10;l+/qtRy3l49Pyg5udrWDOlmtn5/G9RxEpDH+i//cpUnz8yyH+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ETqcMAAADdAAAADwAAAAAAAAAAAAAAAACYAgAAZHJzL2Rv&#10;d25yZXYueG1sUEsFBgAAAAAEAAQA9QAAAIgDAAAAAA==&#10;" path="m55,95v,2,,4,,6c54,102,54,103,54,104v-1,,-2,,-3,1c50,106,49,106,47,106v-1,1,-2,1,-4,1c42,108,40,107,38,107v-4,,-8,,-11,-1c24,104,21,103,19,101,17,98,15,95,15,92,14,89,13,84,13,80r,-41l4,39v-1,,-2,,-3,-2c1,35,,34,,30,,29,,27,,26,,25,1,24,1,23,2,22,2,22,2,22v,,1,-1,2,-1l13,21,13,4v,-1,,-2,,-2c14,2,14,1,15,1v1,,2,,3,-1c20,,22,,24,v2,,4,,5,c31,,32,1,33,1v,1,1,1,1,1c35,3,35,3,35,4r,17l52,21v,,1,,2,1c54,22,54,22,54,23v,,1,2,1,3c56,27,55,29,55,30v,4,,6,-1,7c54,38,53,39,52,39r-17,l35,76v,4,,7,2,9c39,87,41,89,44,89v1,,2,,3,-1c49,87,49,88,50,87v,,1,,1,c52,87,52,86,53,86r1,1c54,87,54,87,55,88v,1,,2,,3c56,92,55,93,55,95e" fillcolor="black" stroked="f">
              <v:path o:connecttype="custom" o:connectlocs="51,91;51,97;50,100;47,101;43,102;40,103;36,103;25,102;17,97;14,88;13,78;13,37;4,37;1,35;0,28;0,26;1,23;2,22;4,21;13,21;13,4;13,2;14,1;16,0;22,0;27,0;31,1;32,2;33,4;33,21;48,21;50,22;50,23;51,26;51,28;50,35;48,37;33,37;33,74;35,81;41,85;43,84;46,83;47,83;49,82;50,83;51,84;51,87;51,91" o:connectangles="0,0,0,0,0,0,0,0,0,0,0,0,0,0,0,0,0,0,0,0,0,0,0,0,0,0,0,0,0,0,0,0,0,0,0,0,0,0,0,0,0,0,0,0,0,0,0,0,0"/>
            </v:shape>
            <v:shape id="Freeform 11" o:spid="_x0000_s39758" style="position:absolute;left:2758;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6jL8A&#10;AADdAAAADwAAAGRycy9kb3ducmV2LnhtbERPS4vCMBC+C/6HMAt701QFla5RFkHQo4+Lt6EZm7LN&#10;JDSxjf/eLCzsbT6+52x2ybaipy40jhXMpgUI4srphmsFt+thsgYRIrLG1jEpeFGA3XY82mCp3cBn&#10;6i+xFjmEQ4kKTIy+lDJUhiyGqfPEmXu4zmLMsKul7nDI4baV86JYSosN5waDnvaGqp/L0yqgIS7u&#10;Zxm8LW4+1LY3Pp2SUp8f6fsLRKQU/8V/7qPO85ezFfx+k0+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wvqMvwAAAN0AAAAPAAAAAAAAAAAAAAAAAJgCAABkcnMvZG93bnJl&#10;di54bWxQSwUGAAAAAAQABAD1AAAAhAMAAAAA&#10;" path="m50,12v,2,,4,,5c50,18,50,19,50,21v,1,-1,1,-1,1c48,23,48,22,47,22v,,-1,,-1,c45,22,45,22,43,22v-1,,-1,-1,-2,-1c40,21,39,21,38,21v-1,,-3,,-4,c33,22,32,23,31,23v-1,1,-3,3,-5,5c25,30,24,32,22,34r,50c22,84,22,85,21,85v,1,-1,1,-1,1c19,86,17,86,16,87v-1,,-3,,-5,c9,87,7,87,5,87,4,86,3,86,2,86,1,85,1,85,,85v,,,-1,,-1l,5c,4,,4,,3,1,2,1,2,2,2v1,,2,,3,-1c6,1,8,1,9,1v2,,4,,5,c15,1,16,2,17,2v,1,1,1,1,1c19,3,18,4,18,5r,9c21,12,22,9,25,7,27,5,28,4,30,2,32,1,33,1,34,v1,,4,,5,c41,,41,,42,v1,,2,,3,c45,,46,1,47,1v2,,2,,2,1c49,2,49,2,50,2v,,,2,,2c50,5,50,6,50,7v,1,,3,,5e" fillcolor="black" stroked="f">
              <v:path o:connecttype="custom" o:connectlocs="46,12;46,17;46,21;45,22;43,22;42,22;39,22;37,21;36,21;32,21;29,22;24,26;20,32;20,80;19,81;18,82;14,83;11,83;5,83;2,82;0,81;0,80;0,5;0,3;2,2;5,1;9,1;12,1;15,2;16,3;16,5;16,14;23,7;28,2;32,0;36,0;38,0;41,0;43,1;45,2;46,2;46,4;46,7;46,12" o:connectangles="0,0,0,0,0,0,0,0,0,0,0,0,0,0,0,0,0,0,0,0,0,0,0,0,0,0,0,0,0,0,0,0,0,0,0,0,0,0,0,0,0,0,0,0"/>
            </v:shape>
            <v:shape id="Freeform 12" o:spid="_x0000_s39757" style="position:absolute;left:280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u88cA&#10;AADdAAAADwAAAGRycy9kb3ducmV2LnhtbESPTWvCQBCG74X+h2UKvYhuFLSSukppEUrBSjUi3obs&#10;NAndnQ3ZrcZ/7xwKvc0w78czi1XvnTpTF5vABsajDBRxGWzDlYFivx7OQcWEbNEFJgNXirBa3t8t&#10;MLfhwl903qVKSQjHHA3UKbW51rGsyWMchZZYbt+h85hk7SptO7xIuHd6kmUz7bFhaaixpdeayp/d&#10;r5eSp+l2cIwnV1w/Bx9vOD0UeuOMeXzoX55BJerTv/jP/W4FfzYWXPlGR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8rvPHAAAA3QAAAA8AAAAAAAAAAAAAAAAAmAIAAGRy&#10;cy9kb3ducmV2LnhtbFBLBQYAAAAABAAEAPUAAACMAwAAAAA=&#10;" path="m26,14v,5,-1,9,-2,11c22,26,19,27,13,27,8,27,5,26,3,25,2,23,,20,,14,,9,2,5,3,3,5,1,8,,13,v6,,9,1,11,3c25,5,26,8,26,14e" fillcolor="black" stroked="f">
              <v:path o:connecttype="custom" o:connectlocs="22,12;20,21;11,23;3,21;0,12;3,3;11,0;20,3;22,12" o:connectangles="0,0,0,0,0,0,0,0,0"/>
            </v:shape>
            <v:shape id="Freeform 13" o:spid="_x0000_s39756" style="position:absolute;left:2890;top:794;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F3sEA&#10;AADdAAAADwAAAGRycy9kb3ducmV2LnhtbERP32vCMBB+H/g/hBN8m6lDpatGkclgPuqEvh7NmRab&#10;S0mytvvvl4Hg2318P2+7H20revKhcaxgMc9AEFdON2wUXL8/X3MQISJrbB2Tgl8KsN9NXrZYaDfw&#10;mfpLNCKFcChQQR1jV0gZqposhrnriBN3c95iTNAbqT0OKdy28i3L1tJiw6mhxo4+aqrulx+r4Lbs&#10;cjqZY09Hcy+vQ74qS39SajYdDxsQkcb4FD/cXzrNXy/e4f+bdIL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Rd7BAAAA3QAAAA8AAAAAAAAAAAAAAAAAmAIAAGRycy9kb3du&#10;cmV2LnhtbFBLBQYAAAAABAAEAPUAAACGAwAAAAA=&#10;" path="m85,98v,1,,3,,4c85,103,84,103,84,104v,1,,2,,2c84,107,83,107,82,108v,1,-2,2,-3,2c77,111,74,113,72,114v-2,1,-6,1,-9,2c59,116,55,117,51,117v-7,,-14,-1,-21,-3c24,111,19,107,14,103,10,98,6,92,4,85,2,77,,69,,60,,50,2,42,4,34,7,27,11,20,15,15,20,10,25,7,32,4,38,1,45,,53,v4,,6,,9,c65,1,68,2,71,3v3,,4,2,7,3c80,7,81,8,82,9v,1,1,1,1,1c84,11,84,12,84,13v,1,,1,,3c84,17,84,18,84,20v,1,,3,,4c84,25,84,26,84,27v,,-1,1,-1,2c83,29,82,29,81,29v-1,,-2,,-3,-2c76,26,75,25,72,24,70,23,68,22,65,21,62,20,58,19,54,19v-4,,-8,1,-12,3c38,24,36,26,33,30v-3,3,-4,7,-6,12c25,47,25,52,25,59v,6,1,12,3,17c29,80,31,85,33,88v3,2,6,5,10,7c47,97,50,97,55,97v4,,8,,11,-1c68,94,71,94,74,93v2,-1,4,-3,5,-4c80,88,81,88,82,88v1,,1,,1,1c83,89,84,89,84,90v1,,,2,1,3c85,94,85,96,85,98e" fillcolor="black" stroked="f">
              <v:path o:connecttype="custom" o:connectlocs="81,94;81,98;80,100;80,102;78,104;75,106;68,110;61,112;49,113;28,110;14,99;4,83;0,58;4,32;15,15;30,4;51,0;60,0;67,3;74,6;78,9;79,10;80,13;80,16;80,20;80,24;80,27;79,29;77,29;74,27;68,24;62,21;52,19;40,22;31,29;25,40;23,57;26,74;31,86;41,91;53,93;63,92;70,89;75,86;78,86;79,86;80,87;81,89;81,94" o:connectangles="0,0,0,0,0,0,0,0,0,0,0,0,0,0,0,0,0,0,0,0,0,0,0,0,0,0,0,0,0,0,0,0,0,0,0,0,0,0,0,0,0,0,0,0,0,0,0,0,0"/>
            </v:shape>
            <v:shape id="AutoShape 14" o:spid="_x0000_s39755" style="position:absolute;left:2986;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gO8MQA&#10;AADdAAAADwAAAGRycy9kb3ducmV2LnhtbESPzW7CQAyE70h9h5Ur9QYbcqAlZUEIUakHDi30Aays&#10;SSJ2vVF288Pb1wckbrZmPPN5s5u8UwN1sQlsYLnIQBGXwTZcGfi7fM0/QMWEbNEFJgN3irDbvsw2&#10;WNgw8i8N51QpCeFYoIE6pbbQOpY1eYyL0BKLdg2dxyRrV2nb4Sjh3uk8y1baY8PSUGNLh5rK27n3&#10;BsZjej+uid3JDof+3p+sy3/Wxry9TvtPUImm9DQ/rr+t4K9y4ZdvZAS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4DvDEAAAA3QAAAA8AAAAAAAAAAAAAAAAAmAIAAGRycy9k&#10;b3ducmV2LnhtbFBLBQYAAAAABAAEAPUAAACJAwAAAAA=&#10;" adj="0,,0" path="m72,84v,1,-1,1,-1,2c70,86,69,86,68,86v-1,1,-3,1,-5,1c60,87,58,87,57,86v-1,,-2,,-3,c54,86,54,85,54,84r,-7c50,81,47,84,42,86v-4,1,-8,3,-13,3c24,89,21,88,17,87,13,86,10,84,8,82,5,80,3,77,2,74,1,70,,67,,63,,58,1,54,3,51v1,-4,4,-7,7,-8c14,41,18,39,24,38v6,-2,11,-2,18,-2l50,36r,-5c50,29,50,27,50,25,49,22,48,21,47,20,46,19,44,18,42,18,40,17,38,17,35,17v-4,,-7,,-10,1c22,18,20,19,17,21v-2,1,-4,1,-5,2c11,25,9,25,8,25v,,-1,,-2,-1c6,23,5,23,5,22v,,,-1,-1,-3c4,18,4,17,4,15v,-1,,-3,1,-4c5,10,5,9,6,8,8,7,9,6,10,5,12,4,15,4,18,2,21,1,23,1,27,v3,,7,,10,c43,,48,,53,1v5,1,8,4,11,6c67,9,68,13,70,17v2,4,2,8,2,14l72,84xm50,50r-8,c38,50,35,50,32,51v-3,,-5,1,-6,2c24,55,23,56,22,57v,1,-1,3,-1,5c21,65,22,68,25,70v2,2,5,3,8,3c37,73,39,72,42,70v3,-1,5,-3,8,-6l50,50xe" fillcolor="black" stroked="f">
              <v:stroke joinstyle="round"/>
              <v:formulas/>
              <v:path o:connecttype="custom" o:connectlocs="68,80;67,82;64,82;59,83;53,82;52,82;52,80;52,73;40,82;27,85;17,83;8,78;2,70;0,61;3,49;10,41;22,36;40,34;48,34;48,29;48,23;45,20;40,18;33,17;23,18;17,21;12,22;8,23;6,22;5,22;4,19;4,15;5,11;6,8;10,5;18,2;25,0;35,0;51,1;60,7;66,17;68,29;68,80;48,48;40,48;30,49;24,51;20,55;19,60;23,66;31,69;40,66;48,62;48,48" o:connectangles="0,0,0,0,0,0,0,0,0,0,0,0,0,0,0,0,0,0,0,0,0,0,0,0,0,0,0,0,0,0,0,0,0,0,0,0,0,0,0,0,0,0,0,0,0,0,0,0,0,0,0,0,0,0"/>
            </v:shape>
            <v:shape id="Freeform 15" o:spid="_x0000_s39754" style="position:absolute;left:3080;top:787;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Y1D8MA&#10;AADdAAAADwAAAGRycy9kb3ducmV2LnhtbERPTYvCMBC9L+x/CLPgZdHUgkW7RhFBEQ/CqgePQzO2&#10;ZZtJSaJWf70RhL3N433OdN6ZRlzJ+dqyguEgAUFcWF1zqeB4WPXHIHxA1thYJgV38jCffX5MMdf2&#10;xr903YdSxBD2OSqoQmhzKX1RkUE/sC1x5M7WGQwRulJqh7cYbhqZJkkmDdYcGypsaVlR8be/GAXf&#10;j/HWpZNleV5kZHfrR3Li0VGp3le3+AERqAv/4rd7o+P8LB3C65t4gp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Y1D8MAAADdAAAADwAAAAAAAAAAAAAAAACYAgAAZHJzL2Rv&#10;d25yZXYueG1sUEsFBgAAAAAEAAQA9QAAAIgDAAAAAA==&#10;" path="m22,120v,,,1,-1,1c21,122,20,122,20,122v-1,,-3,1,-4,1c15,123,13,123,11,123v-2,,-4,,-6,c4,123,3,123,2,122,1,121,1,121,,121v,,,-1,,-1l,4c,4,,3,,2,1,2,1,1,2,1,3,1,4,1,5,v2,,4,,6,c13,,15,,16,v2,,2,1,4,1c21,2,21,2,21,2v1,1,1,2,1,2l22,120e" fillcolor="black" stroked="f">
              <v:path o:connecttype="custom" o:connectlocs="18,116;17,117;16,118;14,119;9,119;5,119;2,118;0,117;0,116;0,4;0,2;2,1;5,0;9,0;14,0;16,1;17,2;18,4;18,116" o:connectangles="0,0,0,0,0,0,0,0,0,0,0,0,0,0,0,0,0,0,0"/>
            </v:shape>
            <v:shape id="AutoShape 16" o:spid="_x0000_s39753" style="position:absolute;left:311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7gecMA&#10;AADdAAAADwAAAGRycy9kb3ducmV2LnhtbERPTWvCQBC9F/wPywjemk0Dpk10FVGE4snaIngbsmMS&#10;mp0N2dWk/npXEHqbx/uc+XIwjbhS52rLCt6iGARxYXXNpYKf7+3rBwjnkTU2lknBHzlYLkYvc8y1&#10;7fmLrgdfihDCLkcFlfdtLqUrKjLoItsSB+5sO4M+wK6UusM+hJtGJnGcSoM1h4YKW1pXVPweLkZB&#10;Nl0lJ7NJb5l9r7HJjvtdTL1Sk/GwmoHwNPh/8dP9qcP8NEng8U04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7gecMAAADdAAAADwAAAAAAAAAAAAAAAACYAgAAZHJzL2Rv&#10;d25yZXYueG1sUEsFBgAAAAAEAAQA9QAAAIgDAAAAAA==&#10;" adj="0,,0" path="m77,42v,2,-1,4,-2,6c74,50,72,50,70,50r-48,c22,53,23,56,24,59v,2,2,5,4,7c29,68,32,69,34,70v2,,6,2,10,2c47,72,51,72,54,71v2,-1,5,-1,8,-2c64,69,66,68,67,67v1,,3,,3,c71,67,71,67,71,67v,1,1,1,1,1c72,68,73,69,73,70v,,,2,,4c73,75,73,76,73,77v,1,,2,-1,3c72,80,72,81,72,81v-1,1,-1,1,-1,1c71,83,70,84,68,84v-2,1,-4,1,-6,2c59,87,56,87,52,88v-3,1,-6,1,-10,1c35,89,29,87,24,86,18,84,14,81,10,78,6,74,4,70,3,64,1,59,,52,,45,,38,1,32,3,26,4,21,7,15,11,12,14,8,18,5,23,2,28,,34,,40,v6,,12,1,16,2c61,4,65,7,68,10v4,4,5,8,7,13c76,27,77,32,77,38r,4xm57,35c57,29,56,25,53,21,51,17,47,15,41,15v-2,,-5,1,-7,2c32,18,30,19,29,21v-1,2,-2,4,-3,6c24,30,24,32,24,35r33,xe" fillcolor="black" stroked="f">
              <v:stroke joinstyle="round"/>
              <v:formulas/>
              <v:path o:connecttype="custom" o:connectlocs="73,40;71,46;66,48;20,48;22,57;26,64;32,66;42,68;52,67;58,66;63,65;66,65;67,65;68,65;69,66;69,70;69,73;68,76;68,77;67,78;64,80;58,82;50,84;40,85;22,82;10,74;3,62;0,43;3,24;11,12;21,2;38,0;54,2;64,10;71,22;73,36;73,40;55,33;51,21;39,15;32,17;27,21;24,25;22,33;55,33" o:connectangles="0,0,0,0,0,0,0,0,0,0,0,0,0,0,0,0,0,0,0,0,0,0,0,0,0,0,0,0,0,0,0,0,0,0,0,0,0,0,0,0,0,0,0,0,0"/>
            </v:shape>
            <v:shape id="AutoShape 17" o:spid="_x0000_s39752" style="position:absolute;left:3209;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qQh8EA&#10;AADdAAAADwAAAGRycy9kb3ducmV2LnhtbERPzYrCMBC+L/gOYYS9raldcLUaRUTBg4dd9QGGZmyL&#10;yaQ06Y9vbwRhb/Px/c5qM1gjOmp85VjBdJKAIM6drrhQcL0cvuYgfEDWaByTggd52KxHHyvMtOv5&#10;j7pzKEQMYZ+hgjKEOpPS5yVZ9BNXE0fu5hqLIcKmkLrBPoZbI9MkmUmLFceGEmvalZTfz61V0O/D&#10;z35BbE6627WP9qRN+rtQ6nM8bJcgAg3hX/x2H3WcP0u/4fVNPEG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qkIfBAAAA3QAAAA8AAAAAAAAAAAAAAAAAmAIAAGRycy9kb3du&#10;cmV2LnhtbFBLBQYAAAAABAAEAPUAAACGAwAAAAA=&#10;" adj="0,,0" path="m72,84v,1,-1,1,-1,2c70,86,70,86,69,86v-2,1,-4,1,-6,1c60,87,58,87,57,86v-1,,-2,,-3,c54,86,54,85,54,84r,-7c51,81,47,84,43,86v-4,1,-9,3,-14,3c24,89,21,88,17,87,13,86,11,84,8,82,5,80,3,77,2,74,1,70,,67,,63,,58,1,54,3,51v2,-4,4,-7,8,-8c14,41,19,39,24,38v6,-2,12,-2,19,-2l51,36r,-5c51,29,51,27,50,25,49,22,48,21,47,20,46,19,45,18,43,18,40,17,39,17,36,17v-4,,-8,,-10,1c23,18,20,19,18,21v-3,1,-4,1,-5,2c11,25,10,25,9,25v-1,,-2,,-2,-1c6,23,6,23,6,22v,,-1,-1,-1,-3c4,18,5,17,5,15v,-1,,-3,,-4c6,10,6,9,7,8,8,7,9,6,11,5,13,4,15,4,18,2,21,1,24,1,27,v4,,7,,10,c44,,49,,53,1v5,1,8,4,11,6c67,9,69,13,70,17v2,4,2,8,2,14l72,84xm51,50r-9,c38,50,35,50,32,51v-2,,-4,1,-6,2c24,55,23,56,23,57v-1,1,-1,3,-1,5c22,65,23,68,25,70v2,2,5,3,8,3c37,73,40,72,43,70v2,-1,5,-3,8,-6l51,50xe" fillcolor="black" stroked="f">
              <v:stroke joinstyle="round"/>
              <v:formulas/>
              <v:path o:connecttype="custom" o:connectlocs="68,80;67,82;65,82;59,83;53,82;52,82;52,80;52,73;41,82;27,85;17,83;8,78;2,70;0,61;3,49;11,41;22,36;41,34;49,34;49,29;48,23;45,20;41,18;34,17;24,18;18,21;13,22;9,23;7,22;6,22;5,19;5,15;5,11;7,8;11,5;18,2;25,0;35,0;51,1;60,7;66,17;68,29;68,80;49,48;40,48;30,49;24,51;21,55;20,60;23,66;31,69;41,66;49,62;49,48" o:connectangles="0,0,0,0,0,0,0,0,0,0,0,0,0,0,0,0,0,0,0,0,0,0,0,0,0,0,0,0,0,0,0,0,0,0,0,0,0,0,0,0,0,0,0,0,0,0,0,0,0,0,0,0,0,0"/>
            </v:shape>
            <v:shape id="Freeform 18" o:spid="_x0000_s39751" style="position:absolute;left:3338;top:794;width:96;height:116;visibility:visible;mso-wrap-style:none;v-text-anchor:middle" coordsize="9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4v8IA&#10;AADdAAAADwAAAGRycy9kb3ducmV2LnhtbERPTWvCQBC9F/oflil4qxtF0hBdRRIiHmta8DpkxySY&#10;nQ3ZVZP++m5B6G0e73M2u9F04k6Day0rWMwjEMSV1S3XCr6/ivcEhPPIGjvLpGAiB7vt68sGU20f&#10;fKJ76WsRQtilqKDxvk+ldFVDBt3c9sSBu9jBoA9wqKUe8BHCTSeXURRLgy2HhgZ7yhqqruXNKDj+&#10;VGZq8zNOnH0mh2uxSD7yQqnZ27hfg/A0+n/x033UYX68XMHfN+EE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8fi/wgAAAN0AAAAPAAAAAAAAAAAAAAAAAJgCAABkcnMvZG93&#10;bnJldi54bWxQSwUGAAAAAAQABAD1AAAAhwMAAAAA&#10;" path="m97,20v,1,,2,,4c97,25,97,26,97,27v,1,-1,1,-1,1c95,28,94,29,94,29v-1,,-2,-1,-4,-2c89,26,86,25,84,24,81,22,77,21,73,20,69,19,66,18,60,18v-5,,-10,2,-15,3c41,23,37,26,34,29v-4,4,-6,8,-8,13c25,46,24,52,24,58v,6,1,13,3,17c29,80,31,84,34,88v3,3,7,6,11,8c50,97,54,98,59,98v3,,5,-1,8,-1c70,96,72,96,74,94r,-26l53,68v-1,,-2,,-2,-2c50,64,50,63,50,60v,-2,,-4,,-5c50,54,50,54,51,53v,-1,,-2,,-2c51,51,52,51,53,51r38,c92,51,93,51,94,51v1,1,1,1,2,1c96,53,97,54,97,55v,,,2,,3l97,103v,2,,3,-1,5c96,110,94,110,93,111v-2,,-5,2,-8,2c83,114,80,115,77,115v-4,1,-6,1,-9,1c65,116,62,117,58,117v-9,,-17,-1,-24,-4c27,111,21,107,16,102,11,97,7,91,4,84,1,76,,69,,60,,50,1,42,4,34,7,26,11,21,16,16,21,10,28,7,35,4,42,1,50,,59,v5,,10,,14,1c77,1,80,2,83,3v3,1,6,2,8,4c93,8,94,8,95,9v1,1,1,2,2,4c97,14,97,16,97,20e" fillcolor="black" stroked="f">
              <v:path o:connecttype="custom" o:connectlocs="93,20;93,24;93,27;92,28;90,29;86,27;80,24;71,20;58,18;43,21;32,29;24,40;24,56;25,73;32,86;43,92;57,94;65,93;71,90;71,66;51,66;49,64;48,58;48,53;49,51;49,49;51,49;87,49;90,49;92,50;93,53;93,56;93,99;92,104;89,107;81,109;73,111;66,112;56,113;32,109;16,98;4,82;0,58;4,32;16,16;33,4;57,0;71,1;79,3;87,7;91,9;93,13;93,20" o:connectangles="0,0,0,0,0,0,0,0,0,0,0,0,0,0,0,0,0,0,0,0,0,0,0,0,0,0,0,0,0,0,0,0,0,0,0,0,0,0,0,0,0,0,0,0,0,0,0,0,0,0,0,0,0"/>
            </v:shape>
            <v:shape id="Freeform 19" o:spid="_x0000_s39750" style="position:absolute;left:3458;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1r88EA&#10;AADdAAAADwAAAGRycy9kb3ducmV2LnhtbERPS4vCMBC+C/6HMMLeNFVYWapRFh/owYuv+9CMTddm&#10;Epqo1V9vFhb2Nh/fc6bz1tbiTk2oHCsYDjIQxIXTFZcKTsd1/wtEiMgaa8ek4EkB5rNuZ4q5dg/e&#10;0/0QS5FCOOSowMTocylDYchiGDhPnLiLayzGBJtS6gYfKdzWcpRlY2mx4tRg0NPCUHE93KyCsPT2&#10;uF+ZK734Z+d3m/Nic14r9dFrvycgIrXxX/zn3uo0fzz6hN9v0gly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9a/PBAAAA3QAAAA8AAAAAAAAAAAAAAAAAmAIAAGRycy9kb3du&#10;cmV2LnhtbFBLBQYAAAAABAAEAPUAAACGAwAAAAA=&#10;" path="m51,12v,2,,4,,5c51,18,50,19,50,21v,1,,1,-1,1c49,23,49,22,48,22v,,-1,,-2,c46,22,45,22,44,22v-1,,-1,-1,-2,-1c41,21,40,21,39,21v-1,,-3,,-4,c34,22,33,23,32,23v-1,1,-3,3,-5,5c25,30,24,32,23,34r,50c23,84,23,85,22,85v-1,1,-1,1,-2,1c20,86,18,86,17,87v-2,,-3,,-5,c10,87,8,87,6,87,5,86,4,86,3,86,2,85,2,85,1,85,,85,,84,,84l,5c,4,,4,1,3,2,2,2,2,3,2v1,,1,,3,-1c7,1,8,1,10,1v2,,4,,5,c16,1,17,2,18,2v,1,1,1,1,1c20,3,19,4,19,5r,9c21,12,23,9,25,7,28,5,29,4,31,2,32,1,34,1,35,v1,,3,,5,c41,,42,,43,v1,,2,,2,c46,,47,1,48,1v1,,1,,1,1c49,2,50,2,50,2v1,,,2,,2c50,5,51,6,51,7v,1,,3,,5e" fillcolor="black" stroked="f">
              <v:path o:connecttype="custom" o:connectlocs="47,12;47,17;46,21;45,22;44,22;42,22;40,22;38,21;37,21;33,21;30,22;25,26;21,32;21,80;20,81;18,82;15,83;12,83;6,83;3,82;1,81;0,80;0,5;1,3;3,2;6,1;10,1;13,1;16,2;17,3;17,5;17,14;23,7;29,2;33,0;37,0;39,0;41,0;44,1;45,2;46,2;46,4;47,7;47,12" o:connectangles="0,0,0,0,0,0,0,0,0,0,0,0,0,0,0,0,0,0,0,0,0,0,0,0,0,0,0,0,0,0,0,0,0,0,0,0,0,0,0,0,0,0,0,0"/>
            </v:shape>
            <v:shape id="AutoShape 20" o:spid="_x0000_s39749" style="position:absolute;left:3522;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X7L8A&#10;AADdAAAADwAAAGRycy9kb3ducmV2LnhtbERPzYrCMBC+L/gOYQRv29QeilajiKAI6sHqAwzN2Fab&#10;SWmi1rc3wsLe5uP7nfmyN414UudqywrGUQyCuLC65lLB5bz5nYBwHlljY5kUvMnBcjH4mWOm7YtP&#10;9Mx9KUIIuwwVVN63mZSuqMigi2xLHLir7Qz6ALtS6g5fIdw0MonjVBqsOTRU2NK6ouKeP4yCIrlx&#10;iXl62NY72suN1ccknyo1GvarGQhPvf8X/7l3OsxPkxS+34QT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9hfsvwAAAN0AAAAPAAAAAAAAAAAAAAAAAJgCAABkcnMvZG93bnJl&#10;di54bWxQSwUGAAAAAAQABAD1AAAAhAMAAAAA&#10;" adj="0,,0" path="m24,117v,,,1,-1,1c23,119,22,119,22,119v-1,,-3,,-4,1c16,120,15,120,13,120v-2,,-4,,-6,c6,119,5,119,4,119,3,118,3,118,2,118v,,,-1,,-1l2,38v,-1,,-1,,-1c3,36,3,35,4,35v1,,2,,3,-1c8,34,11,34,13,34v2,,3,,5,c20,34,20,35,22,35v1,1,1,1,1,2c24,37,24,37,24,38r,79xm26,11v,5,-2,8,-3,10c21,22,18,23,12,23,8,23,5,22,3,21,1,19,,16,,12,,7,1,4,3,3,5,1,8,,13,v5,,8,,10,2c24,4,26,7,26,11xe" fillcolor="black" stroked="f">
              <v:stroke joinstyle="round"/>
              <v:formulas/>
              <v:path o:connecttype="custom" o:connectlocs="20,113;19,114;19,115;16,116;11,116;6,116;4,115;2,114;2,113;2,36;2,35;4,33;6,32;11,32;16,32;19,33;19,35;20,36;20,113;22,11;19,21;10,23;3,21;0,12;3,3;11,0;19,2;22,11" o:connectangles="0,0,0,0,0,0,0,0,0,0,0,0,0,0,0,0,0,0,0,0,0,0,0,0,0,0,0,0"/>
            </v:shape>
            <v:shape id="Freeform 21" o:spid="_x0000_s39748" style="position:absolute;left:3558;top:824;width:80;height:85;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tKIcQA&#10;AADdAAAADwAAAGRycy9kb3ducmV2LnhtbERPPW/CMBDdkfgP1iF1AycMFAVMVEWCMrRDgYHxiI8k&#10;ND5HthvS/vq6UiW2e3qft84H04qenG8sK0hnCQji0uqGKwWn43a6BOEDssbWMin4Jg/5ZjxaY6bt&#10;nT+oP4RKxBD2GSqoQ+gyKX1Zk0E/sx1x5K7WGQwRukpqh/cYblo5T5KFNNhwbKixo6Km8vPwZRTc&#10;XtPuxxX7Zte+Fe9IfX8pz1Kpp8nwsgIRaAgP8b97r+P8xfwZ/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LSiHEAAAA3QAAAA8AAAAAAAAAAAAAAAAAmAIAAGRycy9k&#10;b3ducmV2LnhtbFBLBQYAAAAABAAEAPUAAACJAwAAAAA=&#10;" path="m81,4v,1,,1,,1c81,6,81,6,81,6v,1,,1,,2c81,9,80,10,80,10l56,82v,,,1,-1,2c55,84,54,85,53,85v-1,1,-3,1,-5,1c46,86,43,86,41,86v-4,,-6,,-8,c31,86,29,86,28,85,27,84,26,84,26,84,25,83,25,82,25,82l1,10c1,9,,8,,7,,7,,6,,5v,,,,,-1c,3,,3,,2v1,,1,,2,-1c3,1,4,1,5,1v2,-1,4,,6,c13,1,15,1,17,1v1,,3,,3,c21,1,22,2,22,2v,,1,1,1,3l41,62r,2l42,62,59,5v,-2,1,-2,1,-3c60,2,61,2,62,1v1,,2,,3,c67,,68,1,71,1v2,,4,,5,c78,1,79,1,79,1v1,,2,1,2,1c81,2,81,3,81,4e" fillcolor="black" stroked="f">
              <v:path o:connecttype="custom" o:connectlocs="77,4;77,5;77,6;77,8;76,10;54,78;53,80;51,81;46,82;39,82;31,82;26,81;24,80;23,78;1,10;0,7;0,5;0,4;0,2;2,1;5,1;11,1;17,1;20,1;20,2;21,5;39,60;39,62;40,60;57,5;58,2;59,1;61,1;67,1;72,1;75,1;77,2;77,4" o:connectangles="0,0,0,0,0,0,0,0,0,0,0,0,0,0,0,0,0,0,0,0,0,0,0,0,0,0,0,0,0,0,0,0,0,0,0,0,0,0"/>
            </v:shape>
            <v:shape id="AutoShape 22" o:spid="_x0000_s39747" style="position:absolute;left:3649;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SdnMUA&#10;AADdAAAADwAAAGRycy9kb3ducmV2LnhtbESPQU8CMRCF7yb8h2ZMvEkXTAhZKcQoGi4eBMN5sh12&#10;N26nS1tL+ffMwcTbTN6b975ZbYobVKYQe88GZtMKFHHjbc+tge/D++MSVEzIFgfPZOBKETbryd0K&#10;a+sv/EV5n1olIRxrNNClNNZax6Yjh3HqR2LRTj44TLKGVtuAFwl3g55X1UI77FkaOhzptaPmZ//r&#10;DPApXN9K2T7Z9phn289zPi4/sjEP9+XlGVSikv7Nf9c7K/iLueDKNzKC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hJ2cxQAAAN0AAAAPAAAAAAAAAAAAAAAAAJgCAABkcnMv&#10;ZG93bnJldi54bWxQSwUGAAAAAAQABAD1AAAAigMAAAAA&#10;" adj="0,,0" path="m24,117v,,,1,-1,1c23,119,22,119,22,119v-1,,-3,,-4,1c16,120,15,120,13,120v-2,,-4,,-6,c6,119,5,119,4,119,3,118,3,118,2,118v,,,-1,,-1l2,38v,-1,,-1,,-1c3,36,3,35,4,35v1,,2,,3,-1c8,34,11,34,13,34v2,,3,,5,c20,34,20,35,22,35v1,1,1,1,1,2c24,37,24,37,24,38r,79xm25,11v,5,-1,8,-2,10c21,22,18,23,12,23,8,23,5,22,3,21,1,19,,16,,12,,7,1,4,3,3,5,1,8,,13,v5,,8,,10,2c24,4,25,7,25,11xe" fillcolor="black" stroked="f">
              <v:stroke joinstyle="round"/>
              <v:formulas/>
              <v:path o:connecttype="custom" o:connectlocs="20,113;19,114;18,115;16,116;11,116;6,116;4,115;2,114;2,113;2,36;2,35;4,33;6,32;11,32;16,32;18,33;19,35;20,36;20,113;21,11;19,21;10,23;3,21;0,12;3,3;11,0;19,2;21,11" o:connectangles="0,0,0,0,0,0,0,0,0,0,0,0,0,0,0,0,0,0,0,0,0,0,0,0,0,0,0,0"/>
            </v:shape>
            <v:shape id="AutoShape 23" o:spid="_x0000_s39746" style="position:absolute;left:3685;top:804;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9Q8MA&#10;AADdAAAADwAAAGRycy9kb3ducmV2LnhtbERPTWsCMRC9F/ofwgi9SM3WwtKuRhGxIKWXWg8eh83s&#10;ZnEzWZKo8d8bQehtHu9z5stke3EmHzrHCt4mBQji2umOWwX7v6/XDxAhImvsHZOCKwVYLp6f5lhp&#10;d+FfOu9iK3IIhwoVmBiHSspQG7IYJm4gzlzjvMWYoW+l9njJ4baX06IopcWOc4PBgdaG6uPuZBU0&#10;yX1v0moz/mlKc/SH67h/X5+Uehml1QxEpBT/xQ/3Vuf55fQT7t/k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E9Q8MAAADdAAAADwAAAAAAAAAAAAAAAACYAgAAZHJzL2Rv&#10;d25yZXYueG1sUEsFBgAAAAAEAAQA9QAAAIgDAAAAAA==&#10;" adj="0,,0" path="m55,95v,2,,4,-1,6c54,102,54,103,53,104v-1,,-1,,-2,1c50,106,48,106,47,106v-1,1,-3,1,-4,1c42,108,39,107,38,107v-5,,-8,,-12,-1c23,104,21,103,18,101,16,98,14,95,14,92,13,89,12,84,12,80r,-41l3,39v-1,,-2,,-2,-2c,35,,34,,30,,29,,27,,26,,25,,24,1,23v,-1,,-1,,-1c1,22,3,21,3,21r9,l12,4v,-1,,-2,1,-2c13,2,13,1,14,1v2,,2,,4,-1c20,,21,,23,v2,,4,,6,c30,,31,1,32,1v1,1,1,1,2,1c34,3,34,3,34,4r,17l51,21v1,,1,,2,1c54,22,54,22,54,23v,,,2,1,3c55,27,55,29,55,30v,4,-1,6,-1,7c53,38,52,39,51,39r-17,l34,76v,4,1,7,3,9c38,87,40,89,43,89v1,,3,,4,-1c48,87,48,88,49,87v1,,1,,2,c51,87,52,86,52,86r1,1c53,87,54,87,54,88v1,1,,2,1,3c55,92,55,93,55,95xm47,111v1,3,2,5,3,7c50,119,50,121,50,123v,2,,5,-2,6c48,131,46,133,44,134v-1,1,-3,2,-5,3c37,137,34,138,31,138v-2,,-5,,-7,-1c22,137,20,137,18,136v-1,,-2,,-2,-1c15,135,14,135,14,134v,-1,,-1,-1,-2c13,132,13,131,13,129v,-2,,-4,1,-5c14,123,15,123,17,123r10,c29,123,30,123,31,122v,-1,1,-2,1,-3c32,118,32,118,31,116v,-1,,-1,-1,-2l27,106r17,l47,111xe" fillcolor="black" stroked="f">
              <v:stroke joinstyle="round"/>
              <v:formulas/>
              <v:path o:connecttype="custom" o:connectlocs="50,99;47,102;40,103;24,103;14,90;12,37;1,35;0,26;1,22;12,21;13,2;16,0;27,0;32,2;32,21;49,22;51,26;50,35;32,37;35,83;43,86;47,85;49,85;51,89;43,107;46,119;41,130;29,134;16,132;14,130;13,125;15,119;29,118;29,112;25,103;43,107" o:connectangles="0,0,0,0,0,0,0,0,0,0,0,0,0,0,0,0,0,0,0,0,0,0,0,0,0,0,0,0,0,0,0,0,0,0,0,0"/>
            </v:shape>
            <v:shape id="AutoShape 24" o:spid="_x0000_s39745" style="position:absolute;left:3751;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lNSMYA&#10;AADdAAAADwAAAGRycy9kb3ducmV2LnhtbESPQWvCQBCF7wX/wzKF3nRTS6NJXUWUQvGktgi9Ddlp&#10;EpqdDdnVpP565yD0NsN78943i9XgGnWhLtSeDTxPElDEhbc1lwa+Pt/Hc1AhIltsPJOBPwqwWo4e&#10;Fphb3/OBLsdYKgnhkKOBKsY21zoUFTkME98Si/bjO4dR1q7UtsNewl2jp0mSaoc1S0OFLW0qKn6P&#10;Z2cge11Pv902vWZ+VmOTnfa7hHpjnh6H9RuoSEP8N9+vP6zgpy/CL9/ICHp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lNSMYAAADdAAAADwAAAAAAAAAAAAAAAACYAgAAZHJz&#10;L2Rvd25yZXYueG1sUEsFBgAAAAAEAAQA9QAAAIsDAAAAAA==&#10;" adj="0,,0" path="m77,42v,2,,4,-2,6c74,50,73,50,70,50r-47,c23,53,23,56,24,59v,2,2,5,4,7c30,68,32,69,34,70v2,,6,2,10,2c48,72,51,72,54,71v3,-1,6,-1,8,-2c64,69,66,68,67,67v1,,3,,3,c71,67,71,67,71,67v,1,2,1,2,1c73,68,73,69,73,70v,,,2,,4c73,75,73,76,73,77v,1,,2,,3c72,80,73,81,72,81v-1,1,-1,1,-1,1c71,83,70,84,68,84v-2,1,-3,1,-6,2c59,87,56,87,53,88v-4,1,-7,1,-11,1c35,89,29,87,24,86,18,84,14,81,10,78,6,74,5,70,3,64,1,59,,52,,45,,38,1,32,3,26,5,21,7,15,11,12,14,8,18,5,23,2,28,,34,,40,v7,,12,1,17,2c61,4,65,7,69,10v3,4,5,8,6,13c76,27,77,32,77,38r,4xm56,35c56,29,54,25,52,21,49,17,45,15,40,15v-3,,-5,1,-8,2c30,18,28,19,27,21v-1,2,-2,4,-3,6c23,30,23,32,23,35r33,xe" fillcolor="black" stroked="f">
              <v:stroke joinstyle="round"/>
              <v:formulas/>
              <v:path o:connecttype="custom" o:connectlocs="73,40;71,46;66,48;21,48;22,57;26,64;32,66;42,68;52,67;58,66;63,65;66,65;67,65;69,65;69,66;69,70;69,73;69,76;68,77;67,78;64,80;58,82;51,84;40,85;22,82;10,74;3,62;0,43;3,24;11,12;21,2;38,0;55,2;65,10;71,22;73,36;73,40;54,33;50,21;38,15;30,17;25,21;22,25;21,33;54,33" o:connectangles="0,0,0,0,0,0,0,0,0,0,0,0,0,0,0,0,0,0,0,0,0,0,0,0,0,0,0,0,0,0,0,0,0,0,0,0,0,0,0,0,0,0,0,0,0"/>
            </v:shape>
            <v:shape id="AutoShape 25" o:spid="_x0000_s39744" style="position:absolute;left:3846;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i3MIA&#10;AADdAAAADwAAAGRycy9kb3ducmV2LnhtbERPTWsCMRC9C/0PYQq9aXYVRFajiLWlFw+1xfOwGXcX&#10;N5NtEmP896ZQ6G0e73NWm2R6Ecn5zrKCclKAIK6t7rhR8P31Nl6A8AFZY2+ZFNzJw2b9NFphpe2N&#10;PykeQyNyCPsKFbQhDJWUvm7JoJ/YgThzZ+sMhgxdI7XDWw43vZwWxVwa7Dg3tDjQrqX6crwaBXx2&#10;99eU9jPdnGK5P/zE0+I9KvXynLZLEIFS+Bf/uT90nj+flfD7TT5B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Z6LcwgAAAN0AAAAPAAAAAAAAAAAAAAAAAJgCAABkcnMvZG93&#10;bnJldi54bWxQSwUGAAAAAAQABAD1AAAAhwM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0,113;19,114;18,115;16,116;11,116;6,116;4,115;2,114;1,113;1,36;2,35;4,33;6,32;11,32;16,32;18,33;19,35;20,36;20,113;21,11;18,21;10,23;3,21;0,12;3,3;11,0;18,2;21,11" o:connectangles="0,0,0,0,0,0,0,0,0,0,0,0,0,0,0,0,0,0,0,0,0,0,0,0,0,0,0,0"/>
            </v:shape>
            <v:shape id="Freeform 26" o:spid="_x0000_s39743" style="position:absolute;left:3932;top:795;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HLI8QA&#10;AADdAAAADwAAAGRycy9kb3ducmV2LnhtbERPTWsCMRC9F/wPYQRvNavCtq5GEaFgexG37aG3cTPu&#10;BpPJdhN1++8bodDbPN7nLNe9s+JKXTCeFUzGGQjiymvDtYKP95fHZxAhImu0nknBDwVYrwYPSyy0&#10;v/GBrmWsRQrhUKCCJsa2kDJUDTkMY98SJ+7kO4cxwa6WusNbCndWTrMslw4Np4YGW9o2VJ3Li1OQ&#10;5bY186/P7/3Ta7mx5m2+x6NWajTsNwsQkfr4L/5z73San8+mcP8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yyPEAAAA3QAAAA8AAAAAAAAAAAAAAAAAmAIAAGRycy9k&#10;b3ducmV2LnhtbFBLBQYAAAAABAAEAPUAAACJAwAAAAA=&#10;" path="m95,106v,2,,3,-1,4c93,111,93,112,92,112v-1,1,-2,2,-3,2c88,114,87,115,86,115r-10,c74,115,72,115,71,114v-1,-1,-3,-1,-5,-2c65,111,64,110,63,107v-1,-2,-2,-4,-4,-7l30,47c29,44,27,40,25,37,24,34,22,30,21,26r,c21,30,21,35,21,39v1,4,,8,,13l21,111v,1,,1,,2c20,113,20,114,19,114v-1,,-2,1,-3,1c14,116,13,115,11,115v-2,,-4,,-5,c4,115,3,115,3,114,2,113,1,113,1,113,1,112,,112,,111l,9c,6,1,4,3,3,4,2,7,1,9,1r12,c24,1,25,1,27,1v2,1,3,1,4,2c32,3,33,5,34,7v2,2,3,3,4,6l60,54v1,3,2,5,4,7c66,64,66,66,67,69v1,2,3,5,4,7c72,78,73,81,74,83r,c74,79,74,74,74,70v,-5,,-9,,-13l74,4v,-1,,-1,,-2c75,2,75,1,76,1v,,2,,3,-1c81,,82,,84,v3,,4,,5,c91,,92,1,92,1v1,1,2,1,2,1c94,3,95,3,95,4r,102e" fillcolor="black" stroked="f">
              <v:path o:connecttype="custom" o:connectlocs="91,100;90,104;88,106;85,108;82,109;72,109;69,108;64,106;61,101;57,95;28,45;24,35;21,24;21,24;21,37;21,50;21,105;21,107;19,108;16,109;11,109;6,109;3,108;1,107;0,105;0,9;3,3;9,1;21,1;25,1;29,3;32,7;36,13;58,52;62,57;65,65;69,72;71,79;71,79;71,66;71,55;71,4;71,2;72,1;75,0;80,0;85,0;88,1;90,2;91,4;91,100" o:connectangles="0,0,0,0,0,0,0,0,0,0,0,0,0,0,0,0,0,0,0,0,0,0,0,0,0,0,0,0,0,0,0,0,0,0,0,0,0,0,0,0,0,0,0,0,0,0,0,0,0,0,0"/>
            </v:shape>
            <v:shape id="Freeform 27" o:spid="_x0000_s39742" style="position:absolute;left:4049;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g778A&#10;AADdAAAADwAAAGRycy9kb3ducmV2LnhtbERPPWvDMBDdC/kP4gLZark1mOJaCaUQaMakXrod1tUy&#10;tU7CUmzl30eFQrd7vM9rD8lOYqE5jI4VPBUlCOLe6ZEHBd3n8fEFRIjIGifHpOBGAQ77zUOLjXYr&#10;n2m5xEHkEA4NKjAx+kbK0BuyGArniTP37WaLMcN5kHrGNYfbST6XZS0tjpwbDHp6N9T/XK5WAa2x&#10;+jrL4G3Z+TDYxfh0SkrttuntFUSkFP/Ff+4PnefXVQW/3+QT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TKDvvwAAAN0AAAAPAAAAAAAAAAAAAAAAAJgCAABkcnMvZG93bnJl&#10;di54bWxQSwUGAAAAAAQABAD1AAAAhAMAAAAA&#10;" path="m50,12v,2,,4,,5c50,18,50,19,50,21v,1,-1,1,-2,1c48,23,48,22,47,22v,,-1,,-1,c45,22,44,22,43,22v-1,,-1,-1,-2,-1c40,21,39,21,38,21v-1,,-3,,-4,c33,22,32,23,31,23v-1,1,-3,3,-5,5c25,30,23,32,22,34r,50c22,84,22,85,21,85v,1,-1,1,-1,1c19,86,17,86,16,87v-2,,-3,,-5,c9,87,7,87,5,87,4,86,3,86,2,86,1,85,1,85,,85v,,,-1,,-1l,5c,4,,4,,3,1,2,1,2,2,2v1,,2,,3,-1c6,1,8,1,9,1v2,,4,,5,c15,1,16,2,17,2v,1,1,1,1,1c19,3,18,4,18,5r,9c21,12,22,9,25,7,27,5,28,4,30,2,31,1,33,1,34,v1,,4,,5,c40,,41,,42,v1,,2,,2,c45,,46,1,47,1v1,,1,,1,1c48,2,49,2,50,2v,,,2,,2c50,5,50,6,50,7v,1,,3,,5e" fillcolor="black" stroked="f">
              <v:path o:connecttype="custom" o:connectlocs="46,12;46,17;46,21;44,22;43,22;42,22;39,22;37,21;36,21;32,21;29,22;24,26;20,32;20,80;19,81;18,82;14,83;11,83;5,83;2,82;0,81;0,80;0,5;0,3;2,2;5,1;9,1;12,1;15,2;16,3;16,5;16,14;23,7;28,2;32,0;36,0;38,0;40,0;43,1;44,2;46,2;46,4;46,7;46,12" o:connectangles="0,0,0,0,0,0,0,0,0,0,0,0,0,0,0,0,0,0,0,0,0,0,0,0,0,0,0,0,0,0,0,0,0,0,0,0,0,0,0,0,0,0,0,0"/>
            </v:shape>
            <v:shape id="Freeform 28" o:spid="_x0000_s39741" style="position:absolute;left:409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4lsgA&#10;AADdAAAADwAAAGRycy9kb3ducmV2LnhtbESP3WoCMRCF7wu+QxihN6JZ2/rDahRpKZSCFXVFvBs2&#10;4+5iMlk2qa5v3xQKvZvhnDnfmfmytUZcqfGVYwXDQQKCOHe64kJBtn/vT0H4gKzROCYFd/KwXHQe&#10;5phqd+MtXXehEDGEfYoKyhDqVEqfl2TRD1xNHLWzayyGuDaF1A3eYrg18ilJxtJixZFQYk2vJeWX&#10;3beNkMlo0zv6k8nuX73PNxwdMrk2Sj1229UMRKA2/Jv/rj90rD9+foHfb+II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BPiWyAAAAN0AAAAPAAAAAAAAAAAAAAAAAJgCAABk&#10;cnMvZG93bnJldi54bWxQSwUGAAAAAAQABAD1AAAAjQMAAAAA&#10;" path="m26,14v,5,-1,9,-2,11c22,26,18,27,13,27,8,27,5,26,3,25,1,23,,20,,14,,9,1,5,3,3,5,1,8,,13,v5,,9,1,11,3c25,5,26,8,26,14e" fillcolor="black" stroked="f">
              <v:path o:connecttype="custom" o:connectlocs="22,12;20,21;11,23;3,21;0,12;3,3;11,0;20,3;22,12" o:connectangles="0,0,0,0,0,0,0,0,0"/>
            </v:shape>
            <v:shape id="Freeform 29" o:spid="_x0000_s39740" style="position:absolute;left:4182;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uw8MUA&#10;AADdAAAADwAAAGRycy9kb3ducmV2LnhtbERP22rCQBB9F/oPyxR8Ed20pSKpq4i0WBSEekEfh+w0&#10;CWZnw+5GE7++Wyj0bQ7nOtN5aypxJedLywqeRgkI4szqknMFh/3HcALCB2SNlWVS0JGH+eyhN8VU&#10;2xt/0XUXchFD2KeooAihTqX0WUEG/cjWxJH7ts5giNDlUju8xXBTyeckGUuDJceGAmtaFpRddo1R&#10;sLoP3HnRvNcbamh96g7ddnPslOo/tos3EIHa8C/+c3/qOH/88gq/38QT5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e7DwxQAAAN0AAAAPAAAAAAAAAAAAAAAAAJgCAABkcnMv&#10;ZG93bnJldi54bWxQSwUGAAAAAAQABAD1AAAAigMAAAAA&#10;" path="m76,83v,6,-1,11,-4,15c70,103,67,106,63,110v-4,3,-8,5,-13,6c44,118,38,119,32,119v-4,,-8,,-11,-1c17,117,15,116,12,116v-2,-1,-5,-2,-6,-3c4,112,3,112,2,111v,,,-1,-1,-1c,109,,108,,107v,-1,,-1,,-3c,103,,102,,100,,97,,95,,94,1,93,2,93,3,93v,,1,,3,1c7,94,9,95,11,97v3,1,5,1,8,2c22,99,25,100,29,100v3,,7,-1,9,-1c40,98,42,97,44,95v2,-1,3,-2,4,-5c49,88,49,86,49,84v,-3,,-5,-1,-7c46,74,45,73,43,71,41,69,38,69,36,68,33,66,29,66,25,66r-10,c14,66,14,66,13,66,12,65,12,65,12,65v,-1,-1,-2,-1,-3c10,61,11,60,11,58v,-2,,-3,,-5c11,52,11,52,12,51v,,,-1,1,-1c14,50,14,49,15,49r10,c28,49,31,49,34,48v3,,4,-2,6,-3c42,44,44,42,45,39v1,-2,1,-4,1,-7c46,31,45,28,45,27,44,25,43,24,42,22,41,21,39,20,37,19v-1,,-4,-1,-7,-1c27,18,24,19,21,19v-2,1,-5,3,-7,4c12,24,10,25,9,26v-1,,-3,1,-3,1c5,27,4,27,4,27v,-1,,-1,-1,-1c3,25,3,25,3,23v-1,-1,,-2,,-4c3,17,3,16,3,15v,,,-2,,-2c4,12,3,11,4,11v,-1,,-1,1,-2c6,9,7,8,9,7,11,6,13,5,16,4v3,,5,-2,9,-3c28,1,33,,37,v5,,10,1,14,2c56,3,59,5,62,8v3,2,5,5,6,9c70,20,71,24,71,28v,4,-1,7,-1,10c69,41,67,44,66,47v-2,2,-4,4,-7,5c57,54,54,55,50,56r,c54,57,58,58,61,60v4,1,6,3,8,5c71,68,73,70,74,73v1,3,2,7,2,10e" fillcolor="black" stroked="f">
              <v:path o:connecttype="custom" o:connectlocs="68,94;48,112;19,114;6,109;1,106;0,100;0,90;6,90;19,95;36,95;46,88;46,75;34,66;15,64;12,63;11,56;12,49;15,47;32,46;43,37;43,27;35,19;19,19;9,26;4,27;3,23;3,15;4,11;9,7;23,1;49,2;64,17;66,36;56,50;48,54;65,63;72,81" o:connectangles="0,0,0,0,0,0,0,0,0,0,0,0,0,0,0,0,0,0,0,0,0,0,0,0,0,0,0,0,0,0,0,0,0,0,0,0,0"/>
            </v:shape>
            <v:shape id="AutoShape 30" o:spid="_x0000_s39739" style="position:absolute;left:4271;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LQKcIA&#10;AADdAAAADwAAAGRycy9kb3ducmV2LnhtbERPS2vCQBC+F/oflil4azYqDW3qKkVQvPSgkZ6n2ckD&#10;s7Mxu4nx37uC4G0+vucsVqNpxECdqy0rmEYxCOLc6ppLBcds8/4JwnlkjY1lUnAlB6vl68sCU20v&#10;vKfh4EsRQtilqKDyvk2ldHlFBl1kW+LAFbYz6APsSqk7vIRw08hZHCfSYM2hocKW1hXlp0NvFPjZ&#10;9rfPigLt+fr3xf95c/qQU6Umb+PPNwhPo3+KH+6dDvOTeQL3b8IJ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stApwgAAAN0AAAAPAAAAAAAAAAAAAAAAAJgCAABkcnMvZG93&#10;bnJldi54bWxQSwUGAAAAAAQABAD1AAAAhwMAAAAA&#10;" adj="0,,0" path="m79,54v,5,,10,,15c78,74,77,78,76,83v-1,6,-4,10,-6,14c68,102,65,105,61,108v-4,4,-8,6,-13,8c42,117,36,119,29,119v-2,,-5,,-8,-1c19,117,17,117,15,117v-3,-1,-4,-1,-5,-2c8,115,7,114,6,113v,-1,-1,-1,-1,-2c5,110,4,108,4,106v,-3,,-4,,-6c4,99,5,99,5,98v,,1,-1,1,-1c7,96,7,97,7,97v1,,2,,4,c12,98,14,98,15,98v2,1,4,1,6,2c24,100,27,100,29,100v5,,9,-1,13,-2c45,96,48,94,50,91v3,-3,4,-6,5,-10c56,77,57,72,57,68v-3,2,-7,3,-10,5c44,74,38,74,34,74v-6,,-11,,-16,-2c14,70,11,68,8,65,5,62,3,59,2,54,1,49,,45,,39,,34,2,28,3,24,5,19,7,15,11,11,14,8,18,5,23,3,28,1,34,,41,v5,,9,1,13,2c58,3,62,5,65,8v2,2,5,5,7,7c74,18,75,23,76,27v2,4,2,8,3,13c79,45,79,49,79,54xm58,51c58,45,57,39,57,35,56,31,55,27,54,25,53,22,51,21,48,19,46,18,44,18,41,18v-3,,-5,,-7,1c33,21,30,22,29,23v-1,2,-2,4,-3,7c26,32,25,35,25,38v,3,,6,1,8c26,48,27,51,29,52v1,2,2,3,4,4c35,56,38,57,40,57v4,,7,-1,10,-2c53,54,56,53,58,51xe" fillcolor="black" stroked="f">
              <v:stroke joinstyle="round"/>
              <v:formulas/>
              <v:path o:connecttype="custom" o:connectlocs="75,52;75,67;72,81;66,93;58,104;46,112;27,115;20,114;15,113;10,111;6,109;5,107;4,102;4,96;5,94;6,93;7,93;11,93;15,94;20,96;27,96;40,94;48,88;53,79;55,66;45,71;32,72;18,70;8,63;2,52;0,37;3,24;11,11;21,3;39,0;52,2;61,8;68,15;72,27;75,38;75,52;56,49;55,33;52,25;46,19;39,18;32,19;27,23;24,30;23,36;24,44;27,50;31,54;38,55;48,53;56,49" o:connectangles="0,0,0,0,0,0,0,0,0,0,0,0,0,0,0,0,0,0,0,0,0,0,0,0,0,0,0,0,0,0,0,0,0,0,0,0,0,0,0,0,0,0,0,0,0,0,0,0,0,0,0,0,0,0,0,0"/>
            </v:shape>
            <v:shape id="Freeform 31" o:spid="_x0000_s39738" style="position:absolute;left:4370;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hGN8YA&#10;AADdAAAADwAAAGRycy9kb3ducmV2LnhtbESPT2vCQBDF7wW/wzJCb3VjS6PGrGL/gXgQNOJ5zI5J&#10;NDsbsluN375bELzN8N6835t03plaXKh1lWUFw0EEgji3uuJCwS77eRmDcB5ZY22ZFNzIwXzWe0ox&#10;0fbKG7psfSFCCLsEFZTeN4mULi/JoBvYhjhoR9sa9GFtC6lbvIZwU8vXKIqlwYoDocSGPkvKz9tf&#10;E7inJvs2H+OvPH5fjerJ2hxui71Sz/1uMQXhqfMP8/16qUP9+G0E/9+EEe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hGN8YAAADdAAAADwAAAAAAAAAAAAAAAACYAgAAZHJz&#10;L2Rvd25yZXYueG1sUEsFBgAAAAAEAAQA9QAAAIsDAAAAAA==&#10;" path="m71,106v,1,,3,,4c71,111,70,112,70,113v-1,1,-1,1,-2,1c68,114,68,115,67,115r-63,c4,115,3,115,3,114v,-1,-1,-1,-1,-1c2,112,2,111,1,110v-1,-1,,-3,,-4c1,104,1,103,1,102v,-2,1,-3,1,-3c3,98,3,97,3,97v1,,1,-1,1,-1l25,96r,-73l7,33c5,34,4,34,4,34v-1,,-2,,-2,c1,33,1,32,,31,,30,,28,,26,,24,,23,,22,,21,1,20,1,20v,-1,1,-1,1,-2c3,18,3,18,4,17l28,1v,,1,,1,c30,1,30,1,31,v1,,2,,3,c35,,36,,38,v3,,4,,5,c45,,46,1,47,1v,,1,,1,c48,1,49,2,49,3r,93l67,96v1,,1,,1,1c68,98,70,98,70,99v,1,,1,1,3c71,103,71,104,71,106e" fillcolor="black" stroked="f">
              <v:path o:connecttype="custom" o:connectlocs="67,102;67,106;66,109;64,110;63,111;4,111;3,110;2,109;1,106;1,102;1,98;2,95;3,93;4,92;23,92;23,23;7,31;4,32;2,32;0,29;0,26;0,22;1,20;2,18;4,17;26,1;27,1;29,0;32,0;36,0;41,0;45,1;46,1;47,3;47,92;63,92;64,93;66,95;67,98;67,102" o:connectangles="0,0,0,0,0,0,0,0,0,0,0,0,0,0,0,0,0,0,0,0,0,0,0,0,0,0,0,0,0,0,0,0,0,0,0,0,0,0,0,0"/>
            </v:shape>
            <v:shape id="Freeform 32" o:spid="_x0000_s39737" style="position:absolute;left:4453;top:856;width:44;height:17;visibility:visible;mso-wrap-style:none;v-text-anchor:middle" coordsize="4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3kscA&#10;AADdAAAADwAAAGRycy9kb3ducmV2LnhtbESPT2/CMAzF75P2HSJP4jJBMqbB1BHQhEBi48SfCzer&#10;MW1F45QmQLdPPx8mcbP1nt/7eTLrfK2u1MYqsIWXgQFFnAdXcWFhv1v230HFhOywDkwWfijCbPr4&#10;MMHMhRtv6LpNhZIQjhlaKFNqMq1jXpLHOAgNsWjH0HpMsraFdi3eJNzXemjMSHusWBpKbGheUn7a&#10;XryFuvsenzfmYBZv5mvhfhOtx6tna3tP3ecHqERdupv/r1dO8EevgivfyAh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2N5LHAAAA3QAAAA8AAAAAAAAAAAAAAAAAmAIAAGRy&#10;cy9kb3ducmV2LnhtbFBLBQYAAAAABAAEAPUAAACMAwAAAAA=&#10;" path="m45,9v,4,-1,6,-1,7c43,17,42,18,41,18l4,18v-1,,-2,,-3,-2c,14,,13,,9,,6,,3,1,2,2,1,3,,4,l41,v,,1,,1,1c43,1,44,1,44,2v,,,1,1,3c45,6,45,7,45,9e" fillcolor="black" stroked="f">
              <v:path o:connecttype="custom" o:connectlocs="41,7;40,13;37,14;4,14;1,13;0,7;1,2;4,0;37,0;38,1;40,2;41,4;41,7" o:connectangles="0,0,0,0,0,0,0,0,0,0,0,0,0"/>
            </v:shape>
            <v:shape id="Freeform 33" o:spid="_x0000_s39736" style="position:absolute;left:4511;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69cUA&#10;AADdAAAADwAAAGRycy9kb3ducmV2LnhtbERP22rCQBB9F/oPyxR8KbppC1JTVxFpsSgI9YI+Dtlp&#10;EszOht2NJn59t1DwbQ7nOpNZaypxIedLywqehwkI4szqknMF+93n4A2ED8gaK8ukoCMPs+lDb4Kp&#10;tlf+pss25CKGsE9RQRFCnUrps4IM+qGtiSP3Y53BEKHLpXZ4jeGmki9JMpIGS44NBda0KCg7bxuj&#10;YHl7cqd581GvqaHVsdt3m/WhU6r/2M7fQQRqw1387/7Scf7odQx/38QT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Nrr1xQAAAN0AAAAPAAAAAAAAAAAAAAAAAJgCAABkcnMv&#10;ZG93bnJldi54bWxQSwUGAAAAAAQABAD1AAAAigM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5,39v1,-2,1,-4,1,-7c46,31,45,28,45,27,44,25,43,24,42,22,41,21,39,20,37,19v-2,,-4,-1,-7,-1c27,18,24,19,21,19v-3,1,-5,3,-7,4c12,24,10,25,9,26v-1,,-3,1,-4,1c5,27,4,27,4,27v,-1,,-1,-1,-1c3,25,3,25,3,23v-1,-1,,-2,,-4c3,17,3,16,3,15v,,,-2,,-2c4,12,3,11,4,11v,-1,,-1,1,-2c5,9,7,8,9,7,11,6,13,5,16,4v2,,5,-2,9,-3c28,1,33,,37,v5,,10,1,14,2c56,3,59,5,62,8v2,2,5,5,6,9c70,20,71,24,71,28v,4,-1,7,-2,10c69,41,67,44,65,47v-1,2,-3,4,-6,5c57,54,54,55,50,56r,c54,57,58,58,61,60v3,1,6,3,8,5c71,68,73,70,74,73v1,3,2,7,2,10e" fillcolor="black" stroked="f">
              <v:path o:connecttype="custom" o:connectlocs="68,94;48,112;19,114;5,109;1,106;0,100;0,90;5,90;19,95;36,95;46,88;45,75;33,66;14,64;12,63;10,56;12,49;14,47;32,46;43,37;43,27;35,19;19,19;9,26;4,27;3,23;3,15;4,11;9,7;23,1;49,2;64,17;65,36;56,50;48,54;65,63;72,81" o:connectangles="0,0,0,0,0,0,0,0,0,0,0,0,0,0,0,0,0,0,0,0,0,0,0,0,0,0,0,0,0,0,0,0,0,0,0,0,0"/>
            </v:shape>
            <v:shape id="AutoShape 34" o:spid="_x0000_s39735" style="position:absolute;left:4599;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Geu8YA&#10;AADdAAAADwAAAGRycy9kb3ducmV2LnhtbESPzW7CQAyE75X6DitX6q3ZgEoEgQVVlVr10kMTxNlk&#10;nR+R9abZBcLb1wek3mzNeObzZje5Xl1oDJ1nA7MkBUVcedtxY2BffrwsQYWIbLH3TAZuFGC3fXzY&#10;YG79lX/oUsRGSQiHHA20MQ651qFqyWFI/EAsWu1Hh1HWsdF2xKuEu17P0zTTDjuWhhYHem+pOhVn&#10;ZyDOP7/PZV2j/70dVnys+tNCz4x5fpre1qAiTfHffL/+soKfvQq/fCMj6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Geu8YAAADdAAAADwAAAAAAAAAAAAAAAACYAgAAZHJz&#10;L2Rvd25yZXYueG1sUEsFBgAAAAAEAAQA9QAAAIsDAAAAAA==&#10;" adj="0,,0" path="m79,54v,5,,10,,15c78,74,77,78,76,83v-1,6,-4,10,-6,14c68,102,65,105,61,108v-4,4,-8,6,-13,8c42,117,36,119,29,119v-3,,-5,,-8,-1c19,117,17,117,14,117v-2,-1,-4,-1,-5,-2c8,115,7,114,6,113,5,112,5,112,5,111v,-1,-1,-3,-1,-5c4,103,4,102,4,100v,-1,1,-1,1,-2c5,98,5,97,6,97v1,-1,1,,1,c8,97,9,97,10,97v2,1,3,1,5,1c17,99,19,99,21,100v3,,5,,8,c34,100,38,99,42,98v3,-2,6,-4,8,-7c52,88,54,85,55,81v1,-4,1,-9,1,-13c54,70,50,71,47,73v-4,1,-9,1,-13,1c28,74,22,74,18,72,13,70,10,68,8,65,5,62,3,59,2,54,1,49,,45,,39,,34,1,28,3,24,5,19,7,15,10,11,14,8,18,5,23,3,28,1,34,,41,v5,,9,1,13,2c58,3,62,5,64,8v3,2,5,5,8,7c74,18,75,23,76,27v1,4,2,8,3,13c79,45,79,49,79,54xm58,51c58,45,57,39,57,35,56,31,55,27,54,25,53,22,50,21,48,19,46,18,44,18,41,18v-3,,-5,,-7,1c32,21,30,22,29,23v-1,2,-2,4,-3,7c26,32,25,35,25,38v,3,,6,1,8c26,48,27,51,28,52v2,2,3,3,5,4c35,56,37,57,40,57v4,,7,-1,10,-2c53,54,56,53,58,51xe" fillcolor="black" stroked="f">
              <v:stroke joinstyle="round"/>
              <v:formulas/>
              <v:path o:connecttype="custom" o:connectlocs="75,52;75,67;72,81;66,93;58,104;46,112;27,115;20,114;14,113;9,111;6,109;5,107;4,102;4,96;5,94;6,93;7,93;10,93;15,94;20,96;27,96;40,94;48,88;53,79;54,66;45,71;32,72;18,70;8,63;2,52;0,37;3,24;10,11;21,3;39,0;52,2;60,8;68,15;72,27;75,38;75,52;56,49;55,33;52,25;46,19;39,18;32,19;27,23;24,30;23,36;24,44;26,50;31,54;38,55;48,53;56,49" o:connectangles="0,0,0,0,0,0,0,0,0,0,0,0,0,0,0,0,0,0,0,0,0,0,0,0,0,0,0,0,0,0,0,0,0,0,0,0,0,0,0,0,0,0,0,0,0,0,0,0,0,0,0,0,0,0,0,0"/>
            </v:shape>
            <v:shape id="Freeform 35" o:spid="_x0000_s39734" style="position:absolute;left:4693;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bFjsUA&#10;AADdAAAADwAAAGRycy9kb3ducmV2LnhtbERP22rCQBB9L/gPywh9KbqxiJToKiKWlgqCN/RxyE6T&#10;0Oxs2N1o4td3C0Lf5nCuM1u0phJXcr60rGA0TEAQZ1aXnCs4Ht4HbyB8QNZYWSYFHXlYzHtPM0y1&#10;vfGOrvuQixjCPkUFRQh1KqXPCjLoh7Ymjty3dQZDhC6X2uEthptKvibJRBosOTYUWNOqoOxn3xgF&#10;H/cXd1k263pDDX2du2O33Zw6pZ777XIKIlAb/sUP96eO8yfjEfx9E0+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sWOxQAAAN0AAAAPAAAAAAAAAAAAAAAAAJgCAABkcnMv&#10;ZG93bnJldi54bWxQSwUGAAAAAAQABAD1AAAAigM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4,39v2,-2,2,-4,2,-7c46,31,45,28,44,27v,-2,-1,-3,-2,-5c41,21,39,20,37,19v-2,,-4,-1,-7,-1c27,18,24,19,21,19v-3,1,-5,3,-7,4c12,24,10,25,9,26v-1,,-3,1,-4,1c5,27,4,27,4,27v,-1,,-1,-1,-1c3,25,3,25,3,23v-1,-1,,-2,,-4c3,17,3,16,3,15v,,,-2,,-2c4,12,3,11,4,11v,-1,,-1,1,-2c5,9,7,8,9,7,11,6,13,5,16,4v2,,5,-2,9,-3c28,1,33,,37,v5,,10,1,14,2c56,3,59,5,61,8v3,2,6,5,7,9c70,20,71,24,71,28v,4,-1,7,-2,10c69,41,67,44,65,47v-1,2,-4,4,-6,5c57,54,54,55,50,56r,c54,57,58,58,61,60v3,1,6,3,8,5c71,68,73,70,74,73v1,3,2,7,2,10e" fillcolor="black" stroked="f">
              <v:path o:connecttype="custom" o:connectlocs="68,94;48,112;19,114;5,109;1,106;0,100;0,90;5,90;19,95;36,95;46,88;45,75;33,66;14,64;12,63;10,56;12,49;14,47;32,46;42,37;42,27;35,19;19,19;9,26;4,27;3,23;3,15;4,11;9,7;23,1;49,2;64,17;65,36;56,50;48,54;65,63;72,81" o:connectangles="0,0,0,0,0,0,0,0,0,0,0,0,0,0,0,0,0,0,0,0,0,0,0,0,0,0,0,0,0,0,0,0,0,0,0,0,0"/>
            </v:shape>
            <v:shape id="Freeform 36" o:spid="_x0000_s39733" style="position:absolute;left:4778;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J90cMA&#10;AADdAAAADwAAAGRycy9kb3ducmV2LnhtbESPS4sCMRCE74L/IbTgTTOKDDJrlEUQc9v1cdhjM+l5&#10;sJPOkESd/fdmQfDWTVV9Xb3ZDbYTd/KhdaxgMc9AEJfOtFwruF4OszWIEJENdo5JwR8F2G3How0W&#10;xj34RPdzrEWCcChQQRNjX0gZyoYshrnriZNWOW8xptXX0nh8JLjt5DLLcmmx5XShwZ72DZW/55tN&#10;lKrVe+O/TyudV186+3HHetBKTSfD5weISEN8m19pbVL9fLWE/2/SCH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J90cMAAADdAAAADwAAAAAAAAAAAAAAAACYAgAAZHJzL2Rv&#10;d25yZXYueG1sUEsFBgAAAAAEAAQA9QAAAIgDAAAAAA==&#10;" path="m35,9v,2,,4,,7c35,18,34,19,34,21v-1,2,-1,3,-3,5c30,28,30,29,29,31l17,47v,1,-1,2,-1,2c15,50,14,50,14,50v-1,,-2,,-3,1c11,51,9,51,8,51v-2,,-4,,-5,c2,50,1,50,1,50,,49,,49,,49v,,,-1,1,-2l12,23,12,9v,-2,,-3,,-5c13,3,13,2,14,2,16,1,17,,18,v1,,3,,6,c26,,28,,29,v1,1,2,1,4,2c34,2,34,3,35,4v,2,,3,,5e" fillcolor="black" stroked="f">
              <v:path o:connecttype="custom" o:connectlocs="31,9;31,14;30,19;27,24;26,29;15,43;14,45;12,46;9,47;8,47;3,47;1,46;0,45;1,43;10,21;10,9;10,4;12,2;16,0;22,0;26,0;29,2;31,4;31,9" o:connectangles="0,0,0,0,0,0,0,0,0,0,0,0,0,0,0,0,0,0,0,0,0,0,0,0"/>
            </v:shape>
            <v:shape id="Freeform 37" o:spid="_x0000_s39732" style="position:absolute;left:4869;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eLDcMA&#10;AADdAAAADwAAAGRycy9kb3ducmV2LnhtbERPS2vCQBC+F/oflin0VjdatZK6SrFU9KgWvA7ZyYNm&#10;Z9PsaGJ/fVcQvM3H95z5sne1OlMbKs8GhoMEFHHmbcWFge/D18sMVBBki7VnMnChAMvF48McU+s7&#10;3tF5L4WKIRxSNFCKNKnWISvJYRj4hjhyuW8dSoRtoW2LXQx3tR4lyVQ7rDg2lNjQqqTsZ39yBqpP&#10;kd9k/TfZDfPt8fKWbztcTYx5fuo/3kEJ9XIX39wbG+dPx69w/Saeo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eLDcMAAADdAAAADwAAAAAAAAAAAAAAAACYAgAAZHJzL2Rv&#10;d25yZXYueG1sUEsFBgAAAAAEAAQA9QAAAIgDAAAAAA==&#10;" path="m74,82v,7,-1,12,-3,16c69,103,66,107,62,110v-4,2,-8,5,-13,6c44,118,38,119,32,119v-4,,-8,-1,-11,-2c18,117,15,116,12,115v-2,-1,-5,-1,-6,-3c4,111,3,110,2,110v,-1,-1,-2,-1,-4c1,104,,103,,100,,98,,97,,95,,94,1,93,1,93v,-1,,-2,1,-2c2,91,3,90,3,90v1,,2,1,4,2c9,93,10,94,12,95v3,2,6,3,9,3c24,99,28,100,32,100v3,,6,-1,8,-1c41,98,44,97,46,96v2,-1,2,-3,3,-5c50,90,50,87,50,85v,-2,,-4,-2,-7c47,76,45,75,43,74,40,73,38,71,35,70,32,69,29,67,26,65,23,64,20,62,17,61,14,59,12,57,10,55,7,52,5,49,4,45,3,42,2,38,2,33,2,28,3,23,5,19,6,15,10,11,13,8,16,5,20,4,25,2,29,1,35,,40,v3,,5,,8,1c51,1,53,2,56,2v2,1,4,2,6,3c64,5,65,6,65,7v1,1,1,1,1,2c66,9,67,10,67,10v,1,,2,,3c67,14,67,15,67,17v,1,,3,,4c67,22,67,23,67,24v,1,-1,1,-1,2c65,26,65,26,65,26v-1,,-2,,-4,-1c60,25,58,23,56,22,54,21,52,21,49,19,46,18,43,18,40,18v-3,,-5,1,-7,1c32,20,30,21,29,22v-1,1,-2,2,-3,4c26,27,25,29,25,31v,2,1,4,2,6c29,39,30,40,33,42v3,2,4,3,8,4c44,47,47,49,50,50v3,1,6,3,8,5c61,57,64,59,66,61v3,3,5,6,6,9c73,74,74,78,74,82e" fillcolor="black" stroked="f">
              <v:path o:connecttype="custom" o:connectlocs="70,80;67,94;58,106;47,112;30,115;19,113;12,111;6,108;2,106;1,102;0,96;0,91;1,89;2,88;3,88;7,89;12,91;19,94;30,96;38,95;44,92;47,88;48,83;46,76;41,72;33,68;24,63;17,59;10,53;4,43;2,31;5,19;13,8;23,2;38,0;46,1;54,2;58,5;61,7;62,9;63,10;63,13;63,17;63,21;63,24;62,26;61,26;57,25;54,22;47,19;38,18;31,19;27,22;24,26;23,30;25,35;31,40;39,44;48,48;55,53;62,59;68,68;70,80" o:connectangles="0,0,0,0,0,0,0,0,0,0,0,0,0,0,0,0,0,0,0,0,0,0,0,0,0,0,0,0,0,0,0,0,0,0,0,0,0,0,0,0,0,0,0,0,0,0,0,0,0,0,0,0,0,0,0,0,0,0,0,0,0,0,0"/>
            </v:shape>
            <v:shape id="AutoShape 38" o:spid="_x0000_s39731" style="position:absolute;left:4953;top:823;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2W5sUA&#10;AADdAAAADwAAAGRycy9kb3ducmV2LnhtbERPTWsCMRC9F/wPYQRvNatY0a1RxFrooYe6K5TexmS6&#10;u7iZbJNUt/++KRS8zeN9zmrT21ZcyIfGsYLJOANBrJ1puFJwLJ/vFyBCRDbYOiYFPxRgsx7crTA3&#10;7soHuhSxEimEQ44K6hi7XMqga7IYxq4jTtyn8xZjgr6SxuM1hdtWTrNsLi02nBpq7GhXkz4X31bB&#10;6fTx7nH3ZB72ZVvoZdRvX+WrUqNhv30EEamPN/G/+8Wk+fPZDP6+SS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nZbmxQAAAN0AAAAPAAAAAAAAAAAAAAAAAJgCAABkcnMv&#10;ZG93bnJldi54bWxQSwUGAAAAAAQABAD1AAAAigMAAAAA&#10;" adj="0,,0" path="m78,42v,2,-1,4,-2,6c75,50,73,50,71,50r-48,c23,53,24,56,24,59v1,2,3,5,4,7c30,68,32,69,35,70v2,,6,2,10,2c48,72,52,72,54,71v3,-1,6,-1,8,-2c65,69,66,68,67,67v2,,3,,4,c71,67,72,67,72,67v,1,1,1,1,1c73,68,74,69,74,70v,,,2,,4c74,75,74,76,74,77v,1,,2,-1,3c72,80,73,81,72,81v,1,,1,,1c72,83,70,84,69,84v-2,1,-4,1,-7,2c59,87,57,87,53,88v-3,1,-7,1,-11,1c36,89,29,87,24,86,19,84,15,81,11,78,7,74,5,70,3,64,2,59,,52,,45,,38,2,32,3,26,5,21,8,15,11,12,15,8,19,5,24,2,29,,35,,41,v6,,12,1,16,2c62,4,66,7,69,10v3,4,5,8,6,13c76,27,78,32,78,38r,4xm58,35c58,29,57,25,54,21,51,17,48,15,42,15v-3,,-5,1,-7,2c33,18,31,19,30,21v-1,2,-3,4,-4,6c25,30,25,32,25,35r33,xe" fillcolor="black" stroked="f">
              <v:stroke joinstyle="round"/>
              <v:formulas/>
              <v:path o:connecttype="custom" o:connectlocs="74,40;72,46;67,48;21,48;22,57;26,64;33,66;43,68;52,67;58,66;63,65;67,65;68,65;69,65;70,66;70,70;70,73;69,76;68,77;68,78;65,80;58,82;51,84;40,85;22,82;11,74;3,62;0,43;3,24;11,12;22,2;39,0;55,2;65,10;71,22;74,36;74,40;56,33;52,21;40,15;33,17;28,21;24,25;23,33;56,33" o:connectangles="0,0,0,0,0,0,0,0,0,0,0,0,0,0,0,0,0,0,0,0,0,0,0,0,0,0,0,0,0,0,0,0,0,0,0,0,0,0,0,0,0,0,0,0,0"/>
            </v:shape>
            <v:shape id="Freeform 39" o:spid="_x0000_s39730" style="position:absolute;left:5045;top:823;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hO8YA&#10;AADdAAAADwAAAGRycy9kb3ducmV2LnhtbERPS0sDMRC+F/wPYQQvxSZau8jatEjFUg89tIpeh83s&#10;QzeT7Sb70F/fCIK3+fies1yPthY9tb5yrOFmpkAQZ85UXGh4e32+vgfhA7LB2jFp+CYP69XFZImp&#10;cQMfqD+GQsQQ9ilqKENoUil9VpJFP3MNceRy11oMEbaFNC0OMdzW8lapRFqsODaU2NCmpOzr2FkN&#10;p/370/wl+RxUN/3o+t1PPt+qXOury/HxAUSgMfyL/9w7E+cndwv4/SaeIF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ohO8YAAADdAAAADwAAAAAAAAAAAAAAAACYAgAAZHJz&#10;L2Rvd25yZXYueG1sUEsFBgAAAAAEAAQA9QAAAIsDAAAAAA==&#10;" path="m64,70v,2,,3,,4c64,75,63,76,63,77v,,,1,,1c62,79,62,80,62,80v-1,1,-3,2,-4,2c56,83,54,85,52,85v-2,1,-5,2,-7,2c42,88,40,88,37,88,31,88,26,87,21,85,16,84,12,81,9,77,7,73,4,69,2,64,,59,,52,,46,,38,1,31,3,25,4,19,7,15,11,11,15,7,18,5,24,3,29,1,33,,39,v3,,5,,7,1c49,1,50,2,52,2v3,1,4,2,6,3c59,5,60,6,61,7v1,1,1,1,1,2c62,9,63,10,63,10v1,1,,2,,3c63,14,63,15,63,17v,4,,6,,7c62,25,61,26,60,26v-1,,-2,,-3,-1c56,25,55,23,53,22,51,21,50,21,48,19,46,18,43,18,40,18v-6,,-10,3,-13,7c24,30,22,35,22,44v,4,1,8,2,11c24,59,25,61,27,63v2,2,3,4,6,5c35,69,38,69,41,69v2,,5,,8,-1c51,68,52,66,54,65v2,-1,3,-2,4,-4c59,60,60,60,61,60v1,,1,,1,1c62,61,63,61,63,63v1,1,,1,1,2c64,67,64,68,64,70e" fillcolor="black" stroked="f">
              <v:path o:connecttype="custom" o:connectlocs="60,66;60,70;59,73;59,74;58,76;54,78;48,81;43,83;35,84;19,81;9,73;2,62;0,44;3,23;11,11;22,3;37,0;44,1;48,2;54,5;57,7;58,9;59,10;59,13;59,17;59,22;56,24;53,23;49,22;46,19;38,18;25,23;20,42;22,53;25,61;31,65;39,65;46,65;50,63;54,59;57,58;58,59;59,61;60,63;60,66" o:connectangles="0,0,0,0,0,0,0,0,0,0,0,0,0,0,0,0,0,0,0,0,0,0,0,0,0,0,0,0,0,0,0,0,0,0,0,0,0,0,0,0,0,0,0,0,0"/>
            </v:shape>
            <v:shape id="Freeform 40" o:spid="_x0000_s39729" style="position:absolute;left:5115;top:804;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I8tMMA&#10;AADdAAAADwAAAGRycy9kb3ducmV2LnhtbERP32vCMBB+F/Y/hBv4pokixXVGGUOhwibU7WVvR3Nr&#10;is2lNLHW/34ZDPZ2H9/P2+xG14qB+tB41rCYKxDElTcN1xo+Pw6zNYgQkQ22nknDnQLstg+TDebG&#10;37ik4RxrkUI45KjBxtjlUobKksMw9x1x4r597zAm2NfS9HhL4a6VS6Uy6bDh1GCxo1dL1eV8dRre&#10;i6NaFeP+8naiRemernZQX1br6eP48gwi0hj/xX/uwqT52SqD32/S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I8tMMAAADdAAAADwAAAAAAAAAAAAAAAACYAgAAZHJzL2Rv&#10;d25yZXYueG1sUEsFBgAAAAAEAAQA9QAAAIgDAAAAAA==&#10;" path="m55,95v,2,,4,-1,6c54,102,54,103,53,104v,,-1,,-2,1c50,106,49,106,47,106v-1,1,-3,1,-4,1c42,108,40,107,38,107v-4,,-8,,-11,-1c23,104,21,103,19,101,17,98,15,95,14,92v,-3,-1,-8,-1,-12l13,39,3,39v-1,,-1,,-2,-2c1,35,,34,,30,,29,,27,,26,,25,1,24,1,23,2,22,2,22,2,22v,,1,-1,1,-1l13,21,13,4v,-1,,-2,,-2c14,2,14,1,15,1v1,,2,,3,-1c20,,22,,23,v3,,4,,6,c31,,32,1,32,1v1,1,2,1,2,1c35,3,35,3,35,4r,17l52,21v,,1,,1,1c54,22,54,22,54,23v,,,2,1,3c56,27,55,29,55,30v,4,-1,6,-1,7c53,38,53,39,52,39r-17,l35,76v,4,,7,2,9c39,87,40,89,44,89v1,,2,,3,-1c48,87,49,88,49,87v1,,2,,2,c52,87,52,86,53,86r,1c53,87,54,87,54,88v1,1,,2,1,3c56,92,55,93,55,95e" fillcolor="black" stroked="f">
              <v:path o:connecttype="custom" o:connectlocs="49,91;48,97;47,100;45,101;43,102;39,103;34,103;25,102;17,97;12,88;11,78;11,37;3,37;1,35;0,28;0,26;1,23;2,22;3,21;11,21;11,4;11,2;13,1;16,0;21,0;26,0;28,1;30,2;31,4;31,21;46,21;47,22;48,23;49,26;49,28;48,35;46,37;31,37;31,74;33,81;40,85;43,84;44,83;45,83;47,82;47,83;48,84;49,87;49,91" o:connectangles="0,0,0,0,0,0,0,0,0,0,0,0,0,0,0,0,0,0,0,0,0,0,0,0,0,0,0,0,0,0,0,0,0,0,0,0,0,0,0,0,0,0,0,0,0,0,0,0,0"/>
            </v:shape>
            <v:shape id="AutoShape 41" o:spid="_x0000_s39728" style="position:absolute;left:517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mrc8UA&#10;AADdAAAADwAAAGRycy9kb3ducmV2LnhtbERPTWsCMRC9C/6HMIKXpWarYmVrlKIovVTQerC3YTNu&#10;FjeTdRN1+++NUOhtHu9zZovWVuJGjS8dK3gdpCCIc6dLLhQcvtcvUxA+IGusHJOCX/KwmHc7M8y0&#10;u/OObvtQiBjCPkMFJoQ6k9Lnhiz6gauJI3dyjcUQYVNI3eA9httKDtN0Ii2WHBsM1rQ0lJ/3V6tg&#10;k6w3x9HXKln+nC+nbWLa6qh3SvV77cc7iEBt+Bf/uT91nD8Zv8Hzm3iC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uatzxQAAAN0AAAAPAAAAAAAAAAAAAAAAAJgCAABkcnMv&#10;ZG93bnJldi54bWxQSwUGAAAAAAQABAD1AAAAigMAAAAA&#10;" adj="0,,0" path="m84,43v,7,-1,13,-3,19c79,68,77,72,73,76v-4,4,-8,7,-13,9c55,87,48,89,41,89,34,89,28,87,23,86,18,84,14,81,10,77,7,74,4,69,2,64,1,59,,52,,45,,38,1,32,3,26,5,21,7,16,11,12,14,8,19,5,24,3,29,1,36,,43,v7,,13,1,18,2c66,4,70,7,74,11v3,4,6,8,8,14c83,30,84,36,84,43xm61,44v,-4,,-7,-1,-10c60,30,59,27,57,25,56,23,54,21,52,19,49,18,46,17,42,17v-3,,-6,1,-8,2c31,20,29,22,27,25v-1,2,-2,5,-3,8c23,36,23,40,23,44v,4,,8,1,11c25,57,26,61,27,64v1,3,3,4,6,5c36,70,38,71,42,71v3,,6,-1,9,-2c53,68,55,67,57,64v2,-3,3,-5,3,-8c61,53,61,48,61,44xe" fillcolor="black" stroked="f">
              <v:stroke joinstyle="round"/>
              <v:formulas/>
              <v:path o:connecttype="custom" o:connectlocs="80,41;77,60;69,72;58,81;39,85;21,82;10,73;2,62;0,43;3,24;11,12;22,3;41,0;59,2;70,11;78,23;80,41;59,42;58,32;55,23;50,19;40,17;32,19;25,23;22,31;21,42;22,53;25,62;31,66;40,67;49,66;55,62;58,54;59,42" o:connectangles="0,0,0,0,0,0,0,0,0,0,0,0,0,0,0,0,0,0,0,0,0,0,0,0,0,0,0,0,0,0,0,0,0,0"/>
            </v:shape>
            <v:shape id="Freeform 42" o:spid="_x0000_s39727" style="position:absolute;left:5280;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5B48IA&#10;AADdAAAADwAAAGRycy9kb3ducmV2LnhtbESPQWsCMRCF74L/IYzQm2a1RcpqFCkI7VHrxduwmW4W&#10;N5OwSXfTf985FHqb4b1575v9sfhejTSkLrCB9aoCRdwE23Fr4PZ5Xr6CShnZYh+YDPxQguNhPttj&#10;bcPEFxqvuVUSwqlGAy7nWGudGkce0ypEYtG+wuAxyzq02g44Sbjv9aaqttpjx9LgMNKbo+Zx/fYG&#10;aMrP94tO0Ve3mFo/ulg+ijFPi3LagcpU8r/57/rdCv72RXDlGxlBH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7kHjwgAAAN0AAAAPAAAAAAAAAAAAAAAAAJgCAABkcnMvZG93&#10;bnJldi54bWxQSwUGAAAAAAQABAD1AAAAhwMAAAAA&#10;" path="m50,12v,2,,4,,5c50,18,50,19,50,21v,1,-1,1,-1,1c48,23,48,22,48,22v-1,,-1,,-2,c45,22,45,22,44,22v-1,,-1,-1,-3,-1c40,21,40,21,39,21v-2,,-3,,-4,c33,22,32,23,31,23v-1,1,-3,3,-4,5c25,30,24,32,22,34r,50c22,84,22,85,22,85v-1,1,-2,1,-2,1c19,86,18,86,16,87v-1,,-3,,-5,c9,87,7,87,6,87,5,86,3,86,2,86,1,85,1,85,1,85,,85,,84,,84l,5c,4,,4,1,3,1,2,1,2,2,2v1,,2,,3,-1c6,1,8,1,10,1v1,,3,,4,c15,1,16,2,17,2v1,1,1,1,2,1c19,3,19,4,19,5r,9c21,12,23,9,25,7,27,5,28,4,30,2,32,1,33,1,35,v1,,3,,5,c41,,41,,43,v1,,1,,2,c45,,47,1,48,1v1,,1,,1,1c49,2,49,2,50,2v,,,2,,2c50,5,50,6,50,7v,1,,3,,5e" fillcolor="black" stroked="f">
              <v:path o:connecttype="custom" o:connectlocs="46,12;46,17;46,21;45,22;44,22;42,22;40,22;37,21;36,21;33,21;29,22;25,26;20,32;20,80;20,81;18,82;14,83;11,83;6,83;2,82;1,81;0,80;0,5;1,3;2,2;5,1;10,1;12,1;15,2;17,3;17,5;17,14;23,7;28,2;33,0;37,0;39,0;41,0;44,1;45,2;46,2;46,4;46,7;46,12" o:connectangles="0,0,0,0,0,0,0,0,0,0,0,0,0,0,0,0,0,0,0,0,0,0,0,0,0,0,0,0,0,0,0,0,0,0,0,0,0,0,0,0,0,0,0,0"/>
            </v:shape>
            <v:shape id="Freeform 43" o:spid="_x0000_s39726" style="position:absolute;left:5387;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0Eo8cA&#10;AADdAAAADwAAAGRycy9kb3ducmV2LnhtbESPT2vCQBDF74V+h2WE3nSj1BjTbMR/heJBqJaep9lp&#10;kpqdDdlV47fvFoTeZnhv3u9NtuhNIy7UudqygvEoAkFcWF1zqeDj+DpMQDiPrLGxTApu5GCRPz5k&#10;mGp75Xe6HHwpQgi7FBVU3replK6oyKAb2ZY4aN+2M+jD2pVSd3gN4aaRkyiKpcGaA6HCltYVFafD&#10;2QTuT3vcmlWyKeLpbtbM9+brtvxU6mnQL19AeOr9v/l+/aZD/fh5Dn/fhBF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NBKPHAAAA3QAAAA8AAAAAAAAAAAAAAAAAmAIAAGRy&#10;cy9kb3ducmV2LnhtbFBLBQYAAAAABAAEAPUAAACMAwAAAAA=&#10;" path="m71,106v,1,,3,,4c71,111,70,112,70,113v-1,1,-1,1,-2,1c68,114,68,115,67,115r-63,c4,115,3,115,3,114v,-1,-1,-1,-1,-1c2,112,2,111,1,110v-1,-1,,-3,,-4c1,104,1,103,1,102v,-2,1,-3,1,-3c3,98,3,97,3,97v1,,1,-1,1,-1l25,96r,-73l7,33c6,34,4,34,4,34v-1,,-2,,-2,c1,33,1,32,,31,,30,,28,,26,,24,,23,,22,,21,1,20,1,20v,-1,1,-1,1,-2c3,18,3,18,4,17l28,1v,,1,,1,c30,1,30,1,31,v1,,2,,3,c35,,36,,38,v3,,4,,6,c45,,46,1,47,1v,,1,,1,c48,1,49,2,49,3r,93l67,96v1,,1,,1,1c68,98,70,98,70,99v,1,,1,1,3c71,103,71,104,71,106e" fillcolor="black" stroked="f">
              <v:path o:connecttype="custom" o:connectlocs="67,102;67,106;66,109;64,110;63,111;4,111;3,110;2,109;1,106;1,102;1,98;2,95;3,93;4,92;23,92;23,23;7,31;4,32;2,32;0,29;0,26;0,22;1,20;2,18;4,17;26,1;27,1;29,0;32,0;36,0;42,0;45,1;46,1;47,3;47,92;63,92;64,93;66,95;67,98;67,102" o:connectangles="0,0,0,0,0,0,0,0,0,0,0,0,0,0,0,0,0,0,0,0,0,0,0,0,0,0,0,0,0,0,0,0,0,0,0,0,0,0,0,0"/>
            </v:shape>
            <v:shape id="Freeform 44" o:spid="_x0000_s39725" style="position:absolute;left:5467;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XQ4MQA&#10;AADdAAAADwAAAGRycy9kb3ducmV2LnhtbESPT2sCMRDF70K/Q5hCb5ptqUtZjSJCaW6t2oPHYTP7&#10;BzeTJUl1++07h4K3N8yb37y33k5+UFeKqQ9s4HlRgCKug+u5NfB9ep+/gUoZ2eEQmAz8UoLt5mG2&#10;xsqFGx/oesytEginCg10OY+V1qnuyGNahJFYdk2IHrOMsdUu4k3gftAvRVFqjz3Lhw5H2ndUX44/&#10;XihNb/cufh1ebdl82uIcPtrJGvP0OO1WoDJN+W7+v7ZO4pdLyS9tRIL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l0ODEAAAA3QAAAA8AAAAAAAAAAAAAAAAAmAIAAGRycy9k&#10;b3ducmV2LnhtbFBLBQYAAAAABAAEAPUAAACJAwAAAAA=&#10;" path="m35,9v,2,,4,,7c35,18,34,19,34,21v-1,2,-2,3,-3,5c30,28,30,29,28,31l17,47v,1,-1,2,-2,2c15,50,14,50,14,50v-1,,-2,,-3,1c10,51,9,51,7,51v-1,,-3,,-4,c2,50,1,50,1,50,,49,,49,,49v,,,-1,1,-2l11,23,11,9v,-2,,-3,1,-5c13,3,13,2,14,2,15,1,17,,18,v1,,3,,5,c26,,27,,28,v2,1,3,1,4,2c34,2,34,3,35,4v,2,,3,,5e" fillcolor="black" stroked="f">
              <v:path o:connecttype="custom" o:connectlocs="31,9;31,14;30,19;27,24;25,29;15,43;13,45;12,46;9,47;7,47;3,47;1,46;0,45;1,43;9,21;9,9;10,4;12,2;16,0;21,0;25,0;28,2;31,4;31,9" o:connectangles="0,0,0,0,0,0,0,0,0,0,0,0,0,0,0,0,0,0,0,0,0,0,0,0"/>
            </v:shape>
            <v:shape id="AutoShape 45" o:spid="_x0000_s39724" style="position:absolute;left:5565;top:795;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lwxcMA&#10;AADdAAAADwAAAGRycy9kb3ducmV2LnhtbERP22oCMRB9L/gPYQTfalZBK6tRRPBS+lC6+gHDZtws&#10;biZrEnXt1zeFQt/mcK6zWHW2EXfyoXasYDTMQBCXTtdcKTgdt68zECEia2wck4InBVgtey8LzLV7&#10;8Bfdi1iJFMIhRwUmxjaXMpSGLIaha4kTd3beYkzQV1J7fKRw28hxlk2lxZpTg8GWNobKS3GzCvbF&#10;Wo5Nc9tNZp9v1fH67vm7/FBq0O/WcxCRuvgv/nMfdJo/nYzg95t0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lwxcMAAADdAAAADwAAAAAAAAAAAAAAAACYAgAAZHJzL2Rv&#10;d25yZXYueG1sUEsFBgAAAAAEAAQA9QAAAIgDAAAAAA==&#10;" adj="0,,0" path="m82,80v,4,-1,8,-2,11c79,95,77,97,76,100v-2,3,-5,5,-7,6c67,108,63,110,60,111v-3,1,-7,2,-11,3c45,114,41,114,36,114r-30,c5,114,3,114,1,113,,112,,110,,107l,8c,5,,3,1,2,2,1,5,,6,l35,v7,,13,1,17,2c57,3,61,5,65,8v3,3,6,5,7,9c74,21,75,25,75,29v,3,-1,6,-1,8c73,40,72,42,71,44v-1,2,-3,3,-5,5c64,51,62,52,59,53v4,1,6,2,9,3c71,57,73,59,75,62v2,2,4,5,5,8c81,72,82,76,82,80xm52,32v,-2,-1,-4,-1,-6c50,25,49,23,48,22,47,21,44,20,42,19v-2,,-4,-1,-8,-1l22,18r,29l35,47v3,,6,,8,-1c46,46,47,45,48,43v1,-2,2,-3,3,-5c51,37,52,34,52,32xm58,81v,-2,-1,-5,-1,-7c56,72,55,70,53,69,51,68,49,66,46,66,43,65,40,64,36,64r-14,l22,97r17,c42,97,45,96,47,96v3,-1,4,-2,6,-3c55,92,56,90,57,88v1,-3,1,-4,1,-7xe" fillcolor="black" stroked="f">
              <v:stroke joinstyle="round"/>
              <v:formulas/>
              <v:path o:connecttype="custom" o:connectlocs="78,78;76,87;72,96;65,102;58,107;47,110;34,110;6,110;1,109;0,103;0,8;1,2;6,0;33,0;50,2;61,8;68,17;71,28;70,35;67,42;62,47;57,51;64,54;71,60;76,68;78,78;50,30;49,26;46,22;40,19;32,18;20,18;20,45;33,45;41,44;46,41;49,36;50,30;56,79;55,72;51,67;44,64;34,62;20,62;20,93;37,93;45,92;51,89;55,85;56,79" o:connectangles="0,0,0,0,0,0,0,0,0,0,0,0,0,0,0,0,0,0,0,0,0,0,0,0,0,0,0,0,0,0,0,0,0,0,0,0,0,0,0,0,0,0,0,0,0,0,0,0,0,0"/>
            </v:shape>
            <v:shape id="Freeform 46" o:spid="_x0000_s39723" style="position:absolute;left:566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ERcMA&#10;AADdAAAADwAAAGRycy9kb3ducmV2LnhtbERPzWrCQBC+F3yHZQRvdWPEWFJXCdJKofRgzAMM2WkS&#10;mp0Nu6tGn74rFHqbj+93NrvR9OJCzneWFSzmCQji2uqOGwXV6f35BYQPyBp7y6TgRh5228nTBnNt&#10;r3ykSxkaEUPY56igDWHIpfR1Swb93A7Ekfu2zmCI0DVSO7zGcNPLNEkyabDj2NDiQPuW6p/ybBQ4&#10;HpdV+VYcs/SrPlTrz/1Q3G9KzaZj8Qoi0Bj+xX/uDx3nZ6sUHt/E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LERcMAAADdAAAADwAAAAAAAAAAAAAAAACYAgAAZHJzL2Rv&#10;d25yZXYueG1sUEsFBgAAAAAEAAQA9QAAAIgDAAAAAA==&#10;" path="m75,83v,,,1,-1,1c74,85,74,85,72,85v-1,,-1,1,-2,1c68,86,67,86,65,86v-2,,-3,,-4,c59,86,58,86,58,85,57,84,57,84,56,84v-1,,-1,-1,-1,-1l55,74v-4,4,-8,8,-13,10c38,87,33,88,29,88,23,88,19,87,15,85,11,83,8,81,6,78,4,75,2,71,2,67,1,63,,58,,52l,4c,3,,3,,3,1,3,1,2,2,2,3,2,4,1,6,1v1,-1,3,,5,c13,1,15,1,16,1v2,,3,,4,1c21,2,21,2,21,3v1,,1,,1,1l22,49v,4,,7,1,9c23,60,24,62,25,63v1,2,3,3,4,4c31,69,33,69,35,69v3,,6,-2,9,-4c46,63,49,60,53,56l53,4v,-1,,-1,,-2c54,2,54,2,55,2v1,,2,-1,3,-1c60,,62,1,64,1v2,,4,,5,c70,1,71,1,72,2v2,,2,,2,c75,2,75,3,75,4r,79e" fillcolor="black" stroked="f">
              <v:path o:connecttype="custom" o:connectlocs="71,79;70,80;68,81;66,82;61,82;57,82;55,81;54,80;53,79;53,70;40,80;27,84;15,81;6,74;2,64;0,50;0,4;0,3;2,2;6,1;11,1;16,1;19,2;19,3;20,4;20,47;21,56;23,61;27,64;33,65;42,63;51,54;51,4;51,2;53,2;55,1;60,1;65,1;68,2;70,2;71,4;71,79" o:connectangles="0,0,0,0,0,0,0,0,0,0,0,0,0,0,0,0,0,0,0,0,0,0,0,0,0,0,0,0,0,0,0,0,0,0,0,0,0,0,0,0,0,0"/>
            </v:shape>
            <v:shape id="Freeform 47" o:spid="_x0000_s39722" style="position:absolute;left:5755;top:823;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UnsUA&#10;AADdAAAADwAAAGRycy9kb3ducmV2LnhtbERPS2vCQBC+C/0PyxS8mU1bakt0I1IsiCho2oPHMTt5&#10;0OxszG40/fddoeBtPr7nzBeDacSFOldbVvAUxSCIc6trLhV8f31O3kE4j6yxsUwKfsnBIn0YzTHR&#10;9soHumS+FCGEXYIKKu/bREqXV2TQRbYlDlxhO4M+wK6UusNrCDeNfI7jqTRYc2iosKWPivKfrDcK&#10;3k797qj7XbYqNvWyOR7Oe7ndKDV+HJYzEJ4Gfxf/u9c6zJ++vsDtm3CC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6lSexQAAAN0AAAAPAAAAAAAAAAAAAAAAAJgCAABkcnMv&#10;ZG93bnJldi54bWxQSwUGAAAAAAQABAD1AAAAigMAAAAA&#10;" path="m64,70v,2,,3,,4c64,75,64,76,64,77v,,,1,-1,1c62,79,62,80,62,80v-1,1,-2,2,-4,2c56,83,55,85,52,85v-2,1,-4,2,-7,2c43,88,40,88,38,88,31,88,26,87,22,85,17,84,13,81,10,77,7,73,4,69,2,64,1,59,,52,,46,,38,1,31,3,25,5,19,7,15,11,11,15,7,19,5,24,3,29,1,34,,40,v2,,4,,7,1c49,1,51,2,53,2v2,1,3,2,5,3c60,5,61,6,61,7v1,1,1,1,1,2c62,9,63,10,64,10v,1,,2,,3c64,14,64,15,64,17v,4,,6,-1,7c62,25,61,26,61,26v-1,,-2,,-4,-1c56,25,55,23,53,22,52,21,50,21,48,19,47,18,43,18,40,18v-5,,-10,3,-13,7c25,30,23,35,23,44v,4,,8,1,11c25,59,26,61,27,63v2,2,4,4,6,5c35,69,38,69,41,69v3,,6,,8,-1c51,68,53,66,55,65v1,-1,2,-2,4,-4c60,60,61,60,61,60v1,,1,,1,1c62,61,63,61,64,63v,1,,1,,2c65,67,64,68,64,70e" fillcolor="black" stroked="f">
              <v:path o:connecttype="custom" o:connectlocs="58,66;58,70;58,73;57,74;56,76;53,78;48,81;41,83;34,84;20,81;10,73;2,62;0,44;3,23;11,11;22,3;36,0;43,1;49,2;53,5;55,7;56,9;58,10;58,13;58,17;57,22;55,24;52,23;49,22;44,19;36,18;25,23;21,42;22,53;25,61;31,65;37,65;45,65;51,63;53,59;55,58;56,59;58,61;58,63;58,66" o:connectangles="0,0,0,0,0,0,0,0,0,0,0,0,0,0,0,0,0,0,0,0,0,0,0,0,0,0,0,0,0,0,0,0,0,0,0,0,0,0,0,0,0,0,0,0,0"/>
            </v:shape>
            <v:shape id="Freeform 48" o:spid="_x0000_s39721" style="position:absolute;left:583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f5qsQA&#10;AADdAAAADwAAAGRycy9kb3ducmV2LnhtbERPzWrCQBC+F/oOyxS81Y1ao0RXCdKWgvRgmgcYsmMS&#10;zM6G3a3GPn1XELzNx/c76+1gOnEm51vLCibjBARxZXXLtYLy5+N1CcIHZI2dZVJwJQ/bzfPTGjNt&#10;L3ygcxFqEUPYZ6igCaHPpPRVQwb92PbEkTtaZzBE6GqpHV5iuOnkNElSabDl2NBgT7uGqlPxaxQ4&#10;HmZl8Z4f0ul39Vku9rs+/7sqNXoZ8hWIQEN4iO/uLx3np/M3uH0TT5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3+arEAAAA3QAAAA8AAAAAAAAAAAAAAAAAmAIAAGRycy9k&#10;b3ducmV2LnhtbFBLBQYAAAAABAAEAPUAAACJAwAAAAA=&#10;" path="m75,83v,,,1,-1,1c74,85,74,85,72,85v-1,,-1,1,-2,1c69,86,67,86,65,86v-2,,-3,,-4,c59,86,58,86,58,85,57,84,57,84,56,84v-1,,-1,-1,-1,-1l55,74v-3,4,-8,8,-13,10c38,87,33,88,29,88,23,88,19,87,15,85,11,83,8,81,6,78,4,75,2,71,2,67,1,63,,58,,52l,4c,3,,3,,3,1,3,1,2,2,2,3,2,4,1,6,1v1,-1,3,,5,c13,1,15,1,16,1v2,,3,,4,1c21,2,21,2,21,3v1,,1,,1,1l22,49v,4,,7,1,9c23,60,24,62,25,63v2,2,3,3,4,4c31,69,33,69,35,69v3,,6,-2,9,-4c46,63,49,60,53,56l53,4v,-1,,-1,,-2c54,2,54,2,55,2v1,,2,-1,3,-1c60,,62,1,64,1v2,,4,,5,c70,1,71,1,72,2v2,,2,,2,c75,2,75,3,75,4r,79e" fillcolor="black" stroked="f">
              <v:path o:connecttype="custom" o:connectlocs="71,79;70,80;68,81;66,82;61,82;57,82;55,81;54,80;53,79;53,70;40,80;27,84;15,81;6,74;2,64;0,50;0,4;0,3;2,2;6,1;11,1;16,1;19,2;19,3;20,4;20,47;21,56;23,61;27,64;33,65;42,63;51,54;51,4;51,2;53,2;55,1;60,1;65,1;68,2;70,2;71,4;71,79" o:connectangles="0,0,0,0,0,0,0,0,0,0,0,0,0,0,0,0,0,0,0,0,0,0,0,0,0,0,0,0,0,0,0,0,0,0,0,0,0,0,0,0,0,0"/>
            </v:shape>
            <v:shape id="Freeform 49" o:spid="_x0000_s39720" style="position:absolute;left:5930;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sYjsEA&#10;AADdAAAADwAAAGRycy9kb3ducmV2LnhtbERPS4vCMBC+C/6HMMLeNHVBkWoU0RU9ePF1H5qxqTaT&#10;0GS17q/fLCx4m4/vObNFa2vxoCZUjhUMBxkI4sLpiksF59OmPwERIrLG2jEpeFGAxbzbmWGu3ZMP&#10;9DjGUqQQDjkqMDH6XMpQGLIYBs4TJ+7qGosxwaaUusFnCre1/MyysbRYcWow6GllqLgfv62CsPb2&#10;dPgyd/rh297vt5fV9rJR6qPXLqcgIrXxLf5373SaPx6N4O+bdIK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7GI7BAAAA3QAAAA8AAAAAAAAAAAAAAAAAmAIAAGRycy9kb3du&#10;cmV2LnhtbFBLBQYAAAAABAAEAPUAAACGAwAAAAA=&#10;" path="m51,12v,2,,4,,5c51,18,50,19,50,21v,1,,1,-1,1c48,23,48,22,48,22v-1,,-1,,-2,c46,22,45,22,44,22v-1,,-1,-1,-2,-1c41,21,40,21,39,21v-1,,-3,,-4,c34,22,33,23,31,23v-1,1,-2,3,-4,5c25,30,24,32,22,34r,50c22,84,22,85,22,85v-1,1,-1,1,-2,1c20,86,18,86,17,87v-2,,-4,,-5,c9,87,8,87,6,87,5,86,4,86,3,86,1,85,1,85,1,85,,85,,84,,84l,5c,4,,4,1,3,1,2,1,2,3,2v1,,1,,2,-1c7,1,8,1,10,1v2,,3,,4,c16,1,17,2,17,2v1,1,1,1,2,1c20,3,19,4,19,5r,9c21,12,23,9,25,7,28,5,29,4,30,2,32,1,34,1,35,v1,,3,,5,c41,,42,,43,v1,,2,,2,c46,,47,1,48,1v1,,1,,1,1c49,2,50,2,50,2v1,,,2,,2c50,5,51,6,51,7v,1,,3,,5e" fillcolor="black" stroked="f">
              <v:path o:connecttype="custom" o:connectlocs="47,12;47,17;46,21;45,22;44,22;42,22;40,22;38,21;37,21;33,21;29,22;25,26;20,32;20,80;20,81;18,82;15,83;12,83;6,83;3,82;1,81;0,80;0,5;1,3;3,2;5,1;10,1;13,1;15,2;17,3;17,5;17,14;23,7;28,2;33,0;37,0;39,0;41,0;44,1;45,2;46,2;46,4;47,7;47,12" o:connectangles="0,0,0,0,0,0,0,0,0,0,0,0,0,0,0,0,0,0,0,0,0,0,0,0,0,0,0,0,0,0,0,0,0,0,0,0,0,0,0,0,0,0,0,0"/>
            </v:shape>
            <v:shape id="AutoShape 50" o:spid="_x0000_s39719" style="position:absolute;left:598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OVB8QA&#10;AADdAAAADwAAAGRycy9kb3ducmV2LnhtbERPTWvCQBC9F/wPywjemo1CUpNmFbEI0lOrIvQ2ZKdJ&#10;aHY2ZLdJ7K/vFgre5vE+p9hOphUD9a6xrGAZxSCIS6sbrhRczofHNQjnkTW2lknBjRxsN7OHAnNt&#10;R36n4eQrEULY5aig9r7LpXRlTQZdZDviwH3a3qAPsK+k7nEM4aaVqzhOpcGGQ0ONHe1rKr9O30ZB&#10;luxWH+Yl/cnsU4Ntdn17jWlUajGfds8gPE3+Lv53H3WYnyYp/H0TT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jlQfEAAAA3QAAAA8AAAAAAAAAAAAAAAAAmAIAAGRycy9k&#10;b3ducmV2LnhtbFBLBQYAAAAABAAEAPUAAACJAwAAAAA=&#10;" adj="0,,0" path="m77,42v,2,-1,4,-2,6c74,50,72,50,70,50r-48,c22,53,23,56,23,59v1,2,3,5,4,7c29,68,31,69,34,70v2,,6,2,10,2c47,72,51,72,53,71v3,-1,6,-1,8,-2c64,69,65,68,66,67v2,,3,,4,c70,67,71,67,71,67v,1,1,1,1,1c72,68,73,69,73,70v,,,2,,4c73,75,73,76,73,77v,1,,2,-1,3c72,80,72,81,72,81v-1,1,-1,1,-1,1c71,83,69,84,68,84v-2,1,-4,1,-7,2c59,87,56,87,52,88v-3,1,-7,1,-10,1c35,89,28,87,23,86,18,84,14,81,10,78,6,74,4,70,2,64,1,59,,52,,45,,38,1,32,2,26,4,21,7,15,10,12,14,8,18,5,23,2,28,,34,,40,v6,,12,1,16,2c61,4,65,7,68,10v4,4,5,8,6,13c76,27,77,32,77,38r,4xm55,35c55,29,54,25,51,21,48,17,45,15,39,15v-3,,-5,1,-7,2c30,18,28,19,27,21v-1,2,-2,4,-4,6c22,30,22,32,22,35r33,xe" fillcolor="black" stroked="f">
              <v:stroke joinstyle="round"/>
              <v:formulas/>
              <v:path o:connecttype="custom" o:connectlocs="73,40;71,46;66,48;20,48;21,57;25,64;32,66;42,68;51,67;57,66;62,65;66,65;67,65;68,65;69,66;69,70;69,73;68,76;68,77;67,78;64,80;57,82;50,84;40,85;21,82;10,74;2,62;0,43;2,24;10,12;21,2;38,0;54,2;64,10;70,22;73,36;73,40;53,33;49,21;37,15;30,17;25,21;21,25;20,33;53,33" o:connectangles="0,0,0,0,0,0,0,0,0,0,0,0,0,0,0,0,0,0,0,0,0,0,0,0,0,0,0,0,0,0,0,0,0,0,0,0,0,0,0,0,0,0,0,0,0"/>
            </v:shape>
            <v:shape id="Freeform 51" o:spid="_x0000_s39718" style="position:absolute;left:6079;top:823;width:59;height:118;visibility:visible;mso-wrap-style:none;v-text-anchor:middle" coordsize="6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sjzsUA&#10;AADdAAAADwAAAGRycy9kb3ducmV2LnhtbERP22oCMRB9F/oPYQp9kZq1l61sjSKCVCgiXQv1cdhM&#10;N4ubyZJEXf/eFAq+zeFcZzrvbStO5EPjWMF4lIEgrpxuuFbwvVs9TkCEiKyxdUwKLhRgPrsbTLHQ&#10;7sxfdCpjLVIIhwIVmBi7QspQGbIYRq4jTtyv8xZjgr6W2uM5hdtWPmVZLi02nBoMdrQ0VB3Ko1VQ&#10;tp9ZsxmO/Y7Nfrvevvw854cPpR7u+8U7iEh9vIn/3Wud5uevb/D3TTp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yPOxQAAAN0AAAAPAAAAAAAAAAAAAAAAAJgCAABkcnMv&#10;ZG93bnJldi54bWxQSwUGAAAAAAQABAD1AAAAigMAAAAA&#10;" path="m39,86r3,6c42,94,43,97,44,98v1,2,1,4,1,5c45,106,44,108,43,110v-1,2,-2,4,-4,5c37,116,36,117,33,118v-2,,-5,1,-8,1c23,119,21,119,19,118v-3,,-4,,-6,-1c12,116,11,116,10,116v-1,,-1,-1,-2,-1c8,114,8,114,8,113v,-1,,-2,,-3c8,108,8,106,8,105v1,-1,1,-1,3,-1l21,104v2,,3,-1,4,-1c26,102,26,101,26,99v,,,-1,,-2c25,96,25,95,25,94l22,88c19,87,15,87,12,86,9,86,7,85,6,84,4,84,3,82,2,82,2,81,1,80,,79,,78,,76,,73,,71,,70,,69,,68,,67,,67,,66,1,65,2,65v,,,,1,c3,65,4,65,6,66v1,1,2,2,5,2c13,69,15,70,17,71v2,1,6,1,8,1c28,72,29,72,31,72v2,-1,3,-2,4,-2c36,69,37,68,37,67v1,-1,1,-3,1,-4c38,61,38,60,37,58,36,56,34,56,33,55v-2,,-4,-2,-7,-3c24,52,22,51,20,50,17,48,15,47,12,46,10,45,8,43,6,42,4,40,3,37,2,35,1,32,,29,,25,,21,1,18,3,15,4,12,6,9,9,6,12,4,15,2,19,1,23,,28,,32,v3,,5,,8,c42,1,44,1,46,1v1,1,3,1,4,2c51,4,53,4,53,5v1,,1,,1,1c54,6,55,7,55,8v,,,1,,2c55,11,55,12,55,13v,2,,3,,4c55,18,55,19,55,19v,1,-1,2,-1,2c54,21,53,21,53,21v-1,,-2,,-3,-1c49,19,48,19,46,18v-1,,-4,-1,-5,-1c39,16,36,15,33,15v-2,,-4,,-5,1c26,17,25,17,24,18v-1,,-1,1,-2,3c21,22,21,22,21,23v,3,1,4,2,6c24,30,25,31,28,31v2,1,4,2,6,3c36,35,38,36,41,37v2,1,4,2,6,3c50,42,52,43,54,45v1,2,3,4,4,7c59,55,60,57,60,61v,4,-1,8,-2,12c56,76,53,79,50,81v-3,3,-7,4,-11,5e" fillcolor="black" stroked="f">
              <v:path o:connecttype="custom" o:connectlocs="40,89;43,99;37,111;23,115;13,113;8,111;8,106;11,100;23,99;24,93;20,86;6,82;0,77;0,67;2,63;6,64;15,69;29,70;35,65;35,56;24,50;12,44;2,33;3,15;17,1;38,0;46,3;50,6;51,10;51,17;50,21;46,20;39,17;26,16;20,21;21,29;32,32;44,38;54,50;54,71;37,84" o:connectangles="0,0,0,0,0,0,0,0,0,0,0,0,0,0,0,0,0,0,0,0,0,0,0,0,0,0,0,0,0,0,0,0,0,0,0,0,0,0,0,0,0"/>
            </v:shape>
            <v:shape id="Freeform 52" o:spid="_x0000_s39717" style="position:absolute;left:6145;top:804;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acgA&#10;AADdAAAADwAAAGRycy9kb3ducmV2LnhtbESPQWvCQBCF74X+h2UKvRTdtFDR6CqlWOihhxoVPI7Z&#10;MQnNzqa7q6b99c5B8DbDe/PeN7NF71p1ohAbzwaehxko4tLbhisDm/XHYAwqJmSLrWcy8EcRFvP7&#10;uxnm1p95RaciVUpCOOZooE6py7WOZU0O49B3xKIdfHCYZA2VtgHPEu5a/ZJlI+2wYWmosaP3msqf&#10;4ugMPP23/XIbJqvmd7Pbx+L7a3k8jI15fOjfpqAS9elmvl5/WsEfvQqufCMj6P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3+JpyAAAAN0AAAAPAAAAAAAAAAAAAAAAAJgCAABk&#10;cnMvZG93bnJldi54bWxQSwUGAAAAAAQABAD1AAAAjQMAAAAA&#10;" path="m55,95v,2,,4,-1,6c53,102,53,103,53,104v-1,,-1,,-2,1c49,106,48,106,47,106v-1,1,-3,1,-4,1c42,108,39,107,38,107v-5,,-8,,-12,-1c23,104,21,103,18,101,16,98,14,95,14,92,13,89,12,84,12,80r,-41l3,39v-1,,-2,,-2,-2c,35,,34,,30,,29,,27,,26,,25,,24,1,23v,-1,,-1,,-1c1,22,2,21,3,21r9,l12,4v,-1,,-2,1,-2c13,2,13,1,14,1v1,,2,,4,-1c19,,21,,23,v2,,4,,6,c30,,31,1,32,1v,1,1,1,2,1c34,3,34,3,34,4r,17l51,21v1,,1,,2,1c53,22,53,22,53,23v,,1,2,2,3c55,27,55,29,55,30v,4,-1,6,-2,7c53,38,52,39,51,39r-17,l34,76v,4,1,7,2,9c38,87,40,89,43,89v1,,3,,4,-1c48,87,48,88,49,87v,,1,,2,c51,87,52,86,52,86r1,1c53,87,53,87,54,88v1,1,,2,1,3c55,92,55,93,55,95e" fillcolor="black" stroked="f">
              <v:path o:connecttype="custom" o:connectlocs="51,91;50,97;49,100;47,101;43,102;40,103;36,103;24,102;16,97;14,88;12,78;12,37;3,37;1,35;0,28;0,26;1,23;1,22;3,21;12,21;12,4;13,2;14,1;16,0;21,0;27,0;30,1;32,2;32,4;32,21;47,21;49,22;49,23;51,26;51,28;49,35;47,37;32,37;32,74;34,81;40,85;43,84;45,83;47,83;48,82;49,83;50,84;51,87;51,91" o:connectangles="0,0,0,0,0,0,0,0,0,0,0,0,0,0,0,0,0,0,0,0,0,0,0,0,0,0,0,0,0,0,0,0,0,0,0,0,0,0,0,0,0,0,0,0,0,0,0,0,0"/>
            </v:shape>
            <v:shape id="AutoShape 53" o:spid="_x0000_s39716" style="position:absolute;left:6214;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w48AA&#10;AADdAAAADwAAAGRycy9kb3ducmV2LnhtbERPzYrCMBC+L/gOYQRva2rBotUoIiiC68HqAwzN2Fab&#10;SWmi1rffCIK3+fh+Z77sTC0e1LrKsoLRMAJBnFtdcaHgfNr8TkA4j6yxtkwKXuRguej9zDHV9slH&#10;emS+ECGEXYoKSu+bVEqXl2TQDW1DHLiLbQ36ANtC6hafIdzUMo6iRBqsODSU2NC6pPyW3Y2CPL5y&#10;gVnyt612tJcbqw9xNlVq0O9WMxCeOv8Vf9w7HeYn4ym8vwknyM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w48AAAADdAAAADwAAAAAAAAAAAAAAAACYAgAAZHJzL2Rvd25y&#10;ZXYueG1sUEsFBgAAAAAEAAQA9QAAAIUDAAAAAA==&#10;" adj="0,,0" path="m22,117v,,,1,,1c21,119,20,119,20,119v-1,,-2,,-4,1c15,120,13,120,11,120v-2,,-4,,-5,c5,119,3,119,2,119,1,118,1,118,1,118,,118,,117,,117l,38c,37,,37,1,37v,-1,1,-2,1,-2c3,35,5,35,6,34v1,,3,,5,c14,34,15,34,16,34v2,,3,1,4,1c21,36,21,36,22,37v,,,,,1l22,117xm26,11v,5,-1,8,-3,10c21,22,18,23,13,23,8,23,5,22,3,21,1,19,,16,,12,,7,1,4,3,3,5,1,8,,13,v5,,8,,10,2c25,4,26,7,26,11xe" fillcolor="black" stroked="f">
              <v:stroke joinstyle="round"/>
              <v:formulas/>
              <v:path o:connecttype="custom" o:connectlocs="19,113;19,114;18,115;14,116;9,116;6,116;2,115;1,114;0,113;0,36;1,35;2,33;6,32;9,32;14,32;18,33;19,35;19,36;19,113;22,11;19,21;11,23;3,21;0,12;3,3;11,0;19,2;22,11" o:connectangles="0,0,0,0,0,0,0,0,0,0,0,0,0,0,0,0,0,0,0,0,0,0,0,0,0,0,0,0"/>
            </v:shape>
            <v:shape id="Freeform 54" o:spid="_x0000_s39715" style="position:absolute;left:6249;top:884;width:35;height:50;visibility:visible;mso-wrap-style:none;v-text-anchor:middle" coordsize="3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p4KscA&#10;AADdAAAADwAAAGRycy9kb3ducmV2LnhtbESPT2vCQBDF74LfYRmhF9FNSwk1ukopWBR68U/vQ3ZM&#10;gtnZNLs1ST995yB4m+G9ee83q03vanWjNlSeDTzPE1DEubcVFwbOp+3sDVSIyBZrz2RgoACb9Xi0&#10;wsz6jg90O8ZCSQiHDA2UMTaZ1iEvyWGY+4ZYtItvHUZZ20LbFjsJd7V+SZJUO6xYGkps6KOk/Hr8&#10;dQY+L3+v2+Y83Q/fQ77rhi88LPY/xjxN+vclqEh9fJjv1zsr+Gkq/PKNjK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6eCrHAAAA3QAAAA8AAAAAAAAAAAAAAAAAmAIAAGRy&#10;cy9kb3ducmV2LnhtbFBLBQYAAAAABAAEAPUAAACMAwAAAAA=&#10;" path="m36,9v,2,-1,4,-1,7c35,18,35,19,34,21v-1,2,-1,3,-2,5c31,28,30,29,29,31l17,47v,1,-1,2,-1,2c15,50,15,50,14,50v,,-2,,-3,1c11,51,9,51,8,51v-2,,-4,,-5,c2,50,2,50,1,50,,49,,49,,49v,,,-1,1,-2l12,23,12,9v,-2,,-3,,-5c13,3,14,2,15,2,16,1,17,,18,v1,,3,,6,c26,,28,,29,v1,1,3,1,4,2c34,2,35,3,35,4v1,2,1,3,1,5e" fillcolor="black" stroked="f">
              <v:path o:connecttype="custom" o:connectlocs="32,9;31,14;30,19;28,24;26,29;15,43;14,45;12,46;9,47;8,47;3,47;1,46;0,45;1,43;10,21;10,9;10,4;13,2;16,0;22,0;26,0;29,2;31,4;32,9" o:connectangles="0,0,0,0,0,0,0,0,0,0,0,0,0,0,0,0,0,0,0,0,0,0,0,0"/>
            </v:shape>
            <v:shape id="AutoShape 55" o:spid="_x0000_s39714" style="position:absolute;left:6346;top:795;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EN8EA&#10;AADdAAAADwAAAGRycy9kb3ducmV2LnhtbERPTYvCMBC9L/gfwgje1rQeylqNIoogeNIqeByasa02&#10;k9JErf76jSB4m8f7nOm8M7W4U+sqywriYQSCOLe64kLBIVv//oFwHlljbZkUPMnBfNb7mWKq7YN3&#10;dN/7QoQQdikqKL1vUildXpJBN7QNceDOtjXoA2wLqVt8hHBTy1EUJdJgxaGhxIaWJeXX/c0ooONp&#10;VTeL8Tg+Zq8t7daXa5xdlBr0u8UEhKfOf8Uf90aH+UkSw/ubcIK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rBDfBAAAA3QAAAA8AAAAAAAAAAAAAAAAAmAIAAGRycy9kb3du&#10;cmV2LnhtbFBLBQYAAAAABAAEAPUAAACGAwAAAAA=&#10;" adj="0,,0" path="m85,112v,,,1,-1,1c84,114,84,114,83,114v-1,,-2,,-4,1c78,115,75,115,72,115v-2,,-5,,-6,c64,114,63,114,63,114v-1,,-2,-1,-2,-1c61,112,60,112,60,111l50,85c49,83,47,80,46,78,45,76,44,74,42,72,41,71,39,70,37,69,36,68,33,68,31,68r-7,l24,111v,1,,1,-1,2c23,113,22,114,21,114v,,-2,,-4,1c16,115,14,115,12,115v-2,,-4,,-5,c6,115,4,114,3,114,2,113,2,113,1,113,,112,,112,,111l,8c,5,1,3,3,2,4,1,6,,7,l37,v3,,5,,7,c46,,48,1,50,1v4,1,8,2,12,3c66,6,69,8,71,11v3,2,5,5,6,9c78,23,79,27,79,32v,4,,7,-1,10c76,46,75,48,74,50v-2,3,-5,5,-7,7c64,59,61,60,57,62v2,,4,1,5,2c63,66,64,67,66,68v2,2,2,4,4,6c71,76,72,79,73,81r10,23c84,106,84,108,84,109v,1,1,2,1,3xm57,34v,-4,-1,-7,-2,-10c53,21,50,20,47,19v-1,,-3,,-5,-1c40,17,39,18,36,18r-10,l26,50r12,c41,50,44,50,46,49v2,,5,-2,6,-3c54,44,55,42,56,41v1,-2,1,-5,1,-7xe" fillcolor="black" stroked="f">
              <v:stroke joinstyle="round"/>
              <v:formulas/>
              <v:path o:connecttype="custom" o:connectlocs="81,108;80,109;79,110;75,111;68,111;63,111;61,110;59,109;58,107;48,83;44,76;40,70;35,67;29,66;22,66;22,107;21,109;21,110;17,111;12,111;7,111;3,110;1,109;0,107;0,8;3,2;7,0;35,0;42,0;48,1;60,4;67,11;73,20;75,30;74,40;70,48;63,55;55,60;60,62;63,66;66,72;69,79;79,100;80,105;81,108;55,32;53,24;45,19;40,18;34,18;24,18;24,48;36,48;44,47;50,44;54,39;55,32" o:connectangles="0,0,0,0,0,0,0,0,0,0,0,0,0,0,0,0,0,0,0,0,0,0,0,0,0,0,0,0,0,0,0,0,0,0,0,0,0,0,0,0,0,0,0,0,0,0,0,0,0,0,0,0,0,0,0,0,0"/>
            </v:shape>
            <v:shape id="AutoShape 56" o:spid="_x0000_s39713" style="position:absolute;left:643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Ui8UA&#10;AADdAAAADwAAAGRycy9kb3ducmV2LnhtbERPTWvCQBC9C/6HZYReQt3UQiipGymK0osFbQ/pbchO&#10;ssHsbMxuNf77bkHobR7vc5ar0XbiQoNvHSt4mqcgiCunW24UfH1uH19A+ICssXNMCm7kYVVMJ0vM&#10;tbvygS7H0IgYwj5HBSaEPpfSV4Ys+rnriSNXu8FiiHBopB7wGsNtJxdpmkmLLccGgz2tDVWn449V&#10;sEu2u/J5v0nW36dz/ZGYsSv1QamH2fj2CiLQGP7Fd/e7jvOzbAF/38QTZP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e1SLxQAAAN0AAAAPAAAAAAAAAAAAAAAAAJgCAABkcnMv&#10;ZG93bnJldi54bWxQSwUGAAAAAAQABAD1AAAAigMAAAAA&#10;" adj="0,,0" path="m84,43v,7,-1,13,-3,19c79,68,77,72,73,76v-4,4,-8,7,-13,9c54,87,48,89,41,89,34,89,28,87,23,86,17,84,13,81,10,77,7,74,4,69,2,64,,59,,52,,45,,38,1,32,3,26,4,21,7,16,11,12,14,8,19,5,24,3,29,1,36,,43,v7,,13,1,18,2c66,4,70,7,74,11v3,4,6,8,7,14c83,30,84,36,84,43xm63,44v,-4,,-7,-1,-10c61,30,60,27,59,25,58,23,56,21,53,19,51,18,48,17,44,17v-3,,-6,1,-9,2c33,20,31,22,29,25v-2,2,-3,5,-3,8c25,36,25,40,25,44v,4,,8,1,11c26,57,27,61,28,64v2,3,4,4,7,5c38,70,40,71,44,71v3,,6,-1,8,-2c55,68,57,67,59,64v1,-3,2,-5,3,-8c63,53,63,48,63,44xe" fillcolor="black" stroked="f">
              <v:stroke joinstyle="round"/>
              <v:formulas/>
              <v:path o:connecttype="custom" o:connectlocs="80,41;77,60;69,72;58,81;39,85;21,82;10,73;2,62;0,43;3,24;11,12;22,3;41,0;59,2;70,11;77,23;80,41;61,42;60,32;57,23;51,19;42,17;33,19;27,23;24,31;23,42;24,53;26,62;33,66;42,67;50,66;57,62;60,54;61,42" o:connectangles="0,0,0,0,0,0,0,0,0,0,0,0,0,0,0,0,0,0,0,0,0,0,0,0,0,0,0,0,0,0,0,0,0,0"/>
            </v:shape>
            <v:shape id="Freeform 57" o:spid="_x0000_s39712" style="position:absolute;left:6540;top:823;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lBAcUA&#10;AADdAAAADwAAAGRycy9kb3ducmV2LnhtbESPQWsCMRCF74L/IYzQmybaspTVKKIUhJ6qtvU43Ux3&#10;FzeTJUnX9d83guBthvfeN28Wq942oiMfascaphMFgrhwpuZSw/HwNn4FESKywcYxabhSgNVyOFhg&#10;btyFP6jbx1IkCIccNVQxtrmUoajIYpi4ljhpv85bjGn1pTQeLwluGzlTKpMWa04XKmxpU1Fx3v/Z&#10;RDm/X83Ll9r2O0/qNM0+u++fRuunUb+eg4jUx4f5nt6ZVD/LnuH2TRpB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2UEBxQAAAN0AAAAPAAAAAAAAAAAAAAAAAJgCAABkcnMv&#10;ZG93bnJldi54bWxQSwUGAAAAAAQABAD1AAAAigMAAAAA&#10;" path="m124,84v,,,1,,1c123,86,123,86,122,86v,,-1,,-3,1c118,87,115,87,114,87v-3,,-5,,-6,c106,86,105,86,105,86v-1,-1,-2,-1,-2,-1c103,84,102,84,102,84r,-48c102,34,102,31,102,30v-1,-2,-2,-5,-2,-6c99,23,97,21,96,20,94,19,92,19,90,19v-2,,-5,1,-8,3c79,23,77,27,73,31r,53c73,84,73,85,73,85v-1,,-1,1,-2,1c71,86,69,86,68,87v-2,,-4,,-5,c60,87,59,87,57,87,56,86,55,86,54,86,52,85,52,85,52,85,51,84,51,84,51,84r,-48c51,34,51,31,51,30,50,28,49,25,49,24,48,23,46,21,45,20,43,19,41,19,39,19v-3,,-6,1,-8,3c29,23,25,27,22,31r,53c22,84,22,85,21,85v,,-1,1,-1,1c19,86,17,86,16,87v-2,,-3,,-5,c9,87,7,87,5,87,4,86,3,86,2,86,1,85,1,85,,85v,,,-1,,-1l,5c,4,,4,,3,1,2,1,2,2,2v1,,2,,3,-1c6,1,8,1,9,1v2,,4,,5,c15,1,16,2,17,2v,1,1,1,1,1c19,3,18,4,18,5r,9c23,9,28,6,32,3,35,,41,,45,v4,,6,,9,1c57,1,59,2,61,4v2,1,4,2,5,4c67,10,69,12,70,14v2,-2,5,-5,7,-6c79,6,81,4,84,3,86,2,88,1,90,1,92,,94,,97,v5,,9,1,13,2c113,4,116,6,118,9v3,3,4,7,5,11c124,24,124,29,124,33r,51e" fillcolor="black" stroked="f">
              <v:path o:connecttype="custom" o:connectlocs="120,81;115,83;104,83;99,81;98,34;96,22;88,19;71,29;71,81;66,83;55,83;50,81;49,34;47,22;37,19;22,29;21,81;16,83;5,83;0,81;0,5;2,2;9,1;17,2;18,5;31,3;52,1;64,8;75,8;88,1;106,2;119,20;120,80" o:connectangles="0,0,0,0,0,0,0,0,0,0,0,0,0,0,0,0,0,0,0,0,0,0,0,0,0,0,0,0,0,0,0,0,0"/>
            </v:shape>
            <v:shape id="AutoShape 58" o:spid="_x0000_s39711" style="position:absolute;left:6681;top:786;width:71;height:125;visibility:visible;mso-wrap-style:none;v-text-anchor:middle" coordsize="73,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3TMcQA&#10;AADdAAAADwAAAGRycy9kb3ducmV2LnhtbERP32vCMBB+H+x/CDfwbaYT6bQaZQwcgvRhOoaPR3M2&#10;Zc2lJJmt/vVmMPDtPr6ft1wPthVn8qFxrOBlnIEgrpxuuFbwddg8z0CEiKyxdUwKLhRgvXp8WGKh&#10;Xc+fdN7HWqQQDgUqMDF2hZShMmQxjF1HnLiT8xZjgr6W2mOfwm0rJ1mWS4sNpwaDHb0bqn72v1ZB&#10;30+u5dxcXv2ONuX043tb5+VRqdHT8LYAEWmId/G/e6vT/Dyfwt836QS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90zHEAAAA3QAAAA8AAAAAAAAAAAAAAAAAmAIAAGRycy9k&#10;b3ducmV2LnhtbFBLBQYAAAAABAAEAPUAAACJAwAAAAA=&#10;" adj="0,,0" path="m72,121v,1,,1,-1,2c71,123,70,123,69,123v-2,1,-3,1,-6,1c61,124,59,124,58,123v-1,,-3,,-3,c54,123,54,122,54,121r,-7c51,118,48,121,43,123v-4,1,-8,3,-14,3c25,126,21,125,17,124v-3,-1,-6,-3,-9,-5c6,117,4,114,3,111,2,107,,104,,100,,95,2,91,3,88v2,-4,5,-7,8,-8c15,78,19,76,25,75v6,-2,11,-2,18,-2l51,73r,-5c51,66,51,64,50,62v,-3,-1,-4,-2,-5c46,56,45,55,43,55,41,54,39,54,36,54v-4,,-7,,-10,1c23,55,20,56,18,58v-2,1,-4,1,-5,2c12,62,10,62,9,62v-1,,-1,,-2,-1c7,60,6,60,6,59v,,,-1,-1,-3c4,55,5,54,5,52v,-1,,-3,1,-4c6,47,6,46,7,45v1,-1,3,-2,4,-3c13,41,16,41,19,39v2,-1,5,-1,9,-2c31,37,35,37,38,37v6,,11,,16,1c58,39,62,42,65,44v2,2,4,6,6,10c72,58,72,62,72,68r,53xm54,87r-9,c41,87,39,87,36,88v-3,,-5,1,-6,2c28,92,27,93,26,94v,1,-1,3,-1,5c25,102,26,105,28,107v3,2,6,3,9,3c40,110,43,109,46,107v3,-1,5,-3,8,-6l54,87xm34,25v-1,1,-2,1,-2,1c31,26,31,28,30,28v-1,,-2,,-3,c26,28,25,28,23,28v-2,,-4,,-5,c17,27,15,28,15,27v,-1,,-1,,-2c15,25,16,24,17,22l31,3v,-1,1,-2,1,-2c33,1,34,1,35,v1,,1,,3,c39,,40,,43,v1,,3,,4,c48,,49,,51,v1,,1,1,1,1c53,2,53,2,54,3l68,22v1,2,1,2,1,3c69,26,70,26,69,27v,1,-1,1,-2,1c66,28,64,28,61,28v-1,,-3,,-4,c56,28,55,28,55,28v-1,,-2,-1,-2,-2c52,26,52,26,52,25l43,12,34,25xe" fillcolor="black" stroked="f">
              <v:stroke joinstyle="round"/>
              <v:formulas/>
              <v:path o:connecttype="custom" o:connectlocs="67,119;59,120;52,119;52,110;27,122;8,115;0,96;11,78;41,71;49,66;46,55;34,52;18,56;9,60;6,57;5,50;7,43;18,37;36,35;61,42;68,66;52,85;34,86;24,92;26,103;44,103;52,85;30,26;25,28;18,28;15,25;29,3;33,0;41,0;49,0;52,3;65,25;63,28;53,28;51,26;41,12" o:connectangles="0,0,0,0,0,0,0,0,0,0,0,0,0,0,0,0,0,0,0,0,0,0,0,0,0,0,0,0,0,0,0,0,0,0,0,0,0,0,0,0,0"/>
            </v:shape>
            <v:shape id="Freeform 59" o:spid="_x0000_s39710" style="position:absolute;left:6776;top:823;width:73;height:86;visibility:visible;mso-wrap-style:none;v-text-anchor:middle" coordsize="7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J1jMEA&#10;AADdAAAADwAAAGRycy9kb3ducmV2LnhtbERPS2sCMRC+F/ofwgi91YktXerWKK0geCs+6HnYjPvo&#10;ZrJsoq7/3giCt/n4njNbDK5VJ+5D7cXAZKxBsRTe1lIa2O9Wr5+gQiSx1HphAxcOsJg/P80ot/4s&#10;Gz5tY6lSiIScDFQxdjliKCp2FMa+Y0ncwfeOYoJ9ibancwp3Lb5pnaGjWlJDRR0vKy7+t0dn4Afx&#10;nfYam99ar+WwmjZ/7bQx5mU0fH+BijzEh/juXts0P8s+4PZNOgH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idYzBAAAA3QAAAA8AAAAAAAAAAAAAAAAAmAIAAGRycy9kb3du&#10;cmV2LnhtbFBLBQYAAAAABAAEAPUAAACGAwAAAAA=&#10;" path="m74,84v,,,1,,1c73,86,73,86,72,86v,,-2,,-3,1c67,87,65,87,64,87v-3,,-4,,-6,c56,86,55,86,55,86,54,85,53,85,53,85,52,84,52,84,52,84r,-46c52,35,52,31,52,30,51,28,50,25,49,24,48,23,47,21,45,20,43,19,42,19,39,19v-3,,-5,1,-8,3c28,23,25,27,22,31r,53c22,84,22,85,21,85v,,-1,1,-2,1c19,86,17,86,16,87v-2,,-3,,-5,c9,87,7,87,5,87,4,86,3,86,2,86,1,85,1,85,,85v,,,-1,,-1l,5c,4,,4,,3,1,2,1,2,2,2v1,,2,,3,-1c6,1,8,1,9,1v2,,4,,5,c15,1,16,2,17,2v,1,1,1,1,1c19,3,18,4,18,5r,9c23,9,27,6,32,3,36,,41,,46,v5,,10,1,13,2c63,4,66,6,68,9v2,3,4,7,5,11c73,24,74,29,74,35r,49e" fillcolor="black" stroked="f">
              <v:path o:connecttype="custom" o:connectlocs="70,80;70,81;68,82;65,83;60,83;55,83;53,82;51,81;50,80;50,36;50,28;47,22;43,20;37,19;29,22;20,29;20,80;19,81;18,82;16,83;11,83;5,83;2,82;0,81;0,80;0,5;0,3;2,2;5,1;9,1;14,1;17,2;18,3;18,5;18,14;30,3;44,0;55,2;64,9;69,20;70,33;70,80" o:connectangles="0,0,0,0,0,0,0,0,0,0,0,0,0,0,0,0,0,0,0,0,0,0,0,0,0,0,0,0,0,0,0,0,0,0,0,0,0,0,0,0,0,0"/>
            </v:shape>
            <v:shape id="AutoShape 60" o:spid="_x0000_s39709" style="position:absolute;left:6870;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0VtcIA&#10;AADdAAAADwAAAGRycy9kb3ducmV2LnhtbERPTWsCMRC9F/ofwhS81awWFtkaRaoWLz1Uy56Hzbi7&#10;uJlskxjjv28Khd7m8T5nuU5mEJGc7y0rmE0LEMSN1T23Cr5O++cFCB+QNQ6WScGdPKxXjw9LrLS9&#10;8SfFY2hFDmFfoYIuhLGS0jcdGfRTOxJn7mydwZCha6V2eMvhZpDzoiilwZ5zQ4cjvXXUXI5Xo4DP&#10;7r5Nafei2zrOdh/fsV68R6UmT2nzCiJQCv/iP/dB5/llWcLvN/kE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PRW1wgAAAN0AAAAPAAAAAAAAAAAAAAAAAJgCAABkcnMvZG93&#10;bnJldi54bWxQSwUGAAAAAAQABAD1AAAAhwM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0,113;19,114;18,115;16,116;11,116;6,116;4,115;2,114;1,113;1,36;2,35;4,33;6,32;11,32;16,32;18,33;19,35;20,36;20,113;21,11;18,21;10,23;3,21;0,12;3,3;11,0;18,2;21,11" o:connectangles="0,0,0,0,0,0,0,0,0,0,0,0,0,0,0,0,0,0,0,0,0,0,0,0,0,0,0,0"/>
            </v:shape>
            <v:shape id="AutoShape 61" o:spid="_x0000_s39708" style="position:absolute;left:6910;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svRMAA&#10;AADdAAAADwAAAGRycy9kb3ducmV2LnhtbERPS4vCMBC+L/gfwgh7W1M9VK1GEVHw4GF9/IChGdti&#10;MilN+vDfbwRhb/PxPWe9HawRHTW+cqxgOklAEOdOV1wouN+OPwsQPiBrNI5JwYs8bDejrzVm2vV8&#10;oe4aChFD2GeooAyhzqT0eUkW/cTVxJF7uMZiiLAppG6wj+HWyFmSpNJixbGhxJr2JeXPa2sV9Icw&#10;PyyJzVl3+/bVnrWZ/S6V+h4PuxWIQEP4F3/cJx3np+kc3t/EE+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LsvRMAAAADdAAAADwAAAAAAAAAAAAAAAACYAgAAZHJzL2Rvd25y&#10;ZXYueG1sUEsFBgAAAAAEAAQA9QAAAIUDAAAAAA==&#10;" adj="0,,0" path="m72,84v,1,-1,1,-1,2c70,86,70,86,69,86v-2,1,-4,1,-6,1c60,87,58,87,57,86v-1,,-2,,-3,c54,86,54,85,54,84r,-7c50,81,47,84,42,86v-3,1,-8,3,-13,3c24,89,21,88,17,87,13,86,11,84,8,82,5,80,3,77,2,74,1,70,,67,,63,,58,1,54,3,51v1,-4,4,-7,8,-8c14,41,19,39,24,38v6,-2,12,-2,18,-2l50,36r,-5c50,29,50,27,50,25,49,22,48,21,47,20,46,19,45,18,42,18,40,17,39,17,36,17v-4,,-8,,-11,1c23,18,20,19,18,21v-3,1,-4,1,-6,2c11,25,10,25,8,25v,,-1,,-1,-1c6,23,6,23,6,22v,,-1,-1,-2,-3c4,18,4,17,4,15v,-1,,-3,1,-4c6,10,6,9,7,8,8,7,9,6,11,5,12,4,15,4,18,2,21,1,24,1,27,v4,,7,,10,c44,,49,,53,1v5,1,8,4,11,6c67,9,69,13,70,17v2,4,2,8,2,14l72,84xm50,50r-8,c38,50,35,50,32,51v-3,,-4,1,-6,2c24,55,23,56,23,57v-1,1,-1,3,-1,5c22,65,23,68,25,70v2,2,5,3,8,3c37,73,40,72,42,70v3,-1,6,-3,8,-6l50,50xe" fillcolor="black" stroked="f">
              <v:stroke joinstyle="round"/>
              <v:formulas/>
              <v:path o:connecttype="custom" o:connectlocs="68,80;67,82;65,82;59,83;53,82;52,82;52,80;52,73;40,82;27,85;17,83;8,78;2,70;0,61;3,49;11,41;22,36;40,34;48,34;48,29;48,23;45,20;40,18;34,17;23,18;18,21;12,22;8,23;7,22;6,22;4,19;4,15;5,11;7,8;11,5;18,2;25,0;35,0;51,1;60,7;66,17;68,29;68,80;48,48;40,48;30,49;24,51;21,55;20,60;23,66;31,69;40,66;48,62;48,48" o:connectangles="0,0,0,0,0,0,0,0,0,0,0,0,0,0,0,0,0,0,0,0,0,0,0,0,0,0,0,0,0,0,0,0,0,0,0,0,0,0,0,0,0,0,0,0,0,0,0,0,0,0,0,0,0,0"/>
            </v:shape>
            <v:shape id="Freeform 62" o:spid="_x0000_s39707" style="position:absolute;left:3707;top:1078;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uTOMQA&#10;AADdAAAADwAAAGRycy9kb3ducmV2LnhtbESPQWvDMAyF74P9B6PBbqvTsYWQ1i1lZbAe1xVyFbHq&#10;hMZysL0k+/fTYbCbxHt679N2v/hBTRRTH9jAelWAIm6D7dkZuHy9P1WgUka2OAQmAz+UYL+7v9ti&#10;bcPMnzSds1MSwqlGA13OY611ajvymFZhJBbtGqLHLGt02kacJdwP+rkoSu2xZ2nocKS3jtrb+dsb&#10;uL6MFZ3ccaKjuzWXuXptmngy5vFhOWxAZVryv/nv+sMKflkKrnwjI+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rkzjEAAAA3QAAAA8AAAAAAAAAAAAAAAAAmAIAAGRycy9k&#10;b3ducmV2LnhtbFBLBQYAAAAABAAEAPUAAACJAwAAAAA=&#10;" path="m85,98v,2,,3,,4c85,103,84,103,84,104v,1,,2,,2c84,107,83,107,82,108v-1,1,-2,2,-3,2c77,111,74,113,72,114v-2,1,-6,1,-9,2c59,117,55,117,51,117v-8,,-14,-1,-21,-3c24,111,19,107,14,103,9,98,6,92,4,85,2,77,,69,,60,,50,2,42,4,34,7,27,11,20,15,15,20,10,25,7,32,4,38,1,45,,53,v4,,6,,9,c65,1,68,2,71,3v3,,4,2,6,3c80,7,81,8,81,9v1,1,2,1,2,2c84,11,84,12,84,13v,1,,1,,3c84,17,84,18,84,20v,1,,3,,4c84,25,84,26,84,27v,1,-1,1,-1,2c83,29,81,29,81,29v-1,,-2,,-4,-1c76,26,75,25,72,24,70,23,68,22,65,21,62,20,58,19,54,19v-4,,-8,1,-12,3c38,24,36,26,33,30v-3,3,-4,7,-6,12c25,47,25,52,25,59v,6,1,12,3,17c29,80,31,85,33,88v3,2,6,5,10,7c47,97,50,97,55,97v4,,8,,11,-1c68,94,71,94,74,93v2,-1,3,-3,5,-4c80,88,81,88,82,88v1,,1,,1,1c83,89,84,89,84,90v1,,,2,1,3c85,94,85,96,85,98e" fillcolor="black" stroked="f">
              <v:path o:connecttype="custom" o:connectlocs="81,94;81,98;80,100;80,102;78,104;75,106;68,110;61,112;49,113;28,110;14,99;4,83;0,58;4,32;15,15;30,4;51,0;60,0;67,3;73,6;77,9;79,11;80,13;80,16;80,20;80,24;80,27;79,29;77,29;73,28;68,24;62,21;52,19;40,22;31,29;25,40;23,57;26,74;31,86;41,91;53,93;63,92;70,89;75,86;78,86;79,86;80,87;81,89;81,94" o:connectangles="0,0,0,0,0,0,0,0,0,0,0,0,0,0,0,0,0,0,0,0,0,0,0,0,0,0,0,0,0,0,0,0,0,0,0,0,0,0,0,0,0,0,0,0,0,0,0,0,0"/>
            </v:shape>
            <v:shape id="AutoShape 63" o:spid="_x0000_s39706" style="position:absolute;left:3803;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gercEA&#10;AADdAAAADwAAAGRycy9kb3ducmV2LnhtbERPzYrCMBC+C/sOYQRvmuqha7tGEXHBg4fV3QcYmtm2&#10;mExKk/749kYQvM3H9zub3WiN6Kn1tWMFy0UCgrhwuuZSwd/v93wNwgdkjcYxKbiTh932Y7LBXLuB&#10;L9RfQyliCPscFVQhNLmUvqjIol+4hjhy/661GCJsS6lbHGK4NXKVJKm0WHNsqLChQ0XF7dpZBcMx&#10;fB4zYnPW/aG7d2dtVj+ZUrPpuP8CEWgMb/HLfdJxfppm8Pwmni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oHq3BAAAA3QAAAA8AAAAAAAAAAAAAAAAAmAIAAGRycy9kb3du&#10;cmV2LnhtbFBLBQYAAAAABAAEAPUAAACGAw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68,80;66,82;64,82;59,83;53,82;52,82;51,80;51,73;40,82;27,85;17,83;8,78;2,70;0,61;2,49;10,41;22,36;40,34;48,34;48,29;48,23;45,20;40,18;33,17;23,18;17,21;12,22;8,23;6,22;5,22;4,19;4,16;5,11;6,8;10,5;18,2;25,0;35,0;51,1;60,7;66,17;68,29;68,80;48,48;40,48;30,49;24,52;20,55;19,60;23,66;31,69;40,67;48,62;48,48" o:connectangles="0,0,0,0,0,0,0,0,0,0,0,0,0,0,0,0,0,0,0,0,0,0,0,0,0,0,0,0,0,0,0,0,0,0,0,0,0,0,0,0,0,0,0,0,0,0,0,0,0,0,0,0,0,0"/>
            </v:shape>
            <v:shape id="AutoShape 64" o:spid="_x0000_s39705" style="position:absolute;left:3897;top:110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Y4sQA&#10;AADdAAAADwAAAGRycy9kb3ducmV2LnhtbESPQU/DMAyF70j8h8hI3FhaDh0qy6ZpiAq4bYO71XhN&#10;WeNUSei6f48PSNxsvef3Pq82sx/URDH1gQ2UiwIUcRtsz52Bz+PrwxOolJEtDoHJwJUSbNa3Nyus&#10;bbjwnqZD7pSEcKrRgMt5rLVOrSOPaRFGYtFOIXrMssZO24gXCfeDfiyKSnvsWRocjrRz1J4PP97A&#10;x1fpqmbK16Y87Zfx/fzd2P7FmPu7efsMKtOc/81/129W8Kul8Ms3MoJ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jmOLEAAAA3QAAAA8AAAAAAAAAAAAAAAAAmAIAAGRycy9k&#10;b3ducmV2LnhtbFBLBQYAAAAABAAEAPUAAACJAwAAAAA=&#10;" adj="0,,0" path="m79,43v,7,-1,13,-3,19c75,68,73,72,70,76v-3,4,-7,8,-11,9c55,88,50,89,45,89v-3,,-5,,-7,-1c37,88,34,87,33,86,31,85,29,84,28,82,26,81,24,80,22,78r,36c22,115,22,115,21,116v,,-1,1,-1,1c19,117,17,118,16,118v-2,,-3,,-5,c9,118,7,118,5,118v-1,,-2,,-3,-1c1,117,1,116,,116v,-1,,-1,,-2l,5c,4,,4,,3,1,2,1,2,1,2v1,,2,,4,-1c7,1,7,1,9,1v2,,3,,4,c14,1,16,2,16,2v1,1,2,1,2,1c18,3,18,4,18,5r,9c21,12,23,9,25,8,28,6,30,4,32,3,34,2,37,1,39,1,41,,44,,47,v5,,11,1,15,3c65,5,69,9,71,12v2,4,5,9,6,14c78,31,79,37,79,43xm57,44v,-3,,-6,,-9c56,32,55,29,54,26,53,23,51,22,49,21,48,19,45,18,42,18v-1,,-3,,-4,1c37,19,35,20,33,21v-1,1,-2,2,-4,4c27,27,26,29,24,31r,26c27,61,30,64,33,67v3,2,6,3,8,3c44,70,47,69,49,68v2,-2,3,-4,4,-6c54,60,56,57,56,54v1,-4,1,-6,1,-10xe" fillcolor="black" stroked="f">
              <v:stroke joinstyle="round"/>
              <v:formulas/>
              <v:path o:connecttype="custom" o:connectlocs="75,41;72,60;66,74;57,83;43,87;36,86;31,84;26,80;20,76;20,110;20,112;20,113;16,114;11,114;5,114;2,113;0,112;0,110;0,5;0,3;1,2;5,1;9,1;13,1;16,2;18,3;18,5;18,14;23,8;30,3;37,1;45,0;59,3;67,12;73,26;75,41;55,42;55,33;52,26;47,21;40,18;36,19;31,21;27,25;22,29;22,55;31,65;39,68;47,66;51,60;54,52;55,42" o:connectangles="0,0,0,0,0,0,0,0,0,0,0,0,0,0,0,0,0,0,0,0,0,0,0,0,0,0,0,0,0,0,0,0,0,0,0,0,0,0,0,0,0,0,0,0,0,0,0,0,0,0,0,0"/>
            </v:shape>
            <v:shape id="AutoShape 65" o:spid="_x0000_s39704" style="position:absolute;left:3991;top:1074;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0bHMIA&#10;AADdAAAADwAAAGRycy9kb3ducmV2LnhtbERPTWsCMRC9F/ofwgjeanZbsLI1ilQrXjzUFs/DZtxd&#10;upmsSRrjvzdCobd5vM+ZL5PpRSTnO8sKykkBgri2uuNGwffXx9MMhA/IGnvLpOBKHpaLx4c5Vtpe&#10;+JPiITQih7CvUEEbwlBJ6euWDPqJHYgzd7LOYMjQNVI7vORw08vnophKgx3nhhYHem+p/jn8GgV8&#10;ctd1SpsX3Rxjudmf43G2jUqNR2n1BiJQCv/iP/dO5/nT1xLu3+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DRscwgAAAN0AAAAPAAAAAAAAAAAAAAAAAJgCAABkcnMvZG93&#10;bnJldi54bWxQSwUGAAAAAAQABAD1AAAAhwMAAAAA&#10;" adj="0,,0" path="m22,117v,,,1,-1,1c21,119,20,119,19,119v,,-2,,-3,1c14,120,13,120,11,120v-2,,-4,,-6,c4,119,3,119,2,119,1,118,1,118,,118v,,,-1,,-1l,38c,37,,37,,37,1,36,1,35,2,35v,,2,,3,-1c6,34,9,34,11,34v2,,3,,5,c18,34,18,35,19,35v2,1,2,1,2,2c22,37,22,37,22,38r,79xm25,11v,5,-1,8,-2,10c21,22,17,23,12,23,8,23,4,22,3,21,1,19,,16,,12,,7,1,4,3,3,4,1,8,,13,v4,,8,,10,2c24,4,25,7,25,11xe" fillcolor="black" stroked="f">
              <v:stroke joinstyle="round"/>
              <v:formulas/>
              <v:path o:connecttype="custom" o:connectlocs="18,113;18,114;17,115;14,116;9,116;5,116;2,115;0,114;0,113;0,36;0,35;2,33;5,32;9,32;14,32;17,33;18,35;18,36;18,113;21,11;19,21;10,23;3,21;0,12;3,3;11,0;19,2;21,11" o:connectangles="0,0,0,0,0,0,0,0,0,0,0,0,0,0,0,0,0,0,0,0,0,0,0,0,0,0,0,0"/>
            </v:shape>
            <v:shape id="Freeform 66" o:spid="_x0000_s39703" style="position:absolute;left:4027;top:1088;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XwCsQA&#10;AADdAAAADwAAAGRycy9kb3ducmV2LnhtbERP32vCMBB+H+x/CDfwbSaKONcZZYwJFaZQ3cvejubW&#10;FJtLaWKt/70ZCHu7j+/nLdeDa0RPXag9a5iMFQji0puaKw3fx83zAkSIyAYbz6ThSgHWq8eHJWbG&#10;X7ig/hArkUI4ZKjBxthmUobSksMw9i1x4n595zAm2FXSdHhJ4a6RU6Xm0mHNqcFiSx+WytPh7DTs&#10;8q2a5cPn6WtPk8K9nm2vfqzWo6fh/Q1EpCH+i+/u3KT585cp/H2TTp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F8ArEAAAA3QAAAA8AAAAAAAAAAAAAAAAAmAIAAGRycy9k&#10;b3ducmV2LnhtbFBLBQYAAAAABAAEAPUAAACJAwAAAAA=&#10;" path="m55,95v,2,,4,,6c54,102,54,103,53,104v,1,-1,1,-2,1c50,106,49,106,47,106v-1,1,-3,1,-4,1c42,108,40,107,38,107v-4,,-8,,-11,-1c23,105,21,103,19,101,17,98,15,95,14,92v,-3,-1,-8,-1,-12l13,39r-9,c2,39,2,39,1,37,1,35,,34,,30,,29,,27,,26,,25,1,24,1,23,2,22,2,22,2,22v,,1,-1,2,-1l13,21,13,4v,-1,,-2,,-2c14,2,14,1,15,1v1,,2,,3,-1c20,,22,,23,v3,,4,,6,c31,,32,1,32,1v1,1,2,1,2,1c35,3,35,3,35,4r,17l52,21v,,1,,1,1c54,22,54,22,54,23v,,1,2,1,3c56,27,55,29,55,30v,4,,6,-1,7c53,38,53,39,52,39r-17,l35,76v,4,,8,2,9c39,87,40,89,44,89v1,,2,,3,-1c48,87,49,88,49,87v1,,2,,2,c52,87,52,86,53,86r,1c53,87,54,87,55,88v,1,,2,,3c56,92,55,93,55,95e" fillcolor="black" stroked="f">
              <v:path o:connecttype="custom" o:connectlocs="49,91;49,97;47,100;45,101;43,102;39,103;34,103;25,102;17,97;12,88;11,78;11,37;4,37;1,35;0,28;0,26;1,23;2,22;4,21;11,21;11,4;11,2;13,1;16,0;21,0;26,0;28,1;30,2;31,4;31,21;46,21;47,22;48,23;49,26;49,28;48,35;46,37;31,37;31,74;33,81;40,85;43,84;44,83;45,83;47,82;47,83;49,84;49,87;49,91" o:connectangles="0,0,0,0,0,0,0,0,0,0,0,0,0,0,0,0,0,0,0,0,0,0,0,0,0,0,0,0,0,0,0,0,0,0,0,0,0,0,0,0,0,0,0,0,0,0,0,0,0"/>
            </v:shape>
            <v:shape id="AutoShape 67" o:spid="_x0000_s39702" style="position:absolute;left:409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m/msIA&#10;AADdAAAADwAAAGRycy9kb3ducmV2LnhtbERPS2rDMBDdF3IHMYHsGjkuJI0bxYSQQhdeJGkPMFhT&#10;21QaGUv+3T4qFLqbx/vOIZ+sEQN1vnGsYLNOQBCXTjdcKfj6fH9+BeEDskbjmBTM5CE/Lp4OmGk3&#10;8o2Ge6hEDGGfoYI6hDaT0pc1WfRr1xJH7tt1FkOEXSV1h2MMt0amSbKVFhuODTW2dK6p/Ln3VsF4&#10;CbvLntgUejj3c19ok173Sq2W0+kNRKAp/Iv/3B86zt/uXuD3m3iCP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Wb+awgAAAN0AAAAPAAAAAAAAAAAAAAAAAJgCAABkcnMvZG93&#10;bnJldi54bWxQSwUGAAAAAAQABAD1AAAAhwM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68,80;66,82;64,82;59,83;53,82;52,82;51,80;51,73;40,82;27,85;17,83;8,78;2,70;0,61;2,49;10,41;22,36;40,34;48,34;48,29;48,23;45,20;40,18;33,17;23,18;17,21;12,22;8,23;6,22;5,22;4,19;4,16;5,11;6,8;10,5;18,2;25,0;35,0;51,1;60,7;66,17;68,29;68,80;48,48;40,48;30,49;24,52;20,55;19,60;23,66;31,69;40,67;48,62;48,48" o:connectangles="0,0,0,0,0,0,0,0,0,0,0,0,0,0,0,0,0,0,0,0,0,0,0,0,0,0,0,0,0,0,0,0,0,0,0,0,0,0,0,0,0,0,0,0,0,0,0,0,0,0,0,0,0,0"/>
            </v:shape>
            <v:shape id="Freeform 68" o:spid="_x0000_s39701" style="position:absolute;left:418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K5isUA&#10;AADdAAAADwAAAGRycy9kb3ducmV2LnhtbERPS2sCMRC+C/0PYQq9lG62Ure6NYoIFfEgdOvB47CZ&#10;fdDNZElSXf31jVDwNh/fc+bLwXTiRM63lhW8JikI4tLqlmsFh+/PlykIH5A1dpZJwYU8LBcPoznm&#10;2p75i05FqEUMYZ+jgiaEPpfSlw0Z9IntiSNXWWcwROhqqR2eY7jp5DhNM2mw5djQYE/rhsqf4tco&#10;eL5Od248W9fVKiO731zTI08OSj09DqsPEIGGcBf/u7c6zs/e3+D2TTx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UrmKxQAAAN0AAAAPAAAAAAAAAAAAAAAAAJgCAABkcnMv&#10;ZG93bnJldi54bWxQSwUGAAAAAAQABAD1AAAAigMAAAAA&#10;" path="m22,120v,,,1,-1,2c21,122,20,122,20,122v-1,,-3,1,-4,1c14,123,13,123,11,123v-2,,-4,,-6,c4,123,3,123,2,122v-1,,-1,,-2,c,122,,120,,120l,4c,4,,3,,2,1,2,1,1,2,1,3,1,4,1,5,v2,,4,,6,c13,,14,,16,v2,,2,1,4,1c21,2,21,2,21,2v1,1,1,2,1,2l22,120e" fillcolor="black" stroked="f">
              <v:path o:connecttype="custom" o:connectlocs="18,116;17,118;16,118;14,119;9,119;5,119;2,118;0,118;0,116;0,4;0,2;2,1;5,0;9,0;14,0;16,1;17,2;18,4;18,116" o:connectangles="0,0,0,0,0,0,0,0,0,0,0,0,0,0,0,0,0,0,0"/>
            </v:shape>
            <v:shape id="Freeform 69" o:spid="_x0000_s39700" style="position:absolute;left:4263;top:1077;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58X8IA&#10;AADdAAAADwAAAGRycy9kb3ducmV2LnhtbERPS2vCQBC+C/0Pywi96UYhWlJXEaWlHrWFXofs5EGz&#10;s2l2amJ/vSsI3ubje85qM7hGnakLtWcDs2kCijj3tubSwNfn2+QFVBBki41nMnChAJv102iFmfU9&#10;H+l8klLFEA4ZGqhE2kzrkFfkMEx9Sxy5wncOJcKu1LbDPoa7Rs+TZKEd1hwbKmxpV1H+c/pzBuq9&#10;yG/y/p8eZ8Xh+7IsDj3uUmOex8P2FZTQIA/x3f1h4/zFMoXbN/EEv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PnxfwgAAAN0AAAAPAAAAAAAAAAAAAAAAAJgCAABkcnMvZG93&#10;bnJldi54bWxQSwUGAAAAAAQABAD1AAAAhwMAAAAA&#10;" path="m74,82v,7,-1,12,-3,16c69,103,66,107,62,110v-4,2,-8,5,-13,6c44,118,38,119,32,119v-4,,-8,-1,-11,-1c18,117,15,116,12,115v-2,-1,-5,-1,-6,-3c4,111,3,110,2,110v,-1,-1,-2,-1,-4c1,104,,103,,100,,98,,97,,95,,94,1,93,1,93v,-1,,-2,1,-2c2,91,3,90,3,90v1,,2,1,4,2c8,93,10,94,12,95v3,2,6,3,9,3c24,99,28,100,32,100v3,,6,-1,8,-1c41,98,44,97,46,96v2,-1,2,-3,3,-5c50,90,50,87,50,85v,-2,,-4,-2,-7c46,76,45,75,42,74,40,73,38,71,35,70,32,69,29,67,26,65,23,64,20,63,17,61,14,59,12,57,10,55,7,52,5,49,4,46,3,42,2,38,2,33,2,28,3,23,5,19,6,15,10,11,13,8,16,5,20,4,25,2,29,1,35,,40,v2,,5,,8,1c51,1,53,2,56,2v2,1,4,2,6,3c63,5,65,6,65,7v1,1,1,1,1,2c66,9,67,10,67,10v,1,,2,,3c67,14,67,15,67,17v,1,,3,,4c67,22,67,23,67,24v,1,-1,1,-1,2c65,26,65,26,65,26v-1,,-2,,-4,-1c59,25,58,23,56,22,54,21,52,21,49,19,46,18,43,18,40,18v-3,,-5,1,-7,1c32,20,30,21,29,22v-1,1,-2,2,-3,4c25,27,25,29,25,31v,2,,4,2,6c29,39,30,40,33,42v3,2,4,3,8,4c44,47,46,49,50,50v3,1,6,3,8,5c61,57,64,59,66,61v3,3,5,6,6,9c73,74,74,78,74,82e" fillcolor="black" stroked="f">
              <v:path o:connecttype="custom" o:connectlocs="70,80;67,94;58,106;47,112;30,115;19,114;12,111;6,108;2,106;1,102;0,96;0,91;1,89;2,88;3,88;7,89;12,91;19,94;30,96;38,95;44,92;47,88;48,83;46,76;40,72;33,68;24,63;17,59;10,53;4,44;2,31;5,19;13,8;23,2;38,0;46,1;54,2;58,5;61,7;62,9;63,10;63,13;63,17;63,21;63,24;62,26;61,26;57,25;54,22;47,19;38,18;31,19;27,22;24,26;23,30;25,35;31,40;39,44;48,48;55,53;62,59;68,68;70,80" o:connectangles="0,0,0,0,0,0,0,0,0,0,0,0,0,0,0,0,0,0,0,0,0,0,0,0,0,0,0,0,0,0,0,0,0,0,0,0,0,0,0,0,0,0,0,0,0,0,0,0,0,0,0,0,0,0,0,0,0,0,0,0,0,0,0"/>
            </v:shape>
            <v:shape id="AutoShape 70" o:spid="_x0000_s39699" style="position:absolute;left:4347;top:1107;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EVcUA&#10;AADdAAAADwAAAGRycy9kb3ducmV2LnhtbERPTWvCQBC9F/oflil4CbpRIUrqKqIovbSg7cHehuyY&#10;DWZnY3ar8d93BcHbPN7nzBadrcWFWl85VjAcpCCIC6crLhX8fG/6UxA+IGusHZOCG3lYzF9fZphr&#10;d+UdXfahFDGEfY4KTAhNLqUvDFn0A9cQR+7oWoshwraUusVrDLe1HKVpJi1WHBsMNrQyVJz2f1bB&#10;NtlsD+PPdbL6PZ2PX4np6oPeKdV765bvIAJ14Sl+uD90nJ9NMrh/E0+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cRVxQAAAN0AAAAPAAAAAAAAAAAAAAAAAJgCAABkcnMv&#10;ZG93bnJldi54bWxQSwUGAAAAAAQABAD1AAAAigMAAAAA&#10;" adj="0,,0" path="m84,43v,7,-1,13,-2,19c80,68,78,72,74,76v-4,4,-8,7,-13,9c55,88,49,89,41,89,34,89,28,88,23,86,18,84,14,81,11,77,7,74,4,69,3,64,1,59,,52,,45,,38,2,32,3,26,5,21,8,16,11,12,15,8,19,5,24,3,29,1,36,,44,v6,,13,1,18,2c67,4,71,7,74,11v4,4,6,8,8,14c84,30,84,36,84,43xm64,44v,-4,-1,-7,-1,-10c62,30,61,27,60,25,59,23,56,21,54,19,52,18,48,17,44,17v-2,,-6,1,-8,2c34,20,31,22,30,25v-2,2,-3,5,-4,8c26,36,25,40,25,44v,4,1,8,1,11c27,57,28,61,29,64v1,3,3,4,6,5c38,70,40,71,44,71v4,,7,,9,-2c55,68,57,67,59,64v2,-3,3,-5,4,-8c63,53,64,48,64,44xe" fillcolor="black" stroked="f">
              <v:stroke joinstyle="round"/>
              <v:formulas/>
              <v:path o:connecttype="custom" o:connectlocs="80,41;78,60;70,72;59,81;39,85;21,82;11,73;3,62;0,43;3,24;11,12;22,3;42,0;60,2;70,11;78,23;80,41;61,42;61,32;58,23;52,19;42,17;34,19;28,23;24,31;23,42;24,53;27,62;33,66;42,67;51,66;57,62;61,54;61,42" o:connectangles="0,0,0,0,0,0,0,0,0,0,0,0,0,0,0,0,0,0,0,0,0,0,0,0,0,0,0,0,0,0,0,0,0,0"/>
            </v:shape>
            <v:shape id="Freeform 71" o:spid="_x0000_s39698" style="position:absolute;left:4444;top:1107;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jQasUA&#10;AADdAAAADwAAAGRycy9kb3ducmV2LnhtbERPS0sDMRC+C/6HMIIXsYkWtrI2LaIo7cFDH7TXYTP7&#10;0M1k3WQf7a83BcHbfHzPmS9HW4ueWl851vAwUSCIM2cqLjTsd+/3TyB8QDZYOyYNJ/KwXFxfzTE1&#10;buAN9dtQiBjCPkUNZQhNKqXPSrLoJ64hjlzuWoshwraQpsUhhttaPiqVSIsVx4YSG3otKfvedlbD&#10;z+fhbbpOvgbV3R27fnXOpx8q1/r2Znx5BhFoDP/iP/fKxPnJbAaXb+IJ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NBqxQAAAN0AAAAPAAAAAAAAAAAAAAAAAJgCAABkcnMv&#10;ZG93bnJldi54bWxQSwUGAAAAAAQABAD1AAAAigMAAAAA&#10;" path="m64,70v,2,,3,,4c64,75,63,76,63,77v,,,1,,1c62,79,62,80,62,80v-1,1,-3,2,-4,2c56,83,54,85,52,85v-2,1,-5,2,-7,3c42,88,40,88,37,88,31,88,26,87,21,85,16,84,12,81,9,77,7,73,4,69,2,64,,59,,52,,46,,38,1,31,3,25,4,19,7,15,11,11,15,7,19,5,24,3,29,1,33,,40,v2,,4,,6,1c49,1,50,2,53,2v2,1,3,2,5,3c59,5,60,6,61,7v1,1,1,1,1,2c62,9,63,10,63,10v1,1,,2,,3c63,14,63,16,63,17v,4,,6,,7c62,25,61,26,60,26v-1,,-2,,-3,-1c56,25,55,23,53,22,51,21,50,21,48,19,46,18,43,18,40,18v-6,,-10,3,-13,7c24,30,22,35,22,44v,4,1,8,2,11c24,59,25,61,27,63v2,2,3,4,6,5c35,69,38,69,41,69v2,,5,,8,-1c51,68,53,66,54,65v2,-1,3,-2,4,-4c59,60,60,60,61,60v1,,1,,1,1c62,61,63,61,63,63v1,1,,1,1,2c64,67,64,68,64,70e" fillcolor="black" stroked="f">
              <v:path o:connecttype="custom" o:connectlocs="60,66;60,70;59,73;59,74;58,76;54,78;48,81;43,84;35,84;19,81;9,73;2,62;0,44;3,23;11,11;22,3;38,0;44,1;49,2;54,5;57,7;58,9;59,10;59,13;59,17;59,22;56,24;53,23;49,22;46,19;38,18;25,23;20,42;22,53;25,61;31,65;39,65;46,65;50,63;54,59;57,58;58,59;59,61;60,63;60,66" o:connectangles="0,0,0,0,0,0,0,0,0,0,0,0,0,0,0,0,0,0,0,0,0,0,0,0,0,0,0,0,0,0,0,0,0,0,0,0,0,0,0,0,0,0,0,0,0"/>
            </v:shape>
            <v:shape id="AutoShape 72" o:spid="_x0000_s39697" style="position:absolute;left:4521;top:1074;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YJGMQA&#10;AADdAAAADwAAAGRycy9kb3ducmV2LnhtbESPwW7CQAxE75X4h5WRuDWb5hBKyoKqSiAk4EDgA6ys&#10;m6TNeqPsFsLf4wNSb7ZmPPO8XI+uU1caQuvZwFuSgiKuvG25NnA5b17fQYWIbLHzTAbuFGC9mrws&#10;sbD+xie6lrFWEsKhQANNjH2hdagachgS3xOL9u0Hh1HWodZ2wJuEu05naZprhy1LQ4M9fTVU/ZZ/&#10;zkCV/XCNZX7Ytjva6423x6xcGDObjp8foCKN8d/8vN5Zwc/ngivfyAh6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WCRjEAAAA3QAAAA8AAAAAAAAAAAAAAAAAmAIAAGRycy9k&#10;b3ducmV2LnhtbFBLBQYAAAAABAAEAPUAAACJAwAAAAA=&#10;" adj="0,,0" path="m22,117v,,,1,,1c21,119,21,119,20,119v-1,,-2,,-3,1c15,120,13,120,12,120v-3,,-4,,-6,c5,119,4,119,2,119,1,118,1,118,1,118,,118,,117,,117l,38c,37,,37,1,37v,-1,1,-2,1,-2c3,35,5,35,6,34v1,,3,,6,c14,34,15,34,17,34v1,,2,1,3,1c21,36,21,36,22,37v,,,,,1l22,117xm26,11v,5,-1,8,-3,10c21,22,18,23,13,23,8,23,5,22,3,21,2,19,,16,,12,,7,2,4,3,3,5,1,8,,14,v4,,7,,9,2c25,4,26,7,26,11xe" fillcolor="black" stroked="f">
              <v:stroke joinstyle="round"/>
              <v:formulas/>
              <v:path o:connecttype="custom" o:connectlocs="19,113;19,114;18,115;15,116;10,116;6,116;2,115;1,114;0,113;0,36;1,35;2,33;6,32;10,32;15,32;18,33;19,35;19,36;19,113;22,11;19,21;11,23;3,21;0,12;3,3;12,0;19,2;22,11" o:connectangles="0,0,0,0,0,0,0,0,0,0,0,0,0,0,0,0,0,0,0,0,0,0,0,0,0,0,0,0"/>
            </v:shape>
            <v:shape id="AutoShape 73" o:spid="_x0000_s39696" style="position:absolute;left:456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GIcMAA&#10;AADdAAAADwAAAGRycy9kb3ducmV2LnhtbERPzYrCMBC+L/gOYQRva6oH3VajiCh48LCrPsDQjG0x&#10;mZQm/fHtjSDsbT6+31lvB2tER42vHCuYTRMQxLnTFRcKbtfj9w8IH5A1Gsek4EketpvR1xoz7Xr+&#10;o+4SChFD2GeooAyhzqT0eUkW/dTVxJG7u8ZiiLAppG6wj+HWyHmSLKTFimNDiTXtS8ofl9Yq6A9h&#10;eUiJzVl3+/bZnrWZ/6ZKTcbDbgUi0BD+xR/3Scf5i2UK72/i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7GIcMAAAADdAAAADwAAAAAAAAAAAAAAAACYAgAAZHJzL2Rvd25y&#10;ZXYueG1sUEsFBgAAAAAEAAQA9QAAAIUDAAAAAA==&#10;" adj="0,,0" path="m72,84v,1,,1,-1,2c70,86,70,86,69,86v-2,1,-4,1,-6,1c60,87,59,87,57,86v-1,,-2,,-2,c54,86,54,85,54,84r,-7c51,81,47,84,43,86v-4,2,-9,3,-14,3c25,89,21,88,17,87,13,86,11,84,8,82,5,80,4,77,2,74,1,71,,67,,63,,58,1,54,3,51v2,-4,5,-7,8,-8c14,41,19,39,25,38v5,-2,11,-2,18,-2l51,36r,-5c51,29,51,27,50,25,49,22,48,21,47,20,46,19,45,18,43,18,40,17,39,17,36,17v-4,,-7,,-10,1c23,18,20,19,18,21v-3,1,-4,1,-5,2c12,25,10,25,9,25v-1,,-1,,-2,-1c6,23,6,23,6,22v,,-1,-1,-1,-3c4,18,5,17,5,16v,-2,,-4,,-5c6,10,6,9,7,8,8,7,9,6,11,5,13,4,15,4,18,2,21,1,24,1,27,v4,,7,,11,c44,,49,,53,1v5,1,8,4,11,6c67,9,69,13,70,17v2,4,2,8,2,14l72,84xm51,50r-9,c38,50,35,50,32,51v-2,,-4,1,-6,3c25,55,23,56,23,57v-1,1,-1,3,-1,5c22,65,23,68,25,70v2,2,5,3,9,3c37,73,40,72,43,71v3,-2,5,-4,8,-7l51,50xe" fillcolor="black" stroked="f">
              <v:stroke joinstyle="round"/>
              <v:formulas/>
              <v:path o:connecttype="custom" o:connectlocs="68,80;67,82;65,82;59,83;53,82;52,82;52,80;52,73;41,82;27,85;17,83;8,78;2,70;0,61;3,49;11,41;23,36;41,34;49,34;49,29;48,23;45,20;41,18;34,17;24,18;18,21;13,22;9,23;7,22;6,22;5,19;5,16;5,11;7,8;11,5;18,2;25,0;36,0;51,1;60,7;66,17;68,29;68,80;49,48;40,48;30,49;24,52;21,55;20,60;23,66;32,69;41,67;49,62;49,48" o:connectangles="0,0,0,0,0,0,0,0,0,0,0,0,0,0,0,0,0,0,0,0,0,0,0,0,0,0,0,0,0,0,0,0,0,0,0,0,0,0,0,0,0,0,0,0,0,0,0,0,0,0,0,0,0,0"/>
            </v:shape>
            <v:shape id="Freeform 74" o:spid="_x0000_s39695" style="position:absolute;left:465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zPrscA&#10;AADdAAAADwAAAGRycy9kb3ducmV2LnhtbESPQWvCQBCF74L/YRmhF6mbCoY0uooILeKhUOuhxyE7&#10;JsHsbNjdauqvdw6F3mZ4b977ZrUZXKeuFGLr2cDLLANFXHnbcm3g9PX2XICKCdli55kM/FKEzXo8&#10;WmFp/Y0/6XpMtZIQjiUaaFLqS61j1ZDDOPM9sWhnHxwmWUOtbcCbhLtOz7Ms1w5bloYGe9o1VF2O&#10;P87A9F4cwvx1V5+3OfmP93v2zYuTMU+TYbsElWhI/+a/670V/LwQfvlGRtD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8z67HAAAA3QAAAA8AAAAAAAAAAAAAAAAAmAIAAGRy&#10;cy9kb3ducmV2LnhtbFBLBQYAAAAABAAEAPUAAACMAwAAAAA=&#10;" path="m22,120v,,,1,,2c21,122,21,122,20,122v,,-2,1,-3,1c15,123,13,123,12,123v-3,,-4,,-6,c5,123,4,123,3,122v-2,,-2,,-2,c,122,,120,,120l,4c,4,,3,1,2,1,2,2,1,3,1v,,2,,3,-1c7,,9,,12,v2,,3,,5,c18,,19,1,20,1v1,1,1,1,2,1c22,3,22,4,22,4r,116e" fillcolor="black" stroked="f">
              <v:path o:connecttype="custom" o:connectlocs="18,116;18,118;16,118;15,119;10,119;5,119;3,118;1,118;0,116;0,4;1,2;3,1;5,0;10,0;15,0;16,1;18,2;18,4;18,116" o:connectangles="0,0,0,0,0,0,0,0,0,0,0,0,0,0,0,0,0,0,0"/>
            </v:shape>
            <v:shape id="AutoShape 75" o:spid="_x0000_s39694" style="position:absolute;left:4701;top:1111;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QJJcEA&#10;AADdAAAADwAAAGRycy9kb3ducmV2LnhtbERPTWsCMRC9C/6HMEJvmlWq6GoUKRbqTa2ox2EzbhY3&#10;k2WTavz3TUHobR7vcxaraGtxp9ZXjhUMBxkI4sLpiksFx+/P/hSED8gaa8ek4EkeVstuZ4G5dg/e&#10;0/0QSpFC2OeowITQ5FL6wpBFP3ANceKurrUYEmxLqVt8pHBby1GWTaTFilODwYY+DBW3w49VcN68&#10;n7YXubns4sjsNM3GEbeNUm+9uJ6DCBTDv/jl/tJp/mQ6hL9v0gl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kCSXBAAAA3QAAAA8AAAAAAAAAAAAAAAAAmAIAAGRycy9kb3du&#10;cmV2LnhtbFBLBQYAAAAABAAEAPUAAACGAwAAAAA=&#10;" adj="0,,0" path="m25,13v,2,,5,,6c24,21,23,22,22,23v-1,2,-2,2,-4,3c17,26,15,26,13,26v-3,,-5,,-7,c5,25,4,25,2,23,1,22,1,21,1,19,,18,,15,,13,,10,,9,1,7,1,5,2,4,2,2,3,1,5,1,6,v2,,4,,7,c15,,17,,18,v1,1,4,1,4,2c23,4,24,5,25,7v,2,,3,,6xm25,70v,3,,5,,7c24,78,23,80,22,81v-1,1,-2,1,-4,2c17,84,15,84,13,84v-3,,-5,,-7,-1c5,82,4,82,2,81,1,80,1,78,1,77,,75,,73,,70,,68,,66,1,64v,-1,1,-3,1,-4c3,59,5,58,6,57v2,,4,,7,c15,57,17,57,18,57v1,1,4,2,4,3c23,61,24,62,25,64v,3,,4,,6xe" fillcolor="black" stroked="f">
              <v:stroke joinstyle="round"/>
              <v:formulas/>
              <v:path o:connecttype="custom" o:connectlocs="21,13;21,19;18,21;16,24;11,24;6,24;2,21;1,19;0,13;1,7;2,2;6,0;11,0;16,0;18,2;21,7;21,13;21,66;21,73;18,77;16,79;11,80;6,79;2,77;1,73;0,66;1,61;2,58;6,55;11,55;16,55;18,58;21,61;21,66" o:connectangles="0,0,0,0,0,0,0,0,0,0,0,0,0,0,0,0,0,0,0,0,0,0,0,0,0,0,0,0,0,0,0,0,0,0"/>
            </v:shape>
            <v:shape id="Freeform 76" o:spid="_x0000_s39693" style="position:absolute;left:4786;top:1077;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ux8EA&#10;AADdAAAADwAAAGRycy9kb3ducmV2LnhtbERPTYvCMBC9C/6HMII3TVUQ6RpFBEEQdLWLXodmbEub&#10;SW2i1n9vFgRv83ifM1+2phIPalxhWcFoGIEgTq0uOFPwl2wGMxDOI2usLJOCFzlYLrqdOcbaPvlI&#10;j5PPRAhhF6OC3Ps6ltKlORl0Q1sTB+5qG4M+wCaTusFnCDeVHEfRVBosODTkWNM6p7Q83Y2C/Rmx&#10;TNLb4be6Jofjrpzcz5eLUv1eu/oB4an1X/HHvdVh/nQ2hv9vwgl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xbsfBAAAA3QAAAA8AAAAAAAAAAAAAAAAAmAIAAGRycy9kb3du&#10;cmV2LnhtbFBLBQYAAAAABAAEAPUAAACGAwAAAAA=&#10;" path="m77,107v,1,,3,,4c77,112,76,114,76,114v-1,1,-1,2,-1,2c74,116,74,116,73,116r-65,c6,116,5,116,4,116,3,115,3,115,2,115,1,114,1,113,1,112,1,111,,109,,107v,-2,,-4,,-5c,100,1,99,1,98,2,97,3,96,3,95,4,94,5,93,6,91l26,70v4,-4,7,-7,9,-11c38,56,39,52,41,49v2,-2,2,-5,3,-7c44,40,44,38,44,35v,-1,,-4,-1,-5c43,28,42,27,41,25,40,23,38,23,37,22v-2,,-4,-1,-7,-1c26,21,23,22,21,22v-3,1,-5,3,-7,3c12,26,10,27,9,29,8,30,6,30,5,30v,,,,-1,-1c4,29,4,28,3,27v,,,-1,,-3c2,22,3,21,3,19v,-1,,-2,,-4c3,14,3,14,3,13v,,1,-1,1,-1c4,11,5,10,5,10,6,9,8,8,9,7,11,6,14,5,17,4,20,2,23,2,26,1,30,1,33,,37,v6,,11,1,15,2c57,4,60,6,64,9v3,3,5,5,6,9c71,22,72,26,72,30v,4,,8,-1,11c71,44,69,48,67,53v-3,4,-6,8,-9,13c54,72,48,77,41,84l28,98r45,c73,98,74,98,75,98v,1,1,1,1,2c76,101,76,102,77,103v,1,,3,,4e" fillcolor="black" stroked="f">
              <v:path o:connecttype="custom" o:connectlocs="73,103;73,107;72,110;71,112;69,112;8,112;4,112;2,111;1,108;0,103;0,98;1,94;3,91;6,87;24,68;33,57;39,47;42,40;42,33;41,29;39,25;35,22;28,21;19,22;14,25;9,29;5,29;4,29;3,27;3,24;3,19;3,15;3,13;4,12;5,10;9,7;17,4;24,1;35,0;50,2;60,9;66,18;68,29;67,39;63,51;56,64;39,82;26,94;69,94;71,94;72,96;73,99;73,103" o:connectangles="0,0,0,0,0,0,0,0,0,0,0,0,0,0,0,0,0,0,0,0,0,0,0,0,0,0,0,0,0,0,0,0,0,0,0,0,0,0,0,0,0,0,0,0,0,0,0,0,0,0,0,0,0"/>
            </v:shape>
            <v:shape id="Freeform 77" o:spid="_x0000_s39692" style="position:absolute;left:4880;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h3cAA&#10;AADdAAAADwAAAGRycy9kb3ducmV2LnhtbERPS4vCMBC+C/6HMII3TbuKSDWKCFv2soIvvA7NmBab&#10;SWmy2v33RhC8zcf3nOW6s7W4U+srxwrScQKCuHC6YqPgdPwezUH4gKyxdkwK/snDetXvLTHT7sF7&#10;uh+CETGEfYYKyhCaTEpflGTRj11DHLmray2GCFsjdYuPGG5r+ZUkM2mx4thQYkPbkorb4c8qMA3r&#10;XW70L+VVvpmeknSXXs5KDQfdZgEiUBc+4rf7R8f5s/kEXt/EE+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th3cAAAADdAAAADwAAAAAAAAAAAAAAAACYAgAAZHJzL2Rvd25y&#10;ZXYueG1sUEsFBgAAAAAEAAQA9QAAAIUDAAAAAA==&#10;" path="m26,14v,5,-1,9,-2,11c22,26,18,28,13,28,8,28,5,26,3,25,1,23,,20,,14,,9,1,5,3,3,5,1,8,,13,v5,,9,1,11,3c25,5,26,8,26,14e" fillcolor="black" stroked="f">
              <v:path o:connecttype="custom" o:connectlocs="22,12;20,21;11,24;3,21;0,12;3,3;11,0;20,3;22,12" o:connectangles="0,0,0,0,0,0,0,0,0"/>
            </v:shape>
            <v:shape id="AutoShape 78" o:spid="_x0000_s39691" style="position:absolute;left:4923;top:1077;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MiIsIA&#10;AADdAAAADwAAAGRycy9kb3ducmV2LnhtbERPS2vCQBC+F/oflil4qxvFiqZuQhEULz1oSs9jdvLA&#10;7GzMrib5965Q6G0+vuds0sE04k6dqy0rmE0jEMS51TWXCn6y3fsKhPPIGhvLpGAkB2ny+rLBWNue&#10;j3Q/+VKEEHYxKqi8b2MpXV6RQTe1LXHgCtsZ9AF2pdQd9iHcNHIeRUtpsObQUGFL24ryy+lmFPj5&#10;/vuWFQXa6/i75nPeXD7kTKnJ2/D1CcLT4P/Ff+6DDvOXqwU8vwknyO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kyIiwgAAAN0AAAAPAAAAAAAAAAAAAAAAAJgCAABkcnMvZG93&#10;bnJldi54bWxQSwUGAAAAAAQABAD1AAAAhwMAAAAA&#10;" adj="0,,0" path="m79,54v,5,,10,-1,15c78,74,76,78,75,84v-1,5,-3,9,-5,13c67,102,65,105,61,108v-4,4,-8,6,-14,8c42,118,36,119,29,119v-3,,-5,,-8,-1c19,118,16,118,14,117v-2,-1,-4,-1,-5,-2c8,115,6,114,6,113,5,112,4,112,4,111v,-1,,-3,,-5c4,103,4,102,4,101v,-2,,-2,,-3c4,98,5,97,6,97v,-1,,,1,c8,97,8,97,10,97v2,1,3,1,5,1c16,99,19,99,21,100v2,1,5,1,8,1c34,101,38,99,41,98v4,-2,6,-4,9,-7c52,88,53,85,54,81v1,-4,2,-9,2,-13c53,70,50,71,46,73v-3,1,-8,1,-13,1c27,74,22,74,17,72,13,70,10,68,7,65,4,63,3,59,2,54,,49,,45,,39,,34,1,29,3,24,4,19,7,15,10,12,13,8,17,5,23,3,28,1,33,,40,v5,,10,1,14,2c58,3,61,5,64,8v3,2,5,5,7,7c74,18,75,23,76,27v1,4,2,8,2,13c79,45,79,49,79,54xm57,51v,-6,,-12,-1,-16c56,31,55,27,53,25,52,22,50,21,48,19,46,18,43,18,40,18v-2,,-5,,-6,1c32,21,30,22,29,23v-2,2,-3,4,-3,7c25,32,25,35,25,38v,3,,6,,8c26,48,27,51,28,52v1,2,3,3,4,4c34,56,37,57,40,57v3,,6,-1,9,-2c53,54,55,53,57,51xe" fillcolor="black" stroked="f">
              <v:stroke joinstyle="round"/>
              <v:formulas/>
              <v:path o:connecttype="custom" o:connectlocs="75,52;74,67;71,82;66,93;58,104;45,112;27,115;20,114;14,113;9,111;6,109;4,107;4,102;4,97;4,94;6,93;7,93;10,93;15,94;20,96;27,97;39,94;48,88;52,79;54,66;44,71;31,72;17,70;7,63;2,52;0,37;3,24;10,12;21,3;38,0;52,2;60,8;67,15;72,27;74,38;75,52;55,49;54,33;51,25;46,19;38,18;32,19;27,23;24,30;23,36;23,44;26,50;30,54;38,55;47,53;55,49" o:connectangles="0,0,0,0,0,0,0,0,0,0,0,0,0,0,0,0,0,0,0,0,0,0,0,0,0,0,0,0,0,0,0,0,0,0,0,0,0,0,0,0,0,0,0,0,0,0,0,0,0,0,0,0,0,0,0,0"/>
            </v:shape>
            <v:shape id="Freeform 79" o:spid="_x0000_s39690" style="position:absolute;left:5016;top:1079;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nuMcQA&#10;AADdAAAADwAAAGRycy9kb3ducmV2LnhtbERP32vCMBB+H/g/hBN8m6kDnatGUWFQxgbqxp7P5myK&#10;zaUkWe321y+DgW/38f285bq3jejIh9qxgsk4A0FcOl1zpeDj/fl+DiJEZI2NY1LwTQHWq8HdEnPt&#10;rnyg7hgrkUI45KjAxNjmUobSkMUwdi1x4s7OW4wJ+kpqj9cUbhv5kGUzabHm1GCwpZ2h8nL8sgr8&#10;6ennrdjsQ9F9PpbOvPbt7mWr1GjYbxYgIvXxJv53FzrNn82n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Z7jHEAAAA3QAAAA8AAAAAAAAAAAAAAAAAmAIAAGRycy9k&#10;b3ducmV2LnhtbFBLBQYAAAAABAAEAPUAAACJAwAAAAA=&#10;" path="m77,10v,2,,3,,5c77,16,76,17,76,18v,1,,2,-1,3c75,21,75,23,74,24l37,112v-1,,-1,1,-1,1c35,114,34,114,33,114v-1,,-3,1,-4,1c28,115,26,115,23,115v-3,,-5,,-7,-1c14,114,13,114,12,114v-1,-1,-1,-1,-1,-2c11,112,11,110,11,109l51,20,4,20v-2,,-2,,-3,-2c,16,,13,,10,,8,,7,,6,,4,,3,1,3,2,2,2,2,2,1,3,,3,,4,l71,v1,,3,,3,1c75,2,75,2,76,2v,1,,2,,3c76,6,77,8,77,10e" fillcolor="black" stroked="f">
              <v:path o:connecttype="custom" o:connectlocs="73,10;73,15;72,18;71,21;70,24;35,108;34,109;31,110;27,111;21,111;16,110;12,110;11,108;11,105;49,20;4,20;1,18;0,10;0,6;1,3;2,1;4,0;67,0;70,1;72,2;72,5;73,10" o:connectangles="0,0,0,0,0,0,0,0,0,0,0,0,0,0,0,0,0,0,0,0,0,0,0,0,0,0,0"/>
            </v:shape>
            <v:shape id="AutoShape 80" o:spid="_x0000_s39689" style="position:absolute;left:5105;top:1077;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2ssUA&#10;AADdAAAADwAAAGRycy9kb3ducmV2LnhtbESPQWsCMRCF7wX/Qxihl6LZelhkNcoiSIVCoVYEb+Nm&#10;3CxuJiGJuv33TaHQ2wzvzfveLNeD7cWdQuwcK3idFiCIG6c7bhUcvraTOYiYkDX2jknBN0VYr0ZP&#10;S6y0e/An3fepFTmEY4UKTEq+kjI2hizGqfPEWbu4YDHlNbRSB3zkcNvLWVGU0mLHmWDQ08ZQc93f&#10;bIacnJvVV73z78e3F+Pr2zmkD6Wex0O9AJFoSP/mv+udzvXLeQm/3+QR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5bayxQAAAN0AAAAPAAAAAAAAAAAAAAAAAJgCAABkcnMv&#10;ZG93bnJldi54bWxQSwUGAAAAAAQABAD1AAAAigMAAAAA&#10;" adj="0,,0" path="m81,59v,9,,17,-2,25c78,91,75,97,72,103v-4,5,-8,9,-13,12c54,118,47,119,40,119v-8,,-15,-1,-20,-4c15,112,11,108,8,103,4,98,3,92,2,85,,77,,69,,60,,51,,43,2,35,4,28,6,22,9,16,13,10,17,7,23,4,28,1,34,,42,v8,,14,1,19,4c66,7,71,11,74,16v2,5,5,11,6,18c81,42,81,50,81,59xm60,60v,-5,,-10,,-14c59,41,59,38,59,35,58,31,57,29,56,27v,-2,-2,-4,-3,-5c52,21,50,19,48,19,47,18,45,18,43,18v-4,,-7,1,-9,3c32,22,30,25,29,29v-2,3,-3,7,-3,12c25,46,25,52,25,59v,8,1,15,1,20c27,84,28,89,29,92v1,3,3,5,6,7c37,101,39,101,43,101v2,,4,-1,5,-2c50,99,52,98,53,96v2,-2,3,-3,4,-6c58,88,58,86,59,82v,-3,1,-6,1,-9c60,69,60,65,60,60xe" fillcolor="black" stroked="f">
              <v:stroke joinstyle="round"/>
              <v:formulas/>
              <v:path o:connecttype="custom" o:connectlocs="77,57;75,82;68,99;57,111;38,115;20,111;8,99;2,83;0,58;2,33;9,16;21,4;40,0;59,4;70,16;76,32;77,57;58,58;58,44;57,33;54,27;51,22;46,19;41,18;32,21;27,29;24,39;23,57;24,77;27,89;33,95;41,97;46,95;51,92;55,88;57,80;58,71;58,58" o:connectangles="0,0,0,0,0,0,0,0,0,0,0,0,0,0,0,0,0,0,0,0,0,0,0,0,0,0,0,0,0,0,0,0,0,0,0,0,0,0"/>
            </v:shape>
            <v:shape id="Freeform 81" o:spid="_x0000_s39688" style="position:absolute;left:5202;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Bn3sIA&#10;AADdAAAADwAAAGRycy9kb3ducmV2LnhtbERPTWvCQBC9F/wPywjemk2KpBJdRYSGXhqoRrwO2XET&#10;zM6G7FbTf98tFHqbx/uczW6yvbjT6DvHCrIkBUHcON2xUVCf3p5XIHxA1tg7JgXf5GG3nT1tsNDu&#10;wZ90PwYjYgj7AhW0IQyFlL5pyaJP3EAcuasbLYYIRyP1iI8Ybnv5kqa5tNhxbGhxoENLze34ZRWY&#10;gXVVGv1BZVful3WaVdnlrNRiPu3XIAJN4V/8537XcX6+eoXfb+IJ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QGfewgAAAN0AAAAPAAAAAAAAAAAAAAAAAJgCAABkcnMvZG93&#10;bnJldi54bWxQSwUGAAAAAAQABAD1AAAAhwMAAAAA&#10;" path="m26,14v,5,-1,9,-3,11c21,26,18,28,13,28,8,28,4,26,3,25,1,23,,20,,14,,9,1,5,3,3,4,1,8,,13,v5,,8,1,10,3c25,5,26,8,26,14e" fillcolor="black" stroked="f">
              <v:path o:connecttype="custom" o:connectlocs="22,12;19,21;11,24;3,21;0,12;3,3;11,0;19,3;22,12" o:connectangles="0,0,0,0,0,0,0,0,0"/>
            </v:shape>
            <v:shape id="Freeform 82" o:spid="_x0000_s39687" style="position:absolute;left:5252;top:1079;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gbosUA&#10;AADdAAAADwAAAGRycy9kb3ducmV2LnhtbESPS2vCQBDH7wW/wzJCb3VjoTFGV7EvKB4EH3ges2MS&#10;m50N2a3Gb985FHqbYf6P38yXvWvUlbpQezYwHiWgiAtvay4NHPafTxmoEJEtNp7JwJ0CLBeDhznm&#10;1t94S9ddLJWEcMjRQBVjm2sdioochpFvieV29p3DKGtXatvhTcJdo5+TJNUOa5aGClt6q6j43v04&#10;6b20+w/3mr0X6ct60kw37nRfHY15HParGahIffwX/7m/rOCnme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uixQAAAN0AAAAPAAAAAAAAAAAAAAAAAJgCAABkcnMv&#10;ZG93bnJldi54bWxQSwUGAAAAAAQABAD1AAAAigMAAAAA&#10;" path="m71,106v,1,,3,,4c71,111,70,112,70,113v-1,1,-1,1,-1,1c68,114,68,115,67,115r-63,c4,115,3,115,3,114v,,-1,,-1,-1c2,112,2,111,1,110v,-1,,-3,,-4c1,104,1,103,1,102v,-2,1,-3,1,-3c3,98,3,97,3,97v1,,1,-1,1,-1l25,96r,-73l7,33c6,34,4,34,4,34v-1,,-2,,-2,c1,33,1,32,1,31,,30,1,28,1,26v,-2,,-3,,-4c1,21,1,21,1,20v,-1,1,-1,1,-2c3,18,3,18,4,17l28,1v,,1,,1,c30,1,31,1,31,v1,,2,,3,c35,,36,,38,v3,,4,,6,c45,,46,1,47,1v1,,1,,1,c48,1,49,2,49,3r,93l67,96v1,,2,,2,1c69,98,70,98,70,99v,1,,1,1,3c71,103,71,104,71,106e" fillcolor="black" stroked="f">
              <v:path o:connecttype="custom" o:connectlocs="67,102;67,106;66,109;65,110;63,111;4,111;3,110;2,109;1,106;1,102;1,98;2,95;3,93;4,92;23,92;23,23;7,31;4,32;2,32;1,29;1,26;1,22;1,20;2,18;4,17;26,1;27,1;29,0;32,0;36,0;42,0;45,1;46,1;47,3;47,92;63,92;65,93;66,95;67,98;67,102" o:connectangles="0,0,0,0,0,0,0,0,0,0,0,0,0,0,0,0,0,0,0,0,0,0,0,0,0,0,0,0,0,0,0,0,0,0,0,0,0,0,0,0"/>
            </v:shape>
            <v:shape id="AutoShape 83" o:spid="_x0000_s39686" style="position:absolute;left:5336;top:1077;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IDx8YA&#10;AADdAAAADwAAAGRycy9kb3ducmV2LnhtbERPTWvCQBC9C/0Pywi9mY3SSExdpRaFClKo9dLbkB2T&#10;YHY2Ztck9td3C4Xe5vE+Z7keTC06al1lWcE0ikEQ51ZXXCg4fe4mKQjnkTXWlknBnRysVw+jJWba&#10;9vxB3dEXIoSwy1BB6X2TSenykgy6yDbEgTvb1qAPsC2kbrEP4aaWszieS4MVh4YSG3otKb8cb0ZB&#10;ct2+75/ut6/vbXwwh32Sb667VKnH8fDyDMLT4P/Ff+43HebP0wX8fhNO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IDx8YAAADdAAAADwAAAAAAAAAAAAAAAACYAgAAZHJz&#10;L2Rvd25yZXYueG1sUEsFBgAAAAAEAAQA9QAAAIsDAAAAAA==&#10;" adj="0,,0" path="m78,54v,5,,10,,15c77,74,76,78,75,84v-1,5,-3,9,-6,13c67,102,64,105,60,108v-4,4,-8,6,-13,8c42,118,35,119,29,119v-3,,-6,,-8,-1c18,118,16,118,14,117v-2,-1,-4,-1,-5,-2c8,115,6,114,5,113v,-1,-1,-1,-1,-2c4,110,4,108,4,106v,-3,,-4,,-5c4,99,4,99,4,98v,,1,-1,1,-1c6,96,6,97,6,97v2,,2,,4,c12,98,13,98,14,98v2,1,4,1,7,2c23,101,26,101,29,101v5,,9,-2,12,-3c44,96,47,94,49,91v3,-3,4,-6,5,-10c55,77,56,72,56,68v-3,2,-7,3,-10,5c43,74,38,74,33,74v-6,,-11,,-16,-2c13,70,10,68,7,65,4,63,2,59,1,54,,49,,45,,39,,34,1,29,2,24,4,19,6,15,10,12,13,8,17,5,22,3,27,1,33,,40,v5,,9,1,13,2c57,3,61,5,64,8v2,2,5,5,7,7c73,18,74,23,76,27v1,4,1,8,2,13c78,45,78,49,78,54xm55,51v,-6,,-12,-1,-16c53,31,52,27,51,25,50,22,48,21,46,19,43,18,41,18,38,18v-3,,-5,,-7,1c30,21,27,22,26,23v-1,2,-2,4,-3,7c23,32,22,35,22,38v,3,,6,1,8c23,48,25,51,26,52v1,2,3,3,4,4c32,56,35,57,38,57v3,,6,-1,9,-2c51,54,53,53,55,51xe" fillcolor="black" stroked="f">
              <v:stroke joinstyle="round"/>
              <v:formulas/>
              <v:path o:connecttype="custom" o:connectlocs="74,52;74,67;71,82;65,93;57,104;45,112;27,115;19,114;14,113;9,111;5,109;4,107;4,102;4,97;4,94;5,93;6,93;10,93;14,94;19,96;27,97;39,94;47,88;52,79;54,66;44,71;31,72;17,70;7,63;1,52;0,37;2,24;10,12;20,3;38,0;51,2;60,8;67,15;72,27;74,38;74,52;53,49;52,33;49,25;44,19;36,18;29,19;24,23;21,30;20,36;21,44;24,50;28,54;36,55;45,53;53,49" o:connectangles="0,0,0,0,0,0,0,0,0,0,0,0,0,0,0,0,0,0,0,0,0,0,0,0,0,0,0,0,0,0,0,0,0,0,0,0,0,0,0,0,0,0,0,0,0,0,0,0,0,0,0,0,0,0,0,0"/>
            </v:shape>
            <v:shape id="Freeform 84" o:spid="_x0000_s39685" style="position:absolute;left:5430;top:1079;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sy7cYA&#10;AADdAAAADwAAAGRycy9kb3ducmV2LnhtbESPQWvCQBCF74X+h2UK3uqmlaZt6ioiFaqeTAu9Dtlp&#10;EszOht1tjP/eOQjeZnhv3vtmvhxdpwYKsfVs4GmagSKuvG25NvDzvXl8AxUTssXOMxk4U4Tl4v5u&#10;joX1Jz7QUKZaSQjHAg00KfWF1rFqyGGc+p5YtD8fHCZZQ61twJOEu04/Z1muHbYsDQ32tG6oOpb/&#10;zsDvMNuVq/C5bnfHbRz3KbzmL3tjJg/j6gNUojHdzNfrLyv4+bvwyzcygl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sy7cYAAADdAAAADwAAAAAAAAAAAAAAAACYAgAAZHJz&#10;L2Rvd25yZXYueG1sUEsFBgAAAAAEAAQA9QAAAIsDAAAAAA==&#10;" path="m75,78v,6,-2,11,-4,16c69,99,66,103,62,106v-4,4,-8,6,-14,8c43,116,37,117,30,117v-4,,-7,,-10,-1c17,116,14,115,11,114v-3,,-4,-1,-6,-1c3,112,3,112,2,111,1,110,1,110,1,109v,,-1,-1,-1,-1c,107,,106,,105v,-1,,-3,,-4c,99,,97,,96,,95,,95,,93,,92,1,92,1,92v1,,1,,2,c3,92,4,92,5,93v2,,3,1,5,2c12,96,14,96,17,97v3,,7,1,10,1c31,98,34,97,37,97v3,-1,5,-2,7,-4c46,92,47,90,48,88v2,-3,2,-5,2,-9c50,76,50,74,49,72,48,70,47,68,44,66,42,64,41,63,37,63,34,62,31,62,26,62v-3,,-6,,-9,c14,63,12,63,9,63,7,63,6,62,5,62,5,61,4,59,4,57l4,7c4,5,5,3,5,2,6,1,8,,10,l64,v1,,1,,1,1c66,2,67,2,67,3v,,,1,1,3c68,7,68,8,68,10v,3,-1,6,-1,8c66,20,65,20,64,20r-40,l24,45v2,,3,-1,6,-1c32,44,34,44,36,44v6,,12,1,16,2c57,48,62,50,64,53v3,2,6,6,8,10c73,67,75,72,75,78e" fillcolor="black" stroked="f">
              <v:path o:connecttype="custom" o:connectlocs="71,76;67,90;58,102;46,110;28,113;19,112;11,110;5,109;2,107;1,105;0,104;0,101;0,97;0,92;0,89;1,88;3,88;5,89;10,91;17,93;25,94;35,93;42,89;46,86;48,77;47,70;42,64;35,61;24,60;17,60;9,61;5,60;4,55;4,7;5,2;10,0;60,0;61,1;63,3;64,6;64,10;63,18;60,20;22,20;22,43;28,42;34,42;50,44;60,51;68,61;71,76" o:connectangles="0,0,0,0,0,0,0,0,0,0,0,0,0,0,0,0,0,0,0,0,0,0,0,0,0,0,0,0,0,0,0,0,0,0,0,0,0,0,0,0,0,0,0,0,0,0,0,0,0,0,0"/>
            </v:shape>
            <v:shape id="AutoShape 85" o:spid="_x0000_s39684" style="position:absolute;left:5566;top:1079;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LMQA&#10;AADdAAAADwAAAGRycy9kb3ducmV2LnhtbESP0YrCMBBF3wX/IYzgi2iqgqxdo4jorvi21Q8Ymtm2&#10;2kxKEmv37zeC4NsM9849d1abztSiJecrywqmkwQEcW51xYWCy/kw/gDhA7LG2jIp+CMPm3W/t8JU&#10;2wf/UJuFQsQQ9ikqKENoUil9XpJBP7ENcdR+rTMY4uoKqR0+Yrip5SxJFtJgxZFQYkO7kvJbdjcR&#10;cvrOzoaO2/v1az8fLUftzHVSqeGg236CCNSFt/l1fdSx/mI5hec3cQS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Z9SzEAAAA3QAAAA8AAAAAAAAAAAAAAAAAmAIAAGRycy9k&#10;b3ducmV2LnhtbFBLBQYAAAAABAAEAPUAAACJAwAAAAA=&#10;" adj="0,,0" path="m84,112v,,,1,,1c83,114,83,114,82,114v-1,,-2,,-3,1c77,115,74,115,71,115v-2,,-4,,-5,c64,114,63,114,62,114v-1,,-2,-1,-2,-1c60,112,59,112,59,111l49,85c48,83,47,80,46,78,45,76,43,74,42,72,41,71,38,70,37,69,35,68,33,68,30,68r-7,l23,111v,1,,1,-1,2c22,113,21,114,21,114v-1,,-3,,-4,1c15,116,13,115,11,115v-2,,-4,,-5,c5,115,3,114,2,114,1,113,1,113,,113v,-1,,-1,,-2l,8c,5,,3,2,2,4,1,5,,7,l36,v3,,6,,7,c45,,47,1,49,1v5,1,9,2,13,3c66,6,68,8,71,11v2,2,4,5,5,9c77,23,79,27,79,32v,4,-1,7,-2,10c76,46,75,48,73,50v-2,3,-5,5,-7,7c64,59,60,61,56,62v2,,4,1,5,2c62,66,64,67,66,68v1,2,2,4,3,6c70,76,71,79,72,82r10,22c83,106,84,108,84,109v,1,,2,,3xm57,34v,-4,-1,-7,-3,-10c52,21,49,20,46,19v-1,,-3,,-5,-1c40,17,38,18,35,18r-10,l25,50r12,c40,50,43,50,45,49v3,,5,-2,7,-3c53,44,54,42,56,41v1,-2,1,-5,1,-7xe" fillcolor="black" stroked="f">
              <v:stroke joinstyle="round"/>
              <v:formulas/>
              <v:path o:connecttype="custom" o:connectlocs="80,106;80,107;78,108;75,109;67,109;62,109;60,108;58,107;57,105;47,81;44,74;40,68;35,65;28,64;21,64;21,105;21,107;21,108;17,109;11,109;6,109;2,108;0,107;0,105;0,8;2,2;7,0;34,0;41,0;47,1;60,4;67,11;72,19;75,30;73,40;69,48;62,55;54,58;59,60;62,64;65,70;68,78;78,98;80,103;80,106;55,32;52,22;44,19;39,18;33,18;23,18;23,48;35,48;43,47;50,44;54,39;55,32" o:connectangles="0,0,0,0,0,0,0,0,0,0,0,0,0,0,0,0,0,0,0,0,0,0,0,0,0,0,0,0,0,0,0,0,0,0,0,0,0,0,0,0,0,0,0,0,0,0,0,0,0,0,0,0,0,0,0,0,0"/>
            </v:shape>
            <v:shape id="AutoShape 86" o:spid="_x0000_s39683" style="position:absolute;left:5659;top:1077;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LBMQA&#10;AADdAAAADwAAAGRycy9kb3ducmV2LnhtbERPS2vCQBC+F/wPywheRDfxEGp0FRGEghRqfKC3ITsm&#10;wexsmt1q+u/dgtDbfHzPmS87U4s7ta6yrCAeRyCIc6srLhQc9pvROwjnkTXWlknBLzlYLnpvc0y1&#10;ffCO7pkvRAhhl6KC0vsmldLlJRl0Y9sQB+5qW4M+wLaQusVHCDe1nERRIg1WHBpKbGhdUn7LfoyC&#10;4/AzW3fx9tvebHw5fV2SIjqjUoN+t5qB8NT5f/HL/aHD/GQ6gb9vwgl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mCwTEAAAA3QAAAA8AAAAAAAAAAAAAAAAAmAIAAGRycy9k&#10;b3ducmV2LnhtbFBLBQYAAAAABAAEAPUAAACJAwAAAAA=&#10;" adj="0,,0" path="m107,58v,10,-1,18,-3,26c102,91,98,97,93,103v-5,5,-10,9,-17,12c69,118,62,119,52,119v-8,,-16,-1,-23,-4c23,113,17,109,13,104,8,100,5,94,3,86,1,79,,70,,60,,51,1,43,3,35,5,28,9,22,14,16,19,10,24,7,31,4,38,1,46,,55,v8,,16,1,22,4c84,6,90,9,94,14v4,5,8,11,10,18c106,40,107,48,107,58xm85,59v,-6,,-11,-1,-16c83,39,81,34,79,30,77,26,74,24,70,22,66,21,61,19,56,19v-5,,-11,2,-14,4c39,25,35,28,32,31v-2,4,-4,8,-4,13c27,48,26,53,26,59v,6,1,12,1,17c28,80,30,85,32,89v3,3,5,6,9,8c45,98,49,99,55,99v6,,11,-1,14,-3c73,94,77,91,79,87v2,-3,4,-7,4,-12c84,70,85,65,85,59xe" fillcolor="black" stroked="f">
              <v:stroke joinstyle="round"/>
              <v:formulas/>
              <v:path o:connecttype="custom" o:connectlocs="103,56;100,82;89,99;74,111;50,115;27,111;13,100;3,84;0,58;3,33;14,16;29,4;53,0;75,4;90,14;100,30;103,56;81,57;80,41;77,30;68,22;54,19;40,23;30,30;27,42;26,57;27,74;30,87;39,93;53,95;67,92;77,85;80,73;81,57" o:connectangles="0,0,0,0,0,0,0,0,0,0,0,0,0,0,0,0,0,0,0,0,0,0,0,0,0,0,0,0,0,0,0,0,0,0"/>
            </v:shape>
            <v:shape id="Freeform 87" o:spid="_x0000_s39682" style="position:absolute;left:5787;top:1079;width:93;height:114;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s4GcMA&#10;AADdAAAADwAAAGRycy9kb3ducmV2LnhtbERP32vCMBB+F/Y/hBvsTdNOEFeNMpTCYCCoe9C3ozmb&#10;YnMpSabtf78MBN/u4/t5y3VvW3EjHxrHCvJJBoK4crrhWsHPsRzPQYSIrLF1TAoGCrBevYyWWGh3&#10;5z3dDrEWKYRDgQpMjF0hZagMWQwT1xEn7uK8xZigr6X2eE/htpXvWTaTFhtODQY72hiqrodfq6A8&#10;b7b5d97s9NRsdT0Mp9LvTkq9vfafCxCR+vgUP9xfOs2ffUzh/5t0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s4GcMAAADdAAAADwAAAAAAAAAAAAAAAACYAgAAZHJzL2Rv&#10;d25yZXYueG1sUEsFBgAAAAAEAAQA9QAAAIgDAAAAAA==&#10;" path="m94,106v,2,,3,-1,4c93,111,92,112,91,112v-1,1,-2,2,-3,2c87,114,87,115,85,115r-10,c73,115,71,115,70,114v-1,,-3,-1,-4,-2c64,111,63,110,62,107v-1,-2,-2,-4,-4,-7l30,47c28,44,27,40,25,37,23,34,21,30,20,26r,c20,30,20,35,21,39v,4,,8,,13l21,111v,1,,1,-1,2c20,114,20,114,19,114v-2,,-2,1,-4,1c13,116,12,115,10,115v-2,,-3,,-5,c3,115,3,115,2,114v,,-2,,-2,-1c,112,,112,,111l,9c,6,,4,2,3,4,2,6,1,8,1r13,c23,1,25,1,27,1v1,1,2,1,3,2c32,4,33,5,34,7v1,2,2,3,3,6l59,54v2,3,3,5,4,7c65,64,66,66,67,69v1,2,2,5,3,7c71,78,72,81,74,83r,c74,79,73,74,73,70v,-5,,-9,,-13l73,4v,,,-1,1,-2c74,2,75,1,75,1v1,,2,,4,-1c80,,82,,84,v2,,4,,5,c90,,91,1,92,1v,1,1,1,1,1c93,3,94,4,94,4r,102e" fillcolor="black" stroked="f">
              <v:path o:connecttype="custom" o:connectlocs="90,100;89,104;87,106;84,108;81,109;71,109;68,108;64,106;60,101;56,95;28,45;23,35;20,24;20,24;21,37;21,50;21,105;20,107;19,108;15,109;10,109;5,109;2,108;0,107;0,105;0,9;2,3;8,1;21,1;25,1;28,3;32,7;35,13;57,52;61,57;65,65;68,72;70,79;70,79;70,66;70,55;70,4;70,2;71,1;75,0;80,0;85,0;88,1;89,2;90,4;90,100" o:connectangles="0,0,0,0,0,0,0,0,0,0,0,0,0,0,0,0,0,0,0,0,0,0,0,0,0,0,0,0,0,0,0,0,0,0,0,0,0,0,0,0,0,0,0,0,0,0,0,0,0,0,0"/>
            </v:shape>
            <v:shape id="Freeform 88" o:spid="_x0000_s39681" style="position:absolute;left:1806;top:1363;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Kp9sQA&#10;AADdAAAADwAAAGRycy9kb3ducmV2LnhtbERPTWsCMRC9F/wPYYTearZStt3VKCIUqhdx2x68jZtx&#10;NzSZbDepbv99IxS8zeN9znw5OCvO1AfjWcHjJANBXHttuFHw8f768AIiRGSN1jMp+KUAy8Xobo6l&#10;9hfe07mKjUghHEpU0MbYlVKGuiWHYeI74sSdfO8wJtg3Uvd4SeHOymmW5dKh4dTQYkfrluqv6scp&#10;yHLbmeLw+b173lQra7bFDo9aqfvxsJqBiDTEm/jf/abT/Lx4gus36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yqfbEAAAA3QAAAA8AAAAAAAAAAAAAAAAAmAIAAGRycy9k&#10;b3ducmV2LnhtbFBLBQYAAAAABAAEAPUAAACJAwAAAAA=&#10;" path="m95,106v,2,,3,-1,4c93,111,93,112,92,112v-1,1,-2,2,-3,2c88,114,87,115,86,115r-10,c74,115,72,115,71,114v-1,,-3,-1,-5,-2c65,111,64,110,63,107v-1,-2,-2,-4,-4,-7l31,47c29,44,27,40,25,37,24,34,22,30,21,26r,c21,30,21,35,21,39v1,4,,8,,13l21,111v,1,,1,,2c20,114,20,114,19,114v-1,,-2,1,-3,1c14,116,13,115,11,115v-2,,-4,,-5,c4,115,3,115,3,114v-1,,-2,,-2,-1c1,112,,112,,111l,9c,6,1,4,3,3,4,2,7,1,9,1r12,c24,1,25,1,27,1v2,1,3,1,4,2c32,4,33,5,34,7v2,2,3,3,4,6l60,54v1,3,2,5,4,7c66,64,66,66,67,69v1,2,3,5,4,7c72,78,73,81,74,83r,c74,79,74,74,74,70v,-5,,-9,,-13l74,4v,,,-1,,-2c75,2,75,1,76,1v,,2,,3,-1c81,,82,,84,v3,,4,,5,c91,,92,1,92,1v1,1,2,1,2,1c94,3,95,4,95,4r,102e" fillcolor="black" stroked="f">
              <v:path o:connecttype="custom" o:connectlocs="91,100;90,104;88,106;85,108;82,109;72,109;69,108;64,106;61,101;57,95;29,45;24,35;21,24;21,24;21,37;21,50;21,105;21,107;19,108;16,109;11,109;6,109;3,108;1,107;0,105;0,9;3,3;9,1;21,1;25,1;29,3;32,7;36,13;58,52;62,57;65,65;69,72;71,79;71,79;71,66;71,55;71,4;71,2;72,1;75,0;80,0;85,0;88,1;90,2;91,4;91,100" o:connectangles="0,0,0,0,0,0,0,0,0,0,0,0,0,0,0,0,0,0,0,0,0,0,0,0,0,0,0,0,0,0,0,0,0,0,0,0,0,0,0,0,0,0,0,0,0,0,0,0,0,0,0"/>
            </v:shape>
            <v:shape id="Freeform 89" o:spid="_x0000_s39680" style="position:absolute;left:1923;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COr8A&#10;AADdAAAADwAAAGRycy9kb3ducmV2LnhtbERPTWsCMRC9F/wPYYTearYtim6NIgWhHtW9eBs2083S&#10;zSRs4m78940geJvH+5z1NtlODNSH1rGC91kBgrh2uuVGQXXevy1BhIissXNMCm4UYLuZvKyx1G7k&#10;Iw2n2IgcwqFEBSZGX0oZakMWw8x54sz9ut5izLBvpO5xzOG2kx9FsZAWW84NBj19G6r/TlergMb4&#10;eTnK4G1R+dDYwfh0SEq9TtPuC0SkFJ/ih/tH5/mL1Rzu3+QT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j8I6vwAAAN0AAAAPAAAAAAAAAAAAAAAAAJgCAABkcnMvZG93bnJl&#10;di54bWxQSwUGAAAAAAQABAD1AAAAhAMAAAAA&#10;" path="m50,12v,2,,4,,5c50,18,50,20,50,21v,1,-1,1,-2,1c48,23,48,22,47,22v,,-1,,-1,c45,22,44,22,43,22v-1,,-1,-1,-2,-1c40,21,39,21,38,21v-1,,-3,,-4,c33,22,32,23,31,23v-1,1,-3,3,-5,5c25,30,23,32,22,34r,50c22,84,22,85,21,85v,1,-1,1,-1,1c19,86,17,86,16,87v-2,,-3,,-5,c9,87,7,87,5,87,4,86,3,86,2,86,1,85,1,85,,85v,,,-1,,-1l,5c,4,,4,,3v1,,1,,2,c3,3,4,2,5,1v1,,3,,4,c11,1,13,1,14,1v1,,2,1,3,2c17,3,18,3,18,3v1,,,1,,2l18,14v3,-2,4,-5,7,-7c27,5,28,4,30,3,31,1,33,1,34,v1,,4,,5,c41,,41,,42,v1,,2,,2,c45,,46,1,47,1v1,,1,,1,1c48,3,49,3,50,3v,,,1,,1c50,5,50,6,50,7v,1,,3,,5e" fillcolor="black" stroked="f">
              <v:path o:connecttype="custom" o:connectlocs="46,12;46,17;46,21;44,22;43,22;42,22;39,22;37,21;36,21;32,21;29,22;24,26;20,32;20,80;19,81;18,82;14,83;11,83;5,83;2,82;0,81;0,80;0,5;0,3;2,3;5,1;9,1;12,1;15,3;16,3;16,5;16,14;23,7;28,3;32,0;36,0;38,0;40,0;43,1;44,2;46,3;46,4;46,7;46,12" o:connectangles="0,0,0,0,0,0,0,0,0,0,0,0,0,0,0,0,0,0,0,0,0,0,0,0,0,0,0,0,0,0,0,0,0,0,0,0,0,0,0,0,0,0,0,0"/>
            </v:shape>
            <v:shape id="Freeform 90" o:spid="_x0000_s39679" style="position:absolute;left:1970;top:1451;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VUmMEA&#10;AADdAAAADwAAAGRycy9kb3ducmV2LnhtbERPS4vCMBC+C/sfwizsTdPKUrQaRRYsXhR8LHsdmjEt&#10;20xKE7X+eyMI3ubje8582dtGXKnztWMF6SgBQVw6XbNRcDquhxMQPiBrbByTgjt5WC4+BnPMtbvx&#10;nq6HYEQMYZ+jgiqENpfSlxVZ9CPXEkfu7DqLIcLOSN3hLYbbRo6TJJMWa44NFbb0U1H5f7hYBaZl&#10;vSuM3lJRF6vvU5Lu0r9fpb4++9UMRKA+vMUv90bH+dk0g+c38QS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VJjBAAAA3QAAAA8AAAAAAAAAAAAAAAAAmAIAAGRycy9kb3du&#10;cmV2LnhtbFBLBQYAAAAABAAEAPUAAACGAwAAAAA=&#10;" path="m26,14v,5,-1,9,-2,11c22,26,18,28,13,28,8,28,5,26,3,25,1,23,,20,,15,,9,1,5,3,3,5,1,8,,13,v5,,9,1,11,3c25,5,26,8,26,14e" fillcolor="black" stroked="f">
              <v:path o:connecttype="custom" o:connectlocs="22,12;20,21;11,24;3,21;0,13;3,3;11,0;20,3;22,12" o:connectangles="0,0,0,0,0,0,0,0,0"/>
            </v:shape>
            <v:shape id="AutoShape 91" o:spid="_x0000_s39678" style="position:absolute;left:2061;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Iw8YA&#10;AADdAAAADwAAAGRycy9kb3ducmV2LnhtbESP0WrCQBBF3wv9h2UKvohuasHWmI1IsVV8M/oBQ3ZM&#10;otnZsLvG9O/dQqFvM9w799zJVoNpRU/ON5YVvE4TEMSl1Q1XCk7Hr8kHCB+QNbaWScEPeVjlz08Z&#10;ptre+UB9ESoRQ9inqKAOoUul9GVNBv3UdsRRO1tnMMTVVVI7vMdw08pZksylwYYjocaOPmsqr8XN&#10;RMh+WxwN7da3y/fmbbwY9zM3SKVGL8N6CSLQEP7Nf9c7HevPF+/w+00cQe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zIw8YAAADdAAAADwAAAAAAAAAAAAAAAACYAgAAZHJz&#10;L2Rvd25yZXYueG1sUEsFBgAAAAAEAAQA9QAAAIsDAAAAAA==&#10;" adj="0,,0" path="m84,112v,,,1,,1c83,114,83,114,82,114v,,-1,,-3,1c77,115,74,115,71,115v-2,,-4,,-5,c64,114,63,114,62,114v-1,,-1,-1,-1,-1c61,112,60,112,60,111l49,86c48,83,47,80,46,78,45,76,43,74,42,72,41,71,39,70,37,69,35,68,33,68,31,68r-8,l23,111v,1,,1,,2c22,113,22,114,21,114v-1,,-2,,-4,1c15,116,14,115,11,115v-2,,-4,,-5,c5,115,3,114,2,114,1,113,1,113,1,113,,112,,112,,111l,8c,5,1,3,2,2,4,1,5,,7,l36,v4,,6,,8,c45,,48,1,49,1v5,1,9,2,13,3c66,6,69,8,71,11v2,3,4,5,6,9c78,23,79,27,79,32v,4,-1,7,-2,10c76,46,75,48,73,50v-2,3,-4,5,-7,7c64,59,60,61,57,62v1,,3,1,4,3c62,66,64,67,66,68v1,2,2,4,3,6c70,76,71,79,73,82r9,22c83,106,84,108,84,109v,1,,2,,3xm55,34v,-4,-1,-7,-3,-10c50,21,48,20,44,19v-1,,-3,,-4,-1c38,17,36,18,33,18r-10,l23,50r12,c39,50,41,50,44,49v2,,4,-1,6,-3c52,44,53,42,54,41v1,-2,1,-5,1,-7xe" fillcolor="black" stroked="f">
              <v:stroke joinstyle="round"/>
              <v:formulas/>
              <v:path o:connecttype="custom" o:connectlocs="80,106;80,107;78,108;75,109;67,109;62,109;60,108;59,107;58,105;47,82;44,74;40,68;35,65;29,64;21,64;21,105;21,107;21,108;17,109;11,109;6,109;2,108;1,107;0,105;0,8;2,2;7,0;34,0;42,0;47,1;60,4;67,11;73,19;75,30;73,40;69,48;62,55;55,58;59,61;62,64;65,70;69,78;78,98;80,103;80,106;53,32;50,22;42,19;38,18;31,18;21,18;21,48;33,48;42,47;48,44;52,39;53,32" o:connectangles="0,0,0,0,0,0,0,0,0,0,0,0,0,0,0,0,0,0,0,0,0,0,0,0,0,0,0,0,0,0,0,0,0,0,0,0,0,0,0,0,0,0,0,0,0,0,0,0,0,0,0,0,0,0,0,0,0"/>
            </v:shape>
            <v:shape id="AutoShape 92" o:spid="_x0000_s39677" style="position:absolute;left:215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kedMYA&#10;AADdAAAADwAAAGRycy9kb3ducmV2LnhtbESPQWvCQBCF74L/YRnBm24qGJvoKqIIpaeqpdDbkB2T&#10;0OxsyK4m7a/vHAq9zfDevPfNZje4Rj2oC7VnA0/zBBRx4W3NpYH362n2DCpEZIuNZzLwTQF22/Fo&#10;g7n1PZ/pcYmlkhAOORqoYmxzrUNRkcMw9y2xaDffOYyydqW2HfYS7hq9SJJUO6xZGips6VBR8XW5&#10;OwPZcr/4dMf0J/OrGpvs4+01od6Y6WTYr0FFGuK/+e/6xQp+mgmufCMj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kedMYAAADdAAAADwAAAAAAAAAAAAAAAACYAgAAZHJz&#10;L2Rvd25yZXYueG1sUEsFBgAAAAAEAAQA9QAAAIsDA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3,40;71,46;66,48;21,48;22,57;26,64;32,66;42,68;52,67;58,66;63,65;66,65;67,65;68,65;69,66;69,70;69,73;68,76;68,77;67,78;64,80;58,82;51,84;40,85;22,82;10,74;3,62;0,43;3,24;11,12;21,3;38,0;55,3;64,10;71,22;73,36;73,40;55,33;51,21;40,16;32,17;27,21;24,25;23,33;55,33" o:connectangles="0,0,0,0,0,0,0,0,0,0,0,0,0,0,0,0,0,0,0,0,0,0,0,0,0,0,0,0,0,0,0,0,0,0,0,0,0,0,0,0,0,0,0,0,0"/>
            </v:shape>
            <v:shape id="AutoShape 93" o:spid="_x0000_s39676" style="position:absolute;left:2240;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uMsMA&#10;AADdAAAADwAAAGRycy9kb3ducmV2LnhtbERPS4vCMBC+L/gfwgje1lQRtdUoIit4WfB18Dg2s23Z&#10;ZlKSbFv//WZhwdt8fM9Zb3tTi5acrywrmIwTEMS51RUXCm7Xw/sShA/IGmvLpOBJHrabwdsaM207&#10;PlN7CYWIIewzVFCG0GRS+rwkg35sG+LIfVlnMEToCqkddjHc1HKaJHNpsOLYUGJD+5Ly78uPUbA4&#10;zXbP9nzfP7i7UvpxenzeySk1Gva7FYhAfXiJ/91HHefP0xT+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PuMsMAAADdAAAADwAAAAAAAAAAAAAAAACYAgAAZHJzL2Rv&#10;d25yZXYueG1sUEsFBgAAAAAEAAQA9QAAAIgDAAAAAA==&#10;" adj="0,,0" path="m80,10v,3,,6,-1,7c78,18,77,19,76,19r-9,c68,20,69,22,70,23v,2,,4,,6c70,34,70,38,68,41v-2,3,-3,7,-6,9c59,52,56,54,52,56v-4,2,-9,2,-14,2c35,58,33,57,31,56v-2,,-4,-1,-5,-1c25,55,25,56,24,57v-1,1,-1,2,-1,4c23,62,23,64,25,65v2,1,4,2,6,2l51,67v4,1,8,1,12,2c66,71,69,72,71,74v2,2,5,4,6,7c78,84,78,87,78,90v,4,,8,-2,12c74,105,72,108,68,110v-3,2,-7,5,-12,6c51,118,44,119,38,119v-7,,-13,-1,-17,-2c15,116,12,115,9,112,6,111,4,109,2,106,1,103,,101,,97,,95,,94,1,92v,-2,1,-4,2,-5c4,86,5,84,6,82v2,-2,4,-3,6,-4c9,77,7,75,6,72,5,70,4,68,4,65v,-4,,-7,2,-10c8,52,10,50,12,47,10,46,9,43,7,40,5,37,5,34,5,29,5,25,6,21,8,17v1,-3,4,-7,6,-9c17,6,21,4,25,2,29,,33,,38,v2,,5,,7,1c47,1,49,1,51,2r25,c77,2,78,3,79,4v1,1,1,4,1,6xm51,29v,-4,-1,-8,-3,-10c46,17,42,16,38,16v-3,,-4,,-6,1c30,17,29,18,28,20v-1,1,-2,2,-2,4c25,26,25,27,25,29v,4,1,8,4,10c31,41,34,42,38,42v2,,4,,6,-1c46,40,47,39,48,38v1,-1,2,-3,3,-4c51,33,51,31,51,29xm56,92v,-3,-1,-6,-3,-7c51,84,48,83,44,83l29,82v-2,2,-3,3,-4,4c24,87,23,88,23,89v-1,1,-1,1,-1,3c22,93,22,93,22,94v,3,1,5,4,7c29,103,33,103,39,103v3,,6,,8,-1c49,102,51,101,52,99v1,-1,3,-2,4,-3c56,94,56,93,56,92xe" fillcolor="black" stroked="f">
              <v:stroke joinstyle="round"/>
              <v:formulas/>
              <v:path o:connecttype="custom" o:connectlocs="75,17;63,19;66,29;59,48;36,56;24,53;21,59;29,65;59,67;73,79;72,98;54,112;20,113;2,102;1,89;6,80;6,70;6,53;7,38;8,17;23,2;43,1;72,2;76,10;46,19;30,17;24,24;27,37;42,39;49,32;54,89;42,81;23,84;20,89;24,97;45,98;54,92" o:connectangles="0,0,0,0,0,0,0,0,0,0,0,0,0,0,0,0,0,0,0,0,0,0,0,0,0,0,0,0,0,0,0,0,0,0,0,0,0"/>
            </v:shape>
            <v:shape id="AutoShape 94" o:spid="_x0000_s39675" style="position:absolute;left:2334;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d5/sQA&#10;AADdAAAADwAAAGRycy9kb3ducmV2LnhtbESPzW7CQAyE70h9h5UrcYNNc+AnsKCqEgipcCDwAFbW&#10;JIGsN8puIX17fEDiZmvGM5+X69416k5dqD0b+BonoIgLb2suDZxPm9EMVIjIFhvPZOCfAqxXH4Ml&#10;ZtY/+Ej3PJZKQjhkaKCKsc20DkVFDsPYt8SiXXznMMraldp2+JBw1+g0SSbaYc3SUGFLPxUVt/zP&#10;GSjSK5eYT/bbeke/euPtIc3nxgw/++8FqEh9fJtf1zsr+NNE+OUbGUG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Hef7EAAAA3QAAAA8AAAAAAAAAAAAAAAAAmAIAAGRycy9k&#10;b3ducmV2LnhtbFBLBQYAAAAABAAEAPUAAACJAwAAAAA=&#10;" adj="0,,0" path="m24,117v,,,1,,1c23,119,22,119,22,119v-1,,-2,,-4,1c17,120,15,120,13,120v-2,,-4,,-5,c7,119,5,119,4,119,3,118,3,118,3,118v-1,,-1,-1,-1,-1l2,38v,-1,,-1,1,-1c3,36,4,36,4,36v1,,3,-1,4,-2c9,34,11,34,13,34v3,,4,,5,c20,34,21,35,22,36v1,,1,,2,1c24,37,24,37,24,38r,79xm26,11v,5,-1,8,-3,10c21,22,18,23,13,23,8,23,5,22,3,21,1,19,,16,,12,,7,1,4,3,3,5,1,8,,13,v5,,8,,10,2c25,4,26,7,26,11xe" fillcolor="black" stroked="f">
              <v:stroke joinstyle="round"/>
              <v:formulas/>
              <v:path o:connecttype="custom" o:connectlocs="20,113;20,114;19,115;16,116;11,116;6,116;4,115;3,114;2,113;2,36;3,35;4,34;6,32;11,32;16,32;19,34;20,35;20,36;20,113;22,11;19,21;11,23;3,21;0,12;3,3;11,0;19,2;22,11" o:connectangles="0,0,0,0,0,0,0,0,0,0,0,0,0,0,0,0,0,0,0,0,0,0,0,0,0,0,0,0"/>
            </v:shape>
            <v:shape id="Freeform 95" o:spid="_x0000_s39674" style="position:absolute;left:2374;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isQA&#10;AADdAAAADwAAAGRycy9kb3ducmV2LnhtbERP22oCMRB9F/oPYQp9q9ktVMu6UaRQaKmClyL4Nmxm&#10;L5hMlk3qbv16IxR8m8O5Tr4YrBFn6nzjWEE6TkAQF043XCn42X88v4HwAVmjcUwK/sjDYv4wyjHT&#10;ructnXehEjGEfYYK6hDaTEpf1GTRj11LHLnSdRZDhF0ldYd9DLdGviTJRFpsODbU2NJ7TcVp92sV&#10;mPXRoflevaZ0mH715rjfrMqLUk+Pw3IGItAQ7uJ/96eO86dJCr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3v4rEAAAA3QAAAA8AAAAAAAAAAAAAAAAAmAIAAGRycy9k&#10;b3ducmV2LnhtbFBLBQYAAAAABAAEAPUAAACJAwAAAAA=&#10;" path="m60,61v,5,-1,9,-2,12c56,77,53,80,50,82v-2,2,-6,4,-10,5c36,88,31,89,26,89v-3,,-6,,-8,-1c15,88,12,87,10,86,8,86,7,85,5,84,3,84,3,83,2,82v,,-1,-1,-1,-2c,78,,76,,73,,72,,71,,69,,68,1,68,1,67v,,,-1,1,-1c2,66,2,65,3,65v,,1,1,3,2c7,67,8,68,11,69v2,,4,2,6,3c19,72,23,73,25,73v3,,4,,6,-1c33,72,34,71,35,71v1,-1,2,-3,2,-4c38,66,39,65,39,63v,-2,-1,-3,-2,-4c36,58,35,56,33,55,31,54,29,54,27,52,24,51,22,51,20,50,18,48,15,48,12,46,10,44,8,43,6,42,4,40,3,38,2,35,1,32,1,29,1,25v,-4,,-7,2,-10c4,12,6,9,9,6,12,4,15,3,19,1,23,,28,,32,v3,,5,,8,c42,1,44,1,46,1v2,1,3,2,4,2c52,4,53,4,53,5v1,,1,,1,1c54,6,55,7,55,8v,,1,1,1,2c56,11,56,12,56,13v,2,,3,,4c56,18,55,19,55,20v,,-1,1,-1,1c54,21,53,21,53,21v-1,,-1,,-3,-1c49,20,48,19,46,18v-1,,-4,-1,-5,-1c39,16,36,16,33,16v-2,,-4,,-5,c26,17,25,17,24,18v-1,,-1,2,-2,3c22,22,22,23,22,24v,2,,3,1,5c24,30,25,31,28,32v2,1,4,2,6,2c36,35,39,36,41,37v2,1,4,2,7,3c50,42,52,43,54,45v2,2,3,5,4,7c59,54,60,58,60,61e" fillcolor="black" stroked="f">
              <v:path o:connecttype="custom" o:connectlocs="56,59;54,69;46,78;38,83;24,85;16,84;10,82;5,80;2,78;1,76;0,69;0,66;1,65;2,64;3,63;6,65;11,66;15,68;23,69;29,68;33,67;35,65;37,61;35,57;31,53;25,50;18,48;12,44;6,40;2,33;1,23;3,15;9,6;17,1;30,0;38,0;43,1;46,3;49,5;50,6;51,8;52,10;52,13;52,17;51,20;50,21;49,21;46,20;43,18;39,17;31,16;26,16;22,18;20,21;20,22;21,27;26,30;32,32;39,35;44,38;50,43;54,50;56,59" o:connectangles="0,0,0,0,0,0,0,0,0,0,0,0,0,0,0,0,0,0,0,0,0,0,0,0,0,0,0,0,0,0,0,0,0,0,0,0,0,0,0,0,0,0,0,0,0,0,0,0,0,0,0,0,0,0,0,0,0,0,0,0,0,0,0"/>
            </v:shape>
            <v:shape id="Freeform 96" o:spid="_x0000_s39673" style="position:absolute;left:2439;top:1372;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X1A8UA&#10;AADdAAAADwAAAGRycy9kb3ducmV2LnhtbERPTWsCMRC9C/0PYQpeRLP1YHVrlFIUPHioq4LH6Wbc&#10;XbqZrEnU1V/fFARv83ifM523phYXcr6yrOBtkIAgzq2uuFCw2y77YxA+IGusLZOCG3mYz146U0y1&#10;vfKGLlkoRAxhn6KCMoQmldLnJRn0A9sQR+5oncEQoSukdniN4aaWwyQZSYMVx4YSG/oqKf/NzkZB&#10;7163i72bbKrT7vDjs+/14nwcK9V9bT8/QARqw1P8cK90nP+eDOH/m3iC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ZfUDxQAAAN0AAAAPAAAAAAAAAAAAAAAAAJgCAABkcnMv&#10;ZG93bnJldi54bWxQSwUGAAAAAAQABAD1AAAAigMAAAAA&#10;" path="m55,95v,2,,4,-1,6c54,102,54,103,53,104v-1,1,-1,1,-2,1c50,106,48,106,47,106v-1,1,-3,1,-4,1c42,108,39,107,38,107v-5,,-8,,-12,-1c23,105,21,103,18,101,16,98,14,95,14,92,13,89,12,84,12,80r,-41l3,39v-1,,-2,,-2,-2c,35,,34,,30,,29,,27,,26,,25,,24,1,23v,-1,,-1,,-1c1,22,3,21,3,21r9,l12,4v,-1,,-2,1,-2c13,2,13,1,14,1v2,,2,,4,-1c20,,21,,23,v2,,4,,6,c30,,31,1,32,1v1,1,1,1,2,1c34,3,34,3,34,4r,17l51,21v1,,1,,2,1c54,22,54,22,54,23v,,,2,1,3c55,27,55,29,55,30v,4,-1,6,-1,7c53,38,52,39,51,39r-17,l34,76v,4,1,8,3,9c38,87,40,89,43,89v2,,3,,4,-1c48,88,48,88,49,88v1,-1,1,-1,2,-1c51,87,52,86,52,86r1,1c53,87,54,88,54,88v1,1,,2,1,3c55,92,55,93,55,95e" fillcolor="black" stroked="f">
              <v:path o:connecttype="custom" o:connectlocs="51,91;50,97;49,100;47,101;43,102;40,103;36,103;24,102;16,97;14,88;12,78;12,37;3,37;1,35;0,28;0,26;1,23;1,22;3,21;12,21;12,4;13,2;14,1;16,0;21,0;27,0;30,1;32,2;32,4;32,21;47,21;49,22;50,23;51,26;51,28;50,35;47,37;32,37;32,74;35,81;40,85;43,84;45,84;47,83;48,82;49,83;50,84;51,87;51,91" o:connectangles="0,0,0,0,0,0,0,0,0,0,0,0,0,0,0,0,0,0,0,0,0,0,0,0,0,0,0,0,0,0,0,0,0,0,0,0,0,0,0,0,0,0,0,0,0,0,0,0,0"/>
            </v:shape>
            <v:shape id="Freeform 97" o:spid="_x0000_s39672" style="position:absolute;left:2511;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wF4cMA&#10;AADdAAAADwAAAGRycy9kb3ducmV2LnhtbERPTWsCMRC9C/6HMEJvmrWFVtbNitiKPXjR1fuwmW62&#10;biZhk+q2v74pFLzN431OsRpsJ67Uh9axgvksA0FcO91yo+BUbacLECEia+wck4JvCrAqx6MCc+1u&#10;fKDrMTYihXDIUYGJ0edShtqQxTBznjhxH663GBPsG6l7vKVw28nHLHuWFltODQY9bQzVl+OXVRBe&#10;va0Ob+ZCP/y59/vdebM7b5V6mAzrJYhIQ7yL/93vOs1/yZ7g75t0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wF4cMAAADdAAAADwAAAAAAAAAAAAAAAACYAgAAZHJzL2Rv&#10;d25yZXYueG1sUEsFBgAAAAAEAAQA9QAAAIgDAAAAAA==&#10;" path="m51,12v,2,,4,,5c51,18,50,20,50,21v,1,-1,1,-1,1c48,23,48,22,48,22v-1,,-1,,-2,c46,22,45,22,44,22v-1,,-1,-1,-2,-1c40,21,40,21,39,21v-1,,-3,,-4,c34,22,32,23,31,23v-1,1,-2,3,-4,5c25,30,24,32,22,34r,50c22,84,22,85,22,85v-1,1,-1,1,-2,1c19,86,18,86,17,87v-2,,-4,,-6,c9,87,8,87,6,87,5,86,4,86,2,86,1,85,1,85,1,85,,85,,84,,84l,5c,4,,4,1,3v,,,,1,c4,3,4,2,5,1v1,,3,,5,c11,1,13,1,14,1v1,,3,1,3,2c18,3,18,3,19,3v,,,1,,2l19,14v2,-2,4,-5,6,-7c27,5,29,4,30,3,32,1,34,1,35,v1,,3,,5,c41,,42,,43,v1,,1,,2,c46,,47,1,48,1v1,,1,,1,1c49,3,49,3,50,3v1,,,1,,1c50,5,51,6,51,7v,1,,3,,5e" fillcolor="black" stroked="f">
              <v:path o:connecttype="custom" o:connectlocs="47,12;47,17;46,21;45,22;44,22;42,22;40,22;38,21;37,21;33,21;29,22;25,26;20,32;20,80;20,81;18,82;15,83;11,83;6,83;2,82;1,81;0,80;0,5;1,3;2,3;5,1;10,1;13,1;15,3;17,3;17,5;17,14;23,7;28,3;33,0;37,0;39,0;41,0;44,1;45,2;46,3;46,4;47,7;47,12" o:connectangles="0,0,0,0,0,0,0,0,0,0,0,0,0,0,0,0,0,0,0,0,0,0,0,0,0,0,0,0,0,0,0,0,0,0,0,0,0,0,0,0,0,0,0,0"/>
            </v:shape>
            <v:shape id="Freeform 98" o:spid="_x0000_s39671" style="position:absolute;left:2575;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ZKsMA&#10;AADdAAAADwAAAGRycy9kb3ducmV2LnhtbERP24rCMBB9X/Afwgi+rakXVKpRiuzKwrIP1n7A0Ixt&#10;sZmUJGr16zfCwr7N4Vxns+tNK27kfGNZwWScgCAurW64UlCcPt9XIHxA1thaJgUP8rDbDt42mGp7&#10;5yPd8lCJGMI+RQV1CF0qpS9rMujHtiOO3Nk6gyFCV0nt8B7DTSunSbKQBhuODTV2tK+pvORXo8Bx&#10;Pyvyj+y4mP6Uh2L5ve+y50Op0bDP1iAC9eFf/Of+0nH+MpnD65t4gt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ZKsMAAADdAAAADwAAAAAAAAAAAAAAAACYAgAAZHJzL2Rv&#10;d25yZXYueG1sUEsFBgAAAAAEAAQA9QAAAIgDAAAAAA==&#10;" path="m75,83v,,,1,-1,2c74,85,74,85,73,85v-1,,-2,1,-3,1c69,86,68,86,65,86v-1,,-3,,-4,c60,86,59,86,58,85v-1,,-1,,-2,c56,85,56,83,56,83r,-9c52,78,47,82,43,85v-5,2,-9,3,-14,3c23,88,19,87,16,85,12,83,9,81,6,78,4,75,2,71,2,68,1,64,,58,,52l,4c,3,,3,1,3v,,,-1,1,-1c4,2,4,1,6,1v2,-1,3,,5,c13,1,15,1,17,1v1,,2,,3,1c21,2,21,2,22,3v,,,,,1l22,49v,4,,7,1,9c23,60,25,62,26,64v1,1,2,2,4,4c31,69,33,69,35,69v3,,6,-1,9,-4c47,63,50,60,53,56l53,4v,-1,,-1,1,-2c54,2,54,2,55,2v1,,2,-1,4,-1c60,,62,1,64,1v3,,4,,5,c71,1,72,1,73,2v1,,1,,1,c75,2,75,3,75,4r,79e" fillcolor="black" stroked="f">
              <v:path o:connecttype="custom" o:connectlocs="71,79;70,81;69,81;66,82;61,82;57,82;55,81;54,81;54,79;54,70;41,81;27,84;16,81;6,74;2,65;0,50;0,4;1,3;2,2;6,1;11,1;17,1;19,2;20,3;20,4;20,47;21,56;24,62;28,65;33,65;42,63;51,54;51,4;52,2;53,2;56,1;60,1;65,1;69,2;70,2;71,4;71,79" o:connectangles="0,0,0,0,0,0,0,0,0,0,0,0,0,0,0,0,0,0,0,0,0,0,0,0,0,0,0,0,0,0,0,0,0,0,0,0,0,0,0,0,0,0"/>
            </v:shape>
            <v:shape id="Freeform 99" o:spid="_x0000_s39670" style="position:absolute;left:2672;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lg8cMA&#10;AADdAAAADwAAAGRycy9kb3ducmV2LnhtbERPS2sCMRC+F/wPYQpepCYKvlajiKAUD4KPQ4/DZtxd&#10;upksSdStv94UCr3Nx/ecxaq1tbiTD5VjDYO+AkGcO1NxoeFy3n5MQYSIbLB2TBp+KMBq2XlbYGbc&#10;g490P8VCpBAOGWooY2wyKUNeksXQdw1x4q7OW4wJ+kIaj48Ubms5VGosLVacGkpsaFNS/n26WQ29&#10;53Tvh7NNcV2PyR12T/XFo4vW3fd2PQcRqY3/4j/3p0nzJ2oEv9+k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lg8cMAAADdAAAADwAAAAAAAAAAAAAAAACYAgAAZHJzL2Rv&#10;d25yZXYueG1sUEsFBgAAAAAEAAQA9QAAAIgDAAAAAA==&#10;" path="m22,120v,,,1,-1,2c21,122,20,122,19,122v,,-2,1,-3,1c14,123,13,123,11,123v-2,,-4,,-6,c4,123,3,123,2,122v-1,,-1,,-2,c,122,,120,,120l,4c,4,,3,,2,1,2,1,1,2,1v,,2,,3,-1c6,,9,,11,v2,,3,,5,c18,,18,1,19,1v2,1,2,1,2,1c22,3,22,4,22,4r,116e" fillcolor="black" stroked="f">
              <v:path o:connecttype="custom" o:connectlocs="18,116;17,118;16,118;14,119;9,119;5,119;2,118;0,118;0,116;0,4;0,2;2,1;5,0;9,0;14,0;16,1;17,2;18,4;18,116" o:connectangles="0,0,0,0,0,0,0,0,0,0,0,0,0,0,0,0,0,0,0"/>
            </v:shape>
            <v:shape id="Freeform 100" o:spid="_x0000_s39669" style="position:absolute;left:2751;top:1362;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ZI7MIA&#10;AADdAAAADwAAAGRycy9kb3ducmV2LnhtbERPTWvDMAy9F/YfjAq7tU7L1oWsThktg/W4tpCriFUn&#10;JJaD7SXZv58Hg930eJ/aH2bbi5F8aB0r2KwzEMS10y0bBbfr+yoHESKyxt4xKfimAIfyYbHHQruJ&#10;P2m8RCNSCIcCFTQxDoWUoW7IYli7gThxd+ctxgS9kdrjlMJtL7dZtpMWW04NDQ50bKjuLl9Wwf1p&#10;yOlsTiOdTFfdpvy5qvxZqcfl/PYKItIc/8V/7g+d5r9kO/j9Jp0g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kjswgAAAN0AAAAPAAAAAAAAAAAAAAAAAJgCAABkcnMvZG93&#10;bnJldi54bWxQSwUGAAAAAAQABAD1AAAAhwMAAAAA&#10;" path="m84,98v,2,,3,,4c84,103,84,104,84,104v,1,-1,2,-1,2c83,107,82,107,82,108v-1,1,-2,2,-4,2c77,111,74,113,71,114v-2,1,-5,1,-9,2c59,117,55,117,51,117v-8,,-15,-1,-22,-3c23,111,18,107,14,103,9,98,6,92,3,85,1,77,,69,,60,,50,1,42,4,34,7,27,10,20,15,15,19,10,25,7,31,4,37,1,45,,53,v3,,6,,9,c65,1,67,2,70,3v3,,5,2,7,3c79,7,80,8,81,9v1,1,1,1,2,2c83,11,83,12,83,13v,1,1,2,1,3c84,17,84,18,84,20v,1,,3,,4c84,25,83,26,83,27v,1,-1,1,-1,2c82,29,81,29,80,29v,,-1,,-3,-1c75,26,74,25,72,24,70,23,67,22,65,21,62,20,58,19,54,19v-5,,-9,1,-13,3c37,24,35,26,32,30v-3,3,-4,7,-5,12c25,47,25,52,25,59v,6,,12,2,17c29,80,31,85,33,88v2,2,6,5,9,7c46,97,50,97,54,97v4,,8,,11,-1c68,94,71,94,73,93v2,-1,4,-3,5,-4c79,88,80,88,82,88v,,1,,1,1c83,89,83,89,84,90v,,,2,,3c85,94,84,96,84,98e" fillcolor="black" stroked="f">
              <v:path o:connecttype="custom" o:connectlocs="80,94;80,98;80,100;79,102;78,104;74,106;67,110;60,112;49,113;27,110;14,99;3,83;0,58;4,32;15,15;29,4;51,0;60,0;66,3;73,6;77,9;79,11;79,13;80,16;80,20;80,24;79,27;78,29;76,29;73,28;68,24;62,21;52,19;39,22;30,29;25,40;23,57;25,74;31,86;40,91;52,93;62,92;69,89;74,86;78,86;79,86;80,87;80,89;80,94" o:connectangles="0,0,0,0,0,0,0,0,0,0,0,0,0,0,0,0,0,0,0,0,0,0,0,0,0,0,0,0,0,0,0,0,0,0,0,0,0,0,0,0,0,0,0,0,0,0,0,0,0"/>
            </v:shape>
            <v:shape id="AutoShape 101" o:spid="_x0000_s39668" style="position:absolute;left:2847;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IdLsUA&#10;AADdAAAADwAAAGRycy9kb3ducmV2LnhtbERPTWvCQBC9C/0PyxR6CbppBZXoKkVReqlg2oPehuyY&#10;DWZnY3ar8d93BcHbPN7nzBadrcWFWl85VvA+SEEQF05XXCr4/Vn3JyB8QNZYOyYFN/KwmL/0Zphp&#10;d+UdXfJQihjCPkMFJoQmk9IXhiz6gWuII3d0rcUQYVtK3eI1httafqTpSFqsODYYbGhpqDjlf1bB&#10;Jllv9sPvVbI8nM7HbWK6eq93Sr29dp9TEIG68BQ/3F86zh+nY7h/E0+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h0uxQAAAN0AAAAPAAAAAAAAAAAAAAAAAJgCAABkcnMv&#10;ZG93bnJldi54bWxQSwUGAAAAAAQABAD1AAAAigMAAAAA&#10;" adj="0,,0" path="m84,43v,7,-1,13,-3,19c79,68,77,72,73,76v-4,4,-8,7,-13,9c54,88,48,89,41,89,34,89,28,88,22,86,17,84,13,81,10,77,7,74,4,69,2,64,,59,,52,,45,,38,1,32,3,26,4,21,7,16,11,12,14,8,18,5,24,3,29,1,35,,43,v7,,13,1,18,3c66,4,70,7,73,11v4,4,7,9,8,14c83,30,84,37,84,43xm63,44v,-4,-1,-7,-1,-10c61,30,60,27,59,25,58,23,56,21,53,20,51,18,48,17,44,17v-3,,-7,1,-9,2c33,20,31,22,29,25v-2,2,-3,5,-3,8c25,37,24,40,24,44v,4,1,8,2,11c26,58,27,61,28,64v2,3,4,4,7,5c37,70,40,71,44,71v3,,6,,8,-2c55,68,57,67,58,64v2,-3,3,-5,4,-8c62,53,63,48,63,44xe" fillcolor="black" stroked="f">
              <v:stroke joinstyle="round"/>
              <v:formulas/>
              <v:path o:connecttype="custom" o:connectlocs="80,41;77,60;69,72;58,81;39,85;21,82;10,73;2,62;0,43;3,24;11,12;22,3;41,0;59,3;69,11;77,23;80,41;61,42;60,32;57,23;51,20;42,17;33,19;27,23;24,31;22,42;24,53;26,62;33,66;42,67;50,66;56,62;60,54;61,42" o:connectangles="0,0,0,0,0,0,0,0,0,0,0,0,0,0,0,0,0,0,0,0,0,0,0,0,0,0,0,0,0,0,0,0,0,0"/>
            </v:shape>
            <v:shape id="Freeform 102" o:spid="_x0000_s39667" style="position:absolute;left:2948;top:1391;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M5TcUA&#10;AADdAAAADwAAAGRycy9kb3ducmV2LnhtbESPT2sCMRDF74V+hzCF3mpiEVtWo0hLQeip9o8ex824&#10;u7iZLElc12/fOQje3jBvfvPefDn4VvUUUxPYwnhkQBGXwTVcWfj5/nh6BZUyssM2MFm4UILl4v5u&#10;joULZ/6ifpMrJRBOBVqoc+4KrVNZk8c0Ch2x7A4heswyxkq7iGeB+1Y/GzPVHhuWDzV29FZTedyc&#10;vFCOnxc3+TPvwzqS2Y2nv/1231r7+DCsZqAyDflmvl6vncR/MRJX2ogE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zlNxQAAAN0AAAAPAAAAAAAAAAAAAAAAAJgCAABkcnMv&#10;ZG93bnJldi54bWxQSwUGAAAAAAQABAD1AAAAigMAAAAA&#10;" path="m124,84v,,,1,,1c123,86,123,86,122,86v,,-2,,-3,1c118,87,115,87,114,87v-3,,-5,,-6,c106,86,105,86,105,86v-1,-1,-2,-1,-2,-1c103,84,102,84,102,84r,-47c102,34,102,31,102,30v-1,-2,-2,-5,-3,-6c99,23,97,21,96,20,94,19,92,19,90,19v-2,,-5,1,-8,3c79,23,77,27,73,31r,53c73,84,73,85,73,85v-1,,-1,1,-2,1c71,86,69,86,68,87v-2,,-4,,-5,c60,87,59,87,57,87,56,86,55,86,54,86,52,85,52,85,52,85,51,84,51,84,51,84r,-47c51,34,51,31,51,30,50,28,49,25,48,24v,-1,-2,-3,-4,-4c43,19,41,19,39,19v-3,,-6,1,-8,3c29,23,25,27,22,31r,53c22,84,22,85,21,85v,,-1,1,-1,1c19,86,17,86,16,87v-2,,-3,,-5,c9,87,7,87,5,87,4,86,3,86,2,86,1,85,1,85,,85v,,,-1,,-1l,5c,4,,4,,3v1,,1,,2,c3,3,4,2,5,1v1,,3,,4,c11,1,13,1,14,1v1,,2,1,3,2c17,3,18,3,18,3v1,,,1,,2l18,14c23,9,27,6,31,3,35,,41,,45,v3,,6,,9,1c57,1,59,3,61,4v2,1,4,2,5,4c67,10,69,12,70,14v2,-2,5,-5,7,-6c79,6,81,4,84,3,86,2,88,1,90,1,92,,94,,97,v5,,9,1,13,3c113,4,116,6,118,9v2,3,4,7,5,11c124,24,124,29,124,33r,51e" fillcolor="black" stroked="f">
              <v:path o:connecttype="custom" o:connectlocs="120,81;115,83;104,83;99,81;98,35;95,22;88,19;71,29;71,81;66,83;55,83;50,81;49,35;46,22;37,19;22,29;21,81;16,83;5,83;0,81;0,5;2,3;9,1;17,3;18,5;31,3;52,1;64,8;75,8;88,1;106,3;119,20;120,80" o:connectangles="0,0,0,0,0,0,0,0,0,0,0,0,0,0,0,0,0,0,0,0,0,0,0,0,0,0,0,0,0,0,0,0,0"/>
            </v:shape>
            <v:shape id="AutoShape 103" o:spid="_x0000_s39666" style="position:absolute;left:308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4h9cMA&#10;AADdAAAADwAAAGRycy9kb3ducmV2LnhtbERPS4vCMBC+L/gfwgh7WxMFH61GERdh8eSqCN6GZmyL&#10;zaQ0WdvdX2+EBW/z8T1nsepsJe7U+NKxhuFAgSDOnCk513A6bj9mIHxANlg5Jg2/5GG17L0tMDWu&#10;5W+6H0IuYgj7FDUUIdSplD4ryKIfuJo4clfXWAwRNrk0DbYx3FZypNREWiw5NhRY06ag7Hb4sRqS&#10;8Xp0sZ+Tv8RNS6yS836nqNX6vd+t5yACdeEl/nd/mTh/qhJ4fhN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4h9cMAAADdAAAADwAAAAAAAAAAAAAAAACYAgAAZHJzL2Rv&#10;d25yZXYueG1sUEsFBgAAAAAEAAQA9QAAAIgDA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3,40;71,46;66,48;21,48;22,57;26,64;32,66;42,68;52,67;58,66;63,65;66,65;67,65;68,65;69,66;69,70;69,73;68,76;68,77;67,78;64,80;58,82;51,84;40,85;22,82;10,74;3,62;0,43;3,24;11,12;21,3;38,0;55,3;64,10;71,22;73,36;73,40;55,33;51,21;40,16;32,17;27,21;24,25;23,33;55,33" o:connectangles="0,0,0,0,0,0,0,0,0,0,0,0,0,0,0,0,0,0,0,0,0,0,0,0,0,0,0,0,0,0,0,0,0,0,0,0,0,0,0,0,0,0,0,0,0"/>
            </v:shape>
            <v:shape id="Freeform 104" o:spid="_x0000_s39665" style="position:absolute;left:3185;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cNS8UA&#10;AADdAAAADwAAAGRycy9kb3ducmV2LnhtbESPS28CMQyE75X4D5GRuJUsPdBqIaCKh+iBC6+7tTGb&#10;LRsn2qSw7a+vD5V6szXjmc/zZe9bdacuNYENTMYFKOIq2IZrA+fT9vkNVMrIFtvAZOCbEiwXg6c5&#10;ljY8+ED3Y66VhHAq0YDLOZZap8qRxzQOkVi0a+g8Zlm7WtsOHxLuW/1SFFPtsWFpcBhp5ai6Hb+8&#10;gbSO/nTYuBv98Oc+7neX1e6yNWY07N9noDL1+d/8d/1hBf91IvzyjYy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w1LxQAAAN0AAAAPAAAAAAAAAAAAAAAAAJgCAABkcnMv&#10;ZG93bnJldi54bWxQSwUGAAAAAAQABAD1AAAAigMAAAAA&#10;" path="m51,12v,2,,4,,5c51,18,50,20,50,21v,1,,1,-1,1c48,23,48,22,48,22v-1,,-1,,-2,c46,22,45,22,44,22v-1,,-1,-1,-2,-1c40,21,40,21,39,21v-1,,-3,,-4,c34,22,33,23,31,23v-1,1,-2,3,-4,5c25,30,24,32,22,34r,50c22,84,22,85,22,85v-1,1,-1,1,-2,1c20,86,18,86,17,87v-2,,-4,,-5,c9,87,8,87,6,87,5,86,4,86,3,86,1,85,1,85,1,85,,85,,84,,84l,5c,4,,4,1,3v,,,,2,c4,3,4,2,5,1v1,,3,,5,c12,1,13,1,14,1v2,,3,1,3,2c18,3,18,3,19,3v1,,,1,,2l19,14v2,-2,4,-5,6,-7c27,5,29,4,30,3,32,1,34,1,35,v1,,3,,5,c41,,42,,43,v1,,1,,2,c46,,47,1,48,1v1,,1,,1,1c49,3,50,3,50,3v1,,,1,,1c50,5,51,6,51,7v,1,,3,,5e" fillcolor="black" stroked="f">
              <v:path o:connecttype="custom" o:connectlocs="47,12;47,17;46,21;45,22;44,22;42,22;40,22;38,21;37,21;33,21;29,22;25,26;20,32;20,80;20,81;18,82;15,83;12,83;6,83;3,82;1,81;0,80;0,5;1,3;3,3;5,1;10,1;13,1;15,3;17,3;17,5;17,14;23,7;28,3;33,0;37,0;39,0;41,0;44,1;45,2;46,3;46,4;47,7;47,12" o:connectangles="0,0,0,0,0,0,0,0,0,0,0,0,0,0,0,0,0,0,0,0,0,0,0,0,0,0,0,0,0,0,0,0,0,0,0,0,0,0,0,0,0,0,0,0"/>
            </v:shape>
            <v:shape id="AutoShape 105" o:spid="_x0000_s39664" style="position:absolute;left:3241;top:1372;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r0ZcMA&#10;AADdAAAADwAAAGRycy9kb3ducmV2LnhtbERPTWsCMRC9C/0PYQq9iGa3BStbo4hYkNKLtoceh83s&#10;ZnEzWZKo8d8bQehtHu9zFqtke3EmHzrHCsppAYK4drrjVsHvz+dkDiJEZI29Y1JwpQCr5dNogZV2&#10;F97T+RBbkUM4VKjAxDhUUobakMUwdQNx5hrnLcYMfSu1x0sOt718LYqZtNhxbjA40MZQfTycrIIm&#10;ua9tWm/H383MHP3fddy/bU5KvTyn9QeISCn+ix/unc7z38sS7t/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r0ZcMAAADdAAAADwAAAAAAAAAAAAAAAACYAgAAZHJzL2Rv&#10;d25yZXYueG1sUEsFBgAAAAAEAAQA9QAAAIgDAAAAAA==&#10;" adj="0,,0" path="m55,95v,2,,4,-1,6c54,102,54,103,53,104v,1,-1,1,-2,1c50,106,49,106,47,106v-1,1,-3,1,-4,1c42,108,39,107,38,107v-5,,-8,,-12,-1c23,105,21,103,19,101,16,98,15,95,14,92,13,89,12,84,12,80r,-41l3,39v-1,,-2,,-2,-2c,35,,34,,30,,29,,27,,26,,25,,24,1,23v,-1,,-1,,-1c1,22,3,21,3,21r9,l12,4v,-1,,-2,1,-2c13,2,13,1,15,1v1,,1,,3,-1c20,,21,,23,v2,,4,,6,c30,,32,1,32,1v1,1,1,1,2,1c34,3,34,3,34,4r,17l51,21v1,,2,,2,1c54,22,54,22,54,23v,,,2,1,3c55,27,55,29,55,30v,4,-1,6,-1,7c53,38,53,39,51,39r-17,l34,76v,4,1,8,3,9c38,87,40,89,43,89v2,,3,,4,-1c48,88,49,88,49,88v1,-1,1,-1,2,-1c51,87,52,86,53,86r,1c53,87,54,88,54,88v1,1,,2,1,3c55,92,55,93,55,95xm49,111v1,3,2,5,3,7c52,119,52,121,52,123v,2,,5,-1,6c50,131,48,133,47,134v-2,1,-4,2,-6,3c39,137,36,138,33,138v-2,,-5,,-7,-1c24,137,22,137,21,136v-2,,-3,,-3,-1c17,135,17,135,16,134v,-1,,-1,-1,-2c15,132,15,131,15,129v,-2,,-3,1,-5c17,123,17,123,19,123r10,c31,123,32,123,33,122v1,,1,-2,1,-3c34,118,34,118,34,116v-1,-1,-1,-1,-2,-2l29,106r18,l49,111xe" fillcolor="black" stroked="f">
              <v:stroke joinstyle="round"/>
              <v:formulas/>
              <v:path o:connecttype="custom" o:connectlocs="50,99;47,102;40,103;24,103;14,90;12,37;1,35;0,26;1,22;12,21;13,2;16,0;27,0;32,2;32,21;49,22;51,26;50,35;32,37;35,83;43,86;47,85;49,85;51,89;45,107;48,119;43,130;31,134;19,132;14,130;14,125;17,119;31,118;32,112;27,103;45,107" o:connectangles="0,0,0,0,0,0,0,0,0,0,0,0,0,0,0,0,0,0,0,0,0,0,0,0,0,0,0,0,0,0,0,0,0,0,0,0"/>
            </v:shape>
            <v:shape id="Freeform 106" o:spid="_x0000_s39663" style="position:absolute;left:3312;top:1392;width:73;height:87;visibility:visible;mso-wrap-style:none;v-text-anchor:middle" coordsize="7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KaScQA&#10;AADdAAAADwAAAGRycy9kb3ducmV2LnhtbERP22rCQBB9L/gPyxT6UnQ3gVZJXUUEaYMV8fIBQ3aa&#10;hGZnQ3ZrUr/eFQp9m8O5znw52EZcqPO1Yw3JRIEgLpypudRwPm3GMxA+IBtsHJOGX/KwXIwe5pgZ&#10;1/OBLsdQihjCPkMNVQhtJqUvKrLoJ64ljtyX6yyGCLtSmg77GG4bmSr1Ki3WHBsqbGldUfF9/LEa&#10;3q/Js9zPGpXmirbqs3/Z7fNc66fHYfUGItAQ/sV/7g8T50+TFO7fxB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SmknEAAAA3QAAAA8AAAAAAAAAAAAAAAAAmAIAAGRycy9k&#10;b3ducmV2LnhtbFBLBQYAAAAABAAEAPUAAACJAwAAAAA=&#10;" path="m74,83v,,,1,,2c73,85,73,85,72,85v-1,,-1,1,-3,1c68,86,67,86,65,86v-2,,-4,,-5,c59,86,58,86,57,85v,,-1,,-1,c55,85,55,83,55,83r,-9c51,78,47,82,42,85v-4,2,-9,3,-13,3c23,88,18,87,15,85,11,83,8,81,6,78,4,75,2,71,1,68,1,64,,58,,52l,4c,3,,3,,3,1,3,1,2,2,2,3,2,4,1,5,1v2,-1,4,,5,c13,1,14,1,16,1v2,,2,,4,1c21,2,21,2,21,3v1,,1,,1,1l22,49v,4,,7,,9c23,60,24,62,25,64v1,1,2,2,4,4c31,69,33,69,35,69v3,,5,-1,8,-4c46,63,49,60,52,56l52,4v,-1,,-1,1,-2c54,2,54,2,55,2v1,,1,-1,3,-1c60,,61,1,64,1v2,,4,,5,c70,1,71,1,72,2v1,,1,,2,c74,2,74,3,74,4r,79e" fillcolor="black" stroked="f">
              <v:path o:connecttype="custom" o:connectlocs="70,79;70,81;68,81;65,82;61,82;56,82;54,81;54,81;53,79;53,70;40,81;27,84;15,81;6,74;1,65;0,50;0,4;0,3;2,2;5,1;10,1;16,1;18,2;19,3;20,4;20,47;20,56;23,62;27,65;33,65;41,63;50,54;50,4;51,2;53,2;55,1;60,1;65,1;68,2;70,2;70,4;70,79" o:connectangles="0,0,0,0,0,0,0,0,0,0,0,0,0,0,0,0,0,0,0,0,0,0,0,0,0,0,0,0,0,0,0,0,0,0,0,0,0,0,0,0,0,0"/>
            </v:shape>
            <v:shape id="Freeform 107" o:spid="_x0000_s39662" style="position:absolute;left:3408;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Lw8MA&#10;AADdAAAADwAAAGRycy9kb3ducmV2LnhtbERPTYvCMBC9C/sfwix4WTRV0dVqFBEU8SDoevA4NGNb&#10;tpmUJKvVX2+EBW/zeJ8zWzSmEldyvrSsoNdNQBBnVpecKzj9rDtjED4ga6wsk4I7eVjMP1ozTLW9&#10;8YGux5CLGMI+RQVFCHUqpc8KMui7tiaO3MU6gyFCl0vt8BbDTSX7STKSBkuODQXWtCoo+z3+GQVf&#10;j/HO9Ser/LIckd1vHsmZhyel2p/NcgoiUBPe4n/3Vsf5370BvL6JJ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Lw8MAAADdAAAADwAAAAAAAAAAAAAAAACYAgAAZHJzL2Rv&#10;d25yZXYueG1sUEsFBgAAAAAEAAQA9QAAAIgDAAAAAA==&#10;" path="m22,120v,,,1,,2c21,122,20,122,20,122v-1,,-2,1,-4,1c15,123,13,123,11,123v-2,,-4,,-5,c5,123,3,123,2,122v-1,,-1,,-1,c,122,,120,,120l,4c,4,,3,1,2,1,2,2,1,2,1,3,1,5,1,6,v1,,3,,5,c14,,15,,16,v2,,3,1,4,1c21,2,21,2,22,2v,1,,2,,2l22,120e" fillcolor="black" stroked="f">
              <v:path o:connecttype="custom" o:connectlocs="18,116;18,118;16,118;14,119;9,119;5,119;2,118;1,118;0,116;0,4;1,2;2,1;5,0;9,0;14,0;16,1;18,2;18,4;18,116" o:connectangles="0,0,0,0,0,0,0,0,0,0,0,0,0,0,0,0,0,0,0"/>
            </v:shape>
            <v:shape id="Freeform 108" o:spid="_x0000_s39661" style="position:absolute;left:3451;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xP98MA&#10;AADdAAAADwAAAGRycy9kb3ducmV2LnhtbERP24rCMBB9X/Afwgi+rakXdKlGKbIrC7IPdvsBQzO2&#10;xWZSkqjVr98Iwr7N4Vxnve1NK67kfGNZwWScgCAurW64UlD8fr1/gPABWWNrmRTcycN2M3hbY6rt&#10;jY90zUMlYgj7FBXUIXSplL6syaAf2444cifrDIYIXSW1w1sMN62cJslCGmw4NtTY0a6m8pxfjALH&#10;/azIP7PjYvpT7ovlYddlj7tSo2GfrUAE6sO/+OX+1nH+cjKH5zfxB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xP98MAAADdAAAADwAAAAAAAAAAAAAAAACYAgAAZHJzL2Rv&#10;d25yZXYueG1sUEsFBgAAAAAEAAQA9QAAAIgDAAAAAA==&#10;" path="m75,83v,,,1,-1,2c74,85,74,85,73,85v-1,,-2,1,-3,1c69,86,68,86,65,86v-1,,-3,,-4,c60,86,59,86,58,85v-1,,-1,,-2,c56,85,56,83,56,83r,-9c52,78,47,82,43,85v-5,2,-9,3,-14,3c23,88,19,87,15,85,11,83,9,81,6,78,4,75,2,71,2,68,1,64,,58,,52l,4c,3,,3,1,3v,,,-1,1,-1c4,2,4,1,6,1v1,-1,3,,5,c13,1,15,1,17,1v1,,2,,3,1c21,2,21,2,22,3v,,,,,1l22,49v,4,,7,1,9c23,60,25,62,26,64v1,1,2,2,4,4c31,69,33,69,35,69v3,,6,-1,9,-4c47,63,49,60,53,56l53,4v,-1,,-1,,-2c54,2,54,2,55,2v1,,2,-1,4,-1c60,,62,1,64,1v2,,4,,5,c70,1,72,1,73,2v1,,1,,1,c75,2,75,3,75,4r,79e" fillcolor="black" stroked="f">
              <v:path o:connecttype="custom" o:connectlocs="71,79;70,81;69,81;66,82;61,82;57,82;55,81;54,81;54,79;54,70;41,81;27,84;15,81;6,74;2,65;0,50;0,4;1,3;2,2;6,1;11,1;17,1;19,2;20,3;20,4;20,47;21,56;24,62;28,65;33,65;42,63;51,54;51,4;51,2;53,2;56,1;60,1;65,1;69,2;70,2;71,4;71,79" o:connectangles="0,0,0,0,0,0,0,0,0,0,0,0,0,0,0,0,0,0,0,0,0,0,0,0,0,0,0,0,0,0,0,0,0,0,0,0,0,0,0,0,0,0"/>
            </v:shape>
            <v:shape id="AutoShape 109" o:spid="_x0000_s39660" style="position:absolute;left:3546;top:1358;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j3IsMA&#10;AADdAAAADwAAAGRycy9kb3ducmV2LnhtbERPTUsDMRC9F/wPYQRvNruKWrabLaJVvPRglZ6HzXR3&#10;6WayJjFN/70RCr3N431OvUpmFJGcHywrKOcFCOLW6oE7Bd9fb7cLED4gaxwtk4ITeVg1V7MaK22P&#10;/ElxGzqRQ9hXqKAPYaqk9G1PBv3cTsSZ21tnMGToOqkdHnO4GeVdUTxKgwPnhh4neumpPWx/jQLe&#10;u9NrSut73e1iud78xN3iPSp1c52elyACpXARn90fOs9/Kh/g/5t8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j3IsMAAADdAAAADwAAAAAAAAAAAAAAAACYAgAAZHJzL2Rv&#10;d25yZXYueG1sUEsFBgAAAAAEAAQA9QAAAIgDAAAAAA==&#10;" adj="0,,0" path="m22,117v,,,1,-1,1c20,119,20,119,19,119v,,-2,,-3,1c14,120,13,120,11,120v-2,,-4,,-6,c4,119,3,119,2,119,1,118,1,118,,118v,,,-1,,-1l,38c,37,,37,,37,1,36,1,36,2,36v,,2,-1,3,-2c6,34,9,34,11,34v2,,3,,5,c18,34,18,35,19,36v1,,1,,2,1c22,37,22,37,22,38r,79xm25,11v,5,-1,8,-3,10c21,22,17,23,12,23,8,23,4,22,3,21,1,19,,16,,12,,7,1,4,3,3,4,1,8,,13,v4,,8,,9,2c24,4,25,7,25,11xe" fillcolor="black" stroked="f">
              <v:stroke joinstyle="round"/>
              <v:formulas/>
              <v:path o:connecttype="custom" o:connectlocs="18,113;18,114;17,115;14,116;9,116;5,116;2,115;0,114;0,113;0,36;0,35;2,34;5,32;9,32;14,32;17,34;18,35;18,36;18,113;21,11;18,21;10,23;3,21;0,12;3,3;11,0;18,2;21,11" o:connectangles="0,0,0,0,0,0,0,0,0,0,0,0,0,0,0,0,0,0,0,0,0,0,0,0,0,0,0,0"/>
            </v:shape>
            <v:shape id="AutoShape 110" o:spid="_x0000_s39659" style="position:absolute;left:3593;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ligMUA&#10;AADdAAAADwAAAGRycy9kb3ducmV2LnhtbERPTWvCQBC9C/0PyxS8NZuU1pbUVUJB6kFB0yJ4G7Jj&#10;EpqdDdk1Jv31rlDwNo/3OfPlYBrRU+dqywqSKAZBXFhdc6ng53v19A7CeWSNjWVSMJKD5eJhMsdU&#10;2wvvqc99KUIIuxQVVN63qZSuqMigi2xLHLiT7Qz6ALtS6g4vIdw08jmOZ9JgzaGhwpY+Kyp+87NR&#10;cHj9GsZN5v6OL/1pt934HG07KjV9HLIPEJ4Gfxf/u9c6zH9LZnD7Jpw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WKAxQAAAN0AAAAPAAAAAAAAAAAAAAAAAJgCAABkcnMv&#10;ZG93bnJldi54bWxQSwUGAAAAAAQABAD1AAAAigMAAAAA&#10;" adj="0,,0" path="m25,13v,3,,5,,6c24,21,24,22,23,23v-2,2,-3,2,-4,3c17,26,15,26,13,26v-2,,-5,,-6,c5,25,4,25,3,23,2,22,2,21,1,19,,18,,16,,13,,10,,9,1,7,2,5,2,4,3,2,3,1,5,1,7,v1,,4,,6,c15,,17,,19,v1,1,3,1,4,2c23,4,24,5,25,7v,2,,3,,6xm27,71v,2,,4,,6c26,78,26,80,25,81v-2,1,-3,1,-4,2c19,84,17,84,15,84v-2,,-5,,-6,-1c7,82,6,82,5,81,4,80,4,78,3,77,2,75,2,73,2,71v,-3,,-5,1,-7c4,63,4,61,5,60v,-1,2,-2,4,-3c10,57,13,57,15,57v2,,4,,6,c22,58,24,59,25,60v,1,1,2,2,4c27,67,27,68,27,71xe" fillcolor="black" stroked="f">
              <v:stroke joinstyle="round"/>
              <v:formulas/>
              <v:path o:connecttype="custom" o:connectlocs="18,13;18,19;17,21;14,24;9,24;5,24;3,21;1,19;0,13;1,7;3,2;5,0;9,0;14,0;17,2;18,7;18,13;20,67;20,73;18,77;15,79;11,80;7,79;3,77;3,73;2,67;3,61;3,58;7,55;11,55;15,55;18,58;20,61;20,67" o:connectangles="0,0,0,0,0,0,0,0,0,0,0,0,0,0,0,0,0,0,0,0,0,0,0,0,0,0,0,0,0,0,0,0,0,0"/>
            </v:shape>
            <v:shape id="Freeform 111" o:spid="_x0000_s39658" style="position:absolute;left:3671;top:1363;width:46;height:115;visibility:visible;mso-wrap-style:none;v-text-anchor:middle" coordsize="4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g5sQA&#10;AADdAAAADwAAAGRycy9kb3ducmV2LnhtbERPS2vCQBC+F/oflin0VjfxoBLdiC0VhFqhab2P2ckD&#10;s7NpdmPiv3cLQm/z8T1ntR5NIy7UudqygngSgSDOra65VPDzvX1ZgHAeWWNjmRRcycE6fXxYYaLt&#10;wF90yXwpQgi7BBVU3reJlC6vyKCb2JY4cIXtDPoAu1LqDocQbho5jaKZNFhzaKiwpbeK8nPWGwV8&#10;+J0ustlnsW9e+1O8fx/4+LFR6vlp3CxBeBr9v/ju3ukwfx7P4e+bcIJ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4ObEAAAA3QAAAA8AAAAAAAAAAAAAAAAAmAIAAGRycy9k&#10;b3ducmV2LnhtbFBLBQYAAAAABAAEAPUAAACJAwAAAAA=&#10;" path="m47,83v,5,,10,-2,14c44,102,43,104,41,107v-2,3,-6,5,-10,7c28,116,23,116,18,116v-2,,-4,,-6,c10,116,9,116,7,115v-1,,-2,,-4,-1c2,114,2,114,1,113v,-1,,-1,,-1c1,111,,111,,110v,,,-2,,-3c,106,,105,,104v,-2,,-4,,-5c,98,,96,,95v,,1,-1,1,-1c2,94,2,93,2,93v1,,1,,3,1c6,94,6,94,7,95v1,,2,,3,1c11,97,13,97,14,97v2,,3,,4,-1c19,95,21,95,22,94v1,-1,1,-3,1,-5c24,87,24,85,24,82l24,4v,-1,,-2,,-2c25,2,26,1,26,1v1,,2,,4,-1c32,,34,,36,v2,,4,,5,c42,,44,1,45,1v1,1,1,1,2,1c47,2,47,3,47,4r,79e" fillcolor="black" stroked="f">
              <v:path o:connecttype="custom" o:connectlocs="43,81;41,93;37,103;29,110;16,112;12,112;7,111;3,110;1,109;1,108;0,106;0,103;0,100;0,95;0,91;1,90;2,89;5,90;7,91;10,92;12,93;16,92;20,90;21,86;22,80;22,4;22,2;24,1;28,0;34,0;37,0;41,1;43,2;43,4;43,81" o:connectangles="0,0,0,0,0,0,0,0,0,0,0,0,0,0,0,0,0,0,0,0,0,0,0,0,0,0,0,0,0,0,0,0,0,0,0"/>
            </v:shape>
            <v:shape id="AutoShape 112" o:spid="_x0000_s39657" style="position:absolute;left:3734;top:1363;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9z8QA&#10;AADdAAAADwAAAGRycy9kb3ducmV2LnhtbESPQWvDMAyF74P9B6PBbqvTHtaR1QmjI9BLDksHvYpY&#10;i9PGcojdJvv302HQm8R7eu/Trlz8oG40xT6wgfUqA0XcBttzZ+D7WL28gYoJ2eIQmAz8UoSyeHzY&#10;YW7DzF90a1KnJIRjjgZcSmOudWwdeYyrMBKL9hMmj0nWqdN2wlnC/aA3WfaqPfYsDQ5H2jtqL83V&#10;G6jq/Vmfusod2brPTd3M9eBnY56flo93UImWdDf/Xx+s4G/XgivfyAi6+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tvc/EAAAA3QAAAA8AAAAAAAAAAAAAAAAAmAIAAGRycy9k&#10;b3ducmV2LnhtbFBLBQYAAAAABAAEAPUAAACJAwAAAAA=&#10;" adj="0,,0" path="m84,82v,3,,5,-1,7c83,90,82,91,81,91r-10,l71,112v,,,1,-1,1c70,113,69,114,69,114v-1,,-3,1,-4,1c64,115,62,115,60,115v-2,,-4,,-6,c53,115,52,115,51,114v-1,,-2,,-2,-1c49,112,49,112,49,112r,-21l5,91v,,-2,,-2,-1c2,90,2,90,1,89v,,,-2,,-3c1,84,,83,,81,,78,,77,,76,,74,1,73,1,72v,-2,,-3,1,-3c2,68,2,66,3,65l39,3v,-1,,-1,1,-1c40,1,41,1,43,1,44,,46,1,48,v1,,4,,6,c58,,60,,62,v3,,4,1,5,1c69,2,69,2,70,2v,1,1,2,1,2l71,72r10,c82,72,83,73,83,74v1,2,1,4,1,8xm49,20r,l19,72r30,l49,20xe" fillcolor="black" stroked="f">
              <v:stroke joinstyle="round"/>
              <v:formulas/>
              <v:path o:connecttype="custom" o:connectlocs="80,80;79,86;77,87;67,87;67,108;66,109;65,110;62,111;58,111;52,111;49,110;47,109;47,108;47,87;5,87;3,86;1,86;1,84;0,79;0,74;1,70;2,67;3,63;37,3;38,2;41,1;46,0;52,0;60,0;63,1;66,2;67,4;67,70;77,70;79,72;80,80;47,20;47,20;19,70;47,70;47,20" o:connectangles="0,0,0,0,0,0,0,0,0,0,0,0,0,0,0,0,0,0,0,0,0,0,0,0,0,0,0,0,0,0,0,0,0,0,0,0,0,0,0,0,0"/>
            </v:shape>
            <v:shape id="AutoShape 113" o:spid="_x0000_s39656" style="position:absolute;left:382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MKX8IA&#10;AADdAAAADwAAAGRycy9kb3ducmV2LnhtbERPzWrCQBC+F/oOyxS81V09qE1dpRQEEXLw5wGG7Jik&#10;ZmfS7KrJ27tCobf5+H5nue59o27UhVrYwmRsQBEX4mouLZyOm/cFqBCRHTbCZGGgAOvV68sSMyd3&#10;3tPtEEuVQjhkaKGKsc20DkVFHsNYWuLEnaXzGBPsSu06vKdw3+ipMTPtsebUUGFL3xUVl8PVW9iL&#10;9KLz39zsXH4205/hMveDtaO3/usTVKQ+/ov/3FuX5s8nH/D8Jp2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wpfwgAAAN0AAAAPAAAAAAAAAAAAAAAAAJgCAABkcnMvZG93&#10;bnJldi54bWxQSwUGAAAAAAQABAD1AAAAhwMAAAAA&#10;" adj="0,,0" path="m82,59v,9,-1,17,-3,25c78,91,75,97,72,103v-3,5,-7,9,-12,12c54,118,48,119,40,119v-8,,-14,-1,-20,-4c15,112,11,108,8,103,5,98,3,92,2,85,1,77,,69,,60,,51,1,43,2,35,4,28,6,22,10,16,13,10,17,7,23,4,28,1,34,,42,v8,,14,1,19,4c66,7,71,11,74,16v3,5,5,11,6,18c81,42,82,50,82,59xm58,60v,-5,,-10,,-14c57,41,57,38,57,35,56,31,55,29,54,27v,-2,-2,-4,-3,-5c50,21,48,19,46,19,45,18,43,18,41,18v-4,,-6,1,-9,3c30,22,28,25,27,29v-2,3,-3,7,-3,12c23,46,23,52,23,59v,8,1,15,1,20c25,84,26,89,27,92v1,3,4,5,6,7c35,101,37,101,41,101v2,,4,-1,5,-2c48,99,50,98,52,96v1,-2,2,-3,3,-6c56,88,56,86,57,82v,-3,1,-6,1,-9c58,69,58,65,58,60xe" fillcolor="black" stroked="f">
              <v:stroke joinstyle="round"/>
              <v:formulas/>
              <v:path o:connecttype="custom" o:connectlocs="78,57;75,82;68,99;58,111;38,115;20,111;8,99;2,83;0,58;2,33;10,16;21,4;40,0;59,4;70,16;76,32;78,57;56,58;56,44;55,33;52,27;49,22;44,19;39,18;30,21;25,29;22,39;21,57;22,77;25,89;31,95;39,97;44,95;50,92;53,88;55,80;56,71;56,58" o:connectangles="0,0,0,0,0,0,0,0,0,0,0,0,0,0,0,0,0,0,0,0,0,0,0,0,0,0,0,0,0,0,0,0,0,0,0,0,0,0"/>
            </v:shape>
            <v:shape id="Freeform 114" o:spid="_x0000_s39655" style="position:absolute;left:3913;top:1346;width:74;height:157;visibility:visible;mso-wrap-style:none;v-text-anchor:middle"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2Q9cYA&#10;AADdAAAADwAAAGRycy9kb3ducmV2LnhtbESPzWrDQAyE74W+w6JAb806puTHzSa0pYXkaMeX3IRX&#10;tU28WuPdOO7bV4dAbhIzmvm03U+uUyMNofVsYDFPQBFX3rZcGyhPP69rUCEiW+w8k4E/CrDfPT9t&#10;MbP+xjmNRayVhHDI0EATY59pHaqGHIa574lF+/WDwyjrUGs74E3CXafTJFlqhy1LQ4M9fTVUXYqr&#10;M3AtxiJd5Me35HTOq898U26+fWnMy2z6eAcVaYoP8/36YAV/lQq/fCMj6N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2Q9cYAAADdAAAADwAAAAAAAAAAAAAAAACYAgAAZHJz&#10;L2Rvd25yZXYueG1sUEsFBgAAAAAEAAQA9QAAAIsDAAAAAA==&#10;" path="m22,154v,1,,2,-1,2c21,156,20,157,19,157v-1,,-2,1,-3,1c14,158,13,158,11,158v-2,,-5,,-6,c4,158,2,157,1,157,,157,,156,,155v,-1,,-1,1,-2l53,5v,-1,1,-1,2,-2c55,2,56,2,56,2v1,,2,-1,4,-1c61,,63,1,64,1v3,,5,,6,c72,2,73,2,74,2v1,,1,1,1,2c75,5,75,5,75,6l22,154e" fillcolor="black" stroked="f">
              <v:path o:connecttype="custom" o:connectlocs="20,150;19,152;19,153;16,154;11,154;5,154;1,153;0,151;1,149;51,5;53,3;54,2;56,1;60,1;66,1;70,2;71,4;71,6;20,150" o:connectangles="0,0,0,0,0,0,0,0,0,0,0,0,0,0,0,0,0,0,0"/>
            </v:shape>
            <v:shape id="Freeform 115" o:spid="_x0000_s39654" style="position:absolute;left:4003;top:1363;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mU4MEA&#10;AADdAAAADwAAAGRycy9kb3ducmV2LnhtbERPS4vCMBC+C/sfwizszab1sErXKO6CoDdfF29DM9tU&#10;m0ltYq3/3giCt/n4njOd97YWHbW+cqwgS1IQxIXTFZcKDvvlcALCB2SNtWNScCcP89nHYIq5djfe&#10;UrcLpYgh7HNUYEJocil9YciiT1xDHLl/11oMEbal1C3eYrit5ShNv6XFimODwYb+DBXn3dUq2Fy6&#10;yf401hcsMTsuV9vfxVoapb4++8UPiEB9eItf7pWO88ejDJ7fxBPk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5lODBAAAA3QAAAA8AAAAAAAAAAAAAAAAAmAIAAGRycy9kb3du&#10;cmV2LnhtbFBLBQYAAAAABAAEAPUAAACGAwAAAAA=&#10;" path="m71,106v,1,,3,,4c71,111,71,112,70,113v,1,,1,-1,1c68,114,68,115,68,115r-63,c4,115,4,115,4,114v,,-1,,-1,-1c3,112,2,111,2,110v-1,-1,,-3,,-4c2,104,2,103,2,102v,-2,,-3,1,-3c3,98,3,97,4,97v,,,,1,l26,97r,-74l8,33c6,34,5,34,4,34v,,-1,,-2,c2,33,2,32,1,31,,30,1,28,1,26v,-1,,-3,,-4c1,21,2,21,2,20v,-1,,-1,1,-2c3,18,3,18,4,17l29,1v,,,,1,c30,1,31,1,32,v,,1,,2,c36,,37,,39,v2,,4,,5,c45,,47,1,47,1v1,,2,,2,c49,1,49,2,49,3r,94l68,97v,,1,,1,c69,98,70,98,70,99v,1,1,1,1,3c72,103,71,104,71,106e" fillcolor="black" stroked="f">
              <v:path o:connecttype="custom" o:connectlocs="65,102;65,106;64,109;63,110;62,111;5,111;4,110;3,109;2,106;2,102;2,98;3,95;4,93;5,93;24,93;24,23;8,31;4,32;2,32;1,29;1,26;1,22;2,20;3,18;4,17;27,1;28,1;30,0;32,0;35,0;40,0;43,1;45,1;45,3;45,93;62,93;63,93;64,95;65,98;65,102" o:connectangles="0,0,0,0,0,0,0,0,0,0,0,0,0,0,0,0,0,0,0,0,0,0,0,0,0,0,0,0,0,0,0,0,0,0,0,0,0,0,0,0"/>
            </v:shape>
            <v:shape id="Freeform 116" o:spid="_x0000_s39653" style="position:absolute;left:4088;top:1363;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cm4sQA&#10;AADdAAAADwAAAGRycy9kb3ducmV2LnhtbERP32vCMBB+H/g/hBN8m+n6MLdqFBWEIg42N3w+m7Mp&#10;ay4lyWrdX78MBnu7j+/nLVaDbUVPPjSOFTxMMxDEldMN1wo+3nf3TyBCRNbYOiYFNwqwWo7uFlho&#10;d+U36o+xFimEQ4EKTIxdIWWoDFkMU9cRJ+7ivMWYoK+l9nhN4baVeZY9SosNpwaDHW0NVZ/HL6vA&#10;n5+/X8r1ayj706xy5jB02/1Gqcl4WM9BRBriv/jPXeo0f5bn8PtNOk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3JuLEAAAA3QAAAA8AAAAAAAAAAAAAAAAAmAIAAGRycy9k&#10;b3ducmV2LnhtbFBLBQYAAAAABAAEAPUAAACJAwAAAAA=&#10;" path="m77,10v,2,,4,,5c77,16,77,17,77,18v,1,-1,2,-1,3c75,21,75,23,75,24l37,112v,,,1,-1,1c36,114,34,114,33,114v,,-2,1,-3,1c29,115,26,115,24,115v-3,,-6,,-8,-1c15,114,13,114,12,114v-1,-1,-1,-1,-1,-2c11,112,11,110,12,109l52,20,4,20v-1,,-2,,-3,-2c1,16,,14,,10,,8,,7,,6,,4,1,3,1,3,2,2,2,2,3,1,3,,4,,4,l72,v1,,2,,3,1c75,2,76,2,76,2v1,1,1,2,1,3c77,6,77,8,77,10e" fillcolor="black" stroked="f">
              <v:path o:connecttype="custom" o:connectlocs="73,10;73,15;73,18;72,21;71,24;35,108;34,109;31,110;28,111;22,111;16,110;12,110;11,108;12,105;50,20;4,20;1,18;0,10;0,6;1,3;3,1;4,0;68,0;71,1;72,2;73,5;73,10" o:connectangles="0,0,0,0,0,0,0,0,0,0,0,0,0,0,0,0,0,0,0,0,0,0,0,0,0,0,0"/>
            </v:shape>
            <v:shape id="AutoShape 117" o:spid="_x0000_s39652" style="position:absolute;left:417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3CMIA&#10;AADdAAAADwAAAGRycy9kb3ducmV2LnhtbERPzWrCQBC+F/oOyxS81V0j1JK6ihQEEXJQ+wBDdkxS&#10;szNpdtXk7buFgrf5+H5nuR58q27Uh0bYwmxqQBGX4hquLHydtq/voEJEdtgKk4WRAqxXz09LzJ3c&#10;+UC3Y6xUCuGQo4U6xi7XOpQ1eQxT6YgTd5beY0ywr7Tr8Z7CfaszY960x4ZTQ40dfdZUXo5Xb+Eg&#10;Mogufgqzd8XZZN/jZeFHaycvw+YDVKQhPsT/7p1L8xfZHP6+SSf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F/cIwgAAAN0AAAAPAAAAAAAAAAAAAAAAAJgCAABkcnMvZG93&#10;bnJldi54bWxQSwUGAAAAAAQABAD1AAAAhwMAAAAA&#10;" adj="0,,0" path="m82,59v,9,-1,17,-2,25c78,91,76,97,72,103v-3,5,-7,9,-12,12c54,118,48,119,40,119v-8,,-14,-1,-19,-4c16,112,12,108,8,103,5,98,3,92,2,85,1,77,,69,,60,,51,1,43,3,35,4,28,7,22,10,16,13,10,17,7,23,4,29,1,34,,42,v8,,14,1,20,4c67,7,71,11,74,16v3,5,5,11,6,18c81,42,82,50,82,59xm61,60v,-5,,-10,-1,-14c60,41,60,38,59,35,58,31,57,29,57,27,56,25,55,23,53,22,52,21,51,19,49,19,47,18,45,18,43,18v-3,,-6,1,-8,3c32,22,31,25,29,29v-2,3,-2,7,-3,12c26,46,26,52,26,59v,8,,15,1,20c27,84,28,89,30,92v1,3,3,5,5,7c38,101,40,101,43,101v2,,4,-1,6,-2c51,99,52,98,54,96v2,-2,2,-3,3,-6c58,88,58,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118" o:spid="_x0000_s39651" style="position:absolute;left:4269;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yhcMA&#10;AADdAAAADwAAAGRycy9kb3ducmV2LnhtbERPS2vCQBC+F/wPyxR6q5sEW23qGkSw9NJDVTxPs5MH&#10;ZmdjdjXJv+8Kgrf5+J6zzAbTiCt1rrasIJ5GIIhzq2suFRz229cFCOeRNTaWScFIDrLV5GmJqbY9&#10;/9J150sRQtilqKDyvk2ldHlFBt3UtsSBK2xn0AfYlVJ32Idw08gkit6lwZpDQ4UtbSrKT7uLUeCT&#10;r5/LvijQnsfjB//lzelNxkq9PA/rTxCeBv8Q393fOsyfJzO4fRNO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RyhcMAAADdAAAADwAAAAAAAAAAAAAAAACYAgAAZHJzL2Rv&#10;d25yZXYueG1sUEsFBgAAAAAEAAQA9QAAAIgDAAAAAA==&#10;" adj="0,,0" path="m79,54v,5,,10,-1,15c78,74,77,78,76,84v-2,5,-4,9,-6,13c68,102,65,105,61,108v-4,4,-8,6,-13,8c42,118,36,119,29,119v-3,,-5,,-8,-1c19,118,17,118,14,117v-2,-1,-4,-1,-5,-2c8,115,6,114,6,113,5,112,5,112,5,111v,-1,-1,-3,-1,-5c4,103,4,102,4,101v,-2,1,-2,1,-3c5,98,5,97,6,97v,-1,,,1,c8,97,9,97,10,97v2,1,3,1,5,1c17,99,19,99,21,100v2,1,5,1,8,1c34,101,38,99,42,98v3,-2,6,-4,8,-7c52,88,53,85,55,81v1,-4,1,-9,1,-13c53,70,50,71,47,73v-4,1,-9,1,-13,1c27,74,22,74,18,72,13,70,10,68,8,65,5,63,3,59,2,54,1,50,,45,,39,,34,1,29,3,24,5,19,7,15,10,12,14,8,18,5,23,3,28,1,34,,40,v6,,10,1,14,2c58,3,61,5,64,8v3,2,5,5,8,8c74,18,75,23,76,27v1,4,2,8,2,13c79,45,79,49,79,54xm56,51c56,45,55,39,55,35,54,31,53,27,52,25,51,22,48,21,46,19,44,18,42,18,39,18v-3,,-5,,-7,1c30,21,28,22,27,23v-1,2,-2,4,-3,7c23,32,23,35,23,38v,3,,6,,8c24,48,25,51,26,52v1,2,3,3,5,4c33,56,35,57,38,57v4,,6,-1,10,-2c51,54,53,53,56,51xe" fillcolor="black" stroked="f">
              <v:stroke joinstyle="round"/>
              <v:formulas/>
              <v:path o:connecttype="custom" o:connectlocs="75,52;74,67;72,82;66,93;58,104;46,112;27,115;20,114;14,113;9,111;6,109;5,107;4,102;4,97;5,94;6,93;7,93;10,93;15,94;20,96;27,97;40,94;48,88;53,79;54,66;45,71;32,72;18,70;8,63;2,52;0,37;3,24;10,12;21,3;38,0;52,2;60,8;68,16;72,27;74,38;75,52;54,49;53,33;50,25;44,19;37,18;30,19;25,23;22,30;21,36;21,44;24,50;29,54;36,55;46,53;54,49" o:connectangles="0,0,0,0,0,0,0,0,0,0,0,0,0,0,0,0,0,0,0,0,0,0,0,0,0,0,0,0,0,0,0,0,0,0,0,0,0,0,0,0,0,0,0,0,0,0,0,0,0,0,0,0,0,0,0,0"/>
            </v:shape>
            <v:shape id="Freeform 119" o:spid="_x0000_s39650" style="position:absolute;left:4362;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MpsMUA&#10;AADdAAAADwAAAGRycy9kb3ducmV2LnhtbERP22rCQBB9L/Qflin0pehGoVVSVxGxtFQQvKGPQ3aa&#10;BLOzYXejiV/vFgp9m8O5zmTWmkpcyPnSsoJBPwFBnFldcq5gv/vojUH4gKyxskwKOvIwmz4+TDDV&#10;9sobumxDLmII+xQVFCHUqZQ+K8ig79uaOHI/1hkMEbpcaofXGG4qOUySN2mw5NhQYE2LgrLztjEK&#10;Pm8v7jRvlvWKGvo+dvtuvTp0Sj0/tfN3EIHa8C/+c3/pOH80fIXfb+IJ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ymwxQAAAN0AAAAPAAAAAAAAAAAAAAAAAJgCAABkcnMv&#10;ZG93bnJldi54bWxQSwUGAAAAAAQABAD1AAAAigMAAAAA&#10;" path="m76,83v,6,-1,11,-3,15c70,103,68,106,64,110v-4,3,-9,5,-14,6c44,118,39,119,32,119v-3,,-7,,-11,-1c18,118,15,116,13,116v-3,-1,-5,-2,-7,-3c4,112,3,112,2,111v,,,-1,-1,-1c1,109,1,108,1,107,1,106,,106,,105v,-2,,-3,,-5c,97,,95,1,94v,-1,1,-1,2,-1c4,93,5,93,6,94v1,,3,1,6,3c14,98,17,98,19,99v3,,7,1,11,1c32,100,36,99,38,99v2,-1,5,-2,6,-4c46,94,47,93,48,90v2,-2,2,-4,2,-6c50,81,49,79,48,77,47,74,46,73,43,71,41,69,39,69,36,68,33,67,29,67,25,67r-10,c14,67,14,67,13,66v,-1,-1,-1,-1,-1c12,64,12,63,11,62v-1,-1,,-2,,-4c11,56,11,55,11,53v,-1,1,-1,1,-2c13,51,13,50,13,50v1,,1,,2,l25,50v4,,6,-1,9,-2c37,48,39,46,40,45v2,-1,4,-3,5,-6c46,37,46,35,46,33v,-2,,-4,-1,-6c44,25,43,24,42,22,41,21,39,20,38,19v-2,,-5,-1,-8,-1c27,18,25,19,22,19v-3,1,-5,3,-8,4c12,24,10,25,9,26v-1,,-3,1,-3,1c5,27,5,27,5,27,5,26,4,26,4,26,3,25,4,25,3,23v-1,-1,,-2,,-4c3,17,3,16,3,16v,-1,,-3,1,-3c4,12,4,12,4,11,5,10,5,10,5,9,6,9,7,8,9,7,12,6,13,5,16,4v3,,6,-2,9,-3c29,1,33,,37,v6,,10,1,15,2c56,3,59,5,62,8v3,2,5,5,7,9c70,20,71,24,71,29v,3,-1,6,-1,9c69,41,68,44,66,47v-2,3,-4,4,-6,5c57,54,54,55,51,56r,c55,57,58,58,61,60v4,1,6,3,8,5c72,68,73,70,74,73v2,3,2,7,2,10e" fillcolor="black" stroked="f">
              <v:path o:connecttype="custom" o:connectlocs="69,94;48,112;19,114;6,109;1,106;0,101;1,90;6,90;19,95;36,95;46,88;46,75;34,66;15,65;12,63;11,56;12,49;15,48;32,46;43,37;43,27;36,19;20,19;9,26;5,27;3,23;3,16;4,11;9,7;23,1;50,2;65,17;66,36;56,50;49,54;65,63;72,81" o:connectangles="0,0,0,0,0,0,0,0,0,0,0,0,0,0,0,0,0,0,0,0,0,0,0,0,0,0,0,0,0,0,0,0,0,0,0,0,0"/>
            </v:shape>
            <v:shape id="Freeform 120" o:spid="_x0000_s39649" style="position:absolute;left:4446;top:1346;width:73;height:157;visibility:visible;mso-wrap-style:none;v-text-anchor:middle" coordsize="75,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JndMgA&#10;AADdAAAADwAAAGRycy9kb3ducmV2LnhtbESPzW7CMBCE75X6DtZW4lYcQCWQYhBFtOoFqfxUvW7j&#10;JY6I12nsQPr2uFIlbrua+WZnZ4vOVuJMjS8dKxj0ExDEudMlFwoO+9fHCQgfkDVWjknBL3lYzO/v&#10;Zphpd+EtnXehEDGEfYYKTAh1JqXPDVn0fVcTR+3oGoshrk0hdYOXGG4rOUySsbRYcrxgsKaVofy0&#10;a22s8bMxbdp+vX18V2udfo6eXkbTWqneQ7d8BhGoCzfzP/2uI5cOx/D3TRxB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Qmd0yAAAAN0AAAAPAAAAAAAAAAAAAAAAAJgCAABk&#10;cnMvZG93bnJldi54bWxQSwUGAAAAAAQABAD1AAAAjQMAAAAA&#10;" path="m22,154v-1,1,-1,2,-2,2c20,156,19,157,18,157v-1,,-1,1,-3,1c14,158,13,158,10,158v-2,,-4,,-5,c3,158,2,157,1,157,,157,,156,,155v,-1,,-1,,-2l53,5v,-1,,-1,1,-2c55,2,55,2,56,2v,,1,-1,3,-1c61,,62,1,64,1v2,,4,,6,c72,2,72,2,73,2v1,,1,1,1,2c74,5,74,5,74,6l22,154e" fillcolor="black" stroked="f">
              <v:path o:connecttype="custom" o:connectlocs="20,150;18,152;18,153;15,154;10,154;5,154;1,153;0,151;0,149;51,5;52,3;54,2;55,1;60,1;66,1;69,2;70,4;70,6;20,150" o:connectangles="0,0,0,0,0,0,0,0,0,0,0,0,0,0,0,0,0,0,0"/>
            </v:shape>
            <v:shape id="Freeform 121" o:spid="_x0000_s39648" style="position:absolute;left:4536;top:1363;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pD8EA&#10;AADdAAAADwAAAGRycy9kb3ducmV2LnhtbERPS4vCMBC+C/sfwizszaZ62ErXKO6CoDdfF29DM9tU&#10;m0ltYq3/3giCt/n4njOd97YWHbW+cqxglKQgiAunKy4VHPbL4QSED8gaa8ek4E4e5rOPwRRz7W68&#10;pW4XShFD2OeowITQ5FL6wpBFn7iGOHL/rrUYImxLqVu8xXBby3GafkuLFccGgw39GSrOu6tVsLl0&#10;k/0p0xcscXRcrra/i7U0Sn199osfEIH68Ba/3Csd52fjDJ7fxBPk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cqQ/BAAAA3QAAAA8AAAAAAAAAAAAAAAAAmAIAAGRycy9kb3du&#10;cmV2LnhtbFBLBQYAAAAABAAEAPUAAACGAwAAAAA=&#10;" path="m71,106v,1,,3,,4c71,111,71,112,70,113v,1,,1,-1,1c68,114,68,115,68,115r-63,c4,115,4,115,4,114v,,-1,,-1,-1c3,112,2,111,1,110v,-1,,-3,,-4c1,104,1,103,1,102v,-2,1,-3,2,-3c3,98,3,97,4,97v,,,,1,l26,97r,-74l8,33c6,34,5,34,4,34v,,-1,,-2,c1,33,1,32,1,31,,30,1,28,1,26v,-1,,-3,,-4c1,21,1,21,1,20v,-1,1,-1,2,-2c3,18,3,18,4,17l29,1v,,,,1,c30,1,31,1,32,v,,1,,2,c35,,37,,39,v2,,4,,5,c45,,47,1,47,1v1,,2,,2,c49,1,49,2,49,3r,94l68,97v,,1,,1,c69,98,70,98,70,99v,1,1,1,1,3c72,103,71,104,71,106e" fillcolor="black" stroked="f">
              <v:path o:connecttype="custom" o:connectlocs="63,102;63,106;62,109;61,110;60,111;5,111;4,110;3,109;1,106;1,102;1,98;3,95;4,93;5,93;24,93;24,23;8,31;4,32;2,32;1,29;1,26;1,22;1,20;3,18;4,17;26,1;26,1;28,0;30,0;35,0;40,0;42,1;43,1;43,3;43,93;60,93;61,93;62,95;63,98;63,102" o:connectangles="0,0,0,0,0,0,0,0,0,0,0,0,0,0,0,0,0,0,0,0,0,0,0,0,0,0,0,0,0,0,0,0,0,0,0,0,0,0,0,0"/>
            </v:shape>
            <v:shape id="AutoShape 122" o:spid="_x0000_s39647" style="position:absolute;left:4620;top:1361;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2+8gA&#10;AADdAAAADwAAAGRycy9kb3ducmV2LnhtbESPT2vCQBDF7wW/wzKF3nRTqX9IXUVFQUEEbS+9Ddlp&#10;EpqdjdlVo5/eOQi9zfDevPebyax1lbpQE0rPBt57CSjizNuScwPfX+vuGFSIyBYrz2TgRgFm087L&#10;BFPrr3ygyzHmSkI4pGigiLFOtQ5ZQQ5Dz9fEov36xmGUtcm1bfAq4a7S/SQZaoclS0OBNS0Lyv6O&#10;Z2dgcFrttx+38899lezcbjvIFqf12Ji313b+CSpSG//Nz+uNFfxRX3DlGxlBT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fb7yAAAAN0AAAAPAAAAAAAAAAAAAAAAAJgCAABk&#10;cnMvZG93bnJldi54bWxQSwUGAAAAAAQABAD1AAAAjQMAAAAA&#10;" adj="0,,0" path="m78,54v,5,,10,,15c77,74,76,78,75,84v-1,5,-3,9,-6,13c67,102,64,105,60,108v-4,4,-8,6,-13,8c42,118,35,119,28,119v-2,,-5,,-7,-1c18,118,16,118,14,117v-3,-1,-4,-1,-5,-2c8,115,6,114,5,113v,-1,-1,-1,-1,-2c4,110,4,108,4,106v,-3,,-4,,-5c4,99,4,99,4,98v,,1,-1,1,-1c6,96,6,97,6,97v2,,2,,4,c11,98,13,98,14,98v2,1,4,1,7,2c23,101,26,101,28,101v6,,10,-2,13,-3c44,96,47,94,49,91v3,-3,4,-6,5,-10c55,77,56,72,56,68v-3,2,-7,3,-10,5c43,74,38,74,33,74v-6,,-11,,-16,-2c13,70,10,68,7,65,4,63,2,59,1,54,,50,,45,,39,,34,1,29,2,24,4,19,6,15,10,12,13,8,17,5,22,3,27,1,33,,40,v5,,9,1,13,2c57,3,61,5,64,8v2,2,5,5,7,8c73,18,74,23,76,27v1,4,1,8,2,13c78,45,78,49,78,54xm55,51v,-6,,-12,-1,-16c53,31,52,27,51,25,50,22,48,21,45,19,43,18,41,18,38,18v-3,,-5,,-7,1c30,21,27,22,26,23v-1,2,-2,4,-3,7c23,32,22,35,22,38v,3,,6,1,8c23,48,25,51,26,52v1,2,2,3,4,4c32,56,35,57,38,57v3,,6,-1,9,-2c51,54,53,53,55,51xe" fillcolor="black" stroked="f">
              <v:stroke joinstyle="round"/>
              <v:formulas/>
              <v:path o:connecttype="custom" o:connectlocs="74,52;74,67;71,82;65,93;57,104;45,112;26,115;19,114;14,113;9,111;5,109;4,107;4,102;4,97;4,94;5,93;6,93;10,93;14,94;19,96;26,97;39,94;47,88;52,79;54,66;44,71;31,72;17,70;7,63;1,52;0,37;2,24;10,12;20,3;38,0;51,2;60,8;67,16;72,27;74,38;74,52;53,49;52,33;49,25;43,19;36,18;29,19;24,23;21,30;20,36;21,44;24,50;28,54;36,55;45,53;53,49" o:connectangles="0,0,0,0,0,0,0,0,0,0,0,0,0,0,0,0,0,0,0,0,0,0,0,0,0,0,0,0,0,0,0,0,0,0,0,0,0,0,0,0,0,0,0,0,0,0,0,0,0,0,0,0,0,0,0,0"/>
            </v:shape>
            <v:shape id="AutoShape 123" o:spid="_x0000_s39646" style="position:absolute;left:4711;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XdG8IA&#10;AADdAAAADwAAAGRycy9kb3ducmV2LnhtbERPS2vCQBC+F/wPywi91U0C2hpdgxQqvXioSs9jdvLA&#10;7GzMrib5965Q6G0+vuess8E04k6dqy0riGcRCOLc6ppLBafj19sHCOeRNTaWScFIDrLN5GWNqbY9&#10;/9D94EsRQtilqKDyvk2ldHlFBt3MtsSBK2xn0AfYlVJ32Idw08gkihbSYM2hocKWPivKL4ebUeCT&#10;3f52LAq01/F3yee8ucxlrNTrdNiuQHga/L/4z/2tw/z3ZAnPb8IJ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Fd0bwgAAAN0AAAAPAAAAAAAAAAAAAAAAAJgCAABkcnMvZG93&#10;bnJldi54bWxQSwUGAAAAAAQABAD1AAAAhwMAAAAA&#10;" adj="0,,0" path="m79,54v,5,,10,-1,15c78,74,76,78,75,84v-1,5,-3,9,-5,13c67,102,64,105,61,108v-4,4,-8,6,-14,8c42,118,36,119,29,119v-3,,-5,,-8,-1c19,118,16,118,14,117v-2,-1,-4,-1,-5,-2c8,115,6,114,6,113,5,112,4,112,4,111v,-1,,-3,,-5c4,103,4,102,4,101v,-2,,-2,,-3c4,98,5,97,6,97v,-1,,,1,c8,97,8,97,10,97v2,1,3,1,5,1c16,99,19,99,21,100v2,1,5,1,8,1c34,101,38,99,41,98v4,-2,6,-4,9,-7c52,88,53,85,54,81v1,-4,2,-9,2,-13c53,70,50,71,46,73v-3,1,-8,1,-13,1c27,74,22,74,17,72,13,70,10,68,7,65,4,63,3,59,2,54,,50,,45,,39,,34,1,29,3,24,4,19,7,15,10,12,13,8,17,5,23,3,28,1,33,,40,v5,,10,1,14,2c58,3,61,5,64,8v3,2,5,5,7,8c74,18,75,23,76,27v1,4,2,8,2,13c79,45,79,49,79,54xm57,51v,-6,,-12,-1,-16c56,31,55,27,53,25,52,22,50,21,48,19,45,18,43,18,40,18v-2,,-5,,-6,1c32,21,30,22,28,23v-1,2,-2,4,-2,7c25,32,25,35,25,38v,3,,6,,8c26,48,27,51,28,52v1,2,3,3,4,4c34,56,37,57,40,57v3,,6,-1,9,-2c53,54,55,53,57,51xe" fillcolor="black" stroked="f">
              <v:stroke joinstyle="round"/>
              <v:formulas/>
              <v:path o:connecttype="custom" o:connectlocs="75,52;74,67;71,82;66,93;58,104;45,112;27,115;20,114;14,113;9,111;6,109;4,107;4,102;4,97;4,94;6,93;7,93;10,93;15,94;20,96;27,97;39,94;48,88;52,79;54,66;44,71;31,72;17,70;7,63;2,52;0,37;3,24;10,12;21,3;38,0;52,2;60,8;67,16;72,27;74,38;75,52;55,49;54,33;51,25;46,19;38,18;32,19;26,23;24,30;23,36;23,44;26,50;30,54;38,55;47,53;55,49" o:connectangles="0,0,0,0,0,0,0,0,0,0,0,0,0,0,0,0,0,0,0,0,0,0,0,0,0,0,0,0,0,0,0,0,0,0,0,0,0,0,0,0,0,0,0,0,0,0,0,0,0,0,0,0,0,0,0,0"/>
            </v:shape>
            <v:shape id="Freeform 124" o:spid="_x0000_s39645" style="position:absolute;left:4803;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0c9cgA&#10;AADdAAAADwAAAGRycy9kb3ducmV2LnhtbESPQUvDQBCF70L/wzIFL2I3VagldluKVBQLBduKHofs&#10;mASzs2F30yb++s5B8DbDe/PeN4tV7xp1ohBrzwamkwwUceFtzaWB4+H5dg4qJmSLjWcyMFCE1XJ0&#10;tcDc+jO/02mfSiUhHHM0UKXU5lrHoiKHceJbYtG+fXCYZA2ltgHPEu4afZdlM+2wZmmosKWnioqf&#10;fecMvPzehK91t2m31NHb53AcdtuPwZjrcb9+BJWoT//mv+tXK/gP98Iv38gIen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7Rz1yAAAAN0AAAAPAAAAAAAAAAAAAAAAAJgCAABk&#10;cnMvZG93bnJldi54bWxQSwUGAAAAAAQABAD1AAAAjQMAAAAA&#10;" path="m76,83v,6,-1,11,-3,15c71,103,68,106,64,110v-4,3,-9,5,-14,6c44,118,39,119,33,119v-4,,-8,,-12,-1c18,118,15,116,13,116v-3,-1,-5,-2,-7,-3c4,112,3,112,3,111v-1,,-1,-1,-2,-1c1,109,1,108,1,107,1,106,,106,,105v,-2,,-3,,-5c,97,,95,1,94v,-1,1,-1,2,-1c4,93,5,93,6,94v1,,3,1,6,3c14,98,17,98,20,99v2,,6,1,10,1c33,100,36,99,38,99v3,-1,5,-2,6,-4c46,94,47,93,48,90v2,-2,2,-4,2,-6c50,81,49,79,48,77,47,74,46,73,43,71,41,69,39,69,36,68,33,67,29,67,25,67r-10,c14,67,14,67,13,66v,-1,-1,-1,-1,-1c12,64,12,63,11,62v-1,-1,,-2,,-4c11,56,11,55,11,53v,-1,1,-1,1,-2c13,51,13,50,13,50v1,,1,,2,l25,50v4,,6,-1,9,-2c37,48,39,46,41,45v1,-1,3,-3,4,-6c46,37,46,35,46,33v,-2,,-4,-1,-6c44,25,43,24,42,22,41,21,39,20,38,19v-2,,-5,-1,-8,-1c27,18,25,19,22,19v-3,1,-5,3,-8,4c12,24,10,25,9,26v-1,,-3,1,-3,1c5,27,5,27,5,27,5,26,4,26,4,26,3,25,4,25,3,23v,-1,,-2,,-4c3,17,3,16,3,16v,-1,,-3,1,-3c4,12,4,12,4,11,5,10,5,10,5,9,6,9,7,8,9,7,12,6,13,5,16,4v3,,6,-2,9,-3c29,1,33,,37,v6,,10,1,15,2c56,3,59,5,62,8v3,2,5,5,7,9c71,20,71,24,71,29v,3,,6,-1,9c69,41,68,44,66,47v-2,3,-4,4,-6,5c58,54,54,55,51,56r,c55,57,58,58,61,60v4,1,6,3,8,5c72,68,73,70,75,73v1,3,1,7,1,10e" fillcolor="black" stroked="f">
              <v:path o:connecttype="custom" o:connectlocs="69,94;48,112;19,114;6,109;1,106;0,101;1,90;6,90;19,95;36,95;46,88;46,75;34,66;15,65;12,63;11,56;12,49;15,48;32,46;43,37;43,27;36,19;20,19;9,26;5,27;3,23;3,16;4,11;9,7;23,1;50,2;65,17;66,36;56,50;49,54;65,63;72,81" o:connectangles="0,0,0,0,0,0,0,0,0,0,0,0,0,0,0,0,0,0,0,0,0,0,0,0,0,0,0,0,0,0,0,0,0,0,0,0,0"/>
            </v:shape>
            <v:shape id="Freeform 125" o:spid="_x0000_s39644" style="position:absolute;left:4927;top:1418;width:90;height:18;visibility:visible;mso-wrap-style:none;v-text-anchor:middle" coordsize="9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adqsIA&#10;AADdAAAADwAAAGRycy9kb3ducmV2LnhtbERP32vCMBB+H+x/CDfY25rUgSudUdxgsDfRVdjj0Zxt&#10;sbl0Sabtf28Ewbf7+H7eYjXaXpzIh86xhjxTIIhrZzpuNFQ/Xy8FiBCRDfaOScNEAVbLx4cFlsad&#10;eUunXWxECuFQooY2xqGUMtQtWQyZG4gTd3DeYkzQN9J4PKdw28uZUnNpsePU0OJAny3Vx92/1eA/&#10;1Lri3/nfVhW9mu2bzcR+o/Xz07h+BxFpjHfxzf1t0vy31xyu36QT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5p2qwgAAAN0AAAAPAAAAAAAAAAAAAAAAAJgCAABkcnMvZG93&#10;bnJldi54bWxQSwUGAAAAAAQABAD1AAAAhwMAAAAA&#10;" path="m91,10v,3,,5,-1,6c89,17,88,19,87,19l4,19c3,19,2,18,1,16,,15,,13,,10,,6,,4,1,3,2,2,3,,4,l87,v1,,1,,2,1c89,2,90,2,90,3v,1,1,1,1,3c92,7,91,8,91,10e" fillcolor="black" stroked="f">
              <v:path o:connecttype="custom" o:connectlocs="85,8;84,13;81,15;4,15;1,13;0,8;1,3;4,0;81,0;83,1;84,3;85,5;85,8" o:connectangles="0,0,0,0,0,0,0,0,0,0,0,0,0"/>
            </v:shape>
            <v:shape id="Freeform 126" o:spid="_x0000_s39643" style="position:absolute;left:5065;top:1362;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EUsIA&#10;AADdAAAADwAAAGRycy9kb3ducmV2LnhtbERP32vCMBB+F/Y/hBP2pqnObaUzypgI83FO6OvRnGmx&#10;uZQka+t/vwiCb/fx/bz1drSt6MmHxrGCxTwDQVw53bBRcPrdz3IQISJrbB2TgisF2G6eJmsstBv4&#10;h/pjNCKFcChQQR1jV0gZqposhrnriBN3dt5iTNAbqT0OKdy2cpllb9Jiw6mhxo6+aqouxz+r4Lzq&#10;cjqYXU87cylPQ/5alv6g1PN0/PwAEWmMD/Hd/a3T/PeXJdy+SSf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EYRSwgAAAN0AAAAPAAAAAAAAAAAAAAAAAJgCAABkcnMvZG93&#10;bnJldi54bWxQSwUGAAAAAAQABAD1AAAAhwMAAAAA&#10;" path="m84,98v,2,,3,,4c84,103,84,104,84,104v,1,-1,2,-1,2c83,107,82,107,81,108v,1,-1,2,-3,2c76,111,73,113,71,114v-2,1,-6,1,-9,2c59,117,55,117,51,117v-8,,-15,-1,-22,-3c23,111,18,107,13,103,9,98,5,92,3,85,1,77,,69,,60,,50,1,42,4,34,6,27,10,20,14,15,19,10,25,7,31,4,37,1,44,,52,v4,,7,,9,c64,1,67,2,70,3v3,,4,2,7,3c79,7,80,8,81,9v,1,1,1,1,2c83,11,83,12,83,13v,1,1,2,1,3c84,17,84,18,84,20v,1,,3,,4c84,25,83,26,83,27v,1,-1,1,-1,2c82,29,81,29,80,29v,,-2,,-3,-1c75,26,74,25,72,24,69,23,67,22,64,21,61,20,57,19,53,19v-4,,-8,1,-12,3c37,24,35,26,32,30v-3,3,-4,7,-6,12c25,47,25,52,25,59v,6,,12,2,17c29,80,30,85,32,88v3,2,6,5,10,7c46,97,49,97,54,97v4,,8,,11,-1c68,94,70,94,73,93v2,-1,4,-3,5,-4c79,88,80,88,81,88v1,,1,,1,1c82,89,83,89,84,90v,,,2,,3c85,94,84,96,84,98e" fillcolor="black" stroked="f">
              <v:path o:connecttype="custom" o:connectlocs="78,94;78,98;78,100;77,102;75,104;72,106;67,110;58,112;47,113;27,110;13,99;3,83;0,58;4,32;14,15;29,4;48,0;57,0;66,3;71,6;75,9;76,11;77,13;78,16;78,20;78,24;77,27;76,29;74,29;71,28;67,24;60,21;49,19;39,22;30,29;24,40;23,57;25,74;30,86;40,91;50,93;61,92;68,89;72,86;75,86;76,86;78,87;78,89;78,94" o:connectangles="0,0,0,0,0,0,0,0,0,0,0,0,0,0,0,0,0,0,0,0,0,0,0,0,0,0,0,0,0,0,0,0,0,0,0,0,0,0,0,0,0,0,0,0,0,0,0,0,0"/>
            </v:shape>
            <v:shape id="AutoShape 127" o:spid="_x0000_s39642" style="position:absolute;left:5160;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XRkMUA&#10;AADdAAAADwAAAGRycy9kb3ducmV2LnhtbERPTWvCQBC9F/oflil4CbrRQJXUVURReqmg7cHehuyY&#10;DWZnY3ar8d+7BcHbPN7nTOedrcWFWl85VjAcpCCIC6crLhX8fK/7ExA+IGusHZOCG3mYz15fpphr&#10;d+UdXfahFDGEfY4KTAhNLqUvDFn0A9cQR+7oWoshwraUusVrDLe1HKXpu7RYcWww2NDSUHHa/1kF&#10;m2S9OWRfq2T5ezoft4np6oPeKdV76xYfIAJ14Sl+uD91nD/OMvj/Jp4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dGQxQAAAN0AAAAPAAAAAAAAAAAAAAAAAJgCAABkcnMv&#10;ZG93bnJldi54bWxQSwUGAAAAAAQABAD1AAAAigMAAAAA&#10;" adj="0,,0" path="m84,43v,7,-1,13,-3,19c79,68,77,72,73,76v-4,4,-8,7,-13,9c54,88,48,89,41,89,34,89,28,88,23,86,17,84,13,81,10,77,7,74,4,69,2,64,,59,,52,,45,,38,1,32,3,26,4,21,7,16,11,12,14,8,19,5,24,3,29,1,36,,43,v7,,13,1,18,3c66,4,70,7,74,11v3,4,6,9,7,14c83,30,84,37,84,43xm63,44v,-4,,-7,-1,-10c61,30,60,27,59,25,58,23,56,21,53,20,51,18,48,17,44,17v-3,,-6,1,-9,2c33,20,31,22,29,25v-2,2,-3,5,-3,8c25,37,25,40,25,44v,4,,8,1,11c26,58,27,61,28,64v2,3,4,4,7,5c38,70,40,71,44,71v3,,6,,8,-2c55,68,57,67,59,64v1,-3,2,-5,3,-8c63,53,63,48,63,44xe" fillcolor="black" stroked="f">
              <v:stroke joinstyle="round"/>
              <v:formulas/>
              <v:path o:connecttype="custom" o:connectlocs="80,41;77,60;69,72;58,81;39,85;21,82;10,73;2,62;0,43;3,24;11,12;22,3;41,0;59,3;70,11;77,23;80,41;61,42;60,32;57,23;51,20;42,17;33,19;27,23;24,31;23,42;24,53;26,62;33,66;42,67;50,66;57,62;60,54;61,42" o:connectangles="0,0,0,0,0,0,0,0,0,0,0,0,0,0,0,0,0,0,0,0,0,0,0,0,0,0,0,0,0,0,0,0,0,0"/>
            </v:shape>
            <v:shape id="AutoShape 128" o:spid="_x0000_s39641" style="position:absolute;left:5257;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bIzsgA&#10;AADdAAAADwAAAGRycy9kb3ducmV2LnhtbESPW2vCQBCF3wv+h2WEvtWNvXiJrmKLhYov3hAfh+yY&#10;RLOzIbtNUn99t1DwbYZz5nxnpvPWFKKmyuWWFfR7EQjixOqcUwWH/efTCITzyBoLy6TghxzMZ52H&#10;KcbaNryleudTEULYxagg876MpXRJRgZdz5bEQTvbyqAPa5VKXWETwk0hn6NoIA3mHAgZlvSRUXLd&#10;fZsAeT9d2+VxKxepfduM16sblqeLUo/ddjEB4an1d/P/9ZcO9Ycvr/D3TRhB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psjOyAAAAN0AAAAPAAAAAAAAAAAAAAAAAJgCAABk&#10;cnMvZG93bnJldi54bWxQSwUGAAAAAAQABAD1AAAAjQMAAAAA&#10;" adj="0,,0" path="m79,120v,,,1,-1,2c77,122,77,122,77,123v-1,,-2,,-4,c72,123,71,123,70,123v-3,,-4,,-5,c64,123,63,123,62,123v-1,-1,-2,-1,-2,-1c60,122,60,120,60,120r,-9c56,115,51,119,47,122v-4,2,-9,3,-14,3c26,125,21,124,17,122,13,119,10,116,7,112,4,108,3,103,1,98,,93,,88,,81,,74,,68,2,63,4,57,5,52,8,48v3,-4,7,-7,11,-9c23,38,28,36,34,36v4,,8,1,12,3c49,40,53,43,56,47l56,4v,,,-1,1,-2c58,2,58,1,59,1v1,,1,,3,-1c64,,66,,68,v2,,4,,5,c74,,75,1,76,1v1,1,1,1,2,1c79,3,79,4,79,4r,116xm58,67c55,63,52,60,49,58,47,56,44,55,40,55v-2,,-5,,-7,2c31,59,30,60,28,63v-1,2,-2,5,-2,8c25,73,24,77,24,80v,4,,6,1,10c26,93,27,95,28,98v1,3,3,4,4,6c34,106,37,106,40,106v1,,3,,4,c45,105,47,105,49,103v2,-1,3,-2,4,-4c55,98,57,95,58,93r,-26xe" fillcolor="black" stroked="f">
              <v:stroke joinstyle="round"/>
              <v:formulas/>
              <v:path o:connecttype="custom" o:connectlocs="75,116;74,118;73,119;69,119;66,119;61,119;59,119;58,118;58,116;58,107;45,118;31,121;17,118;7,108;1,94;0,79;2,61;8,46;19,37;32,34;44,37;54,45;54,4;55,2;57,1;59,0;64,0;69,0;72,1;74,2;75,4;75,116;56,65;47,56;38,53;31,55;26,61;24,69;22,78;23,88;26,94;30,100;38,102;42,102;47,99;51,95;56,91;56,65" o:connectangles="0,0,0,0,0,0,0,0,0,0,0,0,0,0,0,0,0,0,0,0,0,0,0,0,0,0,0,0,0,0,0,0,0,0,0,0,0,0,0,0,0,0,0,0,0,0,0,0"/>
            </v:shape>
            <v:shape id="Freeform 129" o:spid="_x0000_s39640" style="position:absolute;left:5399;top:1363;width:92;height:116;visibility:visible;mso-wrap-style:none;v-text-anchor:middle" coordsize="9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DWS8QA&#10;AADdAAAADwAAAGRycy9kb3ducmV2LnhtbERPTWvCQBC9F/wPywi9FN3EUi3RVSRgyaGHGr14G7LT&#10;JJidDdlNjP++WxC8zeN9zmY3mkYM1LnasoJ4HoEgLqyuuVRwPh1mnyCcR9bYWCYFd3Kw205eNpho&#10;e+MjDbkvRQhhl6CCyvs2kdIVFRl0c9sSB+7XdgZ9gF0pdYe3EG4auYiipTRYc2iosKW0ouKa90YB&#10;Zd99tm9yc0m/3o4/Y3y9H7KzUq/Tcb8G4Wn0T/HDnekwf/X+Af/fhBP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Q1kvEAAAA3QAAAA8AAAAAAAAAAAAAAAAAmAIAAGRycy9k&#10;b3ducmV2LnhtbFBLBQYAAAAABAAEAPUAAACJAwAAAAA=&#10;" path="m93,72v,8,-1,14,-3,19c89,97,85,102,81,105v-4,3,-9,7,-15,9c60,116,53,117,46,117v-7,,-14,-1,-19,-3c21,112,16,110,12,106,8,103,5,98,3,93,2,87,,81,,73l,4c,4,,3,1,2,1,2,2,1,2,1,3,1,5,1,6,v2,,4,,6,c14,,16,,17,v1,,3,1,4,1c22,2,22,2,23,2v,1,,1,,2l23,71v,5,1,9,2,12c26,86,28,89,30,91v1,3,5,4,8,5c40,97,43,98,47,98v4,,7,-1,10,-2c60,95,62,93,64,91v2,-2,4,-5,5,-8c70,80,70,77,70,73l70,4v,-1,,-1,1,-2c72,2,72,1,73,1v,,2,,3,-1c77,,79,,82,v2,,4,,5,c89,,90,1,91,1v1,1,1,1,2,1c93,3,93,4,93,4r,68e" fillcolor="black" stroked="f">
              <v:path o:connecttype="custom" o:connectlocs="89,70;86,87;77,101;64,110;44,113;25,110;12,102;3,89;0,71;0,4;1,2;2,1;6,0;12,0;17,0;21,1;23,2;23,4;23,69;23,81;28,87;36,92;45,94;55,92;62,87;67,81;68,71;68,4;68,2;69,1;72,0;78,0;83,0;87,1;89,2;89,4;89,70" o:connectangles="0,0,0,0,0,0,0,0,0,0,0,0,0,0,0,0,0,0,0,0,0,0,0,0,0,0,0,0,0,0,0,0,0,0,0,0,0"/>
            </v:shape>
            <v:shape id="Freeform 130" o:spid="_x0000_s39639" style="position:absolute;left:5515;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3K7McA&#10;AADdAAAADwAAAGRycy9kb3ducmV2LnhtbERP22rCQBB9L/gPyxT6UnRjL1Giq0gvUBQFLyC+jdlp&#10;EpKdjdmtxr/vFgq+zeFcZzxtTSXO1LjCsoJ+LwJBnFpdcKZgt/3sDkE4j6yxskwKruRgOuncjTHR&#10;9sJrOm98JkIIuwQV5N7XiZQuzcmg69maOHDftjHoA2wyqRu8hHBTyacoiqXBgkNDjjW95ZSWmx+j&#10;4KU8Pc7nx9es3C/fB4vFKj7MPk5KPdy3sxEIT62/if/dXzrMHzzH8PdNOEF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NyuzHAAAA3QAAAA8AAAAAAAAAAAAAAAAAmAIAAGRy&#10;cy9kb3ducmV2LnhtbFBLBQYAAAAABAAEAPUAAACMAwAAAAA=&#10;" path="m75,84v,,,1,,1c74,86,73,86,73,86v-1,,-2,,-4,1c68,87,66,87,64,87v-2,,-4,,-5,c57,86,56,86,55,86v,-1,-1,-1,-1,-1c53,84,53,84,53,84r,-46c53,35,53,31,52,30v,-2,-1,-5,-2,-6c49,23,47,21,46,20,44,19,42,19,40,19v-3,,-6,1,-9,3c29,23,25,27,22,31r,53c22,84,22,85,22,85v-1,,-1,1,-2,1c20,86,18,86,17,87v-2,,-4,,-5,c9,87,8,87,6,87,5,86,4,86,3,86,1,85,1,85,1,85,,85,,84,,84l,5c,4,,4,1,3v,,,,2,c4,3,4,2,5,1v2,,3,,5,c12,1,13,1,14,1v2,,3,1,3,2c18,3,18,3,19,3v1,,,1,,2l19,14c24,9,28,6,33,3,37,,42,,46,v6,,10,1,14,3c63,4,67,6,69,9v2,3,4,7,4,11c74,24,75,29,75,35r,49e" fillcolor="black" stroked="f">
              <v:path o:connecttype="custom" o:connectlocs="71,80;71,81;69,82;65,83;60,83;56,83;53,82;52,81;51,80;51,36;50,28;48,22;44,20;38,19;29,22;20,29;20,80;20,81;19,82;17,83;12,83;6,83;3,82;1,81;0,80;0,5;1,3;3,3;5,1;10,1;14,1;17,3;19,3;19,5;19,14;31,3;44,0;56,3;65,9;69,20;71,33;71,80" o:connectangles="0,0,0,0,0,0,0,0,0,0,0,0,0,0,0,0,0,0,0,0,0,0,0,0,0,0,0,0,0,0,0,0,0,0,0,0,0,0,0,0,0,0"/>
            </v:shape>
            <v:shape id="AutoShape 131" o:spid="_x0000_s39638" style="position:absolute;left:561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IrN8IA&#10;AADdAAAADwAAAGRycy9kb3ducmV2LnhtbERPzWqDQBC+F/oOyxRya9YaMKnNKqVgENIcYvsAgztV&#10;W3dW3I0xb58NFHKbj+93tvlsejHR6DrLCl6WEQji2uqOGwXfX8XzBoTzyBp7y6TgQg7y7PFhi6m2&#10;Zz7SVPlGhBB2KSpovR9SKV3dkkG3tANx4H7saNAHODZSj3gO4aaXcRQl0mDHoaHFgT5aqv+qk1FQ&#10;x7/cYJV87rqS9rKw+hBXr0otnub3NxCeZn8X/7tLHeavV2u4fRNOkN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gis3wgAAAN0AAAAPAAAAAAAAAAAAAAAAAJgCAABkcnMvZG93&#10;bnJldi54bWxQSwUGAAAAAAQABAD1AAAAhwMAAAAA&#10;" adj="0,,0" path="m24,117v,,,1,-1,1c23,119,22,119,22,119v-1,,-3,,-4,1c16,120,15,120,13,120v-2,,-4,,-6,c6,119,5,119,4,119,3,118,3,118,2,118v,,,-1,,-1l2,38v,-1,,-1,,-1c3,36,3,36,4,36v1,,2,-1,3,-2c8,34,11,34,13,34v2,,3,,5,c20,34,20,35,22,36v1,,1,,1,1c24,37,24,37,24,38r,79xm26,11v,5,-2,8,-3,10c21,22,18,23,12,23,8,23,5,22,3,21,1,19,,16,,12,,7,1,4,3,3,5,1,8,,13,v5,,8,,10,2c24,4,26,7,26,11xe" fillcolor="black" stroked="f">
              <v:stroke joinstyle="round"/>
              <v:formulas/>
              <v:path o:connecttype="custom" o:connectlocs="20,113;19,114;19,115;16,116;11,116;6,116;4,115;2,114;2,113;2,36;2,35;4,34;6,32;11,32;16,32;19,34;19,35;20,36;20,113;22,11;19,21;10,23;3,21;0,12;3,3;11,0;19,2;22,11" o:connectangles="0,0,0,0,0,0,0,0,0,0,0,0,0,0,0,0,0,0,0,0,0,0,0,0,0,0,0,0"/>
            </v:shape>
            <v:shape id="Freeform 132" o:spid="_x0000_s39637" style="position:absolute;left:5650;top:1391;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zyRcgA&#10;AADdAAAADwAAAGRycy9kb3ducmV2LnhtbESPS08DMQyE70j8h8hIXFCbwEqlWppWCAQqBw4tCK7W&#10;xvuAjbNssg/49fiAxM3WjGc+b3azb9VIfWwCW7hcGlDERXANVxZeXx4Wa1AxITtsA5OFb4qw256e&#10;bDB3YeIDjcdUKQnhmKOFOqUu1zoWNXmMy9ARi1aG3mOSta+063GScN/qK2NW2mPD0lBjR3c1FZ/H&#10;wVv4en67z55WH5MZLt6Hcf9TZo+mtPb8bL69AZVoTv/mv+u9E/zrTHDlGxlBb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LPJFyAAAAN0AAAAPAAAAAAAAAAAAAAAAAJgCAABk&#10;cnMvZG93bnJldi54bWxQSwUGAAAAAAQABAD1AAAAjQMAAAAA&#10;" path="m64,70v,2,,3,,4c64,75,63,76,63,77v,,,1,,1c62,79,62,80,61,80v,1,-2,2,-3,2c56,83,54,85,52,85v-2,1,-5,2,-7,3c42,88,40,88,37,88,31,88,26,87,21,85,16,84,12,81,9,77,6,73,4,69,2,64,,59,,52,,46,,38,1,31,3,25,4,20,7,15,11,11,15,7,18,5,23,3,29,1,33,,39,v3,,5,,7,1c48,1,50,2,52,3v3,,4,1,6,2c59,5,60,6,61,7v,1,1,1,1,2c62,9,63,10,63,10v1,1,,2,,3c63,14,63,16,63,17v,4,,6,,7c62,25,61,26,60,26v-1,,-2,,-3,-1c56,25,55,23,53,22,51,21,50,21,48,20,46,18,43,18,40,18v-6,,-10,3,-13,7c24,30,22,35,22,44v,4,1,8,1,11c24,59,25,61,27,63v2,2,3,4,6,5c35,69,38,69,40,69v3,,6,,8,-1c51,68,52,66,54,65v2,-1,3,-2,4,-4c59,60,60,60,61,60v,,1,,1,1c62,61,63,61,63,63v1,1,,1,1,2c64,67,64,68,64,70e" fillcolor="black" stroked="f">
              <v:path o:connecttype="custom" o:connectlocs="60,66;60,70;59,73;59,74;57,76;54,78;48,81;43,84;35,84;19,81;9,73;2,62;0,44;3,23;11,11;21,3;37,0;44,1;48,3;54,5;57,7;58,9;59,10;59,13;59,17;59,22;56,24;53,23;49,22;46,20;38,18;25,23;20,42;21,53;25,61;31,65;38,65;46,65;50,63;54,59;57,58;58,59;59,61;60,63;60,66" o:connectangles="0,0,0,0,0,0,0,0,0,0,0,0,0,0,0,0,0,0,0,0,0,0,0,0,0,0,0,0,0,0,0,0,0,0,0,0,0,0,0,0,0,0,0,0,0"/>
            </v:shape>
            <v:shape id="AutoShape 133" o:spid="_x0000_s39636" style="position:absolute;left:5765;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nUMcA&#10;AADdAAAADwAAAGRycy9kb3ducmV2LnhtbESPT2vCQBDF70K/wzKF3szGFm1NXUVFQfFS/1A8Dtkx&#10;Sc3Ohuyq0U/vCkJvM7w37/dmMGpMKc5Uu8Kygk4UgyBOrS44U7DbzttfIJxH1lhaJgVXcjAavrQG&#10;mGh74TWdNz4TIYRdggpy76tESpfmZNBFtiIO2sHWBn1Y60zqGi8h3JTyPY570mDBgZBjRdOc0uPm&#10;ZAJksj82s9+1HGe2+9NfLW9Y7f+Uenttxt8gPDX+3/y8XuhQ//OjD49vwghye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nZ1DHAAAA3QAAAA8AAAAAAAAAAAAAAAAAmAIAAGRy&#10;cy9kb3ducmV2LnhtbFBLBQYAAAAABAAEAPUAAACMAwAAAAA=&#10;" adj="0,,0" path="m79,120v,,,1,,2c78,122,78,122,77,123v-1,,-1,,-3,c73,123,72,123,70,123v-2,,-3,,-4,c64,123,63,123,62,123v,-1,-1,-1,-1,-1c61,122,60,120,60,120r,-9c56,115,52,119,47,122v-4,2,-9,3,-14,3c27,125,22,124,18,122,14,119,11,116,8,112,5,108,3,103,2,98,1,93,,88,,81,,74,1,68,3,63,4,57,6,52,9,48v3,-4,7,-7,11,-9c24,38,29,36,34,36v5,,9,1,12,3c50,40,54,43,57,47l57,4v,,,-1,1,-2c58,2,58,1,59,1v1,,2,,4,-1c64,,66,,68,v3,,4,,5,c75,,76,1,77,1v1,1,1,1,2,1c79,3,79,4,79,4r,116xm59,67c56,63,53,60,50,58,47,56,44,55,41,55v-3,,-5,,-7,2c31,59,30,60,29,63v-1,2,-2,5,-3,8c26,73,25,77,25,80v,4,,6,1,10c26,93,27,95,28,98v2,3,3,4,5,6c35,106,37,106,40,106v2,,4,,5,c46,105,48,105,49,103v2,-1,3,-2,5,-4c56,98,57,95,59,93r,-26xe" fillcolor="black" stroked="f">
              <v:stroke joinstyle="round"/>
              <v:formulas/>
              <v:path o:connecttype="custom" o:connectlocs="75,116;75,118;73,119;70,119;66,119;62,119;59,119;58,118;58,116;58,107;45,118;31,121;18,118;8,108;2,94;0,79;3,61;9,46;20,37;32,34;44,37;55,45;55,4;56,2;57,1;59,0;64,0;69,0;73,1;75,2;75,4;75,116;57,65;48,56;39,53;32,55;27,61;24,69;23,78;24,88;26,94;31,100;38,102;43,102;47,99;52,95;57,91;57,65" o:connectangles="0,0,0,0,0,0,0,0,0,0,0,0,0,0,0,0,0,0,0,0,0,0,0,0,0,0,0,0,0,0,0,0,0,0,0,0,0,0,0,0,0,0,0,0,0,0,0,0"/>
            </v:shape>
            <v:shape id="AutoShape 134" o:spid="_x0000_s39635" style="position:absolute;left:5861;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4xqMYA&#10;AADdAAAADwAAAGRycy9kb3ducmV2LnhtbESPQWvCQBCF7wX/wzKCt7pRrDapq4gilJ6qFsHbkJ0m&#10;wexsyK4m7a/vHAreZnhv3vtmue5dre7Uhsqzgck4AUWce1txYeDrtH9+BRUissXaMxn4oQDr1eBp&#10;iZn1HR/ofoyFkhAOGRooY2wyrUNeksMw9g2xaN++dRhlbQttW+wk3NV6miRz7bBiaSixoW1J+fV4&#10;cwbSl8304nbz39QvKqzT8+dHQp0xo2G/eQMVqY8P8//1uxX8xUz45RsZ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4xqMYAAADdAAAADwAAAAAAAAAAAAAAAACYAgAAZHJz&#10;L2Rvd25yZXYueG1sUEsFBgAAAAAEAAQA9QAAAIsDAAAAAA==&#10;" adj="0,,0" path="m77,42v,2,-1,4,-2,6c74,50,72,50,70,50r-48,c22,53,23,56,23,59v1,2,3,5,4,7c29,68,31,69,34,70v2,1,6,2,10,2c47,72,51,72,53,71v3,,6,-1,8,-2c64,69,65,68,66,67v2,,3,,4,c70,67,71,67,71,67v,1,1,1,1,1c72,68,73,69,73,70v,1,,2,,4c73,75,73,76,73,77v,1,,2,-1,3c72,80,72,81,72,81v-1,1,-1,1,-1,1c71,83,69,84,68,84v-2,1,-4,1,-7,2c59,87,56,88,52,88v-3,1,-7,1,-10,1c35,89,28,88,23,86,18,84,14,81,10,78,6,75,4,70,2,64,1,59,,52,,45,,38,1,32,2,26,4,21,7,16,10,12,14,8,18,5,23,3,28,,34,,40,v6,,12,1,16,3c61,4,65,7,68,10v4,4,5,8,6,13c76,27,77,33,77,38r,4xm55,35c55,29,54,25,51,21,48,17,45,16,39,16v-3,,-5,,-7,1c30,18,28,20,27,21v-1,2,-2,4,-4,6c22,30,22,33,22,35r33,xe" fillcolor="black" stroked="f">
              <v:stroke joinstyle="round"/>
              <v:formulas/>
              <v:path o:connecttype="custom" o:connectlocs="73,40;71,46;66,48;20,48;21,57;25,64;32,66;42,68;51,67;57,66;62,65;66,65;67,65;68,65;69,66;69,70;69,73;68,76;68,77;67,78;64,80;57,82;50,84;40,85;21,82;10,74;2,62;0,43;2,24;10,12;21,3;38,0;54,3;64,10;70,22;73,36;73,40;53,33;49,21;37,16;30,17;25,21;21,25;20,33;53,33" o:connectangles="0,0,0,0,0,0,0,0,0,0,0,0,0,0,0,0,0,0,0,0,0,0,0,0,0,0,0,0,0,0,0,0,0,0,0,0,0,0,0,0,0,0,0,0,0"/>
            </v:shape>
            <v:shape id="AutoShape 135" o:spid="_x0000_s39634" style="position:absolute;left:5978;top:1329;width:63;height:148;visibility:visible;mso-wrap-style:none;v-text-anchor:middle" coordsize="66,1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xiOsQA&#10;AADdAAAADwAAAGRycy9kb3ducmV2LnhtbERPTUvDQBC9F/wPywi92U1EWo3dFhWkldaDSS+9Ddkx&#10;CcnMhuy2jf/eFYTe5vE+Z7keuVNnGnzjxEA6S0CRlM42Uhk4FO93j6B8QLHYOSEDP+RhvbqZLDGz&#10;7iJfdM5DpWKI+AwN1CH0mda+rInRz1xPErlvNzCGCIdK2wEvMZw7fZ8kc83YSGyosae3mso2P7EB&#10;t2/9Zscfp9f0yAXmxVOb8Kcx09vx5RlUoDFcxf/urY3zFw8p/H0TT9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MYjrEAAAA3QAAAA8AAAAAAAAAAAAAAAAAmAIAAGRycy9k&#10;b3ducmV2LnhtbFBLBQYAAAAABAAEAPUAAACJAwAAAAA=&#10;" adj="0,,0" path="m42,145v,1,,1,,2c42,147,40,148,39,148v-1,,-1,,-3,1c34,150,33,149,30,149v-2,,-4,,-5,c23,149,22,148,21,148v-1,-1,-2,-1,-2,-1c19,146,19,146,19,145l19,38v,-1,,-1,,-2c20,36,21,35,21,35v1,,2,-1,4,-1c26,33,28,34,30,34v3,,5,,6,c37,34,39,34,39,35v1,1,2,1,3,1c42,37,42,37,42,38r,107xm32,v3,,4,,5,c38,,40,,41,v1,,1,1,2,2c44,2,44,3,45,3l62,23v1,,1,1,2,1c65,25,64,25,63,26v,1,-1,,-2,1c59,27,58,27,55,27v-2,,-3,,-5,c48,27,47,26,46,26v,,-1,-1,-2,-1c44,25,43,24,42,24l32,12,21,24v,,-1,1,-1,1c19,25,19,26,18,26v,,-2,1,-4,1c12,27,11,27,8,27v-2,,-3,,-4,c2,26,2,26,1,25,,25,,25,,24v,,1,-1,2,-1l19,3v1,,1,-1,2,-1c21,1,23,1,24,v1,,2,,4,c29,,31,,32,xe" fillcolor="black" stroked="f">
              <v:stroke joinstyle="round"/>
              <v:formulas/>
              <v:path o:connecttype="custom" o:connectlocs="38,139;38,141;35,142;32,143;28,143;23,143;19,142;17,141;17,139;17,36;17,34;19,33;23,32;28,32;32,32;35,33;38,34;38,36;38,139;30,0;33,0;37,0;39,2;41,3;56,23;58,24;57,25;55,25;51,25;46,25;42,25;40,25;38,24;30,12;19,24;18,25;16,25;12,25;8,25;4,25;1,25;0,24;2,23;17,3;19,2;22,0;26,0;30,0" o:connectangles="0,0,0,0,0,0,0,0,0,0,0,0,0,0,0,0,0,0,0,0,0,0,0,0,0,0,0,0,0,0,0,0,0,0,0,0,0,0,0,0,0,0,0,0,0,0,0,0"/>
            </v:shape>
            <v:shape id="Freeform 136" o:spid="_x0000_s39633" style="position:absolute;left:6046;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C/kscA&#10;AADdAAAADwAAAGRycy9kb3ducmV2LnhtbERP22rCQBB9L/Qflin4UnSjeCN1FfECorSgFkrfxuyY&#10;hGRnY3bV+PfdQqFvczjXmcwaU4ob1S63rKDbiUAQJ1bnnCr4PK7bYxDOI2ssLZOCBzmYTZ+fJhhr&#10;e+c93Q4+FSGEXYwKMu+rWEqXZGTQdWxFHLizrQ36AOtU6hrvIdyUshdFQ2kw59CQYUWLjJLicDUK&#10;+sXldbs9DdLi63052u0+ht/z1UWp1kszfwPhqfH/4j/3Rof5o34Pfr8JJ8j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wv5LHAAAA3QAAAA8AAAAAAAAAAAAAAAAAmAIAAGRy&#10;cy9kb3ducmV2LnhtbFBLBQYAAAAABAAEAPUAAACMAwAAAAA=&#10;" path="m75,84v,,,1,-1,1c74,86,73,86,73,86v-1,,-2,,-4,1c67,87,66,87,64,87v-2,,-4,,-6,c57,86,56,86,55,86,54,85,54,85,53,85v,-1,,-1,,-1l53,38v,-3,,-7,-1,-8c52,28,50,25,49,24,48,23,47,21,45,20,44,19,42,19,40,19v-3,,-6,1,-9,3c28,23,25,27,22,31r,53c22,84,22,85,22,85v-1,,-2,1,-2,1c19,86,18,86,16,87v-1,,-3,,-5,c9,87,7,87,6,87,4,86,3,86,2,86,1,85,1,85,1,85,,85,,84,,84l,5c,4,,4,1,3v,,,,1,c3,3,4,2,5,1v1,,3,,5,c11,1,13,1,14,1v1,,2,1,3,2c18,3,18,3,19,3v,,,1,,2l19,14c23,9,28,6,32,3,37,,41,,46,v6,,10,1,13,3c63,4,66,6,69,9v2,3,4,7,4,11c74,24,75,29,75,35r,49e" fillcolor="black" stroked="f">
              <v:path o:connecttype="custom" o:connectlocs="71,80;70,81;69,82;65,83;60,83;55,83;53,82;51,81;51,80;51,36;50,28;47,22;43,20;38,19;29,22;20,29;20,80;20,81;19,82;16,83;11,83;6,83;2,82;1,81;0,80;0,5;1,3;2,3;5,1;10,1;14,1;17,3;19,3;19,5;19,14;30,3;44,0;56,3;65,9;69,20;71,33;71,80" o:connectangles="0,0,0,0,0,0,0,0,0,0,0,0,0,0,0,0,0,0,0,0,0,0,0,0,0,0,0,0,0,0,0,0,0,0,0,0,0,0,0,0,0,0"/>
            </v:shape>
            <v:shape id="Freeform 137" o:spid="_x0000_s39632" style="position:absolute;left:6142;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vcD78A&#10;AADdAAAADwAAAGRycy9kb3ducmV2LnhtbERPS2sCMRC+C/6HMEJvmq2KytYoIgjt0cfF27CZbpZu&#10;JmETd+O/bwoFb/PxPWe7T7YVPXWhcazgfVaAIK6cbrhWcLuephsQISJrbB2TgicF2O/Goy2W2g18&#10;pv4Sa5FDOJSowMToSylDZchimDlPnLlv11mMGXa11B0OOdy2cl4UK2mx4dxg0NPRUPVzeVgFNMTF&#10;/SyDt8XNh9r2xqevpNTbJB0+QERK8SX+d3/qPH+9XMDfN/kEufs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q9wPvwAAAN0AAAAPAAAAAAAAAAAAAAAAAJgCAABkcnMvZG93bnJl&#10;di54bWxQSwUGAAAAAAQABAD1AAAAhAMAAAAA&#10;" path="m50,12v,2,,4,,5c50,18,50,20,50,21v,1,-1,1,-1,1c48,23,48,22,47,22v,,-1,,-1,c45,22,45,22,43,22v-1,,-1,-1,-2,-1c40,21,39,21,38,21v-1,,-3,,-4,c33,22,32,23,31,23v-1,1,-3,3,-5,5c25,30,24,32,22,34r,50c22,84,22,85,21,85v,1,-1,1,-1,1c19,86,17,86,16,87v-1,,-3,,-5,c9,87,7,87,5,87,4,86,3,86,2,86,1,85,1,85,,85v,,,-1,,-1l,5c,4,,4,,3v1,,1,,2,c3,3,4,2,5,1v1,,3,,4,c11,1,13,1,14,1v1,,2,1,3,2c17,3,18,3,18,3v1,,,1,,2l18,14v3,-2,4,-5,7,-7c27,5,28,4,30,3,32,1,33,1,34,v1,,4,,5,c41,,41,,42,v1,,2,,3,c45,,46,1,47,1v2,,2,,2,1c49,3,49,3,50,3v,,,1,,1c50,5,50,6,50,7v,1,,3,,5e" fillcolor="black" stroked="f">
              <v:path o:connecttype="custom" o:connectlocs="46,12;46,17;46,21;45,22;43,22;42,22;39,22;37,21;36,21;32,21;29,22;24,26;20,32;20,80;19,81;18,82;14,83;11,83;5,83;2,82;0,81;0,80;0,5;0,3;2,3;5,1;9,1;12,1;15,3;16,3;16,5;16,14;23,7;28,3;32,0;36,0;38,0;41,0;43,1;45,2;46,3;46,4;46,7;46,12" o:connectangles="0,0,0,0,0,0,0,0,0,0,0,0,0,0,0,0,0,0,0,0,0,0,0,0,0,0,0,0,0,0,0,0,0,0,0,0,0,0,0,0,0,0,0,0"/>
            </v:shape>
            <v:shape id="AutoShape 138" o:spid="_x0000_s39631" style="position:absolute;left:619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3q8MA&#10;AADdAAAADwAAAGRycy9kb3ducmV2LnhtbERPS4vCMBC+C/6HMMLeNFV8tWsUcRHE0/pgYW9DM9sW&#10;m0lpoq3+eiMseJuP7zmLVWtKcaPaFZYVDAcRCOLU6oIzBefTtj8H4TyyxtIyKbiTg9Wy21lgom3D&#10;B7odfSZCCLsEFeTeV4mULs3JoBvYijhwf7Y26AOsM6lrbEK4KeUoiqbSYMGhIceKNjmll+PVKIgn&#10;69Gv+Zo+YjsrsIx/vvcRNUp99Nr1JwhPrX+L/907HebPxmN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U3q8MAAADdAAAADwAAAAAAAAAAAAAAAACYAgAAZHJzL2Rv&#10;d25yZXYueG1sUEsFBgAAAAAEAAQA9QAAAIgDAAAAAA==&#10;" adj="0,,0" path="m77,42v,2,,4,-2,6c74,50,73,50,70,50r-47,c23,53,23,56,24,59v,2,2,5,4,7c30,68,32,69,34,70v2,1,6,2,10,2c48,72,51,72,54,71v3,,6,-1,8,-2c64,69,66,68,67,67v1,,3,,3,c71,67,71,67,71,67v,1,2,1,2,1c73,68,73,69,73,70v,1,,2,,4c73,75,73,76,73,77v,1,,2,,3c72,80,73,81,72,81v-1,1,-1,1,-1,1c71,83,70,84,68,84v-2,1,-3,1,-6,2c59,87,56,88,53,88v-4,1,-7,1,-11,1c35,89,29,88,24,86,18,84,14,81,10,78,6,75,5,70,3,64,1,59,,52,,45,,38,1,32,3,26,5,21,7,16,11,12,14,8,18,5,23,3,28,,34,,40,v7,,12,1,17,3c61,4,65,7,69,10v3,4,5,8,6,13c76,27,77,33,77,38r,4xm56,35c56,29,54,25,52,21,49,17,45,16,40,16v-3,,-5,,-8,1c30,18,28,20,27,21v-1,2,-2,4,-3,6c23,30,23,33,23,35r33,xe" fillcolor="black" stroked="f">
              <v:stroke joinstyle="round"/>
              <v:formulas/>
              <v:path o:connecttype="custom" o:connectlocs="73,40;71,46;66,48;21,48;22,57;26,64;32,66;42,68;52,67;58,66;63,65;66,65;67,65;69,65;69,66;69,70;69,73;69,76;68,77;67,78;64,80;58,82;51,84;40,85;22,82;10,74;3,62;0,43;3,24;11,12;21,3;38,0;55,3;65,10;71,22;73,36;73,40;54,33;50,21;38,16;30,17;25,21;22,25;21,33;54,33" o:connectangles="0,0,0,0,0,0,0,0,0,0,0,0,0,0,0,0,0,0,0,0,0,0,0,0,0,0,0,0,0,0,0,0,0,0,0,0,0,0,0,0,0,0,0,0,0"/>
            </v:shape>
            <v:shape id="AutoShape 139" o:spid="_x0000_s39630" style="position:absolute;left:6286;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H7cMA&#10;AADdAAAADwAAAGRycy9kb3ducmV2LnhtbERPS2vCQBC+F/wPywi91U1FTRtdRaSFXgq+Dh7H7JiE&#10;ZmfD7prEf+8WBG/z8T1nsepNLVpyvrKs4H2UgCDOra64UHA8fL99gPABWWNtmRTcyMNqOXhZYKZt&#10;xztq96EQMYR9hgrKEJpMSp+XZNCPbEMcuYt1BkOErpDaYRfDTS3HSTKTBiuODSU2tCkp/9tfjYJ0&#10;O1nf2t1pc+buQJ9f2/PviZxSr8N+PQcRqA9P8cP9o+P8dDKF/2/iC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H7cMAAADdAAAADwAAAAAAAAAAAAAAAACYAgAAZHJzL2Rv&#10;d25yZXYueG1sUEsFBgAAAAAEAAQA9QAAAIgDAAAAAA==&#10;" adj="0,,0" path="m80,10v,3,,6,-1,7c79,18,77,19,76,19r-9,c68,20,70,22,70,23v1,2,1,4,1,6c71,34,70,38,68,41v-1,3,-3,7,-6,9c59,52,56,54,52,56v-4,2,-9,2,-14,2c35,58,33,57,31,56v-2,,-4,-1,-5,-1c25,55,25,56,24,57v,1,-1,2,-1,4c23,62,24,64,25,65v2,1,4,2,7,2l51,67v4,1,8,1,12,2c66,71,69,72,71,74v2,2,5,4,6,7c78,84,79,87,79,90v,4,-1,8,-3,12c75,105,72,108,68,110v-3,2,-7,5,-12,6c51,118,45,119,38,119v-7,,-13,-1,-17,-2c16,116,12,115,9,112,6,111,4,109,3,106,1,103,,101,,97,,95,,94,1,92v,-2,1,-4,2,-5c4,86,5,84,7,82v1,-2,3,-3,5,-4c9,77,7,75,6,72,5,70,4,68,4,65v,-4,,-7,2,-10c8,52,10,50,12,47,11,46,9,43,7,40,5,37,5,34,5,29,5,25,7,21,8,17v1,-3,4,-7,7,-9c17,6,21,4,25,2,29,,33,,38,v3,,5,,7,1c47,1,50,1,51,2r25,c77,2,78,3,79,4v1,1,1,4,1,6xm54,29v,-4,-1,-8,-3,-10c49,17,45,16,41,16v-3,,-4,,-6,1c33,17,32,18,31,20v-1,1,-2,2,-2,4c28,26,28,27,28,29v,4,1,8,4,10c35,41,37,42,41,42v3,,4,,6,-1c49,40,50,39,51,38v1,-1,2,-3,3,-4c54,33,54,31,54,29xm59,92v,-3,-1,-6,-2,-7c54,84,52,83,48,83l32,82v-1,2,-3,3,-4,4c27,87,27,88,26,89v-1,1,-1,1,-1,3c25,93,25,93,25,94v,3,1,5,4,7c32,103,36,103,42,103v3,,6,,8,-1c53,102,54,101,55,99v2,-1,3,-2,4,-3c59,94,59,93,59,92xe" fillcolor="black" stroked="f">
              <v:stroke joinstyle="round"/>
              <v:formulas/>
              <v:path o:connecttype="custom" o:connectlocs="75,17;63,19;67,29;59,48;36,56;24,53;21,59;30,65;59,67;73,79;72,98;54,112;20,113;3,102;1,89;7,80;6,70;6,53;7,38;8,17;23,2;43,1;72,2;76,10;49,19;33,17;27,24;30,37;45,39;52,32;57,89;46,81;26,84;23,89;27,97;48,98;57,92" o:connectangles="0,0,0,0,0,0,0,0,0,0,0,0,0,0,0,0,0,0,0,0,0,0,0,0,0,0,0,0,0,0,0,0,0,0,0,0,0"/>
            </v:shape>
            <v:shape id="AutoShape 140" o:spid="_x0000_s39629" style="position:absolute;left:638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j90cAA&#10;AADdAAAADwAAAGRycy9kb3ducmV2LnhtbERPzYrCMBC+L/gOYQRva2qRqtUoIiiC68HqAwzN2Fab&#10;SWmi1rc3Cwt7m4/vdxarztTiSa2rLCsYDSMQxLnVFRcKLuft9xSE88gaa8uk4E0OVsve1wJTbV98&#10;omfmCxFC2KWooPS+SaV0eUkG3dA2xIG72tagD7AtpG7xFcJNLeMoSqTBikNDiQ1tSsrv2cMoyOMb&#10;F5glP7tqTwe5tfoYZzOlBv1uPQfhqfP/4j/3Xof5k3ECv9+EE+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j90cAAAADdAAAADwAAAAAAAAAAAAAAAACYAgAAZHJzL2Rvd25y&#10;ZXYueG1sUEsFBgAAAAAEAAQA9QAAAIUDAAAAAA==&#10;" adj="0,,0" path="m22,117v,,,1,,1c21,119,21,119,20,119v-1,,-2,,-3,1c15,120,13,120,11,120v-2,,-3,,-5,c5,119,4,119,2,119,1,118,1,118,1,118,,118,,117,,117l,38c,37,,37,1,37v,-1,1,-1,1,-1c3,36,5,35,6,34v1,,3,,5,c14,34,15,34,17,34v1,,2,1,3,2c21,36,21,36,22,37v,,,,,1l22,117xm26,11v,5,-1,8,-3,10c21,22,18,23,13,23,8,23,5,22,3,21,2,19,,16,,12,,7,2,4,3,3,5,1,8,,13,v5,,8,,10,2c25,4,26,7,26,11xe" fillcolor="black" stroked="f">
              <v:stroke joinstyle="round"/>
              <v:formulas/>
              <v:path o:connecttype="custom" o:connectlocs="19,113;19,114;18,115;15,116;9,116;6,116;2,115;1,114;0,113;0,36;1,35;2,34;6,32;9,32;15,32;18,34;19,35;19,36;19,113;22,11;19,21;11,23;3,21;0,12;3,3;11,0;19,2;22,11" o:connectangles="0,0,0,0,0,0,0,0,0,0,0,0,0,0,0,0,0,0,0,0,0,0,0,0,0,0,0,0"/>
            </v:shape>
            <v:shape id="Freeform 141" o:spid="_x0000_s39628" style="position:absolute;left:6420;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7pcQA&#10;AADdAAAADwAAAGRycy9kb3ducmV2LnhtbERP32vCMBB+H+x/CDfwbabKtKMaZQyEjSlsKoJvR3O2&#10;xeRSmmirf70RhL3dx/fzpvPOGnGmxleOFQz6CQji3OmKCwXbzeL1HYQPyBqNY1JwIQ/z2fPTFDPt&#10;Wv6j8zoUIoawz1BBGUKdSenzkiz6vquJI3dwjcUQYVNI3WAbw62RwyQZS4sVx4YSa/osKT+uT1aB&#10;We0dmp/laEC79Ls1+83v8nBVqvfSfUxABOrCv/jh/tJxfvqWwv2beIK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4O6XEAAAA3QAAAA8AAAAAAAAAAAAAAAAAmAIAAGRycy9k&#10;b3ducmV2LnhtbFBLBQYAAAAABAAEAPUAAACJAwAAAAA=&#10;" path="m60,61v,5,,9,-2,12c56,77,53,80,51,82v-3,2,-7,4,-11,5c36,88,31,89,26,89v-3,,-5,,-8,-1c15,88,13,87,10,86,9,86,7,85,5,84,4,84,3,83,2,82v,,-1,-1,-1,-2c,78,,76,,73,,72,,71,,69,,68,1,68,1,67v,,,-1,1,-1c2,66,2,65,3,65v1,,2,1,3,2c7,67,9,68,11,69v2,,4,2,6,3c19,72,23,73,26,73v2,,4,,5,-1c33,72,34,71,35,71v1,-1,2,-3,3,-4c38,66,39,65,39,63v,-2,-1,-3,-2,-4c36,58,35,56,33,55,31,54,29,54,27,52,25,51,22,51,20,50,18,48,15,48,13,46,10,44,9,43,6,42,4,40,4,38,2,35,1,32,1,29,1,25v,-4,,-7,2,-10c5,12,6,9,9,6,12,4,15,3,19,1,23,,28,,32,v3,,6,,8,c42,1,44,1,46,1v2,1,3,2,5,2c52,4,53,4,53,5v1,,2,,2,1c55,6,55,7,55,8v,,1,1,1,2c56,11,56,12,56,13v,2,,3,,4c56,18,55,19,55,20v,,,1,,1c55,21,53,21,53,21v-1,,-1,,-2,-1c49,20,48,19,47,18v-2,,-4,-1,-6,-1c39,16,36,16,33,16v-2,,-3,,-5,c26,17,26,17,25,18v-2,,-2,2,-3,3c22,22,22,23,22,24v,2,,3,1,5c25,30,26,31,28,32v2,1,4,2,6,2c36,35,39,36,41,37v2,1,4,2,7,3c50,42,52,43,54,45v2,2,3,5,5,7c60,54,60,58,60,61e" fillcolor="black" stroked="f">
              <v:path o:connecttype="custom" o:connectlocs="56,59;54,69;47,78;38,83;24,85;16,84;10,82;5,80;2,78;1,76;0,69;0,66;1,65;2,64;3,63;6,65;11,66;15,68;24,69;29,68;33,67;36,65;37,61;35,57;31,53;25,50;18,48;13,44;6,40;2,33;1,23;3,15;9,6;17,1;30,0;38,0;43,1;47,3;49,5;51,6;51,8;52,10;52,13;52,17;51,20;51,21;49,21;47,20;44,18;39,17;31,16;26,16;23,18;20,21;20,22;21,27;26,30;32,32;39,35;44,38;50,43;55,50;56,59" o:connectangles="0,0,0,0,0,0,0,0,0,0,0,0,0,0,0,0,0,0,0,0,0,0,0,0,0,0,0,0,0,0,0,0,0,0,0,0,0,0,0,0,0,0,0,0,0,0,0,0,0,0,0,0,0,0,0,0,0,0,0,0,0,0,0"/>
            </v:shape>
            <v:shape id="Freeform 142" o:spid="_x0000_s39627" style="position:absolute;left:6485;top:1372;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ACwMYA&#10;AADdAAAADwAAAGRycy9kb3ducmV2LnhtbESPQUsDMRCF70L/QxjBm00qReu2aSmisIIW2nrpbdiM&#10;m6WbybJJt+u/dw6Ctxnem/e+WW3G0KqB+tREtjCbGlDEVXQN1xa+jm/3C1ApIztsI5OFH0qwWU9u&#10;Vli4eOU9DYdcKwnhVKAFn3NXaJ0qTwHTNHbEon3HPmCWta+16/Eq4aHVD8Y86oANS4PHjl48VefD&#10;JVj4LN/NvBxfzx87mu3D88UP5uStvbsdt0tQmcb8b/67Lp3gP80FV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ACwMYAAADdAAAADwAAAAAAAAAAAAAAAACYAgAAZHJz&#10;L2Rvd25yZXYueG1sUEsFBgAAAAAEAAQA9QAAAIsDAAAAAA==&#10;" path="m55,95v,2,,4,,6c54,102,54,103,54,104v-1,1,-2,1,-3,1c50,106,49,106,47,106v-1,1,-2,1,-4,1c42,108,40,107,38,107v-4,,-8,,-11,-1c24,105,21,103,19,101,17,98,15,95,15,92,14,89,13,84,13,80r,-41l4,39v-1,,-2,,-3,-2c1,35,,34,,30,,29,,27,,26,,25,1,24,1,23,2,22,2,22,2,22v,,1,-1,2,-1l13,21,13,4v,-1,,-2,,-2c14,2,14,1,15,1v1,,2,,3,-1c20,,22,,24,v2,,4,,5,c31,,32,1,33,1v,1,1,1,1,1c35,3,35,3,35,4r,17l52,21v,,1,,2,1c54,22,54,22,54,23v,,1,2,1,3c56,27,55,29,55,30v,4,,6,-1,7c54,38,53,39,52,39r-17,l35,76v,4,,8,2,9c39,87,41,89,44,89v1,,2,,3,-1c49,88,49,88,50,88v,-1,1,-1,1,-1c52,87,52,86,53,86r1,1c54,87,54,88,55,88v,1,,2,,3c56,92,55,93,55,95e" fillcolor="black" stroked="f">
              <v:path o:connecttype="custom" o:connectlocs="51,91;51,97;50,100;47,101;43,102;40,103;36,103;25,102;17,97;14,88;13,78;13,37;4,37;1,35;0,28;0,26;1,23;2,22;4,21;13,21;13,4;13,2;14,1;16,0;22,0;27,0;31,1;32,2;33,4;33,21;48,21;50,22;50,23;51,26;51,28;50,35;48,37;33,37;33,74;35,81;41,85;43,84;46,84;47,83;49,82;50,83;51,84;51,87;51,91" o:connectangles="0,0,0,0,0,0,0,0,0,0,0,0,0,0,0,0,0,0,0,0,0,0,0,0,0,0,0,0,0,0,0,0,0,0,0,0,0,0,0,0,0,0,0,0,0,0,0,0,0"/>
            </v:shape>
            <v:shape id="Freeform 143" o:spid="_x0000_s39626" style="position:absolute;left:6557;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6Ly8MA&#10;AADdAAAADwAAAGRycy9kb3ducmV2LnhtbERPS2sCMRC+C/6HMIXeNNtSrN1uFLEVe/Di6z5sxs3q&#10;ZhI26br21zeFgrf5+J5TzHvbiI7aUDtW8DTOQBCXTtdcKTjsV6MpiBCRNTaOScGNAsxnw0GBuXZX&#10;3lK3i5VIIRxyVGBi9LmUoTRkMYydJ07cybUWY4JtJXWL1xRuG/mcZRNpsebUYNDT0lB52X1bBeHD&#10;2/3201zoh88bv1kfl+vjSqnHh37xDiJSH+/if/eXTvNfX97g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6Ly8MAAADdAAAADwAAAAAAAAAAAAAAAACYAgAAZHJzL2Rv&#10;d25yZXYueG1sUEsFBgAAAAAEAAQA9QAAAIgDAAAAAA==&#10;" path="m51,12v,2,,4,,5c51,18,50,20,50,21v,1,,1,-1,1c49,23,49,22,48,22v-1,,-1,,-2,c46,22,45,22,44,22v-1,,-1,-1,-2,-1c41,21,40,21,39,21v-1,,-3,,-4,c34,22,33,23,32,23v-2,1,-3,3,-5,5c25,30,24,32,22,34r,50c22,84,22,85,22,85v-1,1,-1,1,-2,1c20,86,18,86,17,87v-2,,-4,,-5,c9,87,8,87,6,87,5,86,4,86,3,86,1,85,1,85,1,85,,85,,84,,84l,5c,4,,4,1,3v,,,,2,c4,3,4,2,5,1v2,,3,,5,c12,1,13,1,15,1v1,,2,1,2,2c18,3,18,3,19,3v1,,,1,,2l19,14v2,-2,4,-5,6,-7c28,5,29,4,30,3,32,1,34,1,35,v1,,3,,5,c41,,42,,43,v1,,2,,2,c46,,47,1,48,1v1,,1,,1,1c49,3,50,3,50,3v1,,,1,,1c50,5,51,6,51,7v,1,,3,,5e" fillcolor="black" stroked="f">
              <v:path o:connecttype="custom" o:connectlocs="47,12;47,17;46,21;45,22;44,22;42,22;40,22;38,21;37,21;33,21;30,22;25,26;20,32;20,80;20,81;18,82;15,83;12,83;6,83;3,82;1,81;0,80;0,5;1,3;3,3;5,1;10,1;13,1;15,3;17,3;17,5;17,14;23,7;28,3;33,0;37,0;39,0;41,0;44,1;45,2;46,3;46,4;47,7;47,12" o:connectangles="0,0,0,0,0,0,0,0,0,0,0,0,0,0,0,0,0,0,0,0,0,0,0,0,0,0,0,0,0,0,0,0,0,0,0,0,0,0,0,0,0,0,0,0"/>
            </v:shape>
            <v:shape id="AutoShape 144" o:spid="_x0000_s39625" style="position:absolute;left:6612;top:1391;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9yEMUA&#10;AADdAAAADwAAAGRycy9kb3ducmV2LnhtbESPzW4CMQyE75X6DpEr9VayReJvIaAKgcSBQwt9AGvj&#10;7q5InNUm+8Pb1wckbrZmPPN5sxu9Uz21sQ5s4HOSgSIugq25NPB7PX4sQcWEbNEFJgN3irDbvr5s&#10;MLdh4B/qL6lUEsIxRwNVSk2udSwq8hgnoSEW7S+0HpOsbalti4OEe6enWTbXHmuWhgob2ldU3C6d&#10;NzAc0uKwInZn2++7e3e2bvq9Mub9bfxag0o0pqf5cX2ygr+YCb98IyPo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33IQxQAAAN0AAAAPAAAAAAAAAAAAAAAAAJgCAABkcnMv&#10;ZG93bnJldi54bWxQSwUGAAAAAAQABAD1AAAAigMAAAAA&#10;" adj="0,,0" path="m72,84v,1,-1,1,-1,2c70,86,69,86,68,86v-1,1,-3,1,-5,1c60,87,58,87,57,86v-1,,-2,,-3,c54,86,54,85,54,84r,-7c50,81,47,84,42,86v-4,2,-8,3,-13,3c24,89,21,88,17,87,13,86,11,84,8,82,5,80,3,77,2,74,1,71,,67,,63,,58,1,54,3,51v1,-4,4,-7,8,-8c14,41,18,39,24,38v6,-1,11,-2,18,-2l50,36r,-5c50,29,50,27,50,25,49,22,48,21,47,20,46,19,45,18,42,18,40,17,38,17,35,17v-3,,-7,,-10,1c22,18,20,20,17,21v-2,1,-4,1,-5,2c11,25,9,25,8,25v,,-1,,-1,-1c6,23,5,23,5,22v,,,-1,-1,-2c4,18,4,17,4,16v,-2,,-4,1,-5c5,10,5,9,7,8,8,7,9,6,11,5,12,4,15,4,18,3,21,1,24,1,27,v3,,7,,10,c43,,49,,53,1v5,2,8,4,11,6c67,9,68,13,70,17v2,4,2,8,2,14l72,84xm52,50r-8,c40,50,37,50,34,51v-3,,-4,1,-6,3c26,55,25,56,24,57v,1,-1,3,-1,5c23,65,24,68,27,70v2,2,5,3,8,3c39,73,41,72,44,71v3,-2,5,-4,8,-7l52,50xe" fillcolor="black" stroked="f">
              <v:stroke joinstyle="round"/>
              <v:formulas/>
              <v:path o:connecttype="custom" o:connectlocs="68,80;67,82;64,82;59,83;53,82;52,82;52,80;52,73;40,82;27,85;17,83;8,78;2,70;0,61;3,49;11,41;22,36;40,34;48,34;48,29;48,23;45,20;40,18;33,17;23,18;17,21;12,22;8,23;7,22;5,22;4,20;4,16;5,11;7,8;11,5;18,3;25,0;35,0;51,1;60,7;66,17;68,29;68,80;50,48;42,48;32,49;26,52;22,55;21,60;25,66;33,69;42,67;50,62;50,48" o:connectangles="0,0,0,0,0,0,0,0,0,0,0,0,0,0,0,0,0,0,0,0,0,0,0,0,0,0,0,0,0,0,0,0,0,0,0,0,0,0,0,0,0,0,0,0,0,0,0,0,0,0,0,0,0,0"/>
            </v:shape>
            <v:shape id="Freeform 145" o:spid="_x0000_s39624" style="position:absolute;left:6706;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xPsAA&#10;AADdAAAADwAAAGRycy9kb3ducmV2LnhtbERPPWvDMBDdA/0P4grZEjkNaYsb2ZRAoR2Tesl2WFfL&#10;1DoJS7HVf18FAtnu8T5vXyc7iInG0DtWsFkXIIhbp3vuFDTfH6tXECEiaxwck4I/ClBXD4s9ltrN&#10;fKTpFDuRQziUqMDE6EspQ2vIYlg7T5y5HzdajBmOndQjzjncDvKpKJ6lxZ5zg0FPB0Pt7+liFdAc&#10;t+ejDN4WjQ+dnYxPX0mp5WN6fwMRKcW7+Ob+1Hn+y24D12/yCbL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OxxPsAAAADdAAAADwAAAAAAAAAAAAAAAACYAgAAZHJzL2Rvd25y&#10;ZXYueG1sUEsFBgAAAAAEAAQA9QAAAIUDAAAAAA==&#10;" path="m50,12v,2,,4,,5c50,18,50,20,50,21v,1,-1,1,-1,1c48,23,48,22,47,22v,,-1,,-1,c45,22,45,22,44,22v-2,,-2,-1,-3,-1c40,21,40,21,38,21v-1,,-2,,-4,c33,22,32,23,31,23v-1,1,-3,3,-4,5c25,30,24,32,22,34r,50c22,84,22,85,21,85v,1,-1,1,-1,1c19,86,17,86,16,87v-1,,-3,,-5,c9,87,7,87,6,87,4,86,3,86,2,86,1,85,1,85,,85v,,,-1,,-1l,5c,4,,4,,3v1,,1,,2,c3,3,4,2,5,1v1,,3,,5,c11,1,13,1,14,1v1,,2,1,3,2c17,3,18,3,19,3v,,,1,,2l19,14v2,-2,4,-5,6,-7c27,5,28,4,30,3,32,1,33,1,34,v2,,4,,6,c41,,41,,42,v2,,2,,3,c45,,46,1,47,1v2,,2,,2,1c49,3,49,3,50,3v,,,1,,1c50,5,50,6,50,7v,1,,3,,5e" fillcolor="black" stroked="f">
              <v:path o:connecttype="custom" o:connectlocs="46,12;46,17;46,21;45,22;43,22;42,22;40,22;37,21;36,21;32,21;29,22;25,26;20,32;20,80;19,81;18,82;14,83;11,83;6,83;2,82;0,81;0,80;0,5;0,3;2,3;5,1;10,1;12,1;15,3;17,3;17,5;17,14;23,7;28,3;32,0;37,0;38,0;41,0;43,1;45,2;46,3;46,4;46,7;46,12" o:connectangles="0,0,0,0,0,0,0,0,0,0,0,0,0,0,0,0,0,0,0,0,0,0,0,0,0,0,0,0,0,0,0,0,0,0,0,0,0,0,0,0,0,0,0,0"/>
            </v:shape>
            <v:shape id="AutoShape 146" o:spid="_x0000_s39623" style="position:absolute;left:676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mcmcIA&#10;AADdAAAADwAAAGRycy9kb3ducmV2LnhtbERPS4vCMBC+L/gfwgje1tSCj3aNIoognlyVhb0NzWxb&#10;bCalibb6642w4G0+vufMl52pxI0aV1pWMBpGIIgzq0vOFZxP288ZCOeRNVaWScGdHCwXvY85ptq2&#10;/E23o89FCGGXooLC+zqV0mUFGXRDWxMH7s82Bn2ATS51g20IN5WMo2giDZYcGgqsaV1QdjlejYJk&#10;vIp/zWbySOy0xCr5OewjapUa9LvVFwhPnX+L/907HeZPxzG8vg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OZyZwgAAAN0AAAAPAAAAAAAAAAAAAAAAAJgCAABkcnMvZG93&#10;bnJldi54bWxQSwUGAAAAAAQABAD1AAAAhwMAAAAA&#10;" adj="0,,0" path="m77,42v,2,,4,-1,6c74,50,73,50,70,50r-47,c23,53,23,56,24,59v1,2,2,5,4,7c30,68,32,69,34,70v2,1,6,2,10,2c48,72,51,72,54,71v3,,6,-1,8,-2c64,69,66,68,67,67v1,,3,,3,c71,67,72,67,72,67v,1,1,1,1,1c73,68,73,69,73,70v,1,,2,,4c73,75,73,76,73,77v,1,,2,,3c72,80,73,81,72,81v,1,,1,,1c72,83,70,84,68,84v-2,1,-3,1,-6,2c59,87,56,88,53,88v-4,1,-7,1,-11,1c35,89,29,88,24,86,18,84,14,81,10,78,6,75,5,70,3,64,1,59,,52,,45,,38,1,32,3,26,5,21,7,16,11,12,14,8,18,5,23,3,28,,34,,40,v7,,12,1,17,3c61,4,65,7,69,10v3,4,5,8,6,13c76,27,77,33,77,38r,4xm56,35c56,29,55,25,52,21,49,17,45,16,40,16v-3,,-5,,-8,1c30,18,28,20,27,21v-1,2,-2,4,-3,6c23,30,23,33,23,35r33,xe" fillcolor="black" stroked="f">
              <v:stroke joinstyle="round"/>
              <v:formulas/>
              <v:path o:connecttype="custom" o:connectlocs="73,40;72,46;66,48;21,48;22,57;26,64;32,66;42,68;52,67;58,66;63,65;66,65;68,65;69,65;69,66;69,70;69,73;69,76;68,77;68,78;64,80;58,82;51,84;40,85;22,82;10,74;3,62;0,43;3,24;11,12;21,3;38,0;55,3;65,10;71,22;73,36;73,40;54,33;50,21;38,16;30,17;25,21;22,25;21,33;54,33" o:connectangles="0,0,0,0,0,0,0,0,0,0,0,0,0,0,0,0,0,0,0,0,0,0,0,0,0,0,0,0,0,0,0,0,0,0,0,0,0,0,0,0,0,0,0,0,0"/>
            </v:shape>
            <v:shape id="AutoShape 147" o:spid="_x0000_s39622" style="position:absolute;left:6862;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R42MUA&#10;AADdAAAADwAAAGRycy9kb3ducmV2LnhtbERPTWvCQBC9C/6HZYTe6kZbq6TZiBRKe7BgowjehuyY&#10;hGZnQ3YbE3+9Wyh4m8f7nGTdm1p01LrKsoLZNAJBnFtdcaHgsH9/XIFwHlljbZkUDORgnY5HCcba&#10;XvibuswXIoSwi1FB6X0TS+nykgy6qW2IA3e2rUEfYFtI3eIlhJtazqPoRRqsODSU2NBbSflP9msU&#10;HBcf/bDduOvpuTvvvrY+Q9sMSj1M+s0rCE+9v4v/3Z86zF8unuDvm3CC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1HjYxQAAAN0AAAAPAAAAAAAAAAAAAAAAAJgCAABkcnMv&#10;ZG93bnJldi54bWxQSwUGAAAAAAQABAD1AAAAigMAAAAA&#10;" adj="0,,0" path="m25,13v,3,,5,,6c24,21,24,22,22,23v-1,2,-2,2,-4,3c17,26,15,26,13,26v-2,,-5,,-6,c5,25,4,25,3,23,1,22,1,21,1,19,,18,,16,,13,,10,,9,1,7,1,5,2,4,3,2,3,1,5,1,7,v1,,4,,6,c15,,17,,18,v2,1,4,1,4,2c23,4,24,5,25,7v,2,,3,,6xm27,71v,2,,4,,6c26,78,26,80,24,81v-1,1,-2,1,-4,2c19,84,17,84,15,84v-2,,-5,,-6,-1c7,82,6,82,5,81,3,80,3,78,3,77,2,75,2,73,2,71v,-3,,-5,1,-7c3,63,4,61,5,60v,-1,2,-2,4,-3c10,57,13,57,15,57v2,,4,,5,c22,58,24,59,24,60v1,1,2,2,3,4c27,67,27,68,27,71xe" fillcolor="black" stroked="f">
              <v:stroke joinstyle="round"/>
              <v:formulas/>
              <v:path o:connecttype="custom" o:connectlocs="18,13;18,19;16,21;13,24;9,24;5,24;3,21;1,19;0,13;1,7;3,2;5,0;9,0;13,0;16,2;18,7;18,13;20,67;20,73;18,77;15,79;11,80;7,79;3,77;3,73;2,67;3,61;3,58;7,55;11,55;15,55;18,58;20,61;20,67" o:connectangles="0,0,0,0,0,0,0,0,0,0,0,0,0,0,0,0,0,0,0,0,0,0,0,0,0,0,0,0,0,0,0,0,0,0"/>
            </v:shape>
            <v:shape id="AutoShape 148" o:spid="_x0000_s39621" style="position:absolute;left:6952;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bjs8YA&#10;AADdAAAADwAAAGRycy9kb3ducmV2LnhtbESPwW7CMBBE70j8g7VIvSBwoBRKikGoKi3qjdAPWMVL&#10;khKvI9uE8PcYqVJvu5rZebOrTWdq0ZLzlWUFk3ECgji3uuJCwc9xN3oF4QOyxtoyKbiRh82631th&#10;qu2VD9RmoRAxhH2KCsoQmlRKn5dk0I9tQxy1k3UGQ1xdIbXDaww3tZwmyVwarDgSSmzovaT8nF1M&#10;hHx/ZUdD++3l9/PjebgctlPXSaWeBt32DUSgLvyb/673OtZfvMzg8U0cQa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bjs8YAAADdAAAADwAAAAAAAAAAAAAAAACYAgAAZHJz&#10;L2Rvd25yZXYueG1sUEsFBgAAAAAEAAQA9QAAAIsDAAAAAA==&#10;" adj="0,,0" path="m84,112v,,,1,,1c83,114,83,114,82,114v,,-2,,-3,1c77,115,74,115,71,115v-2,,-4,,-5,c64,114,63,114,62,114v-1,,-1,-1,-1,-1c61,112,59,112,59,111l49,86c48,83,47,80,46,78,45,76,43,74,42,72,41,71,38,70,37,69,35,68,33,68,31,68r-8,l23,111v,1,,1,,2c22,113,21,114,21,114v-1,,-2,,-4,1c15,116,14,115,11,115v-2,,-4,,-5,c5,115,3,114,2,114,1,113,1,113,,113v,-1,,-1,,-2l,8c,5,,3,2,2,4,1,5,,7,l36,v4,,6,,8,c45,,48,1,49,1v5,1,9,2,13,3c66,6,69,8,71,11v2,3,4,5,5,9c78,23,79,27,79,32v,4,-1,7,-2,10c76,46,75,48,73,50v-2,3,-4,5,-7,7c64,59,60,61,57,62v1,,3,1,4,3c62,66,64,67,66,68v1,2,2,4,3,6c70,76,71,79,72,82r10,22c83,106,84,108,84,109v,1,,2,,3xm57,34v,-4,-1,-7,-3,-10c52,21,50,20,46,19v-1,,-3,,-4,-1c40,17,38,18,35,18r-10,l25,50r12,c40,50,43,50,46,49v2,,4,-1,6,-3c54,44,55,42,56,41v1,-2,1,-5,1,-7xe" fillcolor="black" stroked="f">
              <v:stroke joinstyle="round"/>
              <v:formulas/>
              <v:path o:connecttype="custom" o:connectlocs="80,106;80,107;78,108;75,109;67,109;62,109;60,108;59,107;57,105;47,82;44,74;40,68;35,65;29,64;21,64;21,105;21,107;21,108;17,109;11,109;6,109;2,108;0,107;0,105;0,8;2,2;7,0;34,0;42,0;47,1;60,4;67,11;72,19;75,30;73,40;69,48;62,55;55,58;59,61;62,64;65,70;68,78;78,98;80,103;80,106;55,32;52,22;44,19;40,18;33,18;23,18;23,48;35,48;44,47;50,44;54,39;55,32" o:connectangles="0,0,0,0,0,0,0,0,0,0,0,0,0,0,0,0,0,0,0,0,0,0,0,0,0,0,0,0,0,0,0,0,0,0,0,0,0,0,0,0,0,0,0,0,0,0,0,0,0,0,0,0,0,0,0,0,0"/>
            </v:shape>
            <v:shape id="AutoShape 149" o:spid="_x0000_s39620" style="position:absolute;left:7044;top:1361;width:107;height:118;visibility:visible;mso-wrap-style:none;v-text-anchor:middle" coordsize="10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kq48MA&#10;AADdAAAADwAAAGRycy9kb3ducmV2LnhtbERPS2vCQBC+C/0Pywi9SN31kSrRVUppqXjTiOchOybB&#10;7Gya3Wr8911B8DYf33OW687W4kKtrxxrGA0VCOLcmYoLDYfs+20Owgdkg7Vj0nAjD+vVS2+JqXFX&#10;3tFlHwoRQ9inqKEMoUml9HlJFv3QNcSRO7nWYoiwLaRp8RrDbS3HSr1LixXHhhIb+iwpP+//rIaB&#10;Osjma+Mn1XQ7Ur9ZNu5+TketX/vdxwJEoC48xQ/3xsT5sySB+zfxB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kq48MAAADdAAAADwAAAAAAAAAAAAAAAACYAgAAZHJzL2Rv&#10;d25yZXYueG1sUEsFBgAAAAAEAAQA9QAAAIgDAAAAAA==&#10;" adj="0,,0" path="m108,58v,10,-1,18,-3,26c102,91,99,97,94,103v-5,5,-10,9,-17,12c70,118,62,119,53,119v-8,,-16,-1,-23,-4c24,113,18,109,13,105,9,100,6,94,4,86,1,79,,70,,60,,51,1,43,4,35,6,28,9,22,14,16,20,10,25,7,32,4,38,1,46,,55,v9,,17,1,23,4c84,6,90,9,94,14v4,5,8,11,11,19c107,40,108,48,108,58xm86,59c86,53,85,48,85,43,84,39,82,34,79,30,77,26,74,24,70,22,66,21,62,19,57,19v-6,,-11,2,-14,4c39,25,35,28,33,31v-2,4,-4,8,-5,13c28,48,27,53,27,59v,6,,12,1,17c28,80,31,85,33,89v2,3,5,6,9,8c46,98,50,99,56,99v5,,10,-1,14,-3c73,94,77,91,79,88v3,-4,4,-8,5,-13c85,70,86,65,86,59xe" fillcolor="black" stroked="f">
              <v:stroke joinstyle="round"/>
              <v:formulas/>
              <v:path o:connecttype="custom" o:connectlocs="104,56;101,82;90,99;75,111;51,115;28,111;13,101;4,84;0,58;4,33;14,16;30,4;53,0;76,4;90,14;101,31;104,56;82,57;81,41;77,30;68,22;55,19;41,23;31,30;27,42;27,57;27,74;31,87;40,93;54,95;68,92;77,86;80,73;82,57" o:connectangles="0,0,0,0,0,0,0,0,0,0,0,0,0,0,0,0,0,0,0,0,0,0,0,0,0,0,0,0,0,0,0,0,0,0"/>
            </v:shape>
            <v:shape id="AutoShape 150" o:spid="_x0000_s39619" style="position:absolute;left:7163;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9ZY8MA&#10;AADdAAAADwAAAGRycy9kb3ducmV2LnhtbERPTYvCMBC9C/6HMMLeNO3C6lqNIiuC4ElrYY9DM7bV&#10;ZlKaqNVfv1kQvM3jfc582Zla3Kh1lWUF8SgCQZxbXXGh4Jhuht8gnEfWWFsmBQ9ysFz0e3NMtL3z&#10;nm4HX4gQwi5BBaX3TSKly0sy6Ea2IQ7cybYGfYBtIXWL9xBuavkZRWNpsOLQUGJDPyXll8PVKKDs&#10;d103q+k0ztLnjvab8yVOz0p9DLrVDISnzr/FL/dWh/mTrzH8fxNO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9ZY8MAAADdAAAADwAAAAAAAAAAAAAAAACYAgAAZHJzL2Rv&#10;d25yZXYueG1sUEsFBgAAAAAEAAQA9QAAAIgDAAAAAA==&#10;" adj="0,,0" path="m85,82v,3,-1,5,-1,7c83,90,83,91,81,91r-10,l71,112v,,,1,,1c70,113,70,114,69,114v-1,,-2,1,-3,1c64,115,62,115,60,115v-2,,-4,,-5,c53,115,52,115,51,114v,,-1,,-1,-1c50,112,49,112,49,112r,-21l5,91v,,-1,,-2,-1c3,90,2,90,2,89,1,89,1,87,1,86,1,84,,83,,81,,78,,77,,76,,74,1,73,1,72v,-2,1,-3,1,-3c3,68,3,66,3,65l39,3v,-1,,-1,1,-1c41,1,42,1,43,1,44,,46,1,48,v2,,5,,7,c58,,60,,63,v2,,3,1,5,1c70,2,70,2,70,2v1,1,1,2,1,2l71,72r10,c83,72,83,73,84,74v,2,1,4,1,8xm51,20r,l21,72r30,l51,20xe" fillcolor="black" stroked="f">
              <v:stroke joinstyle="round"/>
              <v:formulas/>
              <v:path o:connecttype="custom" o:connectlocs="81,80;80,86;77,87;67,87;67,108;67,109;65,110;63,111;58,111;53,111;49,110;48,109;47,108;47,87;5,87;3,86;2,86;1,84;0,79;0,74;1,70;2,67;3,63;37,3;38,2;41,1;46,0;53,0;61,0;64,1;66,2;67,4;67,70;77,70;80,72;81,80;49,20;49,20;21,70;49,70;49,20" o:connectangles="0,0,0,0,0,0,0,0,0,0,0,0,0,0,0,0,0,0,0,0,0,0,0,0,0,0,0,0,0,0,0,0,0,0,0,0,0,0,0,0,0"/>
            </v:shape>
            <v:shape id="Freeform 151" o:spid="_x0000_s39618" style="position:absolute;left:7259;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fuhcMA&#10;AADdAAAADwAAAGRycy9kb3ducmV2LnhtbERPTYvCMBC9L/gfwgje1lRlV6lGEUEQBF2t6HVoxra0&#10;mdQmavffG2Fhb/N4nzNbtKYSD2pcYVnBoB+BIE6tLjhTcErWnxMQziNrrCyTgl9ysJh3PmYYa/vk&#10;Az2OPhMhhF2MCnLv61hKl+Zk0PVtTRy4q20M+gCbTOoGnyHcVHIYRd/SYMGhIceaVjml5fFuFOzO&#10;iGWS3vY/1TXZH7bl6H6+XJTqddvlFISn1v+L/9wbHeaPv8bw/iac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fuhcMAAADdAAAADwAAAAAAAAAAAAAAAACYAgAAZHJzL2Rv&#10;d25yZXYueG1sUEsFBgAAAAAEAAQA9QAAAIgDAAAAAA==&#10;" path="m77,107v,1,,3,,4c77,112,76,114,76,114v-1,1,-1,2,-2,2c74,116,74,116,73,116r-65,c6,116,5,116,4,116,3,115,2,115,2,115,1,114,1,113,1,112,1,111,,109,,107v,-2,,-4,,-5c,100,1,99,1,98,2,97,2,96,3,95,4,94,5,93,6,91l26,70v4,-4,7,-7,9,-11c38,56,39,52,41,50v2,-3,2,-6,3,-8c44,40,44,38,44,35v,-1,,-4,-1,-5c43,28,42,27,41,25,40,23,38,23,36,22v-1,,-3,-1,-6,-1c26,21,23,22,21,22v-3,1,-6,3,-7,3c12,26,10,27,9,29,8,30,6,30,5,30v,,,,-1,-1c4,29,4,28,3,27v-1,,,-1,-1,-3c2,22,2,21,2,19v,-1,,-2,,-3c2,14,3,14,3,13v,,1,-1,1,-1c4,11,5,10,5,10,6,9,8,8,9,7,11,6,14,5,17,4,19,2,23,2,26,1,30,1,33,,37,v6,,11,1,15,2c57,4,60,6,64,9v3,3,5,5,6,9c71,22,72,26,72,30v,4,,8,-1,11c70,44,69,48,67,53v-3,4,-6,8,-10,14c53,72,48,77,41,84l28,98r45,c73,98,74,98,74,98v1,1,2,1,2,2c76,101,76,102,77,103v,1,,3,,4e" fillcolor="black" stroked="f">
              <v:path o:connecttype="custom" o:connectlocs="73,103;73,107;72,110;70,112;69,112;8,112;4,112;2,111;1,108;0,103;0,98;1,94;3,91;6,87;24,68;33,57;39,48;42,40;42,33;41,29;39,25;34,22;28,21;19,22;14,25;9,29;5,29;4,29;3,27;2,24;2,19;2,16;3,13;4,12;5,10;9,7;17,4;24,1;35,0;50,2;60,9;66,18;68,29;67,39;63,51;55,65;39,82;26,94;69,94;70,94;72,96;73,99;73,103" o:connectangles="0,0,0,0,0,0,0,0,0,0,0,0,0,0,0,0,0,0,0,0,0,0,0,0,0,0,0,0,0,0,0,0,0,0,0,0,0,0,0,0,0,0,0,0,0,0,0,0,0,0,0,0,0"/>
            </v:shape>
            <v:shape id="AutoShape 152" o:spid="_x0000_s39617" style="position:absolute;left:7348;top:136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f+rsYA&#10;AADdAAAADwAAAGRycy9kb3ducmV2LnhtbESPS2vDMBCE74H+B7GF3hK5pXnUjRJCaKGXQl6HHDfW&#10;1ja1VkZSbeffZw+F3HaZ2Zlvl+vBNaqjEGvPBp4nGSjiwtuaSwOn4+d4ASomZIuNZzJwpQjr1cNo&#10;ibn1Pe+pO6RSSQjHHA1UKbW51rGoyGGc+JZYtB8fHCZZQ6ltwF7CXaNfsmymHdYsDRW2tK2o+D38&#10;OQPz3evm2u3P2wv3R3r72F2+zxSMeXocNu+gEg3pbv6//rKCP58Krn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f+rsYAAADdAAAADwAAAAAAAAAAAAAAAACYAgAAZHJz&#10;L2Rvd25yZXYueG1sUEsFBgAAAAAEAAQA9QAAAIsDAAAAAA==&#10;" adj="0,,0" path="m80,86v,5,-1,10,-3,14c76,104,73,107,69,110v-3,3,-7,5,-13,6c51,118,46,119,39,119v-6,,-12,-1,-17,-2c17,116,13,114,9,111,6,109,4,106,2,102,,98,,94,,89,,86,,83,1,80,2,77,4,74,5,72v2,-2,5,-5,8,-7c16,63,19,61,22,59,19,57,17,56,14,53,12,51,10,50,8,47,6,45,5,43,4,40,3,37,3,34,3,31,3,26,4,22,5,18,7,14,9,12,13,9,16,6,20,4,25,2,29,1,35,,41,v6,,12,1,16,2c62,4,65,5,68,8v3,3,5,5,6,9c76,20,77,24,77,29v,2,-1,5,-1,7c75,39,73,42,72,44v-2,2,-4,4,-7,7c63,53,60,55,57,56v4,2,7,4,10,6c70,64,72,67,74,69v2,3,3,5,4,8c80,80,80,83,80,86xm55,30v,-1,-1,-4,-2,-5c53,24,52,22,51,21,50,19,48,19,46,18v-2,,-4,-1,-6,-1c35,17,31,18,29,21v-3,2,-4,5,-4,9c25,32,26,34,26,35v1,2,1,3,3,5c31,42,32,43,34,44v2,1,4,3,7,4c46,46,49,43,51,40v2,-3,4,-6,4,-10xm57,88v,-3,,-4,-1,-6c56,80,55,78,53,77,51,76,50,73,47,72,45,71,42,69,39,68v-3,1,-5,2,-8,4c29,73,28,75,26,77v-1,1,-2,3,-3,5c23,84,22,85,22,88v,4,2,7,5,10c30,101,34,102,40,102v6,,10,-1,13,-4c56,95,57,92,57,88xe" fillcolor="black" stroked="f">
              <v:stroke joinstyle="round"/>
              <v:formulas/>
              <v:path o:connecttype="custom" o:connectlocs="76,84;73,96;65,106;54,112;37,115;20,113;9,107;2,98;0,87;1,78;5,70;13,63;20,57;14,51;8,45;4,38;3,30;5,18;13,9;23,2;39,0;55,2;64,8;70,17;73,29;72,34;68,42;61,49;55,54;63,60;70,67;74,75;76,84;53,30;51,25;49,21;44,18;38,17;27,21;23,30;24,33;27,38;32,42;39,46;49,38;53,30;55,86;54,80;51,75;45,70;37,66;29,70;24,75;21,80;20,86;25,94;38,98;51,94;55,86" o:connectangles="0,0,0,0,0,0,0,0,0,0,0,0,0,0,0,0,0,0,0,0,0,0,0,0,0,0,0,0,0,0,0,0,0,0,0,0,0,0,0,0,0,0,0,0,0,0,0,0,0,0,0,0,0,0,0,0,0,0,0"/>
            </v:shape>
            <v:shape id="Freeform 153" o:spid="_x0000_s39616" style="position:absolute;left:7442;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fbMQA&#10;AADdAAAADwAAAGRycy9kb3ducmV2LnhtbERP22rCQBB9F/oPyxR8040ttW10lSIUhILWpJjXITu5&#10;kOxszK4a/75bEPo2h3Od5XowrbhQ72rLCmbTCARxbnXNpYKf9HPyBsJ5ZI2tZVJwIwfr1cNoibG2&#10;Vz7QJfGlCCHsYlRQed/FUrq8IoNuajviwBW2N+gD7Eupe7yGcNPKpyiaS4M1h4YKO9pUlDfJ2SjY&#10;HRGbND/tv9si3R++mufzMcuUGj8OHwsQngb/L767tzrMf315h79vw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U32zEAAAA3QAAAA8AAAAAAAAAAAAAAAAAmAIAAGRycy9k&#10;b3ducmV2LnhtbFBLBQYAAAAABAAEAPUAAACJAwAAAAA=&#10;" path="m76,107v,1,,3,,4c76,112,76,114,75,114v,1,,2,-1,2c73,116,73,116,73,116r-66,c6,116,5,116,4,116,3,115,2,115,1,115,1,114,,113,,112v,-1,,-3,,-5c,105,,103,,102v,-2,,-3,1,-4c1,97,2,96,3,95v,-1,1,-2,2,-4l25,70v4,-4,8,-7,10,-11c37,56,39,52,41,50v1,-3,2,-6,2,-8c44,40,44,38,44,35v,-1,-1,-4,-1,-5c42,28,42,27,41,25,39,23,38,23,36,22v-2,,-4,-1,-7,-1c26,21,23,22,20,22v-3,1,-5,3,-7,3c12,26,9,27,8,29,7,30,6,30,5,30v-1,,-1,,-1,-1c3,29,3,28,3,27v-1,,,-1,-1,-3c1,22,2,21,2,19v,-1,,-2,,-3c2,14,3,14,3,13v,,,-1,,-1c3,11,4,10,5,10,5,9,7,8,9,7,11,6,13,5,16,4,19,2,22,2,26,1,29,1,33,,37,v5,,10,1,15,2c56,4,60,6,63,9v4,3,5,5,6,9c71,22,72,26,72,30v,4,-1,8,-1,11c70,44,68,48,66,53v-2,4,-5,8,-9,14c53,72,47,77,41,84l28,98r44,c73,98,73,98,74,98v1,1,1,1,1,2c75,101,76,102,76,103v1,1,,3,,4e" fillcolor="black" stroked="f">
              <v:path o:connecttype="custom" o:connectlocs="72,103;72,107;71,110;70,112;69,112;7,112;4,112;1,111;0,108;0,103;0,98;1,94;3,91;5,87;23,68;33,57;39,48;41,40;42,33;41,29;39,25;34,22;27,21;19,22;13,25;8,29;5,29;4,29;3,27;2,24;2,19;2,16;3,13;3,12;5,10;9,7;16,4;24,1;35,0;50,2;59,9;65,18;68,29;67,39;62,51;55,65;39,82;26,94;68,94;70,94;71,96;72,99;72,103" o:connectangles="0,0,0,0,0,0,0,0,0,0,0,0,0,0,0,0,0,0,0,0,0,0,0,0,0,0,0,0,0,0,0,0,0,0,0,0,0,0,0,0,0,0,0,0,0,0,0,0,0,0,0,0,0"/>
            </v:shape>
            <v:shape id="AutoShape 154" o:spid="_x0000_s39615" style="position:absolute;left:7528;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auMcUA&#10;AADdAAAADwAAAGRycy9kb3ducmV2LnhtbESPQWvCQBCF7wX/wzKCt7qJB63RVUQRhJ40FXocsmMS&#10;zc6G7Kppf33nIPQ2w3vz3jfLde8a9aAu1J4NpOMEFHHhbc2lga98//4BKkRki41nMvBDAdarwdsS&#10;M+uffKTHKZZKQjhkaKCKsc20DkVFDsPYt8SiXXznMMraldp2+JRw1+hJkky1w5qlocKWthUVt9Pd&#10;GaDz965pN/N5es5/P+m4v97S/GrMaNhvFqAi9fHf/Lo+WMGfTYVfvpER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q4xxQAAAN0AAAAPAAAAAAAAAAAAAAAAAJgCAABkcnMv&#10;ZG93bnJldi54bWxQSwUGAAAAAAQABAD1AAAAigMAAAAA&#10;" adj="0,,0" path="m85,82v,3,-1,5,-1,7c83,90,83,91,82,91r-11,l71,112v,,,1,,1c70,113,70,114,69,114v,,-2,1,-3,1c64,115,62,115,60,115v-2,,-4,,-5,c53,115,52,115,52,114v-1,,-2,,-2,-1c50,112,49,112,49,112r,-21l6,91v-1,,-2,,-3,-1c3,90,2,90,2,89,1,89,1,87,1,86,1,84,,83,,81,,78,,77,,76,,74,1,73,1,72v,-2,1,-3,1,-3c3,68,3,66,3,65l39,3v,-1,1,-1,1,-1c41,1,42,1,43,1,44,,46,1,48,v2,,5,,7,c58,,61,,63,v2,,3,1,5,1c70,2,70,2,70,2v1,1,1,2,1,2l71,72r11,c83,72,83,73,84,74v,2,1,4,1,8xm51,20r,l21,72r30,l51,20xe" fillcolor="black" stroked="f">
              <v:stroke joinstyle="round"/>
              <v:formulas/>
              <v:path o:connecttype="custom" o:connectlocs="81,80;80,86;78,87;67,87;67,108;67,109;65,110;63,111;58,111;53,111;50,110;48,109;47,108;47,87;6,87;3,86;2,86;1,84;0,79;0,74;1,70;2,67;3,63;37,3;38,2;41,1;46,0;53,0;61,0;64,1;66,2;67,4;67,70;78,70;80,72;81,80;49,20;49,20;21,70;49,70;49,20" o:connectangles="0,0,0,0,0,0,0,0,0,0,0,0,0,0,0,0,0,0,0,0,0,0,0,0,0,0,0,0,0,0,0,0,0,0,0,0,0,0,0,0,0"/>
            </v:shape>
            <v:shape id="Freeform 155" o:spid="_x0000_s39614" style="position:absolute;left:7625;top:1363;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PozMIA&#10;AADdAAAADwAAAGRycy9kb3ducmV2LnhtbERPTYvCMBC9L/gfwgh7W1Ndtko1ioiCqyer4HVoxrbY&#10;TEoSa/33m4WFvc3jfc5i1ZtGdOR8bVnBeJSAIC6srrlUcDnvPmYgfEDW2FgmBS/ysFoO3haYafvk&#10;E3V5KEUMYZ+hgiqENpPSFxUZ9CPbEkfuZp3BEKErpXb4jOGmkZMkSaXBmmNDhS1tKiru+cMouHaf&#10;h3zttpv6cP/2/TG4afp1VOp92K/nIAL14V/8597rOH+ajuH3m3iC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c+jMwgAAAN0AAAAPAAAAAAAAAAAAAAAAAJgCAABkcnMvZG93&#10;bnJldi54bWxQSwUGAAAAAAQABAD1AAAAhwMAAAAA&#10;" path="m75,78v,6,-1,11,-4,16c69,99,66,103,62,106v-4,4,-8,6,-14,8c43,116,37,117,30,117v-3,,-7,,-10,-1c17,116,14,115,11,114v-3,,-4,-1,-6,-1c3,112,3,112,2,111v,-1,-1,-1,-1,-2c1,109,,108,,108v,-1,,-2,,-3c,104,,103,,101,,99,,97,,96,,95,,95,,93,,92,1,92,2,92v,,,,1,c3,92,4,92,6,93v1,,2,1,4,2c12,96,15,96,17,97v3,,7,1,11,1c31,98,34,97,37,97v3,-1,5,-2,7,-4c46,92,47,90,49,88v1,-2,1,-5,1,-9c50,76,50,74,49,72v,-2,-2,-4,-4,-6c42,65,41,63,37,63,34,62,31,62,27,62v-4,,-7,,-10,c14,63,12,63,9,63,7,63,6,62,6,62,5,61,4,59,4,57l4,7c4,5,5,3,6,2,6,1,8,,10,l64,v1,,1,,2,1c66,2,67,2,67,3v,,,1,1,3c68,7,68,8,68,10v,4,-1,6,-1,8c66,20,66,20,64,20r-40,l24,45v2,,4,-1,6,-1c32,44,34,44,36,44v6,,12,1,17,2c57,48,62,50,64,53v3,2,6,6,8,10c74,67,75,72,75,78e" fillcolor="black" stroked="f">
              <v:path o:connecttype="custom" o:connectlocs="71,76;67,90;58,102;46,110;28,113;19,112;11,110;5,109;2,107;1,105;0,104;0,101;0,97;0,92;0,89;2,88;3,88;6,89;10,91;17,93;26,94;35,93;42,89;47,86;48,77;47,70;43,64;35,61;25,60;17,60;9,61;6,60;4,55;4,7;6,2;10,0;60,0;62,1;63,3;64,6;64,10;63,18;60,20;22,20;22,43;28,42;34,42;51,44;60,51;68,61;71,76" o:connectangles="0,0,0,0,0,0,0,0,0,0,0,0,0,0,0,0,0,0,0,0,0,0,0,0,0,0,0,0,0,0,0,0,0,0,0,0,0,0,0,0,0,0,0,0,0,0,0,0,0,0,0"/>
            </v:shape>
            <v:shape id="Freeform 156" o:spid="_x0000_s39613" style="position:absolute;left:7720;top:1363;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3FL8YA&#10;AADdAAAADwAAAGRycy9kb3ducmV2LnhtbESPT4vCMBDF74LfIYzgTdMVrNo1iusfEA/Cqngem9m2&#10;u82kNFHrtzeCsLcZ3pv3ezOdN6YUN6pdYVnBRz8CQZxaXXCm4HTc9MYgnEfWWFomBQ9yMJ+1W1NM&#10;tL3zN90OPhMhhF2CCnLvq0RKl+Zk0PVtRRy0H1sb9GGtM6lrvIdwU8pBFMXSYMGBkGNFy5zSv8PV&#10;BO5vdVybr/EqjYe7UTnZm8tjcVaq22kWnyA8Nf7f/L7e6lB/FA/g9U0Y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3FL8YAAADdAAAADwAAAAAAAAAAAAAAAACYAgAAZHJz&#10;L2Rvd25yZXYueG1sUEsFBgAAAAAEAAQA9QAAAIsDAAAAAA==&#10;" path="m71,106v,1,,3,,4c71,111,70,112,70,113v-1,1,-1,1,-2,1c68,114,68,115,67,115r-63,c4,115,3,115,3,114v,,-1,,-1,-1c2,112,1,111,1,110v-1,-1,,-3,,-4c1,104,1,103,1,102v,-2,,-3,1,-3c3,98,3,97,3,97v1,,1,,1,l25,97r,-74l7,33c5,34,4,34,4,34v-1,,-2,,-3,c1,33,1,32,,31,,30,,28,,26,,25,,23,,22,,21,1,21,1,20v,-1,,-1,1,-2c3,18,3,18,4,17l28,1v,,1,,1,c30,1,30,1,31,v1,,2,,3,c35,,36,,38,v3,,4,,5,c45,,46,1,47,1v,,1,,1,c48,1,49,2,49,3r,94l67,97v1,,1,,1,c68,98,70,98,70,99v,1,,1,1,3c71,103,71,104,71,106e" fillcolor="black" stroked="f">
              <v:path o:connecttype="custom" o:connectlocs="67,102;67,106;66,109;64,110;63,111;4,111;3,110;2,109;1,106;1,102;1,98;2,95;3,93;4,93;23,93;23,23;7,31;4,32;1,32;0,29;0,26;0,22;1,20;2,18;4,17;26,1;27,1;29,0;32,0;36,0;41,0;45,1;46,1;47,3;47,93;63,93;64,93;66,95;67,98;67,102" o:connectangles="0,0,0,0,0,0,0,0,0,0,0,0,0,0,0,0,0,0,0,0,0,0,0,0,0,0,0,0,0,0,0,0,0,0,0,0,0,0,0,0"/>
            </v:shape>
            <v:shape id="Freeform 157" o:spid="_x0000_s39612" style="position:absolute;left:2456;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4O1MIA&#10;AADdAAAADwAAAGRycy9kb3ducmV2LnhtbERP32vCMBB+H+x/CDfY20zdnCvVKEMR5uOc0NejOdNi&#10;cylJbOt/vwiCb/fx/bzlerSt6MmHxrGC6SQDQVw53bBRcPzbveUgQkTW2DomBVcKsF49Py2x0G7g&#10;X+oP0YgUwqFABXWMXSFlqGqyGCauI07cyXmLMUFvpPY4pHDbyvcsm0uLDaeGGjva1FSdDxer4DTr&#10;ctqbbU9bcy6PQ/5Zln6v1OvL+L0AEWmMD/Hd/aPT/K/5B9y+SS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g7UwgAAAN0AAAAPAAAAAAAAAAAAAAAAAJgCAABkcnMvZG93&#10;bnJldi54bWxQSwUGAAAAAAQABAD1AAAAhwMAAAAA&#10;" path="m85,98v,2,,3,,4c85,103,84,104,84,104v,1,,2,,2c84,107,82,108,82,108v-1,1,-2,2,-4,2c77,111,74,113,72,114v-3,1,-6,1,-9,2c59,117,55,117,51,117v-8,,-15,-1,-21,-3c23,111,18,108,14,103,9,98,6,92,4,85,1,77,,70,,60,,50,1,42,4,34,7,27,10,20,15,15,19,10,25,7,31,4,38,1,45,,53,v3,,6,,9,c65,1,68,2,70,3v3,,5,2,7,3c80,7,81,8,81,9v1,1,1,1,2,2c84,11,84,12,84,13v,1,,2,,3c84,17,84,18,84,20v,1,,3,,4c84,25,84,26,84,27v,1,-2,1,-2,2c82,29,81,29,81,29v-1,,-2,,-4,-1c76,26,74,25,72,24,70,23,68,22,65,21,62,20,58,19,54,19v-5,,-8,1,-12,3c38,24,35,26,32,30v-2,3,-3,7,-5,12c25,47,25,53,25,59v,6,1,12,2,17c29,80,31,85,33,88v2,3,6,5,10,7c47,97,50,97,55,97v4,,8,,10,-1c68,94,71,94,73,93v3,-1,4,-2,5,-4c80,88,81,88,82,88v,,1,,1,1c83,89,84,89,84,90v1,1,,2,1,3c85,94,85,96,85,98e" fillcolor="black" stroked="f">
              <v:path o:connecttype="custom" o:connectlocs="81,94;81,98;80,100;80,102;78,104;74,106;68,110;61,112;49,113;28,110;14,99;4,83;0,58;4,32;15,15;29,4;51,0;60,0;66,3;73,6;77,9;79,11;80,13;80,16;80,20;80,24;80,27;78,29;77,29;73,28;68,24;62,21;52,19;40,22;30,29;25,40;23,57;25,74;31,86;41,91;53,93;62,92;69,89;74,86;78,86;79,86;80,87;81,89;81,94" o:connectangles="0,0,0,0,0,0,0,0,0,0,0,0,0,0,0,0,0,0,0,0,0,0,0,0,0,0,0,0,0,0,0,0,0,0,0,0,0,0,0,0,0,0,0,0,0,0,0,0,0"/>
            </v:shape>
            <v:shape id="AutoShape 158" o:spid="_x0000_s39611" style="position:absolute;left:2551;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9m+cUA&#10;AADdAAAADwAAAGRycy9kb3ducmV2LnhtbERPTWsCMRC9C/6HMIKXpWarYmVrlKIovVTQerC3YTNu&#10;FjeTdRN1+++NUOhtHu9zZovWVuJGjS8dK3gdpCCIc6dLLhQcvtcvUxA+IGusHJOCX/KwmHc7M8y0&#10;u/OObvtQiBjCPkMFJoQ6k9Lnhiz6gauJI3dyjcUQYVNI3eA9httKDtN0Ii2WHBsM1rQ0lJ/3V6tg&#10;k6w3x9HXKln+nC+nbWLa6qh3SvV77cc7iEBt+Bf/uT91nP82GcPzm3iC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P2b5xQAAAN0AAAAPAAAAAAAAAAAAAAAAAJgCAABkcnMv&#10;ZG93bnJldi54bWxQSwUGAAAAAAQABAD1AAAAigMAAAAA&#10;" adj="0,,0" path="m84,43v,7,-1,13,-3,19c80,68,78,72,74,76v-4,4,-8,7,-13,9c55,88,49,89,41,89,34,89,28,88,23,86,18,84,14,81,11,77,7,74,4,69,3,64,1,59,,52,,45,,38,2,32,3,26,5,21,8,16,11,12,15,8,19,5,24,3,29,1,36,,43,v7,,14,1,19,3c67,4,71,7,74,11v4,4,6,9,8,14c84,30,84,37,84,43xm64,44v,-3,-1,-7,-1,-10c62,30,61,27,60,25,59,23,56,21,54,20,52,18,48,17,44,17v-2,,-6,1,-8,2c34,20,31,22,30,25v-2,2,-3,5,-4,8c26,37,25,40,25,44v,4,1,8,1,11c27,58,28,61,29,64v1,3,3,4,6,5c38,70,40,71,44,71v4,,7,,9,-2c55,68,57,67,59,64v2,-3,3,-5,4,-8c63,53,64,48,64,44xe" fillcolor="black" stroked="f">
              <v:stroke joinstyle="round"/>
              <v:formulas/>
              <v:path o:connecttype="custom" o:connectlocs="80,41;77,60;70,72;59,81;39,85;21,82;11,73;3,62;0,43;3,24;11,12;22,3;41,0;60,3;70,11;78,23;80,41;61,42;61,32;58,23;52,20;42,17;34,19;28,23;24,31;23,42;24,53;27,62;33,66;42,67;51,66;57,62;61,54;61,42" o:connectangles="0,0,0,0,0,0,0,0,0,0,0,0,0,0,0,0,0,0,0,0,0,0,0,0,0,0,0,0,0,0,0,0,0,0"/>
            </v:shape>
            <v:shape id="Freeform 159" o:spid="_x0000_s39610" style="position:absolute;left:2653;top:1675;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x7hscA&#10;AADdAAAADwAAAGRycy9kb3ducmV2LnhtbERP22rCQBB9L/Qflin0peimpUaJriLaQlEUvID4Nman&#10;SUh2Nma3mv69KxT6NodzndGkNZW4UOMKywpeuxEI4tTqgjMF+91nZwDCeWSNlWVS8EsOJuPHhxEm&#10;2l55Q5etz0QIYZeggtz7OpHSpTkZdF1bEwfu2zYGfYBNJnWD1xBuKvkWRbE0WHBoyLGmWU5puf0x&#10;Ct7L88ticepl5WE17y+X6/g4/Tgr9fzUTocgPLX+X/zn/tJhfj/uwf2bcII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se4bHAAAA3QAAAA8AAAAAAAAAAAAAAAAAmAIAAGRy&#10;cy9kb3ducmV2LnhtbFBLBQYAAAAABAAEAPUAAACMAwAAAAA=&#10;" path="m75,84v,,,1,-1,1c74,86,73,86,72,86v,,-1,,-3,1c67,87,66,87,64,87v-2,,-4,,-6,c57,86,55,86,55,86,54,85,54,85,53,85v,-1,,-1,,-1l53,38v,-3,,-7,-1,-8c51,28,50,25,49,24,48,23,47,21,45,20,44,19,42,19,40,19v-3,,-6,1,-9,3c28,24,25,27,22,31r,53c22,84,22,85,21,85v,,-1,1,-1,1c19,86,17,86,16,87v-1,,-3,,-5,c9,87,7,87,6,87,4,86,3,86,2,86,1,85,1,85,,85v,,,-1,,-1l,5c,4,,4,,3v1,,1,,2,c3,3,4,2,5,1v1,,3,,5,c11,1,13,1,14,1v1,,2,1,3,2c17,3,18,3,19,3v,,,1,,2l19,14c23,9,28,6,32,3,37,,41,,46,v5,,10,1,13,3c63,4,66,7,68,9v3,3,4,7,5,11c74,24,75,29,75,35r,49e" fillcolor="black" stroked="f">
              <v:path o:connecttype="custom" o:connectlocs="71,80;70,81;68,82;65,83;60,83;55,83;53,82;51,81;51,80;51,36;50,28;47,22;43,20;38,19;29,22;20,29;20,80;19,81;19,82;16,83;11,83;6,83;2,82;0,81;0,80;0,5;0,3;2,3;5,1;10,1;14,1;17,3;19,3;19,5;19,14;30,3;44,0;56,3;64,9;69,20;71,33;71,80" o:connectangles="0,0,0,0,0,0,0,0,0,0,0,0,0,0,0,0,0,0,0,0,0,0,0,0,0,0,0,0,0,0,0,0,0,0,0,0,0,0,0,0,0,0"/>
            </v:shape>
            <v:shape id="Freeform 160" o:spid="_x0000_s39609" style="position:absolute;left:2737;top:1656;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ZvScMA&#10;AADdAAAADwAAAGRycy9kb3ducmV2LnhtbERP32vCMBB+H+x/CDfYmybKqK4zioiDCk7Q7WVvR3Nr&#10;is2lNLF2/70RBnu7j+/nLVaDa0RPXag9a5iMFQji0puaKw1fn++jOYgQkQ02nknDLwVYLR8fFpgb&#10;f+Uj9adYiRTCIUcNNsY2lzKUlhyGsW+JE/fjO4cxwa6SpsNrCneNnCqVSYc1pwaLLW0slefTxWn4&#10;KHbqpRi25/2BJkf3erG9+rZaPz8N6zcQkYb4L/5zFybNn2UZ3L9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ZvScMAAADdAAAADwAAAAAAAAAAAAAAAACYAgAAZHJzL2Rv&#10;d25yZXYueG1sUEsFBgAAAAAEAAQA9QAAAIgDAAAAAA==&#10;" path="m55,95v,2,,4,,6c54,102,54,103,54,104v-1,1,-1,1,-3,1c50,106,49,106,47,106v-1,1,-2,1,-4,1c42,108,40,107,38,107v-4,,-8,,-11,-1c24,105,21,103,19,101,17,98,15,95,15,92,14,89,13,84,13,80r,-41l4,39v-1,,-2,,-3,-2c1,35,,34,,30,,29,,27,,26,,25,1,24,1,23,2,22,2,22,2,22v,,1,-1,2,-1l13,21,13,4v,-1,,-1,,-1c14,3,14,1,15,1v1,,2,,4,-1c20,,22,,24,v2,,4,,5,c31,,32,1,33,1v,1,1,1,1,2c35,3,35,3,35,4r,17l52,21v1,,1,,2,1c54,22,54,22,54,23v,,1,2,1,3c56,27,55,29,55,30v,4,,6,-1,7c54,38,53,39,52,39r-17,l35,76v,4,1,8,2,9c39,87,41,89,44,89v1,,2,,3,-1c49,88,49,88,50,88v,-1,1,-1,1,-1c52,87,53,86,53,86r1,1c54,87,54,88,55,88v,1,,2,,3c56,92,55,93,55,95e" fillcolor="black" stroked="f">
              <v:path o:connecttype="custom" o:connectlocs="51,91;51,97;50,100;47,101;43,102;40,103;36,103;25,102;17,97;14,88;13,78;13,37;4,37;1,35;0,28;0,26;1,23;2,22;4,21;13,21;13,4;13,3;14,1;17,0;22,0;27,0;31,1;32,3;33,4;33,21;48,21;50,22;50,23;51,26;51,28;50,35;48,37;33,37;33,74;35,81;41,85;43,84;46,84;47,83;49,82;50,83;51,84;51,87;51,91" o:connectangles="0,0,0,0,0,0,0,0,0,0,0,0,0,0,0,0,0,0,0,0,0,0,0,0,0,0,0,0,0,0,0,0,0,0,0,0,0,0,0,0,0,0,0,0,0,0,0,0,0"/>
            </v:shape>
            <v:shape id="AutoShape 161" o:spid="_x0000_s39608" style="position:absolute;left:2812;top:1679;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zdrcIA&#10;AADdAAAADwAAAGRycy9kb3ducmV2LnhtbERPS2sCMRC+F/wPYYTearZStd0aRURBb75oPQ6b6Wbp&#10;ZrJsosZ/bwTB23x8zxlPo63FmVpfOVbw3stAEBdOV1wqOOyXb58gfEDWWDsmBVfyMJ10XsaYa3fh&#10;LZ13oRQphH2OCkwITS6lLwxZ9D3XECfuz7UWQ4JtKXWLlxRua9nPsqG0WHFqMNjQ3FDxvztZBb+L&#10;j5/1US6Om9g3G01fg4jrRqnXbpx9gwgUw1P8cK90mj8ajuD+TTpBT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rN2twgAAAN0AAAAPAAAAAAAAAAAAAAAAAJgCAABkcnMvZG93&#10;bnJldi54bWxQSwUGAAAAAAQABAD1AAAAhwMAAAAA&#10;" adj="0,,0" path="m25,13v,3,,5,-1,7c23,21,23,22,22,23v-1,2,-3,2,-4,3c16,26,14,26,12,26v-2,,-4,,-6,c4,25,3,25,2,23,1,22,1,21,,20,,18,,16,,13,,10,,9,,7,1,5,1,4,2,3,2,1,4,1,6,v2,,4,,6,c14,,17,,18,v1,1,3,1,4,3c22,4,23,5,24,7v1,2,1,3,1,6xm25,71v,2,,4,-1,6c23,78,23,80,22,81v-1,1,-3,1,-4,2c17,84,14,84,12,84v-2,,-4,,-6,-1c4,82,3,82,2,81,1,80,1,78,,77,,75,,73,,71,,68,,66,,64,1,63,1,61,2,60v,-1,2,-2,4,-2c8,57,10,57,12,57v2,,5,,6,1c19,58,21,59,22,60v,1,1,2,2,4c25,67,25,68,25,71xe" fillcolor="black" stroked="f">
              <v:stroke joinstyle="round"/>
              <v:formulas/>
              <v:path o:connecttype="custom" o:connectlocs="21,13;20,20;18,21;16,24;10,24;6,24;2,21;0,20;0,13;0,7;2,3;6,0;10,0;16,0;18,3;20,7;21,13;21,67;20,73;18,77;16,79;10,80;6,79;2,77;0,73;0,67;0,61;2,58;6,56;10,55;16,56;18,58;20,61;21,67" o:connectangles="0,0,0,0,0,0,0,0,0,0,0,0,0,0,0,0,0,0,0,0,0,0,0,0,0,0,0,0,0,0,0,0,0,0"/>
            </v:shape>
            <v:shape id="AutoShape 162" o:spid="_x0000_s39607" style="position:absolute;left:2901;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0TcQA&#10;AADdAAAADwAAAGRycy9kb3ducmV2LnhtbESPzW7CQAyE75X6DitX6q1s6AFQyoJQWxAnxN8DuFmT&#10;ROx6o+ySpG+PD0jcbM145vN8OXinOmpjHdjAeJSBIi6Crbk0cD6tP2agYkK26AKTgX+KsFy8vswx&#10;t6HnA3XHVCoJ4ZijgSqlJtc6FhV5jKPQEIt2Ca3HJGtbattiL+He6c8sm2iPNUtDhQ19V1Rcjzdv&#10;YHMLf4fViX9nrp7ufrq9693YGfP+Nqy+QCUa0tP8uN5awZ9OBFe+kRH0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tE3EAAAA3QAAAA8AAAAAAAAAAAAAAAAAmAIAAGRycy9k&#10;b3ducmV2LnhtbFBLBQYAAAAABAAEAPUAAACJAwAAAAA=&#10;" adj="0,,0" path="m85,112v,,,1,-1,1c84,114,84,114,82,114v,,-1,,-3,1c77,115,74,115,72,115v-3,,-5,,-6,c64,114,63,114,63,114v-2,,-2,-1,-2,-1c61,112,60,112,60,111l50,86c48,83,47,80,46,78,45,76,43,74,42,72,41,71,39,70,37,69v-2,,-4,-1,-6,-1l23,68r,43c23,112,23,112,23,113v-1,,-1,1,-2,1c21,114,19,114,17,115v-1,1,-3,,-5,c9,115,8,115,6,115v-1,,-2,-1,-4,-1c1,113,1,113,1,113,,112,,112,,111l,8c,5,1,3,2,2,4,1,5,,7,l36,v4,,6,,8,c46,,48,1,50,1v4,1,8,2,12,3c66,6,69,8,71,11v2,3,5,5,6,9c78,23,79,27,79,32v,4,-1,7,-2,10c76,46,75,48,73,50v-1,3,-4,5,-6,7c64,59,60,61,57,62v2,,3,1,4,3c63,66,64,67,66,69v2,1,2,3,3,5c71,76,72,79,73,82r9,22c84,107,84,108,84,109v,1,1,2,1,3xm55,34v,-4,-1,-7,-3,-10c51,21,48,20,44,19v-1,,-2,,-4,-1c38,18,36,18,34,18r-11,l23,50r12,c39,50,42,50,44,49v2,,4,-1,6,-3c52,44,53,42,54,41v1,-2,1,-5,1,-7xe" fillcolor="black" stroked="f">
              <v:stroke joinstyle="round"/>
              <v:formulas/>
              <v:path o:connecttype="custom" o:connectlocs="81,106;80,107;78,108;75,109;68,109;63,109;61,108;59,107;58,105;48,82;44,74;40,68;35,65;29,64;21,64;21,105;21,107;21,108;17,109;12,109;6,109;2,108;1,107;0,105;0,8;2,2;7,0;34,0;42,0;48,1;60,4;67,11;73,19;75,30;73,40;69,48;63,55;55,58;59,61;63,65;65,70;69,78;78,98;80,103;81,106;53,32;50,22;42,19;38,18;32,18;21,18;21,48;33,48;42,47;48,44;52,39;53,32" o:connectangles="0,0,0,0,0,0,0,0,0,0,0,0,0,0,0,0,0,0,0,0,0,0,0,0,0,0,0,0,0,0,0,0,0,0,0,0,0,0,0,0,0,0,0,0,0,0,0,0,0,0,0,0,0,0,0,0,0"/>
            </v:shape>
            <v:shape id="AutoShape 163" o:spid="_x0000_s39606" style="position:absolute;left:2994;top:1645;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bmz8QA&#10;AADdAAAADwAAAGRycy9kb3ducmV2LnhtbERPTWvCQBC9F/oflil4Ed3EQ6zRVYogCCLYtBW9Ddkx&#10;CWZn0+yq8d+7BaG3ebzPmS06U4srta6yrCAeRiCIc6srLhR8f60G7yCcR9ZYWyYFd3KwmL++zDDV&#10;9safdM18IUIIuxQVlN43qZQuL8mgG9qGOHAn2xr0AbaF1C3eQrip5SiKEmmw4tBQYkPLkvJzdjEK&#10;fvrbbNnFm197tvFxvzsmRXRApXpv3ccUhKfO/4uf7rUO88fJBP6+CSf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25s/EAAAA3QAAAA8AAAAAAAAAAAAAAAAAmAIAAGRycy9k&#10;b3ducmV2LnhtbFBLBQYAAAAABAAEAPUAAACJAwAAAAA=&#10;" adj="0,,0" path="m107,58v,10,-1,18,-3,26c102,91,98,97,93,103v-5,6,-10,9,-17,12c69,118,61,119,52,119v-8,,-16,-1,-23,-4c23,113,17,109,13,105,8,100,5,94,3,86,1,79,,71,,60,,51,1,43,3,35,5,28,9,22,14,16,19,10,24,7,31,4,38,1,46,,55,v8,,16,1,22,4c84,6,90,9,94,14v4,6,8,11,10,19c106,40,107,48,107,58xm83,59c83,54,82,48,82,43,81,39,79,34,77,30,74,26,72,24,68,22,64,21,59,20,54,20v-6,,-11,1,-14,3c36,25,32,28,30,31v-2,4,-4,8,-4,13c25,48,24,54,24,59v,6,1,12,1,17c26,80,28,85,30,89v2,3,5,6,9,8c43,98,47,99,53,99v6,,11,-1,14,-3c70,94,74,92,77,88v2,-4,4,-8,4,-13c82,71,83,65,83,59xe" fillcolor="black" stroked="f">
              <v:stroke joinstyle="round"/>
              <v:formulas/>
              <v:path o:connecttype="custom" o:connectlocs="103,56;100,82;89,99;74,111;50,115;27,111;13,101;3,84;0,58;3,33;14,16;29,4;53,0;75,4;90,14;100,31;103,56;80,57;79,41;75,30;66,22;52,20;38,23;28,30;26,42;24,57;25,74;28,87;37,93;51,95;65,92;75,86;79,73;80,57" o:connectangles="0,0,0,0,0,0,0,0,0,0,0,0,0,0,0,0,0,0,0,0,0,0,0,0,0,0,0,0,0,0,0,0,0,0"/>
            </v:shape>
            <v:shape id="Freeform 164" o:spid="_x0000_s39605" style="position:absolute;left:3118;top:1647;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bbisUA&#10;AADdAAAADwAAAGRycy9kb3ducmV2LnhtbESPQWvCQBCF74X+h2UKvdVNWzQSXUWkhaon04LXITsm&#10;wexs2N3G9N93DoK3Gd6b975ZrkfXqYFCbD0beJ1koIgrb1uuDfx8f77MQcWEbLHzTAb+KMJ69fiw&#10;xML6Kx9pKFOtJIRjgQaalPpC61g15DBOfE8s2tkHh0nWUGsb8CrhrtNvWTbTDluWhgZ72jZUXcpf&#10;Z+A0vO/LTfjYtvvLLo6HFPLZ9GDM89O4WYBKNKa7+Xb9ZQU/z4V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5tuKxQAAAN0AAAAPAAAAAAAAAAAAAAAAAJgCAABkcnMv&#10;ZG93bnJldi54bWxQSwUGAAAAAAQABAD1AAAAigMAAAAA&#10;" path="m75,78v,6,-2,12,-4,16c69,99,66,103,62,107v-4,3,-8,5,-14,7c43,116,37,117,30,117v-4,,-7,,-10,-1c17,116,14,115,11,114v-3,,-4,-1,-6,-1c3,112,3,112,2,111,1,110,1,110,1,109v,,-1,-1,-1,-1c,107,,106,,105v,-1,,-2,,-4c,99,,97,,96,,95,,95,,93,,92,1,92,1,92v1,,1,,2,c3,92,4,92,5,93v2,,3,1,5,2c12,96,15,96,17,97v3,,7,1,11,1c31,98,34,97,37,97v3,-1,5,-2,7,-4c46,92,47,90,49,88v1,-2,1,-5,1,-9c50,76,50,74,49,72v,-2,-2,-4,-4,-6c42,65,41,63,37,63,34,62,31,62,26,62v-3,,-6,,-9,c14,63,12,63,9,63,7,63,6,62,5,62,5,61,4,59,4,57l4,7c4,5,5,3,5,2,6,1,8,,10,l64,v1,,1,,2,1c66,2,67,2,67,3v,,,1,1,3c68,7,68,8,68,10v,4,-1,6,-1,8c66,20,66,20,64,20r-40,l24,45v2,,4,-1,6,-1c32,44,34,44,36,44v6,,12,1,16,2c57,48,62,50,64,53v3,2,6,6,8,10c73,67,75,72,75,78e" fillcolor="black" stroked="f">
              <v:path o:connecttype="custom" o:connectlocs="71,76;67,90;58,103;46,110;28,113;19,112;11,110;5,109;2,107;1,105;0,104;0,101;0,97;0,92;0,89;1,88;3,88;5,89;10,91;17,93;26,94;35,93;42,89;47,86;48,77;47,70;43,64;35,61;24,60;17,60;9,61;5,60;4,55;4,7;5,2;10,0;60,0;62,1;63,3;64,6;64,10;63,18;60,20;22,20;22,43;28,42;34,42;50,44;60,51;68,61;71,76" o:connectangles="0,0,0,0,0,0,0,0,0,0,0,0,0,0,0,0,0,0,0,0,0,0,0,0,0,0,0,0,0,0,0,0,0,0,0,0,0,0,0,0,0,0,0,0,0,0,0,0,0,0,0"/>
            </v:shape>
            <v:shape id="AutoShape 165" o:spid="_x0000_s39604" style="position:absolute;left:3206;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gLU8MA&#10;AADdAAAADwAAAGRycy9kb3ducmV2LnhtbERPS4vCMBC+L/gfwgje1lSRrVajiKzgZcHXwePYjG2x&#10;mZQk29Z/v1lY2Nt8fM9ZbXpTi5acrywrmIwTEMS51RUXCq6X/fschA/IGmvLpOBFHjbrwdsKM207&#10;PlF7DoWIIewzVFCG0GRS+rwkg35sG+LIPawzGCJ0hdQOuxhuajlNkg9psOLYUGJDu5Ly5/nbKEiP&#10;s+2rPd12d+4utPg83r9u5JQaDfvtEkSgPvyL/9wHHeen6QR+v4kn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gLU8MAAADdAAAADwAAAAAAAAAAAAAAAACYAgAAZHJzL2Rv&#10;d25yZXYueG1sUEsFBgAAAAAEAAQA9QAAAIgDAAAAAA==&#10;" adj="0,,0" path="m80,86v,5,-1,10,-3,14c76,104,73,107,69,110v-3,3,-7,5,-13,6c51,118,46,119,39,119v-6,,-12,-1,-17,-2c17,116,13,114,9,111,6,109,4,106,2,102,,98,,94,,89,,86,,83,1,80,2,77,4,74,5,72v2,-2,5,-5,8,-7c16,63,19,61,22,59,19,57,17,56,14,54,12,51,10,50,8,47,6,45,5,43,4,40,3,37,3,34,3,31,3,26,4,22,5,18,7,14,9,12,13,9,16,6,20,4,25,2,29,1,35,,41,v6,,12,1,16,2c62,4,65,5,68,8v3,3,5,5,6,9c76,20,77,24,77,29v,2,-1,5,-1,8c75,39,73,42,72,44v-2,2,-4,4,-7,7c63,53,60,55,57,56v4,2,7,4,10,6c70,64,72,67,74,69v2,3,3,5,4,8c80,80,80,83,80,86xm55,30v,-1,-1,-4,-1,-5c53,24,52,22,51,21,50,20,48,19,46,18v-2,,-4,-1,-6,-1c35,17,31,18,29,21v-3,2,-4,5,-4,9c25,32,26,34,26,35v1,2,1,3,3,5c31,42,32,43,34,44v2,1,4,3,7,4c46,46,49,43,51,40v3,-3,4,-6,4,-10xm57,88v,-3,,-4,-1,-6c56,80,55,78,53,77,51,76,50,73,47,72,45,71,42,69,39,68v-3,1,-5,3,-8,4c29,73,28,75,26,77v-1,1,-2,3,-3,5c23,84,22,85,22,88v,4,2,7,5,10c30,101,34,102,40,102v6,,10,-1,13,-4c56,95,57,92,57,88xe" fillcolor="black" stroked="f">
              <v:stroke joinstyle="round"/>
              <v:formulas/>
              <v:path o:connecttype="custom" o:connectlocs="76,84;73,96;65,106;54,112;37,115;20,113;9,107;2,98;0,87;1,78;5,70;13,63;20,57;14,52;8,45;4,38;3,30;5,18;13,9;23,2;39,0;55,2;64,8;70,17;73,29;72,35;68,42;61,49;55,54;63,60;70,67;74,75;76,84;53,30;52,25;49,21;44,18;38,17;27,21;23,30;24,33;27,38;32,42;39,46;49,38;53,30;55,86;54,80;51,75;45,70;37,66;29,70;24,75;21,80;20,86;25,94;38,98;51,94;55,86" o:connectangles="0,0,0,0,0,0,0,0,0,0,0,0,0,0,0,0,0,0,0,0,0,0,0,0,0,0,0,0,0,0,0,0,0,0,0,0,0,0,0,0,0,0,0,0,0,0,0,0,0,0,0,0,0,0,0,0,0,0,0"/>
            </v:shape>
            <v:shape id="AutoShape 166" o:spid="_x0000_s39603" style="position:absolute;left:3345;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4VesMA&#10;AADdAAAADwAAAGRycy9kb3ducmV2LnhtbERPS2rDMBDdF3IHMYHsGjlZxMaNEkKTlqxKbfcAU2tq&#10;m0ojYym2c/uqUOhuHu87++NsjRhp8J1jBZt1AoK4drrjRsFH9fKYgfABWaNxTAru5OF4WDzsMddu&#10;4oLGMjQihrDPUUEbQp9L6euWLPq164kj9+UGiyHCoZF6wCmGWyO3SbKTFjuODS329NxS/V3erILX&#10;m/ssThVfMtOlb+fx3UxmY5RaLefTE4hAc/gX/7mvOs5P0y38fhNPkI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4VesMAAADdAAAADwAAAAAAAAAAAAAAAACYAgAAZHJzL2Rv&#10;d25yZXYueG1sUEsFBgAAAAAEAAQA9QAAAIgDA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3,,-4,-1c38,18,36,18,34,18r-11,l23,50r12,c39,50,41,50,44,49v2,,4,-1,6,-3c52,44,53,42,54,41v1,-2,1,-5,1,-7xe" fillcolor="black" stroked="f">
              <v:stroke joinstyle="round"/>
              <v:formulas/>
              <v:path o:connecttype="custom" o:connectlocs="81,106;80,107;78,108;75,109;68,109;63,109;60,108;59,107;58,105;47,82;44,74;40,68;35,65;29,64;21,64;21,105;21,107;21,108;17,109;11,109;6,109;2,108;1,107;0,105;0,8;2,2;7,0;34,0;42,0;47,1;60,4;67,11;73,19;75,30;73,40;69,48;63,55;55,58;59,61;63,65;65,70;69,78;78,98;80,103;81,106;53,32;50,22;42,19;38,18;32,18;21,18;21,48;33,48;42,47;48,44;52,39;53,32" o:connectangles="0,0,0,0,0,0,0,0,0,0,0,0,0,0,0,0,0,0,0,0,0,0,0,0,0,0,0,0,0,0,0,0,0,0,0,0,0,0,0,0,0,0,0,0,0,0,0,0,0,0,0,0,0,0,0,0,0"/>
            </v:shape>
            <v:shape id="Freeform 167" o:spid="_x0000_s39602" style="position:absolute;left:3446;top:1647;width:93;height:115;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bRfsMA&#10;AADdAAAADwAAAGRycy9kb3ducmV2LnhtbERP32vCMBB+H+x/CDfY20w7YY5qlKEUhIGg7kHfjuZs&#10;is2lJFHb/34RBN/u4/t5s0VvW3ElHxrHCvJRBoK4crrhWsHfvvz4BhEissbWMSkYKMBi/voyw0K7&#10;G2/puou1SCEcClRgYuwKKUNlyGIYuY44cSfnLcYEfS21x1sKt638zLIvabHh1GCwo6Wh6ry7WAXl&#10;cbnKf/Nmo8dmpethOJR+c1Dq/a3/mYKI1Men+OFe6zR/MhnD/Zt0gp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bRfsMAAADdAAAADwAAAAAAAAAAAAAAAACYAgAAZHJzL2Rv&#10;d25yZXYueG1sUEsFBgAAAAAEAAQA9QAAAIgDAAAAAA==&#10;" path="m94,106v,2,,3,,4c93,111,92,112,91,112v-1,1,-1,2,-3,2c87,114,87,115,86,115r-11,c73,115,71,115,70,114v-1,,-3,-1,-4,-2c64,111,64,110,62,107v-1,-2,-2,-4,-4,-6l30,47c28,44,27,40,25,37,23,34,22,30,20,26r,c20,30,20,35,21,39v1,4,,8,,13l21,111v,1,,1,-1,2c20,114,20,114,19,114v-1,,-2,1,-4,1c14,116,12,115,10,115v-1,,-3,,-5,c3,115,3,115,2,114v,,-1,,-1,-1c1,112,,112,,111l,9c,6,1,4,2,3,4,2,6,1,9,1r12,c23,1,25,1,27,1v1,1,3,1,4,2c32,4,33,5,34,7v1,2,2,3,3,6l60,54v1,3,2,5,4,7c65,64,66,67,67,69v1,2,2,5,3,7c71,78,73,81,74,83r,c74,79,73,74,73,70v,-5,,-9,,-13l73,4v,,,-1,1,-2c74,2,75,1,75,1v1,,2,,4,-1c81,,82,,84,v2,,4,,5,c90,,91,1,92,1v,1,2,1,2,1c94,3,94,4,94,4r,102e" fillcolor="black" stroked="f">
              <v:path o:connecttype="custom" o:connectlocs="90,102;90,106;87,108;84,110;82,111;71,111;68,110;64,108;60,103;56,97;28,45;23,35;20,26;20,26;21,37;21,50;21,107;20,109;19,110;15,111;10,111;5,111;2,110;1,109;0,107;0,9;2,3;9,1;21,1;25,1;29,3;32,7;35,13;58,52;62,59;65,67;68,74;70,81;70,81;70,68;70,55;70,4;70,2;71,1;75,0;80,0;85,0;88,1;90,2;90,4;90,102" o:connectangles="0,0,0,0,0,0,0,0,0,0,0,0,0,0,0,0,0,0,0,0,0,0,0,0,0,0,0,0,0,0,0,0,0,0,0,0,0,0,0,0,0,0,0,0,0,0,0,0,0,0,0"/>
            </v:shape>
            <v:shape id="Freeform 168" o:spid="_x0000_s39601" style="position:absolute;left:3558;top:1646;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4AfcIA&#10;AADdAAAADwAAAGRycy9kb3ducmV2LnhtbERPTWvDMAy9F/YfjAq7tU5Ht4Y0bhkrg/W4tpCriFUn&#10;JJaD7SXZv58Hg930eJ8qj7PtxUg+tI4VbNYZCOLa6ZaNgtv1fZWDCBFZY++YFHxTgOPhYVFiod3E&#10;nzReohEphEOBCpoYh0LKUDdkMazdQJy4u/MWY4LeSO1xSuG2l09Z9iIttpwaGhzoraG6u3xZBfft&#10;kNPZnEY6ma66TflzVfmzUo/L+XUPItIc/8V/7g+d5u92W/j9Jp0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gB9wgAAAN0AAAAPAAAAAAAAAAAAAAAAAJgCAABkcnMvZG93&#10;bnJldi54bWxQSwUGAAAAAAQABAD1AAAAhwMAAAAA&#10;" path="m84,98v,2,,3,,4c84,103,84,104,84,104v,1,-1,2,-1,2c83,107,82,108,81,108v,1,-1,2,-3,2c76,111,73,113,71,114v-2,1,-6,1,-9,2c59,117,55,117,51,117v-8,,-15,-1,-22,-3c23,111,18,108,13,103,9,98,5,92,3,85,1,77,,70,,60,,50,1,42,4,34,7,27,10,20,14,15,19,10,25,7,31,4,37,1,44,,52,v4,,7,,10,c64,1,67,2,70,3v3,,5,2,7,3c79,7,80,8,81,9v,1,1,1,1,2c83,11,83,12,83,13v,1,1,2,1,3c84,17,84,18,84,20v,1,,3,,4c84,25,83,26,83,27v,1,-1,1,-1,2c82,29,81,29,80,29v,,-1,,-3,-1c75,26,74,25,72,24,69,23,67,22,64,21,62,20,58,19,54,19v-5,,-9,1,-13,3c37,24,35,26,32,30v-3,3,-4,7,-6,12c25,47,25,53,25,59v,6,,12,2,17c29,80,30,85,33,88v2,3,5,5,9,7c46,97,50,97,54,97v4,,8,,11,-1c68,94,71,94,73,93v2,-1,4,-2,5,-4c79,88,80,88,81,88v1,,1,,1,1c82,89,83,89,84,90v,1,,2,,3c85,94,84,96,84,98e" fillcolor="black" stroked="f">
              <v:path o:connecttype="custom" o:connectlocs="78,94;78,98;78,100;77,102;75,104;72,106;67,110;58,112;47,113;27,110;13,99;3,83;0,58;4,32;14,15;29,4;48,0;58,0;66,3;71,6;75,9;76,11;77,13;78,16;78,20;78,24;77,27;76,29;74,29;71,28;67,24;60,21;50,19;39,22;30,29;24,40;23,57;25,74;31,86;40,91;50,93;61,92;68,89;72,86;75,86;76,86;78,87;78,89;78,94" o:connectangles="0,0,0,0,0,0,0,0,0,0,0,0,0,0,0,0,0,0,0,0,0,0,0,0,0,0,0,0,0,0,0,0,0,0,0,0,0,0,0,0,0,0,0,0,0,0,0,0,0"/>
            </v:shape>
            <v:shape id="AutoShape 169" o:spid="_x0000_s39600" style="position:absolute;left:365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YlO8MA&#10;AADdAAAADwAAAGRycy9kb3ducmV2LnhtbERP3WrCMBS+H/gO4Qi7m6mCq1SjiLAf2cVYuwc4NMem&#10;2JzUJGrn0y+DgXfn4/s9q81gO3EhH1rHCqaTDARx7XTLjYLv6uVpASJEZI2dY1LwQwE269HDCgvt&#10;rvxFlzI2IoVwKFCBibEvpAy1IYth4nrixB2ctxgT9I3UHq8p3HZylmXP0mLLqcFgTztD9bE8WwVv&#10;5VbOTHd+nS8+86Y67T3f6g+lHsfDdgki0hDv4n/3u07z83wOf9+k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YlO8MAAADdAAAADwAAAAAAAAAAAAAAAACYAgAAZHJzL2Rv&#10;d25yZXYueG1sUEsFBgAAAAAEAAQA9QAAAIgDAAAAAA==&#10;" adj="0,,0" path="m82,80v,4,,8,-1,11c80,95,78,97,76,100v-2,3,-4,5,-7,7c67,108,63,110,60,111v-3,1,-7,2,-10,3c46,114,42,114,37,114r-30,c5,114,4,114,2,113,,112,,110,,107l,8c,5,1,3,2,2,3,1,5,,7,l35,v8,,13,1,18,2c57,3,62,5,65,8v4,3,6,5,8,9c74,21,76,25,76,29v,3,-1,6,-2,8c74,40,73,42,72,44v-2,2,-4,4,-5,5c65,51,63,52,60,53v3,1,6,2,9,3c72,57,74,59,76,62v1,2,4,5,5,8c82,72,82,76,82,80xm52,32v,-2,,-4,-1,-5c51,25,50,23,48,22,47,21,45,20,43,19v-3,,-5,-1,-9,-1l23,18r,30l36,48v3,,6,-1,8,-2c46,46,47,45,48,43v2,-2,3,-3,3,-5c52,37,52,35,52,32xm59,81v,-2,-1,-5,-2,-7c57,72,55,70,53,69,52,68,50,66,47,66,44,65,41,65,36,65r-13,l23,97r16,c43,97,46,96,48,96v2,-1,4,-2,5,-3c55,92,56,90,57,88v2,-2,2,-4,2,-7xe" fillcolor="black" stroked="f">
              <v:stroke joinstyle="round"/>
              <v:formulas/>
              <v:path o:connecttype="custom" o:connectlocs="78,78;77,87;72,96;65,103;58,107;48,110;35,110;7,110;2,109;0,103;0,8;2,2;7,0;33,0;51,2;61,8;69,17;72,28;70,35;68,42;63,47;58,51;65,54;72,60;77,68;78,78;50,30;49,27;46,22;41,19;32,18;21,18;21,46;34,46;42,44;46,41;49,36;50,30;57,79;55,72;51,67;45,64;34,63;21,63;21,93;37,93;46,92;51,89;55,85;57,79" o:connectangles="0,0,0,0,0,0,0,0,0,0,0,0,0,0,0,0,0,0,0,0,0,0,0,0,0,0,0,0,0,0,0,0,0,0,0,0,0,0,0,0,0,0,0,0,0,0,0,0,0,0"/>
            </v:shape>
            <v:shape id="AutoShape 170" o:spid="_x0000_s39599" style="position:absolute;left:3794;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HJCMcA&#10;AADdAAAADwAAAGRycy9kb3ducmV2LnhtbESPT2sCMRDF7wW/Q5hCL6Wb1YOWrVEWQSoUCv6h0Nt0&#10;M90sbiYhibr99o0geJvhvXm/N/PlYHtxphA7xwrGRQmCuHG641bBYb9+eQURE7LG3jEp+KMIy8Xo&#10;YY6Vdhfe0nmXWpFDOFaowKTkKyljY8hiLJwnztqvCxZTXkMrdcBLDre9nJTlVFrsOBMMeloZao67&#10;k82Qb+cm9VFv/MfX+7Px9eknpE+lnh6H+g1EoiHdzbfrjc71Z7MpXL/JI8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RyQjHAAAA3QAAAA8AAAAAAAAAAAAAAAAAmAIAAGRy&#10;cy9kb3ducmV2LnhtbFBLBQYAAAAABAAEAPUAAACMAwAAAAA=&#10;" adj="0,,0" path="m81,59v,9,,17,-2,25c77,91,75,97,72,103v-4,6,-8,9,-13,12c53,118,47,119,39,119v-8,,-14,-1,-19,-4c15,112,11,108,7,103,4,98,2,92,1,85,,77,,69,,60,,51,,43,2,35,4,28,6,22,9,16,13,10,17,7,22,4,28,1,34,,42,v7,,14,1,19,4c66,7,70,11,73,16v3,5,5,11,6,18c81,42,81,50,81,59xm58,60v,-5,,-10,-1,-14c57,41,57,38,56,35v,-4,-1,-6,-2,-8c53,25,52,23,51,22,49,21,48,20,46,19,44,18,43,18,40,18v-3,,-6,1,-8,3c30,22,28,25,26,29v-2,3,-2,7,-3,12c23,46,23,52,23,59v,8,,15,1,20c24,84,26,89,27,92v1,3,3,5,5,7c35,101,37,101,40,101v3,,4,-1,6,-2c48,99,49,98,51,96v2,-2,2,-3,4,-6c56,88,56,86,56,82v1,-3,1,-6,1,-9c57,69,58,65,58,60xe" fillcolor="black" stroked="f">
              <v:stroke joinstyle="round"/>
              <v:formulas/>
              <v:path o:connecttype="custom" o:connectlocs="77,57;75,82;68,99;57,111;37,115;20,111;7,99;1,83;0,58;2,33;9,16;20,4;40,0;59,4;69,16;75,32;77,57;56,58;55,44;54,33;52,27;49,22;44,19;38,18;30,21;24,29;21,39;21,57;22,77;25,89;30,95;38,97;44,95;49,92;53,88;54,80;55,71;56,58" o:connectangles="0,0,0,0,0,0,0,0,0,0,0,0,0,0,0,0,0,0,0,0,0,0,0,0,0,0,0,0,0,0,0,0,0,0,0,0,0,0"/>
            </v:shape>
            <v:shape id="AutoShape 171" o:spid="_x0000_s39598" style="position:absolute;left:3885;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1sk8YA&#10;AADdAAAADwAAAGRycy9kb3ducmV2LnhtbESPQWsCMRCF74X+hzAFL0WzeujKapSlUBSEQlUKvY2b&#10;cbO4mYQk6vbfN4VCbzO8N+97s1wPthc3CrFzrGA6KUAQN0533Co4Ht7GcxAxIWvsHZOCb4qwXj0+&#10;LLHS7s4fdNunVuQQjhUqMCn5SsrYGLIYJ84TZ+3sgsWU19BKHfCew20vZ0XxIi12nAkGPb0aai77&#10;q82QL+dm9UVv/e5z82x8fT2F9K7U6GmoFyASDenf/He91bl+WZbw+00eQa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1sk8YAAADdAAAADwAAAAAAAAAAAAAAAACYAgAAZHJz&#10;L2Rvd25yZXYueG1sUEsFBgAAAAAEAAQA9QAAAIsDAAAAAA==&#10;" adj="0,,0" path="m81,59v,9,,17,-2,25c77,91,75,97,72,103v-4,6,-8,9,-13,12c54,118,47,119,40,119v-8,,-15,-1,-20,-4c15,112,11,108,8,103,4,98,3,92,2,85,,77,,69,,60,,51,,43,2,35,4,28,6,22,9,16,13,10,17,7,23,4,28,1,34,,42,v8,,14,1,19,4c66,7,71,11,74,16v2,5,5,11,6,18c81,42,81,50,81,59xm60,60v,-5,,-10,,-14c59,41,59,38,59,35,58,31,57,29,56,27v,-2,-2,-4,-3,-5c52,21,50,20,48,19,47,18,45,18,43,18v-4,,-7,1,-9,3c32,22,30,25,28,29v-1,3,-2,7,-2,12c25,46,25,52,25,59v,8,1,15,1,20c27,84,28,89,29,92v1,3,3,5,6,7c37,101,39,101,43,101v2,,4,-1,5,-2c50,99,52,98,53,96v2,-2,3,-3,4,-6c58,88,58,86,59,82v,-3,1,-6,1,-9c60,69,60,65,60,60xe" fillcolor="black" stroked="f">
              <v:stroke joinstyle="round"/>
              <v:formulas/>
              <v:path o:connecttype="custom" o:connectlocs="77,57;75,82;68,99;57,111;38,115;20,111;8,99;2,83;0,58;2,33;9,16;21,4;40,0;59,4;70,16;76,32;77,57;58,58;58,44;57,33;54,27;51,22;46,19;41,18;32,21;26,29;24,39;23,57;24,77;27,89;33,95;41,97;46,95;51,92;55,88;57,80;58,71;58,58" o:connectangles="0,0,0,0,0,0,0,0,0,0,0,0,0,0,0,0,0,0,0,0,0,0,0,0,0,0,0,0,0,0,0,0,0,0,0,0,0,0"/>
            </v:shape>
            <v:shape id="Freeform 172" o:spid="_x0000_s39597" style="position:absolute;left:3978;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w+FcYA&#10;AADdAAAADwAAAGRycy9kb3ducmV2LnhtbESPQUvDQBCF70L/wzIFb3ajB6Npt6UWhCAK2paex+yY&#10;DWZnw+6aRn+9cxC8zfDevPfNajP5Xo0UUxfYwPWiAEXcBNtxa+B4eLy6A5UyssU+MBn4pgSb9exi&#10;hZUNZ36jcZ9bJSGcKjTgch4qrVPjyGNahIFYtI8QPWZZY6ttxLOE+17fFMWt9tixNDgcaOeo+dx/&#10;eQPx/f7npd6+pno8lU1wz9Owe3ow5nI+bZegMk353/x3XVvBL0vBlW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w+FcYAAADdAAAADwAAAAAAAAAAAAAAAACYAgAAZHJz&#10;L2Rvd25yZXYueG1sUEsFBgAAAAAEAAQA9QAAAIsDAAAAAA==&#10;" path="m77,10v,2,,4,,5c77,16,77,17,77,18v,1,-1,2,-1,3c75,21,75,23,75,24l37,112v,,,1,-1,1c36,114,34,114,33,114v,,-2,1,-3,1c29,115,26,115,24,115v-3,,-5,,-8,-1c15,114,13,114,12,114v-1,-1,-1,-1,-1,-2c11,112,11,110,12,109l52,20,4,20v-1,,-2,,-2,-2c1,16,,14,,10,,8,,7,,6,,4,1,3,2,3,2,2,2,2,3,1,3,,4,,4,l72,v1,,2,,3,1c75,2,76,2,76,2v1,1,1,2,1,3c77,6,77,8,77,10e" fillcolor="black" stroked="f">
              <v:path o:connecttype="custom" o:connectlocs="73,10;73,15;73,18;72,21;71,24;35,108;34,109;31,110;28,111;22,111;16,110;12,110;11,108;12,105;50,20;4,20;2,18;0,10;0,6;2,3;3,1;4,0;68,0;71,1;72,2;73,5;73,10" o:connectangles="0,0,0,0,0,0,0,0,0,0,0,0,0,0,0,0,0,0,0,0,0,0,0,0,0,0,0"/>
            </v:shape>
            <v:shape id="Freeform 173" o:spid="_x0000_s39596" style="position:absolute;left:4070;top:1645;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GDDMMA&#10;AADdAAAADwAAAGRycy9kb3ducmV2LnhtbERPTYvCMBC9L/gfwgje1lSFda1GEUEQBF2t6HVoxra0&#10;mdQmavffG2Fhb/N4nzNbtKYSD2pcYVnBoB+BIE6tLjhTcErWn98gnEfWWFkmBb/kYDHvfMww1vbJ&#10;B3ocfSZCCLsYFeTe17GULs3JoOvbmjhwV9sY9AE2mdQNPkO4qeQwir6kwYJDQ441rXJKy+PdKNid&#10;Ecskve1/qmuyP2zL0f18uSjV67bLKQhPrf8X/7k3Oswfjyfw/iac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GDDMMAAADdAAAADwAAAAAAAAAAAAAAAACYAgAAZHJzL2Rv&#10;d25yZXYueG1sUEsFBgAAAAAEAAQA9QAAAIgDAAAAAA==&#10;" path="m77,107v,2,,3,,4c77,112,76,114,76,114v-1,1,-1,2,-2,2c74,116,74,116,73,116r-65,c6,116,5,116,4,116,3,115,2,115,2,115,1,114,1,113,1,112,1,111,,109,,107v,-2,,-4,,-5c,100,1,99,1,98,2,97,2,96,3,95,4,94,5,93,6,92l26,71v4,-5,7,-8,9,-12c38,56,39,52,41,50v2,-3,2,-6,3,-8c44,40,44,38,44,35v,-1,,-4,-1,-5c43,28,42,27,41,25,40,23,38,23,36,22v-1,,-3,-1,-6,-1c26,21,23,22,21,22v-3,1,-5,3,-7,3c12,26,10,27,9,29,8,30,6,30,5,30v,,,,-1,-1c4,29,4,28,3,27v-1,,,-1,-1,-3c2,22,2,21,2,19v,-1,,-2,,-3c2,14,3,14,3,13v,,1,-1,1,-1c4,11,5,10,5,10,6,9,8,8,9,7,11,6,14,5,17,4,19,2,23,2,26,1,30,1,33,,37,v6,,11,1,15,2c57,4,60,6,64,9v3,3,5,5,6,9c71,22,72,26,72,30v,4,,8,-1,11c71,44,69,48,67,53v-3,4,-6,8,-10,14c54,72,48,77,41,84l28,98r45,c73,98,74,98,74,98v1,1,2,1,2,2c76,101,76,102,77,103v,1,,3,,4e" fillcolor="black" stroked="f">
              <v:path o:connecttype="custom" o:connectlocs="73,103;73,107;72,110;70,112;69,112;8,112;4,112;2,111;1,108;0,103;0,98;1,94;3,91;6,88;24,69;33,57;39,48;42,40;42,33;41,29;39,25;34,22;28,21;19,22;14,25;9,29;5,29;4,29;3,27;2,24;2,19;2,16;3,13;4,12;5,10;9,7;17,4;24,1;35,0;50,2;60,9;66,18;68,29;67,39;63,51;55,65;39,82;26,94;69,94;70,94;72,96;73,99;73,103" o:connectangles="0,0,0,0,0,0,0,0,0,0,0,0,0,0,0,0,0,0,0,0,0,0,0,0,0,0,0,0,0,0,0,0,0,0,0,0,0,0,0,0,0,0,0,0,0,0,0,0,0,0,0,0,0"/>
            </v:shape>
            <v:shape id="AutoShape 174" o:spid="_x0000_s39595" style="position:absolute;left:4199;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2RcQA&#10;AADdAAAADwAAAGRycy9kb3ducmV2LnhtbESPwWrDQAxE74X+w6JAb81ucmiCk00ogUIp+JC0HyC8&#10;iu3GKznebWL/fXUo9CYxo5mn7X6MnbnRkFphD4u5A0NcSWi59vD1+fa8BpMycsBOmDxMlGC/e3zY&#10;YhHkzke6nXJtNIRTgR6anPvC2lQ1FDHNpSdW7SxDxKzrUNsw4F3DY2eXzr3YiC1rQ4M9HRqqLqef&#10;6OEoMootr6X7COXZLb+nyypO3j/NxtcNmExj/jf/Xb8HxV+tlV+/0RHs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jNkXEAAAA3QAAAA8AAAAAAAAAAAAAAAAAmAIAAGRycy9k&#10;b3ducmV2LnhtbFBLBQYAAAAABAAEAPUAAACJAwAAAAA=&#10;" adj="0,,0" path="m82,59v,9,,17,-2,25c78,91,76,97,72,103v-3,6,-7,9,-12,12c54,118,48,119,40,119v-8,,-14,-1,-19,-4c16,112,12,108,8,103,5,98,3,92,2,85,1,77,,69,,60,,51,1,43,3,35,4,28,7,22,10,16,14,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175" o:spid="_x0000_s39594" style="position:absolute;left:4289;top:1647;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btUMQA&#10;AADdAAAADwAAAGRycy9kb3ducmV2LnhtbERPS2vCQBC+C/0Pywi96SYeWk3diFSEQk9JFHocsmMe&#10;ZmdDdpuk/fXdQqG3+fiesz/MphMjDa6xrCBeRyCIS6sbrhRcivNqC8J5ZI2dZVLwRQ4O6cNij4m2&#10;E2c05r4SIYRdggpq7/tESlfWZNCtbU8cuJsdDPoAh0rqAacQbjq5iaInabDh0FBjT681lff80yig&#10;68ep64+7XXwtvt8pO7f3uGiVelzOxxcQnmb/L/5zv+kw/3kbw+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G7VDEAAAA3QAAAA8AAAAAAAAAAAAAAAAAmAIAAGRycy9k&#10;b3ducmV2LnhtbFBLBQYAAAAABAAEAPUAAACJAwAAAAA=&#10;" adj="0,,0" path="m85,82v,3,-1,5,-2,7c83,90,82,91,81,91r-10,l71,112v,,,1,-1,1c70,113,69,114,69,114v-1,,-3,1,-4,1c64,115,62,115,60,115v-2,,-4,,-6,c53,115,52,115,51,114v,,-2,,-2,-1c49,112,49,112,49,112r,-21l5,91v,,-2,,-2,-1c2,90,2,90,1,89v,,,-2,,-3c1,84,,83,,81,,78,,77,,76,,74,1,73,1,72v,-2,,-3,1,-3c2,68,2,67,3,65l39,3v,-1,,-1,1,-1c40,1,41,1,43,1,44,,46,1,48,v1,,4,,6,c58,,60,,62,v3,,4,1,6,1c69,2,69,2,70,2v,1,1,2,1,2l71,72r10,c82,72,83,73,83,74v1,2,2,4,2,8xm49,20r,l19,72r30,l49,20xe" fillcolor="black" stroked="f">
              <v:stroke joinstyle="round"/>
              <v:formulas/>
              <v:path o:connecttype="custom" o:connectlocs="81,80;79,86;77,87;67,87;67,108;66,109;65,110;62,111;58,111;52,111;49,110;47,109;47,108;47,87;5,87;3,86;1,86;1,84;0,79;0,74;1,70;2,67;3,63;37,3;38,2;41,1;46,0;52,0;60,0;64,1;66,2;67,4;67,70;77,70;79,72;81,80;47,20;47,20;19,70;47,70;47,20" o:connectangles="0,0,0,0,0,0,0,0,0,0,0,0,0,0,0,0,0,0,0,0,0,0,0,0,0,0,0,0,0,0,0,0,0,0,0,0,0,0,0,0,0"/>
            </v:shape>
            <v:shape id="AutoShape 176" o:spid="_x0000_s39593" style="position:absolute;left:438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LMYA&#10;AADdAAAADwAAAGRycy9kb3ducmV2LnhtbESPQWsCMRCF74X+hzBCL0Wz3YOV1ShLoVQoFNRS8DZu&#10;xs3iZhKSqNt/3whCbzO8N+97s1gNthcXCrFzrOBlUoAgbpzuuFXwvXsfz0DEhKyxd0wKfinCavn4&#10;sMBKuytv6LJNrcghHCtUYFLylZSxMWQxTpwnztrRBYspr6GVOuA1h9telkUxlRY7zgSDnt4MNaft&#10;2WbI3rmyPum1//z5eDa+Ph9C+lLqaTTUcxCJhvRvvl+vda7/Oivh9k0eQ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LMYAAADdAAAADwAAAAAAAAAAAAAAAACYAgAAZHJz&#10;L2Rvd25yZXYueG1sUEsFBgAAAAAEAAQA9QAAAIsDAAAAAA==&#10;" adj="0,,0" path="m81,86v,5,-1,10,-3,14c76,104,74,107,70,110v-3,3,-7,5,-13,6c52,118,46,119,40,119v-7,,-12,-1,-17,-2c17,116,13,114,10,111,7,109,4,106,3,102,1,98,,94,,89,,86,1,83,2,80,3,77,4,74,6,72v2,-2,5,-5,7,-7c16,63,20,61,23,59,20,57,17,56,15,54,13,51,11,50,9,47,7,45,6,43,5,40,4,37,4,34,4,31v,-5,,-9,2,-13c8,14,10,12,13,9,17,6,21,4,25,2,30,1,36,,42,v6,,12,1,16,2c63,4,66,5,69,8v3,3,5,5,6,9c76,20,78,24,78,29v,2,-1,5,-2,8c76,39,74,42,72,44v-1,2,-4,4,-6,7c64,53,61,55,58,56v4,2,7,4,10,6c71,64,73,67,75,69v1,3,3,5,4,8c80,80,81,83,81,86xm58,30v,-1,,-4,-1,-5c57,24,56,22,55,21,54,20,52,19,50,18v-2,,-4,-1,-6,-1c39,17,35,18,32,21v-2,2,-3,5,-3,9c29,32,30,34,30,35v1,2,1,3,3,5c35,42,36,43,38,44v2,1,4,3,7,4c49,46,53,43,55,40v2,-3,3,-6,3,-10xm61,88v,-3,,-4,-1,-6c60,80,58,78,57,77,55,76,53,73,51,72,49,71,46,69,43,68v-3,1,-6,3,-8,4c33,73,32,75,30,77v-2,1,-2,3,-3,5c27,84,26,85,26,88v,4,2,7,5,10c34,101,38,102,44,102v6,,10,-1,13,-4c60,95,61,92,61,88xe" fillcolor="black" stroked="f">
              <v:stroke joinstyle="round"/>
              <v:formulas/>
              <v:path o:connecttype="custom" o:connectlocs="77,84;74,96;66,106;55,112;38,115;21,113;10,107;3,98;0,87;2,78;6,70;13,63;21,57;15,52;9,45;5,38;4,30;6,18;13,9;23,2;40,0;56,2;65,8;71,17;74,29;72,35;68,42;62,49;56,54;64,60;71,67;75,75;77,84;56,30;55,25;53,21;48,18;42,17;30,21;27,30;28,33;31,38;36,42;43,46;53,38;56,30;59,86;58,80;55,75;49,70;41,66;33,70;28,75;25,80;24,86;29,94;42,98;55,94;59,86" o:connectangles="0,0,0,0,0,0,0,0,0,0,0,0,0,0,0,0,0,0,0,0,0,0,0,0,0,0,0,0,0,0,0,0,0,0,0,0,0,0,0,0,0,0,0,0,0,0,0,0,0,0,0,0,0,0,0,0,0,0,0"/>
            </v:shape>
            <v:shape id="AutoShape 177" o:spid="_x0000_s39592" style="position:absolute;left:4473;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NAmMMA&#10;AADdAAAADwAAAGRycy9kb3ducmV2LnhtbERPS2vCQBC+F/wPyxS81U1VjE1dRcRCLwUfPXgcs2MS&#10;zM6G3TWJ/94tCL3Nx/ecxao3tWjJ+cqygvdRAoI4t7riQsHv8ettDsIHZI21ZVJwJw+r5eBlgZm2&#10;He+pPYRCxBD2GSooQ2gyKX1ekkE/sg1x5C7WGQwRukJqh10MN7UcJ8lMGqw4NpTY0Kak/Hq4GQXp&#10;brq+t/vT5szdkT62u/PPiZxSw9d+/QkiUB/+xU/3t47z0/kE/r6JJ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NAmMMAAADdAAAADwAAAAAAAAAAAAAAAACYAgAAZHJzL2Rv&#10;d25yZXYueG1sUEsFBgAAAAAEAAQA9QAAAIgDAAAAAA==&#10;" adj="0,,0" path="m80,86v,5,-1,10,-3,14c76,104,73,107,69,110v-3,3,-7,5,-13,6c51,118,46,119,39,119v-6,,-12,-1,-17,-2c17,116,13,114,9,111,6,109,4,106,2,102,,98,,94,,89,,86,,83,1,80,3,77,4,74,5,72v2,-2,5,-5,8,-7c16,63,19,61,22,59,20,57,17,56,14,54,12,51,10,50,8,47,7,45,5,43,4,40,3,37,3,34,3,31,3,26,4,22,5,18,7,14,9,12,13,9,16,6,20,4,25,2,29,1,35,,41,v6,,12,1,17,2c62,4,65,5,68,8v3,3,5,5,7,9c76,20,77,24,77,29v,2,-1,5,-1,8c75,39,73,42,72,44v-2,2,-4,4,-7,7c63,53,60,55,58,56v3,2,6,4,9,6c70,64,72,67,74,69v2,3,3,5,5,8c80,80,80,83,80,86xm58,30v,-1,-1,-4,-1,-5c56,24,55,22,54,21,53,20,51,19,49,18v-2,,-4,-1,-6,-1c38,17,34,18,32,21v-3,2,-4,5,-4,9c28,32,29,34,29,35v1,2,2,3,3,5c34,42,35,43,37,44v3,1,4,3,7,4c49,46,52,43,54,40v3,-3,4,-6,4,-10xm61,88v,-3,-1,-4,-2,-6c59,80,58,78,56,77,54,76,53,73,50,72,48,71,45,69,42,68v-3,1,-5,3,-8,4c32,73,31,75,29,77v-1,1,-2,3,-2,5c26,84,25,85,25,88v,4,2,7,5,10c33,101,37,102,43,102v6,,10,-1,13,-4c59,95,61,92,61,88xe" fillcolor="black" stroked="f">
              <v:stroke joinstyle="round"/>
              <v:formulas/>
              <v:path o:connecttype="custom" o:connectlocs="76,84;73,96;65,106;54,112;37,115;20,113;9,107;2,98;0,87;1,78;5,70;13,63;20,57;14,52;8,45;4,38;3,30;5,18;13,9;23,2;39,0;56,2;64,8;71,17;73,29;72,35;68,42;61,49;56,54;63,60;70,67;75,75;76,84;56,30;55,25;52,21;47,18;41,17;30,21;26,30;27,33;30,38;35,42;42,46;52,38;56,30;58,86;57,80;54,75;48,70;40,66;32,70;27,75;25,80;23,86;28,94;41,98;54,94;58,86" o:connectangles="0,0,0,0,0,0,0,0,0,0,0,0,0,0,0,0,0,0,0,0,0,0,0,0,0,0,0,0,0,0,0,0,0,0,0,0,0,0,0,0,0,0,0,0,0,0,0,0,0,0,0,0,0,0,0,0,0,0,0"/>
            </v:shape>
            <v:shape id="Freeform 178" o:spid="_x0000_s39591" style="position:absolute;left:4607;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EN8QA&#10;AADdAAAADwAAAGRycy9kb3ducmV2LnhtbERP32vCMBB+H/g/hBN8m6lDpqtGUWFQxgbqxp7P5myK&#10;zaUkWe321y+DgW/38f285bq3jejIh9qxgsk4A0FcOl1zpeDj/fl+DiJEZI2NY1LwTQHWq8HdEnPt&#10;rnyg7hgrkUI45KjAxNjmUobSkMUwdi1x4s7OW4wJ+kpqj9cUbhv5kGWP0mLNqcFgSztD5eX4ZRX4&#10;09PPW7HZh6L7nJXOvPbt7mWr1GjYbxYgIvXxJv53FzrNn82n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0RDfEAAAA3QAAAA8AAAAAAAAAAAAAAAAAmAIAAGRycy9k&#10;b3ducmV2LnhtbFBLBQYAAAAABAAEAPUAAACJAwAAAAA=&#10;" path="m77,10v,2,,4,,5c77,16,77,17,77,18v,1,-1,2,-2,3c75,21,75,23,74,24l37,112v-1,,-1,1,-1,1c35,114,34,114,33,114v-1,,-2,1,-3,1c28,115,26,115,23,115v-2,,-5,,-7,-1c14,114,13,114,12,114v-1,-1,-1,-1,-1,-2c11,112,11,110,11,109l52,20,4,20v-2,,-2,,-3,-2c1,16,,14,,10,,8,,7,,6,,4,1,3,1,3,2,2,2,2,2,1,3,,3,,4,l72,v1,,2,,2,1c75,2,75,2,76,2v1,1,1,2,1,3c77,6,77,8,77,10e" fillcolor="black" stroked="f">
              <v:path o:connecttype="custom" o:connectlocs="73,10;73,15;73,18;71,21;70,24;35,108;34,109;31,110;28,111;21,111;16,110;12,110;11,108;11,105;50,20;4,20;1,18;0,10;0,6;1,3;2,1;4,0;68,0;70,1;72,2;73,5;73,10" o:connectangles="0,0,0,0,0,0,0,0,0,0,0,0,0,0,0,0,0,0,0,0,0,0,0,0,0,0,0"/>
            </v:shape>
            <v:shape id="Freeform 179" o:spid="_x0000_s39590" style="position:absolute;left:4704;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i7occA&#10;AADdAAAADwAAAGRycy9kb3ducmV2LnhtbESPW2vCQBCF3wX/wzJC38ymBTWmWSW9CNIHwQs+j9lp&#10;kjY7G7LbGP99t1DwbYZz5nxnsvVgGtFT52rLCh6jGARxYXXNpYLTcTNNQDiPrLGxTApu5GC9Go8y&#10;TLW98p76gy9FCGGXooLK+zaV0hUVGXSRbYmD9mk7gz6sXSl1h9cQbhr5FMdzabDmQKiwpdeKiu/D&#10;jwncr/b4bl6St2I++1g0y5253PKzUg+TIX8G4Wnwd/P/9VaH+otkBn/fhBH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Yu6HHAAAA3QAAAA8AAAAAAAAAAAAAAAAAmAIAAGRy&#10;cy9kb3ducmV2LnhtbFBLBQYAAAAABAAEAPUAAACMAwAAAAA=&#10;" path="m71,106v,1,,3,,4c71,111,70,112,69,113v,1,,1,-1,1c68,114,68,115,67,115r-63,c4,115,3,115,3,114v,,-1,,-1,-1c2,112,1,111,1,110v-1,-1,,-3,,-4c1,104,1,103,1,102v,-1,,-3,1,-3c3,98,3,97,3,97v1,,1,,1,l25,97r,-74l7,33c5,34,4,34,4,34v-1,,-2,,-3,c1,33,1,32,,31,,30,,28,,26,,25,,23,,22,,21,1,21,1,20v,-1,,-1,1,-2c3,18,3,18,4,17l28,1v,,1,,1,c30,1,30,1,31,v,,2,,3,c35,,36,,38,v3,,4,,5,c45,,46,1,47,1v,,1,,1,c48,1,48,2,48,3r,94l67,97v1,,1,,1,c68,98,69,98,69,99v,1,1,2,2,3c71,103,71,104,71,106e" fillcolor="black" stroked="f">
              <v:path o:connecttype="custom" o:connectlocs="67,102;67,106;65,109;64,110;63,111;4,111;3,110;2,109;1,106;1,102;1,98;2,95;3,93;4,93;23,93;23,23;7,31;4,32;1,32;0,29;0,26;0,22;1,20;2,18;4,17;26,1;27,1;29,0;32,0;36,0;41,0;45,1;46,1;46,3;46,93;63,93;64,93;65,95;67,98;67,102" o:connectangles="0,0,0,0,0,0,0,0,0,0,0,0,0,0,0,0,0,0,0,0,0,0,0,0,0,0,0,0,0,0,0,0,0,0,0,0,0,0,0,0"/>
            </v:shape>
            <v:shape id="AutoShape 180" o:spid="_x0000_s39589" style="position:absolute;left:4786;top:1647;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QZocIA&#10;AADdAAAADwAAAGRycy9kb3ducmV2LnhtbERPPWvDMBDdC/0P4grdGjke3OBECSHB0MVD7ELWw7pY&#10;bq2TsRTb/fdVoNDtHu/zdofF9mKi0XeOFaxXCQjixumOWwWfdfG2AeEDssbeMSn4IQ+H/fPTDnPt&#10;Zr7QVIVWxBD2OSowIQy5lL4xZNGv3EAcuZsbLYYIx1bqEecYbnuZJkkmLXYcGwwOdDLUfFd3q6Ao&#10;T1/y2hamZm3OaVnNZW9npV5fluMWRKAl/Iv/3B86zn/fZPD4Jp4g9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NBmhwgAAAN0AAAAPAAAAAAAAAAAAAAAAAJgCAABkcnMvZG93&#10;bnJldi54bWxQSwUGAAAAAAQABAD1AAAAhwMAAAAA&#10;" adj="0,,0" path="m84,82v,3,,5,-1,7c82,90,82,91,81,91r-10,l71,112v,,,1,-1,1c69,113,69,114,68,114v,,-2,1,-3,1c63,115,61,115,59,115v-1,,-4,,-5,c52,115,51,115,51,114v-1,,-2,,-2,-1c49,112,48,112,48,112r,-21l5,91v-1,,-2,,-2,-1c2,90,1,90,1,89,,89,,87,,86,,84,,83,,81,,78,,77,,76,,74,,73,,72,,70,1,69,1,69,2,68,2,67,3,65l38,3v,-1,1,-1,1,-1c40,1,41,1,42,1,43,,46,1,47,v2,,5,,7,c58,,60,,62,v2,,3,1,5,1c69,2,69,2,69,2v1,1,2,2,2,2l71,72r10,c82,72,82,73,83,74v1,2,1,4,1,8xm48,20r,l18,72r30,l48,20xe" fillcolor="black" stroked="f">
              <v:stroke joinstyle="round"/>
              <v:formulas/>
              <v:path o:connecttype="custom" o:connectlocs="80,80;79,86;77,87;67,87;67,108;66,109;64,110;62,111;57,111;52,111;49,110;47,109;46,108;46,87;5,87;3,86;1,86;0,84;0,79;0,74;0,70;1,67;3,63;36,3;37,2;40,1;45,0;52,0;60,0;63,1;65,2;67,4;67,70;77,70;79,72;80,80;46,20;46,20;18,70;46,70;46,20" o:connectangles="0,0,0,0,0,0,0,0,0,0,0,0,0,0,0,0,0,0,0,0,0,0,0,0,0,0,0,0,0,0,0,0,0,0,0,0,0,0,0,0,0"/>
            </v:shape>
            <v:shape id="AutoShape 181" o:spid="_x0000_s39588" style="position:absolute;left:4881;top:164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LMIA&#10;AADdAAAADwAAAGRycy9kb3ducmV2LnhtbERPPW/CMBDdkfofrKvERpx0ICjFoKpVI9oNaPdTfMQp&#10;8Tmy3RD+fV0Jie2e3uett5PtxUg+dI4VFFkOgrhxuuNWwdfxfbECESKyxt4xKbhSgO3mYbbGSrsL&#10;72k8xFakEA4VKjAxDpWUoTFkMWRuIE7cyXmLMUHfSu3xksJtL5/yfCktdpwaDA70aqg5H36tgs/v&#10;wizrMV7r4rQv/cf5p9bdm1Lzx+nlGUSkKd7FN/dOp/nlqoT/b9IJ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n8swgAAAN0AAAAPAAAAAAAAAAAAAAAAAJgCAABkcnMvZG93&#10;bnJldi54bWxQSwUGAAAAAAQABAD1AAAAhwMAAAAA&#10;" adj="0,,0" path="m79,77v,7,-1,12,-3,17c74,99,72,103,69,106v-4,4,-8,7,-14,9c50,117,45,118,38,118v-5,,-10,-1,-14,-2c20,115,17,113,14,111v-3,-2,-5,-5,-7,-9c6,99,4,96,3,92,2,88,1,83,,79,,74,,68,,63,,59,,54,,49,1,44,2,39,3,35,5,30,6,26,8,21v3,-4,6,-8,9,-11c21,7,25,4,31,3,36,1,42,,49,v2,,4,,6,c58,1,60,1,62,1v1,,3,1,5,2c69,3,69,4,70,4v,,,1,,1c70,6,71,6,71,7v,,,1,,2c71,10,71,11,71,12v,1,,3,,4c71,17,71,19,71,19v,1,-1,1,-1,2c69,21,69,21,69,21v-2,,-2,,-3,-1c65,20,63,20,62,19v-1,,-4,,-6,-1c54,17,51,17,48,17v-4,,-8,2,-12,3c33,22,30,24,28,27v-1,3,-3,7,-4,11c23,42,22,46,22,51v2,-1,3,-2,5,-3c28,47,30,47,32,46v3,,4,-1,6,-1c41,44,44,44,46,44v6,,11,1,15,2c66,48,69,50,71,53v2,3,5,7,6,11c78,68,79,72,79,77xm58,80v,-3,,-6,-1,-8c57,70,56,68,55,66,54,64,52,64,50,63,48,62,46,62,43,62v-2,,-4,,-5,c36,63,35,63,33,63v-2,1,-3,1,-4,2c27,66,26,67,25,67v,7,,12,1,16c26,87,27,91,29,93v1,3,3,4,5,5c37,100,39,100,42,100v2,,5,,7,-2c51,97,52,96,54,94v2,-1,2,-3,3,-6c57,86,58,83,58,80xe" fillcolor="black" stroked="f">
              <v:stroke joinstyle="round"/>
              <v:formulas/>
              <v:path o:connecttype="custom" o:connectlocs="75,75;72,90;65,102;53,111;36,114;22,112;14,107;7,98;3,88;0,77;0,61;0,47;3,33;8,21;17,10;29,3;47,0;53,0;59,1;63,3;66,4;66,5;67,7;67,9;67,12;67,16;67,19;66,21;65,21;62,20;59,19;54,18;46,17;34,20;26,27;22,36;20,49;25,46;30,44;36,43;44,42;58,44;67,51;73,62;75,75;56,78;55,70;53,64;48,61;41,60;36,60;31,61;27,63;23,65;24,81;27,89;32,94;40,96;47,94;52,90;55,86;56,78" o:connectangles="0,0,0,0,0,0,0,0,0,0,0,0,0,0,0,0,0,0,0,0,0,0,0,0,0,0,0,0,0,0,0,0,0,0,0,0,0,0,0,0,0,0,0,0,0,0,0,0,0,0,0,0,0,0,0,0,0,0,0,0,0,0"/>
            </v:shape>
            <v:shape id="AutoShape 182" o:spid="_x0000_s39587" style="position:absolute;left:501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eIxsUA&#10;AADdAAAADwAAAGRycy9kb3ducmV2LnhtbESPTUsDMRCG70L/Q5iCF2mz9qBlbVqWQrEgCFYRvE03&#10;42bpZhKStF3/vXMQvM0w78czq83oB3WhlPvABu7nFSjiNtieOwMf77vZElQuyBaHwGTghzJs1pOb&#10;FdY2XPmNLofSKQnhXKMBV0qstc6tI495HiKx3L5D8lhkTZ22Ca8S7ge9qKoH7bFnaXAYaeuoPR3O&#10;Xkq+Qlg0J7uPL5/Pdy4252Mqr8bcTsfmCVShsfyL/9x7K/iPS8GVb2QE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4jGxQAAAN0AAAAPAAAAAAAAAAAAAAAAAJgCAABkcnMv&#10;ZG93bnJldi54bWxQSwUGAAAAAAQABAD1AAAAigM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7,57;75,82;68,99;57,111;37,115;20,111;8,99;1,83;0,58;2,33;9,16;20,4;40,0;59,4;69,16;76,32;77,57;58,58;58,44;56,33;54,27;51,22;46,19;41,18;32,21;26,29;24,39;23,57;24,77;27,89;33,95;41,97;46,95;51,92;55,88;56,80;58,71;58,58" o:connectangles="0,0,0,0,0,0,0,0,0,0,0,0,0,0,0,0,0,0,0,0,0,0,0,0,0,0,0,0,0,0,0,0,0,0,0,0,0,0"/>
            </v:shape>
            <v:shape id="AutoShape 183" o:spid="_x0000_s39586" style="position:absolute;left:5101;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mf2MIA&#10;AADdAAAADwAAAGRycy9kb3ducmV2LnhtbERPzWrCQBC+F/oOyxS81d16qDbNKlIoSCEHrQ8wZMck&#10;JjuTZldN3t4tFHqbj+938s3oO3WlITTCFl7mBhRxKa7hysLx+/N5BSpEZIedMFmYKMBm/fiQY+bk&#10;xnu6HmKlUgiHDC3UMfaZ1qGsyWOYS0+cuJMMHmOCQ6XdgLcU7ju9MOZVe2w4NdTY00dNZXu4eAt7&#10;kVF08VOYL1eczOI8tUs/WTt7GrfvoCKN8V/85965NH+5eoPfb9IJe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mZ/YwgAAAN0AAAAPAAAAAAAAAAAAAAAAAJgCAABkcnMvZG93&#10;bnJldi54bWxQSwUGAAAAAAQABAD1AAAAhwMAAAAA&#10;" adj="0,,0" path="m82,59v,9,,17,-2,25c78,91,76,97,72,103v-3,6,-7,9,-12,12c54,118,48,119,40,119v-8,,-14,-1,-19,-4c16,112,12,108,8,103,5,98,3,92,2,85,1,77,,69,,60,,51,1,43,3,35,4,28,7,22,10,16,13,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184" o:spid="_x0000_s39585" style="position:absolute;left:5193;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SHcUA&#10;AADdAAAADwAAAGRycy9kb3ducmV2LnhtbESPTUsDMRCG70L/Q5iCF2mz9qB2bVoWQSwIgrUUvI2b&#10;cbN0MwlJ2q7/3jkI3maY9+OZ1Wb0gzpTyn1gA7fzChRxG2zPnYH9x/PsAVQuyBaHwGTghzJs1pOr&#10;FdY2XPidzrvSKQnhXKMBV0qstc6tI495HiKx3L5D8lhkTZ22CS8S7ge9qKo77bFnaXAY6clRe9yd&#10;vJR8hrBojnYbXw8vNy42p69U3oy5no7NI6hCY/kX/7m3VvDvl8Iv38gI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eBIdxQAAAN0AAAAPAAAAAAAAAAAAAAAAAJgCAABkcnMv&#10;ZG93bnJldi54bWxQSwUGAAAAAAQABAD1AAAAigM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7,57;75,82;68,99;57,111;37,115;20,111;8,99;1,83;0,58;2,33;9,16;20,4;40,0;59,4;69,16;76,32;77,57;58,58;58,44;56,33;54,27;51,22;46,19;41,18;32,21;26,29;24,39;23,57;24,77;27,89;33,95;41,97;46,95;51,92;55,88;56,80;58,71;58,58" o:connectangles="0,0,0,0,0,0,0,0,0,0,0,0,0,0,0,0,0,0,0,0,0,0,0,0,0,0,0,0,0,0,0,0,0,0,0,0,0,0"/>
            </v:shape>
            <v:shape id="Freeform 185" o:spid="_x0000_s39584" style="position:absolute;left:5292;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rf8YA&#10;AADdAAAADwAAAGRycy9kb3ducmV2LnhtbESPS4vCQBCE7wv+h6EFb+vEBV/RUVwfIB4WfOC5zbRJ&#10;NNMTMqPGf+8Iwt66qer6qsfT2hTiTpXLLSvotCMQxInVOacKDvvV9wCE88gaC8uk4EkOppPG1xhj&#10;bR+8pfvOpyKEsItRQeZ9GUvpkowMurYtiYN2tpVBH9YqlbrCRwg3hfyJop40mHMgZFjSPKPkuruZ&#10;wL2U+6X5HSySXnfTL4Z/5vScHZVqNevZCISn2v+bP9drHer3hx14fxNGkJ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rf8YAAADdAAAADwAAAAAAAAAAAAAAAACYAgAAZHJz&#10;L2Rvd25yZXYueG1sUEsFBgAAAAAEAAQA9QAAAIsDAAAAAA==&#10;" path="m70,106v,1,,3,,4c70,111,70,112,69,113v,1,,1,-1,1c68,114,68,115,67,115r-63,c4,115,3,115,3,114v,,-1,,-1,-1c2,112,1,111,1,110v-1,-1,,-3,,-4c1,104,1,103,1,102v,-1,,-3,1,-3c2,98,2,97,3,97v1,,1,,1,l25,97r,-74l7,33c5,34,4,34,4,34v-1,,-2,,-3,c1,33,1,32,,31,,30,,28,,26,,25,,23,,22,,21,1,21,1,20v,-1,,-1,1,-2c2,18,2,18,4,17l28,1v,,1,,1,c30,1,30,1,31,v,,2,,3,c35,,36,,38,v2,,4,,5,c44,,46,1,47,1v,,1,,1,c48,1,48,2,48,3r,94l67,97v1,,1,,1,c68,98,69,98,69,99v,1,1,2,1,3c71,103,70,104,70,106e" fillcolor="black" stroked="f">
              <v:path o:connecttype="custom" o:connectlocs="66,102;66,106;65,109;64,110;63,111;4,111;3,110;2,109;1,106;1,102;1,98;2,95;3,93;4,93;23,93;23,23;7,31;4,32;1,32;0,29;0,26;0,22;1,20;2,18;4,17;26,1;27,1;29,0;32,0;36,0;41,0;45,1;46,1;46,3;46,93;63,93;64,93;65,95;66,98;66,102" o:connectangles="0,0,0,0,0,0,0,0,0,0,0,0,0,0,0,0,0,0,0,0,0,0,0,0,0,0,0,0,0,0,0,0,0,0,0,0,0,0,0,0"/>
            </v:shape>
            <v:shape id="Freeform 186" o:spid="_x0000_s39583" style="position:absolute;left:5372;top:1736;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eC8QA&#10;AADdAAAADwAAAGRycy9kb3ducmV2LnhtbESPT2sCMRDF7wW/QxjBW80qYutqFBHE3FqtB4/DZvYP&#10;biZLEnX99qZQ6G2G995v3qw2vW3FnXxoHCuYjDMQxIUzDVcKzj/7908QISIbbB2TgicF2KwHbyvM&#10;jXvwke6nWIkE4ZCjgjrGLpcyFDVZDGPXESetdN5iTKuvpPH4SHDbymmWzaXFhtOFGjva1VRcTzeb&#10;KGWjd8Z/H2d6Xn7p7OIOVa+VGg377RJEpD7+m//S2qT6H4sp/H6TRp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jXgvEAAAA3QAAAA8AAAAAAAAAAAAAAAAAmAIAAGRycy9k&#10;b3ducmV2LnhtbFBLBQYAAAAABAAEAPUAAACJAwAAAAA=&#10;" path="m35,9v,2,-1,5,-1,7c34,18,34,19,33,21v,2,-1,3,-2,5c30,28,29,29,28,31l16,48v,,,1,-1,1c15,50,14,50,13,50v,,-1,,-2,1c10,51,8,51,7,51v-1,,-3,,-4,c2,50,1,50,,50,,49,,49,,49v,,,-1,,-1l11,23,11,9v,-2,,-3,1,-5c12,3,13,2,14,2,15,1,16,1,17,1,19,1,21,,23,v2,,4,,5,1c29,1,31,1,32,2v1,,2,1,2,2c35,6,35,7,35,9e" fillcolor="black" stroked="f">
              <v:path o:connecttype="custom" o:connectlocs="31,9;30,14;29,19;27,24;25,29;14,44;13,45;11,46;9,47;7,47;3,47;0,46;0,45;0,44;9,21;9,9;10,4;12,2;15,1;21,0;25,1;28,2;30,4;31,9" o:connectangles="0,0,0,0,0,0,0,0,0,0,0,0,0,0,0,0,0,0,0,0,0,0,0,0"/>
            </v:shape>
            <v:shape id="AutoShape 187" o:spid="_x0000_s39582" style="position:absolute;left:546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LsQA&#10;AADdAAAADwAAAGRycy9kb3ducmV2LnhtbERP22oCMRB9F/yHMIJvmq3FalejSKFe6EPp2g8YNuNm&#10;6WayTaJu+/VGKPRtDuc6y3VnG3EhH2rHCh7GGQji0umaKwWfx9fRHESIyBobx6TghwKsV/3eEnPt&#10;rvxBlyJWIoVwyFGBibHNpQylIYth7FrixJ2ctxgT9JXUHq8p3DZykmVP0mLNqcFgSy+Gyq/ibBXs&#10;io2cmOa8nc7fZ9Xx++D5t3xTajjoNgsQkbr4L/5z73WaP3t+hPs36QS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i7EAAAA3QAAAA8AAAAAAAAAAAAAAAAAmAIAAGRycy9k&#10;b3ducmV2LnhtbFBLBQYAAAAABAAEAPUAAACJAwAAAAA=&#10;" adj="0,,0" path="m82,80v,4,-1,8,-2,11c79,95,77,97,76,100v-2,3,-5,5,-7,7c67,108,63,110,60,111v-3,1,-7,2,-11,3c45,114,41,114,37,114r-30,c5,114,3,114,2,113,,112,,110,,107l,8c,5,,3,2,2,3,1,5,,7,l35,v7,,13,1,18,2c57,3,62,5,65,8v3,3,6,5,7,9c74,21,75,25,75,29v,3,,6,-1,8c74,40,72,42,71,44v-1,2,-3,4,-5,5c64,51,62,52,59,53v4,1,7,2,9,3c71,57,74,59,75,62v2,2,4,5,5,8c81,72,82,76,82,80xm55,32v,-2,-1,-4,-1,-5c53,25,52,23,51,22,50,21,48,20,45,19v-2,,-4,-1,-8,-1l26,18r,30l39,48v2,,5,-1,7,-2c49,46,50,45,51,43v1,-2,2,-3,3,-5c54,37,55,35,55,32xm61,81v,-2,,-5,-1,-7c60,72,58,70,56,69,54,68,52,66,49,66,46,65,44,65,39,65r-13,l26,97r16,c45,97,48,96,50,96v3,-1,4,-2,6,-3c58,92,59,90,60,88v1,-2,1,-4,1,-7xe" fillcolor="black" stroked="f">
              <v:stroke joinstyle="round"/>
              <v:formulas/>
              <v:path o:connecttype="custom" o:connectlocs="78,78;76,87;72,96;65,103;58,107;47,110;35,110;7,110;2,109;0,103;0,8;2,2;7,0;33,0;51,2;61,8;68,17;71,28;70,35;67,42;62,47;57,51;64,54;71,60;76,68;78,78;53,30;52,27;49,22;43,19;35,18;24,18;24,46;37,46;44,44;49,41;52,36;53,30;59,79;58,72;54,67;47,64;37,63;24,63;24,93;40,93;48,92;54,89;58,85;59,79" o:connectangles="0,0,0,0,0,0,0,0,0,0,0,0,0,0,0,0,0,0,0,0,0,0,0,0,0,0,0,0,0,0,0,0,0,0,0,0,0,0,0,0,0,0,0,0,0,0,0,0,0,0"/>
            </v:shape>
            <v:shape id="Freeform 188" o:spid="_x0000_s39581" style="position:absolute;left:5564;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Lmh8IA&#10;AADdAAAADwAAAGRycy9kb3ducmV2LnhtbERP32vCMBB+F/Y/hBvsTdMNnbUaZUwG83Eq9PVozrTY&#10;XEqStd1/vwiCb/fx/bzNbrSt6MmHxrGC11kGgrhyumGj4Hz6muYgQkTW2DomBX8UYLd9mmyw0G7g&#10;H+qP0YgUwqFABXWMXSFlqGqyGGauI07cxXmLMUFvpPY4pHDbyrcse5cWG04NNXb0WVN1Pf5aBZd5&#10;l9PB7Hvam2t5HvJFWfqDUi/P48caRKQxPsR397dO85erOdy+SSf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0uaHwgAAAN0AAAAPAAAAAAAAAAAAAAAAAJgCAABkcnMvZG93&#10;bnJldi54bWxQSwUGAAAAAAQABAD1AAAAhwMAAAAA&#10;" path="m85,98v,2,,3,,4c85,103,84,104,84,104v,1,-1,2,-1,2c83,107,82,108,82,108v-1,1,-2,2,-4,2c77,111,74,113,72,114v-3,1,-6,1,-10,2c59,117,55,117,51,117v-8,,-15,-1,-21,-3c23,111,18,108,14,103,9,98,6,92,3,85,1,77,,70,,60,,50,1,42,4,34,7,27,10,20,15,15,19,10,25,7,31,4,37,1,45,,53,v3,,6,,9,c65,1,68,2,70,3v3,,5,2,7,3c79,7,81,8,81,9v1,1,1,1,2,2c83,11,83,12,83,13v,1,1,2,1,3c84,17,84,18,84,20v,1,,3,,4c84,25,83,26,83,27v,1,-1,1,-1,2c82,29,81,29,81,29v-1,,-2,,-4,-1c75,26,74,25,72,24,70,23,68,22,65,21,62,20,58,19,54,19v-5,,-9,1,-13,3c37,24,35,26,32,30v-2,3,-4,7,-5,12c25,47,25,53,25,59v,6,1,12,2,17c29,80,31,85,33,88v2,3,6,5,10,7c47,97,50,97,54,97v4,,8,,11,-1c68,94,71,94,73,93v2,-1,4,-2,5,-4c79,88,81,88,82,88v,,1,,1,1c83,89,83,89,84,90v1,1,,2,1,3c85,94,85,96,85,98e" fillcolor="black" stroked="f">
              <v:path o:connecttype="custom" o:connectlocs="81,94;81,98;80,100;79,102;78,104;74,106;68,110;60,112;49,113;28,110;14,99;3,83;0,58;4,32;15,15;29,4;51,0;60,0;66,3;73,6;77,9;79,11;79,13;80,16;80,20;80,24;79,27;78,29;77,29;73,28;68,24;62,21;52,19;39,22;30,29;25,40;23,57;25,74;31,86;41,91;52,93;62,92;69,89;74,86;78,86;79,86;80,87;81,89;81,94" o:connectangles="0,0,0,0,0,0,0,0,0,0,0,0,0,0,0,0,0,0,0,0,0,0,0,0,0,0,0,0,0,0,0,0,0,0,0,0,0,0,0,0,0,0,0,0,0,0,0,0,0"/>
            </v:shape>
            <v:shape id="AutoShape 189" o:spid="_x0000_s39580" style="position:absolute;left:5666;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tr9MMA&#10;AADdAAAADwAAAGRycy9kb3ducmV2LnhtbERP22rCQBB9F/yHZYS+6caCVVM3QawtfRIv/YBpdpoE&#10;d2dDdk3Sv+8WBN/mcK6zyQdrREetrx0rmM8SEMSF0zWXCr4u79MVCB+QNRrHpOCXPOTZeLTBVLue&#10;T9SdQyliCPsUFVQhNKmUvqjIop+5hjhyP661GCJsS6lb7GO4NfI5SV6kxZpjQ4UN7SoqruebVfBx&#10;c9+n7YX3K1MvD2/d0fRmbpR6mgzbVxCBhvAQ392fOs5frhfw/008QW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tr9MMAAADdAAAADwAAAAAAAAAAAAAAAACYAgAAZHJzL2Rv&#10;d25yZXYueG1sUEsFBgAAAAAEAAQA9QAAAIgDA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2,,-4,-1c38,18,36,18,34,18r-11,l23,50r12,c39,50,42,50,44,49v2,,4,-1,6,-3c52,44,53,42,54,41v1,-2,1,-5,1,-7xe" fillcolor="black" stroked="f">
              <v:stroke joinstyle="round"/>
              <v:formulas/>
              <v:path o:connecttype="custom" o:connectlocs="81,106;80,107;78,108;75,109;68,109;63,109;60,108;59,107;58,105;47,82;44,74;40,68;35,65;29,64;21,64;21,105;21,107;21,108;17,109;11,109;6,109;2,108;1,107;0,105;0,8;2,2;7,0;34,0;42,0;47,1;60,4;67,11;73,19;75,30;73,40;69,48;63,55;55,58;59,61;63,65;65,70;69,78;78,98;80,103;81,106;53,32;50,22;42,19;38,18;32,18;21,18;21,48;33,48;42,47;48,44;52,39;53,32" o:connectangles="0,0,0,0,0,0,0,0,0,0,0,0,0,0,0,0,0,0,0,0,0,0,0,0,0,0,0,0,0,0,0,0,0,0,0,0,0,0,0,0,0,0,0,0,0,0,0,0,0,0,0,0,0,0,0,0,0"/>
            </v:shape>
            <v:shape id="Freeform 190" o:spid="_x0000_s39579" style="position:absolute;left:5800;top:1645;width:74;height:118;visibility:visible;mso-wrap-style:none;v-text-anchor:middle" coordsize="7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pQlMIA&#10;AADdAAAADwAAAGRycy9kb3ducmV2LnhtbERPS2vCQBC+C/0PyxS86UbBWFNX8YFQvNWWeh2z4yY1&#10;Oxuya0z/vVsQvM3H95z5srOVaKnxpWMFo2ECgjh3umSj4PtrN3gD4QOyxsoxKfgjD8vFS2+OmXY3&#10;/qT2EIyIIewzVFCEUGdS+rwgi37oauLInV1jMUTYGKkbvMVwW8lxkqTSYsmxocCaNgXll8PVKjhO&#10;UrPepqfE6N9jvjmXP6bdW6X6r93qHUSgLjzFD/eHjvOnsxT+v4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OlCUwgAAAN0AAAAPAAAAAAAAAAAAAAAAAJgCAABkcnMvZG93&#10;bnJldi54bWxQSwUGAAAAAAQABAD1AAAAhwMAAAAA&#10;" path="m75,82v,7,-1,12,-4,16c69,103,66,107,62,110v-4,2,-8,5,-13,6c44,118,38,119,33,119v-4,,-8,-1,-12,-1c19,117,15,116,13,115v-2,-1,-5,-1,-7,-3c4,111,3,110,3,110,2,109,1,108,1,106,1,105,,103,,100,,98,,97,,95,,94,1,93,1,93v,-1,1,-2,1,-2c3,91,3,90,4,90v,,2,1,3,2c9,93,11,94,13,95v2,2,5,3,8,3c25,99,29,100,33,100v3,,5,-1,7,-1c42,98,45,97,46,96v2,-1,3,-3,4,-4c51,90,51,88,51,85v,-2,-1,-4,-2,-7c47,76,45,75,43,74,41,73,38,71,36,70,33,69,29,67,27,65,24,64,20,63,17,61,15,59,12,57,10,55,8,52,6,49,4,46,3,42,2,38,2,33,2,28,3,23,5,19,7,15,10,11,14,8,17,5,21,4,25,2,30,1,35,,40,v3,,6,,9,1c52,1,54,2,56,2v2,1,5,2,6,3c64,5,65,6,66,7v,1,1,1,1,2c67,9,67,10,67,10v,1,1,2,1,3c68,14,68,16,68,17v,1,,3,,4c68,22,67,23,67,24v,1,,1,-1,2c66,26,66,26,65,26v,,-2,,-3,-1c60,25,59,23,57,22,54,21,52,21,49,20,46,18,44,18,41,18v-3,,-5,1,-7,2c32,20,31,21,29,22v-1,1,-2,2,-2,4c26,27,25,29,25,31v,2,1,4,3,6c29,39,31,40,33,42v3,2,5,3,8,4c45,47,47,49,50,50v4,1,6,4,9,5c62,57,65,59,67,61v2,3,4,6,5,10c74,74,75,78,75,82e" fillcolor="black" stroked="f">
              <v:path o:connecttype="custom" o:connectlocs="71,80;67,94;58,106;47,112;31,115;19,114;13,111;6,108;3,106;1,102;0,96;0,91;1,89;2,88;4,88;7,89;13,91;19,94;31,96;38,95;44,92;48,89;49,83;47,76;41,72;34,68;25,63;17,59;10,53;4,44;2,31;5,19;14,8;23,2;38,0;47,1;54,2;58,5;62,7;63,9;63,10;64,13;64,17;64,21;63,24;62,26;61,26;58,25;55,22;47,20;39,18;32,20;27,22;25,26;23,30;26,35;31,40;39,44;48,48;56,53;63,59;68,69;71,80" o:connectangles="0,0,0,0,0,0,0,0,0,0,0,0,0,0,0,0,0,0,0,0,0,0,0,0,0,0,0,0,0,0,0,0,0,0,0,0,0,0,0,0,0,0,0,0,0,0,0,0,0,0,0,0,0,0,0,0,0,0,0,0,0,0,0"/>
            </v:shape>
            <v:shape id="Freeform 191" o:spid="_x0000_s39578" style="position:absolute;left:5889;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3S2sMA&#10;AADdAAAADwAAAGRycy9kb3ducmV2LnhtbERPzWrCQBC+F3yHZQRvdVMFo6mrBFEplB6MeYAhO01C&#10;s7Nhd9Xo07uFQm/z8f3OejuYTlzJ+daygrdpAoK4srrlWkF5PrwuQfiArLGzTAru5GG7Gb2sMdP2&#10;xie6FqEWMYR9hgqaEPpMSl81ZNBPbU8cuW/rDIYIXS21w1sMN52cJclCGmw5NjTY066h6qe4GAWO&#10;h3lZ7PPTYvZVHcv0c9fnj7tSk/GQv4MINIR/8Z/7Q8f56SqF32/iCX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3S2sMAAADdAAAADwAAAAAAAAAAAAAAAACYAgAAZHJzL2Rv&#10;d25yZXYueG1sUEsFBgAAAAAEAAQA9QAAAIgDAAAAAA==&#10;" path="m75,83v,,,1,,2c74,85,74,85,73,85v-1,,-2,1,-3,1c69,86,68,86,66,86v-2,,-4,,-5,c60,86,59,86,58,85v,,-1,,-1,c56,85,56,83,56,83r,-9c52,78,48,82,43,85v-5,2,-9,3,-14,3c24,88,19,87,16,85,12,83,9,81,7,78,4,75,3,72,2,68,2,64,,58,,52l,4c,3,,3,1,3,2,3,2,2,3,2,4,2,4,1,6,1v2,-1,4,,5,c14,1,15,1,17,1v2,,2,,3,1c21,2,21,2,22,3v1,,1,,1,1l23,49v,4,,7,,9c24,60,25,62,26,64v1,1,2,2,4,4c32,69,33,69,36,69v2,,5,-1,8,-4c47,63,50,60,53,56l53,4v,-1,,-1,1,-2c54,2,54,2,55,2v2,,2,-1,4,-1c61,,62,1,65,1v2,,4,,5,c71,1,72,1,73,2v1,,1,,2,c75,2,75,3,75,4r,79e" fillcolor="black" stroked="f">
              <v:path o:connecttype="custom" o:connectlocs="71,79;71,81;69,81;66,82;62,82;57,82;55,81;55,81;54,79;54,70;41,81;27,84;16,81;7,74;2,65;0,50;0,4;1,3;3,2;6,1;11,1;17,1;19,2;20,3;21,4;21,47;21,56;24,62;28,65;34,65;42,63;51,54;51,4;52,2;53,2;56,1;61,1;66,1;69,2;71,2;71,4;71,79" o:connectangles="0,0,0,0,0,0,0,0,0,0,0,0,0,0,0,0,0,0,0,0,0,0,0,0,0,0,0,0,0,0,0,0,0,0,0,0,0,0,0,0,0,0"/>
            </v:shape>
            <v:shape id="Freeform 192" o:spid="_x0000_s39577" style="position:absolute;left:5981;top:1675;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Zz6McA&#10;AADdAAAADwAAAGRycy9kb3ducmV2LnhtbESPQWvCQBCF74X+h2UK3uqmHtSmriJioYiCpj14nGbH&#10;JDQ7G7Mbjf/eOQi9zfDevPfNbNG7Wl2oDZVnA2/DBBRx7m3FhYGf78/XKagQkS3WnsnAjQIs5s9P&#10;M0ytv/KBLlkslIRwSNFAGWOTah3ykhyGoW+IRTv51mGUtS20bfEq4a7WoyQZa4cVS0OJDa1Kyv+y&#10;zhmY/Ha7o+122fq0qZb18XDe6+3GmMFLv/wAFamP/+bH9ZcV/Mm74Mo3MoK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Wc+jHAAAA3QAAAA8AAAAAAAAAAAAAAAAAmAIAAGRy&#10;cy9kb3ducmV2LnhtbFBLBQYAAAAABAAEAPUAAACMAwAAAAA=&#10;" path="m64,70v,2,,3,,4c64,75,64,76,64,77v,,,1,-1,2c63,79,63,80,62,80v,1,-2,2,-4,2c56,83,55,85,52,85v-2,1,-4,2,-6,3c43,88,41,88,38,88,32,88,26,87,22,85,17,84,13,81,10,77,7,73,4,69,3,64,1,59,,52,,46,,38,1,31,3,25,5,20,8,15,12,11,16,7,19,5,24,3,29,1,34,,40,v2,,5,,7,1c49,1,51,2,53,3v2,,3,1,5,2c60,5,61,7,62,7v,1,1,1,1,2c63,9,63,10,64,10v,1,,2,,3c64,14,64,16,64,17v,4,,6,-1,7c63,25,62,26,61,26v-1,,-2,,-3,-1c56,25,55,24,54,22,52,21,50,21,49,20,47,18,43,18,41,18v-6,,-11,3,-13,7c25,30,23,35,23,44v,4,1,8,1,11c25,59,26,61,28,63v1,2,3,4,5,5c35,69,38,69,41,69v3,,6,,8,-1c51,68,53,66,55,65v1,-1,3,-2,4,-3c60,60,61,60,62,60v,,1,,1,1c63,62,63,62,64,63v,1,,1,,2c65,67,64,68,64,70e" fillcolor="black" stroked="f">
              <v:path o:connecttype="custom" o:connectlocs="60,66;60,70;60,73;59,75;58,76;54,78;48,81;44,84;36,84;20,81;10,73;3,62;0,44;3,23;12,11;22,3;38,0;45,1;49,3;54,5;58,7;59,9;60,10;60,13;60,17;59,22;57,24;54,23;50,22;47,20;39,18;26,23;21,42;22,53;26,61;31,65;39,65;47,65;51,63;55,60;58,58;59,59;60,61;60,63;60,66" o:connectangles="0,0,0,0,0,0,0,0,0,0,0,0,0,0,0,0,0,0,0,0,0,0,0,0,0,0,0,0,0,0,0,0,0,0,0,0,0,0,0,0,0,0,0,0,0"/>
            </v:shape>
            <v:shape id="Freeform 193" o:spid="_x0000_s39576" style="position:absolute;left:6060;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7jM8MA&#10;AADdAAAADwAAAGRycy9kb3ducmV2LnhtbERPzYrCMBC+L/gOYQRva6qCrtUoRVQWlj3Y7QMMzdgW&#10;m0lJolaf3iws7G0+vt9Zb3vTihs531hWMBknIIhLqxuuFBQ/h/cPED4ga2wtk4IHedhuBm9rTLW9&#10;84lueahEDGGfooI6hC6V0pc1GfRj2xFH7mydwRChq6R2eI/hppXTJJlLgw3Hhho72tVUXvKrUeC4&#10;nxX5PjvNp9/lsVh87brs+VBqNOyzFYhAffgX/7k/dZy/WC7h95t4gt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7jM8MAAADdAAAADwAAAAAAAAAAAAAAAACYAgAAZHJzL2Rv&#10;d25yZXYueG1sUEsFBgAAAAAEAAQA9QAAAIgDAAAAAA==&#10;" path="m75,83v,,,1,-1,2c74,85,74,85,73,85v-1,,-2,1,-3,1c69,86,68,86,65,86v-1,,-3,,-4,c60,86,59,86,58,85v-1,,-1,,-2,c56,85,56,83,56,83r,-9c52,78,47,82,43,85v-5,2,-9,3,-14,3c23,88,19,87,15,85,11,83,9,81,6,78,4,75,2,72,2,68,1,64,,58,,52l,4c,3,,3,1,3v,,,-1,1,-1c4,2,4,1,6,1v2,-1,3,,5,c13,1,15,1,17,1v1,,2,,3,1c21,2,21,2,22,3v,,,,,1l22,49v,4,,7,1,9c23,60,25,62,26,64v1,1,2,2,4,4c31,69,33,69,35,69v3,,6,-1,9,-4c47,63,49,60,53,56l53,4v,-1,,-1,,-2c54,2,54,2,55,2v1,,2,-1,4,-1c60,,62,1,64,1v2,,4,,5,c70,1,72,1,73,2v1,,1,,1,c75,2,75,3,75,4r,79e" fillcolor="black" stroked="f">
              <v:path o:connecttype="custom" o:connectlocs="71,79;70,81;69,81;66,82;61,82;57,82;55,81;54,81;54,79;54,70;41,81;27,84;15,81;6,74;2,65;0,50;0,4;1,3;2,2;6,1;11,1;17,1;19,2;20,3;20,4;20,47;21,56;24,62;28,65;33,65;42,63;51,54;51,4;51,2;53,2;56,1;60,1;65,1;69,2;70,2;71,4;71,79" o:connectangles="0,0,0,0,0,0,0,0,0,0,0,0,0,0,0,0,0,0,0,0,0,0,0,0,0,0,0,0,0,0,0,0,0,0,0,0,0,0,0,0,0,0"/>
            </v:shape>
            <v:shape id="Freeform 194" o:spid="_x0000_s39575" style="position:absolute;left:6157;top:1675;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v7sIA&#10;AADdAAAADwAAAGRycy9kb3ducmV2LnhtbESPzWoDMQyE74G+g1Eht8RuCiVs44RSKKTH/Fx6E2t1&#10;vXQtm7W76759dQjkJjGjmU+7Qw2DmmjMfWQLT2sDiriNrufOwvXysdqCygXZ4RCZLPxRhsP+YbHD&#10;xsWZTzSdS6ckhHODFnwpqdE6t54C5nVMxKJ9xzFgkXXstBtxlvAw6I0xLzpgz9LgMdG7p/bn/Bss&#10;0Fyev046p2CuKXdh8ql+VmuXj/XtFVShWu7m2/XRCf7WCL98IyPo/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p2/uwgAAAN0AAAAPAAAAAAAAAAAAAAAAAJgCAABkcnMvZG93&#10;bnJldi54bWxQSwUGAAAAAAQABAD1AAAAhwMAAAAA&#10;" path="m50,12v,2,,4,,5c50,18,49,20,49,21v,1,,1,-1,1c48,23,48,22,47,22v,,-1,,-2,c45,22,44,22,43,22v-1,,-1,-1,-2,-1c40,21,39,21,38,21v-1,,-3,,-4,c33,22,32,23,31,24v-1,,-3,2,-5,4c24,30,23,32,22,34r,50c22,84,22,85,21,85v-1,1,-1,1,-2,1c19,86,17,86,16,87v-2,,-3,,-5,c9,87,7,87,5,87,4,86,3,86,2,86,1,85,1,85,,85v,,,-1,,-1l,5c,4,,4,,3v1,,1,,2,c3,3,3,2,5,1v1,,2,,4,c11,1,13,1,14,1v1,,2,1,3,2c17,3,18,3,18,3v1,,,1,,2l18,14v2,-2,4,-5,6,-7c27,5,28,4,30,3,31,1,33,1,34,v1,,3,,5,c40,,41,,42,v1,,2,,2,c45,,46,1,47,1v1,,1,,1,1c48,3,49,3,49,3v1,,,1,,1c49,5,50,6,50,7v,1,,3,,5e" fillcolor="black" stroked="f">
              <v:path o:connecttype="custom" o:connectlocs="46,12;46,17;45,21;44,22;43,22;41,22;39,22;37,21;36,21;32,21;29,22;24,26;20,32;20,80;19,81;17,82;14,83;11,83;5,83;2,82;0,81;0,80;0,5;0,3;2,3;5,1;9,1;12,1;15,3;16,3;16,5;16,14;22,7;28,3;32,0;36,0;38,0;40,0;43,1;44,2;45,3;45,4;46,7;46,12" o:connectangles="0,0,0,0,0,0,0,0,0,0,0,0,0,0,0,0,0,0,0,0,0,0,0,0,0,0,0,0,0,0,0,0,0,0,0,0,0,0,0,0,0,0,0,0"/>
            </v:shape>
            <v:shape id="Freeform 195" o:spid="_x0000_s39574" style="position:absolute;left:6214;top:1675;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Mr3MQA&#10;AADdAAAADwAAAGRycy9kb3ducmV2LnhtbERP22oCMRB9F/oPYQp90+wWamXdKFIotFTBahF8Gzaz&#10;F0wmyyZ1t369EQq+zeFcJ18O1ogzdb5xrCCdJCCIC6cbrhT87N/HMxA+IGs0jknBH3lYLh5GOWba&#10;9fxN512oRAxhn6GCOoQ2k9IXNVn0E9cSR650ncUQYVdJ3WEfw62Rz0kylRYbjg01tvRWU3Ha/VoF&#10;ZnN0aL7WLykdXj97c9xv1+VFqafHYTUHEWgId/G/+0PH+bMkhds38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DK9zEAAAA3QAAAA8AAAAAAAAAAAAAAAAAmAIAAGRycy9k&#10;b3ducmV2LnhtbFBLBQYAAAAABAAEAPUAAACJAwAAAAA=&#10;" path="m60,62v,4,-1,8,-2,11c56,77,53,80,50,82v-3,2,-7,4,-11,5c35,88,31,89,26,89v-3,,-6,,-9,-1c15,88,12,87,10,86,8,86,7,85,5,84,3,84,3,83,2,82,1,82,1,81,,80,,79,,76,,73,,72,,71,,69,,68,,68,,67v,,1,-1,1,-1c2,66,2,65,3,65v,,1,1,2,2c7,67,8,68,11,69v2,,4,2,6,3c19,72,22,73,25,73v3,,4,,6,-1c33,72,34,71,35,71v1,-1,2,-3,2,-4c38,66,38,65,38,63v,-1,,-3,-1,-4c35,58,34,56,33,55,31,54,29,54,26,52,24,51,22,51,20,50,17,48,15,48,12,46,10,44,8,43,6,42,4,40,3,38,2,35,1,32,,29,,25,,21,1,18,3,15,4,12,6,9,9,7,12,4,15,3,19,1,23,,28,,32,v3,,5,,7,c42,1,44,1,46,1v1,1,3,2,4,2c51,4,52,4,53,5v1,,1,,1,1c54,7,55,7,55,8v,,,1,,2c55,11,55,12,55,13v,2,,3,,4c55,18,55,19,55,20v,,-1,1,-1,1c54,21,53,21,52,21v,,-1,,-2,-1c49,20,48,19,46,18v-1,,-4,-1,-5,-1c39,16,35,16,33,16v-2,,-4,,-5,c26,17,25,17,24,18v-1,,-2,2,-2,3c21,22,21,23,21,24v,2,1,3,2,5c24,30,25,31,28,32v2,1,4,2,6,2c36,35,38,36,41,37v2,1,4,2,6,4c50,42,52,43,54,45v1,2,3,5,4,7c59,54,60,58,60,62e" fillcolor="black" stroked="f">
              <v:path o:connecttype="custom" o:connectlocs="56,60;54,69;46,78;37,83;24,85;15,84;10,82;5,80;2,78;0,76;0,69;0,66;0,65;1,64;3,63;5,65;11,66;15,68;23,69;29,68;33,67;35,65;36,61;35,57;31,53;24,50;18,48;12,44;6,40;2,33;0,23;3,15;9,7;17,1;30,0;37,0;43,1;46,3;49,5;50,6;51,8;51,10;51,13;51,17;51,20;50,21;48,21;46,20;43,18;39,17;31,16;26,16;22,18;20,21;19,22;21,27;26,30;32,32;39,35;44,39;50,43;54,50;56,60" o:connectangles="0,0,0,0,0,0,0,0,0,0,0,0,0,0,0,0,0,0,0,0,0,0,0,0,0,0,0,0,0,0,0,0,0,0,0,0,0,0,0,0,0,0,0,0,0,0,0,0,0,0,0,0,0,0,0,0,0,0,0,0,0,0,0"/>
            </v:shape>
            <v:shape id="AutoShape 196" o:spid="_x0000_s39573" style="position:absolute;left:6286;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byt8EA&#10;AADdAAAADwAAAGRycy9kb3ducmV2LnhtbERPyWrDMBC9F/oPYgq91XJ9yOJECSGkkEMO2T5gsCa2&#10;iTQylrzk76tAILd5vHWW69Ea0VPra8cKfpMUBHHhdM2lguvl72cGwgdkjcYxKXiQh/Xq82OJuXYD&#10;n6g/h1LEEPY5KqhCaHIpfVGRRZ+4hjhyN9daDBG2pdQtDjHcGpml6URarDk2VNjQtqLifu6sgmEX&#10;prs5sTnofts9uoM22XGu1PfXuFmACDSGt/jl3us4f5Zm8Pwmni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G8rfBAAAA3QAAAA8AAAAAAAAAAAAAAAAAmAIAAGRycy9kb3du&#10;cmV2LnhtbFBLBQYAAAAABAAEAPUAAACGAwAAAAA=&#10;" adj="0,,0" path="m72,84v,1,-1,1,-1,2c70,86,70,86,68,86v-1,1,-3,1,-5,1c60,87,58,87,57,86v-1,,-2,,-3,c54,86,54,85,54,84r,-7c50,81,47,84,42,86v-4,2,-8,3,-13,3c24,89,21,88,17,87,13,86,11,84,8,82,5,80,3,77,2,74,1,71,,67,,63,,58,1,54,3,51v1,-4,4,-7,8,-8c14,41,18,39,24,38v6,-1,11,-2,18,-2l50,36r,-5c50,29,50,27,50,25,49,22,48,21,47,20,46,19,45,18,42,18,40,17,38,17,35,17v-3,,-7,,-10,1c22,18,20,20,17,21v-2,1,-4,1,-5,3c11,25,9,25,8,25v,,-1,,-1,-1c6,24,5,23,5,22v,,,-1,-1,-2c4,18,4,17,4,16v,-2,,-4,1,-5c5,10,5,9,7,8,8,7,9,7,11,5,12,4,15,4,18,3,21,1,24,1,27,v3,,7,,10,c43,,49,,53,1v5,2,8,4,11,6c67,9,68,13,70,17v2,4,2,8,2,14l72,84xm52,50r-8,c40,50,37,50,34,51v-3,,-4,1,-6,3c26,55,25,56,24,57v,1,-1,3,-1,5c23,65,24,68,27,70v2,2,5,3,8,3c39,73,41,72,44,71v3,-2,5,-4,8,-7l52,50xe" fillcolor="black" stroked="f">
              <v:stroke joinstyle="round"/>
              <v:formulas/>
              <v:path o:connecttype="custom" o:connectlocs="68,80;67,82;64,82;59,83;53,82;52,82;52,80;52,73;40,82;27,85;17,83;8,78;2,70;0,61;3,49;11,41;22,36;40,34;48,34;48,29;48,23;45,20;40,18;33,17;23,18;17,21;12,22;8,23;7,22;5,22;4,20;4,16;5,11;7,8;11,5;18,3;25,0;35,0;51,1;60,7;66,17;68,29;68,80;50,48;42,48;32,49;26,52;22,55;21,60;25,66;33,69;42,67;50,62;50,48" o:connectangles="0,0,0,0,0,0,0,0,0,0,0,0,0,0,0,0,0,0,0,0,0,0,0,0,0,0,0,0,0,0,0,0,0,0,0,0,0,0,0,0,0,0,0,0,0,0,0,0,0,0,0,0,0,0"/>
            </v:shape>
            <v:shape id="Freeform 197" o:spid="_x0000_s39572" style="position:absolute;left:6380;top:1639;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JSMQA&#10;AADdAAAADwAAAGRycy9kb3ducmV2LnhtbERPTWsCMRC9C/6HMIIXqUmVynZrFBEU8VCo9dDjsBl3&#10;l24mS5Lq6q83gtDbPN7nzJedbcSZfKgda3gdKxDEhTM1lxqO35uXDESIyAYbx6ThSgGWi35vjrlx&#10;F/6i8yGWIoVwyFFDFWObSxmKiiyGsWuJE3dy3mJM0JfSeLykcNvIiVIzabHm1FBhS+uKit/Dn9Uw&#10;umV7P3lfl6fVjNzn9qZ++O2o9XDQrT5AROriv/jp3pk0P1NTeHyTTp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oyUjEAAAA3QAAAA8AAAAAAAAAAAAAAAAAmAIAAGRycy9k&#10;b3ducmV2LnhtbFBLBQYAAAAABAAEAPUAAACJAwAAAAA=&#10;" path="m22,120v,,,1,-1,2c21,122,20,122,20,122v-1,,-3,1,-4,1c15,123,13,123,11,123v-2,,-4,,-5,c4,123,3,123,2,122v-1,,-1,,-2,c,122,,120,,120l,4c,4,,3,,3,1,2,2,1,2,1,3,1,4,1,6,v1,,3,,5,c13,,15,,16,v2,,3,1,4,1c21,2,21,2,21,3v1,,1,1,1,1l22,120e" fillcolor="black" stroked="f">
              <v:path o:connecttype="custom" o:connectlocs="18,116;17,118;16,118;14,119;9,119;5,119;2,118;0,118;0,116;0,4;0,3;2,1;5,0;9,0;14,0;16,1;17,3;18,4;18,116" o:connectangles="0,0,0,0,0,0,0,0,0,0,0,0,0,0,0,0,0,0,0"/>
            </v:shape>
            <v:shape id="AutoShape 198" o:spid="_x0000_s39571" style="position:absolute;left:6418;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PWMAA&#10;AADdAAAADwAAAGRycy9kb3ducmV2LnhtbERP24rCMBB9X/Afwgi+ramyuFqNIuKCDz54+4ChGdti&#10;MilNevHvjSDs2xzOdVab3hrRUu1Lxwom4wQEceZ0ybmC2/Xvew7CB2SNxjEpeJKHzXrwtcJUu47P&#10;1F5CLmII+xQVFCFUqZQ+K8iiH7uKOHJ3V1sMEda51DV2MdwaOU2SmbRYcmwosKJdQdnj0lgF3T78&#10;7hfE5qjbXfNsjtpMTwulRsN+uwQRqA//4o/7oOP8efID72/iC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PPWMAAAADdAAAADwAAAAAAAAAAAAAAAACYAgAAZHJzL2Rvd25y&#10;ZXYueG1sUEsFBgAAAAAEAAQA9QAAAIUDAAAAAA==&#10;" adj="0,,0" path="m72,84v,1,-1,1,-1,2c70,86,70,86,68,86v-1,1,-3,1,-5,1c60,87,58,87,57,86v-1,,-2,,-3,c54,86,54,85,54,84r,-7c50,81,47,84,42,86v-4,2,-8,3,-13,3c24,89,21,88,17,87,13,86,11,84,8,82,5,80,3,77,2,74,1,71,,67,,63,,58,1,54,3,51v1,-4,4,-7,8,-8c14,41,19,39,24,38v6,-1,12,-2,18,-2l50,36r,-5c50,29,50,27,50,25,49,22,48,21,47,20,46,19,45,18,42,18,40,17,38,17,36,17v-4,,-8,,-11,1c23,18,20,20,17,21v-2,1,-4,1,-5,3c11,25,10,25,8,25v,,-1,,-1,-1c6,24,6,23,6,22v,,-1,-1,-2,-2c4,18,4,17,4,16v,-2,,-4,1,-5c6,10,6,9,7,8,8,7,9,7,11,5,12,4,15,4,18,3,21,1,24,1,27,v3,,7,,10,c44,,49,,53,1v5,2,8,4,11,6c67,9,68,13,70,17v2,4,2,8,2,14l72,84xm52,50r-8,c40,50,37,50,34,51v-3,,-4,1,-6,3c26,55,25,56,25,57v-1,1,-2,3,-2,5c23,65,25,68,27,70v2,2,5,3,8,3c39,73,42,72,44,71v3,-2,5,-4,8,-7l52,50xe" fillcolor="black" stroked="f">
              <v:stroke joinstyle="round"/>
              <v:formulas/>
              <v:path o:connecttype="custom" o:connectlocs="68,80;67,82;64,82;59,83;53,82;52,82;52,80;52,73;40,82;27,85;17,83;8,78;2,70;0,61;3,49;11,41;22,36;40,34;48,34;48,29;48,23;45,20;40,18;34,17;23,18;17,21;12,22;8,23;7,22;6,22;4,20;4,16;5,11;7,8;11,5;18,3;25,0;35,0;51,1;60,7;66,17;68,29;68,80;50,48;42,48;32,49;26,52;23,55;21,60;25,66;33,69;42,67;50,62;50,48" o:connectangles="0,0,0,0,0,0,0,0,0,0,0,0,0,0,0,0,0,0,0,0,0,0,0,0,0,0,0,0,0,0,0,0,0,0,0,0,0,0,0,0,0,0,0,0,0,0,0,0,0,0,0,0,0,0"/>
            </v:shape>
            <v:shape id="Freeform 199" o:spid="_x0000_s39570" style="position:absolute;left:6547;top:1645;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2U6cIA&#10;AADdAAAADwAAAGRycy9kb3ducmV2LnhtbERPS0sDMRC+C/6HMAVvNqmwWtampVQq9tgH9DpsZh+4&#10;maybaXfrrzeC4G0+vucsVqNv1ZX62AS2MJsaUMRFcA1XFk7H7eMcVBRkh21gsnCjCKvl/d0CcxcG&#10;3tP1IJVKIRxztFCLdLnWsajJY5yGjjhxZeg9SoJ9pV2PQwr3rX4y5ll7bDg11NjRpqbi83DxFpo3&#10;kS/z/p3tZ+XufHspdwNuMmsfJuP6FZTQKP/iP/eHS/PnJoPfb9IJe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bZTpwgAAAN0AAAAPAAAAAAAAAAAAAAAAAJgCAABkcnMvZG93&#10;bnJldi54bWxQSwUGAAAAAAQABAD1AAAAhwMAAAAA&#10;" path="m74,82v,7,-1,12,-3,16c69,103,66,107,62,110v-4,2,-8,5,-13,6c44,118,38,119,32,119v-4,,-7,-1,-11,-1c18,117,15,116,13,115v-3,-1,-6,-1,-7,-3c4,111,3,110,2,110v,-1,-1,-2,-1,-4c1,105,,103,,100,,98,,97,,95,,94,1,93,1,93v,-1,,-2,1,-2c2,91,3,90,4,90v,,1,1,3,2c9,93,10,94,13,95v2,2,5,3,8,3c25,99,28,100,32,100v3,,6,-1,8,-1c42,98,44,97,46,96v2,-1,2,-3,3,-4c51,90,51,88,51,85v,-2,-1,-4,-3,-7c47,76,45,75,43,74,40,73,38,71,35,70,32,69,29,67,26,65,23,64,20,63,17,61,14,59,12,57,10,55,7,52,5,49,4,46,3,42,2,38,2,33,2,28,3,23,5,19,6,15,10,11,13,8,17,5,21,4,25,2,30,1,35,,40,v3,,5,,8,1c51,1,53,2,56,2v2,1,4,2,6,3c64,5,65,6,65,7v1,1,1,1,1,2c66,9,67,10,67,10v,1,1,2,1,3c68,14,68,16,68,17v,1,,3,,4c68,22,67,23,67,24v,1,-1,1,-1,2c65,26,65,26,65,26v-1,,-2,,-4,-1c60,25,59,23,56,22,54,21,52,21,49,20,46,18,43,18,40,18v-2,,-5,1,-6,2c32,20,30,21,29,22v-1,1,-2,2,-3,4c26,27,25,29,25,31v,2,1,4,2,6c29,39,30,40,33,42v3,2,5,3,8,4c44,47,47,49,50,50v3,1,6,4,9,5c61,57,64,59,66,61v3,3,5,6,6,10c73,74,74,78,74,82e" fillcolor="black" stroked="f">
              <v:path o:connecttype="custom" o:connectlocs="70,80;67,94;58,106;47,112;30,115;19,114;13,111;6,108;2,106;1,102;0,96;0,91;1,89;2,88;4,88;7,89;13,91;19,94;30,96;38,95;44,92;47,89;49,83;46,76;41,72;33,68;24,63;17,59;10,53;4,44;2,31;5,19;13,8;23,2;38,0;46,1;54,2;58,5;61,7;62,9;63,10;64,13;64,17;64,21;63,24;62,26;61,26;57,25;54,22;47,20;38,18;32,20;27,22;24,26;23,30;25,35;31,40;39,44;48,48;55,53;62,59;68,69;70,80" o:connectangles="0,0,0,0,0,0,0,0,0,0,0,0,0,0,0,0,0,0,0,0,0,0,0,0,0,0,0,0,0,0,0,0,0,0,0,0,0,0,0,0,0,0,0,0,0,0,0,0,0,0,0,0,0,0,0,0,0,0,0,0,0,0,0"/>
            </v:shape>
            <v:shape id="AutoShape 200" o:spid="_x0000_s39569" style="position:absolute;left:6632;top:1675;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Uh0cQA&#10;AADdAAAADwAAAGRycy9kb3ducmV2LnhtbERPS2vCQBC+F/oflil4q7sVjCZmI9JSKD3VB4K3ITsm&#10;odnZkN2atL++Kwje5uN7Tr4ebSsu1PvGsYaXqQJBXDrTcKXhsH9/XoLwAdlg65g0/JKHdfH4kGNm&#10;3MBbuuxCJWII+ww11CF0mZS+rMmin7qOOHJn11sMEfaVND0OMdy2cqZUIi02HBtq7Oi1pvJ792M1&#10;pPPN7GTfkr/ULRps0+PXp6JB68nTuFmBCDSGu/jm/jBx/lIlcP0mni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FIdHEAAAA3QAAAA8AAAAAAAAAAAAAAAAAmAIAAGRycy9k&#10;b3ducmV2LnhtbFBLBQYAAAAABAAEAPUAAACJAwAAAAA=&#10;" adj="0,,0" path="m77,42v,2,-1,4,-2,6c74,50,72,50,70,50r-48,c22,53,23,56,23,59v1,3,3,5,4,7c29,68,31,69,34,70v2,1,6,2,10,2c47,72,51,72,53,71v3,,6,-1,8,-2c64,69,65,68,66,67v2,,3,,4,c70,67,71,67,71,67v,1,1,1,1,1c72,68,73,69,73,70v,1,,2,,4c73,75,73,76,73,77v,2,,2,-1,3c72,80,72,81,72,81v-1,1,-1,1,-1,1c71,83,69,84,68,84v-2,1,-4,1,-7,2c59,87,56,88,52,88v-3,1,-6,1,-10,1c35,89,29,88,23,86,18,84,14,81,10,78,6,75,4,70,2,64,1,59,,52,,45,,38,1,32,2,26,4,21,7,16,10,12,14,8,18,5,23,3,28,,34,,40,v6,,12,1,16,3c61,4,65,7,68,10v4,4,5,8,6,13c76,27,77,33,77,38r,4xm55,35c55,29,54,25,51,21,48,17,45,16,39,16v-3,,-5,,-7,1c30,18,28,20,27,21v-1,2,-2,4,-4,6c22,30,22,33,22,35r33,xe" fillcolor="black" stroked="f">
              <v:stroke joinstyle="round"/>
              <v:formulas/>
              <v:path o:connecttype="custom" o:connectlocs="73,40;71,46;66,48;20,48;21,57;25,64;32,66;42,68;51,67;57,66;62,65;66,65;67,65;68,65;69,66;69,70;69,73;68,76;68,77;67,78;64,80;57,82;50,84;40,85;21,82;10,74;2,62;0,43;2,24;10,12;21,3;38,0;54,3;64,10;70,22;73,36;73,40;53,33;49,21;37,16;30,17;25,21;21,25;20,33;53,33" o:connectangles="0,0,0,0,0,0,0,0,0,0,0,0,0,0,0,0,0,0,0,0,0,0,0,0,0,0,0,0,0,0,0,0,0,0,0,0,0,0,0,0,0,0,0,0,0"/>
            </v:shape>
            <v:shape id="Freeform 201" o:spid="_x0000_s39568" style="position:absolute;left:6723;top:1675;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mS8MA&#10;AADdAAAADwAAAGRycy9kb3ducmV2LnhtbERPTYvCMBC9C/6HMII3Td2DSjWKiAuLrKDVg8exGdti&#10;M+k2qXb/vREEb/N4nzNftqYUd6pdYVnBaBiBIE6tLjhTcDp+D6YgnEfWWFomBf/kYLnoduYYa/vg&#10;A90Tn4kQwi5GBbn3VSylS3My6Ia2Ig7c1dYGfYB1JnWNjxBuSvkVRWNpsODQkGNF65zSW9IYBZNL&#10;szvrZpdsrttiVZ4Pf3v5u1Wq32tXMxCeWv8Rv90/OsyfRhN4fRNO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fmS8MAAADdAAAADwAAAAAAAAAAAAAAAACYAgAAZHJzL2Rv&#10;d25yZXYueG1sUEsFBgAAAAAEAAQA9QAAAIgDAAAAAA==&#10;" path="m64,70v,2,,3,,4c64,75,63,76,63,77v,,,1,,2c62,79,62,80,62,80v-1,1,-3,2,-4,2c56,83,54,85,52,85v-2,1,-5,2,-7,3c42,88,40,88,37,88,31,88,26,87,21,85,16,84,12,81,10,77,7,73,4,69,2,64,,59,,52,,46,,38,1,31,3,25,4,20,7,15,11,11,15,7,19,5,24,3,29,1,33,,40,v2,,4,,6,1c49,1,50,2,53,3v2,,3,1,5,2c59,5,61,7,61,7v1,1,1,1,1,2c62,9,63,10,63,10v1,1,,2,,3c63,14,63,16,63,17v,4,,6,,7c62,25,61,26,61,26v-2,,-3,,-4,-1c56,25,55,24,53,22,51,21,50,21,48,20,46,18,43,18,40,18v-6,,-10,3,-13,7c24,30,23,35,23,44v,4,,8,1,11c24,59,25,61,27,63v2,2,3,4,6,5c35,69,38,69,41,69v3,,5,,8,-1c51,68,53,66,54,65v2,-1,3,-2,4,-3c59,60,61,60,61,60v1,,1,,1,1c62,62,63,62,63,63v1,1,,1,1,2c65,67,64,68,64,70e" fillcolor="black" stroked="f">
              <v:path o:connecttype="custom" o:connectlocs="58,66;58,70;57,73;57,75;56,76;53,78;48,81;41,84;33,84;19,81;10,73;2,62;0,44;3,23;11,11;22,3;36,0;42,1;49,3;53,5;55,7;56,9;57,10;57,13;57,17;57,22;55,24;52,23;49,22;44,20;36,18;25,23;21,42;22,53;25,61;31,65;37,65;45,65;50,63;53,60;55,58;56,59;57,61;58,63;58,66" o:connectangles="0,0,0,0,0,0,0,0,0,0,0,0,0,0,0,0,0,0,0,0,0,0,0,0,0,0,0,0,0,0,0,0,0,0,0,0,0,0,0,0,0,0,0,0,0"/>
            </v:shape>
            <v:shape id="Freeform 202" o:spid="_x0000_s39567" style="position:absolute;left:6793;top:1656;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VsYA&#10;AADdAAAADwAAAGRycy9kb3ducmV2LnhtbESPQWvDMAyF74P9B6PBbqvdUUqX1S1jrJBBO2i3y24i&#10;1uLQWA6xm6b/vjoUdpN4T+99Wq7H0KqB+tREtjCdGFDEVXQN1xZ+vjdPC1ApIztsI5OFCyVYr+7v&#10;lli4eOY9DYdcKwnhVKAFn3NXaJ0qTwHTJHbEov3FPmCWta+16/Es4aHVz8bMdcCGpcFjR++equPh&#10;FCzsyk8zK8eP4/aLpvvwcvKD+fXWPj6Mb6+gMo3533y7Lp3gL4zgyjcygl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vVsYAAADdAAAADwAAAAAAAAAAAAAAAACYAgAAZHJz&#10;L2Rvd25yZXYueG1sUEsFBgAAAAAEAAQA9QAAAIsDAAAAAA==&#10;" path="m55,95v,2,,4,,6c54,102,54,103,53,104v,1,-1,1,-2,1c50,106,49,106,47,106v-1,1,-3,1,-4,1c42,108,40,107,38,107v-4,,-8,,-11,-1c23,105,21,103,19,101,17,98,15,95,14,92v,-3,-1,-8,-1,-12l13,39r-9,c2,39,2,39,1,37,1,35,,34,,30,,29,,27,,26,,25,1,24,1,23,2,22,2,22,2,22v,,1,-1,2,-1l13,21,13,4v,-1,,-1,,-1c14,3,14,1,15,1v1,,2,,3,-1c20,,22,,23,v3,,4,,6,c31,,32,1,32,1v1,1,2,1,2,2c35,3,35,3,35,4r,17l52,21v,,1,,1,1c54,22,54,22,54,23v,,1,2,1,3c56,27,55,29,55,30v,4,,6,-1,7c53,38,53,39,52,39r-17,l35,76v,4,,8,2,9c39,87,40,89,44,89v1,,2,,3,-1c48,88,49,88,49,88v1,-1,2,-1,2,-1c52,87,52,86,53,86r,1c53,87,54,88,55,88v,1,,2,,3c56,92,55,93,55,95e" fillcolor="black" stroked="f">
              <v:path o:connecttype="custom" o:connectlocs="49,91;49,97;47,100;45,101;43,102;39,103;34,103;25,102;17,97;12,88;11,78;11,37;4,37;1,35;0,28;0,26;1,23;2,22;4,21;11,21;11,4;11,3;13,1;16,0;21,0;26,0;28,1;30,3;31,4;31,21;46,21;47,22;48,23;49,26;49,28;48,35;46,37;31,37;31,74;33,81;40,85;43,84;44,84;45,83;47,82;47,83;49,84;49,87;49,91" o:connectangles="0,0,0,0,0,0,0,0,0,0,0,0,0,0,0,0,0,0,0,0,0,0,0,0,0,0,0,0,0,0,0,0,0,0,0,0,0,0,0,0,0,0,0,0,0,0,0,0,0"/>
            </v:shape>
            <v:shape id="AutoShape 203" o:spid="_x0000_s39566" style="position:absolute;left:6857;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W4kcUA&#10;AADdAAAADwAAAGRycy9kb3ducmV2LnhtbERPTWvCQBC9C/0PyxR6CbppBdHoKkVReqlg2oPehuyY&#10;DWZnY3ar8d93BcHbPN7nzBadrcWFWl85VvA+SEEQF05XXCr4/Vn3xyB8QNZYOyYFN/KwmL/0Zphp&#10;d+UdXfJQihjCPkMFJoQmk9IXhiz6gWuII3d0rcUQYVtK3eI1httafqTpSFqsODYYbGhpqDjlf1bB&#10;Jllv9sPvVbI8nM7HbWK6eq93Sr29dp9TEIG68BQ/3F86zh+nE7h/E0+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VbiRxQAAAN0AAAAPAAAAAAAAAAAAAAAAAJgCAABkcnMv&#10;ZG93bnJldi54bWxQSwUGAAAAAAQABAD1AAAAigMAAAAA&#10;" adj="0,,0" path="m84,43v,7,-1,13,-3,19c80,68,77,72,73,76v-4,4,-8,7,-13,9c55,88,48,89,41,89,34,89,28,88,23,86,18,84,14,81,10,77,7,74,4,69,3,64,1,59,,52,,45,,38,1,32,3,26,5,21,8,16,11,12,14,8,19,5,24,3,29,1,36,,43,v7,,13,1,18,3c67,4,71,7,74,11v3,4,6,9,8,14c84,30,84,37,84,43xm61,44v,-3,,-7,-1,-10c60,30,59,27,57,25,56,23,54,21,52,20,50,18,46,17,42,17v-3,,-6,1,-8,2c31,20,29,22,27,25v-1,2,-2,5,-3,8c23,37,23,40,23,44v,4,,8,1,11c25,58,26,61,27,64v1,3,3,4,6,5c36,70,38,71,42,71v4,,6,,9,-2c53,68,55,67,57,64v2,-3,3,-5,3,-8c61,53,61,48,61,44xe" fillcolor="black" stroked="f">
              <v:stroke joinstyle="round"/>
              <v:formulas/>
              <v:path o:connecttype="custom" o:connectlocs="80,41;77,60;69,72;58,81;39,85;21,82;10,73;3,62;0,43;3,24;11,12;22,3;41,0;59,3;70,11;78,23;80,41;59,42;58,32;55,23;50,20;40,17;32,19;25,23;22,31;21,42;22,53;25,62;31,66;40,67;49,66;55,62;58,54;59,42" o:connectangles="0,0,0,0,0,0,0,0,0,0,0,0,0,0,0,0,0,0,0,0,0,0,0,0,0,0,0,0,0,0,0,0,0,0"/>
            </v:shape>
            <v:shape id="Freeform 204" o:spid="_x0000_s39565" style="position:absolute;left:6958;top:1675;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OZHcQA&#10;AADdAAAADwAAAGRycy9kb3ducmV2LnhtbESPzW4CMQyE75X6DpErcStZOFRoS0CIFtEDF/7u1sbd&#10;LGycaBNg6dPXByRutmY883k6732rrtSlJrCB0bAARVwF23Bt4LBfvU9ApYxssQ1MBu6UYD57fZli&#10;acONt3Td5VpJCKcSDbicY6l1qhx5TMMQiUX7DZ3HLGtXa9vhTcJ9q8dF8aE9NiwNDiMtHVXn3cUb&#10;SF/R77ff7kx/fNrEzfq4XB9Xxgze+sUnqEx9fpof1z9W8Ccj4ZdvZAQ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zmR3EAAAA3QAAAA8AAAAAAAAAAAAAAAAAmAIAAGRycy9k&#10;b3ducmV2LnhtbFBLBQYAAAAABAAEAPUAAACJAwAAAAA=&#10;" path="m51,12v,2,,4,,5c51,18,50,20,50,21v,1,-1,1,-1,1c48,23,48,22,48,22v-1,,-1,,-2,c46,22,45,22,44,22v-1,,-1,-1,-2,-1c40,21,40,21,39,21v-1,,-3,,-4,c34,22,32,23,31,24v-1,,-3,2,-4,4c25,30,24,32,22,34r,50c22,84,22,85,22,85v-1,1,-1,1,-2,1c19,86,18,86,17,87v-2,,-4,,-6,c9,87,8,87,6,87,5,86,4,86,2,86,1,85,1,85,1,85,,85,,84,,84l,5c,4,,4,1,3v,,,,1,c4,3,4,2,5,1v1,,3,,5,c11,1,13,1,14,1v1,,3,1,3,2c18,3,18,3,19,3v,,,1,,2l19,14v2,-2,4,-5,6,-7c27,5,28,4,30,3,32,1,34,1,35,v1,,3,,5,c41,,42,,43,v1,,1,,2,c46,,47,1,48,1v1,,1,,1,1c49,3,49,3,50,3v1,,,1,,1c50,5,51,6,51,7v,1,,3,,5e" fillcolor="black" stroked="f">
              <v:path o:connecttype="custom" o:connectlocs="47,12;47,17;46,21;45,22;44,22;42,22;40,22;38,21;37,21;33,21;29,22;25,26;20,32;20,80;20,81;18,82;15,83;11,83;6,83;2,82;1,81;0,80;0,5;1,3;2,3;5,1;10,1;13,1;15,3;17,3;17,5;17,14;23,7;28,3;33,0;37,0;39,0;41,0;44,1;45,2;46,3;46,4;47,7;47,12" o:connectangles="0,0,0,0,0,0,0,0,0,0,0,0,0,0,0,0,0,0,0,0,0,0,0,0,0,0,0,0,0,0,0,0,0,0,0,0,0,0,0,0,0,0,0,0"/>
            </v:shape>
            <v:shape id="Freeform 205" o:spid="_x0000_s39564" style="position:absolute;left:7066;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28c8YA&#10;AADdAAAADwAAAGRycy9kb3ducmV2LnhtbESPT2vCQBDF7wW/wzJCb3UTQRvTbMS/ID0U1NLzNDsm&#10;0exsyG41fnu3UOhthvfm/d5k89404kqdqy0riEcRCOLC6ppLBZ/H7UsCwnlkjY1lUnAnB/N88JRh&#10;qu2N93Q9+FKEEHYpKqi8b1MpXVGRQTeyLXHQTrYz6MPalVJ3eAvhppHjKJpKgzUHQoUtrSoqLocf&#10;E7jn9rgxy2RdTCfvr83sw3zfF19KPQ/7xRsIT73/N/9d73Son8Qx/H4TRpD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28c8YAAADdAAAADwAAAAAAAAAAAAAAAACYAgAAZHJz&#10;L2Rvd25yZXYueG1sUEsFBgAAAAAEAAQA9QAAAIsDAAAAAA==&#10;" path="m70,106v,1,,3,,4c70,111,70,112,69,113v,1,,1,-1,1c68,114,68,115,67,115r-63,c4,115,3,115,3,114v,,-1,,-1,-1c2,112,1,111,1,110v-1,-1,,-3,,-4c1,104,1,103,1,102v,-1,,-3,1,-3c2,98,2,97,3,97v1,,1,,1,l25,97r,-74l7,33c5,34,4,34,4,34v-1,,-2,,-3,c1,33,1,32,,31,,30,,28,,26,,25,,23,,22,,21,1,21,1,20v,-1,,-1,1,-2c2,18,2,18,4,17l28,1v,,,,1,c30,1,30,1,31,v,,1,,3,c35,,36,,38,v2,,4,,5,c44,,46,1,47,1v,,1,,1,c48,1,48,2,48,3r,94l67,97v1,,1,,1,c68,98,69,98,69,99v,1,1,2,1,3c71,103,70,104,70,106e" fillcolor="black" stroked="f">
              <v:path o:connecttype="custom" o:connectlocs="66,102;66,106;65,109;64,110;63,111;4,111;3,110;2,109;1,106;1,102;1,98;2,95;3,93;4,93;23,93;23,23;7,31;4,32;1,32;0,29;0,26;0,22;1,20;2,18;4,17;26,1;27,1;29,0;32,0;36,0;41,0;45,1;46,1;46,3;46,93;63,93;64,93;65,95;66,98;66,102" o:connectangles="0,0,0,0,0,0,0,0,0,0,0,0,0,0,0,0,0,0,0,0,0,0,0,0,0,0,0,0,0,0,0,0,0,0,0,0,0,0,0,0"/>
            </v:shape>
          </v:group>
          <v:rect id="Rectangle 206" o:spid="_x0000_s39562" style="position:absolute;left:1312;top:1883;width:7681;height:1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OsMA&#10;AADdAAAADwAAAGRycy9kb3ducmV2LnhtbERPTWsCMRC9F/ofwhS8lJpdsUW2RpGC4KEXrYf2Nmym&#10;m6WbyZKMuvrrG0HwNo/3OfPl4Dt1pJjawAbKcQGKuA625cbA/mv9MgOVBNliF5gMnCnBcvH4MMfK&#10;hhNv6biTRuUQThUacCJ9pXWqHXlM49ATZ+43RI+SYWy0jXjK4b7Tk6J40x5bzg0Oe/pwVP/tDt7A&#10;yv2U8hq/Zft5TuuCO7r002djRk/D6h2U0CB38c29sXn+rJzA9Zt8gl7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OsMAAADdAAAADwAAAAAAAAAAAAAAAACYAgAAZHJzL2Rv&#10;d25yZXYueG1sUEsFBgAAAAAEAAQA9QAAAIgDAAAAAA==&#10;" stroked="f" strokecolor="gray">
            <v:stroke joinstyle="round"/>
          </v:rect>
          <v:group id="Group 207" o:spid="_x0000_s39455" style="position:absolute;left:706;top:1912;width:8769;height:162" coordorigin="706,1912" coordsize="8769,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84+sMAAADdAAAADwAAAGRycy9kb3ducmV2LnhtbERPTYvCMBC9C/sfwix4&#10;07QrLtI1isiueBBhqyDehmZsi82kNLGt/94Igrd5vM+ZL3tTiZYaV1pWEI8jEMSZ1SXnCo6Hv9EM&#10;hPPIGivLpOBODpaLj8EcE207/qc29bkIIewSVFB4XydSuqwgg25sa+LAXWxj0AfY5FI32IVwU8mv&#10;KPqWBksODQXWtC4ou6Y3o2DTYbeaxL/t7npZ38+H6f60i0mp4We/+gHhqfdv8cu91WH+LJ7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sjzj6wwAAAN0AAAAP&#10;AAAAAAAAAAAAAAAAAKoCAABkcnMvZG93bnJldi54bWxQSwUGAAAAAAQABAD6AAAAmgMAAAAA&#10;">
            <v:shape id="Freeform 208" o:spid="_x0000_s39561" style="position:absolute;left:706;top:1929;width:86;height:113;visibility:visible;mso-wrap-style:none;v-text-anchor:middle" coordsize="89,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dYcYA&#10;AADdAAAADwAAAGRycy9kb3ducmV2LnhtbESPQWvCQBCF74X+h2UK3upGETHRVUpBKIUKpoFeh+yY&#10;rGZnQ3aNqb/eFQRvM7w373uz2gy2ET113jhWMBknIIhLpw1XCorf7fsChA/IGhvHpOCfPGzWry8r&#10;zLS78J76PFQihrDPUEEdQptJ6cuaLPqxa4mjdnCdxRDXrpK6w0sMt42cJslcWjQcCTW29FlTecrP&#10;NnKLne7z7/l1mx7N304WP4kpUqVGb8PHEkSgITzNj+svHesvJjO4fxNH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sdYcYAAADdAAAADwAAAAAAAAAAAAAAAACYAgAAZHJz&#10;L2Rvd25yZXYueG1sUEsFBgAAAAAEAAQA9QAAAIsDAAAAAA==&#10;" path="m87,9v,2,,3,,4c87,14,86,16,86,16v-1,1,-1,1,-1,2c85,18,84,18,84,18r-29,l55,110v,1,,1,,2c54,113,54,113,53,113v-1,,-2,1,-4,1c47,115,46,114,44,114v-2,,-5,,-6,c37,114,35,114,34,113v-1,,-1,,-1,-1c32,111,32,111,32,110r,-92l4,18v-1,,-1,,-2,c1,17,1,17,1,16,1,15,1,14,,13,,12,,11,,9,,8,,6,,5,,4,1,3,1,2,2,1,2,,2,v,,1,,2,l84,v,,1,,1,c86,1,86,1,86,2v,1,,2,1,3c88,6,87,8,87,9e" fillcolor="black" stroked="f">
              <v:path o:connecttype="custom" o:connectlocs="81,9;81,13;80,16;79,18;78,18;51,18;51,104;51,106;49,107;45,108;42,108;36,108;32,107;31,106;30,104;30,18;4,18;2,18;1,16;0,13;0,9;0,5;1,2;2,0;4,0;78,0;79,0;80,2;81,5;81,9" o:connectangles="0,0,0,0,0,0,0,0,0,0,0,0,0,0,0,0,0,0,0,0,0,0,0,0,0,0,0,0,0,0"/>
            </v:shape>
            <v:shape id="AutoShape 209" o:spid="_x0000_s39560" style="position:absolute;left:785;top:1956;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Hq8QA&#10;AADdAAAADwAAAGRycy9kb3ducmV2LnhtbERPTWsCMRC9F/wPYYTealbBYlejFG2hhx7sbkG8jcm4&#10;u3Qz2Saprv/eCAVv83ifs1j1thUn8qFxrGA8ykAQa2carhR8l+9PMxAhIhtsHZOCCwVYLQcPC8yN&#10;O/MXnYpYiRTCIUcFdYxdLmXQNVkMI9cRJ+7ovMWYoK+k8XhO4baVkyx7lhYbTg01drSuSf8Uf1bB&#10;4bDfeVxvzPStbAv9EvX2t/xU6nHYv85BROrjXfzv/jBp/mw8hds36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3h6vEAAAA3QAAAA8AAAAAAAAAAAAAAAAAmAIAAGRycy9k&#10;b3ducmV2LnhtbFBLBQYAAAAABAAEAPUAAACJAwAAAAA=&#10;" adj="0,,0" path="m78,42v,3,-1,4,-2,6c75,50,73,50,71,50r-48,c23,53,24,56,24,59v1,3,3,5,4,7c30,69,32,70,34,70v3,1,7,2,11,2c48,72,51,72,54,71v3,,6,-1,8,-1c64,69,66,68,67,67v1,,3,,4,c71,67,72,67,72,67v,1,1,1,1,1c73,68,74,70,74,70v,1,,2,,4c74,75,74,76,74,78v,1,,1,-1,2c72,80,73,81,72,82v,,,,,1c72,83,70,84,68,84v-1,1,-3,2,-6,3c59,87,57,88,53,88v-3,1,-7,1,-11,1c36,89,29,88,24,86,19,84,15,82,11,78,7,75,5,70,3,65,2,59,,53,,45,,38,2,32,3,27,5,21,8,16,11,12,15,8,19,5,24,3,29,,34,,41,v6,,12,1,16,3c62,4,66,7,69,11v3,3,5,8,6,12c76,28,78,33,78,38r,4xm58,36c58,29,57,25,54,21,51,17,48,16,42,16v-3,,-5,,-7,1c32,19,31,20,30,21v-1,2,-3,4,-4,7c25,30,25,33,25,36r33,xe" fillcolor="black" stroked="f">
              <v:stroke joinstyle="round"/>
              <v:formulas/>
              <v:path o:connecttype="custom" o:connectlocs="74,40;72,46;67,48;21,48;22,57;26,64;32,66;43,68;52,67;58,66;63,65;67,65;68,65;69,65;70,66;70,70;70,74;69,76;68,78;68,79;64,80;58,83;51,84;40,85;22,82;11,74;3,63;0,43;3,25;11,12;22,3;39,0;55,3;65,11;71,22;74,36;74,40;56,34;52,21;40,16;33,17;28,21;24,26;23,34;56,34" o:connectangles="0,0,0,0,0,0,0,0,0,0,0,0,0,0,0,0,0,0,0,0,0,0,0,0,0,0,0,0,0,0,0,0,0,0,0,0,0,0,0,0,0,0,0,0,0"/>
            </v:shape>
            <v:shape id="Freeform 210" o:spid="_x0000_s39559" style="position:absolute;left:882;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b8DcMA&#10;AADdAAAADwAAAGRycy9kb3ducmV2LnhtbERPS4vCMBC+C/sfwix4kTVVsHSrUURYWTwIPg4eh2Zs&#10;i82kJFnt+uuNIHibj+85s0VnGnEl52vLCkbDBARxYXXNpYLj4ecrA+EDssbGMin4Jw+L+Udvhrm2&#10;N97RdR9KEUPY56igCqHNpfRFRQb90LbEkTtbZzBE6EqpHd5iuGnkOElSabDm2FBhS6uKisv+zygY&#10;3LONG3+vyvMyJbtd35MTT45K9T+75RREoC68xS/3r47zs1EKz2/iC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b8DcMAAADdAAAADwAAAAAAAAAAAAAAAACYAgAAZHJzL2Rv&#10;d25yZXYueG1sUEsFBgAAAAAEAAQA9QAAAIgDAAAAAA==&#10;" path="m22,120v,1,,1,-1,2c21,122,20,122,20,122v-1,,-3,1,-4,1c15,123,13,123,11,123v-2,,-4,,-6,c4,123,3,123,2,122v-1,,-1,,-2,c,122,,121,,120l,4c,4,,3,,3,1,2,2,2,2,2,3,2,4,1,5,v2,,4,,6,c13,,15,,16,v2,,3,1,4,2c21,2,21,2,21,3v1,,1,1,1,1l22,120e" fillcolor="black" stroked="f">
              <v:path o:connecttype="custom" o:connectlocs="18,116;17,118;16,118;14,119;9,119;5,119;2,118;0,118;0,116;0,4;0,3;2,2;5,0;9,0;14,0;16,2;17,3;18,4;18,116" o:connectangles="0,0,0,0,0,0,0,0,0,0,0,0,0,0,0,0,0,0,0"/>
            </v:shape>
            <v:shape id="AutoShape 211" o:spid="_x0000_s39558" style="position:absolute;left:920;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ASl8IA&#10;AADdAAAADwAAAGRycy9kb3ducmV2LnhtbERPTYvCMBC9L/gfwgje1lRBbbtGEUUQT67Kwt6GZrYt&#10;NpPSRFv99UZY8DaP9znzZWcqcaPGlZYVjIYRCOLM6pJzBefT9jMG4TyyxsoyKbiTg+Wi9zHHVNuW&#10;v+l29LkIIexSVFB4X6dSuqwgg25oa+LA/dnGoA+wyaVusA3hppLjKJpKgyWHhgJrWheUXY5XoyCZ&#10;rMa/ZjN9JHZWYpX8HPYRtUoN+t3qC4Snzr/F/+6dDvPj0Qxe34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kBKXwgAAAN0AAAAPAAAAAAAAAAAAAAAAAJgCAABkcnMvZG93&#10;bnJldi54bWxQSwUGAAAAAAQABAD1AAAAhwM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5,8,7,12c76,28,77,33,77,38r,4xm57,36c57,29,56,25,53,21,51,17,47,16,41,16v-2,,-5,,-7,1c32,19,30,20,29,21v-1,2,-2,4,-3,7c24,30,24,33,24,36r33,xe" fillcolor="black" stroked="f">
              <v:stroke joinstyle="round"/>
              <v:formulas/>
              <v:path o:connecttype="custom" o:connectlocs="73,40;71,46;66,48;20,48;22,57;26,64;32,66;42,68;52,67;58,66;63,65;66,65;67,65;68,65;69,66;69,70;69,74;68,76;68,78;67,79;64,80;58,83;51,84;40,85;22,82;10,74;3,63;0,43;3,25;11,12;21,3;38,0;54,3;64,11;71,22;73,36;73,40;55,34;51,21;39,16;32,17;27,21;24,26;22,34;55,34" o:connectangles="0,0,0,0,0,0,0,0,0,0,0,0,0,0,0,0,0,0,0,0,0,0,0,0,0,0,0,0,0,0,0,0,0,0,0,0,0,0,0,0,0,0,0,0,0"/>
            </v:shape>
            <v:shape id="Freeform 212" o:spid="_x0000_s39557" style="position:absolute;left:1005;top:1920;width:55;height:122;visibility:visible;mso-wrap-style:none;v-text-anchor:middle" coordsize="5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vrO8cA&#10;AADdAAAADwAAAGRycy9kb3ducmV2LnhtbESPQU/DMAyF70j8h8hIu7G0CFDVLZu6SUjsuLED3LzG&#10;azsap2pC2+3X4wMSN1vv+b3Py/XkWjVQHxrPBtJ5Aoq49LbhysDx4+0xAxUissXWMxm4UoD16v5u&#10;ibn1I+9pOMRKSQiHHA3UMXa51qGsyWGY+45YtLPvHUZZ+0rbHkcJd61+SpJX7bBhaaixo21N5ffh&#10;xxnYbL7GoXhJL022y7an2/C8T4tPY2YPU7EAFWmK/+a/63cr+FkquPKNj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r6zvHAAAA3QAAAA8AAAAAAAAAAAAAAAAAmAIAAGRy&#10;cy9kb3ducmV2LnhtbFBLBQYAAAAABAAEAPUAAACMAwAAAAA=&#10;" path="m56,12v,1,,2,,3c56,17,55,17,55,18v,,,1,-1,1c54,19,54,19,54,19v-1,,-1,,-2,c51,19,51,18,50,18v,,-1,,-3,c46,18,46,17,44,17v-2,,-3,,-4,1c39,18,38,19,37,21v,1,-1,2,-1,4c35,26,35,29,35,31r,7l49,38v1,,1,,2,1c51,39,51,39,51,40v,,1,2,2,3c53,44,53,46,53,47v,4,-1,6,-2,7c51,55,50,56,49,56r-14,l35,120v,,,1,-1,2c34,122,33,122,33,122v-1,,-3,1,-4,1c28,123,26,123,24,123v-2,,-4,,-5,c17,123,16,123,15,122v,,-2,,-2,c13,122,13,120,13,120r,-64l3,56c2,56,1,56,,54,,52,,51,,47,,46,,44,,43,,42,,41,,40,,39,2,39,2,39v,,1,-1,1,-1l13,38r,-7c13,26,13,22,15,18v1,-4,2,-8,5,-10c22,5,25,3,28,2,32,1,36,,41,v2,,4,,6,c49,1,51,1,52,1v1,1,2,1,2,1c55,2,55,4,55,4v1,1,,2,1,3c57,8,56,10,56,12e" fillcolor="black" stroked="f">
              <v:path o:connecttype="custom" o:connectlocs="50,12;50,15;49,18;48,19;48,19;46,19;45,18;43,18;40,17;36,18;33,21;32,25;31,31;31,36;44,36;46,37;46,38;47,41;47,45;46,52;44,54;31,54;31,116;30,118;29,118;27,119;22,119;17,119;13,118;11,118;11,116;11,54;3,54;0,52;0,45;0,41;0,38;2,37;3,36;11,36;11,31;13,18;18,8;26,2;37,0;43,0;46,1;48,2;49,4;50,7;50,12" o:connectangles="0,0,0,0,0,0,0,0,0,0,0,0,0,0,0,0,0,0,0,0,0,0,0,0,0,0,0,0,0,0,0,0,0,0,0,0,0,0,0,0,0,0,0,0,0,0,0,0,0,0,0"/>
            </v:shape>
            <v:shape id="AutoShape 213" o:spid="_x0000_s39556" style="position:absolute;left:106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wuTMQA&#10;AADdAAAADwAAAGRycy9kb3ducmV2LnhtbERPTYvCMBC9L/gfwgh7KZq6wqLVKKIoe3FB14PehmZs&#10;is2kNlmt/94sCHubx/uc6by1lbhR40vHCgb9FARx7nTJhYLDz7o3AuEDssbKMSl4kIf5rPM2xUy7&#10;O+/otg+FiCHsM1RgQqgzKX1uyKLvu5o4cmfXWAwRNoXUDd5juK3kR5p+SoslxwaDNS0N5Zf9r1Ww&#10;Sdab43C7Spany/X8nZi2OuqdUu/ddjEBEagN/+KX+0vH+aPBGP6+iSf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MLkzEAAAA3QAAAA8AAAAAAAAAAAAAAAAAmAIAAGRycy9k&#10;b3ducmV2LnhtbFBLBQYAAAAABAAEAPUAAACJAwAAAAA=&#10;" adj="0,,0" path="m84,44v,6,-1,13,-3,18c79,68,77,72,73,76v-4,4,-8,7,-13,10c54,88,48,89,41,89,34,89,28,88,22,86,17,84,13,81,10,78,7,74,4,69,2,64,,59,,52,,45,,38,1,32,3,27,4,21,7,16,11,12,14,8,18,6,24,3,29,1,36,,43,v7,,13,1,18,3c66,4,70,7,73,11v4,4,7,9,8,14c83,30,84,37,84,44xm63,45v,-4,-1,-8,-1,-11c61,31,60,28,59,25,58,23,56,21,53,20,51,19,48,17,44,17v-3,,-6,1,-9,2c33,20,31,22,29,25v-2,3,-3,5,-3,8c25,37,24,40,24,44v,4,1,8,2,11c26,58,27,61,28,64v2,3,4,4,7,5c38,70,40,71,44,71v3,,6,,8,-1c55,69,57,67,58,64v2,-3,3,-5,4,-8c62,53,63,49,63,45xe" fillcolor="black" stroked="f">
              <v:stroke joinstyle="round"/>
              <v:formulas/>
              <v:path o:connecttype="custom" o:connectlocs="80,42;77,60;69,72;58,82;39,85;21,82;10,74;2,62;0,43;3,25;11,12;22,3;41,0;59,3;69,11;77,23;80,42;61,43;60,32;57,23;51,20;42,17;33,19;27,23;24,31;22,42;24,53;26,62;33,66;42,67;50,66;56,62;60,54;61,43" o:connectangles="0,0,0,0,0,0,0,0,0,0,0,0,0,0,0,0,0,0,0,0,0,0,0,0,0,0,0,0,0,0,0,0,0,0"/>
            </v:shape>
            <v:shape id="Freeform 214" o:spid="_x0000_s39555" style="position:absolute;left:1165;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X1iMoA&#10;AADdAAAADwAAAGRycy9kb3ducmV2LnhtbESPT0vDQBDF74LfYRnBS2k2FltLzLYU/4C0KNgK4m3M&#10;jklIdjbNrm389p1DwdsM7817v8mXg2vVgfpQezZwk6SgiAtvay4NfOyex3NQISJbbD2TgT8KsFxc&#10;XuSYWX/kdzpsY6kkhEOGBqoYu0zrUFTkMCS+Ixbtx/cOo6x9qW2PRwl3rZ6k6Uw7rFkaKuzooaKi&#10;2f46A7fNfrRef0/L5vP18W6zeZt9rZ72xlxfDat7UJGG+G8+X79YwZ9PhF++kRH04gQ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F9YjKAAAA3QAAAA8AAAAAAAAAAAAAAAAAmAIA&#10;AGRycy9kb3ducmV2LnhtbFBLBQYAAAAABAAEAPUAAACPAwAAAAA=&#10;" path="m75,84v,,,1,,2c74,86,73,86,73,86v-1,,-2,1,-4,1c68,87,66,87,64,87v-2,,-4,,-5,c57,87,56,87,55,86v,,-1,,-1,-1c53,84,53,84,53,84r,-46c53,35,53,32,52,30v,-2,-1,-5,-2,-6c48,23,47,21,46,20,44,19,42,19,40,19v-3,,-6,1,-9,3c29,24,25,27,22,31r,53c22,84,22,85,22,85v-1,,-1,1,-2,1c20,86,18,87,17,87v-2,,-4,,-5,c9,87,8,87,6,87v-1,,-2,,-3,-1c1,86,1,86,1,86,,86,,84,,84l,5c,4,,4,1,3v,,,,2,c4,3,4,2,5,2v2,-1,3,,5,c12,2,13,2,14,2v2,,3,,3,1c18,3,18,3,19,3v1,,,1,,2l19,14c24,10,28,6,33,3,37,,42,,46,v6,,10,1,14,3c63,4,67,7,69,10v2,2,4,6,4,10c74,24,75,29,75,35r,49e" fillcolor="black" stroked="f">
              <v:path o:connecttype="custom" o:connectlocs="71,80;71,82;69,82;65,83;60,83;56,83;53,82;52,81;51,80;51,36;50,28;48,22;44,20;38,19;29,22;20,29;20,80;20,81;19,82;17,83;12,83;6,83;3,82;1,82;0,80;0,5;1,3;3,3;5,2;10,2;14,2;17,3;19,3;19,5;19,14;31,3;44,0;56,3;65,10;69,20;71,33;71,80" o:connectangles="0,0,0,0,0,0,0,0,0,0,0,0,0,0,0,0,0,0,0,0,0,0,0,0,0,0,0,0,0,0,0,0,0,0,0,0,0,0,0,0,0,0"/>
            </v:shape>
            <v:shape id="AutoShape 215" o:spid="_x0000_s39554" style="position:absolute;left:1264;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kH8MA&#10;AADdAAAADwAAAGRycy9kb3ducmV2LnhtbERPTYvCMBC9L/gfwgh7W1PFXaQaRQTRgwtuFcHb0Ixt&#10;sZmUJtZ2f70RBG/zeJ8zW7SmFA3VrrCsYDiIQBCnVhecKTge1l8TEM4jaywtk4KOHCzmvY8Zxtre&#10;+Y+axGcihLCLUUHufRVL6dKcDLqBrYgDd7G1QR9gnUld4z2Em1KOouhHGiw4NORY0Sqn9JrcjILT&#10;96btdkv3fx43l/3vzidoq06pz367nILw1Pq3+OXe6jB/MhrC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ikH8MAAADdAAAADwAAAAAAAAAAAAAAAACYAgAAZHJzL2Rv&#10;d25yZXYueG1sUEsFBgAAAAAEAAQA9QAAAIgDAAAAAA==&#10;" adj="0,,0" path="m25,13v,3,,5,-1,7c24,21,23,23,22,24v-1,1,-2,1,-4,2c16,27,15,27,12,27v-2,,-4,,-6,-1c4,25,3,25,2,24,1,23,1,21,,20,,18,,16,,13,,11,,9,,7,1,6,2,4,2,3,3,2,4,1,6,v2,,4,,6,c15,,17,,18,v1,1,3,2,4,3c23,4,24,6,24,7v1,2,1,4,1,6xm27,71v,2,,4,-1,6c26,79,25,80,24,81v-1,1,-2,2,-4,2c19,84,17,84,14,84v-2,,-4,,-6,-1c6,83,5,82,4,81,3,80,3,79,2,77v,-2,,-4,,-6c2,68,2,66,2,65,3,63,4,61,4,60,5,59,6,58,8,58v2,-1,4,-1,6,-1c17,57,19,57,20,58v1,,3,1,4,2c25,61,26,62,26,65v1,2,1,3,1,6xe" fillcolor="black" stroked="f">
              <v:stroke joinstyle="round"/>
              <v:formulas/>
              <v:path o:connecttype="custom" o:connectlocs="18,13;18,20;16,22;13,24;9,25;4,24;2,22;0,20;0,13;0,7;2,3;4,0;9,0;13,0;16,3;18,7;18,13;20,67;19,73;18,77;15,79;10,80;6,79;3,77;2,73;2,67;2,62;3,58;6,56;10,55;15,56;18,58;19,62;20,67" o:connectangles="0,0,0,0,0,0,0,0,0,0,0,0,0,0,0,0,0,0,0,0,0,0,0,0,0,0,0,0,0,0,0,0,0,0"/>
            </v:shape>
            <v:shape id="Freeform 216" o:spid="_x0000_s39553" style="position:absolute;left:1346;top:1950;width:79;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ycsMA&#10;AADdAAAADwAAAGRycy9kb3ducmV2LnhtbERPO2/CMBDeK/U/WFeJrThkqFCIQShSW4Z24DEwHvGR&#10;BOJzZLsh9NdjJCS2+/Q9L18MphU9Od9YVjAZJyCIS6sbrhTstp/vUxA+IGtsLZOCK3lYzF9fcsy0&#10;vfCa+k2oRAxhn6GCOoQuk9KXNRn0Y9sRR+5oncEQoaukdniJ4aaVaZJ8SIMNx4YaOypqKs+bP6Pg&#10;9D3p/l2xar7an+IXqe8P5V4qNXobljMQgYbwFD/cKx3nT9MU7t/E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lycsMAAADdAAAADwAAAAAAAAAAAAAAAACYAgAAZHJzL2Rv&#10;d25yZXYueG1sUEsFBgAAAAAEAAQA9QAAAIgDAAAAAA==&#10;" path="m80,43v,2,,3,,4c80,49,79,49,79,50v-1,1,-1,1,-1,1c77,51,77,52,76,52r-27,l49,82v,1,,1,-1,1c48,84,48,84,47,84v,,-2,1,-3,1c43,86,42,85,40,85v-2,,-4,,-5,c34,85,34,85,33,84v-1,,-2,,-2,-1c31,83,31,83,31,82r,-30l4,52v-1,,-2,,-2,-1c1,51,1,51,1,50,,50,,49,,47,,46,,45,,43,,42,,40,,39,,38,,37,1,36v,-1,,-1,1,-1c2,35,2,34,3,34r28,l31,5v,-1,,-1,,-2c32,3,32,2,33,2v1,,1,-1,2,-1c36,,38,1,40,1v2,,3,,4,c45,1,46,1,47,2v1,1,1,1,1,1c48,4,49,4,49,5r,29l77,34v,,,,1,1c78,36,79,36,79,36v,1,,2,1,3c81,40,80,42,80,43e" fillcolor="black" stroked="f">
              <v:path o:connecttype="custom" o:connectlocs="74,41;74,43;73,46;72,47;70,48;45,48;45,76;44,77;43,78;40,79;38,79;33,79;31,78;29,77;29,76;29,48;4,48;2,47;1,46;0,43;0,41;0,37;1,34;2,33;3,32;29,32;29,5;29,3;31,2;33,1;38,1;40,1;43,2;44,3;45,5;45,32;71,32;72,33;73,34;74,37;74,41" o:connectangles="0,0,0,0,0,0,0,0,0,0,0,0,0,0,0,0,0,0,0,0,0,0,0,0,0,0,0,0,0,0,0,0,0,0,0,0,0,0,0,0,0"/>
            </v:shape>
            <v:shape id="AutoShape 217" o:spid="_x0000_s39552" style="position:absolute;left:1433;top:1928;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xVcAA&#10;AADdAAAADwAAAGRycy9kb3ducmV2LnhtbERPTYvCMBC9C/sfwizsTdPtgkg1irgUvPRgFbwOzdhU&#10;m0lpou3++40geJvH+5zVZrSteFDvG8cKvmcJCOLK6YZrBadjPl2A8AFZY+uYFPyRh836Y7LCTLuB&#10;D/QoQy1iCPsMFZgQukxKXxmy6GeuI47cxfUWQ4R9LXWPQwy3rUyTZC4tNhwbDHa0M1TdyrtVkBe7&#10;qzzXuTmyNr9pUQ5Fawelvj7H7RJEoDG8xS/3Xsf5i/QHnt/EE+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ZFxVcAAAADdAAAADwAAAAAAAAAAAAAAAACYAgAAZHJzL2Rvd25y&#10;ZXYueG1sUEsFBgAAAAAEAAQA9QAAAIUDAAAAAA==&#10;" adj="0,,0" path="m84,82v,3,,5,-1,7c83,91,82,91,81,91r-10,l71,112v,1,,1,-1,1c70,113,69,114,68,114v,,-2,1,-3,1c63,115,62,115,59,115v-1,,-4,,-5,c53,115,51,115,51,114v-1,,-2,,-2,-1c49,113,49,113,49,112r,-21l5,91v-1,,-2,,-2,c2,90,2,90,1,89,,89,,88,,86,,84,,83,,81,,79,,77,,76,,75,,73,,72,,71,1,70,2,69v,-1,,-2,1,-3l38,3v,,1,,2,-1c40,2,41,2,42,1,44,,46,1,47,v2,,5,,7,c58,,60,,62,v2,,4,1,5,2c69,2,69,2,70,3v,,1,1,1,1l71,72r10,c82,72,83,73,83,75v1,1,1,4,1,7xm51,20r,l21,72r30,l51,20xe" fillcolor="black" stroked="f">
              <v:stroke joinstyle="round"/>
              <v:formulas/>
              <v:path o:connecttype="custom" o:connectlocs="80,80;79,86;77,87;67,87;67,108;66,109;64,110;62,111;57,111;52,111;49,110;47,109;47,108;47,87;5,87;3,87;1,86;0,84;0,79;0,74;0,70;2,67;3,64;36,3;38,2;40,1;45,0;52,0;60,0;63,2;66,3;67,4;67,70;77,70;79,73;80,80;49,20;49,20;21,70;49,70;49,20" o:connectangles="0,0,0,0,0,0,0,0,0,0,0,0,0,0,0,0,0,0,0,0,0,0,0,0,0,0,0,0,0,0,0,0,0,0,0,0,0,0,0,0,0"/>
            </v:shape>
            <v:shape id="AutoShape 218" o:spid="_x0000_s39551" style="position:absolute;left:1526;top:1926;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hJr8YA&#10;AADdAAAADwAAAGRycy9kb3ducmV2LnhtbESPQWsCMRCF74X+hzBCL0WzXaTIapSlUCoUCmopeBs3&#10;42ZxMwlJ1O2/bwShtxnem/e9WawG24sLhdg5VvAyKUAQN0533Cr43r2PZyBiQtbYOyYFvxRhtXx8&#10;WGCl3ZU3dNmmVuQQjhUqMCn5SsrYGLIYJ84TZ+3ogsWU19BKHfCaw20vy6J4lRY7zgSDnt4MNaft&#10;2WbI3rmyPum1//z5eDa+Ph9C+lLqaTTUcxCJhvRvvl+vda4/K6dw+yaP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hJr8YAAADdAAAADwAAAAAAAAAAAAAAAACYAgAAZHJz&#10;L2Rvd25yZXYueG1sUEsFBgAAAAAEAAQA9QAAAIsDAAAAAA==&#10;" adj="0,,0" path="m81,59v,9,,17,-2,25c78,91,75,97,72,103v-4,6,-8,9,-13,12c54,118,47,119,40,119v-8,,-15,-1,-20,-4c15,112,11,108,8,103,4,98,3,92,2,85,,78,,70,,60,,51,,43,2,36,4,28,6,22,9,16,13,11,17,7,23,4,28,2,34,,42,v8,,14,2,19,4c66,7,71,11,74,16v2,5,5,11,6,18c81,42,81,50,81,59xm60,61v,-6,,-11,,-15c59,41,59,38,59,35,58,32,57,29,56,27v,-2,-2,-4,-3,-5c52,21,50,20,48,19v-1,,-3,,-5,c39,19,36,19,34,21v-2,2,-4,4,-6,8c27,32,26,36,26,41v-1,5,-1,11,-1,18c25,67,26,74,26,79v1,5,2,10,3,13c30,96,32,97,35,99v2,2,4,2,8,2c45,101,47,100,48,100v2,-1,4,-2,5,-4c55,95,56,93,57,91v1,-3,1,-5,2,-8c59,79,60,76,60,73v,-3,,-8,,-12xe" fillcolor="black" stroked="f">
              <v:stroke joinstyle="round"/>
              <v:formulas/>
              <v:path o:connecttype="custom" o:connectlocs="77,57;75,82;68,99;57,111;38,115;20,111;8,99;2,83;0,58;2,34;9,16;21,4;40,0;59,4;70,16;76,32;77,57;58,59;58,44;57,33;54,27;51,22;46,19;41,19;32,21;26,29;24,39;23,57;24,77;27,89;33,95;41,97;46,96;51,92;55,88;57,81;58,71;58,59" o:connectangles="0,0,0,0,0,0,0,0,0,0,0,0,0,0,0,0,0,0,0,0,0,0,0,0,0,0,0,0,0,0,0,0,0,0,0,0,0,0"/>
            </v:shape>
            <v:shape id="Freeform 219" o:spid="_x0000_s39550" style="position:absolute;left:1662;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hyuMEA&#10;AADdAAAADwAAAGRycy9kb3ducmV2LnhtbERPzYrCMBC+C75DGMGbphYU7RpFRFEv4lYfYGhm2+42&#10;k9pErfv0G0HY23x8vzNftqYSd2pcaVnBaBiBIM6sLjlXcDlvB1MQziNrrCyTgic5WC66nTkm2j74&#10;k+6pz0UIYZeggsL7OpHSZQUZdENbEwfuyzYGfYBNLnWDjxBuKhlH0UQaLDk0FFjTuqDsJ70ZBXg9&#10;2Nm3pePsl+NTlq/dZndwSvV77eoDhKfW/4vf7r0O86fxGF7fhB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YcrjBAAAA3QAAAA8AAAAAAAAAAAAAAAAAmAIAAGRycy9kb3du&#10;cmV2LnhtbFBLBQYAAAAABAAEAPUAAACGAwAAAAA=&#10;" path="m38,5c33,17,29,29,27,41,25,53,23,66,23,78v,13,1,26,4,37c29,128,33,140,38,151v,1,,2,,2c38,154,38,155,37,156v,,-1,,-3,c33,157,32,157,29,157v-1,,-3,,-4,c24,156,23,156,22,156v-1,,-2,,-2,-1c20,155,19,155,19,155v-3,-7,-5,-13,-8,-19c8,130,7,123,5,117,3,111,2,105,2,98,1,91,,85,,79,,72,1,66,2,59,2,52,4,46,5,40,6,34,9,27,11,21,14,15,16,8,19,3v,-1,1,-1,1,-2c20,1,21,1,21,1,22,1,23,,24,v1,,3,,5,c31,,33,,34,1v1,,2,,3,c37,2,38,3,38,3v1,1,,1,,2e" fillcolor="black" stroked="f">
              <v:path o:connecttype="custom" o:connectlocs="34,5;25,39;21,76;25,113;34,147;34,149;33,152;30,152;27,153;23,153;20,152;18,151;17,151;10,132;5,115;2,96;0,77;2,57;5,39;10,21;17,3;18,1;19,1;22,0;27,0;30,1;33,1;34,3;34,5" o:connectangles="0,0,0,0,0,0,0,0,0,0,0,0,0,0,0,0,0,0,0,0,0,0,0,0,0,0,0,0,0"/>
            </v:shape>
            <v:shape id="Freeform 220" o:spid="_x0000_s39549" style="position:absolute;left:17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mV9sQA&#10;AADdAAAADwAAAGRycy9kb3ducmV2LnhtbERPS2vCQBC+F/wPywje6sYHMURXEUEoHqSNIh6H7JgE&#10;s7MxuzXpv+8WCt7m43vOatObWjypdZVlBZNxBII4t7riQsH5tH9PQDiPrLG2TAp+yMFmPXhbYapt&#10;x1/0zHwhQgi7FBWU3jeplC4vyaAb24Y4cDfbGvQBtoXULXYh3NRyGkWxNFhxaCixoV1J+T37Ngr2&#10;19nczeb8+Lxni0tyyI5xtzsqNRr22yUIT71/if/dHzrMT6Yx/H0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JlfbEAAAA3QAAAA8AAAAAAAAAAAAAAAAAmAIAAGRycy9k&#10;b3ducmV2LnhtbFBLBQYAAAAABAAEAPUAAACJAwAAAAA=&#10;" path="m77,107v,2,,3,,5c77,113,76,114,76,114v-1,1,-1,2,-1,2c74,116,74,117,73,117r-65,c7,117,5,117,4,116v-1,,-1,,-2,-1c1,114,1,113,1,112,1,111,,109,,107v,-2,,-3,,-5c,100,1,100,1,99,2,97,3,96,3,95,4,94,5,93,6,92l26,71v4,-5,7,-8,9,-12c38,56,39,53,41,50v2,-3,2,-5,3,-8c45,40,45,38,45,36v,-2,-1,-4,-2,-6c43,28,42,27,41,25,40,24,38,23,37,23,35,22,33,21,30,21v-4,,-6,1,-9,2c18,23,16,25,14,25v-2,1,-4,3,-5,4c8,30,7,30,5,30v,,,,-1,-1c4,29,4,28,3,28v,-1,,-2,,-4c2,23,3,21,3,19v,-1,,-2,,-3c3,15,3,14,3,13v,,1,-1,1,-1c4,11,5,11,5,10,6,9,8,8,9,7,11,6,14,5,17,4,20,3,23,2,26,2,30,1,33,,37,v6,,11,1,15,3c57,4,60,6,64,9v3,3,5,6,6,10c71,23,72,26,72,30v,4,,8,-1,11c71,45,69,49,67,53v-3,5,-5,9,-9,14c54,72,48,78,41,84l28,98r45,c73,98,74,98,75,99v,,1,1,1,1c76,101,76,102,77,103v,1,,3,,4e" fillcolor="black" stroked="f">
              <v:path o:connecttype="custom" o:connectlocs="73,103;73,108;72,110;71,112;69,113;8,113;4,112;2,111;1,108;0,103;0,98;1,95;3,91;6,88;24,69;33,57;39,48;42,40;43,34;41,29;39,25;35,23;28,21;19,23;14,25;9,29;5,29;4,29;3,28;3,24;3,19;3,16;3,13;4,12;5,10;9,7;17,4;24,2;35,0;50,3;60,9;66,19;68,29;67,39;63,51;56,65;39,82;26,94;69,94;71,95;72,96;73,99;73,103" o:connectangles="0,0,0,0,0,0,0,0,0,0,0,0,0,0,0,0,0,0,0,0,0,0,0,0,0,0,0,0,0,0,0,0,0,0,0,0,0,0,0,0,0,0,0,0,0,0,0,0,0,0,0,0,0"/>
            </v:shape>
            <v:shape id="Freeform 221" o:spid="_x0000_s39548" style="position:absolute;left:1812;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LIccA&#10;AADdAAAADwAAAGRycy9kb3ducmV2LnhtbESPT2vCQBDF7wW/wzJCb3VjoJpGV9H+geJBMCk9T7Nj&#10;Es3OhuzWxG/fLQjeZnhv3u/Ncj2YRlyoc7VlBdNJBIK4sLrmUsFX/vGUgHAeWWNjmRRcycF6NXpY&#10;Yqptzwe6ZL4UIYRdigoq79tUSldUZNBNbEsctKPtDPqwdqXUHfYh3DQyjqKZNFhzIFTY0mtFxTn7&#10;NYF7avN3s03eitnzbt687M3PdfOt1ON42CxAeBr83Xy7/tShfhLP4f+bMIJ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USyHHAAAA3QAAAA8AAAAAAAAAAAAAAAAAmAIAAGRy&#10;cy9kb3ducmV2LnhtbFBLBQYAAAAABAAEAPUAAACMAwAAAAA=&#10;" path="m71,106v,2,,3,,4c71,111,70,112,70,113v-1,1,-1,1,-2,1c68,114,68,115,67,115r-63,c4,115,3,115,3,114v,,-1,,-1,-1c2,113,2,111,1,110v-1,-1,,-2,,-4c1,104,1,103,1,102v,-1,1,-2,1,-3c3,98,3,97,3,97v1,,1,,1,l25,97r,-74l7,33c5,34,4,34,4,34v-1,,-2,,-2,c1,33,1,33,,32,,30,,28,,26,,25,,24,,22,,21,1,21,1,20v,,1,-1,1,-1c3,18,3,18,4,17l28,2v,,1,-1,1,-1c30,1,30,1,31,v1,,2,,3,c35,,36,,38,v3,,4,,5,c45,,46,1,47,1v,,1,1,1,1c48,2,49,3,49,3r,94l67,97v1,,1,,1,c68,98,70,98,70,99v,1,,2,1,3c71,103,71,104,71,106e" fillcolor="black" stroked="f">
              <v:path o:connecttype="custom" o:connectlocs="67,102;67,106;66,109;64,110;63,111;4,111;3,110;2,109;1,106;1,102;1,98;2,95;3,93;4,93;23,93;23,23;7,31;4,32;2,32;0,30;0,26;0,22;1,20;2,19;4,17;26,2;27,1;29,0;32,0;36,0;41,0;45,1;46,2;47,3;47,93;63,93;64,93;66,95;67,98;67,102" o:connectangles="0,0,0,0,0,0,0,0,0,0,0,0,0,0,0,0,0,0,0,0,0,0,0,0,0,0,0,0,0,0,0,0,0,0,0,0,0,0,0,0"/>
            </v:shape>
            <v:shape id="Freeform 222" o:spid="_x0000_s39547" style="position:absolute;left:1899;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XDNMYA&#10;AADdAAAADwAAAGRycy9kb3ducmV2LnhtbESPQWvCQBCF74X+h2UK3uqmChqiq5RC0RY8GFvwOGTH&#10;bDA7G7Krpv++cxC8zfDevPfNcj34Vl2pj01gA2/jDBRxFWzDtYGfw+drDiomZIttYDLwRxHWq+en&#10;JRY23HhP1zLVSkI4FmjApdQVWsfKkcc4Dh2xaKfQe0yy9rW2Pd4k3Ld6kmUz7bFhaXDY0Yej6lxe&#10;vIHIZbc52Mvu9+s4m26+aT7N3dyY0cvwvgCVaEgP8/16awU/nwiufCMj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XDNMYAAADdAAAADwAAAAAAAAAAAAAAAACYAgAAZHJz&#10;L2Rvd25yZXYueG1sUEsFBgAAAAAEAAQA9QAAAIsDAAAAAA==&#10;" path="m38,79v,6,,13,-1,19c37,104,35,111,34,117v-1,6,-4,13,-6,19c25,142,23,148,19,155v,,,,-1,c18,156,17,156,16,156v,1,-1,,-3,1c12,157,11,157,10,157v-3,,-5,,-6,-1c3,156,2,156,1,156,,156,,155,,153v,-1,,-1,,-2c6,140,9,128,12,116v3,-12,4,-25,4,-38c16,66,15,53,12,41,9,28,6,17,,5,,4,,4,,3,,3,,2,2,1v1,,1,,2,c6,1,8,,10,v2,,3,,4,c15,,16,1,17,1v2,,2,,2,c20,1,20,2,20,3v6,12,10,24,14,37c37,53,38,65,38,79e" fillcolor="black" stroked="f">
              <v:path o:connecttype="custom" o:connectlocs="34,77;33,96;30,115;26,132;17,151;16,151;14,152;11,153;9,153;4,152;1,152;0,149;0,147;10,114;14,76;10,39;0,5;0,3;2,1;4,1;9,0;12,0;15,1;17,1;18,3;30,39;34,77" o:connectangles="0,0,0,0,0,0,0,0,0,0,0,0,0,0,0,0,0,0,0,0,0,0,0,0,0,0,0"/>
            </v:shape>
            <v:shape id="Freeform 223" o:spid="_x0000_s39546" style="position:absolute;left:199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348UA&#10;AADdAAAADwAAAGRycy9kb3ducmV2LnhtbERPS2vCQBC+F/wPywi9FN3oodjoKiJKSwXBF3ocstMk&#10;NDsbdjea9Nd3C0Jv8/E9Z7ZoTSVu5HxpWcFomIAgzqwuOVdwOm4GExA+IGusLJOCjjws5r2nGaba&#10;3nlPt0PIRQxhn6KCIoQ6ldJnBRn0Q1sTR+7LOoMhQpdL7fAew00lx0nyKg2WHBsKrGlVUPZ9aIyC&#10;958Xd10263pLDX1eulO32547pZ777XIKIlAb/sUP94eO8yfjN/j7Jp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rfjxQAAAN0AAAAPAAAAAAAAAAAAAAAAAJgCAABkcnMv&#10;ZG93bnJldi54bWxQSwUGAAAAAAQABAD1AAAAigMAAAAA&#10;" path="m76,83v,6,-1,11,-3,16c70,103,68,106,64,110v-4,3,-9,5,-14,7c44,118,39,119,32,119v-4,,-8,,-11,-1c18,118,15,117,13,116v-3,-1,-6,-2,-7,-3c4,112,3,112,2,112v,-1,,-2,-1,-2c1,109,1,109,1,108,1,106,,106,,105v,-1,,-3,,-5c,97,,96,1,95v,-2,1,-2,2,-2c4,93,5,93,6,94v1,1,3,2,5,3c14,98,17,99,19,99v3,1,7,1,11,1c32,100,36,100,38,99v2,,5,-2,6,-3c46,94,47,93,48,91v1,-3,1,-4,1,-7c49,81,49,79,48,77,47,75,45,73,43,71,41,70,39,69,36,68,33,67,29,67,25,67r-10,c14,67,14,67,13,66v,,-1,,-1,-1c12,64,11,63,11,62v-1,-1,,-2,,-4c11,57,11,55,11,54v,-1,,-2,1,-3c13,51,13,50,13,50v1,,1,,2,l25,50v3,,6,-1,9,-1c37,48,39,46,40,45v2,-1,4,-3,5,-5c46,37,46,36,46,33v,-2,-1,-4,-1,-6c44,25,43,24,42,23,41,21,39,20,38,20,36,19,33,19,30,19v-3,,-6,,-8,1c19,20,17,22,14,23v-2,1,-4,2,-5,3c8,27,6,28,6,28v-1,,-1,,-1,-1c5,27,4,27,4,26,3,25,4,25,3,24v-1,-1,,-3,,-5c3,17,3,16,3,16v,-1,,-3,1,-3c4,12,4,12,4,11v1,,1,-1,1,-2c6,9,7,8,9,7,11,6,13,5,16,4v3,,6,-2,9,-2c28,1,33,,37,v6,,10,1,15,2c56,3,59,6,62,8v3,2,5,5,7,9c70,20,71,24,71,29v,3,-1,7,-1,9c69,41,68,44,66,47v-2,3,-4,4,-6,6c57,54,54,55,51,57r,c55,57,58,58,61,60v4,2,6,3,8,6c72,68,73,71,74,74v2,2,2,6,2,9e" fillcolor="black" stroked="f">
              <v:path o:connecttype="custom" o:connectlocs="69,95;48,113;19,114;6,109;1,106;0,101;1,91;6,90;19,95;36,95;46,88;46,75;34,66;15,65;12,63;11,56;12,49;15,48;32,47;43,38;43,27;36,20;20,20;9,26;5,27;3,24;3,16;4,11;9,7;23,2;50,2;65,17;66,36;56,51;49,55;65,64;72,81" o:connectangles="0,0,0,0,0,0,0,0,0,0,0,0,0,0,0,0,0,0,0,0,0,0,0,0,0,0,0,0,0,0,0,0,0,0,0,0,0"/>
            </v:shape>
            <v:shape id="Freeform 224" o:spid="_x0000_s39545" style="position:absolute;left:2090;top:1928;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gz8MUA&#10;AADdAAAADwAAAGRycy9kb3ducmV2LnhtbESPQW/CMAyF70j7D5En7QYpmwRVR0BsEhK7DbrLblbj&#10;NYXGKU1Wun8/H5C42XrP731ebUbfqoH62AQ2MJ9loIirYBuuDXyVu2kOKiZki21gMvBHETbrh8kK&#10;CxuufKDhmGolIRwLNOBS6gqtY+XIY5yFjli0n9B7TLL2tbY9XiXct/o5yxbaY8PS4LCjd0fV+fjr&#10;DXxehrw8Le0Fa5x/7/aHt+2HdsY8PY7bV1CJxnQ33673VvDzF+GXb2QE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mDPwxQAAAN0AAAAPAAAAAAAAAAAAAAAAAJgCAABkcnMv&#10;ZG93bnJldi54bWxQSwUGAAAAAAQABAD1AAAAigM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5,102;65,106;64,109;63,110;62,111;5,111;4,110;2,109;1,106;1,102;1,98;2,95;4,93;5,93;24,93;24,23;8,31;4,32;2,32;1,30;1,26;1,22;1,20;2,19;4,17;27,2;28,1;29,0;32,0;35,0;40,0;43,1;44,2;45,3;45,93;62,93;63,93;64,95;65,98;65,102" o:connectangles="0,0,0,0,0,0,0,0,0,0,0,0,0,0,0,0,0,0,0,0,0,0,0,0,0,0,0,0,0,0,0,0,0,0,0,0,0,0,0,0"/>
            </v:shape>
            <v:shape id="AutoShape 225" o:spid="_x0000_s39544" style="position:absolute;left:2176;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fcsIA&#10;AADdAAAADwAAAGRycy9kb3ducmV2LnhtbERP32vCMBB+F/Y/hBP2pmkdqHRGkcnK5pu6vR/N2XQ2&#10;l5Jktf73y0Dw7T6+n7faDLYVPfnQOFaQTzMQxJXTDdcKvk7vkyWIEJE1to5JwY0CbNZPoxUW2l35&#10;QP0x1iKFcChQgYmxK6QMlSGLYeo64sSdnbcYE/S11B6vKdy2cpZlc2mx4dRgsKM3Q9Xl+GsV7L9z&#10;My/7eCvz82HhPy8/pW52Sj2Ph+0riEhDfIjv7g+d5i9fcvj/Jp0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UB9ywgAAAN0AAAAPAAAAAAAAAAAAAAAAAJgCAABkcnMvZG93&#10;bnJldi54bWxQSwUGAAAAAAQABAD1AAAAhwMAAAAA&#10;" adj="0,,0" path="m79,78v,6,-1,11,-3,16c74,99,72,103,69,107v-4,3,-8,6,-13,8c51,117,45,118,39,118v-6,,-11,-1,-15,-2c21,115,17,113,14,111v-3,-2,-5,-5,-7,-8c6,99,4,96,3,92,2,88,1,83,1,79,,74,,69,,63,,59,,54,1,49,1,44,2,40,4,35,5,31,6,26,9,22v2,-5,5,-8,9,-12c22,7,26,5,31,3,36,1,42,,49,v2,,4,,7,1c58,1,60,1,62,1v2,,3,1,5,2c69,3,69,4,70,4v,,,1,,2c70,6,71,6,71,7v,,1,1,1,2c72,10,72,11,72,12v,2,,3,,4c72,18,71,19,71,19v,1,-1,1,-1,2c69,22,69,21,69,21v-1,,-2,,-3,-1c65,20,63,20,62,19v-1,,-4,,-6,-1c55,18,51,18,48,18v-4,,-8,1,-12,2c33,22,30,24,28,27v-1,3,-3,7,-4,11c23,42,22,46,22,51v2,-1,3,-2,5,-3c28,47,30,47,32,46v3,,4,-1,7,-1c41,44,44,44,46,44v6,,11,1,15,2c66,48,69,50,71,53v2,3,5,7,6,11c78,68,79,73,79,78xm56,80v,-3,,-6,,-8c55,70,54,68,53,66,52,65,50,64,48,63,47,62,44,62,41,62v-2,,-3,,-5,c34,63,33,63,31,63v-1,1,-3,2,-4,2c25,66,24,67,23,67v,7,,12,1,16c24,87,26,91,27,94v1,2,3,4,5,5c35,100,37,100,40,100v3,,5,,7,-1c49,98,51,96,52,95v2,-2,3,-4,3,-7c56,86,56,83,56,80xe" fillcolor="black" stroked="f">
              <v:stroke joinstyle="round"/>
              <v:formulas/>
              <v:path o:connecttype="custom" o:connectlocs="75,76;72,90;65,103;54,111;37,114;22,112;14,107;7,99;3,88;1,77;0,61;1,47;4,33;9,22;18,10;29,3;47,0;54,1;59,1;63,3;66,4;66,6;67,7;68,9;68,12;68,16;67,19;66,21;65,21;62,20;59,19;54,18;46,18;34,20;26,27;22,36;20,49;25,46;30,44;37,43;44,42;58,44;67,51;73,62;75,76;54,78;54,70;51,64;46,61;39,60;34,60;29,61;25,63;21,65;22,81;25,90;30,95;38,96;45,95;50,91;53,86;54,78" o:connectangles="0,0,0,0,0,0,0,0,0,0,0,0,0,0,0,0,0,0,0,0,0,0,0,0,0,0,0,0,0,0,0,0,0,0,0,0,0,0,0,0,0,0,0,0,0,0,0,0,0,0,0,0,0,0,0,0,0,0,0,0,0,0"/>
            </v:shape>
            <v:shape id="Freeform 226" o:spid="_x0000_s39543" style="position:absolute;left:2271;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ResscA&#10;AADdAAAADwAAAGRycy9kb3ducmV2LnhtbESPQWsCMRCF7wX/QxjBi2i2FlvZGqUoghS0VFekt2Ez&#10;7i4mk2UTdf33TUHobYb35n1vpvPWGnGlxleOFTwPExDEudMVFwqy/WowAeEDskbjmBTcycN81nma&#10;Yqrdjb/puguFiCHsU1RQhlCnUvq8JIt+6GriqJ1cYzHEtSmkbvAWw62RoyR5lRYrjoQSa1qUlJ93&#10;Fxshb+Ov/tH/mOy+7X8ucXzI5MYo1eu2H+8gArXh3/y4XutYf/Iygr9v4gh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0XrLHAAAA3QAAAA8AAAAAAAAAAAAAAAAAmAIAAGRy&#10;cy9kb3ducmV2LnhtbFBLBQYAAAAABAAEAPUAAACMAwAAAAA=&#10;" path="m26,13v,5,-1,9,-3,11c21,26,18,27,13,27,8,27,4,26,3,24,1,22,,19,,14,,8,1,4,3,2,4,1,8,,13,v5,,8,1,10,2c25,4,26,8,26,13e" fillcolor="black" stroked="f">
              <v:path o:connecttype="custom" o:connectlocs="22,11;19,20;11,23;3,20;0,12;3,2;11,0;19,2;22,11" o:connectangles="0,0,0,0,0,0,0,0,0"/>
            </v:shape>
            <v:shape id="Freeform 227" o:spid="_x0000_s39542" style="position:absolute;left:23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s8QA&#10;AADdAAAADwAAAGRycy9kb3ducmV2LnhtbERPTWvCQBC9F/oflin01mxqxIboKkUQpAepsYjHITsm&#10;wexszK4m/nu3IHibx/uc2WIwjbhS52rLCj6jGARxYXXNpYK/3eojBeE8ssbGMim4kYPF/PVlhpm2&#10;PW/pmvtShBB2GSqovG8zKV1RkUEX2ZY4cEfbGfQBdqXUHfYh3DRyFMcTabDm0FBhS8uKilN+MQpW&#10;h2TskjGff0/51z79yTeTfrlR6v1t+J6C8DT4p/jhXuswP00S+P8mn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noLPEAAAA3QAAAA8AAAAAAAAAAAAAAAAAmAIAAGRycy9k&#10;b3ducmV2LnhtbFBLBQYAAAAABAAEAPUAAACJAwAAAAA=&#10;" path="m77,107v,2,,3,,5c77,113,76,114,76,114v-1,1,-1,2,-2,2c74,116,74,117,73,117r-65,c6,117,5,117,4,116v-1,,-2,,-2,-1c1,114,1,113,1,112,1,111,,109,,107v,-2,,-3,,-5c,100,1,100,1,99,2,97,2,96,3,95,4,94,5,93,6,92l26,71v4,-5,7,-8,9,-12c38,56,39,53,41,50v2,-3,2,-5,3,-8c44,40,44,38,44,36v,-2,,-4,-1,-6c43,28,42,27,41,25,40,24,38,23,36,23,35,22,32,21,30,21v-4,,-7,1,-9,2c18,23,15,25,14,25v-2,1,-4,3,-5,4c8,30,6,30,5,30v,,,,-1,-1c4,29,4,28,3,28,2,27,3,26,2,24v,-1,,-3,,-5c2,18,2,17,2,16v,-1,1,-2,1,-3c3,13,4,12,4,12v,-1,1,-1,1,-2c6,9,8,8,9,7,11,6,14,5,17,4,19,3,23,2,26,2,30,1,33,,37,v6,,11,1,15,3c57,4,60,6,64,9v3,3,5,6,6,10c71,23,72,26,72,30v,4,,8,-1,11c70,45,69,49,66,53v-2,5,-5,9,-9,14c53,72,48,78,41,84l28,98r45,c73,98,74,98,74,99v1,,2,1,2,1c76,101,76,102,77,103v,1,,3,,4e" fillcolor="black" stroked="f">
              <v:path o:connecttype="custom" o:connectlocs="73,103;73,108;72,110;70,112;69,113;8,113;4,112;2,111;1,108;0,103;0,98;1,95;3,91;6,88;24,69;33,57;39,48;42,40;42,34;41,29;39,25;34,23;28,21;19,23;14,25;9,29;5,29;4,29;3,28;2,24;2,19;2,16;3,13;4,12;5,10;9,7;17,4;24,2;35,0;50,3;60,9;66,19;68,29;67,39;62,51;55,65;39,82;26,94;69,94;70,95;72,96;73,99;73,103" o:connectangles="0,0,0,0,0,0,0,0,0,0,0,0,0,0,0,0,0,0,0,0,0,0,0,0,0,0,0,0,0,0,0,0,0,0,0,0,0,0,0,0,0,0,0,0,0,0,0,0,0,0,0,0,0"/>
            </v:shape>
            <v:shape id="Freeform 228" o:spid="_x0000_s39541" style="position:absolute;left:2407;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KOoMUA&#10;AADdAAAADwAAAGRycy9kb3ducmV2LnhtbERP22rCQBB9L/gPywi+FN3UliLRVaQoLRWEekEfh+yY&#10;BLOzYXejSb++Wyj0bQ7nOrNFaypxI+dLywqeRgkI4szqknMFh/16OAHhA7LGyjIp6MjDYt57mGGq&#10;7Z2/6LYLuYgh7FNUUIRQp1L6rCCDfmRr4shdrDMYInS51A7vMdxUcpwkr9JgybGhwJreCsquu8Yo&#10;eP9+dOdls6o31NDnqTt0282xU2rQb5dTEIHa8C/+c3/oOH/y/AK/38QT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Yo6gxQAAAN0AAAAPAAAAAAAAAAAAAAAAAJgCAABkcnMv&#10;ZG93bnJldi54bWxQSwUGAAAAAAQABAD1AAAAigMAAAAA&#10;" path="m76,83v,6,-1,11,-4,16c70,103,67,106,63,110v-4,3,-8,5,-13,7c44,118,38,119,32,119v-4,,-8,,-11,-1c17,118,15,117,12,116,9,115,7,114,6,113,4,112,3,112,2,112v,-1,,-2,-1,-2c,109,,109,,108v,-2,,-2,,-3c,104,,102,,100,,97,,96,,95,1,93,2,93,3,93v,,1,,3,1c7,95,9,96,11,97v2,1,5,2,8,2c22,100,25,100,29,100v3,,7,,9,-1c40,99,42,97,44,96v2,-2,3,-3,4,-5c49,88,49,87,49,84v,-3,,-5,-2,-7c46,75,45,73,43,71,41,70,38,69,36,68,33,67,29,67,25,67r-10,c14,67,13,67,13,66v-1,,-1,,-1,-1c12,64,11,63,11,62v-1,-1,,-2,,-4c11,57,11,55,11,54v,-1,,-2,1,-3c12,51,12,50,13,50v,,1,,2,l25,50v3,,6,-1,9,-1c37,48,38,46,40,45v2,-1,3,-3,5,-5c46,37,46,36,46,33v,-2,-1,-4,-1,-6c44,25,43,24,42,23,41,21,39,20,37,20,36,19,33,19,30,19v-3,,-6,,-9,1c19,20,16,22,14,23v-2,1,-4,2,-5,3c8,27,6,28,6,28v-1,,-2,,-2,-1c4,27,4,27,3,26v,-1,,-1,,-2c2,23,3,21,3,19v,-2,,-3,,-3c3,15,3,13,3,13v1,-1,,-1,1,-2c4,11,4,10,5,9,6,9,7,8,9,7,11,6,13,5,16,4v3,,5,-2,9,-2c28,1,33,,37,v5,,10,1,14,2c56,3,59,6,62,8v2,2,5,5,6,9c70,20,71,24,71,29v,3,-1,7,-1,9c69,41,67,44,66,47v-2,3,-4,4,-7,6c57,54,54,55,50,57r,c54,57,58,58,61,60v3,2,6,3,8,6c71,68,73,71,74,74v1,2,2,6,2,9e" fillcolor="black" stroked="f">
              <v:path o:connecttype="custom" o:connectlocs="68,95;48,113;19,114;6,109;1,106;0,101;0,91;6,90;19,95;36,95;46,88;45,75;34,66;15,65;12,63;11,56;12,49;15,48;32,47;43,38;43,27;35,20;19,20;9,26;4,27;3,24;3,16;4,11;9,7;23,2;49,2;64,17;66,36;56,51;48,55;65,64;72,81" o:connectangles="0,0,0,0,0,0,0,0,0,0,0,0,0,0,0,0,0,0,0,0,0,0,0,0,0,0,0,0,0,0,0,0,0,0,0,0,0"/>
            </v:shape>
            <v:shape id="Freeform 229" o:spid="_x0000_s39540" style="position:absolute;left:2502;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3GxsgA&#10;AADdAAAADwAAAGRycy9kb3ducmV2LnhtbESPQWvCQBCF74L/YRmhF9FNW6KSuoq0FEpBRY2U3obs&#10;NAnuzobsVuO/7xYEbzO8N+97M1921ogztb52rOBxnIAgLpyuuVSQH95HMxA+IGs0jknBlTwsF/3e&#10;HDPtLryj8z6UIoawz1BBFUKTSemLiiz6sWuIo/bjWoshrm0pdYuXGG6NfEqSibRYcyRU2NBrRcVp&#10;/2sjZJpuh1/+2+TXzfDzDdNjLtdGqYdBt3oBEagLd/Pt+kPH+rPnFP6/iSP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HcbGyAAAAN0AAAAPAAAAAAAAAAAAAAAAAJgCAABk&#10;cnMvZG93bnJldi54bWxQSwUGAAAAAAQABAD1AAAAjQMAAAAA&#10;" path="m26,13v,5,-2,9,-3,11c21,26,18,27,13,27,7,27,4,26,2,24,1,22,,19,,14,,8,1,4,2,2,4,1,7,,13,v5,,8,1,10,2c24,4,26,8,26,13e" fillcolor="black" stroked="f">
              <v:path o:connecttype="custom" o:connectlocs="22,11;19,20;11,23;2,20;0,12;2,2;11,0;19,2;22,11" o:connectangles="0,0,0,0,0,0,0,0,0"/>
            </v:shape>
            <v:shape id="Freeform 230" o:spid="_x0000_s39539" style="position:absolute;left:2546;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1TMUA&#10;AADdAAAADwAAAGRycy9kb3ducmV2LnhtbERP32vCMBB+H/g/hBP2MjR1A5FqFBHHxgRBp+jj0Zxt&#10;sbmUJNV2f/0yEPZ2H9/Pmy1aU4kbOV9aVjAaJiCIM6tLzhUcvt8HExA+IGusLJOCjjws5r2nGaba&#10;3nlHt33IRQxhn6KCIoQ6ldJnBRn0Q1sTR+5incEQoculdniP4aaSr0kylgZLjg0F1rQqKLvuG6Pg&#10;4+fFnZfNut5QQ1+n7tBtN8dOqed+u5yCCNSGf/HD/anj/MnbGP6+iS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LVMxQAAAN0AAAAPAAAAAAAAAAAAAAAAAJgCAABkcnMv&#10;ZG93bnJldi54bWxQSwUGAAAAAAQABAD1AAAAigMAAAAA&#10;" path="m76,83v,6,-1,11,-4,16c70,103,67,106,63,110v-4,3,-8,5,-13,7c44,118,38,119,32,119v-4,,-8,,-11,-1c17,118,14,117,12,116,9,115,7,114,5,113,4,112,3,112,2,112,1,111,1,110,1,110,,109,,109,,108v,-2,,-2,,-3c,104,,102,,100,,97,,96,,95,1,93,1,93,3,93v,,1,,2,1c7,95,9,96,11,97v2,1,5,2,8,2c22,100,25,100,29,100v3,,6,,9,-1c40,99,42,97,44,96v2,-2,3,-3,4,-5c49,88,49,87,49,84v,-3,-1,-5,-2,-7c46,75,45,73,43,71,41,70,38,69,35,68,33,67,29,67,25,67r-11,c14,67,13,67,13,66v-1,,-1,,-1,-1c12,64,11,63,11,62v-1,-1,,-2,,-4c11,57,11,55,11,54v,-1,,-2,1,-3c12,51,12,50,13,50v,,1,,1,l25,50v3,,6,-1,9,-1c37,48,38,46,40,45v2,-1,3,-3,5,-5c46,37,46,36,46,33v,-2,-1,-4,-1,-6c44,25,43,24,42,23,41,21,39,20,37,20,35,19,33,19,30,19v-3,,-6,,-9,1c18,20,16,22,14,23v-2,1,-4,2,-5,3c8,27,6,28,5,28v,,-1,,-1,-1c4,27,4,27,3,26v,-1,,-1,,-2c2,23,3,21,3,19v,-2,,-3,,-3c3,15,3,13,3,13v1,-1,,-1,1,-2c4,11,4,10,5,9,5,9,7,8,9,7,11,6,13,5,16,4v2,,5,-2,9,-2c28,1,33,,37,v5,,10,1,14,2c56,3,59,6,62,8v2,2,5,5,6,9c70,20,71,24,71,29v,3,-1,7,-2,9c69,41,67,44,66,47v-2,3,-4,4,-7,6c57,54,54,55,50,57r,c54,57,58,58,61,60v3,2,6,3,8,6c71,68,73,71,74,74v1,2,2,6,2,9e" fillcolor="black" stroked="f">
              <v:path o:connecttype="custom" o:connectlocs="68,95;48,113;19,114;5,109;1,106;0,101;0,91;5,90;19,95;36,95;46,88;45,75;33,66;14,65;12,63;11,56;12,49;14,48;32,47;43,38;43,27;35,20;19,20;9,26;4,27;3,24;3,16;4,11;9,7;23,2;49,2;64,17;65,36;56,51;48,55;65,64;72,81" o:connectangles="0,0,0,0,0,0,0,0,0,0,0,0,0,0,0,0,0,0,0,0,0,0,0,0,0,0,0,0,0,0,0,0,0,0,0,0,0"/>
            </v:shape>
            <v:shape id="Freeform 231" o:spid="_x0000_s39538" style="position:absolute;left:2637;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koMYA&#10;AADdAAAADwAAAGRycy9kb3ducmV2LnhtbERPS2vCQBC+C/0Pywi9iG7U1kfMKlYQigii7aHHaXbM&#10;o9nZkN3G9N93CwVv8/E9J9l0phItNa6wrGA8ikAQp1YXnCl4f9sPFyCcR9ZYWSYFP+Rgs37oJRhr&#10;e+MztRefiRDCLkYFufd1LKVLczLoRrYmDtzVNgZ9gE0mdYO3EG4qOYmimTRYcGjIsaZdTunX5dso&#10;+BhM2vJYn17KJe+e3fE0f+oOn0o99rvtCoSnzt/F/+5XHeYvpnP4+yac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TkoMYAAADdAAAADwAAAAAAAAAAAAAAAACYAgAAZHJz&#10;L2Rvd25yZXYueG1sUEsFBgAAAAAEAAQA9QAAAIsDAAAAAA==&#10;" path="m77,9v,2,,4,,5c77,15,77,16,77,17v,1,-1,3,-2,3c75,21,75,22,74,24l37,111v-1,,-1,1,-1,2c35,113,34,113,33,114v-1,,-2,,-4,c28,114,26,114,23,114v-3,,-5,,-7,c14,114,13,114,12,113v-1,,-1,-1,-1,-2c11,111,11,110,11,109l52,20,4,20c2,20,2,19,1,17,1,16,,13,,9,,8,,6,,5,,3,1,3,1,2,2,1,2,1,2,,3,,3,,4,l71,v2,,3,,3,c75,1,75,1,76,1v1,1,1,2,1,3c77,5,77,7,77,9e" fillcolor="black" stroked="f">
              <v:path o:connecttype="custom" o:connectlocs="73,9;73,14;73,17;71,20;70,24;35,107;34,109;31,110;27,110;21,110;16,110;12,109;11,107;11,105;50,20;4,20;1,17;0,9;0,5;1,2;2,0;4,0;67,0;70,0;72,1;73,4;73,9" o:connectangles="0,0,0,0,0,0,0,0,0,0,0,0,0,0,0,0,0,0,0,0,0,0,0,0,0,0,0"/>
            </v:shape>
            <v:shape id="AutoShape 232" o:spid="_x0000_s39537" style="position:absolute;left:2725;top:1960;width:34;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HAwcMA&#10;AADdAAAADwAAAGRycy9kb3ducmV2LnhtbESPTYvCQAyG7wv+hyEL3tapuoh0HWURBD24WhW8hk62&#10;LXYypTNq/ffmIHhLyPvxZLboXK1u1IbKs4HhIAFFnHtbcWHgdFx9TUGFiGyx9kwGHhRgMe99zDC1&#10;/s4Z3Q6xUBLCIUUDZYxNqnXIS3IYBr4hltu/bx1GWdtC2xbvEu5qPUqSiXZYsTSU2NCypPxyuDrp&#10;/XtkPmTbiz7v2H9nm/0Yh3tj+p/d7w+oSF18i1/utRX86Vhw5RsZQ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HAwcMAAADdAAAADwAAAAAAAAAAAAAAAACYAgAAZHJzL2Rv&#10;d25yZXYueG1sUEsFBgAAAAAEAAQA9QAAAIgDAAAAAA==&#10;" adj="0,,0" path="m33,13v,3,-1,5,-1,7c32,21,31,23,30,24v-1,1,-2,1,-4,2c25,27,23,27,21,27v-3,,-5,,-7,-1c13,25,11,25,10,24,9,23,9,21,9,20,9,18,8,16,8,13,8,11,8,9,9,7,9,6,9,4,10,3,11,2,13,1,14,v2,,4,,7,c23,,25,,26,v2,1,3,2,4,3c31,4,32,6,32,7v1,2,1,4,1,6xm34,66v,3,,5,,7c34,75,33,76,33,78v-1,2,-1,4,-2,5c30,85,29,87,28,88l16,105v,,,1,-1,1c15,107,14,107,13,108v,,-1,,-2,c10,108,9,108,7,108v-1,,-3,,-4,c2,108,2,108,1,108,,107,,106,,106v,-1,,-1,1,-2l11,80r,-14c11,65,11,63,12,62v,-1,1,-3,2,-3c15,58,16,58,17,58v2,,4,-1,6,-1c25,57,27,57,28,58v2,,3,,4,1c33,59,33,61,34,62v,1,,3,,4xe" fillcolor="black" stroked="f">
              <v:stroke joinstyle="round"/>
              <v:formulas/>
              <v:path o:connecttype="custom" o:connectlocs="31,13;30,20;28,24;24,26;19,27;14,26;10,24;9,20;8,13;9,7;10,3;14,0;19,0;24,0;28,3;30,7;31,13;32,64;32,71;31,76;29,80;26,84;16,101;15,102;13,104;11,104;7,104;3,104;1,104;0,102;1,100;11,78;11,64;12,60;14,57;17,56;21,55;26,56;30,57;32,60;32,64" o:connectangles="0,0,0,0,0,0,0,0,0,0,0,0,0,0,0,0,0,0,0,0,0,0,0,0,0,0,0,0,0,0,0,0,0,0,0,0,0,0,0,0,0"/>
            </v:shape>
            <v:shape id="Freeform 233" o:spid="_x0000_s39536" style="position:absolute;left:2825;top:1929;width:63;height:113;visibility:visible;mso-wrap-style:none;v-text-anchor:middle" coordsize="65,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yAF8MA&#10;AADdAAAADwAAAGRycy9kb3ducmV2LnhtbERPTYvCMBC9C/6HMMLeNHUFcatRZEGQZVm09bDHsRnb&#10;ajMpTbT13xtB8DaP9zmLVWcqcaPGlZYVjEcRCOLM6pJzBYd0M5yBcB5ZY2WZFNzJwWrZ7y0w1rbl&#10;Pd0Sn4sQwi5GBYX3dSylywoy6Ea2Jg7cyTYGfYBNLnWDbQg3lfyMoqk0WHJoKLCm74KyS3I1CvLd&#10;eXLPdJv8b9pD/fvD6Z89npX6GHTrOQhPnX+LX+6tDvNnky9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yAF8MAAADdAAAADwAAAAAAAAAAAAAAAACYAgAAZHJzL2Rv&#10;d25yZXYueG1sUEsFBgAAAAAEAAQA9QAAAIgDAAAAAA==&#10;" path="m64,9v,2,,3,,4c64,14,63,16,63,16v-1,1,-1,1,-2,2c61,18,61,18,60,18r-37,l23,49r35,c59,49,59,49,59,50v,,1,,1,1c60,51,61,52,61,54v1,1,,2,,4c61,60,61,61,61,63v,1,,2,-1,2c60,66,60,67,59,67v,,,1,-1,1l23,68r,42c23,111,23,111,22,112v,1,-1,1,-1,1c20,113,18,114,17,114v-2,1,-3,,-5,c9,114,7,114,6,114v-1,,-3,,-4,-1c1,113,1,113,,112v,-1,,-1,,-2l,7c,4,,3,2,1,4,,5,,6,l60,v1,,1,,1,c61,1,63,1,63,2v,1,,2,1,3c64,6,64,8,64,9e" fillcolor="black" stroked="f">
              <v:path o:connecttype="custom" o:connectlocs="60,9;60,13;59,16;57,18;56,18;21,18;21,47;54,47;55,48;56,49;57,52;57,56;57,59;56,61;55,63;54,64;21,64;21,104;20,106;19,107;16,108;12,108;6,108;2,107;0,106;0,104;0,7;2,1;6,0;56,0;57,0;59,2;60,5;60,9" o:connectangles="0,0,0,0,0,0,0,0,0,0,0,0,0,0,0,0,0,0,0,0,0,0,0,0,0,0,0,0,0,0,0,0,0,0"/>
            </v:shape>
            <v:shape id="AutoShape 234" o:spid="_x0000_s39535" style="position:absolute;left:289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wm8UA&#10;AADdAAAADwAAAGRycy9kb3ducmV2LnhtbESPzW4CMQyE70h9h8iVeoMsqOJnS0AVolIPHFrgAayN&#10;u7sicVab7A9vXx+QuNma8czn7X70TvXUxjqwgfksA0VcBFtzaeB6+ZquQcWEbNEFJgN3irDfvUy2&#10;mNsw8C/151QqCeGYo4EqpSbXOhYVeYyz0BCL9hdaj0nWttS2xUHCvdOLLFtqjzVLQ4UNHSoqbufO&#10;GxiOaXXcELuT7Q/dvTtZt/jZGPP2On5+gEo0pqf5cf1tBX/9LvzyjYy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snCbxQAAAN0AAAAPAAAAAAAAAAAAAAAAAJgCAABkcnMv&#10;ZG93bnJldi54bWxQSwUGAAAAAAQABAD1AAAAigMAAAAA&#10;" adj="0,,0" path="m72,84v,1,-1,2,-1,2c70,87,70,87,69,87v-2,,-4,,-6,c60,87,58,87,57,87v-1,,-2,-1,-3,-1c54,86,54,85,54,84r,-6c50,81,47,84,42,86v-3,2,-8,3,-13,3c24,89,21,88,17,87,13,86,11,84,8,82,5,80,3,78,2,74,1,71,,67,,63,,58,1,54,3,51v2,-3,4,-6,8,-8c14,41,19,39,24,38v6,-1,12,-2,18,-2l50,36r,-4c50,29,50,27,50,25,49,23,48,21,47,20,46,19,45,19,42,18,40,17,39,17,36,17v-4,,-8,,-11,1c23,19,20,20,18,21v-3,1,-4,2,-6,3c11,25,10,25,8,25v,,-1,,-1,-1c6,24,6,23,6,23,6,22,5,21,5,20v-1,-1,,-3,,-4c5,14,5,12,5,11,6,10,6,10,7,8,8,7,9,7,11,6,12,4,15,4,18,3,21,2,24,1,27,v4,,7,,10,c44,,49,,53,2v5,1,8,3,11,5c67,10,69,13,70,17v2,4,2,8,2,14l72,84xm50,50r-8,c38,50,35,50,32,51v-3,,-4,2,-6,3c24,55,23,56,23,57v-1,1,-1,4,-1,5c22,66,23,69,25,70v2,2,5,3,8,3c37,73,40,72,42,71v3,-2,6,-4,8,-7l50,50xe" fillcolor="black" stroked="f">
              <v:stroke joinstyle="round"/>
              <v:formulas/>
              <v:path o:connecttype="custom" o:connectlocs="68,80;67,82;65,83;59,83;53,83;52,82;52,80;52,74;40,82;27,85;17,83;8,78;2,70;0,61;3,49;11,41;22,36;40,34;48,34;48,30;48,23;45,20;40,18;34,17;23,18;18,21;12,22;8,23;7,22;6,22;5,20;5,16;5,11;7,8;11,6;18,3;25,0;35,0;51,2;60,7;66,17;68,29;68,80;48,48;40,48;30,49;24,52;21,55;20,60;23,66;31,69;40,67;48,62;48,48" o:connectangles="0,0,0,0,0,0,0,0,0,0,0,0,0,0,0,0,0,0,0,0,0,0,0,0,0,0,0,0,0,0,0,0,0,0,0,0,0,0,0,0,0,0,0,0,0,0,0,0,0,0,0,0,0,0"/>
            </v:shape>
            <v:shape id="Freeform 235" o:spid="_x0000_s39534" style="position:absolute;left:2978;top:1958;width:77;height:84;visibility:visible;mso-wrap-style:none;v-text-anchor:middle" coordsize="7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xdGccA&#10;AADdAAAADwAAAGRycy9kb3ducmV2LnhtbESPT2vCQBDF7wW/wzJCb3WjVAmpq4ggpOKh/qG9TrNj&#10;EpKdDdnVpH76riB4m+G9eb8382VvanGl1pWWFYxHEQjizOqScwWn4+YtBuE8ssbaMin4IwfLxeBl&#10;jom2He/pevC5CCHsElRQeN8kUrqsIINuZBvioJ1ta9CHtc2lbrEL4aaWkyiaSYMlB0KBDa0LyqrD&#10;xQTIbrX9ri7m92va3X7S1DfVdPup1OuwX32A8NT7p/lxnepQP34fw/2bMIJ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sXRnHAAAA3QAAAA8AAAAAAAAAAAAAAAAAmAIAAGRy&#10;cy9kb3ducmV2LnhtbFBLBQYAAAAABAAEAPUAAACMAwAAAAA=&#10;" path="m77,81v,1,1,2,,3c77,84,77,85,76,85v-1,1,-1,1,-3,1c71,86,69,86,66,86v-3,,-5,,-7,c58,86,56,86,56,86,55,85,54,85,54,85,53,84,53,84,52,84l38,55,23,84v,,-1,,-1,1c22,85,21,85,20,86v,,-2,,-3,c15,86,13,86,11,86v-3,,-5,,-6,c3,86,2,86,1,85,1,85,,84,,84,,83,,82,1,81l23,43,3,7c2,5,1,4,1,4,1,3,2,3,3,2,3,1,5,1,7,1v1,-1,4,,6,c16,1,18,1,20,1v1,,2,,3,c24,1,25,2,25,2v1,,1,1,1,2l40,30,55,4v,-1,,-1,,-1c55,3,56,2,57,1v1,,2,,3,c62,,63,1,66,1v2,,4,,6,c73,1,75,1,75,2v1,1,1,1,1,2c76,5,76,5,75,7l55,42,77,81e" fillcolor="black" stroked="f">
              <v:path o:connecttype="custom" o:connectlocs="73,75;73,78;72,79;69,80;62,80;57,80;54,80;52,79;50,78;36,51;21,78;20,79;19,80;17,80;11,80;5,80;1,79;0,78;1,75;21,41;3,7;1,4;3,2;7,1;13,1;19,1;21,1;23,2;24,4;38,28;53,4;53,3;55,1;57,1;62,1;68,1;71,2;72,4;71,7;53,40;73,75" o:connectangles="0,0,0,0,0,0,0,0,0,0,0,0,0,0,0,0,0,0,0,0,0,0,0,0,0,0,0,0,0,0,0,0,0,0,0,0,0,0,0,0,0"/>
            </v:shape>
            <v:shape id="AutoShape 236" o:spid="_x0000_s39533" style="position:absolute;left:3071;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2A8IA&#10;AADdAAAADwAAAGRycy9kb3ducmV2LnhtbERPTWsCMRC9C/6HMEJvmnXRYlejSLFQb1alehw2083S&#10;zWTZpJr+eyMI3ubxPmexirYRF+p87VjBeJSBIC6drrlScDx8DGcgfEDW2DgmBf/kYbXs9xZYaHfl&#10;L7rsQyVSCPsCFZgQ2kJKXxqy6EeuJU7cj+sshgS7SuoOryncNjLPsldpsebUYLCld0Pl7/7PKjht&#10;Jt/bs9ycdzE3O01v04jbVqmXQVzPQQSK4Sl+uD91mj+b5HD/Jp0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2rYDwgAAAN0AAAAPAAAAAAAAAAAAAAAAAJgCAABkcnMvZG93&#10;bnJldi54bWxQSwUGAAAAAAQABAD1AAAAhwMAAAAA&#10;" adj="0,,0" path="m25,13v,3,,5,,7c24,21,24,23,22,24v-1,1,-2,1,-4,2c17,27,15,27,13,27v-3,,-5,,-6,-1c5,25,4,25,3,24,1,23,1,21,1,20,,18,,16,,13,,11,,9,1,7,1,6,2,4,3,3,3,2,5,1,7,v1,,3,,6,c15,,17,,18,v2,1,4,2,4,3c23,4,24,6,25,7v,2,,4,,6xm25,71v,2,,4,,6c24,79,24,80,22,81v-1,1,-2,2,-4,2c17,84,15,84,13,84v-3,,-5,,-6,-1c5,83,4,82,3,81,1,80,1,79,1,77,,75,,73,,71,,68,,66,1,65v,-2,1,-4,2,-5c3,59,5,58,7,58v1,-1,3,-1,6,-1c15,57,17,57,18,58v2,,4,1,4,2c23,61,24,62,25,65v,2,,3,,6xe" fillcolor="black" stroked="f">
              <v:stroke joinstyle="round"/>
              <v:formulas/>
              <v:path o:connecttype="custom" o:connectlocs="21,13;21,20;18,22;16,24;11,25;6,24;3,22;1,20;0,13;1,7;3,3;6,0;11,0;16,0;18,3;21,7;21,13;21,67;21,73;18,77;16,79;11,80;6,79;3,77;1,73;0,67;1,62;3,58;6,56;11,55;16,56;18,58;21,62;21,67" o:connectangles="0,0,0,0,0,0,0,0,0,0,0,0,0,0,0,0,0,0,0,0,0,0,0,0,0,0,0,0,0,0,0,0,0,0"/>
            </v:shape>
            <v:shape id="Freeform 237" o:spid="_x0000_s39532" style="position:absolute;left:3153;top:1950;width:80;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oyScQA&#10;AADdAAAADwAAAGRycy9kb3ducmV2LnhtbERPTWvCQBC9F/oflin0VjdpRSS6hhJo68EetD14HLNj&#10;Es3Oht1tjP76riB4m8f7nHk+mFb05HxjWUE6SkAQl1Y3XCn4/fl4mYLwAVlja5kUnMlDvnh8mGOm&#10;7YnX1G9CJWII+wwV1CF0mZS+rMmgH9mOOHJ76wyGCF0ltcNTDDetfE2SiTTYcGyosaOipvK4+TMK&#10;Dl9pd3HFsvlsV8U3Ut/vyq1U6vlpeJ+BCDSEu/jmXuo4fzp+g+s38QS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6MknEAAAA3QAAAA8AAAAAAAAAAAAAAAAAmAIAAGRycy9k&#10;b3ducmV2LnhtbFBLBQYAAAAABAAEAPUAAACJAwAAAAA=&#10;" path="m80,43v,2,,3,,4c80,49,80,49,79,50v,1,,1,-1,1c78,51,77,52,76,52r-27,l49,82v,1,,1,,1c48,84,48,84,48,84v-1,,-2,1,-3,1c44,86,42,85,40,85v-2,,-3,,-4,c35,85,34,85,33,84v,,-1,,-1,-1c32,83,31,83,31,82r,-30l4,52v-1,,-1,,-2,-1c2,51,2,51,1,50,,50,,49,,47,,46,,45,,43,,42,,40,,39,,38,,37,1,36,2,35,2,35,2,35v1,,1,-1,1,-1l31,34,31,5v,-1,,-1,1,-2c32,3,32,2,33,2v2,,2,-1,3,-1c37,,38,1,40,1v2,,4,,5,c46,1,46,1,48,2v1,1,1,1,1,1c49,4,49,4,49,5r,29l77,34v1,,1,,1,1c79,36,79,36,79,36v,1,1,2,1,3c81,40,80,42,80,43e" fillcolor="black" stroked="f">
              <v:path o:connecttype="custom" o:connectlocs="76,41;76,43;75,46;74,47;72,48;47,48;47,76;47,77;46,78;43,79;38,79;34,79;31,78;30,77;29,76;29,48;4,48;2,47;1,46;0,43;0,41;0,37;1,34;2,33;3,32;29,32;29,5;30,3;31,2;34,1;38,1;43,1;46,2;47,3;47,5;47,32;73,32;74,33;75,34;76,37;76,41" o:connectangles="0,0,0,0,0,0,0,0,0,0,0,0,0,0,0,0,0,0,0,0,0,0,0,0,0,0,0,0,0,0,0,0,0,0,0,0,0,0,0,0,0"/>
            </v:shape>
            <v:shape id="AutoShape 238" o:spid="_x0000_s39531" style="position:absolute;left:3240;top:1928;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xgBMQA&#10;AADdAAAADwAAAGRycy9kb3ducmV2LnhtbERPTWvCQBC9C/6HZYTedJMiRVM3EloChZ40FXocstNs&#10;YnY2ZLea+uvdQqG3ebzP2e0n24sLjb51rCBdJSCIa6dbbhR8VOVyA8IHZI29Y1LwQx72+Xy2w0y7&#10;Kx/ocgyNiCHsM1RgQhgyKX1tyKJfuYE4cl9utBgiHBupR7zGcNvLxyR5khZbjg0GB3oxVJ+P31YB&#10;nT5f+6HYbtNTdXunQ9md06pT6mExFc8gAk3hX/znftNx/ma9ht9v4gky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8YATEAAAA3QAAAA8AAAAAAAAAAAAAAAAAmAIAAGRycy9k&#10;b3ducmV2LnhtbFBLBQYAAAAABAAEAPUAAACJAwAAAAA=&#10;" adj="0,,0" path="m85,82v,3,-1,5,-1,7c83,91,82,91,81,91r-10,l71,112v,1,,1,,1c70,113,69,114,69,114v-1,,-2,1,-4,1c64,115,62,115,60,115v-2,,-4,,-5,c53,115,52,115,51,114v,,-1,,-1,-1c50,113,49,113,49,112r,-21l5,91v,,-1,,-2,c2,90,2,90,1,89v,,,-1,,-3c1,84,,83,,81,,79,,77,,76,,75,1,73,1,72v,-1,,-2,1,-3c2,68,2,67,3,66l39,3v,,,,1,-1c40,2,42,2,43,1,44,,46,1,48,v2,,4,,7,c58,,60,,63,v2,,3,1,5,2c69,2,69,2,70,3v1,,1,1,1,1l71,72r10,c82,72,83,73,84,75v,1,1,4,1,7xm49,20r,l19,72r30,l49,20xe" fillcolor="black" stroked="f">
              <v:stroke joinstyle="round"/>
              <v:formulas/>
              <v:path o:connecttype="custom" o:connectlocs="81,80;80,86;77,87;67,87;67,108;67,109;65,110;62,111;58,111;53,111;49,110;48,109;47,108;47,87;5,87;3,87;1,86;1,84;0,79;0,74;1,70;2,67;3,64;37,3;38,2;41,1;46,0;53,0;61,0;64,2;66,3;67,4;67,70;77,70;80,73;81,80;47,20;47,20;19,70;47,70;47,20" o:connectangles="0,0,0,0,0,0,0,0,0,0,0,0,0,0,0,0,0,0,0,0,0,0,0,0,0,0,0,0,0,0,0,0,0,0,0,0,0,0,0,0,0"/>
            </v:shape>
            <v:shape id="AutoShape 239" o:spid="_x0000_s39530" style="position:absolute;left:3333;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m7EcIA&#10;AADdAAAADwAAAGRycy9kb3ducmV2LnhtbERPzWrCQBC+C32HZYTedFepVlJXKYVCKeSg9gGG7Jik&#10;ZmfS7FaTt3cFwdt8fL+z3va+UWfqQi1sYTY1oIgLcTWXFn4On5MVqBCRHTbCZGGgANvN02iNmZML&#10;7+i8j6VKIRwytFDF2GZah6Iij2EqLXHijtJ5jAl2pXYdXlK4b/TcmKX2WHNqqLClj4qK0/7fW9iJ&#10;9KLzv9x8u/xo5r/D6dUP1j6P+/c3UJH6+BDf3V8uzV+9LOD2TTpBb6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2bsRwgAAAN0AAAAPAAAAAAAAAAAAAAAAAJgCAABkcnMvZG93&#10;bnJldi54bWxQSwUGAAAAAAQABAD1AAAAhwMAAAAA&#10;" adj="0,,0" path="m82,59v,9,-1,17,-2,25c78,91,76,97,72,103v-3,6,-7,9,-12,12c54,118,48,119,40,119v-8,,-14,-1,-19,-4c16,112,12,108,8,103,5,98,3,92,2,85,1,78,,70,,60,,51,1,43,2,36,4,28,6,22,10,16,13,11,17,7,23,4,29,2,34,,42,v8,,14,2,19,4c67,7,71,11,74,16v3,5,5,11,6,18c81,42,82,50,82,59xm59,61v,-6,,-11,-1,-15c57,41,57,38,57,35,56,32,55,29,55,27,54,25,52,23,51,22,50,21,48,20,47,19v-2,,-4,,-6,c38,19,35,19,33,21v-3,2,-4,4,-6,8c25,32,25,36,24,41v-1,5,-1,11,-1,18c23,67,24,74,25,79v,5,1,10,2,13c29,96,31,97,33,99v2,2,5,2,8,2c43,101,45,100,47,100v1,-1,3,-2,5,-4c53,95,54,93,55,91v1,-3,1,-5,2,-8c57,79,58,76,58,73v,-3,1,-8,1,-12xe" fillcolor="black" stroked="f">
              <v:stroke joinstyle="round"/>
              <v:formulas/>
              <v:path o:connecttype="custom" o:connectlocs="78,57;76,82;68,99;58,111;38,115;20,111;8,99;2,83;0,58;2,34;10,16;21,4;40,0;59,4;70,16;76,32;78,57;57,59;56,44;55,33;53,27;49,22;45,19;39,19;31,21;25,29;22,39;21,57;23,77;25,89;31,95;39,97;45,96;50,92;53,88;55,81;56,71;57,59" o:connectangles="0,0,0,0,0,0,0,0,0,0,0,0,0,0,0,0,0,0,0,0,0,0,0,0,0,0,0,0,0,0,0,0,0,0,0,0,0,0"/>
            </v:shape>
            <v:shape id="Freeform 240" o:spid="_x0000_s39529" style="position:absolute;left:3470;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kXfcMA&#10;AADdAAAADwAAAGRycy9kb3ducmV2LnhtbERPTWvCQBC9F/wPywi91Y1VYoiuUgrFKvTQWMHjkB2z&#10;wexsyK4a/70rFLzN433OYtXbRlyo87VjBeNRAoK4dLrmSsHf7ustA+EDssbGMSm4kYfVcvCywFy7&#10;K//SpQiViCHsc1RgQmhzKX1pyKIfuZY4ckfXWQwRdpXUHV5juG3ke5Kk0mLNscFgS5+GylNxtgo8&#10;F+16p88/+80hnay3NJtkZqbU67D/mIMI1Ien+N/9reP8bJrC45t4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kXfcMAAADdAAAADwAAAAAAAAAAAAAAAACYAgAAZHJzL2Rv&#10;d25yZXYueG1sUEsFBgAAAAAEAAQA9QAAAIgDAAAAAA==&#10;" path="m37,5c32,17,29,29,26,41,24,53,23,66,23,78v,13,1,26,3,37c29,128,33,140,37,151v1,1,1,2,1,2c38,154,37,155,37,156v-1,,-2,,-3,c33,157,31,157,28,157v-1,,-3,,-4,c23,156,22,156,21,156v,,-1,,-1,-1c19,155,19,155,19,155v-4,-7,-6,-13,-9,-19c7,130,6,123,4,117,3,111,2,105,1,98,,91,,85,,79,,72,,66,1,59,2,52,3,46,4,40,6,34,8,27,11,21,13,15,16,8,19,3v,-1,,-1,,-2c19,1,20,1,21,1v,,2,-1,3,-1c25,,26,,28,v2,,4,,5,1c34,1,36,1,36,1v1,1,1,2,2,2c38,4,38,4,37,5e" fillcolor="black" stroked="f">
              <v:path o:connecttype="custom" o:connectlocs="33,5;24,39;21,76;24,113;33,147;34,149;33,152;30,152;26,153;22,153;19,152;18,151;17,151;9,132;4,115;1,96;0,77;1,57;4,39;9,21;17,3;17,1;19,1;22,0;26,0;29,1;32,1;34,3;33,5" o:connectangles="0,0,0,0,0,0,0,0,0,0,0,0,0,0,0,0,0,0,0,0,0,0,0,0,0,0,0,0,0"/>
            </v:shape>
            <v:shape id="Freeform 241" o:spid="_x0000_s39528" style="position:absolute;left:3523;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VzcMA&#10;AADdAAAADwAAAGRycy9kb3ducmV2LnhtbERPTWvCQBC9F/wPywi91Y01aIiuIoIgPUgbRTwO2TEJ&#10;ZmfT7Griv3cLBW/zeJ+zWPWmFndqXWVZwXgUgSDOra64UHA8bD8SEM4ja6wtk4IHOVgtB28LTLXt&#10;+IfumS9ECGGXooLS+yaV0uUlGXQj2xAH7mJbgz7AtpC6xS6Em1p+RtFUGqw4NJTY0Kak/JrdjILt&#10;eRK7Scy/39dsdkq+sv202+yVeh/26zkIT71/if/dOx3mJ/EM/r4JJ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rVzcMAAADdAAAADwAAAAAAAAAAAAAAAACYAgAAZHJzL2Rv&#10;d25yZXYueG1sUEsFBgAAAAAEAAQA9QAAAIgDAAAAAA==&#10;" path="m77,107v,2,,3,,5c77,113,76,114,76,114v-1,1,-1,2,-2,2c74,116,74,117,73,117r-66,c6,117,5,117,4,116v-1,,-2,,-2,-1c1,114,1,113,1,112,1,111,,109,,107v,-2,,-3,,-5c,100,1,100,1,99,2,97,2,96,3,95,4,94,5,93,6,92l26,71v4,-5,7,-8,9,-12c38,56,39,53,41,50v2,-3,2,-5,3,-8c44,40,44,38,44,36v,-2,,-4,-1,-6c43,28,42,27,41,25,40,24,38,23,36,23,35,22,32,21,30,21v-4,,-7,1,-9,2c18,23,15,25,14,25v-2,1,-4,3,-5,4c7,30,6,30,5,30v,,,,-1,-1c4,29,4,28,3,28,2,27,3,26,2,24v,-1,,-3,,-5c2,18,2,17,2,16v,-1,1,-2,1,-3c3,13,4,12,4,12v,-1,1,-1,1,-2c6,9,7,8,9,7,11,6,14,5,17,4,19,3,23,2,26,2,30,1,33,,37,v6,,11,1,15,3c57,4,60,6,64,9v3,3,5,6,6,10c71,23,72,26,72,30v,4,,8,-1,11c70,45,69,49,66,53v-2,5,-5,9,-9,14c53,72,48,78,41,84l28,98r45,c73,98,74,98,74,99v1,,2,1,2,1c76,101,76,102,77,103v,1,,3,,4e" fillcolor="black" stroked="f">
              <v:path o:connecttype="custom" o:connectlocs="73,103;73,108;72,110;70,112;69,113;7,113;4,112;2,111;1,108;0,103;0,98;1,95;3,91;6,88;24,69;33,57;39,48;42,40;42,34;41,29;39,25;34,23;28,21;19,23;14,25;9,29;5,29;4,29;3,28;2,24;2,19;2,16;3,13;4,12;5,10;9,7;17,4;24,2;35,0;50,3;60,9;66,19;68,29;67,39;62,51;55,65;39,82;26,94;69,94;70,95;72,96;73,99;73,103" o:connectangles="0,0,0,0,0,0,0,0,0,0,0,0,0,0,0,0,0,0,0,0,0,0,0,0,0,0,0,0,0,0,0,0,0,0,0,0,0,0,0,0,0,0,0,0,0,0,0,0,0,0,0,0,0"/>
            </v:shape>
            <v:shape id="Freeform 242" o:spid="_x0000_s39527" style="position:absolute;left:3620;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Mi8UA&#10;AADdAAAADwAAAGRycy9kb3ducmV2LnhtbESPQW/CMAyF70j7D5En7QYp0wRVR0BsEhK7DbrLblbj&#10;NYXGKU1Wun8/H5C42XrP731ebUbfqoH62AQ2MJ9loIirYBuuDXyVu2kOKiZki21gMvBHETbrh8kK&#10;CxuufKDhmGolIRwLNOBS6gqtY+XIY5yFjli0n9B7TLL2tbY9XiXct/o5yxbaY8PS4LCjd0fV+fjr&#10;DXxehrw8Le0Fa5x/7/aHt+2HdsY8PY7bV1CJxnQ33673VvDzF8GVb2QE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6EyLxQAAAN0AAAAPAAAAAAAAAAAAAAAAAJgCAABkcnMv&#10;ZG93bnJldi54bWxQSwUGAAAAAAQABAD1AAAAigM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3,102;63,106;62,109;61,110;60,111;5,111;4,110;2,109;1,106;1,102;1,98;2,95;4,93;5,93;24,93;24,23;8,31;4,32;2,32;1,30;1,26;1,22;1,20;2,19;4,17;26,2;26,1;27,0;30,0;35,0;40,0;42,1;43,2;43,3;43,93;60,93;61,93;62,95;63,98;63,102" o:connectangles="0,0,0,0,0,0,0,0,0,0,0,0,0,0,0,0,0,0,0,0,0,0,0,0,0,0,0,0,0,0,0,0,0,0,0,0,0,0,0,0"/>
            </v:shape>
            <v:shape id="Freeform 243" o:spid="_x0000_s39526" style="position:absolute;left:3706;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dHcMA&#10;AADdAAAADwAAAGRycy9kb3ducmV2LnhtbERPzWrCQBC+C32HZQq96aZBiomuUkLFepFq+wBDdkyi&#10;2dk0uyapT+8KBW/z8f3OYjWYWnTUusqygtdJBII4t7riQsHP93o8A+E8ssbaMin4Iwer5dNogam2&#10;Pe+pO/hChBB2KSoovW9SKV1ekkE3sQ1x4I62NegDbAupW+xDuKllHEVv0mDFoaHEhrKS8vPhYhTg&#10;79YmJ0u75MrxV15k7mOzdUq9PA/vcxCeBv8Q/7s/dZg/myZw/yac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qdHcMAAADdAAAADwAAAAAAAAAAAAAAAACYAgAAZHJzL2Rv&#10;d25yZXYueG1sUEsFBgAAAAAEAAQA9QAAAIgDAAAAAA==&#10;" path="m39,79v,6,-1,13,-1,19c37,104,35,111,34,117v-1,6,-4,13,-6,19c26,142,23,148,20,155v,,-1,,-2,c18,156,17,156,17,156v-1,1,-2,,-3,1c13,157,11,157,10,157v-3,,-5,,-6,-1c3,156,2,156,1,156v,,-1,-1,-1,-3c,152,,152,1,151,6,140,9,128,12,116v3,-12,4,-25,4,-38c16,66,15,53,12,41,9,28,6,17,1,5,,4,,4,,3,,3,1,2,2,1v1,,2,,3,c6,1,8,,10,v2,,3,,4,c16,,17,1,18,1v1,,1,,2,c20,1,20,2,20,3v6,12,11,24,14,37c38,53,39,65,39,79e" fillcolor="black" stroked="f">
              <v:path o:connecttype="custom" o:connectlocs="35,77;34,96;30,115;26,132;18,151;16,151;15,152;12,153;10,153;4,152;1,152;0,149;1,147;10,114;14,76;10,39;1,5;0,3;2,1;5,1;10,0;12,0;16,1;18,1;18,3;30,39;35,77" o:connectangles="0,0,0,0,0,0,0,0,0,0,0,0,0,0,0,0,0,0,0,0,0,0,0,0,0,0,0"/>
            </v:shape>
            <v:shape id="Freeform 244" o:spid="_x0000_s39525" style="position:absolute;left:3801;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tA8gA&#10;AADdAAAADwAAAGRycy9kb3ducmV2LnhtbESPT0vDQBDF7wW/wzJCL8VuLFRK7LYUURQLQv+IHofs&#10;mASzs2F30yb99M5B6G2G9+a93yzXvWvUiUKsPRu4n2agiAtvay4NHA8vdwtQMSFbbDyTgYEirFc3&#10;oyXm1p95R6d9KpWEcMzRQJVSm2sdi4ocxqlviUX78cFhkjWU2gY8S7hr9CzLHrTDmqWhwpaeKip+&#10;950z8HqZhO9N99xuqaP3r+E4fGw/B2PGt/3mEVSiPl3N/9dvVvAXc+GXb2QEv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hm0DyAAAAN0AAAAPAAAAAAAAAAAAAAAAAJgCAABk&#10;cnMvZG93bnJldi54bWxQSwUGAAAAAAQABAD1AAAAjQMAAAAA&#10;" path="m76,83v,6,-1,11,-4,16c70,103,67,106,63,110v-4,3,-8,5,-13,7c44,118,38,119,32,119v-4,,-8,,-11,-1c17,118,15,117,12,116v-2,-1,-5,-2,-6,-3c4,112,3,112,2,112v,-1,,-2,-1,-2c,109,,109,,108v,-2,,-2,,-3c,104,,102,,100,,97,,96,,95,1,93,2,93,3,93v,,1,,3,1c7,95,9,96,11,97v3,1,5,2,8,2c22,100,25,100,29,100v3,,7,,9,-1c40,99,42,97,44,96v2,-2,3,-3,4,-5c49,88,49,87,49,84v,-3,,-5,-1,-7c46,75,45,73,43,71,41,70,38,69,36,68,33,67,29,67,25,67r-10,c14,67,14,67,13,66v-1,,-1,,-1,-1c12,64,11,63,11,62v-1,-1,,-2,,-4c11,57,11,55,11,54v,-1,,-2,1,-3c12,51,12,50,13,50v1,,1,,2,l25,50v3,,6,-1,9,-1c37,48,38,46,40,45v2,-1,4,-3,5,-5c46,37,46,36,46,33v,-2,-1,-4,-1,-6c44,25,43,24,42,23,41,21,39,20,37,20,36,19,33,19,30,19v-3,,-6,,-9,1c19,20,16,22,14,23v-2,1,-4,2,-5,3c8,27,6,28,6,28v-1,,-2,,-2,-1c4,27,4,27,3,26v,-1,,-1,,-2c2,23,3,21,3,19v,-2,,-3,,-3c3,15,3,13,3,13v1,-1,,-1,1,-2c4,11,4,10,5,9,6,9,7,8,9,7,11,6,13,5,16,4v3,,5,-2,9,-2c28,1,33,,37,v5,,10,1,15,2c56,3,59,6,62,8v3,2,5,5,7,9c70,20,71,24,71,29v,3,-1,7,-1,9c69,41,67,44,66,47v-2,3,-4,4,-7,6c57,54,54,55,50,57r,c54,57,58,58,61,60v4,2,6,3,8,6c71,68,73,71,74,74v1,2,2,6,2,9e" fillcolor="black" stroked="f">
              <v:path o:connecttype="custom" o:connectlocs="68,95;48,113;19,114;6,109;1,106;0,101;0,91;6,90;19,95;36,95;46,88;46,75;34,66;15,65;12,63;11,56;12,49;15,48;32,47;43,38;43,27;35,20;19,20;9,26;4,27;3,24;3,16;4,11;9,7;23,2;50,2;65,17;66,36;56,51;48,55;65,64;72,81" o:connectangles="0,0,0,0,0,0,0,0,0,0,0,0,0,0,0,0,0,0,0,0,0,0,0,0,0,0,0,0,0,0,0,0,0,0,0,0,0"/>
            </v:shape>
            <v:shape id="Freeform 245" o:spid="_x0000_s39524" style="position:absolute;left:3898;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Fs8YA&#10;AADdAAAADwAAAGRycy9kb3ducmV2LnhtbESPT4vCMBDF74LfIYywN00V1G41in92QTwI6rLn2WZs&#10;q82kNFmt394IgrcZ3pv3ezOdN6YUV6pdYVlBvxeBIE6tLjhT8HP87sYgnEfWWFomBXdyMJ+1W1NM&#10;tL3xnq4Hn4kQwi5BBbn3VSKlS3My6Hq2Ig7aydYGfVjrTOoabyHclHIQRSNpsOBAyLGiVU7p5fBv&#10;AvdcHb/MMl6no+F2XH7uzN998avUR6dZTEB4avzb/Lre6FA/Hvbh+U0Y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cFs8YAAADdAAAADwAAAAAAAAAAAAAAAACYAgAAZHJz&#10;L2Rvd25yZXYueG1sUEsFBgAAAAAEAAQA9QAAAIsDAAAAAA==&#10;" path="m70,106v,2,,3,,4c70,111,70,112,69,113v,1,,1,-1,1c68,114,68,115,67,115r-63,c4,115,3,115,3,114v,,-1,,-1,-1c2,113,1,111,1,110v-1,-1,,-2,,-4c1,104,1,103,1,102v,-1,,-2,1,-3c2,98,2,97,3,97v1,,1,,1,l25,97r,-74l7,33c5,34,4,34,4,34v-1,,-2,,-3,c1,33,1,33,,32,,30,,28,,26,,25,,24,,22,,21,1,21,1,20v,,,-1,1,-1c2,18,2,18,4,17l28,2v,,,-1,1,-1c30,1,30,1,31,v,,1,,3,c35,,36,,38,v2,,4,,5,c44,,46,1,47,1v,,1,1,1,1c48,2,48,3,48,3r,94l67,97v1,,1,,1,c68,98,69,98,69,99v,1,1,2,1,3c71,103,70,104,70,106e" fillcolor="black" stroked="f">
              <v:path o:connecttype="custom" o:connectlocs="66,102;66,106;65,109;64,110;63,111;4,111;3,110;2,109;1,106;1,102;1,98;2,95;3,93;4,93;23,93;23,23;7,31;4,32;1,32;0,30;0,26;0,22;1,20;2,19;4,17;26,2;27,1;29,0;32,0;36,0;41,0;45,1;46,2;46,3;46,93;63,93;64,93;65,95;66,98;66,102" o:connectangles="0,0,0,0,0,0,0,0,0,0,0,0,0,0,0,0,0,0,0,0,0,0,0,0,0,0,0,0,0,0,0,0,0,0,0,0,0,0,0,0"/>
            </v:shape>
            <v:shape id="AutoShape 246" o:spid="_x0000_s39523" style="position:absolute;left:3983;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1kpcIA&#10;AADdAAAADwAAAGRycy9kb3ducmV2LnhtbERPS2sCMRC+F/ofwhR6q9kVamVrFGlxsd589D5sxs3q&#10;ZrIkcV3/vSkIvc3H95zZYrCt6MmHxrGCfJSBIK6cbrhWcNiv3qYgQkTW2DomBTcKsJg/P82w0O7K&#10;W+p3sRYphEOBCkyMXSFlqAxZDCPXESfu6LzFmKCvpfZ4TeG2leMsm0iLDacGgx19GarOu4tVsPnN&#10;zaTs463Mj9sP/3M+lbr5Vur1ZVh+gog0xH/xw73Waf70fQx/36QT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XWSlwgAAAN0AAAAPAAAAAAAAAAAAAAAAAJgCAABkcnMvZG93&#10;bnJldi54bWxQSwUGAAAAAAQABAD1AAAAhwMAAAAA&#10;" adj="0,,0" path="m79,78v,6,-1,11,-3,16c75,99,72,103,69,107v-3,3,-8,6,-13,8c51,117,45,118,39,118v-6,,-10,-1,-14,-2c21,115,17,113,15,111v-3,-2,-5,-5,-7,-8c6,99,4,96,3,92,2,88,2,83,1,79,,74,,69,,63,,59,,54,1,49,2,44,2,40,4,35,6,31,7,26,9,22v2,-5,5,-8,9,-12c22,7,26,5,31,3,36,1,42,,49,v2,,5,,7,1c58,1,61,1,62,1v2,,4,1,5,2c69,3,70,4,70,4v1,,1,1,1,2c71,6,71,6,71,7v,,1,1,1,2c72,10,72,11,72,12v,2,,3,,4c72,18,71,19,71,19v,1,,1,-1,2c70,22,70,21,69,21v-1,,-2,,-3,-1c65,20,63,20,62,19v-1,,-4,,-5,-1c55,18,51,18,49,18v-5,,-9,1,-12,2c33,22,31,24,29,27v-2,3,-4,7,-5,11c23,42,23,46,23,51v1,-1,2,-2,4,-3c29,47,31,47,33,46v2,,4,-1,6,-1c41,44,44,44,46,44v6,,11,1,16,2c66,48,69,50,71,53v3,3,5,7,7,11c79,68,79,73,79,78xm59,80v,-3,,-6,-1,-8c57,70,56,68,55,66,54,65,52,64,51,63,49,62,46,62,43,62v-1,,-3,,-5,c36,63,35,63,34,63v-2,1,-3,2,-5,2c27,66,26,67,25,67v,7,1,12,1,16c27,87,28,91,29,94v1,2,4,4,6,5c37,100,39,100,42,100v3,,5,,8,-1c52,98,53,96,55,95v1,-2,2,-4,2,-7c58,86,59,83,59,80xe" fillcolor="black" stroked="f">
              <v:stroke joinstyle="round"/>
              <v:formulas/>
              <v:path o:connecttype="custom" o:connectlocs="75,76;72,90;65,103;54,111;37,114;23,112;15,107;8,99;3,88;1,77;0,61;1,47;4,33;9,22;18,10;29,3;47,0;54,1;59,1;63,3;66,4;67,6;67,7;68,9;68,12;68,16;67,19;66,21;65,21;62,20;59,19;55,18;47,18;35,20;27,27;22,36;21,49;25,46;31,44;37,43;44,42;59,44;67,51;74,62;75,76;57,78;56,70;53,64;49,61;41,60;36,60;32,61;27,63;23,65;24,81;27,90;33,95;40,96;48,95;53,91;55,86;57,78" o:connectangles="0,0,0,0,0,0,0,0,0,0,0,0,0,0,0,0,0,0,0,0,0,0,0,0,0,0,0,0,0,0,0,0,0,0,0,0,0,0,0,0,0,0,0,0,0,0,0,0,0,0,0,0,0,0,0,0,0,0,0,0,0,0"/>
            </v:shape>
            <v:shape id="Freeform 247" o:spid="_x0000_s39522" style="position:absolute;left:407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ceicgA&#10;AADdAAAADwAAAGRycy9kb3ducmV2LnhtbESPQWvCQBCF74L/YRmhF9FNW6KSuoq0FEpBRY2U3obs&#10;NAnuzobsVuO/7xYEbzO8N+97M1921ogztb52rOBxnIAgLpyuuVSQH95HMxA+IGs0jknBlTwsF/3e&#10;HDPtLryj8z6UIoawz1BBFUKTSemLiiz6sWuIo/bjWoshrm0pdYuXGG6NfEqSibRYcyRU2NBrRcVp&#10;/2sjZJpuh1/+2+TXzfDzDdNjLtdGqYdBt3oBEagLd/Pt+kPH+rP0Gf6/iSP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Zx6JyAAAAN0AAAAPAAAAAAAAAAAAAAAAAJgCAABk&#10;cnMvZG93bnJldi54bWxQSwUGAAAAAAQABAD1AAAAjQMAAAAA&#10;" path="m26,13v,5,-1,9,-3,11c22,26,18,27,13,27,8,27,5,26,3,24,1,22,,19,,14,,8,1,4,3,2,5,1,8,,13,v5,,9,1,10,2c25,4,26,8,26,13e" fillcolor="black" stroked="f">
              <v:path o:connecttype="custom" o:connectlocs="22,11;19,20;11,23;3,20;0,12;3,2;11,0;19,2;22,11" o:connectangles="0,0,0,0,0,0,0,0,0"/>
            </v:shape>
            <v:shape id="Freeform 248" o:spid="_x0000_s39521" style="position:absolute;left:4129;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zQU8MA&#10;AADdAAAADwAAAGRycy9kb3ducmV2LnhtbERPS2vCQBC+C/0PyxR6001KW0N0I1YQ9FYfF29Ddsym&#10;zc7G7Brjv+8WCt7m43vOfDHYRvTU+dqxgnSSgCAuna65UnA8rMcZCB+QNTaOScGdPCyKp9Ecc+1u&#10;vKN+HyoRQ9jnqMCE0OZS+tKQRT9xLXHkzq6zGCLsKqk7vMVw28jXJPmQFmuODQZbWhkqf/ZXq+Dr&#10;0meH76m+YIXpab3ZfS630ij18jwsZyACDeEh/ndvdJyfvb/B3zfxBF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zQU8MAAADdAAAADwAAAAAAAAAAAAAAAACYAgAAZHJzL2Rv&#10;d25yZXYueG1sUEsFBgAAAAAEAAQA9QAAAIgDAAAAAA==&#10;" path="m71,106v,2,,3,,4c71,111,71,112,70,113v-1,1,-1,1,-1,1c68,114,68,115,68,115r-63,c4,115,4,115,4,114v,,-1,,-1,-1c3,113,2,111,1,110v,-1,,-2,,-4c1,104,1,103,1,102v,-1,1,-2,2,-3c3,98,3,97,4,97v,,,,1,l26,97r,-74l8,33c6,34,5,34,4,34v,,-1,,-2,c1,33,1,33,1,32,,30,1,28,1,26v,-1,,-2,,-4c1,21,1,21,1,20v,,1,-1,2,-1c3,18,3,18,4,17l29,2v,,,-1,1,-1c30,1,31,1,31,v1,,2,,3,c35,,37,,39,v2,,4,,5,c45,,47,1,47,1v1,,1,1,1,1c48,2,49,3,49,3r,94l68,97v,,1,,1,c69,98,70,98,70,99v,1,1,2,1,3c72,103,71,104,71,106e" fillcolor="black" stroked="f">
              <v:path o:connecttype="custom" o:connectlocs="63,102;63,106;62,109;61,110;60,111;5,111;4,110;3,109;1,106;1,102;1,98;3,95;4,93;5,93;24,93;24,23;8,31;4,32;2,32;1,30;1,26;1,22;1,20;3,19;4,17;26,2;26,1;27,0;30,0;35,0;40,0;42,1;43,2;43,3;43,93;60,93;61,93;62,95;63,98;63,102" o:connectangles="0,0,0,0,0,0,0,0,0,0,0,0,0,0,0,0,0,0,0,0,0,0,0,0,0,0,0,0,0,0,0,0,0,0,0,0,0,0,0,0"/>
            </v:shape>
            <v:shape id="Freeform 249" o:spid="_x0000_s39520" style="position:absolute;left:421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HOm8UA&#10;AADdAAAADwAAAGRycy9kb3ducmV2LnhtbERP32vCMBB+H/g/hBP2MjTdQJFqFJGNjQkDnaKPR3O2&#10;xeZSklRb/3ozEPZ2H9/Pmy1aU4kLOV9aVvA6TEAQZ1aXnCvY/X4MJiB8QNZYWSYFHXlYzHtPM0y1&#10;vfKGLtuQixjCPkUFRQh1KqXPCjLoh7YmjtzJOoMhQpdL7fAaw00l35JkLA2WHBsKrGlVUHbeNkbB&#10;5+3FHZfNe72mhr4P3a77We87pZ777XIKIlAb/sUP95eO8yejEfx9E0+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8c6bxQAAAN0AAAAPAAAAAAAAAAAAAAAAAJgCAABkcnMv&#10;ZG93bnJldi54bWxQSwUGAAAAAAQABAD1AAAAigMAAAAA&#10;" path="m76,83v,6,-2,11,-4,16c70,103,67,106,63,110v-4,3,-8,5,-13,7c44,118,38,119,32,119v-4,,-8,,-11,-1c17,118,14,117,12,116,9,115,7,114,5,113,4,112,2,112,2,112,1,111,1,110,1,110,,109,,109,,108v,-2,,-2,,-3c,104,,102,,100,,97,,96,,95,1,93,1,93,2,93v1,,2,,3,1c6,95,9,96,11,97v2,1,5,2,8,2c22,100,25,100,29,100v3,,6,,9,-1c40,99,42,97,44,96v2,-2,3,-3,4,-5c49,88,49,87,49,84v,-3,-1,-5,-2,-7c46,75,45,73,43,71,40,70,38,69,35,68,33,67,29,67,25,67r-11,c14,67,13,67,13,66v-1,,-1,,-1,-1c12,64,11,63,10,62v,-1,,-2,,-4c10,57,10,55,10,54v,-1,1,-2,2,-3c12,51,12,50,13,50v,,1,,1,l25,50v3,,6,-1,9,-1c36,48,38,46,40,45v2,-1,3,-3,4,-5c46,37,46,36,46,33v,-2,-1,-4,-2,-6c44,25,43,24,42,23,40,21,39,20,37,20,35,19,33,19,30,19v-3,,-6,,-9,1c18,20,16,22,14,23v-2,1,-4,2,-5,3c8,27,6,28,5,28v,,-1,,-1,-1c4,27,4,27,3,26,2,25,3,25,2,24v,-1,,-3,,-5c2,17,2,16,2,16v,-1,,-3,1,-3c4,12,3,12,4,11v,,,-1,1,-2c5,9,6,8,9,7,11,6,13,5,16,4v2,,5,-2,9,-2c28,1,33,,36,v6,,11,1,15,2c56,3,59,6,61,8v3,2,6,5,7,9c70,20,71,24,71,29v,3,-1,7,-2,9c69,41,67,44,65,47v-1,3,-4,4,-6,6c57,54,54,55,50,57r,c54,57,57,58,61,60v3,2,6,3,8,6c71,68,73,71,74,74v1,2,2,6,2,9e" fillcolor="black" stroked="f">
              <v:path o:connecttype="custom" o:connectlocs="68,95;48,113;19,114;5,109;1,106;0,101;0,91;5,90;19,95;36,95;46,88;45,75;33,66;14,65;12,63;10,56;12,49;14,48;32,47;42,38;42,27;35,20;19,20;9,26;4,27;2,24;2,16;4,11;9,7;23,2;49,2;64,17;65,36;56,51;48,55;65,64;72,81" o:connectangles="0,0,0,0,0,0,0,0,0,0,0,0,0,0,0,0,0,0,0,0,0,0,0,0,0,0,0,0,0,0,0,0,0,0,0,0,0"/>
            </v:shape>
            <v:shape id="Freeform 250" o:spid="_x0000_s39519" style="position:absolute;left:430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C9EccA&#10;AADdAAAADwAAAGRycy9kb3ducmV2LnhtbESPQWvCQBCF74X+h2UKXkQ3FWIldZXSUhDBimlEvA3Z&#10;aRK6Oxuyq8Z/7wqF3mZ4b973Zr7srRFn6nzjWMHzOAFBXDrdcKWg+P4czUD4gKzROCYFV/KwXDw+&#10;zDHT7sI7OuehEjGEfYYK6hDaTEpf1mTRj11LHLUf11kMce0qqTu8xHBr5CRJptJiw5FQY0vvNZW/&#10;+clGyEu6HR780RTXr+H6A9N9ITdGqcFT//YKIlAf/s1/1ysd68/SKdy/iSP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QvRHHAAAA3QAAAA8AAAAAAAAAAAAAAAAAmAIAAGRy&#10;cy9kb3ducmV2LnhtbFBLBQYAAAAABAAEAPUAAACMAwAAAAA=&#10;" path="m26,13v,5,-1,9,-2,11c22,26,18,27,13,27,8,27,5,26,3,24,1,22,,19,,14,,8,1,4,3,2,5,1,8,,13,v5,,9,1,11,2c25,4,26,8,26,13e" fillcolor="black" stroked="f">
              <v:path o:connecttype="custom" o:connectlocs="22,11;20,20;11,23;3,20;0,12;3,2;11,0;20,2;22,11" o:connectangles="0,0,0,0,0,0,0,0,0"/>
            </v:shape>
            <v:shape id="Freeform 251" o:spid="_x0000_s39518" style="position:absolute;left:4353;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BAMUA&#10;AADdAAAADwAAAGRycy9kb3ducmV2LnhtbERPS2vCQBC+F/oflil4KbpR6it1FRWEIoL4OHicZqdJ&#10;bHY2ZNcY/70rCN7m43vOZNaYQtRUudyygm4nAkGcWJ1zquB4WLVHIJxH1lhYJgU3cjCbvr9NMNb2&#10;yjuq9z4VIYRdjAoy78tYSpdkZNB1bEkcuD9bGfQBVqnUFV5DuClkL4oG0mDOoSHDkpYZJf/7i1Fw&#10;+uzV5025XZzHvOy7zXb41ax/lWp9NPNvEJ4a/xI/3T86zB/1h/D4Jpw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wEAxQAAAN0AAAAPAAAAAAAAAAAAAAAAAJgCAABkcnMv&#10;ZG93bnJldi54bWxQSwUGAAAAAAQABAD1AAAAigMAAAAA&#10;" path="m77,9v,2,,4,,5c77,15,77,16,77,17v,1,-1,3,-1,3c75,21,75,22,74,24l37,111v-1,,-1,1,-1,2c35,113,34,113,33,114v-1,,-2,,-3,c28,114,26,114,23,114v-2,,-5,,-7,c14,114,13,114,12,113v-1,,-1,-1,-1,-2c11,111,11,110,11,109l52,20,4,20c2,20,2,19,1,17,1,16,,13,,9,,8,,6,,5,,3,1,3,1,2,2,1,2,1,2,,3,,4,,4,l72,v1,,2,,2,c75,1,76,1,76,1v1,1,1,2,1,3c77,5,77,7,77,9e" fillcolor="black" stroked="f">
              <v:path o:connecttype="custom" o:connectlocs="73,9;73,14;73,17;72,20;70,24;35,107;34,109;31,110;28,110;21,110;16,110;12,109;11,107;11,105;50,20;4,20;1,17;0,9;0,5;1,2;2,0;4,0;68,0;70,0;72,1;73,4;73,9" o:connectangles="0,0,0,0,0,0,0,0,0,0,0,0,0,0,0,0,0,0,0,0,0,0,0,0,0,0,0"/>
            </v:shape>
            <v:shape id="AutoShape 252" o:spid="_x0000_s39517" style="position:absolute;left:4442;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GCUsUA&#10;AADdAAAADwAAAGRycy9kb3ducmV2LnhtbESPwWrDQAxE74X+w6JCb81uA22Dk00ohUIp+JA0HyC8&#10;iu3EK7nebWL/fXQI9CYxo5mn1WaMnTnTkFphD88zB4a4ktBy7WH/8/m0AJMycsBOmDxMlGCzvr9b&#10;YRHkwls673JtNIRTgR6anPvC2lQ1FDHNpCdW7SBDxKzrUNsw4EXDY2fnzr3aiC1rQ4M9fTRUnXZ/&#10;0cNWZBRb/pbuO5QHNz9Op7c4ef/4ML4vwWQa87/5dv0VFH/xorj6jY5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YJSxQAAAN0AAAAPAAAAAAAAAAAAAAAAAJgCAABkcnMv&#10;ZG93bnJldi54bWxQSwUGAAAAAAQABAD1AAAAigMAAAAA&#10;" adj="0,,0" path="m82,59v,9,-1,17,-3,25c78,91,76,97,72,103v-3,6,-7,9,-12,12c54,118,48,119,40,119v-8,,-14,-1,-19,-4c15,112,11,108,8,103,5,98,3,92,2,85,1,78,,70,,60,,51,1,43,2,36,4,28,6,22,10,16,13,11,17,7,23,4,28,2,34,,42,v8,,14,2,19,4c66,7,71,11,74,16v3,5,5,11,6,18c81,42,82,50,82,59xm59,61v,-6,,-11,-1,-15c57,41,57,38,57,35,56,32,55,29,55,27,54,25,52,23,51,22,50,21,48,20,47,19v-2,,-4,,-6,c38,19,35,19,32,21v-2,2,-4,4,-5,8c25,32,24,36,24,41v-1,5,-1,11,-1,18c23,67,24,74,24,79v1,5,2,10,3,13c28,96,31,97,33,99v2,2,5,2,8,2c43,101,45,100,47,100v1,-1,3,-2,5,-4c53,95,54,93,55,91v1,-3,1,-5,2,-8c57,79,58,76,58,73v,-3,1,-8,1,-12xe" fillcolor="black" stroked="f">
              <v:stroke joinstyle="round"/>
              <v:formulas/>
              <v:path o:connecttype="custom" o:connectlocs="78,57;75,82;68,99;58,111;38,115;20,111;8,99;2,83;0,58;2,34;10,16;21,4;40,0;59,4;70,16;76,32;78,57;57,59;56,44;55,33;53,27;49,22;45,19;39,19;30,21;25,29;22,39;21,57;22,77;25,89;31,95;39,97;45,96;50,92;53,88;55,81;56,71;57,59" o:connectangles="0,0,0,0,0,0,0,0,0,0,0,0,0,0,0,0,0,0,0,0,0,0,0,0,0,0,0,0,0,0,0,0,0,0,0,0,0,0"/>
            </v:shape>
            <v:shape id="AutoShape 253" o:spid="_x0000_s39516" style="position:absolute;left:4533;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KA+sQA&#10;AADdAAAADwAAAGRycy9kb3ducmV2LnhtbESPQYvCMBCF7wv+hzCCtzVVd0WrUUQQdg9qq4LXoRnb&#10;YjMpTVbrvzfCgrcZ3pv3vZkvW1OJGzWutKxg0I9AEGdWl5wrOB03nxMQziNrrCyTggc5WC46H3OM&#10;tb1zSreDz0UIYRejgsL7OpbSZQUZdH1bEwftYhuDPqxNLnWD9xBuKjmMorE0WHIgFFjTuqDsevgz&#10;gbt7pNal26s879l+pb/JCAeJUr1uu5qB8NT6t/n/+keH+pPvKby+CSP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CgPrEAAAA3QAAAA8AAAAAAAAAAAAAAAAAmAIAAGRycy9k&#10;b3ducmV2LnhtbFBLBQYAAAAABAAEAPUAAACJAwAAAAA=&#10;" adj="0,,0" path="m32,13v,3,,5,,7c32,21,31,23,30,24v-2,1,-3,1,-4,2c24,27,22,27,20,27v-2,,-5,,-6,-1c12,25,11,25,10,24,9,23,8,21,8,20,8,18,7,16,7,13,7,11,7,9,8,7,9,6,9,4,10,3,11,2,12,1,14,v1,,3,,6,c23,,24,,26,v1,1,2,2,4,3c31,4,31,6,32,7v,2,,4,,6xm34,66v,3,-1,5,-1,7c33,75,33,76,32,78v,2,-1,4,-2,5c29,85,28,87,27,88l16,105v,,-1,1,-1,1c14,107,13,107,13,108v-1,,-2,,-3,c9,108,8,108,7,108v-2,,-3,,-4,c2,108,1,108,,108v,-1,,-2,,-2c,105,,105,,104l11,80r,-14c11,65,11,63,11,62v1,-1,1,-3,2,-3c15,58,16,58,17,58v1,,3,-1,6,-1c24,57,26,57,28,58v1,,2,,3,1c32,59,33,61,33,62v1,1,1,3,1,4xe" fillcolor="black" stroked="f">
              <v:stroke joinstyle="round"/>
              <v:formulas/>
              <v:path o:connecttype="custom" o:connectlocs="28,13;28,20;26,24;24,26;18,27;12,26;8,24;8,20;7,13;8,7;8,3;12,0;18,0;24,0;26,3;28,7;28,13;30,64;29,71;28,76;26,80;24,84;14,101;13,102;11,104;8,104;7,104;3,104;0,104;0,102;0,100;9,78;9,64;9,60;11,57;15,56;21,55;25,56;27,57;29,60;30,64" o:connectangles="0,0,0,0,0,0,0,0,0,0,0,0,0,0,0,0,0,0,0,0,0,0,0,0,0,0,0,0,0,0,0,0,0,0,0,0,0,0,0,0,0"/>
            </v:shape>
            <v:shape id="AutoShape 254" o:spid="_x0000_s39515" style="position:absolute;left:462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nsYA&#10;AADdAAAADwAAAGRycy9kb3ducmV2LnhtbESPQWvCQBCF74L/YRmhN91UaDSpq4hSKJ5qWgRvQ3aa&#10;hGZnQ3ZrUn9951DobYb35r1vNrvRtepGfWg8G3hcJKCIS28brgx8vL/M16BCRLbYeiYDPxRgt51O&#10;NphbP/CZbkWslIRwyNFAHWOXax3KmhyGhe+IRfv0vcMoa19p2+Mg4a7VyyRJtcOGpaHGjg41lV/F&#10;tzOQPe2XV3dM75lfNdhml7dTQoMxD7Nx/wwq0hj/zX/Xr1bw16nwyzcygt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nsYAAADdAAAADwAAAAAAAAAAAAAAAACYAgAAZHJz&#10;L2Rvd25yZXYueG1sUEsFBgAAAAAEAAQA9QAAAIsDA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6,8,7,12c76,28,77,33,77,38r,4xm57,36c57,29,56,25,53,21,51,17,47,16,41,16v-2,,-5,,-7,1c32,19,30,20,29,21v-1,2,-2,4,-3,7c24,30,24,33,24,36r33,xe" fillcolor="black" stroked="f">
              <v:stroke joinstyle="round"/>
              <v:formulas/>
              <v:path o:connecttype="custom" o:connectlocs="73,40;71,46;66,48;20,48;22,57;26,64;32,66;42,68;52,67;58,66;63,65;66,65;67,65;68,65;69,66;69,70;69,74;68,76;68,78;67,79;64,80;58,83;51,84;40,85;22,82;10,74;3,63;0,43;3,25;11,12;21,3;38,0;54,3;64,11;71,22;73,36;73,40;55,34;51,21;39,16;32,17;27,21;24,26;22,34;55,34" o:connectangles="0,0,0,0,0,0,0,0,0,0,0,0,0,0,0,0,0,0,0,0,0,0,0,0,0,0,0,0,0,0,0,0,0,0,0,0,0,0,0,0,0,0,0,0,0"/>
            </v:shape>
            <v:shape id="Freeform 255" o:spid="_x0000_s39514" style="position:absolute;left:4715;top:1989;width:44;height:17;visibility:visible;mso-wrap-style:none;v-text-anchor:middle" coordsize="4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6hr0A&#10;AADdAAAADwAAAGRycy9kb3ducmV2LnhtbERPSwrCMBDdC94hjOBO06oUqUYRwc9W6wGGZmyrzaQ0&#10;UevtjSC4m8f7znLdmVo8qXWVZQXxOAJBnFtdcaHgku1GcxDOI2usLZOCNzlYr/q9JabavvhEz7Mv&#10;RAhhl6KC0vsmldLlJRl0Y9sQB+5qW4M+wLaQusVXCDe1nERRIg1WHBpKbGhbUn4/P4yC277Lpods&#10;wtm7nhbx5YQzTlCp4aDbLEB46vxf/HMfdZg/T2L4fhNOkK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26hr0AAADdAAAADwAAAAAAAAAAAAAAAACYAgAAZHJzL2Rvd25yZXYu&#10;eG1sUEsFBgAAAAAEAAQA9QAAAIIDAAAAAA==&#10;" path="m45,9v,4,,6,-1,7c43,17,42,18,41,18l4,18v-1,,-2,,-2,-2c1,15,,13,,9,,6,1,4,2,3,2,1,3,,4,l41,v1,,1,,2,1c43,1,44,1,44,2v,1,1,2,1,3c46,6,45,8,45,9e" fillcolor="black" stroked="f">
              <v:path o:connecttype="custom" o:connectlocs="39,7;38,13;36,14;4,14;2,13;0,7;2,3;4,0;36,0;37,1;38,2;39,4;39,7" o:connectangles="0,0,0,0,0,0,0,0,0,0,0,0,0"/>
            </v:shape>
            <v:shape id="Freeform 256" o:spid="_x0000_s39513" style="position:absolute;left:4777;top:1956;width:124;height:86;visibility:visible;mso-wrap-style:none;v-text-anchor:middle" coordsize="12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micMA&#10;AADdAAAADwAAAGRycy9kb3ducmV2LnhtbERP32vCMBB+F/Y/hBv4pumKlNAZRYTBngarMn28Nbe2&#10;rrmUJLP1v18Gwt7u4/t56+1ke3ElHzrHGp6WGQji2pmOGw3Hw8tCgQgR2WDvmDTcKMB28zBbY2nc&#10;yO90rWIjUgiHEjW0MQ6llKFuyWJYuoE4cV/OW4wJ+kYaj2MKt73Ms6yQFjtODS0OtG+p/q5+rIbD&#10;7rM67T/ylbo4f3lTblWo8az1/HHaPYOINMV/8d39atJ8VeTw90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imicMAAADdAAAADwAAAAAAAAAAAAAAAACYAgAAZHJzL2Rv&#10;d25yZXYueG1sUEsFBgAAAAAEAAQA9QAAAIgDAAAAAA==&#10;" path="m125,84v,,,1,-1,2c124,86,123,86,123,86v-1,,-2,1,-4,1c118,87,116,87,114,87v-2,,-4,,-6,c107,87,106,87,105,86v-1,,-2,,-2,-1c103,84,103,84,103,84r,-47c103,34,103,32,102,30v,-2,-1,-5,-2,-6c99,23,98,21,96,20,94,19,93,19,90,19v-2,,-5,1,-8,3c80,24,77,27,74,31r,53c74,84,74,85,73,85v,,-1,1,-1,1c71,86,69,87,68,87v-1,,-3,,-5,c61,87,59,87,57,87v-1,,-2,,-3,-1c53,86,53,86,52,85v,-1,,-1,,-1l52,37v,-3,,-5,-1,-7c51,28,49,25,49,24,48,23,47,21,45,20,43,19,42,19,39,19v-3,,-5,1,-8,3c29,24,26,27,22,31r,53c22,84,22,85,22,85v-1,,-1,1,-2,1c19,86,18,87,17,87v-2,,-4,,-5,c9,87,8,87,6,87v-1,,-2,,-4,-1c1,86,1,86,1,86,,86,,84,,84l,5c,4,,4,1,3v,,,,1,c4,3,4,2,5,2v1,-1,3,,5,c12,2,13,2,14,2v1,,3,,3,1c18,3,18,3,19,3v,,,1,,2l19,14c23,10,28,6,32,3,36,,41,,46,v3,,6,,9,1c57,2,59,3,61,4v3,1,4,3,6,4c68,10,69,12,70,15v3,-3,5,-5,7,-7c80,6,82,4,84,3,86,2,88,2,90,1,93,,95,,97,v5,,10,1,13,3c114,4,116,7,119,10v2,2,4,6,5,10c125,24,125,29,125,33r,51e" fillcolor="black" stroked="f">
              <v:path o:connecttype="custom" o:connectlocs="120,82;115,83;104,83;99,81;99,35;96,22;88,19;72,29;71,81;66,83;55,83;50,81;50,35;47,22;37,19;22,29;22,81;17,83;6,83;1,82;0,5;2,3;10,2;17,3;19,5;31,3;53,1;65,8;75,8;88,1;106,3;120,20;121,80" o:connectangles="0,0,0,0,0,0,0,0,0,0,0,0,0,0,0,0,0,0,0,0,0,0,0,0,0,0,0,0,0,0,0,0,0"/>
            </v:shape>
            <v:shape id="AutoShape 257" o:spid="_x0000_s39512" style="position:absolute;left:4918;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yjMEA&#10;AADdAAAADwAAAGRycy9kb3ducmV2LnhtbERP24rCMBB9F/Yfwiz4pqkKXqpRFnFhH3zQ6gcMzdgW&#10;k0lp0ot/v1lY8G0O5zq7w2CN6KjxlWMFs2kCgjh3uuJCwf32PVmD8AFZo3FMCl7k4bD/GO0w1a7n&#10;K3VZKEQMYZ+igjKEOpXS5yVZ9FNXE0fu4RqLIcKmkLrBPoZbI+dJspQWK44NJdZ0LCl/Zq1V0J/C&#10;6rQhNmfdHdtXe9ZmftkoNf4cvrYgAg3hLf53/+g4f71cwN838QS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VsozBAAAA3QAAAA8AAAAAAAAAAAAAAAAAmAIAAGRycy9kb3du&#10;cmV2LnhtbFBLBQYAAAAABAAEAPUAAACGAwAAAAA=&#10;" adj="0,,0" path="m72,84v,1,,2,-1,2c71,87,70,87,69,87v-2,,-3,,-6,c60,87,59,87,58,87v-2,,-3,-1,-3,-1c54,86,54,85,54,84r,-6c51,81,47,84,43,86v-4,2,-9,3,-14,3c25,89,21,88,17,87,13,86,11,84,8,82,5,80,4,78,3,74,1,71,,67,,63,,58,1,54,3,51v2,-3,5,-6,8,-8c15,41,19,39,25,38v5,-1,11,-2,18,-2l51,36r,-4c51,29,51,27,50,25v,-2,-1,-4,-3,-5c46,19,45,19,43,18,41,17,39,17,36,17v-4,,-7,,-10,1c23,19,20,20,18,21v-2,1,-4,2,-5,3c12,25,10,25,9,25v-1,,-1,,-2,-1c7,24,6,23,6,23,6,22,5,21,5,20v-1,-1,,-3,,-4c5,14,5,12,5,11,6,10,6,10,7,8,8,7,9,7,11,6,13,4,16,4,18,3,21,2,24,1,28,v3,,6,,10,c44,,49,,54,2v4,1,8,3,10,5c67,10,69,13,71,17v1,4,1,8,1,14l72,84xm53,50r-9,c40,50,37,50,35,51v-3,,-5,2,-7,3c27,55,26,56,25,57v-1,1,-1,4,-1,5c24,66,25,69,27,70v3,2,5,3,9,3c39,73,42,72,45,71v3,-2,5,-4,8,-7l53,50xe" fillcolor="black" stroked="f">
              <v:stroke joinstyle="round"/>
              <v:formulas/>
              <v:path o:connecttype="custom" o:connectlocs="68,80;67,82;65,83;59,83;54,83;52,82;52,80;52,74;41,82;27,85;17,83;8,78;3,70;0,61;3,49;11,41;23,36;41,34;49,34;49,30;48,23;45,20;41,18;34,17;24,18;18,21;13,22;9,23;7,22;6,22;5,20;5,16;5,11;7,8;11,6;18,3;26,0;36,0;52,2;60,7;67,17;68,29;68,80;51,48;42,48;33,49;26,52;23,55;22,60;25,66;34,69;43,67;51,62;51,48" o:connectangles="0,0,0,0,0,0,0,0,0,0,0,0,0,0,0,0,0,0,0,0,0,0,0,0,0,0,0,0,0,0,0,0,0,0,0,0,0,0,0,0,0,0,0,0,0,0,0,0,0,0,0,0,0,0"/>
            </v:shape>
            <v:shape id="AutoShape 258" o:spid="_x0000_s39511" style="position:absolute;left:5011;top:1923;width:24;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cOC8IA&#10;AADdAAAADwAAAGRycy9kb3ducmV2LnhtbERPzWrCQBC+C77DMkJvummQYFNXKYVIQD009gGG7DSJ&#10;ZmdDdpukb+8KQm/z8f3Odj+ZVgzUu8aygtdVBIK4tLrhSsH3JVtuQDiPrLG1TAr+yMF+N59tMdV2&#10;5C8aCl+JEMIuRQW1910qpStrMuhWtiMO3I/tDfoA+0rqHscQbloZR1EiDTYcGmrs6LOm8lb8GgVl&#10;fOUKi+R0aHI6yszqc1y8KfWymD7eQXia/L/46c51mL9J1vD4Jpw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w4LwgAAAN0AAAAPAAAAAAAAAAAAAAAAAJgCAABkcnMvZG93&#10;bnJldi54bWxQSwUGAAAAAAQABAD1AAAAhwMAAAAA&#10;" adj="0,,0" path="m23,117v,,,1,-1,2c21,119,21,119,20,119v,,-2,1,-3,1c15,120,13,120,12,120v-2,,-4,,-6,c5,120,4,120,3,119v-1,,-1,,-2,c,119,,117,,117l,39c,37,,37,1,37,2,36,2,36,3,36v,,2,-1,3,-1c7,34,10,35,12,35v2,,3,,5,c19,35,19,35,20,36v1,,1,,2,1c23,37,23,37,23,39r,78xm26,11v,5,-1,8,-3,10c22,23,18,23,13,23v-4,,-8,,-9,-2c2,19,1,16,1,12,1,7,2,5,4,3,5,1,9,,14,v4,,8,1,9,2c25,4,26,7,26,11xe" fillcolor="black" stroked="f">
              <v:stroke joinstyle="round"/>
              <v:formulas/>
              <v:path o:connecttype="custom" o:connectlocs="18,113;18,115;16,115;13,116;10,116;4,116;3,115;1,115;0,113;0,37;1,35;3,34;4,33;10,33;13,33;16,34;18,35;18,37;18,113;20,11;18,21;11,23;4,21;1,12;4,3;11,0;18,2;20,11" o:connectangles="0,0,0,0,0,0,0,0,0,0,0,0,0,0,0,0,0,0,0,0,0,0,0,0,0,0,0,0"/>
            </v:shape>
            <v:shape id="Freeform 259" o:spid="_x0000_s39510" style="position:absolute;left:5056;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IRB8UA&#10;AADdAAAADwAAAGRycy9kb3ducmV2LnhtbERPTWvCQBC9F/oflil4KXVjICFNXUWEFulBqPXQ45Ad&#10;k9DsbNhdTcyvdwtCb/N4n7Ncj6YTF3K+taxgMU9AEFdWt1wrOH6/vxQgfEDW2FkmBVfysF49Piyx&#10;1HbgL7ocQi1iCPsSFTQh9KWUvmrIoJ/bnjhyJ+sMhghdLbXDIYabTqZJkkuDLceGBnvaNlT9Hs5G&#10;wfNUfLr0dVufNjnZ/ceU/HB2VGr2NG7eQAQaw7/47t7pOL/IM/j7Jp4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khEHxQAAAN0AAAAPAAAAAAAAAAAAAAAAAJgCAABkcnMv&#10;ZG93bnJldi54bWxQSwUGAAAAAAQABAD1AAAAigMAAAAA&#10;" path="m22,120v,1,,1,-1,2c21,122,20,122,19,122v,,-2,1,-3,1c14,123,13,123,11,123v-2,,-4,,-6,c4,123,3,123,2,122v-1,,-1,,-2,c,122,,121,,120l,4c,4,,3,,3,1,2,1,2,2,2,2,2,4,1,5,v1,,4,,6,c13,,14,,16,v2,,2,1,3,2c21,2,21,2,21,3v1,,1,1,1,1l22,120e" fillcolor="black" stroked="f">
              <v:path o:connecttype="custom" o:connectlocs="18,116;17,118;16,118;14,119;9,119;5,119;2,118;0,118;0,116;0,4;0,3;2,2;5,0;9,0;14,0;16,2;17,3;18,4;18,116" o:connectangles="0,0,0,0,0,0,0,0,0,0,0,0,0,0,0,0,0,0,0"/>
            </v:shape>
            <v:shape id="AutoShape 260" o:spid="_x0000_s39509" style="position:absolute;left:5101;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uFq8MA&#10;AADdAAAADwAAAGRycy9kb3ducmV2LnhtbERPTWvCQBC9F/wPywje6kaxQaKriCB6UGhTEbwN2TEJ&#10;ZmdDdo2Jv75bKPQ2j/c5y3VnKtFS40rLCibjCARxZnXJuYLz9+59DsJ5ZI2VZVLQk4P1avC2xETb&#10;J39Rm/pchBB2CSoovK8TKV1WkEE3tjVx4G62MegDbHKpG3yGcFPJaRTF0mDJoaHAmrYFZff0YRRc&#10;PvZdf9y413XW3j5PR5+irXulRsNuswDhqfP/4j/3QYf58ziG32/CC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uFq8MAAADdAAAADwAAAAAAAAAAAAAAAACYAgAAZHJzL2Rv&#10;d25yZXYueG1sUEsFBgAAAAAEAAQA9QAAAIgDAAAAAA==&#10;" adj="0,,0" path="m25,13v,3,,5,,7c24,21,24,23,23,24v-2,1,-3,1,-4,2c17,27,15,27,13,27v-2,,-5,,-6,-1c5,25,4,25,3,24,2,23,2,21,1,20,,18,,16,,13,,11,,9,1,7,2,6,2,4,3,3,3,2,5,1,7,v1,,4,,6,c15,,17,,19,v1,1,3,2,4,3c23,4,24,6,25,7v,2,,4,,6xm27,71v,2,,4,,6c26,79,26,80,25,81v-2,1,-3,2,-4,2c19,84,17,84,15,84v-2,,-5,,-6,-1c7,83,6,82,5,81,4,80,4,79,3,77,2,75,2,73,2,71v,-3,,-5,1,-6c4,63,4,61,5,60v,-1,2,-2,4,-2c10,57,13,57,15,57v2,,4,,6,1c22,58,24,59,25,60v,1,1,2,2,5c27,67,27,68,27,71xe" fillcolor="black" stroked="f">
              <v:stroke joinstyle="round"/>
              <v:formulas/>
              <v:path o:connecttype="custom" o:connectlocs="18,13;18,20;17,22;14,24;9,25;5,24;3,22;1,20;0,13;1,7;3,3;5,0;9,0;14,0;17,3;18,7;18,13;20,67;20,73;18,77;15,79;11,80;7,79;3,77;3,73;2,67;3,62;3,58;7,56;11,55;15,56;18,58;20,62;20,67" o:connectangles="0,0,0,0,0,0,0,0,0,0,0,0,0,0,0,0,0,0,0,0,0,0,0,0,0,0,0,0,0,0,0,0,0,0"/>
            </v:shape>
            <v:shape id="AutoShape 261" o:spid="_x0000_s39508" style="position:absolute;left:5188;top:1923;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CRsEA&#10;AADdAAAADwAAAGRycy9kb3ducmV2LnhtbERPTWvCQBC9F/wPywi91Y0ebEhdJWoFj9WWnofsmASz&#10;s2l2NOm/dwXB2zze5yxWg2vUlbpQezYwnSSgiAtvay4N/Hzv3lJQQZAtNp7JwD8FWC1HLwvMrO/5&#10;QNejlCqGcMjQQCXSZlqHoiKHYeJb4sidfOdQIuxKbTvsY7hr9CxJ5tphzbGhwpY2FRXn48UZyLd/&#10;n+l5u971v7nd5F9TmV1QjHkdD/kHKKFBnuKHe2/j/HT+Dvdv4gl6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2wkbBAAAA3QAAAA8AAAAAAAAAAAAAAAAAmAIAAGRycy9kb3du&#10;cmV2LnhtbFBLBQYAAAAABAAEAPUAAACGAwAAAAA=&#10;" adj="0,,0" path="m24,117v,,,1,-1,2c23,119,22,119,22,119v-1,,-3,1,-4,1c17,120,15,120,13,120v-2,,-4,,-5,c6,120,5,120,4,119v-1,,-1,,-2,c2,119,2,117,2,117l2,39v,-2,,-2,,-2c3,36,4,36,4,36v1,,2,-1,4,-1c9,34,11,35,13,35v3,,4,,5,c20,35,21,35,22,36v1,,1,,1,1c24,37,24,37,24,39r,78xm26,11v,5,-1,8,-3,10c21,23,18,23,13,23,8,23,5,23,3,21,1,19,,16,,12,,7,1,5,3,3,5,1,8,,13,v5,,8,1,10,2c25,4,26,7,26,11xe" fillcolor="navy" stroked="f">
              <v:stroke joinstyle="round"/>
              <v:formulas/>
              <v:path o:connecttype="custom" o:connectlocs="20,113;19,115;19,115;16,116;11,116;6,116;4,115;2,115;2,113;2,37;2,35;4,34;6,33;11,33;16,33;19,34;19,35;20,37;20,113;22,11;19,21;11,23;3,21;0,12;3,3;11,0;19,2;22,11" o:connectangles="0,0,0,0,0,0,0,0,0,0,0,0,0,0,0,0,0,0,0,0,0,0,0,0,0,0,0,0"/>
            </v:shape>
            <v:shape id="Freeform 262" o:spid="_x0000_s39507" style="position:absolute;left:523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h2k8gA&#10;AADdAAAADwAAAGRycy9kb3ducmV2LnhtbESPQWvCQBCF7wX/wzJCL6VuWotI6iq2UBCKh1oLPU6y&#10;0ySYnU2za1z99Z1DwdsM78173yxWybVqoD40ng08TDJQxKW3DVcG9p9v93NQISJbbD2TgTMFWC1H&#10;NwvMrT/xBw27WCkJ4ZCjgTrGLtc6lDU5DBPfEYv243uHUda+0rbHk4S7Vj9m2Uw7bFgaauzotaby&#10;sDs6A8XwxJev9FLtt3fFb5HC5jh9/zbmdpzWz6AipXg1/19vrODPZ4Ir38gIev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GHaTyAAAAN0AAAAPAAAAAAAAAAAAAAAAAJgCAABk&#10;cnMvZG93bnJldi54bWxQSwUGAAAAAAQABAD1AAAAjQMAAAAA&#10;" path="m75,84v,,,1,-1,2c74,86,73,86,73,86v-1,,-2,1,-4,1c67,87,66,87,64,87v-2,,-4,,-6,c57,87,56,87,55,86v-1,,-1,,-2,-1c53,84,53,84,53,84r,-46c53,35,53,32,52,30v,-2,-2,-5,-3,-6c48,23,47,21,45,20,44,19,42,19,40,19v-3,,-6,1,-9,3c28,24,25,27,22,31r,53c22,84,22,85,22,85v-1,,-2,1,-2,1c19,86,18,87,16,87v-1,,-3,,-5,c9,87,7,87,6,87v-1,,-3,,-4,-1c1,86,1,86,1,86,,86,,84,,84l,5c,4,,4,1,3v,,,,1,c3,3,4,2,5,2v1,-1,3,,5,c11,2,13,2,14,2v1,,2,,3,1c18,3,18,3,19,3v,,,1,,2l19,14c23,10,28,6,32,3,37,,41,,46,v6,,10,1,14,3c63,4,66,7,69,10v2,2,4,6,4,10c74,24,75,29,75,35r,49e" fillcolor="navy" stroked="f">
              <v:path o:connecttype="custom" o:connectlocs="71,80;70,82;69,82;65,83;60,83;55,83;53,82;51,81;51,80;51,36;50,28;47,22;43,20;38,19;29,22;20,29;20,80;20,81;19,82;16,83;11,83;6,83;2,82;1,82;0,80;0,5;1,3;2,3;5,2;10,2;14,2;17,3;19,3;19,5;19,14;30,3;44,0;56,3;65,10;69,20;71,33;71,80" o:connectangles="0,0,0,0,0,0,0,0,0,0,0,0,0,0,0,0,0,0,0,0,0,0,0,0,0,0,0,0,0,0,0,0,0,0,0,0,0,0,0,0,0,0"/>
            </v:shape>
            <v:shape id="Freeform 263" o:spid="_x0000_s39506" style="position:absolute;left:5324;top:1956;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wp2sEA&#10;AADdAAAADwAAAGRycy9kb3ducmV2LnhtbERP24rCMBB9X/Afwgj7tqa6IG01igjKIi5eP2BoxrbY&#10;TEoStfv3ZkHwbQ7nOtN5ZxpxJ+drywqGgwQEcWF1zaWC82n1lYLwAVljY5kU/JGH+az3McVc2wcf&#10;6H4MpYgh7HNUUIXQ5lL6oiKDfmBb4shdrDMYInSl1A4fMdw0cpQkY2mw5thQYUvLiorr8WYUbNff&#10;dpctcR+Gu1V2detNmf5ulPrsd4sJiEBdeItf7h8d56fjDP6/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8KdrBAAAA3QAAAA8AAAAAAAAAAAAAAAAAmAIAAGRycy9kb3du&#10;cmV2LnhtbFBLBQYAAAAABAAEAPUAAACGAwAAAAA=&#10;" path="m64,70v,2,,3,,4c64,75,64,76,64,77v,1,,1,-1,2c63,79,63,80,62,80v-1,1,-2,2,-4,3c56,83,55,85,52,86v-2,,-4,1,-6,2c43,88,41,88,38,88,31,88,26,87,22,86,17,84,13,81,10,77,7,73,4,69,3,64,1,59,,53,,46,,38,1,31,3,25,5,20,8,15,12,11,16,7,19,5,24,3,29,2,34,,40,v2,,4,,7,1c49,2,51,2,53,3v2,,3,1,5,2c60,6,61,7,61,7v1,1,2,1,2,2c63,10,63,10,64,11v,,,1,,3c64,15,64,16,64,17v,4,,6,-1,7c63,25,61,27,61,27v-1,,-2,-1,-3,-2c56,25,55,24,54,23,52,21,50,21,48,20,47,19,43,19,41,19v-6,,-11,2,-14,6c25,30,23,36,23,44v,5,1,8,1,11c25,59,26,61,27,63v2,3,4,4,6,5c35,69,38,70,41,70v3,,6,-1,8,-1c51,68,53,66,55,65v1,-1,3,-2,4,-3c60,61,61,61,61,61v1,,2,,2,c63,62,63,62,64,63v,1,,2,,3c65,67,64,69,64,70e" fillcolor="navy" stroked="f">
              <v:path o:connecttype="custom" o:connectlocs="60,66;60,70;60,73;59,75;58,76;54,79;48,82;44,84;36,84;20,82;10,73;3,62;0,44;3,23;12,11;22,3;38,0;45,1;49,3;54,5;57,7;59,9;60,11;60,14;60,17;59,22;57,25;54,23;50,22;46,20;39,19;25,23;21,42;22,53;25,61;31,65;39,66;47,65;51,63;55,60;57,59;59,59;60,61;60,64;60,66" o:connectangles="0,0,0,0,0,0,0,0,0,0,0,0,0,0,0,0,0,0,0,0,0,0,0,0,0,0,0,0,0,0,0,0,0,0,0,0,0,0,0,0,0,0,0,0,0"/>
            </v:shape>
            <v:shape id="AutoShape 264" o:spid="_x0000_s39505" style="position:absolute;left:5399;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nFv8gA&#10;AADdAAAADwAAAGRycy9kb3ducmV2LnhtbESPQWvCQBCF70L/wzKFXkQ3LaWG6CptsVDoSduC3ibZ&#10;cRPNzobsVtN/7xwKvc3w3rz3zWI1+FadqY9NYAP30wwUcRVsw87A1+fbJAcVE7LFNjAZ+KUIq+XN&#10;aIGFDRfe0HmbnJIQjgUaqFPqCq1jVZPHOA0dsWiH0HtMsvZO2x4vEu5b/ZBlT9pjw9JQY0evNVWn&#10;7Y83wNmjS+XuuD+9rL9nrhzn6/KjMubudnieg0o0pH/z3/W7Ffx8JvzyjY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ScW/yAAAAN0AAAAPAAAAAAAAAAAAAAAAAJgCAABk&#10;cnMvZG93bnJldi54bWxQSwUGAAAAAAQABAD1AAAAjQMAAAAA&#10;" adj="0,,0" path="m77,42v,3,-1,4,-2,6c74,50,72,50,70,50r-48,c22,53,23,56,23,59v1,3,3,5,4,7c29,69,31,70,34,70v2,1,6,2,10,2c47,72,51,72,53,71v3,,6,-1,8,-1c64,69,65,68,66,67v2,,3,,4,c70,67,71,67,71,67v,1,1,1,1,1c72,68,73,70,73,70v,1,,2,,4c73,75,73,76,73,78v,1,,1,-1,2c72,80,72,81,72,82v-1,,-1,,-1,1c71,83,69,84,68,84v-2,1,-4,2,-7,3c58,87,56,88,52,88v-3,1,-7,1,-11,1c35,89,28,88,23,86,18,84,14,82,10,78,6,75,4,70,2,65,1,59,,53,,45,,38,1,32,2,27,4,21,7,16,10,12,14,8,18,5,23,3,28,,34,,40,v6,,12,1,16,3c61,4,65,7,68,11v4,3,5,8,6,12c75,28,77,33,77,38r,4xm55,36c55,29,54,25,51,21,48,17,45,16,39,16v-3,,-5,,-7,1c30,19,28,20,27,21v-1,2,-3,4,-4,7c22,30,22,33,22,36r33,xe" fillcolor="navy" stroked="f">
              <v:stroke joinstyle="round"/>
              <v:formulas/>
              <v:path o:connecttype="custom" o:connectlocs="73,40;71,46;66,48;20,48;21,57;25,64;32,66;42,68;51,67;57,66;62,65;66,65;67,65;68,65;69,66;69,70;69,74;68,76;68,78;67,79;64,80;57,83;50,84;39,85;21,82;10,74;2,63;0,43;2,25;10,12;21,3;38,0;54,3;64,11;70,22;73,36;73,40;53,34;49,21;37,16;30,17;25,21;21,26;20,34;53,34" o:connectangles="0,0,0,0,0,0,0,0,0,0,0,0,0,0,0,0,0,0,0,0,0,0,0,0,0,0,0,0,0,0,0,0,0,0,0,0,0,0,0,0,0,0,0,0,0"/>
            </v:shape>
            <v:shape id="Freeform 265" o:spid="_x0000_s39504" style="position:absolute;left:549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2JHMQA&#10;AADdAAAADwAAAGRycy9kb3ducmV2LnhtbERP22oCMRB9L/gPYYS+SM1apd2uRmkLpfWh4O0DhmS6&#10;u5hMlk26rn59Iwh9m8O5zmLVOys6akPtWcFknIEg1t7UXCo47D8echAhIhu0nknBmQKsloO7BRbG&#10;n3hL3S6WIoVwKFBBFWNTSBl0RQ7D2DfEifvxrcOYYFtK0+IphTsrH7PsSTqsOTVU2NB7Rfq4+3UK&#10;qNN2dvk0b9PzaGrXuf7GzeVFqfth/zoHEamP/+Kb+8uk+fnzBK7fp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tiRzEAAAA3QAAAA8AAAAAAAAAAAAAAAAAmAIAAGRycy9k&#10;b3ducmV2LnhtbFBLBQYAAAAABAAEAPUAAACJAw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6,12;46,17;46,21;45,22;44,22;42,22;40,22;37,21;36,21;32,21;29,22;25,26;20,32;20,80;19,82;18,82;14,83;11,83;6,83;2,82;0,82;0,80;0,5;0,3;2,3;5,2;10,2;12,2;15,3;17,3;17,5;17,15;23,7;28,3;32,0;37,0;38,0;41,0;44,1;45,2;46,3;46,4;46,7;46,12" o:connectangles="0,0,0,0,0,0,0,0,0,0,0,0,0,0,0,0,0,0,0,0,0,0,0,0,0,0,0,0,0,0,0,0,0,0,0,0,0,0,0,0,0,0,0,0"/>
            </v:shape>
            <v:shape id="Freeform 266" o:spid="_x0000_s39503" style="position:absolute;left:5550;top:1937;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mtC8EA&#10;AADdAAAADwAAAGRycy9kb3ducmV2LnhtbERPPWvDMBDdC/kP4grZGrkeLONGCSWkkCVDXUPXw7pa&#10;JtbJWGrs/PsoUOh2j/d52/3iBnGlKfSeNbxuMhDErTc9dxqar4+XEkSIyAYHz6ThRgH2u9XTFivj&#10;Z/6kax07kUI4VKjBxjhWUobWksOw8SNx4n785DAmOHXSTDincDfIPMsK6bDn1GBxpIOl9lL/Og3q&#10;W3ml8vJwKc4N5d62rjuWWq+fl/c3EJGW+C/+c59Mml+qHB7fpBPk7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5rQvBAAAA3QAAAA8AAAAAAAAAAAAAAAAAmAIAAGRycy9kb3du&#10;cmV2LnhtbFBLBQYAAAAABAAEAPUAAACGAwAAAAA=&#10;" path="m55,95v,2,,5,,6c54,102,54,104,54,104v-1,1,-1,1,-3,1c50,106,49,106,48,106v-2,1,-3,1,-4,2c42,108,40,108,38,108v-4,,-7,-1,-11,-2c24,105,21,103,19,101,17,99,15,96,15,92,14,89,13,84,13,80r,-40l4,40c3,40,2,39,2,37,1,36,,34,,30,,29,,27,,26,,25,1,24,2,23v,-1,,-1,,-1c2,22,3,21,4,21r9,l13,4v,-1,,-1,1,-1c14,3,14,2,15,2v1,,2,-1,4,-2c20,,22,,24,v2,,4,,5,c31,,32,1,33,2v,,1,,1,1c35,3,35,3,35,4r,17l52,21v1,,1,,2,1c54,23,54,23,54,23v,1,1,2,1,3c56,27,55,29,55,30v,4,,6,-1,7c54,38,53,40,52,40r-17,l35,76v,4,1,8,2,9c39,87,41,89,44,89v1,,2,,4,-1c49,88,49,88,50,88v,-1,1,-1,1,-1c52,87,53,87,53,87r1,c54,87,54,88,55,88v,1,,2,,3c56,92,55,93,55,95e" fillcolor="navy" stroked="f">
              <v:path o:connecttype="custom" o:connectlocs="51,91;51,97;50,100;47,101;44,102;41,104;36,104;25,102;17,97;14,88;13,78;13,38;4,38;2,35;0,28;0,26;2,23;2,22;4,21;13,21;13,4;14,3;14,2;17,0;22,0;27,0;31,2;32,3;33,4;33,21;48,21;50,22;50,23;51,26;51,28;50,35;48,38;33,38;33,74;35,81;41,85;44,84;46,84;47,83;49,83;50,83;51,84;51,87;51,91" o:connectangles="0,0,0,0,0,0,0,0,0,0,0,0,0,0,0,0,0,0,0,0,0,0,0,0,0,0,0,0,0,0,0,0,0,0,0,0,0,0,0,0,0,0,0,0,0,0,0,0,0"/>
            </v:shape>
            <v:shape id="Freeform 267" o:spid="_x0000_s39502" style="position:absolute;left:5622;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Oy8MUA&#10;AADdAAAADwAAAGRycy9kb3ducmV2LnhtbERP3WrCMBS+H/gO4QjejJlqh6vVKNtgbLsYOOcDHJJj&#10;W0xOSpPV6tMvg8Huzsf3e9bbwVnRUxcazwpm0wwEsfam4UrB4evlrgARIrJB65kUXCjAdjO6WWNp&#10;/Jk/qd/HSqQQDiUqqGNsSymDrslhmPqWOHFH3zmMCXaVNB2eU7izcp5lC+mw4dRQY0vPNenT/tsp&#10;oF7b++urecovt7l9L/QH7q5LpSbj4XEFItIQ/8V/7jeT5hcPOfx+k06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87LwxQAAAN0AAAAPAAAAAAAAAAAAAAAAAJgCAABkcnMv&#10;ZG93bnJldi54bWxQSwUGAAAAAAQABAD1AAAAigM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6,12;46,17;46,21;45,22;44,22;42,22;40,22;37,21;36,21;32,21;29,22;25,26;20,32;20,80;19,82;18,82;14,83;11,83;6,83;2,82;0,82;0,80;0,5;0,3;2,3;5,2;10,2;12,2;15,3;17,3;17,5;17,15;23,7;28,3;32,0;37,0;38,0;41,0;44,1;45,2;46,3;46,4;46,7;46,12" o:connectangles="0,0,0,0,0,0,0,0,0,0,0,0,0,0,0,0,0,0,0,0,0,0,0,0,0,0,0,0,0,0,0,0,0,0,0,0,0,0,0,0,0,0,0,0"/>
            </v:shape>
            <v:shape id="AutoShape 268" o:spid="_x0000_s39501" style="position:absolute;left:5677;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oai8EA&#10;AADdAAAADwAAAGRycy9kb3ducmV2LnhtbERPzWqDQBC+F/oOyxRykWRNKG2w2YRgKHqt9gEGd6JS&#10;d1Z2N2rfPhso9DYf3+8cTosZxETO95YVbDcpCOLG6p5bBd/153oPwgdkjYNlUvBLHk7H56cDZtrO&#10;/EVTFVoRQ9hnqKALYcyk9E1HBv3GjsSRu1pnMEToWqkdzjHcDHKXpm/SYM+xocOR8o6an+pmFFRF&#10;7ZKyv7m6uIRitGdp82RSavWynD9ABFrCv/jPXeo4f//+Co9v4gnye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qGovBAAAA3QAAAA8AAAAAAAAAAAAAAAAAmAIAAGRycy9kb3du&#10;cmV2LnhtbFBLBQYAAAAABAAEAPUAAACGAwAAAAA=&#10;" adj="0,,0" path="m72,84v,1,-1,2,-1,2c70,87,70,87,68,87v-1,,-3,,-5,c60,87,58,87,57,87v-1,,-2,-1,-3,-1c54,86,54,85,54,84r,-6c50,81,47,84,42,86v-4,2,-8,3,-13,3c24,89,21,88,17,87,13,86,11,84,8,82,5,80,3,78,2,74,1,71,,67,,63,,58,1,54,3,51v1,-3,4,-6,8,-8c14,41,19,39,24,38v6,-1,12,-2,18,-2l50,36r,-4c50,29,50,27,50,25,49,23,48,21,47,20,46,19,45,19,42,18,40,17,38,17,36,17v-4,,-8,,-11,1c23,19,20,20,17,21v-2,1,-4,2,-5,3c11,25,10,25,8,25v,,-1,,-1,-1c6,24,6,23,6,23,6,22,5,21,4,20v,-1,,-3,,-4c4,14,4,12,5,11,6,10,6,10,7,8,8,7,9,7,11,6,12,4,15,4,18,3,21,2,24,1,27,v4,,7,,10,c44,,49,,53,2v5,1,8,3,11,5c67,10,68,13,70,17v2,4,2,8,2,14l72,84xm52,50r-8,c40,50,37,50,34,51v-3,,-4,2,-6,3c26,55,25,56,25,57v-1,1,-2,4,-2,5c23,66,25,69,27,70v2,2,5,3,8,3c39,73,42,72,44,71v3,-2,6,-4,8,-7l52,50xe" fillcolor="navy" stroked="f">
              <v:stroke joinstyle="round"/>
              <v:formulas/>
              <v:path o:connecttype="custom" o:connectlocs="68,80;67,82;64,83;59,83;53,83;52,82;52,80;52,74;40,82;27,85;17,83;8,78;2,70;0,61;3,49;11,41;22,36;40,34;48,34;48,30;48,23;45,20;40,18;34,17;23,18;17,21;12,22;8,23;7,22;6,22;4,20;4,16;5,11;7,8;11,6;18,3;25,0;35,0;51,2;60,7;66,17;68,29;68,80;50,48;42,48;32,49;26,52;23,55;21,60;25,66;33,69;42,67;50,62;50,48" o:connectangles="0,0,0,0,0,0,0,0,0,0,0,0,0,0,0,0,0,0,0,0,0,0,0,0,0,0,0,0,0,0,0,0,0,0,0,0,0,0,0,0,0,0,0,0,0,0,0,0,0,0,0,0,0,0"/>
            </v:shape>
            <v:shape id="Freeform 269" o:spid="_x0000_s39500" style="position:absolute;left:577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BP0MYA&#10;AADdAAAADwAAAGRycy9kb3ducmV2LnhtbERPS2vCQBC+F/oflhG8FN3UtirRVVpBEIqH+gCPk+yY&#10;hGZn0+wat/313ULB23x8z5kvg6lFR62rLCt4HCYgiHOrKy4UHPbrwRSE88gaa8uk4JscLBf3d3NM&#10;tb3yB3U7X4gYwi5FBaX3TSqly0sy6Ia2IY7c2bYGfYRtIXWL1xhuajlKkrE0WHFsKLGhVUn55+5i&#10;FGTdM/8cw1tx2D5kX1lwm8vT+0mpfi+8zkB4Cv4m/ndvdJw/nbzA3zfxBL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BP0MYAAADdAAAADwAAAAAAAAAAAAAAAACYAgAAZHJz&#10;L2Rvd25yZXYueG1sUEsFBgAAAAAEAAQA9QAAAIsDAAAAAA==&#10;" path="m75,84v,,,1,,2c74,86,74,86,73,86v-1,,-2,1,-3,1c68,87,66,87,64,87v-2,,-3,,-5,c57,87,56,87,55,86v,,-1,,-1,-1c53,84,53,84,53,84r,-46c53,35,53,32,53,30,52,28,51,25,50,24,49,23,47,21,46,20,44,19,42,19,40,19v-3,,-6,1,-8,3c29,24,25,27,23,31r,53c23,84,23,85,22,85v-1,,-1,1,-2,1c20,86,18,87,17,87v-2,,-4,,-5,c10,87,8,87,6,87v-1,,-2,,-3,-1c2,86,2,86,1,86,,86,,84,,84l,5c,4,,4,1,3v1,,1,,2,c4,3,4,2,6,2v1,-1,2,,4,c12,2,13,2,15,2v1,,2,,2,1c18,3,19,3,19,3v1,,,1,,2l19,14c24,10,28,6,33,3,37,,42,,46,v6,,11,1,14,3c63,4,67,7,69,10v2,2,4,6,5,10c74,24,75,29,75,35r,49e" fillcolor="navy" stroked="f">
              <v:path o:connecttype="custom" o:connectlocs="71,80;71,82;69,82;66,83;60,83;56,83;53,82;52,81;51,80;51,36;51,28;48,22;44,20;38,19;30,22;21,29;21,80;20,81;19,82;17,83;12,83;6,83;3,82;1,82;0,80;0,5;1,3;3,3;6,2;10,2;15,2;17,3;19,3;19,5;19,14;31,3;44,0;56,3;65,10;70,20;71,33;71,80" o:connectangles="0,0,0,0,0,0,0,0,0,0,0,0,0,0,0,0,0,0,0,0,0,0,0,0,0,0,0,0,0,0,0,0,0,0,0,0,0,0,0,0,0,0"/>
            </v:shape>
            <v:shape id="Freeform 270" o:spid="_x0000_s39499" style="position:absolute;left:5862;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FYcEA&#10;AADdAAAADwAAAGRycy9kb3ducmV2LnhtbERPzWrCQBC+F3yHZYTe6kQFK6mrVEHQk1X7AEN2zIZm&#10;Z0N21aRP7wqF3ubj+53FqnO1unEbKi8axqMMFEvhTSWlhu/z9m0OKkQSQ7UX1tBzgNVy8LKg3Pi7&#10;HPl2iqVKIRJy0mBjbHLEUFh2FEa+YUncxbeOYoJtiaalewp3NU6ybIaOKkkNlhreWC5+TlenYXtc&#10;X9DiV//be8FJaWQfD1OtX4fd5weoyF38F/+5dybNn7/P4PlNOgG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RWHBAAAA3QAAAA8AAAAAAAAAAAAAAAAAmAIAAGRycy9kb3du&#10;cmV2LnhtbFBLBQYAAAAABAAEAPUAAACGAwAAAAA=&#10;" path="m60,62v,4,-1,8,-2,12c56,77,53,80,50,82v-3,2,-7,4,-11,5c35,88,31,89,26,89v-3,,-6,,-9,-1c14,88,12,87,10,87,8,86,7,85,5,84,3,84,3,83,2,83,1,82,1,81,,80,,79,,76,,74,,72,,71,,70,,69,,68,,67v,,1,-1,1,-1c2,66,2,66,3,66v,,1,,2,1c7,67,8,69,10,69v3,1,4,2,7,3c19,72,22,73,25,73v2,,4,,6,-1c33,72,34,71,35,71v1,-1,2,-2,2,-4c38,66,38,65,38,63v,-1,,-3,-1,-4c35,58,34,57,33,55,31,54,29,54,26,53,24,51,22,51,20,50,17,49,14,48,12,46,10,45,8,44,6,42,4,40,3,38,2,35,1,32,,29,,25,,21,1,18,3,15,4,12,6,9,9,7,12,4,15,3,19,2,23,,27,,32,v3,,5,,7,c42,1,44,1,46,2v1,,3,1,4,1c51,4,52,4,53,5v1,1,1,1,1,1c54,7,55,7,55,8v,,,1,,2c55,11,55,12,55,14v,1,,2,,3c55,19,55,19,55,20v,,-1,1,-1,1c54,21,53,21,52,21v,,-1,,-2,-1c49,20,48,19,46,19,44,18,42,17,41,17,39,16,35,16,33,16v-2,,-4,,-6,c26,17,25,17,24,18v-1,1,-2,2,-2,3c21,22,21,23,21,24v,2,1,4,2,5c24,30,25,31,27,32v3,1,4,2,7,2c36,35,38,36,41,37v2,1,4,3,6,4c50,42,52,44,54,45v1,2,3,5,4,7c59,54,60,58,60,62e" fillcolor="navy" stroked="f">
              <v:path o:connecttype="custom" o:connectlocs="56,60;54,70;46,78;37,83;24,85;15,84;10,83;5,80;2,79;0,76;0,70;0,66;0,65;1,64;3,64;5,65;10,66;15,68;23,69;29,68;33,67;35,65;36,61;35,57;31,53;24,51;18,48;12,44;6,40;2,33;0,23;3,15;9,7;17,2;30,0;37,0;43,2;46,3;49,5;50,6;51,8;51,10;51,14;51,17;51,20;50,21;48,21;46,20;43,19;39,17;31,16;25,16;22,18;20,21;19,22;21,27;25,30;32,32;39,35;44,39;50,43;54,50;56,60" o:connectangles="0,0,0,0,0,0,0,0,0,0,0,0,0,0,0,0,0,0,0,0,0,0,0,0,0,0,0,0,0,0,0,0,0,0,0,0,0,0,0,0,0,0,0,0,0,0,0,0,0,0,0,0,0,0,0,0,0,0,0,0,0,0,0"/>
            </v:shape>
            <v:shape id="AutoShape 271" o:spid="_x0000_s39498" style="position:absolute;left:5938;top:1925;width:139;height:139;visibility:visible;mso-wrap-style:none;v-text-anchor:middle" coordsize="141,1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f7kL8A&#10;AADdAAAADwAAAGRycy9kb3ducmV2LnhtbERPvQrCMBDeBd8hnOCmqQ4q1SgiCOog+DM4Hs3ZFJtL&#10;aVKtb28Ewe0+vt9brFpbiifVvnCsYDRMQBBnThecK7hetoMZCB+QNZaOScGbPKyW3c4CU+1efKLn&#10;OeQihrBPUYEJoUql9Jkhi37oKuLI3V1tMURY51LX+IrhtpTjJJlIiwXHBoMVbQxlj3NjFTTHAhtp&#10;drcJ3kfb05v2h2q8V6rfa9dzEIHa8Bf/3Dsd58+mU/h+E0+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N/uQvwAAAN0AAAAPAAAAAAAAAAAAAAAAAJgCAABkcnMvZG93bnJl&#10;di54bWxQSwUGAAAAAAQABAD1AAAAhAMAAAAA&#10;" adj="0,,0" path="m140,50v,4,,9,-1,13c139,68,138,72,136,76v-1,4,-3,8,-5,11c129,90,127,94,124,96v-3,2,-6,5,-10,6c110,104,106,105,101,105v-3,,-6,,-8,-1c91,103,89,102,87,101v-2,-1,-3,-2,-5,-4c81,96,81,94,80,92v-3,2,-4,4,-7,6c71,100,69,101,67,102v-3,1,-4,1,-7,2c58,105,56,105,54,105v-3,,-5,-1,-7,-2c44,103,43,102,41,101v-2,-1,-3,-3,-3,-4c37,95,35,93,35,92,34,90,34,88,34,86v,-2,-1,-5,-1,-6c33,77,33,73,34,70v,-3,1,-7,2,-10c37,56,38,53,40,50v2,-4,4,-7,6,-9c48,38,52,36,55,34v4,-1,8,-2,12,-2c69,32,71,32,72,33v2,,4,1,5,2c79,36,80,37,82,38v2,2,3,3,4,5l88,37v,-2,1,-2,2,-3c92,34,94,33,97,33v1,,2,,3,1c101,34,102,34,103,34v,1,,1,1,1c105,35,104,36,104,37l97,76v-2,4,-1,7,,9c97,88,100,88,103,88v2,,4,,6,-2c111,85,112,84,114,82v1,-2,2,-4,2,-7c117,72,118,70,119,67v,-3,1,-5,1,-8c120,56,120,54,120,51v,-5,,-9,-1,-13c118,34,115,30,112,26v-3,-3,-8,-5,-14,-7c93,17,86,16,77,16v-5,,-10,1,-16,2c56,19,52,21,49,22v-3,2,-7,5,-10,8c36,33,33,35,31,39v-1,3,-4,7,-5,11c25,54,23,57,22,60v,4,-1,8,-2,12c20,75,20,79,20,83v,6,,12,2,17c23,105,26,110,29,113v4,4,8,6,14,8c48,123,56,124,64,124v5,,9,,13,-1c81,123,84,122,87,121v2,-1,5,-1,7,-2c95,119,97,119,97,119v1,,1,,1,c98,119,99,120,99,120v,1,,2,,3c99,124,99,125,99,127v,1,,2,,3c99,131,99,131,99,132v-1,,,1,-1,2c98,134,98,135,98,135v-1,,-2,1,-4,1c93,137,90,137,87,138v-3,1,-7,1,-11,2c72,140,68,140,63,140v-12,,-21,-1,-29,-4c26,134,20,130,15,126,10,121,6,115,4,108,1,101,,93,,84,,80,1,75,1,70,2,65,3,60,4,55,5,50,8,45,10,41v2,-5,5,-9,8,-13c21,23,25,20,29,16v4,-3,8,-6,13,-8c47,5,53,3,59,2,65,1,72,,80,v10,,19,1,27,3c114,5,121,9,126,13v5,4,9,11,11,16c139,35,140,43,140,50xm81,58c79,55,77,52,76,51,74,49,72,48,69,48v-2,,-4,1,-5,2c63,51,60,52,59,54v-1,1,-2,3,-3,5c55,62,55,63,54,65v,3,-1,4,-1,7c53,74,52,75,52,77v,3,1,6,2,8c55,88,58,88,61,88v1,,2,,3,c65,87,67,86,68,86v1,-1,3,-2,4,-4c73,81,76,80,77,77l81,58xe" fillcolor="navy" stroked="f">
              <v:stroke joinstyle="round"/>
              <v:formulas/>
              <v:path o:connecttype="custom" o:connectlocs="135,61;127,85;110,100;91,102;80,95;71,96;58,102;45,101;36,95;34,84;34,68;38,48;53,34;70,33;80,36;86,35;95,33;101,34;102,35;95,83;105,84;112,73;116,57;115,36;96,19;59,18;37,30;26,48;20,70;22,98;41,117;75,119;92,115;96,115;97,119;97,126;96,130;92,132;74,136;34,132;4,104;1,68;10,39;29,16;57,2;104,3;133,29;79,56;67,46;57,52;52,63;50,75;59,86;66,84;75,75" o:connectangles="0,0,0,0,0,0,0,0,0,0,0,0,0,0,0,0,0,0,0,0,0,0,0,0,0,0,0,0,0,0,0,0,0,0,0,0,0,0,0,0,0,0,0,0,0,0,0,0,0,0,0,0,0,0,0"/>
            </v:shape>
            <v:shape id="AutoShape 272" o:spid="_x0000_s39497" style="position:absolute;left:6098;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v0Q8oA&#10;AADdAAAADwAAAGRycy9kb3ducmV2LnhtbESPT08CQQzF7yZ+h0lNuBiZ1RiFlYGgAQIkJvzx4LHu&#10;1J2NO53NzgALn94eTLy1ea/v/TqadL5WR2pjFdjAfT8DRVwEW3Fp4GM/vxuAignZYh2YDJwpwmR8&#10;fTXC3IYTb+m4S6WSEI45GnApNbnWsXDkMfZDQyzad2g9JlnbUtsWTxLua/2QZU/aY8XS4LChN0fF&#10;z+7gDcwe18OL296+fr6vpl+bxbwswnljTO+mm76AStSlf/Pf9dIK/uBZcOUbGUGP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JL9EPKAAAA3QAAAA8AAAAAAAAAAAAAAAAAmAIA&#10;AGRycy9kb3ducmV2LnhtbFBLBQYAAAAABAAEAPUAAACPAwAAAAA=&#10;" adj="0,,0" path="m23,117v,,,1,,2c22,119,22,119,21,119v,,-2,1,-3,1c16,120,14,120,13,120v-3,,-4,,-6,c6,120,5,120,4,119v-2,,-2,,-2,c1,119,1,117,1,117l1,39v,-2,,-2,1,-2c2,36,3,36,4,36v,,2,-1,3,-1c8,34,10,35,13,35v2,,3,,5,c19,35,20,35,21,36v1,,1,,2,1c23,37,23,37,23,39r,78xm25,11v,5,-1,8,-3,10c21,23,17,23,12,23,7,23,4,23,2,21,1,19,,16,,12,,7,1,5,2,3,4,1,7,,13,v4,,8,1,9,2c24,4,25,7,25,11xe" fillcolor="navy" stroked="f">
              <v:stroke joinstyle="round"/>
              <v:formulas/>
              <v:path o:connecttype="custom" o:connectlocs="19,113;19,115;18,115;16,116;11,116;6,116;4,115;2,115;1,113;1,37;2,35;4,34;6,33;11,33;16,33;18,34;19,35;19,37;19,113;21,11;18,21;10,23;2,21;0,12;2,3;11,0;18,2;21,11" o:connectangles="0,0,0,0,0,0,0,0,0,0,0,0,0,0,0,0,0,0,0,0,0,0,0,0,0,0,0,0"/>
            </v:shape>
            <v:shape id="Freeform 273" o:spid="_x0000_s39496" style="position:absolute;left:614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1F1cYA&#10;AADdAAAADwAAAGRycy9kb3ducmV2LnhtbERPS2vCQBC+F/oflhG8FN3UlqrRVVpBEIqH+gCPk+yY&#10;hGZn0+wat/313ULB23x8z5kvg6lFR62rLCt4HCYgiHOrKy4UHPbrwQSE88gaa8uk4JscLBf3d3NM&#10;tb3yB3U7X4gYwi5FBaX3TSqly0sy6Ia2IY7c2bYGfYRtIXWL1xhuajlKkhdpsOLYUGJDq5Lyz93F&#10;KMi6Z/45hrfisH3IvrLgNpen95NS/V54nYHwFPxN/O/e6Dh/Mp7C3zfxBL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1F1cYAAADdAAAADwAAAAAAAAAAAAAAAACYAgAAZHJz&#10;L2Rvd25yZXYueG1sUEsFBgAAAAAEAAQA9QAAAIsDAAAAAA==&#10;" path="m75,84v,,,1,-1,2c74,86,73,86,72,86v,,-1,1,-3,1c67,87,66,87,64,87v-2,,-4,,-6,c57,87,55,87,55,86v-1,,-1,,-2,-1c53,84,53,84,53,84r,-46c53,35,53,32,52,30,51,28,50,25,49,24,48,23,47,21,45,20,44,19,42,19,40,19v-3,,-6,1,-9,3c28,24,25,27,22,31r,53c22,84,22,85,21,85v,,-1,1,-1,1c19,86,17,87,16,87v-1,,-3,,-5,c9,87,7,87,6,87v-2,,-3,,-4,-1c1,86,1,86,,86v,,,-2,,-2l,5c,4,,4,,3v1,,1,,2,c3,3,4,2,5,2v1,-1,3,,5,c11,2,13,2,14,2v1,,2,,3,1c17,3,18,3,19,3v,,,1,,2l19,14c23,10,28,6,32,3,37,,41,,46,v5,,10,1,13,3c63,4,66,7,69,10v2,2,3,6,4,10c74,24,75,29,75,35r,49e" fillcolor="navy" stroked="f">
              <v:path o:connecttype="custom" o:connectlocs="71,80;70,82;68,82;65,83;60,83;55,83;53,82;51,81;51,80;51,36;50,28;47,22;43,20;38,19;29,22;20,29;20,80;19,81;19,82;16,83;11,83;6,83;2,82;0,82;0,80;0,5;0,3;2,3;5,2;10,2;14,2;17,3;19,3;19,5;19,14;30,3;44,0;56,3;65,10;69,20;71,33;71,80" o:connectangles="0,0,0,0,0,0,0,0,0,0,0,0,0,0,0,0,0,0,0,0,0,0,0,0,0,0,0,0,0,0,0,0,0,0,0,0,0,0,0,0,0,0"/>
            </v:shape>
            <v:shape id="Freeform 274" o:spid="_x0000_s39495" style="position:absolute;left:6234;top:1956;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HXF8YA&#10;AADdAAAADwAAAGRycy9kb3ducmV2LnhtbESPS2vDMBCE74X+B7GB3ho5OQTXiRKaQh+hFPKCXhdr&#10;a5laKyMpjvvvu4dCb7vM7My3q83oOzVQTG1gA7NpAYq4DrblxsD59HxfgkoZ2WIXmAz8UILN+vZm&#10;hZUNVz7QcMyNkhBOFRpwOfeV1ql25DFNQ08s2leIHrOssdE24lXCfafnRbHQHluWBoc9PTmqv48X&#10;b2C/4O3n7uHdnQ/zj7izW3oZXi/G3E3GxyWoTGP+N/9dv1nBL0v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HXF8YAAADdAAAADwAAAAAAAAAAAAAAAACYAgAAZHJz&#10;L2Rvd25yZXYueG1sUEsFBgAAAAAEAAQA9QAAAIsDAAAAAA==&#10;" path="m64,70v,2,,3,,4c64,75,63,76,63,77v,1,,1,,2c62,79,62,80,61,80v,1,-2,2,-4,3c56,83,54,85,52,86v-2,,-5,1,-7,2c42,88,40,88,37,88,31,88,26,87,21,86,16,84,12,81,9,77,6,73,4,69,2,64,,59,,53,,46,,38,1,31,2,25,4,20,7,15,11,11,15,7,18,5,23,3,29,2,33,,39,v3,,5,,7,1c48,2,50,2,52,3v3,,4,1,5,2c59,6,60,7,61,7v,1,1,1,1,2c62,10,63,10,63,11v1,,,1,,3c63,15,63,16,63,17v,4,,6,,7c62,25,61,27,60,27v-1,,-2,-1,-3,-2c56,25,55,24,53,23,51,21,50,21,48,20,46,19,43,19,40,19v-6,,-10,2,-13,6c24,30,22,36,22,44v,5,1,8,1,11c24,59,25,61,27,63v2,3,3,4,5,5c35,69,38,70,40,70v3,,6,-1,8,-1c51,68,52,66,54,65v2,-1,3,-2,4,-3c59,61,60,61,61,61v,,1,,1,c62,62,63,62,63,63v1,1,,2,1,3c64,67,64,69,64,70e" fillcolor="navy" stroked="f">
              <v:path o:connecttype="custom" o:connectlocs="60,66;60,70;59,73;59,75;57,76;53,79;48,82;43,84;35,84;19,82;9,73;2,62;0,44;2,23;11,11;21,3;37,0;44,1;48,3;53,5;57,7;58,9;59,11;59,14;59,17;59,22;56,25;53,23;49,22;46,20;38,19;25,23;20,42;21,53;25,61;30,65;38,66;46,65;50,63;54,60;57,59;58,59;59,61;60,64;60,66" o:connectangles="0,0,0,0,0,0,0,0,0,0,0,0,0,0,0,0,0,0,0,0,0,0,0,0,0,0,0,0,0,0,0,0,0,0,0,0,0,0,0,0,0,0,0,0,0"/>
            </v:shape>
            <v:shape id="AutoShape 275" o:spid="_x0000_s39494" style="position:absolute;left:6308;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AQA8QA&#10;AADdAAAADwAAAGRycy9kb3ducmV2LnhtbERPTWvCQBC9F/oflil4KbpRpIboKq0oCJ6qLehtkp1u&#10;UrOzIbtq/PduQehtHu9zZovO1uJCra8cKxgOEhDEhdMVGwVf+3U/BeEDssbaMSm4kYfF/Plphpl2&#10;V/6kyy4YEUPYZ6igDKHJpPRFSRb9wDXEkftxrcUQYWukbvEaw20tR0nyJi1WHBtKbGhZUnHana0C&#10;TsYm5Iff4+lj9T0x+Wu6yreFUr2X7n0KIlAX/sUP90bH+Wk6hL9v4gl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QEAPEAAAA3QAAAA8AAAAAAAAAAAAAAAAAmAIAAGRycy9k&#10;b3ducmV2LnhtbFBLBQYAAAAABAAEAPUAAACJAwAAAAA=&#10;" adj="0,,0" path="m77,42v,3,-1,4,-2,6c74,50,72,50,70,50r-47,c23,53,23,56,24,59v,3,2,5,4,7c29,69,32,70,34,70v2,1,6,2,10,2c48,72,51,72,54,71v3,,5,-1,8,-1c64,69,66,68,67,67v1,,3,,3,c71,67,71,67,71,67v,1,1,1,1,1c72,68,73,70,73,70v,1,,2,,4c73,75,73,76,73,78v,1,,1,-1,2c72,80,72,81,72,82v-1,,-1,,-1,1c71,83,70,84,68,84v-2,1,-3,2,-6,3c59,87,56,88,53,88v-4,1,-7,1,-11,1c35,89,29,88,24,86,18,84,14,82,10,78,6,75,4,70,3,65,1,59,,53,,45,,38,1,32,3,27,4,21,7,16,11,12,14,8,18,5,23,3,28,,34,,40,v6,,12,1,17,3c61,4,65,7,68,11v4,3,6,8,7,12c76,28,77,33,77,38r,4xm57,36c57,29,56,25,53,21,51,17,47,16,42,16v-3,,-6,,-8,1c32,19,30,20,29,21v-1,2,-2,4,-3,7c25,30,25,33,25,36r32,xe" fillcolor="navy" stroked="f">
              <v:stroke joinstyle="round"/>
              <v:formulas/>
              <v:path o:connecttype="custom" o:connectlocs="73,40;71,46;66,48;21,48;22,57;26,64;32,66;42,68;52,67;58,66;63,65;66,65;67,65;68,65;69,66;69,70;69,74;68,76;68,78;67,79;64,80;58,83;51,84;40,85;22,82;10,74;3,63;0,43;3,25;11,12;21,3;38,0;55,3;64,11;71,22;73,36;73,40;55,34;51,21;40,16;32,17;27,21;24,26;23,34;55,34" o:connectangles="0,0,0,0,0,0,0,0,0,0,0,0,0,0,0,0,0,0,0,0,0,0,0,0,0,0,0,0,0,0,0,0,0,0,0,0,0,0,0,0,0,0,0,0,0"/>
            </v:shape>
            <v:shape id="Freeform 276" o:spid="_x0000_s39493" style="position:absolute;left:6404;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QfCsQA&#10;AADdAAAADwAAAGRycy9kb3ducmV2LnhtbERPW2vCMBR+H+w/hDPY20znYHTVKDIcG1McXsDXQ3Ns&#10;is1JSbK2/nsjDPZ2Pr7rmc4H24iOfKgdK3geZSCIS6drrhQc9h9POYgQkTU2jknBhQLMZ/d3Uyy0&#10;63lL3S5WIoVwKFCBibEtpAylIYth5FrixJ2ctxgT9JXUHvsUbhs5zrJXabHm1GCwpXdD5Xn3axXo&#10;y+G7t8u3n6WXZtV9bl4Waz4q9fgwLCYgIg3xX/zn/tJpfp6P4fZNOkH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kHwrEAAAA3QAAAA8AAAAAAAAAAAAAAAAAmAIAAGRycy9k&#10;b3ducmV2LnhtbFBLBQYAAAAABAAEAPUAAACJAw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7,12;47,17;46,21;45,22;44,22;42,22;40,22;38,21;37,21;33,21;29,22;25,26;20,32;20,80;20,82;18,82;15,83;12,83;6,83;3,82;1,82;0,80;0,5;1,3;3,3;5,2;10,2;13,2;15,3;17,3;17,5;17,15;23,7;28,3;33,0;37,0;39,0;41,0;44,1;45,2;46,3;46,4;47,7;47,12" o:connectangles="0,0,0,0,0,0,0,0,0,0,0,0,0,0,0,0,0,0,0,0,0,0,0,0,0,0,0,0,0,0,0,0,0,0,0,0,0,0,0,0,0,0,0,0"/>
            </v:shape>
            <v:shape id="Freeform 277" o:spid="_x0000_s39492" style="position:absolute;left:6460;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IZRcMA&#10;AADdAAAADwAAAGRycy9kb3ducmV2LnhtbERPS2vCQBC+C/0PyxS86cZXSVNXEUHwoEVtofQ2ZKdJ&#10;MDsbdlcT/71bELzNx/ec+bIztbiS85VlBaNhAoI4t7riQsH312aQgvABWWNtmRTcyMNy8dKbY6Zt&#10;y0e6nkIhYgj7DBWUITSZlD4vyaAf2oY4cn/WGQwRukJqh20MN7UcJ8mbNFhxbCixoXVJ+fl0MQra&#10;w/o49a7pcB9+9z+ft9m73s2U6r92qw8QgbrwFD/cWx3np+kE/r+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IZRcMAAADdAAAADwAAAAAAAAAAAAAAAACYAgAAZHJzL2Rv&#10;d25yZXYueG1sUEsFBgAAAAAEAAQA9QAAAIgDAAAAAA==&#10;" path="m55,95v,2,,5,-1,6c54,102,54,104,53,104v,1,-1,1,-2,1c50,106,49,106,47,106v-1,1,-3,1,-4,2c42,108,40,108,38,108v-5,,-8,-1,-12,-2c23,105,21,103,19,101,16,99,15,96,14,92,13,89,12,84,12,80r,-40l3,40c2,40,2,39,1,37,,36,,34,,30,,29,,27,,26,,25,,24,1,23,2,22,2,22,2,22v,,1,-1,1,-1l12,21,12,4v,-1,,-1,1,-1c13,3,13,2,15,2v1,,1,-1,3,-2c20,,21,,23,v2,,4,,6,c30,,32,1,32,2v1,,1,,2,1c34,3,34,3,34,4r,17l51,21v1,,2,,2,1c54,23,54,23,54,23v,1,,2,1,3c55,27,55,29,55,30v,4,-1,6,-1,7c53,38,53,40,51,40r-17,l34,76v,4,1,8,3,9c38,87,40,89,43,89v2,,3,,4,-1c48,88,49,88,49,88v1,-1,1,-1,2,-1c51,87,52,87,53,87r,c53,87,54,88,54,88v1,1,,2,1,3c55,92,55,93,55,95e" fillcolor="navy" stroked="f">
              <v:path o:connecttype="custom" o:connectlocs="51,91;50,97;49,100;47,101;43,102;40,104;36,104;24,102;17,97;14,88;12,78;12,38;3,38;1,35;0,28;0,26;1,23;2,22;3,21;12,21;12,4;13,3;14,2;16,0;21,0;27,0;30,2;32,3;32,4;32,21;47,21;49,22;50,23;51,26;51,28;50,35;47,38;32,38;32,74;35,81;40,85;43,84;45,84;47,83;49,83;49,83;50,84;51,87;51,91" o:connectangles="0,0,0,0,0,0,0,0,0,0,0,0,0,0,0,0,0,0,0,0,0,0,0,0,0,0,0,0,0,0,0,0,0,0,0,0,0,0,0,0,0,0,0,0,0,0,0,0,0"/>
            </v:shape>
            <v:shape id="Freeform 278" o:spid="_x0000_s39491" style="position:absolute;left:6531;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Ei5cQA&#10;AADdAAAADwAAAGRycy9kb3ducmV2LnhtbERPW0vDMBR+F/wP4Qh7c6lOpOuWjSGTiQ7HLrDXQ3Ns&#10;is1JSbK2+/dGEHw7H9/1zJeDbURHPtSOFTyMMxDEpdM1VwpOx9f7HESIyBobx6TgSgGWi9ubORba&#10;9byn7hArkUI4FKjAxNgWUobSkMUwdi1x4r6ctxgT9JXUHvsUbhv5mGXP0mLNqcFgSy+Gyu/DxSrQ&#10;19N7b9fT3dpL89FtPierLZ+VGt0NqxmISEP8F/+533San+dP8PtNOkE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BIuXEAAAA3QAAAA8AAAAAAAAAAAAAAAAAmAIAAGRycy9k&#10;b3ducmV2LnhtbFBLBQYAAAAABAAEAPUAAACJAw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7,12;47,17;46,21;45,22;44,22;42,22;40,22;38,21;37,21;33,21;29,22;25,26;20,32;20,80;20,82;18,82;15,83;12,83;6,83;3,82;1,82;0,80;0,5;1,3;3,3;5,2;10,2;13,2;15,3;17,3;17,5;17,15;23,7;28,3;33,0;37,0;39,0;41,0;44,1;45,2;46,3;46,4;47,7;47,12" o:connectangles="0,0,0,0,0,0,0,0,0,0,0,0,0,0,0,0,0,0,0,0,0,0,0,0,0,0,0,0,0,0,0,0,0,0,0,0,0,0,0,0,0,0,0,0"/>
            </v:shape>
            <v:shape id="AutoShape 279" o:spid="_x0000_s39490" style="position:absolute;left:6586;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PPN78A&#10;AADdAAAADwAAAGRycy9kb3ducmV2LnhtbERPzYrCMBC+L/gOYYS9iKYKLqUaRRSpV1sfYGjGtthM&#10;ShJrfXuzsLC3+fh+Z7sfTScGcr61rGC5SEAQV1a3XCu4led5CsIHZI2dZVLwJg/73eRri5m2L77S&#10;UIRaxBD2GSpoQugzKX3VkEG/sD1x5O7WGQwRulpqh68Ybjq5SpIfabDl2NBgT8eGqkfxNAqKvHSz&#10;S/t0ZX4KeW8P0h5ng1Lf0/GwARFoDP/iP/dFx/lpuobfb+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s883vwAAAN0AAAAPAAAAAAAAAAAAAAAAAJgCAABkcnMvZG93bnJl&#10;di54bWxQSwUGAAAAAAQABAD1AAAAhAMAAAAA&#10;" adj="0,,0" path="m72,84v,1,,2,-1,2c71,87,70,87,69,87v-2,,-4,,-6,c60,87,59,87,58,87v-2,,-3,-1,-3,-1c54,86,54,85,54,84r,-6c51,81,47,84,43,86v-4,2,-9,3,-14,3c25,89,21,88,17,87,13,86,11,84,8,82,5,80,4,78,3,74,1,71,,67,,63,,58,1,54,3,51v2,-3,5,-6,8,-8c14,41,19,39,25,38v5,-1,11,-2,18,-2l51,36r,-4c51,29,51,27,50,25v,-2,-2,-4,-3,-5c46,19,45,19,43,18,40,17,39,17,36,17v-4,,-7,,-10,1c23,19,20,20,18,21v-2,1,-4,2,-5,3c12,25,10,25,9,25v-1,,-1,,-2,-1c6,24,6,23,6,23,6,22,5,21,5,20v-1,-1,,-3,,-4c5,14,5,12,5,11,6,10,6,10,7,8,8,7,9,7,11,6,13,4,16,4,18,3,21,2,24,1,27,v4,,7,,11,c44,,49,,54,2v4,1,7,3,10,5c67,10,69,13,71,17v1,4,1,8,1,14l72,84xm51,50r-9,c38,50,35,50,33,51v-3,,-5,2,-7,3c25,55,23,56,23,57v-1,1,-1,4,-1,5c22,66,23,69,25,70v2,2,5,3,9,3c37,73,40,72,43,71v3,-2,5,-4,8,-7l51,50xe" fillcolor="navy" stroked="f">
              <v:stroke joinstyle="round"/>
              <v:formulas/>
              <v:path o:connecttype="custom" o:connectlocs="68,80;67,82;65,83;59,83;54,83;52,82;52,80;52,74;41,82;27,85;17,83;8,78;3,70;0,61;3,49;11,41;23,36;41,34;49,34;49,30;48,23;45,20;41,18;34,17;24,18;18,21;13,22;9,23;7,22;6,22;5,20;5,16;5,11;7,8;11,6;18,3;25,0;36,0;52,2;60,7;67,17;68,29;68,80;49,48;40,48;31,49;24,52;21,55;20,60;23,66;32,69;41,67;49,62;49,48" o:connectangles="0,0,0,0,0,0,0,0,0,0,0,0,0,0,0,0,0,0,0,0,0,0,0,0,0,0,0,0,0,0,0,0,0,0,0,0,0,0,0,0,0,0,0,0,0,0,0,0,0,0,0,0,0,0"/>
            </v:shape>
            <v:shape id="Freeform 280" o:spid="_x0000_s39489" style="position:absolute;left:668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hgMUA&#10;AADdAAAADwAAAGRycy9kb3ducmV2LnhtbERPS2vCQBC+F/wPyxS8lLqxFgnRVbRQEKSH+oAeJ9kx&#10;Cc3Optk1rv31rlDobT6+58yXwTSip87VlhWMRwkI4sLqmksFh/37cwrCeWSNjWVScCUHy8XgYY6Z&#10;thf+pH7nSxFD2GWooPK+zaR0RUUG3ci2xJE72c6gj7Arpe7wEsNNI1+SZCoN1hwbKmzpraLie3c2&#10;CvL+lX+PYV0ePp7ynzy4zXmy/VJq+BhWMxCegv8X/7k3Os5P0yncv4kn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6GAxQAAAN0AAAAPAAAAAAAAAAAAAAAAAJgCAABkcnMv&#10;ZG93bnJldi54bWxQSwUGAAAAAAQABAD1AAAAigMAAAAA&#10;" path="m75,84v,,,1,,2c74,86,73,86,73,86v-1,,-2,1,-3,1c68,87,66,87,64,87v-2,,-4,,-5,c57,87,56,87,55,86v,,-1,,-1,-1c53,84,53,84,53,84r,-46c53,35,53,32,53,30,52,28,51,25,50,24,49,23,47,21,46,20,44,19,42,19,40,19v-3,,-6,1,-8,3c29,24,25,27,22,31r,53c22,84,22,85,22,85v-1,,-1,1,-2,1c20,86,18,87,17,87v-2,,-4,,-5,c9,87,8,87,6,87v-1,,-2,,-3,-1c1,86,1,86,1,86,,86,,84,,84l,5c,4,,4,1,3v,,,,2,c4,3,4,2,5,2v2,-1,3,,5,c12,2,13,2,15,2v1,,2,,2,1c18,3,18,3,19,3v1,,,1,,2l19,14c24,10,28,6,33,3,37,,42,,46,v6,,10,1,14,3c63,4,67,7,69,10v2,2,4,6,4,10c74,24,75,29,75,35r,49e" fillcolor="navy" stroked="f">
              <v:path o:connecttype="custom" o:connectlocs="71,80;71,82;69,82;66,83;60,83;56,83;53,82;52,81;51,80;51,36;51,28;48,22;44,20;38,19;30,22;20,29;20,80;20,81;19,82;17,83;12,83;6,83;3,82;1,82;0,80;0,5;1,3;3,3;5,2;10,2;15,2;17,3;19,3;19,5;19,14;31,3;44,0;56,3;65,10;69,20;71,33;71,80" o:connectangles="0,0,0,0,0,0,0,0,0,0,0,0,0,0,0,0,0,0,0,0,0,0,0,0,0,0,0,0,0,0,0,0,0,0,0,0,0,0,0,0,0,0"/>
            </v:shape>
            <v:shape id="Freeform 281" o:spid="_x0000_s39488" style="position:absolute;left:6771;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Q3cEA&#10;AADdAAAADwAAAGRycy9kb3ducmV2LnhtbERP22rCQBB9L/gPywi+1UkV2pC6ShUEfWq9fMCQHbOh&#10;2dmQXTXx67uFQt/mcK6zWPWuUTfuQu1Fw8s0A8VSelNLpeF82j7noEIkMdR4YQ0DB1gtR08LKoy/&#10;y4Fvx1ipFCKhIA02xrZADKVlR2HqW5bEXXznKCbYVWg6uqdw1+Asy17RUS2pwVLLG8vl9/HqNGwP&#10;6wta/BoegxecVUb28XOu9WTcf7yDitzHf/Gfe2fS/Dx/g99v0gm4/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vkN3BAAAA3QAAAA8AAAAAAAAAAAAAAAAAmAIAAGRycy9kb3du&#10;cmV2LnhtbFBLBQYAAAAABAAEAPUAAACGAwAAAAA=&#10;" path="m60,62v,4,,8,-2,12c56,77,53,80,51,82v-3,2,-7,4,-11,5c36,88,31,89,26,89v-3,,-6,,-8,-1c15,88,13,87,10,87,9,86,7,85,5,84,3,84,3,83,2,83,2,82,1,81,1,80,,79,,76,,74,,72,,71,,70,,69,1,68,1,67v,,,-1,1,-1c2,66,2,66,3,66v,,2,,3,1c7,67,9,69,11,69v2,1,4,2,6,3c19,72,23,73,26,73v2,,4,,5,-1c33,72,34,71,35,71v1,-1,2,-2,2,-4c38,66,39,65,39,63v,-1,-1,-3,-2,-4c36,58,35,57,33,55,31,54,29,54,27,53,24,51,22,51,20,50,18,49,15,48,13,46,10,45,9,44,6,42,4,40,3,38,2,35,1,32,1,29,1,25v,-4,,-7,2,-10c5,12,6,9,9,7,12,4,15,3,19,2,23,,28,,32,v3,,5,,8,c42,1,44,1,46,2v2,,3,1,5,1c52,4,53,4,53,5v1,1,1,1,1,1c54,7,55,7,55,8v,,1,1,1,2c56,11,56,12,56,14v,1,,2,,3c56,19,55,19,55,20v,,-1,1,-1,1c54,21,53,21,53,21v-1,,-1,,-2,-1c49,20,48,19,47,19,45,18,43,17,41,17,39,16,36,16,33,16v-2,,-3,,-5,c26,17,26,17,24,18v-1,1,-1,2,-2,3c22,22,22,23,22,24v,2,,4,1,5c24,30,26,31,28,32v2,1,4,2,6,2c36,35,39,36,41,37v2,1,4,3,7,4c50,42,52,44,54,45v2,2,3,5,4,7c60,54,60,58,60,62e" fillcolor="navy" stroked="f">
              <v:path o:connecttype="custom" o:connectlocs="56,60;54,70;47,78;38,83;24,85;16,84;10,83;5,80;2,79;1,76;0,70;0,66;1,65;2,64;3,64;6,65;11,66;15,68;24,69;29,68;33,67;35,65;37,61;35,57;31,53;25,51;18,48;13,44;6,40;2,33;1,23;3,15;9,7;17,2;30,0;38,0;43,2;47,3;49,5;50,6;51,8;52,10;52,14;52,17;51,20;50,21;49,21;47,20;44,19;39,17;31,16;26,16;22,18;20,21;20,22;21,27;26,30;32,32;39,35;44,39;50,43;54,50;56,60" o:connectangles="0,0,0,0,0,0,0,0,0,0,0,0,0,0,0,0,0,0,0,0,0,0,0,0,0,0,0,0,0,0,0,0,0,0,0,0,0,0,0,0,0,0,0,0,0,0,0,0,0,0,0,0,0,0,0,0,0,0,0,0,0,0,0"/>
            </v:shape>
            <v:shape id="Freeform 282" o:spid="_x0000_s39487" style="position:absolute;left:684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JqMUA&#10;AADdAAAADwAAAGRycy9kb3ducmV2LnhtbESPQUvDQBCF74L/YRnBm91VoYTYbSlFQdBLq4jHITvd&#10;pMnOhuyapP++cyh4m+G9ee+b1WYOnRppSE1kC48LA4q4iq5hb+H76+2hAJUyssMuMlk4U4LN+vZm&#10;haWLE+9pPGSvJIRTiRbqnPtS61TVFDAtYk8s2jEOAbOsg9duwEnCQ6efjFnqgA1LQ4097Wqq2sNf&#10;sPBszPhzJvf5++F9ql4nU5za1tr7u3n7AirTnP/N1+t3J/hFIbjyjYy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4moxQAAAN0AAAAPAAAAAAAAAAAAAAAAAJgCAABkcnMv&#10;ZG93bnJldi54bWxQSwUGAAAAAAQABAD1AAAAigMAAAAA&#10;" path="m26,13v,5,-1,9,-3,11c21,26,18,27,13,27,8,27,4,26,2,24,1,22,,19,,14,,8,1,4,2,2,4,1,8,,13,v5,,8,1,10,2c25,4,26,8,26,13e" fillcolor="navy" stroked="f">
              <v:path o:connecttype="custom" o:connectlocs="22,11;19,20;11,23;2,20;0,12;2,2;11,0;19,2;22,11" o:connectangles="0,0,0,0,0,0,0,0,0"/>
            </v:shape>
            <v:shape id="Freeform 283" o:spid="_x0000_s39486" style="position:absolute;left:6896;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CNe8MA&#10;AADdAAAADwAAAGRycy9kb3ducmV2LnhtbERP32vCMBB+H+x/CDfYm6ZuMGo1igzHxhyOqeDr0ZxN&#10;sbmUJGvrf28Gwt7u4/t58+VgG9GRD7VjBZNxBoK4dLrmSsFh/zbKQYSIrLFxTAouFGC5uL+bY6Fd&#10;zz/U7WIlUgiHAhWYGNtCylAashjGriVO3Ml5izFBX0ntsU/htpFPWfYiLdacGgy29GqoPO9+rQJ9&#10;OXz2dj39XntpNt379nn1xUelHh+G1QxEpCH+i2/uD53m5/kU/r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CNe8MAAADdAAAADwAAAAAAAAAAAAAAAACYAgAAZHJzL2Rv&#10;d25yZXYueG1sUEsFBgAAAAAEAAQA9QAAAIgDAAAAAA==&#10;" path="m51,12v,3,,4,,5c51,19,50,20,50,21v,1,,1,-1,2c49,23,49,23,48,23v-1,,-1,,-2,c46,23,45,22,44,22v-1,,-1,-1,-2,-1c41,21,40,21,39,21v-1,,-3,,-4,c34,22,33,23,32,24v-2,,-3,3,-5,4c25,30,24,32,22,34r,50c22,84,22,85,22,86v-1,,-1,,-2,c20,86,18,87,17,87v-2,,-4,,-5,c9,87,8,87,6,87v-1,,-2,,-3,-1c1,86,1,86,1,86,,86,,84,,84l,5c,4,,4,1,3v,,,,2,c4,3,4,2,5,2v2,-1,3,,5,c12,2,13,2,15,2v1,,2,,2,1c18,3,18,3,19,3v1,,,1,,2l19,15v2,-3,4,-5,6,-8c28,5,29,4,30,3,32,2,34,1,35,v1,,3,,5,c41,,42,,43,v1,,2,,2,c46,,47,1,48,1v1,,1,1,1,1c49,3,50,3,50,3v1,,,1,,1c50,5,51,6,51,7v,1,,3,,5e" fillcolor="navy" stroked="f">
              <v:path o:connecttype="custom" o:connectlocs="47,12;47,17;46,21;45,22;44,22;42,22;40,22;38,21;37,21;33,21;30,22;25,26;20,32;20,80;20,82;18,82;15,83;12,83;6,83;3,82;1,82;0,80;0,5;1,3;3,3;5,2;10,2;13,2;15,3;17,3;17,5;17,15;23,7;28,3;33,0;37,0;39,0;41,0;44,1;45,2;46,3;46,4;47,7;47,12" o:connectangles="0,0,0,0,0,0,0,0,0,0,0,0,0,0,0,0,0,0,0,0,0,0,0,0,0,0,0,0,0,0,0,0,0,0,0,0,0,0,0,0,0,0,0,0"/>
            </v:shape>
            <v:shape id="AutoShape 284" o:spid="_x0000_s39485" style="position:absolute;left:695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mftccA&#10;AADdAAAADwAAAGRycy9kb3ducmV2LnhtbESPQWvCQBCF70L/wzKF3nRTBbHRVdpSoXgQqoX2OGTH&#10;bDA7m2Y3Gv31zqHgbYb35r1vFqve1+pEbawCG3geZaCIi2ArLg1879fDGaiYkC3WgcnAhSKslg+D&#10;BeY2nPmLTrtUKgnhmKMBl1KTax0LRx7jKDTEoh1C6zHJ2pbatniWcF/rcZZNtceKpcFhQ++OiuOu&#10;8wY+usl2sk7h79ptfn6v4zdXbA69MU+P/escVKI+3c3/159W8Gcvwi/fyAh6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Jn7XHAAAA3QAAAA8AAAAAAAAAAAAAAAAAmAIAAGRy&#10;cy9kb3ducmV2LnhtbFBLBQYAAAAABAAEAPUAAACMAwAAAAA=&#10;" adj="0,,0" path="m84,44v,6,-2,13,-3,18c79,68,77,72,73,76v-4,4,-8,7,-13,10c54,88,48,89,40,89,34,89,27,88,22,86,17,84,13,81,10,78,6,74,4,69,2,64,,59,,52,,45,,38,1,32,2,27,4,21,7,16,10,12,14,8,18,6,23,3,29,1,35,,43,v7,,13,1,18,3c66,4,70,7,73,11v4,4,7,9,8,14c83,30,84,37,84,44xm61,45v,-4,-1,-8,-1,-11c59,31,58,28,57,25,56,23,53,21,51,20,49,19,46,17,42,17v-3,,-7,1,-9,2c31,20,29,22,27,25v-2,3,-3,5,-4,8c23,37,22,40,22,44v,4,1,8,1,11c24,58,25,61,26,64v1,3,4,4,6,5c35,70,38,71,42,71v3,,6,,8,-1c52,69,55,67,56,64v2,-3,3,-5,4,-8c60,53,61,49,61,45xe" fillcolor="navy" stroked="f">
              <v:stroke joinstyle="round"/>
              <v:formulas/>
              <v:path o:connecttype="custom" o:connectlocs="80,42;77,60;69,72;58,82;38,85;21,82;10,74;2,62;0,43;2,25;10,12;21,3;41,0;59,3;69,11;77,23;80,42;59,43;58,32;55,23;49,20;40,17;31,19;25,23;21,31;21,42;21,53;24,62;30,66;40,67;48,66;54,62;58,54;59,43" o:connectangles="0,0,0,0,0,0,0,0,0,0,0,0,0,0,0,0,0,0,0,0,0,0,0,0,0,0,0,0,0,0,0,0,0,0"/>
            </v:shape>
            <v:shape id="AutoShape 285" o:spid="_x0000_s39484" style="position:absolute;left:7047;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02ZsYA&#10;AADdAAAADwAAAGRycy9kb3ducmV2LnhtbESPQWvCQBCF74L/YZlCb7qJlpJGVxGhYA+1WVvwOmSn&#10;STA7G7JbTf69Wyj0NsN787436+1gW3Gl3jeOFaTzBARx6UzDlYKvz9dZBsIHZIOtY1IwkoftZjpZ&#10;Y27cjTVdT6ESMYR9jgrqELpcSl/WZNHPXUcctW/XWwxx7StperzFcNvKRZI8S4sNR0KNHe1rKi+n&#10;Hxu5x1E7r98v8vzB7km/FUtMC6UeH4bdCkSgIfyb/64PJtbPXlL4/Sa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02ZsYAAADdAAAADwAAAAAAAAAAAAAAAACYAgAAZHJz&#10;L2Rvd25yZXYueG1sUEsFBgAAAAAEAAQA9QAAAIsDAAAAAA==&#10;" adj="0,,0" path="m32,13v,3,,5,,7c32,21,31,23,29,24v-1,1,-2,1,-3,2c24,27,22,27,20,27v-2,,-5,,-6,-1c12,25,11,25,10,24,8,23,8,21,8,20,8,18,7,16,7,13,7,11,7,9,8,7,8,6,8,4,10,3,11,2,12,1,14,v1,,3,,6,c23,,24,,26,v1,1,2,2,3,3c31,4,31,6,32,7v,2,,4,,6xm34,66v,3,-1,5,-1,7c33,75,33,76,32,78v-1,2,-1,4,-2,5c29,85,28,87,27,88l16,105v,,-1,1,-2,1c14,107,13,107,13,108v-1,,-2,,-3,c9,108,8,108,7,108v-2,,-3,,-4,c1,108,1,108,,108v,-1,,-2,,-2c,105,,105,,104l10,80r,-14c10,65,10,63,11,62v1,-1,1,-3,2,-3c14,58,16,58,17,58v1,,3,-1,5,-1c24,57,26,57,28,58v1,,2,,3,1c32,59,33,61,33,62v1,1,1,3,1,4xe" fillcolor="black" stroked="f">
              <v:stroke joinstyle="round"/>
              <v:formulas/>
              <v:path o:connecttype="custom" o:connectlocs="28,13;28,20;25,24;24,26;18,27;12,26;8,24;8,20;7,13;8,7;8,3;12,0;18,0;24,0;25,3;28,7;28,13;30,64;29,71;28,76;26,80;24,84;14,101;12,102;11,104;8,104;7,104;3,104;0,104;0,102;0,100;8,78;8,64;9,60;11,57;15,56;20,55;25,56;27,57;29,60;30,64" o:connectangles="0,0,0,0,0,0,0,0,0,0,0,0,0,0,0,0,0,0,0,0,0,0,0,0,0,0,0,0,0,0,0,0,0,0,0,0,0,0,0,0,0"/>
            </v:shape>
            <v:shape id="Freeform 286" o:spid="_x0000_s39483" style="position:absolute;left:7138;top:1928;width:155;height:114;visibility:visible;mso-wrap-style:none;v-text-anchor:middle" coordsize="157,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4xL8UA&#10;AADdAAAADwAAAGRycy9kb3ducmV2LnhtbESPQWvDMAyF74P+B6NBb6u9QNc2qxNCYdAVdljbS28i&#10;1pJQWw6xl6b/fh4MdpN4T+972paTs2KkIXSeNTwvFAji2puOGw3n09vTGkSIyAatZ9JwpwBlMXvY&#10;Ym78jT9pPMZGpBAOOWpoY+xzKUPdksOw8D1x0r784DCmdWikGfCWwp2VmVIv0mHHidBiT7uW6uvx&#10;2yVuyNzlUK3MwVpcLa/qQ5n3jdbzx6l6BRFpiv/mv+u9SfXXmwx+v0kj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TjEvxQAAAN0AAAAPAAAAAAAAAAAAAAAAAJgCAABkcnMv&#10;ZG93bnJldi54bWxQSwUGAAAAAAQABAD1AAAAigMAAAAA&#10;" path="m129,109v,1,-1,2,-2,4c127,114,126,114,125,114v-2,1,-3,1,-5,1c118,115,116,115,113,115v-4,,-7,,-9,c102,115,101,115,100,114v-1,,-3,-1,-3,-1c96,112,96,110,96,109l78,37,60,109v,1,-1,2,-1,3c58,113,58,114,57,114v-2,1,-3,1,-6,1c50,115,47,115,44,115v-3,,-6,,-8,c34,115,32,115,31,114v-1,,-2,-1,-3,-1c28,112,28,110,27,109l2,9c1,7,,6,,4,,3,1,3,2,2,2,,3,1,5,v2,,4,,7,c15,,17,,19,v1,,2,1,3,1c23,1,24,2,24,3v,,,1,1,2l45,92,65,5v1,,1,-1,1,-2c67,3,67,2,68,2v2,,2,-1,4,-2c74,,76,,78,v3,,5,,7,c87,,88,1,89,2v,,2,,2,1c92,4,92,4,92,5r22,87l134,5v,-1,,-1,,-2c135,3,135,2,136,2v1,,2,-1,3,-2c141,,143,,146,v2,,5,,6,c153,,155,1,155,2v1,,1,1,1,3c156,7,156,8,155,10r-26,99e" fillcolor="black" stroked="f">
              <v:path o:connecttype="custom" o:connectlocs="125,105;123,109;121,110;116,111;111,111;102,111;98,110;95,109;94,105;76,35;76,35;58,105;57,108;55,110;49,111;42,111;36,111;31,110;28,109;27,105;2,9;0,4;2,2;5,0;12,0;19,0;22,1;24,3;25,5;43,88;43,88;63,5;64,3;66,2;70,0;76,0;83,0;87,2;89,3;90,5;112,88;112,88;130,5;130,3;132,2;135,0;142,0;148,0;151,2;152,5;151,10;125,105" o:connectangles="0,0,0,0,0,0,0,0,0,0,0,0,0,0,0,0,0,0,0,0,0,0,0,0,0,0,0,0,0,0,0,0,0,0,0,0,0,0,0,0,0,0,0,0,0,0,0,0,0,0,0,0"/>
            </v:shape>
            <v:shape id="AutoShape 287" o:spid="_x0000_s39482" style="position:absolute;left:7297;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gXzsQA&#10;AADdAAAADwAAAGRycy9kb3ducmV2LnhtbERPTWvCQBC9C/0PyxS8NRuVpiZ1FakI0pNNi+BtyE6T&#10;YHY2ZLdJ7K/vCgVv83ifs9qMphE9da62rGAWxSCIC6trLhV8fe6fliCcR9bYWCYFV3KwWT9MVphp&#10;O/AH9bkvRQhhl6GCyvs2k9IVFRl0kW2JA/dtO4M+wK6UusMhhJtGzuM4kQZrDg0VtvRWUXHJf4yC&#10;9Hk7P5td8pvalxqb9HR8j2lQavo4bl9BeBr9XfzvPugwf5ku4PZNOEG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4F87EAAAA3QAAAA8AAAAAAAAAAAAAAAAAmAIAAGRycy9k&#10;b3ducmV2LnhtbFBLBQYAAAAABAAEAPUAAACJAwAAAAA=&#10;" adj="0,,0" path="m77,42v,3,-1,4,-2,6c74,50,72,50,70,50r-48,c22,53,23,56,23,59v1,3,3,5,4,7c29,69,31,70,34,70v2,1,6,2,10,2c47,72,51,72,53,71v3,,6,-1,8,-1c64,69,65,68,67,67v1,,2,,3,c70,67,71,67,71,67v,1,1,1,1,1c72,68,73,70,73,70v,1,,2,,4c73,75,73,76,73,78v,1,,1,-1,2c72,80,72,81,72,82v-1,,-1,,-1,1c71,83,69,84,68,84v-2,1,-4,2,-7,3c59,87,56,88,52,88v-3,1,-6,1,-10,1c35,89,29,88,23,86,18,84,14,82,10,78,6,75,4,70,2,65,1,59,,53,,45,,38,1,32,2,27,4,21,7,16,10,12,14,8,18,5,23,3,28,,34,,40,v6,,12,1,16,3c61,4,65,7,68,11v4,3,5,8,6,12c76,28,77,33,77,38r,4xm55,36c55,29,54,25,51,21,48,17,45,16,39,16v-3,,-5,,-7,1c30,19,28,20,27,21v-1,2,-2,4,-4,7c22,30,22,33,22,36r33,xe" fillcolor="black" stroked="f">
              <v:stroke joinstyle="round"/>
              <v:formulas/>
              <v:path o:connecttype="custom" o:connectlocs="73,40;71,46;66,48;20,48;21,57;25,64;32,66;42,68;51,67;57,66;63,65;66,65;67,65;68,65;69,66;69,70;69,74;68,76;68,78;67,79;64,80;57,83;50,84;40,85;21,82;10,74;2,63;0,43;2,25;10,12;21,3;38,0;54,3;64,11;70,22;73,36;73,40;53,34;49,21;37,16;30,17;25,21;21,26;20,34;53,34" o:connectangles="0,0,0,0,0,0,0,0,0,0,0,0,0,0,0,0,0,0,0,0,0,0,0,0,0,0,0,0,0,0,0,0,0,0,0,0,0,0,0,0,0,0,0,0,0"/>
            </v:shape>
            <v:shape id="AutoShape 288" o:spid="_x0000_s39481" style="position:absolute;left:7393;top:1920;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DosYA&#10;AADdAAAADwAAAGRycy9kb3ducmV2LnhtbESPT4vCMBDF7wt+hzCCtzV1UdFqFF0UXLz4D/E4NGNb&#10;bSaliVr3028WBG8zvDfv92Y8rU0h7lS53LKCTjsCQZxYnXOq4LBffg5AOI+ssbBMCp7kYDppfIwx&#10;1vbBW7rvfCpCCLsYFWTel7GULsnIoGvbkjhoZ1sZ9GGtUqkrfIRwU8ivKOpLgzkHQoYlfWeUXHc3&#10;EyDz07VeHLdyltreZrj++cXydFGq1axnIxCeav82v65XOtQfDLvw/00YQU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QDosYAAADdAAAADwAAAAAAAAAAAAAAAACYAgAAZHJz&#10;L2Rvd25yZXYueG1sUEsFBgAAAAAEAAQA9QAAAIsDAAAAAA==&#10;" adj="0,,0" path="m79,80v,7,-1,13,-2,19c75,104,73,109,70,113v-3,4,-7,7,-10,9c55,124,50,125,45,125v-2,,-5,,-7,c36,124,33,123,31,122v-2,-1,-4,-3,-6,-4c23,116,21,114,19,112r,8c19,121,19,121,18,122v,,,,-1,1c16,123,15,123,14,123v-2,1,-3,,-4,c7,123,6,123,5,123v-2,,-2,,-3,c1,122,1,122,1,122v,,-1,-1,-1,-2l,4c,4,,3,1,3,1,2,2,2,2,2,3,2,5,1,6,v1,,3,,5,c14,,15,,16,v2,,3,1,4,2c21,2,21,2,22,3v,,,1,,1l22,47v2,-2,4,-3,6,-5c31,41,32,40,34,39v2,-1,4,-2,6,-2c43,36,45,36,47,36v6,,11,1,15,4c66,42,69,45,71,49v3,4,5,9,6,14c78,68,79,74,79,80xm56,81v,-3,,-6,-1,-10c54,68,53,66,52,63,51,60,49,58,48,57,46,56,43,55,40,55v-1,,-3,,-4,c34,56,33,57,32,58v-1,1,-4,2,-5,4c26,63,24,65,22,68r,26c25,98,28,101,31,103v3,2,6,3,9,3c43,106,45,106,47,104v2,-2,3,-3,5,-5c53,96,54,93,54,90v1,-3,2,-6,2,-9xe" fillcolor="black" stroked="f">
              <v:stroke joinstyle="round"/>
              <v:formulas/>
              <v:path o:connecttype="custom" o:connectlocs="75,78;73,95;66,109;58,118;43,121;36,121;29,118;23,114;19,108;19,116;18,118;17,119;14,119;10,119;5,119;2,119;1,118;0,116;0,4;1,3;2,2;6,0;11,0;16,0;20,2;20,3;20,4;20,45;26,40;32,37;38,35;45,34;59,38;67,47;73,61;75,78;54,79;53,69;50,61;46,55;38,53;34,53;30,56;25,60;20,66;20,92;29,99;38,102;45,100;50,95;52,88;54,79" o:connectangles="0,0,0,0,0,0,0,0,0,0,0,0,0,0,0,0,0,0,0,0,0,0,0,0,0,0,0,0,0,0,0,0,0,0,0,0,0,0,0,0,0,0,0,0,0,0,0,0,0,0,0,0"/>
            </v:shape>
            <v:shape id="AutoShape 289" o:spid="_x0000_s39480" style="position:absolute;left:7492;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MCMMMA&#10;AADdAAAADwAAAGRycy9kb3ducmV2LnhtbERP32vCMBB+H+x/CDfY20wnOmo1lSEK8825MX08mrMp&#10;NpfSxJr994sg7O0+vp+3WEbbioF63zhW8DrKQBBXTjdcK/j+2rzkIHxA1tg6JgW/5GFZPj4ssNDu&#10;yp807EMtUgj7AhWYELpCSl8ZsuhHriNO3Mn1FkOCfS11j9cUbls5zrI3abHh1GCwo5Wh6ry/WAWH&#10;9eRne5Tr4y6OzU7TbBpx2yn1/BTf5yACxfAvvrs/dJqfz6Zw+yadI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MCMMMAAADdAAAADwAAAAAAAAAAAAAAAACYAgAAZHJzL2Rv&#10;d25yZXYueG1sUEsFBgAAAAAEAAQA9QAAAIgDAAAAAA==&#10;" adj="0,,0" path="m25,13v,3,,5,-1,7c23,21,23,23,22,24v-1,1,-3,1,-4,2c16,27,14,27,12,27v-2,,-4,,-6,-1c4,25,3,25,2,24,1,23,1,21,,20,,18,,16,,13,,11,,9,,7,1,6,1,4,2,3,2,2,4,1,6,v2,,4,,6,c14,,17,,18,v1,1,3,2,4,3c22,4,23,6,24,7v1,2,1,4,1,6xm25,71v,2,,4,-1,6c23,79,23,80,22,81v-1,1,-3,2,-4,2c17,84,14,84,12,84v-2,,-4,,-6,-1c4,83,3,82,2,81,1,80,1,79,,77,,75,,73,,71,,68,,66,,65,1,63,1,61,2,60v,-1,2,-2,4,-2c8,57,10,57,12,57v2,,5,,6,1c19,58,21,59,22,60v,1,1,2,2,5c25,67,25,68,25,71xe" fillcolor="black" stroked="f">
              <v:stroke joinstyle="round"/>
              <v:formulas/>
              <v:path o:connecttype="custom" o:connectlocs="21,13;20,20;18,22;16,24;10,25;6,24;2,22;0,20;0,13;0,7;2,3;6,0;10,0;16,0;18,3;20,7;21,13;21,67;20,73;18,77;16,79;10,80;6,79;2,77;0,73;0,67;0,62;2,58;6,56;10,55;16,56;18,58;20,62;21,67" o:connectangles="0,0,0,0,0,0,0,0,0,0,0,0,0,0,0,0,0,0,0,0,0,0,0,0,0,0,0,0,0,0,0,0,0,0"/>
            </v:shape>
            <v:shape id="Freeform 290" o:spid="_x0000_s39479" style="position:absolute;left:7580;top:1920;width:74;height:122;visibility:visible;mso-wrap-style:none;v-text-anchor:middle" coordsize="76,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3q+8MA&#10;AADdAAAADwAAAGRycy9kb3ducmV2LnhtbERPTWvCQBC9C/6HZYTedKIBsamrFLHYQwVNS70O2TFJ&#10;m50N2a2m/75bELzN433Oct3bRl2487UTDdNJAoqlcKaWUsPH+8t4AcoHEkONE9bwyx7Wq+FgSZlx&#10;VznyJQ+liiHiM9JQhdBmiL6o2JKfuJYlcmfXWQoRdiWajq4x3DY4S5I5WqolNlTU8qbi4jv/sRoO&#10;b6ftHr/2pzRNdzs84tn1n6j1w6h/fgIVuA938c39auL8xeMc/r+JJ+D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3q+8MAAADdAAAADwAAAAAAAAAAAAAAAACYAgAAZHJzL2Rv&#10;d25yZXYueG1sUEsFBgAAAAAEAAQA9QAAAIgDAAAAAA==&#10;" path="m75,120v,1,,1,-1,2c74,122,73,122,73,122v-1,,-2,1,-4,1c68,123,66,123,64,123v-2,,-4,,-6,c57,123,56,123,55,122v-1,,-1,,-2,-1c53,121,53,121,53,120r,-45c53,71,53,68,52,66v,-1,-1,-4,-3,-5c48,59,47,58,45,57,44,55,42,55,40,55v-3,,-6,2,-9,3c28,60,25,63,22,67r,53c22,121,22,121,22,121v-1,,-2,1,-2,1c19,122,18,123,17,123v-2,,-4,,-6,c9,123,7,123,6,123v-1,,-3,,-4,-1c1,122,1,122,1,122,,122,,121,,120l,4c,4,,3,1,3,1,2,2,2,2,2,3,2,5,1,6,v1,,3,,5,c14,,15,,17,v1,,2,1,3,2c21,2,21,2,22,3v,,,1,,1l22,47v4,-3,8,-6,12,-8c38,37,42,36,46,36v6,,10,1,14,3c63,41,66,43,69,46v2,3,4,7,4,11c74,61,75,66,75,72r,48e" fillcolor="black" stroked="f">
              <v:path o:connecttype="custom" o:connectlocs="71,116;70,118;69,118;65,119;60,119;55,119;53,118;51,117;51,116;51,73;50,64;47,59;43,55;38,53;29,56;20,65;20,116;20,117;19,118;17,119;11,119;6,119;2,118;1,118;0,116;0,4;1,3;2,2;6,0;11,0;17,0;19,2;20,3;20,4;20,45;32,37;44,34;56,37;65,44;69,55;71,70;71,116" o:connectangles="0,0,0,0,0,0,0,0,0,0,0,0,0,0,0,0,0,0,0,0,0,0,0,0,0,0,0,0,0,0,0,0,0,0,0,0,0,0,0,0,0,0"/>
            </v:shape>
            <v:shape id="Freeform 291" o:spid="_x0000_s39478" style="position:absolute;left:766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xXSsUA&#10;AADdAAAADwAAAGRycy9kb3ducmV2LnhtbERPTWvCQBC9F/wPywheSt3owcbUVUpR8OBBUwsex+yY&#10;hGZn4+6qaX99VxB6m8f7nNmiM424kvO1ZQWjYQKCuLC65lLB/nP1koLwAVljY5kU/JCHxbz3NMNM&#10;2xvv6JqHUsQQ9hkqqEJoMyl9UZFBP7QtceRO1hkMEbpSaoe3GG4aOU6SiTRYc2yosKWPiorv/GIU&#10;PP823fLLTXf1eX84+ny7WV5OqVKDfvf+BiJQF/7FD/dax/np9BXu38QT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FdKxQAAAN0AAAAPAAAAAAAAAAAAAAAAAJgCAABkcnMv&#10;ZG93bnJldi54bWxQSwUGAAAAAAQABAD1AAAAigMAAAAA&#10;" path="m55,95v,2,,5,-1,6c53,102,53,104,53,104v-1,1,-1,1,-2,1c49,106,48,106,47,106v-2,1,-3,1,-4,2c41,108,39,108,38,108v-5,,-8,-1,-12,-2c23,105,21,103,18,101,16,99,14,96,14,92,13,89,12,84,12,80r,-40l3,40c2,40,1,39,1,37,,36,,34,,30,,29,,27,,26,,25,,24,1,23v,-1,,-1,,-1c1,22,2,21,3,21r9,l12,4v,-1,,-1,1,-1c13,3,13,2,14,2v1,,2,-1,4,-2c19,,21,,23,v2,,4,,5,c30,,31,1,32,2v,,1,,2,1c34,3,34,3,34,4r,17l51,21v1,,1,,2,1c53,23,53,23,53,23v,1,1,2,2,3c55,27,55,29,55,30v,4,-1,6,-2,7c53,38,52,40,51,40r-17,l34,76v,4,1,8,2,9c38,87,40,89,43,89v1,,2,,4,-1c48,88,48,88,49,88v,-1,1,-1,2,-1c51,87,52,87,52,87r1,c53,87,53,88,54,88v1,1,,2,1,3c55,92,55,93,55,95e" fillcolor="black" stroked="f">
              <v:path o:connecttype="custom" o:connectlocs="51,91;50,97;49,100;47,101;43,102;40,104;36,104;24,102;16,97;14,88;12,78;12,38;3,38;1,35;0,28;0,26;1,23;1,22;3,21;12,21;12,4;13,3;14,2;16,0;21,0;26,0;30,2;32,3;32,4;32,21;47,21;49,22;49,23;51,26;51,28;49,35;47,38;32,38;32,74;34,81;40,85;43,84;45,84;47,83;48,83;49,83;50,84;51,87;51,91" o:connectangles="0,0,0,0,0,0,0,0,0,0,0,0,0,0,0,0,0,0,0,0,0,0,0,0,0,0,0,0,0,0,0,0,0,0,0,0,0,0,0,0,0,0,0,0,0,0,0,0,0"/>
            </v:shape>
            <v:shape id="Freeform 292" o:spid="_x0000_s39477" style="position:absolute;left:772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PDOMgA&#10;AADdAAAADwAAAGRycy9kb3ducmV2LnhtbESPQW/CMAyF75P4D5GRuEwjHQdUOgKaJiZx4DA6Ju3o&#10;Naat1jhdEqDj18+HSdxsvef3Pi/Xg+vUmUJsPRt4nGagiCtvW64NHN5fH3JQMSFb7DyTgV+KsF6N&#10;7pZYWH/hPZ3LVCsJ4ViggSalvtA6Vg05jFPfE4t29MFhkjXU2ga8SLjr9CzL5tphy9LQYE8vDVXf&#10;5ckZuL92w+YjLPbtz+HzK5Zvu83pmBszGQ/PT6ASDelm/r/eWsHPF4Ir38gIe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M8M4yAAAAN0AAAAPAAAAAAAAAAAAAAAAAJgCAABk&#10;cnMvZG93bnJldi54bWxQSwUGAAAAAAQABAD1AAAAjQMAAAAA&#10;" path="m55,95v,2,,5,-1,6c53,102,53,104,53,104v-1,1,-1,1,-2,1c50,106,48,106,47,106v-1,1,-3,1,-4,2c42,108,39,108,38,108v-5,,-8,-1,-12,-2c23,105,21,103,18,101,16,99,14,96,14,92,13,89,12,84,12,80r,-40l3,40c2,40,1,39,1,37,,36,,34,,30,,29,,27,,26,,25,,24,1,23v,-1,,-1,,-1c1,22,2,21,3,21r9,l12,4v,-1,,-1,1,-1c13,3,13,2,14,2v2,,2,-1,4,-2c19,,21,,23,v2,,4,,6,c30,,31,1,32,2v1,,1,,2,1c34,3,34,3,34,4r,17l51,21v1,,1,,2,1c53,23,53,23,53,23v,1,1,2,2,3c55,27,55,29,55,30v,4,-1,6,-2,7c53,38,52,40,51,40r-17,l34,76v,4,1,8,2,9c38,87,40,89,43,89v1,,3,,4,-1c48,88,48,88,49,88v1,-1,1,-1,2,-1c51,87,52,87,52,87r1,c53,87,53,88,54,88v1,1,,2,1,3c55,92,55,93,55,95e" fillcolor="black" stroked="f">
              <v:path o:connecttype="custom" o:connectlocs="51,91;50,97;49,100;47,101;43,102;40,104;36,104;24,102;16,97;14,88;12,78;12,38;3,38;1,35;0,28;0,26;1,23;1,22;3,21;12,21;12,4;13,3;14,2;16,0;21,0;27,0;30,2;32,3;32,4;32,21;47,21;49,22;49,23;51,26;51,28;49,35;47,38;32,38;32,74;34,81;40,85;43,84;45,84;47,83;48,83;49,83;50,84;51,87;51,91" o:connectangles="0,0,0,0,0,0,0,0,0,0,0,0,0,0,0,0,0,0,0,0,0,0,0,0,0,0,0,0,0,0,0,0,0,0,0,0,0,0,0,0,0,0,0,0,0,0,0,0,0"/>
            </v:shape>
            <v:shape id="AutoShape 293" o:spid="_x0000_s39476" style="position:absolute;left:7796;top:195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BMTsIA&#10;AADdAAAADwAAAGRycy9kb3ducmV2LnhtbERPyW7CMBC9V+o/WFOpt+KEA4UUg1ArItobS++jeIgD&#10;8Tiy3RD+HldC4jZPb535crCt6MmHxrGCfJSBIK6cbrhWcNiv36YgQkTW2DomBVcKsFw8P82x0O7C&#10;W+p3sRYphEOBCkyMXSFlqAxZDCPXESfu6LzFmKCvpfZ4SeG2leMsm0iLDacGgx19GqrOuz+r4Oc3&#10;N5Oyj9cyP27f/ff5VOrmS6nXl2H1ASLSEB/iu3uj0/zpbAb/36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QExOwgAAAN0AAAAPAAAAAAAAAAAAAAAAAJgCAABkcnMvZG93&#10;bnJldi54bWxQSwUGAAAAAAQABAD1AAAAhwMAAAAA&#10;" adj="0,,0" path="m79,43v,7,-1,14,-2,19c75,68,73,72,70,76v-2,4,-6,8,-10,10c55,88,50,89,45,89v-2,,-5,,-6,-1c37,88,35,87,33,86v-2,,-3,-2,-5,-3c26,81,24,80,22,78r,36c22,115,22,116,22,116v-1,1,-2,1,-2,1c19,117,18,118,17,118v-2,,-4,,-6,c9,118,7,118,6,118v-2,,-3,,-4,-1c2,117,1,117,1,116,,116,,115,,114l,5c,4,,4,1,3v,,,,1,c2,3,3,2,5,2v2,-1,2,,5,c11,2,13,2,14,2v1,,2,,3,1c17,3,18,3,18,3v,,1,1,1,2l19,14v2,-2,4,-4,7,-6c28,6,30,4,32,3,35,2,37,2,39,1,41,,44,,47,v6,,11,1,15,3c66,6,69,9,72,12v2,4,4,9,5,15c78,32,79,37,79,43xm56,45v,-4,,-7,-1,-10c54,32,53,29,52,27,51,24,49,22,48,21,46,20,43,19,40,19v-1,,-3,,-4,c35,20,33,20,32,21v-1,2,-3,3,-5,4c26,27,24,29,22,32r,26c25,62,28,65,31,67v3,2,6,3,9,3c43,70,45,70,47,68v2,-2,4,-3,5,-6c53,60,54,57,54,54v1,-4,2,-6,2,-9xe" fillcolor="black" stroked="f">
              <v:stroke joinstyle="round"/>
              <v:formulas/>
              <v:path o:connecttype="custom" o:connectlocs="75,41;73,60;66,74;58,84;43,87;37,86;31,84;26,81;20,76;20,110;20,112;20,113;17,114;11,114;6,114;2,113;1,112;0,110;0,5;1,3;2,3;5,2;10,2;14,2;17,3;18,3;19,5;19,14;24,8;30,3;37,1;45,0;59,3;68,12;73,27;75,41;54,43;53,33;50,27;46,21;38,19;34,19;30,21;25,25;20,30;20,56;29,65;38,68;45,66;50,60;52,52;54,43" o:connectangles="0,0,0,0,0,0,0,0,0,0,0,0,0,0,0,0,0,0,0,0,0,0,0,0,0,0,0,0,0,0,0,0,0,0,0,0,0,0,0,0,0,0,0,0,0,0,0,0,0,0,0,0"/>
            </v:shape>
            <v:shape id="AutoShape 294" o:spid="_x0000_s39475" style="position:absolute;left:7895;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87ssUA&#10;AADdAAAADwAAAGRycy9kb3ducmV2LnhtbESPT2sCMRDF74V+hzAFbzVbsaKrUUpRqDf/0XocNuNm&#10;6WaybKKm375zKPQ2w3vz3m8Wq+xbdaM+NoENvAwLUMRVsA3XBk7HzfMUVEzIFtvAZOCHIqyWjw8L&#10;LG24855uh1QrCeFYogGXUldqHStHHuMwdMSiXULvMcna19r2eJdw3+pRUUy0x4alwWFH746q78PV&#10;G/hajz+3Z70+7/LI7SzNXjNuO2MGT/ltDipRTv/mv+sPK/izQv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zuyxQAAAN0AAAAPAAAAAAAAAAAAAAAAAJgCAABkcnMv&#10;ZG93bnJldi54bWxQSwUGAAAAAAQABAD1AAAAigMAAAAA&#10;" adj="0,,0" path="m25,13v,3,,5,-1,7c24,21,23,23,22,24v-1,1,-2,1,-4,2c16,27,14,27,12,27v-2,,-4,,-6,-1c4,25,3,25,2,24,1,23,1,21,,20,,18,,16,,13,,11,,9,,7,1,6,1,4,2,3,3,2,4,1,6,v2,,4,,6,c14,,17,,18,v1,1,3,2,4,3c22,4,24,6,24,7v1,2,1,4,1,6xm25,71v,2,,4,-1,6c24,79,23,80,22,81v-1,1,-2,2,-4,2c17,84,14,84,12,84v-2,,-4,,-6,-1c4,83,3,82,2,81,1,80,1,79,,77,,75,,73,,71,,68,,66,,65,1,63,1,61,2,60,3,59,4,58,6,58v2,-1,4,-1,6,-1c14,57,17,57,18,58v1,,3,1,4,2c22,61,24,62,24,65v1,2,1,3,1,6xe" fillcolor="black" stroked="f">
              <v:stroke joinstyle="round"/>
              <v:formulas/>
              <v:path o:connecttype="custom" o:connectlocs="21,13;20,20;18,22;16,24;10,25;6,24;2,22;0,20;0,13;0,7;2,3;6,0;10,0;16,0;18,3;20,7;21,13;21,67;20,73;18,77;16,79;10,80;6,79;2,77;0,73;0,67;0,62;2,58;6,56;10,55;16,56;18,58;20,62;21,67" o:connectangles="0,0,0,0,0,0,0,0,0,0,0,0,0,0,0,0,0,0,0,0,0,0,0,0,0,0,0,0,0,0,0,0,0,0"/>
            </v:shape>
            <v:shape id="Freeform 295" o:spid="_x0000_s39474" style="position:absolute;left:7931;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J4f8UA&#10;AADdAAAADwAAAGRycy9kb3ducmV2LnhtbESPT2sCMRDF7wW/Qxiht5rdClZXo0ihKB6K/8DrsBk3&#10;i5vJkqTu9tsbodDbDO/N+71ZrHrbiDv5UDtWkI8yEMSl0zVXCs6nr7cpiBCRNTaOScEvBVgtBy8L&#10;LLTr+ED3Y6xECuFQoAITY1tIGUpDFsPItcRJuzpvMabVV1J77FK4beR7lk2kxZoTwWBLn4bK2/HH&#10;Ji5ucvNx+bbnabuXl63Zj/2uU+p12K/nICL18d/8d73Vqf4sy+H5TRp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Anh/xQAAAN0AAAAPAAAAAAAAAAAAAAAAAJgCAABkcnMv&#10;ZG93bnJldi54bWxQSwUGAAAAAAQABAD1AAAAigMAAAAA&#10;" path="m22,155v,1,,1,-1,1c20,156,20,157,19,157v-1,,-2,1,-3,2c14,159,13,159,11,159v-2,,-5,,-6,-1c3,158,2,157,1,157,,157,,156,,155v,,,-1,1,-2l53,5v,-1,1,-1,1,-2c55,3,56,2,56,2v1,,2,,4,-1c61,,62,1,64,1v3,,5,,6,1c72,2,73,2,74,2v1,,1,1,1,2c75,5,75,5,75,7l22,155e" fillcolor="black" stroked="f">
              <v:path o:connecttype="custom" o:connectlocs="20,149;19,150;19,151;16,153;11,153;5,152;1,151;0,149;1,147;51,5;52,3;54,2;56,1;60,1;66,2;70,2;71,4;71,7;20,149" o:connectangles="0,0,0,0,0,0,0,0,0,0,0,0,0,0,0,0,0,0,0"/>
            </v:shape>
            <v:shape id="Freeform 296" o:spid="_x0000_s39473" style="position:absolute;left:8008;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DmCMUA&#10;AADdAAAADwAAAGRycy9kb3ducmV2LnhtbESPQWsCMRCF70L/Q5hCb5rVQtV1s1IKUvFQrBW8Dptx&#10;s7iZLEl0t//eFAreZnhv3vemWA+2FTfyoXGsYDrJQBBXTjdcKzj+bMYLECEia2wdk4JfCrAun0YF&#10;5tr1/E23Q6xFCuGQowITY5dLGSpDFsPEdcRJOztvMabV11J77FO4beUsy96kxYYTwWBHH4aqy+Fq&#10;Exc/p2Z++rLHRbeXp63Zv/pdr9TL8/C+AhFpiA/z//VWp/rLbAZ/36QRZH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0OYIxQAAAN0AAAAPAAAAAAAAAAAAAAAAAJgCAABkcnMv&#10;ZG93bnJldi54bWxQSwUGAAAAAAQABAD1AAAAigMAAAAA&#10;" path="m22,155v,1,,1,-1,1c21,156,20,157,19,157v-1,,-2,1,-3,2c14,159,13,159,11,159v-2,,-5,,-6,-1c4,158,2,157,1,157,,157,,156,,155v,,,-1,1,-2l53,5v,-1,1,-1,2,-2c55,3,56,2,56,2v1,,2,,4,-1c61,,62,1,64,1v3,,5,,6,1c72,2,73,2,74,2v1,,1,1,1,2c75,5,75,5,75,7l22,155e" fillcolor="black" stroked="f">
              <v:path o:connecttype="custom" o:connectlocs="20,149;19,150;19,151;16,153;11,153;5,152;1,151;0,149;1,147;51,5;53,3;54,2;56,1;60,1;66,2;70,2;71,4;71,7;20,149" o:connectangles="0,0,0,0,0,0,0,0,0,0,0,0,0,0,0,0,0,0,0"/>
            </v:shape>
            <v:shape id="Freeform 297" o:spid="_x0000_s39472" style="position:absolute;left:8087;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48MQA&#10;AADdAAAADwAAAGRycy9kb3ducmV2LnhtbERP32vCMBB+H/g/hBP2NlMd09mZiowNBBFmHaJvR3Nr&#10;i82lJLF2//0iCHu7j+/nLZa9aURHzteWFYxHCQjiwuqaSwXf+8+nVxA+IGtsLJOCX/KwzAYPC0y1&#10;vfKOujyUIoawT1FBFUKbSumLigz6kW2JI/djncEQoSuldniN4aaRkySZSoM1x4YKW3qvqDjnF6Pg&#10;8nL8mm9Os4PefeRufdjSpihJqcdhv3oDEagP/+K7e63j/HnyDLdv4gk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OPDEAAAA3QAAAA8AAAAAAAAAAAAAAAAAmAIAAGRycy9k&#10;b3ducmV2LnhtbFBLBQYAAAAABAAEAPUAAACJAwAAAAA=&#10;" path="m129,4v,1,,1,,3c129,8,128,9,128,10l107,82v,,-1,2,-1,2c105,85,104,85,103,85v,1,-2,1,-4,1c98,86,95,86,93,86v-3,,-6,,-8,c83,86,82,86,81,85v-1,,-1,,-2,-1c78,84,78,82,78,82l64,34r,-1l64,34,52,82v,,,2,-1,2c51,85,50,85,49,85v-1,1,-3,1,-5,1c43,86,40,86,38,86v-3,,-6,,-8,c29,86,27,86,26,85v-1,,-1,,-2,-1c23,84,23,82,23,82l2,10c1,9,1,8,1,7,,5,1,5,1,4v,,,-1,,-1c2,2,2,2,3,1v1,,2,,3,c8,,10,1,12,1v2,,4,,6,c19,1,20,1,21,1v1,,1,2,2,2c23,3,23,4,23,5l39,62r,1l39,62,54,5v,-1,1,-2,1,-2c56,2,56,2,57,1v1,,2,,3,c61,,63,1,65,1v3,,4,,5,c72,1,73,1,74,1v1,,1,2,2,2c76,3,76,4,76,4l92,63r,-1l107,5v,-1,1,-2,1,-2c108,2,109,2,110,1v,,2,,3,c114,,116,1,119,1v2,,4,,5,c125,1,126,1,127,1v1,,1,1,2,2c129,3,129,4,129,4e" fillcolor="black" stroked="f">
              <v:path o:connecttype="custom" o:connectlocs="125,4;125,7;124,10;103,76;102,78;99,79;96,80;91,80;83,80;79,79;77,78;76,76;62,32;62,31;62,32;50,76;49,78;47,79;42,80;36,80;30,80;26,79;24,78;23,76;2,10;1,7;1,4;1,3;3,1;6,1;12,1;18,1;21,1;23,3;23,5;37,58;37,59;37,58;52,5;53,3;55,1;58,1;63,1;68,1;72,1;74,3;74,4;90,59;90,59;90,58;103,5;104,3;106,1;109,1;115,1;120,1;123,1;125,3;125,4" o:connectangles="0,0,0,0,0,0,0,0,0,0,0,0,0,0,0,0,0,0,0,0,0,0,0,0,0,0,0,0,0,0,0,0,0,0,0,0,0,0,0,0,0,0,0,0,0,0,0,0,0,0,0,0,0,0,0,0,0,0,0"/>
            </v:shape>
            <v:shape id="Freeform 298" o:spid="_x0000_s39471" style="position:absolute;left:8222;top:1958;width:127;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ghMQA&#10;AADdAAAADwAAAGRycy9kb3ducmV2LnhtbERP32vCMBB+H/g/hBP2NlNl09mZiowNBBFmHaJvR3Nr&#10;i82lJLF2//0iCHu7j+/nLZa9aURHzteWFYxHCQjiwuqaSwXf+8+nVxA+IGtsLJOCX/KwzAYPC0y1&#10;vfKOujyUIoawT1FBFUKbSumLigz6kW2JI/djncEQoSuldniN4aaRkySZSoM1x4YKW3qvqDjnF6Pg&#10;8nL8mm9Os4PefeRufdjSpihJqcdhv3oDEagP/+K7e63j/HnyDLdv4gk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XoITEAAAA3QAAAA8AAAAAAAAAAAAAAAAAmAIAAGRycy9k&#10;b3ducmV2LnhtbFBLBQYAAAAABAAEAPUAAACJAwAAAAA=&#10;" path="m128,4v,1,,1,,3c128,8,128,9,127,10l106,82v,,,2,-1,2c104,85,104,85,103,85v-1,1,-3,1,-4,1c97,86,95,86,92,86v-3,,-6,,-7,c83,86,82,86,81,85v-2,,-2,,-3,-1c78,84,77,82,77,82l64,34r,-1l64,34,52,82v-1,,-1,2,-1,2c50,85,49,85,48,85v-1,1,-3,1,-4,1c42,86,40,86,37,86v-3,,-6,,-7,c28,86,27,86,26,85v-2,,-2,,-3,-1c23,84,22,82,22,82l1,10c1,9,1,8,,7,,5,,5,,4,,4,,3,1,3,1,2,1,2,2,1v1,,2,,4,c7,,9,1,11,1v3,,4,,6,c19,1,19,1,20,1v2,,2,2,2,2c23,3,23,4,23,5l39,62r,1l39,62,53,5v,-1,1,-2,2,-2c55,2,55,2,56,1v1,,2,,3,c60,,62,1,65,1v2,,4,,5,c71,1,72,1,73,1v1,,1,2,2,2c75,3,75,4,75,4l91,63r,-1l107,5v,-1,,-2,,-2c107,2,108,2,109,1v1,,2,,3,c113,,116,1,118,1v2,,4,,5,c124,1,125,1,127,1v1,,1,1,1,2c129,3,128,4,128,4e" fillcolor="black" stroked="f">
              <v:path o:connecttype="custom" o:connectlocs="122,4;122,7;121,10;102,76;101,78;99,79;95,80;88,80;81,80;77,79;74,78;73,76;62,32;62,31;62,32;50,76;49,78;46,79;42,80;35,80;28,80;24,79;21,78;21,76;1,10;0,7;0,4;1,3;2,1;6,1;11,1;17,1;20,1;21,3;21,5;37,58;37,59;37,58;51,5;53,3;54,1;57,1;63,1;66,1;69,1;71,3;71,4;87,59;87,59;87,58;103,5;103,3;104,1;106,1;112,1;117,1;121,1;122,3;122,4" o:connectangles="0,0,0,0,0,0,0,0,0,0,0,0,0,0,0,0,0,0,0,0,0,0,0,0,0,0,0,0,0,0,0,0,0,0,0,0,0,0,0,0,0,0,0,0,0,0,0,0,0,0,0,0,0,0,0,0,0,0,0"/>
            </v:shape>
            <v:shape id="Freeform 299" o:spid="_x0000_s39470" style="position:absolute;left:8356;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FH8QA&#10;AADdAAAADwAAAGRycy9kb3ducmV2LnhtbERP32vCMBB+H/g/hBN8m6kDt7UaRWSCIINZpejb0Zxt&#10;sbmUJGr33y+Dwd7u4/t582VvWnEn5xvLCibjBARxaXXDlYLjYfP8DsIHZI2tZVLwTR6Wi8HTHDNt&#10;H7ynex4qEUPYZ6igDqHLpPRlTQb92HbEkbtYZzBE6CqpHT5iuGnlS5K8SoMNx4YaO1rXVF7zm1Fw&#10;m56+0t35rdD7j9xti0/alRUpNRr2qxmIQH34F/+5tzrOT5M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bBR/EAAAA3QAAAA8AAAAAAAAAAAAAAAAAmAIAAGRycy9k&#10;b3ducmV2LnhtbFBLBQYAAAAABAAEAPUAAACJAwAAAAA=&#10;" path="m129,4v,1,,1,,3c129,8,128,9,127,10l106,82v,,,2,-1,2c105,85,104,85,103,85v-1,1,-2,1,-4,1c97,86,95,86,92,86v-3,,-5,,-7,c83,86,82,86,81,85v-1,,-2,,-2,-1c78,84,78,82,78,82l64,34r,-1l64,34,52,82v-1,,-1,2,-1,2c50,85,50,85,49,85v-1,1,-3,1,-5,1c42,86,40,86,37,86v-3,,-5,,-7,c28,86,27,86,26,85v-1,,-2,,-2,-1c23,84,23,82,23,82l2,10c1,9,1,8,,7,,5,,5,,4,,4,,3,1,3,2,2,2,2,3,1v1,,1,,3,c8,,10,1,12,1v2,,4,,5,c19,1,20,1,21,1v1,,1,2,2,2c23,3,23,4,23,5l39,62r,1l39,62,54,5v,-1,,-2,1,-2c55,2,55,2,57,1v1,,1,,2,c61,,63,1,65,1v2,,4,,5,c71,1,72,1,74,1v1,,1,2,1,2c76,3,76,4,76,4l92,63r,-1l107,5v,-1,1,-2,1,-2c108,2,109,2,109,1v1,,3,,4,c114,,116,1,118,1v3,,4,,5,c125,1,126,1,127,1v1,,1,1,2,2c129,3,129,4,129,4e" fillcolor="black" stroked="f">
              <v:path o:connecttype="custom" o:connectlocs="125,4;125,7;123,10;102,76;101,78;99,79;96,80;90,80;83,80;79,79;77,78;76,76;62,32;62,31;62,32;50,76;49,78;47,79;42,80;35,80;30,80;26,79;24,78;23,76;2,10;0,7;0,4;1,3;3,1;6,1;12,1;17,1;21,1;23,3;23,5;37,58;37,59;37,58;52,5;53,3;55,1;57,1;63,1;68,1;72,1;73,3;74,4;90,59;90,59;90,58;103,5;104,3;105,1;109,1;114,1;119,1;123,1;125,3;125,4" o:connectangles="0,0,0,0,0,0,0,0,0,0,0,0,0,0,0,0,0,0,0,0,0,0,0,0,0,0,0,0,0,0,0,0,0,0,0,0,0,0,0,0,0,0,0,0,0,0,0,0,0,0,0,0,0,0,0,0,0,0,0"/>
            </v:shape>
            <v:shape id="Freeform 300" o:spid="_x0000_s39469" style="position:absolute;left:8489;top:2017;width:26;height:26;visibility:visible;mso-wrap-style:none;v-text-anchor:middle"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mId74A&#10;AADdAAAADwAAAGRycy9kb3ducmV2LnhtbERPSwrCMBDdC94hjOBOU0XEVqP4QRDc+DvA2IxtsZmU&#10;Jmq9vREEd/N435ktGlOKJ9WusKxg0I9AEKdWF5wpuJy3vQkI55E1lpZJwZscLObt1gwTbV98pOfJ&#10;ZyKEsEtQQe59lUjp0pwMur6tiAN3s7VBH2CdSV3jK4SbUg6jaCwNFhwacqxonVN6Pz2Mgv35ethf&#10;V3KTTo7SjeLViGO9U6rbaZZTEJ4a/xf/3Dsd5sfRGL7fhBPk/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gZiHe+AAAA3QAAAA8AAAAAAAAAAAAAAAAAmAIAAGRycy9kb3ducmV2&#10;LnhtbFBLBQYAAAAABAAEAPUAAACDAwAAAAA=&#10;" path="m27,13v,5,-2,9,-3,11c22,26,19,27,13,27,8,27,5,26,3,24,2,22,,19,,14,,8,2,4,3,2,5,1,8,,13,v6,,9,1,11,2c25,4,27,8,27,13e" fillcolor="black" stroked="f">
              <v:path o:connecttype="custom" o:connectlocs="23,11;20,20;11,23;3,20;0,12;3,2;11,0;20,2;23,11" o:connectangles="0,0,0,0,0,0,0,0,0"/>
            </v:shape>
            <v:shape id="AutoShape 301" o:spid="_x0000_s39468" style="position:absolute;left:8536;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B2MIA&#10;AADdAAAADwAAAGRycy9kb3ducmV2LnhtbERPTWsCMRC9F/ofwhR6q1kVrN0apVQrXnrQFs/DZtxd&#10;uplskxjjvzeC4G0e73Nmi2Q6Ecn51rKC4aAAQVxZ3XKt4Pfn62UKwgdkjZ1lUnAmD4v548MMS21P&#10;vKW4C7XIIexLVNCE0JdS+qohg35ge+LMHawzGDJ0tdQOTzncdHJUFBNpsOXc0GBPnw1Vf7ujUcAH&#10;d16mtBrreh+Hq+//uJ+uo1LPT+njHUSgFO7im3uj8/y34hWu3+QT5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GsHYwgAAAN0AAAAPAAAAAAAAAAAAAAAAAJgCAABkcnMvZG93&#10;bnJldi54bWxQSwUGAAAAAAQABAD1AAAAhwMAAAAA&#10;" adj="0,,0" path="m22,117v,,,1,-1,2c21,119,20,119,19,119v,,-2,1,-3,1c14,120,13,120,11,120v-2,,-4,,-6,c4,120,3,120,2,119v-1,,-1,,-2,c,119,,117,,117l,39c,37,,37,,37,1,36,1,36,2,36v,,2,-1,3,-1c6,34,9,35,11,35v2,,3,,5,c18,35,18,35,19,36v2,,2,,2,1c22,37,22,37,22,39r,78xm25,11v,5,-1,8,-2,10c21,23,17,23,12,23v-4,,-8,,-9,-2c1,19,,16,,12,,7,1,5,3,3,4,1,8,,13,v4,,8,1,10,2c24,4,25,7,25,11xe" fillcolor="black" stroked="f">
              <v:stroke joinstyle="round"/>
              <v:formulas/>
              <v:path o:connecttype="custom" o:connectlocs="18,113;18,115;17,115;14,116;9,116;5,116;2,115;0,115;0,113;0,37;0,35;2,34;5,33;9,33;14,33;17,34;18,35;18,37;18,113;21,11;19,21;10,23;3,21;0,12;3,3;11,0;19,2;21,11" o:connectangles="0,0,0,0,0,0,0,0,0,0,0,0,0,0,0,0,0,0,0,0,0,0,0,0,0,0,0,0"/>
            </v:shape>
            <v:shape id="Freeform 302" o:spid="_x0000_s39467" style="position:absolute;left:8581;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qc8oA&#10;AADdAAAADwAAAGRycy9kb3ducmV2LnhtbESPT2vCQBDF74V+h2UKvRTdtLRqo6tI/0BRFNRC6W3M&#10;TpOQ7GzMbjV+e+dQ6G2G9+a930xmnavVkdpQejZw309AEWfelpwb+Ny990agQkS2WHsmA2cKMJte&#10;X00wtf7EGzpuY64khEOKBooYm1TrkBXkMPR9Qyzaj28dRlnbXNsWTxLuav2QJAPtsGRpKLChl4Ky&#10;avvrDDxWh7vFYv+UV1+r1+FyuR58z98OxtzedPMxqEhd/Df/XX9YwX9OBFe+kRH09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qnqnPKAAAA3QAAAA8AAAAAAAAAAAAAAAAAmAIA&#10;AGRycy9kb3ducmV2LnhtbFBLBQYAAAAABAAEAPUAAACPAwAAAAA=&#10;" path="m75,84v,,,1,-1,2c73,86,73,86,72,86v,,-1,1,-3,1c67,87,65,87,64,87v-3,,-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1,80;70,82;68,82;65,83;60,83;55,83;53,82;51,81;50,80;50,36;50,28;47,22;43,20;37,19;29,22;20,29;20,80;19,81;19,82;16,83;11,83;5,83;2,82;0,82;0,80;0,5;0,3;2,3;5,2;9,2;14,2;17,3;18,3;18,5;18,14;30,3;44,0;56,3;64,10;69,20;71,33;71,80" o:connectangles="0,0,0,0,0,0,0,0,0,0,0,0,0,0,0,0,0,0,0,0,0,0,0,0,0,0,0,0,0,0,0,0,0,0,0,0,0,0,0,0,0,0"/>
            </v:shape>
            <v:shape id="Freeform 303" o:spid="_x0000_s39466" style="position:absolute;left:8672;top:1956;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YP8UA&#10;AADdAAAADwAAAGRycy9kb3ducmV2LnhtbERPTWvCQBC9F/wPywi9NRt7aGt0E0RaKFKhRg85jtkx&#10;CWZn0+xG03/fLQje5vE+Z5mNphUX6l1jWcEsikEQl1Y3XCk47D+e3kA4j6yxtUwKfslBlk4elpho&#10;e+UdXXJfiRDCLkEFtfddIqUrazLoItsRB+5ke4M+wL6SusdrCDetfI7jF2mw4dBQY0frmspzPhgF&#10;r8dhW+hhm7+fNs2qLXY/3/Jro9TjdFwtQHga/V18c3/qMH8ez+H/m3CC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dg/xQAAAN0AAAAPAAAAAAAAAAAAAAAAAJgCAABkcnMv&#10;ZG93bnJldi54bWxQSwUGAAAAAAQABAD1AAAAigMAAAAA&#10;" path="m64,70v,2,,3,,4c64,75,63,76,63,77v,1,,1,,2c62,79,62,80,62,80v-1,1,-2,2,-4,3c56,83,54,85,52,86v-2,,-4,1,-7,2c42,88,40,88,37,88,31,88,26,87,22,86,16,84,12,81,10,77,7,73,4,69,2,64,1,59,,53,,46,,38,1,31,3,25,5,20,7,15,11,11,15,7,19,5,24,3,29,2,33,,40,v2,,4,,6,1c49,2,50,2,53,3v2,,3,1,5,2c60,6,61,7,61,7v1,1,1,1,1,2c62,10,63,10,63,11v1,,,1,,3c63,15,63,16,63,17v,4,,6,,7c62,25,61,27,61,27v-1,,-3,-1,-4,-2c56,25,55,24,53,23,52,21,50,21,48,20,46,19,43,19,40,19v-5,,-10,2,-13,6c24,30,23,36,23,44v,5,,8,1,11c24,59,25,61,27,63v2,3,4,4,6,5c35,69,38,70,41,70v3,,5,-1,8,-1c51,68,53,66,54,65v2,-1,3,-2,4,-3c60,61,61,61,61,61v1,,1,,1,c62,62,63,62,63,63v1,1,,2,1,3c65,67,64,69,64,70e" fillcolor="black" stroked="f">
              <v:path o:connecttype="custom" o:connectlocs="58,66;58,70;57,73;57,75;56,76;53,79;48,82;41,84;33,84;20,82;10,73;2,62;0,44;3,23;11,11;22,3;36,0;42,1;49,3;53,5;55,7;56,9;57,11;57,14;57,17;57,22;55,25;52,23;49,22;44,20;36,19;25,23;21,42;22,53;25,61;31,65;37,66;45,65;50,63;53,60;55,59;56,59;57,61;58,64;58,66" o:connectangles="0,0,0,0,0,0,0,0,0,0,0,0,0,0,0,0,0,0,0,0,0,0,0,0,0,0,0,0,0,0,0,0,0,0,0,0,0,0,0,0,0,0,0,0,0"/>
            </v:shape>
            <v:shape id="AutoShape 304" o:spid="_x0000_s39465" style="position:absolute;left:874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iFfsYA&#10;AADdAAAADwAAAGRycy9kb3ducmV2LnhtbESPQWvCQBCF74X+h2UK3upGQW3SbERahOJJbSn0NmSn&#10;SWh2NmRXk/rrnYPgbYb35r1v8vXoWnWmPjSeDcymCSji0tuGKwNfn9vnF1AhIltsPZOBfwqwLh4f&#10;csysH/hA52OslIRwyNBAHWOXaR3KmhyGqe+IRfv1vcMoa19p2+Mg4a7V8yRZaocNS0ONHb3VVP4d&#10;T85AutjMf9z78pL6VYNt+r3fJTQYM3kaN6+gIo3xbr5df1jBT2fCL9/ICLq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JiFfsYAAADdAAAADwAAAAAAAAAAAAAAAACYAgAAZHJz&#10;L2Rvd25yZXYueG1sUEsFBgAAAAAEAAQA9QAAAIsDAAAAAA==&#10;" adj="0,,0" path="m77,42v,3,,4,-1,6c75,50,73,50,71,50r-48,c23,53,23,56,24,59v1,3,2,5,4,7c30,69,32,70,34,70v3,1,6,2,10,2c48,72,51,72,54,71v3,,6,-1,8,-1c64,69,66,68,67,67v1,,3,,4,c71,67,72,67,72,67v,1,1,1,1,1c73,68,73,70,73,70v,1,,2,,4c73,75,73,76,73,78v,1,,1,,2c72,80,73,81,72,82v,,,,,1c72,83,70,84,68,84v-1,1,-3,2,-6,3c59,87,56,88,53,88v-3,1,-7,1,-11,1c35,89,29,88,24,86,18,84,14,82,10,78,6,75,5,70,3,65,1,59,,53,,45,,38,1,32,3,27,5,21,8,16,11,12,14,8,18,5,23,3,29,,34,,40,v7,,12,1,17,3c61,4,65,7,69,11v3,3,5,8,6,12c76,28,77,33,77,38r,4xm56,36c56,29,55,25,52,21,49,17,46,16,40,16v-3,,-5,,-7,1c30,19,29,20,27,21v-1,2,-2,4,-3,7c23,30,23,33,23,36r33,xe" fillcolor="black" stroked="f">
              <v:stroke joinstyle="round"/>
              <v:formulas/>
              <v:path o:connecttype="custom" o:connectlocs="73,40;72,46;67,48;21,48;22,57;26,64;32,66;42,68;52,67;58,66;63,65;67,65;68,65;69,65;69,66;69,70;69,74;69,76;68,78;68,79;64,80;58,83;51,84;40,85;22,82;10,74;3,63;0,43;3,25;11,12;21,3;38,0;55,3;65,11;71,22;73,36;73,40;54,34;50,21;38,16;31,17;25,21;22,26;21,34;54,34" o:connectangles="0,0,0,0,0,0,0,0,0,0,0,0,0,0,0,0,0,0,0,0,0,0,0,0,0,0,0,0,0,0,0,0,0,0,0,0,0,0,0,0,0,0,0,0,0"/>
            </v:shape>
            <v:shape id="Freeform 305" o:spid="_x0000_s39464" style="position:absolute;left:8843;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TNcAA&#10;AADdAAAADwAAAGRycy9kb3ducmV2LnhtbERPPWvDMBDdC/0P4grZatkJhNSNYkoh0I5OsnQ7rKtl&#10;ap2Epdrqv68CgWz3eJ+3b5IdxUxTGBwrqIoSBHHn9MC9gsv5+LwDESKyxtExKfijAM3h8WGPtXYL&#10;tzSfYi9yCIcaFZgYfS1l6AxZDIXzxJn7dpPFmOHUSz3hksPtKNdluZUWB84NBj29G+p+Tr9WAS1x&#10;89XK4G158aG3s/HpMym1ekpvryAipXgX39wfOs9/qSq4fpNPkI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NTNcAAAADdAAAADwAAAAAAAAAAAAAAAACYAgAAZHJzL2Rvd25y&#10;ZXYueG1sUEsFBgAAAAAEAAQA9QAAAIUDA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6,12;46,17;46,21;44,22;43,22;42,22;39,22;37,21;36,21;32,21;29,22;24,26;20,32;20,80;19,82;17,82;14,83;11,83;5,83;2,82;0,82;0,80;0,5;0,3;2,3;5,2;9,2;12,2;15,3;16,3;16,5;16,15;23,7;28,3;32,0;36,0;38,0;40,0;43,1;44,2;46,3;46,4;46,7;46,12" o:connectangles="0,0,0,0,0,0,0,0,0,0,0,0,0,0,0,0,0,0,0,0,0,0,0,0,0,0,0,0,0,0,0,0,0,0,0,0,0,0,0,0,0,0,0,0"/>
            </v:shape>
            <v:shape id="Freeform 306" o:spid="_x0000_s39463" style="position:absolute;left:8898;top:1937;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6B/MMA&#10;AADdAAAADwAAAGRycy9kb3ducmV2LnhtbERP32vCMBB+H/g/hBN8m0lFZHZGGaJQwQ10e9nb0dya&#10;YnMpTazdf78MBN/u4/t5q83gGtFTF2rPGrKpAkFcelNzpeHrc//8AiJEZIONZ9LwSwE269HTCnPj&#10;b3yi/hwrkUI45KjBxtjmUobSksMw9S1x4n585zAm2FXSdHhL4a6RM6UW0mHNqcFiS1tL5eV8dRre&#10;i4OaF8Pucvyg7OSWV9urb6v1ZDy8vYKINMSH+O4uTJq/zGbw/006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6B/MMAAADdAAAADwAAAAAAAAAAAAAAAACYAgAAZHJzL2Rv&#10;d25yZXYueG1sUEsFBgAAAAAEAAQA9QAAAIgDAAAAAA==&#10;" path="m55,95v,2,,5,,6c54,102,54,104,53,104v,1,-1,1,-2,1c50,106,49,106,47,106v-1,1,-3,1,-4,2c42,108,40,108,38,108v-4,,-8,-1,-11,-2c23,105,21,103,19,101,17,99,15,96,14,92v,-3,-1,-8,-1,-12l13,40r-9,c2,40,2,39,1,37,1,36,,34,,30,,29,,27,,26,,25,1,24,1,23,2,22,2,22,2,22v,,1,-1,2,-1l13,21,13,4v,-1,,-1,,-1c14,3,14,2,15,2v1,,2,-1,3,-2c20,,22,,23,v3,,4,,6,c31,,32,1,32,2v1,,2,,2,1c35,3,35,3,35,4r,17l52,21v,,1,,1,1c54,23,54,23,54,23v,1,1,2,1,3c56,27,55,29,55,30v,4,,6,-1,7c53,38,53,40,52,40r-17,l35,76v,4,,8,2,9c39,87,40,89,44,89v1,,2,,3,-1c48,88,49,88,50,88v,-1,1,-1,1,-1c52,87,52,87,53,87r,c53,87,54,88,55,88v,1,,2,,3c56,92,55,93,55,95e" fillcolor="black" stroked="f">
              <v:path o:connecttype="custom" o:connectlocs="49,91;49,97;47,100;45,101;43,102;39,104;34,104;25,102;17,97;12,88;11,78;11,38;4,38;1,35;0,28;0,26;1,23;2,22;4,21;11,21;11,4;11,3;13,2;16,0;21,0;26,0;28,2;30,3;31,4;31,21;46,21;47,22;48,23;49,26;49,28;48,35;46,38;31,38;31,74;33,81;40,85;43,84;45,84;45,83;47,83;47,83;49,84;49,87;49,91" o:connectangles="0,0,0,0,0,0,0,0,0,0,0,0,0,0,0,0,0,0,0,0,0,0,0,0,0,0,0,0,0,0,0,0,0,0,0,0,0,0,0,0,0,0,0,0,0,0,0,0,0"/>
            </v:shape>
            <v:shape id="Freeform 307" o:spid="_x0000_s39462" style="position:absolute;left:8970;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1o2cAA&#10;AADdAAAADwAAAGRycy9kb3ducmV2LnhtbERPPWvDMBDdC/kP4grdajkJlMa1EkqgkI5OvWQ7rItl&#10;ap2EpdrKv48KhW73eJ9XH5IdxUxTGBwrWBclCOLO6YF7Be3Xx/MriBCRNY6OScGNAhz2q4caK+0W&#10;bmg+x17kEA4VKjAx+krK0BmyGArniTN3dZPFmOHUSz3hksPtKDdl+SItDpwbDHo6Guq+zz9WAS1x&#10;e2lk8LZsfejtbHz6TEo9Pab3NxCRUvwX/7lPOs/frbfw+00+Qe7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1o2cAAAADdAAAADwAAAAAAAAAAAAAAAACYAgAAZHJzL2Rvd25y&#10;ZXYueG1sUEsFBgAAAAAEAAQA9QAAAIUDA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6,12;46,17;46,21;44,22;43,22;42,22;39,22;37,21;36,21;32,21;29,22;24,26;20,32;20,80;19,82;17,82;14,83;11,83;5,83;2,82;0,82;0,80;0,5;0,3;2,3;5,2;9,2;12,2;15,3;16,3;16,5;16,15;23,7;28,3;32,0;36,0;38,0;40,0;43,1;44,2;46,3;46,4;46,7;46,12" o:connectangles="0,0,0,0,0,0,0,0,0,0,0,0,0,0,0,0,0,0,0,0,0,0,0,0,0,0,0,0,0,0,0,0,0,0,0,0,0,0,0,0,0,0,0,0"/>
            </v:shape>
            <v:shape id="AutoShape 308" o:spid="_x0000_s39461" style="position:absolute;left:902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tWGMEA&#10;AADdAAAADwAAAGRycy9kb3ducmV2LnhtbERP24rCMBB9F/yHMIJvmirLuu0aRcQFH3zwsh8wNLNt&#10;MZmUJr3490ZY8G0O5zrr7WCN6KjxlWMFi3kCgjh3uuJCwe/tZ/YFwgdkjcYxKXiQh+1mPFpjpl3P&#10;F+quoRAxhH2GCsoQ6kxKn5dk0c9dTRy5P9dYDBE2hdQN9jHcGrlMkk9pseLYUGJN+5Ly+7W1CvpD&#10;WB1SYnPS3b59tCdtludUqelk2H2DCDSEt/jffdRxfrr4gNc38QS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bVhjBAAAA3QAAAA8AAAAAAAAAAAAAAAAAmAIAAGRycy9kb3du&#10;cmV2LnhtbFBLBQYAAAAABAAEAPUAAACGAwAAAAA=&#10;" adj="0,,0" path="m72,84v,1,-1,2,-2,2c70,87,69,87,68,87v-1,,-3,,-5,c60,87,58,87,57,87v-1,,-2,-1,-3,-1c53,86,53,85,53,84r,-6c50,81,47,84,42,86v-4,2,-8,3,-13,3c24,89,21,88,17,87,13,86,10,84,8,82,5,80,3,78,2,74,1,71,,67,,63,,58,1,54,2,51v2,-3,5,-6,8,-8c14,41,18,39,24,38v6,-1,11,-2,18,-2l50,36r,-4c50,29,50,27,49,25v,-2,-1,-4,-2,-5c46,19,44,19,42,18,40,17,38,17,35,17v-4,,-7,,-10,1c22,19,19,20,17,21v-2,1,-4,2,-5,3c11,25,9,25,8,25v,,-1,,-2,-1c6,24,5,23,5,23v,-1,,-2,-1,-3c4,19,4,17,4,16v,-2,,-4,1,-5c5,10,5,10,6,8,8,7,9,7,10,6,12,4,15,4,18,3,21,2,23,1,27,v3,,7,,10,c43,,48,,53,2v4,1,8,3,11,5c67,10,68,13,70,17v2,4,2,8,2,14l72,84xm50,50r-8,c38,50,35,50,32,51v-3,,-5,2,-6,3c24,55,23,56,22,57v,1,-1,4,-1,5c21,66,22,69,25,70v2,2,5,3,8,3c36,73,39,72,42,71v3,-2,5,-4,8,-7l50,50xe" fillcolor="black" stroked="f">
              <v:stroke joinstyle="round"/>
              <v:formulas/>
              <v:path o:connecttype="custom" o:connectlocs="68,80;66,82;64,83;59,83;53,83;52,82;51,80;51,74;40,82;27,85;17,83;8,78;2,70;0,61;2,49;10,41;22,36;40,34;48,34;48,30;47,23;45,20;40,18;33,17;23,18;17,21;12,22;8,23;6,22;5,22;4,20;4,16;5,11;6,8;10,6;18,3;25,0;35,0;51,2;60,7;66,17;68,29;68,80;48,48;40,48;30,49;24,52;20,55;19,60;23,66;31,69;40,67;48,62;48,48" o:connectangles="0,0,0,0,0,0,0,0,0,0,0,0,0,0,0,0,0,0,0,0,0,0,0,0,0,0,0,0,0,0,0,0,0,0,0,0,0,0,0,0,0,0,0,0,0,0,0,0,0,0,0,0,0,0"/>
            </v:shape>
            <v:shape id="Freeform 309" o:spid="_x0000_s39460" style="position:absolute;left:9119;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TMMcA&#10;AADdAAAADwAAAGRycy9kb3ducmV2LnhtbERPTWvCQBC9C/0PyxS8lLqxqNXUVaRaKIqCtiDexuw0&#10;CcnOxuxW4793CwVv83ifM542phRnql1uWUG3E4EgTqzOOVXw/fXxPAThPLLG0jIpuJKD6eShNcZY&#10;2wtv6bzzqQgh7GJUkHlfxVK6JCODrmMr4sD92NqgD7BOpa7xEsJNKV+iaCAN5hwaMqzoPaOk2P0a&#10;Bb3i9LRcHvtpsV/PX1erzeAwW5yUaj82szcQnhp/F/+7P3WYP+r24e+bcIK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kzDHAAAA3QAAAA8AAAAAAAAAAAAAAAAAmAIAAGRy&#10;cy9kb3ducmV2LnhtbFBLBQYAAAAABAAEAPUAAACMAwAAAAA=&#10;" path="m75,84v,,,1,-1,2c73,86,73,86,72,86v,,-1,1,-3,1c67,87,65,87,64,87v-2,,-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1,80;70,82;68,82;65,83;60,83;55,83;53,82;51,81;50,80;50,36;50,28;47,22;43,20;37,19;29,22;20,29;20,80;19,81;19,82;16,83;11,83;5,83;2,82;0,82;0,80;0,5;0,3;2,3;5,2;9,2;14,2;17,3;18,3;18,5;18,14;30,3;44,0;56,3;64,10;69,20;71,33;71,80" o:connectangles="0,0,0,0,0,0,0,0,0,0,0,0,0,0,0,0,0,0,0,0,0,0,0,0,0,0,0,0,0,0,0,0,0,0,0,0,0,0,0,0,0,0"/>
            </v:shape>
            <v:shape id="Freeform 310" o:spid="_x0000_s39459" style="position:absolute;left:9209;top:1956;width:60;height:88;visibility:visible;mso-wrap-style:none;v-text-anchor:middle" coordsize="6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td8MA&#10;AADdAAAADwAAAGRycy9kb3ducmV2LnhtbERPzWrCQBC+F3yHZYTe6sZKg0ZXkYLSHApGfYAhO2aj&#10;2dmYXTV9+26h4G0+vt9ZrHrbiDt1vnasYDxKQBCXTtdcKTgeNm9TED4ga2wck4If8rBaDl4WmGn3&#10;4ILu+1CJGMI+QwUmhDaT0peGLPqRa4kjd3KdxRBhV0nd4SOG20a+J0kqLdYcGwy29GmovOxvVsFO&#10;7q7nyaVITWH6HD+K722ez5R6HfbrOYhAfXiK/91fOs6fjVP4+yae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ptd8MAAADdAAAADwAAAAAAAAAAAAAAAACYAgAAZHJzL2Rv&#10;d25yZXYueG1sUEsFBgAAAAAEAAQA9QAAAIgDAAAAAA==&#10;" path="m61,62v,4,-1,8,-3,12c57,77,54,80,51,82v-3,2,-7,4,-11,5c36,88,32,89,27,89v-3,,-6,,-9,-1c15,88,13,87,11,87,9,86,7,85,6,84,4,84,3,83,3,83,2,82,2,81,1,80,,79,,76,,74,,72,,71,,70,,69,1,68,1,67v,,1,-1,1,-1c3,66,3,66,3,66v1,,2,,3,1c7,67,9,69,11,69v2,1,4,2,6,3c20,72,23,73,26,73v2,,4,,6,-1c33,72,34,71,36,71v1,-1,1,-2,2,-4c38,66,39,65,39,63v,-1,-1,-3,-2,-4c36,58,35,57,33,55,32,54,29,54,27,53,25,51,23,51,20,50,18,49,15,48,13,46,11,45,9,44,7,42,4,40,4,38,3,35,2,32,1,29,1,25,1,21,2,18,3,15,5,12,7,9,9,7,12,4,16,3,20,2,24,,28,,33,v3,,5,,7,c42,1,45,1,46,2v2,,4,1,5,1c52,4,53,4,54,5v,1,1,1,1,1c55,7,55,7,55,8v,,1,1,1,2c56,11,56,12,56,14v,1,,2,,3c56,19,55,19,55,20v,,,1,,1c55,21,54,21,53,21v,,-1,,-2,-1c50,20,49,19,47,19,45,18,43,17,41,17,40,16,36,16,33,16v-1,,-3,,-5,c27,17,26,17,25,18v-1,1,-2,2,-2,3c22,22,22,23,22,24v,2,1,4,2,5c25,30,26,31,28,32v2,1,4,2,6,2c37,35,39,36,41,37v3,1,5,3,7,4c50,42,53,44,54,45v2,2,4,5,5,7c60,54,61,58,61,62e" fillcolor="black" stroked="f">
              <v:path o:connecttype="custom" o:connectlocs="57,60;54,70;47,78;38,83;25,85;16,84;11,83;6,80;3,79;1,76;0,70;0,66;1,65;2,64;3,64;6,65;11,66;15,68;24,69;30,68;34,67;36,65;37,61;35,57;31,53;25,51;18,48;13,44;7,40;3,33;1,23;3,15;9,7;18,2;31,0;38,0;44,2;47,3;50,5;51,6;51,8;52,10;52,14;52,17;51,20;51,21;49,21;47,20;44,19;39,17;31,16;26,16;23,18;21,21;20,22;22,27;26,30;32,32;39,35;45,39;50,43;55,50;57,60" o:connectangles="0,0,0,0,0,0,0,0,0,0,0,0,0,0,0,0,0,0,0,0,0,0,0,0,0,0,0,0,0,0,0,0,0,0,0,0,0,0,0,0,0,0,0,0,0,0,0,0,0,0,0,0,0,0,0,0,0,0,0,0,0,0,0"/>
            </v:shape>
            <v:shape id="Freeform 311" o:spid="_x0000_s39458" style="position:absolute;left:9286;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eu18gA&#10;AADdAAAADwAAAGRycy9kb3ducmV2LnhtbESPQWvCQBCF7wX/wzJCL6IbC9aaukppKYig0hgRb0N2&#10;moTuzobsVuO/7xYEbzO8N+97M1921ogztb52rGA8SkAQF07XXCrI95/DFxA+IGs0jknBlTwsF72H&#10;OabaXfiLzlkoRQxhn6KCKoQmldIXFVn0I9cQR+3btRZDXNtS6hYvMdwa+ZQkz9JizZFQYUPvFRU/&#10;2a+NkOlkNzj6k8mv28H6AyeHXG6MUo/97u0VRKAu3M2365WO9WfjKfx/E0e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167XyAAAAN0AAAAPAAAAAAAAAAAAAAAAAJgCAABk&#10;cnMvZG93bnJldi54bWxQSwUGAAAAAAQABAD1AAAAjQMAAAAA&#10;" path="m26,13v,5,-1,9,-3,11c22,26,18,27,13,27,8,27,4,26,3,24,1,22,,19,,14,,8,1,4,3,2,4,1,8,,13,v5,,9,1,10,2c25,4,26,8,26,13e" fillcolor="black" stroked="f">
              <v:path o:connecttype="custom" o:connectlocs="22,11;19,20;11,23;3,20;0,12;3,2;11,0;19,2;22,11" o:connectangles="0,0,0,0,0,0,0,0,0"/>
            </v:shape>
            <v:shape id="Freeform 312" o:spid="_x0000_s39457" style="position:absolute;left:933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qMIA&#10;AADdAAAADwAAAGRycy9kb3ducmV2LnhtbESPQWsCMRCF74X+hzAFbzWrgrSrUUqhoEetF2/DZrpZ&#10;3EzCJt1N/33nIHib4b1575vtvvhejTSkLrCBxbwCRdwE23Fr4PL99foGKmVki31gMvBHCfa756ct&#10;1jZMfKLxnFslIZxqNOByjrXWqXHkMc1DJBbtJwwes6xDq+2Ak4T7Xi+raq09diwNDiN9Ompu519v&#10;gKa8up50ir66xNT60cVyLMbMXsrHBlSmkh/m+/XBCv77QnDlGxlB7/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6fqowgAAAN0AAAAPAAAAAAAAAAAAAAAAAJgCAABkcnMvZG93&#10;bnJldi54bWxQSwUGAAAAAAQABAD1AAAAhwMAAAAA&#10;" path="m50,12v,3,,4,,5c50,19,50,20,50,21v,1,-1,1,-2,2c48,23,48,23,47,23v,,-1,,-1,c45,23,45,22,43,22v-1,,-1,-1,-2,-1c40,21,39,21,38,21v-1,,-3,,-4,c33,22,32,23,31,24v-1,,-3,3,-5,4c25,30,24,32,22,34r,50c22,84,22,85,21,86v,,-1,,-1,c19,86,17,87,16,87v-2,,-3,,-5,c9,87,7,87,5,87v-1,,-2,,-3,-1c1,86,1,86,,86v,,,-2,,-2l,5c,4,,4,,3v1,,1,,2,c3,3,4,2,5,2v1,-1,3,,4,c11,2,13,2,14,2v1,,2,,3,1c17,3,18,3,18,3v1,,,1,,2l18,15v3,-3,4,-5,7,-8c27,5,28,4,30,3,31,2,33,1,34,v1,,4,,5,c41,,41,,42,v1,,2,,3,c45,,46,1,47,1v1,,1,1,1,1c48,3,49,3,50,3v,,,1,,1c50,5,50,6,50,7v,1,,3,,5e" fillcolor="black" stroked="f">
              <v:path o:connecttype="custom" o:connectlocs="46,12;46,17;46,21;44,22;43,22;42,22;39,22;37,21;36,21;32,21;29,22;24,26;20,32;20,80;19,82;18,82;14,83;11,83;5,83;2,82;0,82;0,80;0,5;0,3;2,3;5,2;9,2;12,2;15,3;16,3;16,5;16,15;23,7;28,3;32,0;36,0;38,0;41,0;43,1;44,2;46,3;46,4;46,7;46,12" o:connectangles="0,0,0,0,0,0,0,0,0,0,0,0,0,0,0,0,0,0,0,0,0,0,0,0,0,0,0,0,0,0,0,0,0,0,0,0,0,0,0,0,0,0,0,0"/>
            </v:shape>
            <v:shape id="AutoShape 313" o:spid="_x0000_s39456" style="position:absolute;left:9392;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0h0cYA&#10;AADdAAAADwAAAGRycy9kb3ducmV2LnhtbERPTWvCQBC9F/oflin0EnSTFopGVykpSi8VjB70NmTH&#10;bDA7m2a3mv77bkHwNo/3OfPlYFtxod43jhVk4xQEceV0w7WC/W41moDwAVlj65gU/JKH5eLxYY65&#10;dlfe0qUMtYgh7HNUYELocil9ZciiH7uOOHIn11sMEfa11D1eY7ht5UuavkmLDccGgx0Vhqpz+WMV&#10;rJPV+vD69ZEUx/P3aZOYoT3orVLPT8P7DESgIdzFN/enjvOn2RT+v4kn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0h0cYAAADdAAAADwAAAAAAAAAAAAAAAACYAgAAZHJz&#10;L2Rvd25yZXYueG1sUEsFBgAAAAAEAAQA9QAAAIsDAAAAAA==&#10;" adj="0,,0" path="m84,44v,6,-1,13,-3,18c79,68,77,72,73,76v-4,4,-8,7,-13,10c54,88,48,89,41,89,34,89,28,88,23,86,18,84,14,81,10,78,7,74,4,69,2,64,1,59,,52,,45,,38,1,32,3,27,5,21,7,16,11,12,14,8,19,6,24,3,29,1,36,,43,v7,,13,1,18,3c66,4,70,7,74,11v3,4,6,9,8,14c83,30,84,37,84,44xm61,45v,-4,,-8,-1,-11c60,31,58,28,57,25,56,23,54,21,52,20,49,19,46,17,42,17v-3,,-6,1,-9,2c31,20,29,22,27,25v-2,3,-3,5,-3,8c23,37,23,40,23,44v,4,,8,1,11c24,58,25,61,27,64v1,3,3,4,6,5c36,70,38,71,42,71v3,,6,,8,-1c53,69,55,67,57,64v1,-3,3,-5,3,-8c61,53,61,49,61,45xe" fillcolor="black" stroked="f">
              <v:stroke joinstyle="round"/>
              <v:formulas/>
              <v:path o:connecttype="custom" o:connectlocs="80,42;77,60;69,72;58,82;39,85;21,82;10,74;2,62;0,43;3,25;11,12;22,3;41,0;59,3;70,11;78,23;80,42;59,43;58,32;55,23;50,20;40,17;31,19;25,23;22,31;21,42;22,53;25,62;31,66;40,67;48,66;55,62;58,54;59,43" o:connectangles="0,0,0,0,0,0,0,0,0,0,0,0,0,0,0,0,0,0,0,0,0,0,0,0,0,0,0,0,0,0,0,0,0,0"/>
            </v:shape>
          </v:group>
        </v:group>
      </w:pict>
    </w:r>
  </w:p>
  <w:p w:rsidR="00B342C3" w:rsidRDefault="00B342C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BD1D45">
    <w:pPr>
      <w:pStyle w:val="Header"/>
    </w:pPr>
    <w:r>
      <w:rPr>
        <w:lang w:eastAsia="ro-RO"/>
      </w:rPr>
      <w:pict>
        <v:group id="Group 1566" o:spid="_x0000_s39141" style="position:absolute;left:0;text-align:left;margin-left:18.8pt;margin-top:9.25pt;width:434.65pt;height:76.2pt;z-index:251656192;mso-wrap-distance-left:0;mso-wrap-distance-right:0" coordorigin="83" coordsize="9982,22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">
          <v:group id="Group 2" o:spid="_x0000_s39451" style="position:absolute;left:83;width:9982;height:2216" coordorigin="83" coordsize="9982,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MxncUAAADdAAAADwAAAGRycy9kb3ducmV2LnhtbERPTWvCQBC9F/wPyxS8&#10;NZsoKTXNKiJWPIRCVSi9DdkxCWZnQ3abxH/fLRR6m8f7nHwzmVYM1LvGsoIkikEQl1Y3XCm4nN+e&#10;XkA4j6yxtUwK7uRgs5495JhpO/IHDSdfiRDCLkMFtfddJqUrazLoItsRB+5qe4M+wL6SuscxhJtW&#10;LuL4WRpsODTU2NGupvJ2+jYKDiOO22WyH4rbdXf/Oqfvn0VCSs0fp+0rCE+T/xf/uY86zF+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jMZ3FAAAA3Q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39453" type="#_x0000_t75" style="position:absolute;left:83;width:9981;height:2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hv2TCAAAA3QAAAA8AAABkcnMvZG93bnJldi54bWxET82KwjAQvgu+QxjBm6YqFNs1yiKuinix&#10;9gGGZrat20xKk9X69kZY2Nt8fL+z2vSmEXfqXG1ZwWwagSAurK65VJBfvyZLEM4ja2wsk4InOdis&#10;h4MVpto++EL3zJcihLBLUUHlfZtK6YqKDLqpbYkD9207gz7ArpS6w0cIN42cR1EsDdYcGipsaVtR&#10;8ZP9GgW77BbzQfeHYtHEyY7O+f50y5Uaj/rPDxCeev8v/nMfdZg/T2J4fxNOkO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ob9kwgAAAN0AAAAPAAAAAAAAAAAAAAAAAJ8C&#10;AABkcnMvZG93bnJldi54bWxQSwUGAAAAAAQABAD3AAAAjgMAAAAA&#10;" strokecolor="gray">
              <v:fill recolor="t" type="frame"/>
              <v:stroke joinstyle="round"/>
              <v:imagedata r:id="rId1" o:title="" grayscale="t"/>
            </v:shape>
            <v:rect id="Rectangle 4" o:spid="_x0000_s39452" style="position:absolute;left:7687;top:1256;width:2178;height:60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3k8IA&#10;AADdAAAADwAAAGRycy9kb3ducmV2LnhtbERP22oCMRB9L/Qfwgh9q1mFXlyNUootvonWDxg342Z1&#10;M1mSdC9+fSMUfJvDuc5i1dtatORD5VjBZJyBIC6crrhUcPj5en4HESKyxtoxKRgowGr5+LDAXLuO&#10;d9TuYylSCIccFZgYm1zKUBiyGMauIU7cyXmLMUFfSu2xS+G2ltMse5UWK04NBhv6NFRc9r9Wwdls&#10;/XV9PHXD4Vyu8SUM7fduUOpp1H/MQUTq4138797oNH86e4PbN+k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TeTwgAAAN0AAAAPAAAAAAAAAAAAAAAAAJgCAABkcnMvZG93&#10;bnJldi54bWxQSwUGAAAAAAQABAD1AAAAhwMAAAAA&#10;" strokecolor="white" strokeweight=".18mm">
              <v:stroke endcap="square"/>
            </v:rect>
          </v:group>
          <v:rect id="Rectangle 318" o:spid="_x0000_s39450" style="position:absolute;left:2588;top:862;width:4534;height:8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GqWMYA&#10;AADdAAAADwAAAGRycy9kb3ducmV2LnhtbESPQUsDQQyF70L/wxDBi9jZFhVdOy1FKPTgpdWD3sJO&#10;3FncySwzabvtrzcHwVvCe3nvy2I1xt4cKZcusYPZtAJD3CTfcevg431z9wSmCLLHPjE5OFOB1XJy&#10;tcDapxPv6LiX1mgIlxodBJGhtrY0gSKWaRqIVftOOaLomlvrM540PPZ2XlWPNmLH2hBwoNdAzc/+&#10;EB2sw9dMHvKn7N7OZVNxT5fh/ta5m+tx/QJGaJR/89/11iv+/Flx9Rsdw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GqWMYAAADdAAAADwAAAAAAAAAAAAAAAACYAgAAZHJz&#10;L2Rvd25yZXYueG1sUEsFBgAAAAAEAAQA9QAAAIsDAAAAAA==&#10;" stroked="f" strokecolor="gray">
            <v:stroke joinstyle="round"/>
          </v:rect>
          <v:rect id="Rectangle 319" o:spid="_x0000_s39449" style="position:absolute;left:1681;top:1231;width:1189;height:4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0Pw8MA&#10;AADdAAAADwAAAGRycy9kb3ducmV2LnhtbERPS2sCMRC+F/ofwhR6KTWraKlbo0hB6MGLj0N7GzbT&#10;zdLNZEmmuvrrjSB4m4/vObNF71t1oJiawAaGgwIUcRVsw7WB/W71+g4qCbLFNjAZOFGCxfzxYYal&#10;DUfe0GErtcohnEo04ES6UutUOfKYBqEjztxviB4lw1hrG/GYw32rR0Xxpj02nBscdvTpqPrb/nsD&#10;S/czlEn8ls36lFYFt3Tuxi/GPD/1yw9QQr3cxTf3l83zR9MpXL/JJ+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0Pw8MAAADdAAAADwAAAAAAAAAAAAAAAACYAgAAZHJzL2Rv&#10;d25yZXYueG1sUEsFBgAAAAAEAAQA9QAAAIgDAAAAAA==&#10;" stroked="f" strokecolor="gray">
            <v:stroke joinstyle="round"/>
          </v:rect>
          <v:rect id="Rectangle 320" o:spid="_x0000_s39448" style="position:absolute;left:6500;top:1259;width:1189;height:45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w8RMUA&#10;AADdAAAADwAAAGRycy9kb3ducmV2LnhtbESPT0sDQQzF74LfYYjgRexM/YesnZYiFDx4aetBb2En&#10;7izuZJaZ2G799OYgeEt4L+/9slhNaTAHKrXP7GE+c2CI2xx67jy87TfXj2CqIAccMpOHE1VYLc/P&#10;FtiEfOQtHXbSGQ3h2qCHKDI21tY2UsI6yyOxap+5JBRdS2dDwaOGp8HeOPdgE/asDRFHeo7Ufu2+&#10;k4d1/JjLfXmX7eupbhwP9DPeXXl/eTGtn8AITfJv/rt+CYp/65Rfv9ER7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jDxExQAAAN0AAAAPAAAAAAAAAAAAAAAAAJgCAABkcnMv&#10;ZG93bnJldi54bWxQSwUGAAAAAAQABAD1AAAAigMAAAAA&#10;" stroked="f" strokecolor="gray">
            <v:stroke joinstyle="round"/>
          </v:rect>
          <v:group id="Group 321" o:spid="_x0000_s39250" style="position:absolute;left:1806;top:786;width:5984;height:1000" coordorigin="1806,786" coordsize="5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shape id="Freeform 322" o:spid="_x0000_s39447" style="position:absolute;left:2606;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800sMA&#10;AADdAAAADwAAAGRycy9kb3ducmV2LnhtbERPS2sCMRC+F/wPYYTeaqLFVrZGKUpLPaoFr8Nm9kE3&#10;k+1mdNf++qZQ8DYf33OW68E36kJdrANbmE4MKOI8uJpLC5/Ht4cFqCjIDpvAZOFKEdar0d0SMxd6&#10;3tPlIKVKIRwztFCJtJnWMa/IY5yEljhxReg8SoJdqV2HfQr3jZ4Z86Q91pwaKmxpU1H+dTh7C/VW&#10;5Nu8/8z302J3uj4Xux43c2vvx8PrCyihQW7if/eHS/MfzQz+vkkn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800sMAAADdAAAADwAAAAAAAAAAAAAAAACYAgAAZHJzL2Rv&#10;d25yZXYueG1sUEsFBgAAAAAEAAQA9QAAAIgDAAAAAA==&#10;" path="m74,82v,7,-1,12,-3,16c68,103,66,107,62,110v-4,2,-8,5,-13,6c43,118,38,119,32,119v-4,,-8,-1,-11,-2c18,117,15,116,12,115v-2,-1,-5,-1,-6,-3c4,111,3,110,2,110,2,109,,108,,106v,-2,,-3,,-6c,98,,97,,95,,94,,93,,93,,92,1,91,2,91v,,1,-1,1,-1c4,90,5,91,7,92v1,1,3,2,5,3c15,97,17,98,21,98v3,1,7,2,11,2c35,100,38,99,40,99v1,-1,4,-2,6,-3c47,95,48,93,49,91v1,-1,1,-4,1,-6c50,83,50,81,48,78,46,76,45,75,42,74,40,73,38,71,35,70,32,69,29,67,26,65,23,64,20,62,17,61,14,59,12,57,9,55,7,52,5,49,4,45,3,42,2,38,2,33,2,28,3,23,4,19,6,15,9,11,13,8,16,5,20,4,25,2,29,1,34,,40,v2,,5,,8,1c51,1,53,2,55,2v3,1,5,2,7,3c63,5,64,6,65,7v1,1,1,1,1,2c66,9,67,10,67,10v,1,,2,,3c67,14,67,15,67,17v,1,,3,,4c67,22,67,23,67,24v,1,-1,1,-1,2c65,26,65,26,64,26v,,-1,,-3,-1c59,25,58,23,56,22,54,21,51,21,49,19,46,18,43,18,40,18v-3,,-5,1,-7,1c32,20,30,21,29,22v-1,1,-3,2,-3,4c25,27,25,29,25,31v,2,,4,2,6c29,39,30,40,33,42v3,2,4,3,8,4c44,47,46,49,50,50v3,1,5,3,8,5c61,57,64,59,66,61v2,3,5,6,6,9c73,74,74,78,74,82e" fillcolor="black" stroked="f">
              <v:path o:connecttype="custom" o:connectlocs="70,80;67,94;58,106;47,112;30,115;19,113;12,111;6,108;2,106;0,102;0,96;0,91;0,89;2,88;3,88;7,89;12,91;19,94;30,96;38,95;44,92;47,88;48,83;46,76;40,72;33,68;24,63;17,59;9,53;4,43;2,31;4,19;13,8;23,2;38,0;46,1;53,2;58,5;61,7;62,9;63,10;63,13;63,17;63,21;63,24;62,26;60,26;57,25;54,22;47,19;38,18;31,19;27,22;24,26;23,30;25,35;31,40;39,44;48,48;55,53;62,59;68,68;70,80" o:connectangles="0,0,0,0,0,0,0,0,0,0,0,0,0,0,0,0,0,0,0,0,0,0,0,0,0,0,0,0,0,0,0,0,0,0,0,0,0,0,0,0,0,0,0,0,0,0,0,0,0,0,0,0,0,0,0,0,0,0,0,0,0,0,0"/>
            </v:shape>
            <v:shape id="Freeform 323" o:spid="_x0000_s39446" style="position:absolute;left:2686;top:804;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GFaMMA&#10;AADdAAAADwAAAGRycy9kb3ducmV2LnhtbERP32vCMBB+H/g/hBP2NhOnjK0zisgGHeigzhffjubW&#10;FJtLaWLt/nsjCHu7j+/nLVaDa0RPXag9a5hOFAji0puaKw2Hn8+nVxAhIhtsPJOGPwqwWo4eFpgZ&#10;f+GC+n2sRArhkKEGG2ObSRlKSw7DxLfEifv1ncOYYFdJ0+ElhbtGPiv1Ih3WnBostrSxVJ72Z6dh&#10;l3+peT58nLbfNC3c29n26mi1fhwP63cQkYb4L767c5Pmz9QMbt+k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GFaMMAAADdAAAADwAAAAAAAAAAAAAAAACYAgAAZHJzL2Rv&#10;d25yZXYueG1sUEsFBgAAAAAEAAQA9QAAAIgDAAAAAA==&#10;" path="m55,95v,2,,4,,6c54,102,54,103,54,104v-1,,-2,,-3,1c50,106,49,106,47,106v-1,1,-2,1,-4,1c42,108,40,107,38,107v-4,,-8,,-11,-1c24,104,21,103,19,101,17,98,15,95,15,92,14,89,13,84,13,80r,-41l4,39v-1,,-2,,-3,-2c1,35,,34,,30,,29,,27,,26,,25,1,24,1,23,2,22,2,22,2,22v,,1,-1,2,-1l13,21,13,4v,-1,,-2,,-2c14,2,14,1,15,1v1,,2,,3,-1c20,,22,,24,v2,,4,,5,c31,,32,1,33,1v,1,1,1,1,1c35,3,35,3,35,4r,17l52,21v,,1,,2,1c54,22,54,22,54,23v,,1,2,1,3c56,27,55,29,55,30v,4,,6,-1,7c54,38,53,39,52,39r-17,l35,76v,4,,7,2,9c39,87,41,89,44,89v1,,2,,3,-1c49,87,49,88,50,87v,,1,,1,c52,87,52,86,53,86r1,1c54,87,54,87,55,88v,1,,2,,3c56,92,55,93,55,95e" fillcolor="black" stroked="f">
              <v:path o:connecttype="custom" o:connectlocs="51,91;51,97;50,100;47,101;43,102;40,103;36,103;25,102;17,97;14,88;13,78;13,37;4,37;1,35;0,28;0,26;1,23;2,22;4,21;13,21;13,4;13,2;14,1;16,0;22,0;27,0;31,1;32,2;33,4;33,21;48,21;50,22;50,23;51,26;51,28;50,35;48,37;33,37;33,74;35,81;41,85;43,84;46,83;47,83;49,82;50,83;51,84;51,87;51,91" o:connectangles="0,0,0,0,0,0,0,0,0,0,0,0,0,0,0,0,0,0,0,0,0,0,0,0,0,0,0,0,0,0,0,0,0,0,0,0,0,0,0,0,0,0,0,0,0,0,0,0,0"/>
            </v:shape>
            <v:shape id="Freeform 324" o:spid="_x0000_s39445" style="position:absolute;left:2758;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Ror8A&#10;AADdAAAADwAAAGRycy9kb3ducmV2LnhtbERPS2sCMRC+F/wPYQRvNbEWKatRRCjUo49Lb8Nm3Cxu&#10;JmGT7sZ/bwqF3ubje85ml10nBupj61nDYq5AENfetNxouF4+Xz9AxIRssPNMGh4UYbedvGywMn7k&#10;Ew3n1IgSwrFCDTalUEkZa0sO49wH4sLdfO8wFdg30vQ4lnDXyTelVtJhy6XBYqCDpfp+/nEaaEzL&#10;75OMwalriI0bbMjHrPVsmvdrEIly+hf/ub9Mmb9U7/D7TTlB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p1GivwAAAN0AAAAPAAAAAAAAAAAAAAAAAJgCAABkcnMvZG93bnJl&#10;di54bWxQSwUGAAAAAAQABAD1AAAAhAMAAAAA&#10;" path="m50,12v,2,,4,,5c50,18,50,19,50,21v,1,-1,1,-1,1c48,23,48,22,47,22v,,-1,,-1,c45,22,45,22,43,22v-1,,-1,-1,-2,-1c40,21,39,21,38,21v-1,,-3,,-4,c33,22,32,23,31,23v-1,1,-3,3,-5,5c25,30,24,32,22,34r,50c22,84,22,85,21,85v,1,-1,1,-1,1c19,86,17,86,16,87v-1,,-3,,-5,c9,87,7,87,5,87,4,86,3,86,2,86,1,85,1,85,,85v,,,-1,,-1l,5c,4,,4,,3,1,2,1,2,2,2v1,,2,,3,-1c6,1,8,1,9,1v2,,4,,5,c15,1,16,2,17,2v,1,1,1,1,1c19,3,18,4,18,5r,9c21,12,22,9,25,7,27,5,28,4,30,2,32,1,33,1,34,v1,,4,,5,c41,,41,,42,v1,,2,,3,c45,,46,1,47,1v2,,2,,2,1c49,2,49,2,50,2v,,,2,,2c50,5,50,6,50,7v,1,,3,,5e" fillcolor="black" stroked="f">
              <v:path o:connecttype="custom" o:connectlocs="46,12;46,17;46,21;45,22;43,22;42,22;39,22;37,21;36,21;32,21;29,22;24,26;20,32;20,80;19,81;18,82;14,83;11,83;5,83;2,82;0,81;0,80;0,5;0,3;2,2;5,1;9,1;12,1;15,2;16,3;16,5;16,14;23,7;28,2;32,0;36,0;38,0;41,0;43,1;45,2;46,2;46,4;46,7;46,12" o:connectangles="0,0,0,0,0,0,0,0,0,0,0,0,0,0,0,0,0,0,0,0,0,0,0,0,0,0,0,0,0,0,0,0,0,0,0,0,0,0,0,0,0,0,0,0"/>
            </v:shape>
            <v:shape id="Freeform 325" o:spid="_x0000_s39444" style="position:absolute;left:280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o0NMcA&#10;AADdAAAADwAAAGRycy9kb3ducmV2LnhtbESPQWvCQBCF7wX/wzKCF6kbldiSuooogghValNKb0N2&#10;mgR3Z0N21fjvu4VCbzO8N+97M1921ogrtb52rGA8SkAQF07XXCrI37ePzyB8QNZoHJOCO3lYLnoP&#10;c8y0u/EbXU+hFDGEfYYKqhCaTEpfVGTRj1xDHLVv11oMcW1LqVu8xXBr5CRJZtJizZFQYUPriorz&#10;6WIj5Ck9Dj/9l8nvh+F+g+lHLl+NUoN+t3oBEagL/+a/652O9adJCr/fxBH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KNDTHAAAA3QAAAA8AAAAAAAAAAAAAAAAAmAIAAGRy&#10;cy9kb3ducmV2LnhtbFBLBQYAAAAABAAEAPUAAACMAwAAAAA=&#10;" path="m26,14v,5,-1,9,-2,11c22,26,19,27,13,27,8,27,5,26,3,25,2,23,,20,,14,,9,2,5,3,3,5,1,8,,13,v6,,9,1,11,3c25,5,26,8,26,14e" fillcolor="black" stroked="f">
              <v:path o:connecttype="custom" o:connectlocs="22,12;20,21;11,23;3,21;0,12;3,3;11,0;20,3;22,12" o:connectangles="0,0,0,0,0,0,0,0,0"/>
            </v:shape>
            <v:shape id="Freeform 326" o:spid="_x0000_s39443" style="position:absolute;left:2890;top:794;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nk9cEA&#10;AADdAAAADwAAAGRycy9kb3ducmV2LnhtbERPyWrDMBC9F/IPYgK5NXK3YFwroTQUkmOTgK+DNZGN&#10;rZGRVNv5+6hQ6G0eb51yN9tejORD61jB0zoDQVw73bJRcDl/PeYgQkTW2DsmBTcKsNsuHkostJv4&#10;m8ZTNCKFcChQQRPjUEgZ6oYshrUbiBN3dd5iTNAbqT1OKdz28jnLNtJiy6mhwYE+G6q7049VcH0d&#10;cjqa/Uh701WXKX+rKn9UarWcP95BRJrjv/jPfdBp/ku2gd9v0glye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J5PXBAAAA3QAAAA8AAAAAAAAAAAAAAAAAmAIAAGRycy9kb3du&#10;cmV2LnhtbFBLBQYAAAAABAAEAPUAAACGAwAAAAA=&#10;" path="m85,98v,1,,3,,4c85,103,84,103,84,104v,1,,2,,2c84,107,83,107,82,108v,1,-2,2,-3,2c77,111,74,113,72,114v-2,1,-6,1,-9,2c59,116,55,117,51,117v-7,,-14,-1,-21,-3c24,111,19,107,14,103,10,98,6,92,4,85,2,77,,69,,60,,50,2,42,4,34,7,27,11,20,15,15,20,10,25,7,32,4,38,1,45,,53,v4,,6,,9,c65,1,68,2,71,3v3,,4,2,7,3c80,7,81,8,82,9v,1,1,1,1,1c84,11,84,12,84,13v,1,,1,,3c84,17,84,18,84,20v,1,,3,,4c84,25,84,26,84,27v,,-1,1,-1,2c83,29,82,29,81,29v-1,,-2,,-3,-2c76,26,75,25,72,24,70,23,68,22,65,21,62,20,58,19,54,19v-4,,-8,1,-12,3c38,24,36,26,33,30v-3,3,-4,7,-6,12c25,47,25,52,25,59v,6,1,12,3,17c29,80,31,85,33,88v3,2,6,5,10,7c47,97,50,97,55,97v4,,8,,11,-1c68,94,71,94,74,93v2,-1,4,-3,5,-4c80,88,81,88,82,88v1,,1,,1,1c83,89,84,89,84,90v1,,,2,1,3c85,94,85,96,85,98e" fillcolor="black" stroked="f">
              <v:path o:connecttype="custom" o:connectlocs="81,94;81,98;80,100;80,102;78,104;75,106;68,110;61,112;49,113;28,110;14,99;4,83;0,58;4,32;15,15;30,4;51,0;60,0;67,3;74,6;78,9;79,10;80,13;80,16;80,20;80,24;80,27;79,29;77,29;74,27;68,24;62,21;52,19;40,22;31,29;25,40;23,57;26,74;31,86;41,91;53,93;63,92;70,89;75,86;78,86;79,86;80,87;81,89;81,94" o:connectangles="0,0,0,0,0,0,0,0,0,0,0,0,0,0,0,0,0,0,0,0,0,0,0,0,0,0,0,0,0,0,0,0,0,0,0,0,0,0,0,0,0,0,0,0,0,0,0,0,0"/>
            </v:shape>
            <v:shape id="AutoShape 327" o:spid="_x0000_s39442" style="position:absolute;left:2986;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ppYMIA&#10;AADdAAAADwAAAGRycy9kb3ducmV2LnhtbERPyWrDMBC9F/oPYgq91XJSaGrHcighhRxyyNIPGKyJ&#10;bSKNjCUv+fuoUOhtHm+dYjNbI0bqfetYwSJJQRBXTrdcK/i5fL99gvABWaNxTAru5GFTPj8VmGs3&#10;8YnGc6hFDGGfo4ImhC6X0lcNWfSJ64gjd3W9xRBhX0vd4xTDrZHLNP2QFluODQ12tG2oup0Hq2Da&#10;hdUuIzYHPW6H+3DQZnnMlHp9mb/WIALN4V/8597rOP89XcHvN/EEW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CmlgwgAAAN0AAAAPAAAAAAAAAAAAAAAAAJgCAABkcnMvZG93&#10;bnJldi54bWxQSwUGAAAAAAQABAD1AAAAhwMAAAAA&#10;" adj="0,,0" path="m72,84v,1,-1,1,-1,2c70,86,69,86,68,86v-1,1,-3,1,-5,1c60,87,58,87,57,86v-1,,-2,,-3,c54,86,54,85,54,84r,-7c50,81,47,84,42,86v-4,1,-8,3,-13,3c24,89,21,88,17,87,13,86,10,84,8,82,5,80,3,77,2,74,1,70,,67,,63,,58,1,54,3,51v1,-4,4,-7,7,-8c14,41,18,39,24,38v6,-2,11,-2,18,-2l50,36r,-5c50,29,50,27,50,25,49,22,48,21,47,20,46,19,44,18,42,18,40,17,38,17,35,17v-4,,-7,,-10,1c22,18,20,19,17,21v-2,1,-4,1,-5,2c11,25,9,25,8,25v,,-1,,-2,-1c6,23,5,23,5,22v,,,-1,-1,-3c4,18,4,17,4,15v,-1,,-3,1,-4c5,10,5,9,6,8,8,7,9,6,10,5,12,4,15,4,18,2,21,1,23,1,27,v3,,7,,10,c43,,48,,53,1v5,1,8,4,11,6c67,9,68,13,70,17v2,4,2,8,2,14l72,84xm50,50r-8,c38,50,35,50,32,51v-3,,-5,1,-6,2c24,55,23,56,22,57v,1,-1,3,-1,5c21,65,22,68,25,70v2,2,5,3,8,3c37,73,39,72,42,70v3,-1,5,-3,8,-6l50,50xe" fillcolor="black" stroked="f">
              <v:stroke joinstyle="round"/>
              <v:formulas/>
              <v:path o:connecttype="custom" o:connectlocs="68,80;67,82;64,82;59,83;53,82;52,82;52,80;52,73;40,82;27,85;17,83;8,78;2,70;0,61;3,49;10,41;22,36;40,34;48,34;48,29;48,23;45,20;40,18;33,17;23,18;17,21;12,22;8,23;6,22;5,22;4,19;4,15;5,11;6,8;10,5;18,2;25,0;35,0;51,1;60,7;66,17;68,29;68,80;48,48;40,48;30,49;24,51;20,55;19,60;23,66;31,69;40,66;48,62;48,48" o:connectangles="0,0,0,0,0,0,0,0,0,0,0,0,0,0,0,0,0,0,0,0,0,0,0,0,0,0,0,0,0,0,0,0,0,0,0,0,0,0,0,0,0,0,0,0,0,0,0,0,0,0,0,0,0,0"/>
            </v:shape>
            <v:shape id="Freeform 328" o:spid="_x0000_s39441" style="position:absolute;left:3080;top:787;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jdscA&#10;AADdAAAADwAAAGRycy9kb3ducmV2LnhtbESPT2sCMRDF74V+hzCFXoomtVTs1igiVIqHgn8OPQ6b&#10;cXfpZrIkqa5+eucgeJvhvXnvN9N571t1pJiawBZehwYUcRlcw5WF/e5rMAGVMrLDNjBZOFOC+ezx&#10;YYqFCyfe0HGbKyUhnAq0UOfcFVqnsiaPaRg6YtEOIXrMssZKu4gnCfetHhkz1h4bloYaO1rWVP5t&#10;/72Fl8tkHUcfy+qwGFP4WV3ML7/vrX1+6hefoDL1+W6+XX87wX8zgivfyAh6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3Y3bHAAAA3QAAAA8AAAAAAAAAAAAAAAAAmAIAAGRy&#10;cy9kb3ducmV2LnhtbFBLBQYAAAAABAAEAPUAAACMAwAAAAA=&#10;" path="m22,120v,,,1,-1,1c21,122,20,122,20,122v-1,,-3,1,-4,1c15,123,13,123,11,123v-2,,-4,,-6,c4,123,3,123,2,122,1,121,1,121,,121v,,,-1,,-1l,4c,4,,3,,2,1,2,1,1,2,1,3,1,4,1,5,v2,,4,,6,c13,,15,,16,v2,,2,1,4,1c21,2,21,2,21,2v1,1,1,2,1,2l22,120e" fillcolor="black" stroked="f">
              <v:path o:connecttype="custom" o:connectlocs="18,116;17,117;16,118;14,119;9,119;5,119;2,118;0,117;0,116;0,4;0,2;2,1;5,0;9,0;14,0;16,1;17,2;18,4;18,116" o:connectangles="0,0,0,0,0,0,0,0,0,0,0,0,0,0,0,0,0,0,0"/>
            </v:shape>
            <v:shape id="AutoShape 329" o:spid="_x0000_s39440" style="position:absolute;left:311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GN7MMA&#10;AADdAAAADwAAAGRycy9kb3ducmV2LnhtbERPTWvCQBC9C/6HZQRvdbeK2qSuIhVBPFUtgrchO01C&#10;s7MhuzXRX+8WCt7m8T5nsepsJa7U+NKxhteRAkGcOVNyruHrtH15A+EDssHKMWm4kYfVst9bYGpc&#10;ywe6HkMuYgj7FDUUIdSplD4ryKIfuZo4ct+usRgibHJpGmxjuK3kWKmZtFhybCiwpo+Csp/jr9WQ&#10;TNfji93M7ombl1gl58+9olbr4aBbv4MI1IWn+N+9M3H+RCXw9008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GN7MMAAADdAAAADwAAAAAAAAAAAAAAAACYAgAAZHJzL2Rv&#10;d25yZXYueG1sUEsFBgAAAAAEAAQA9QAAAIgDAAAAAA==&#10;" adj="0,,0" path="m77,42v,2,-1,4,-2,6c74,50,72,50,70,50r-48,c22,53,23,56,24,59v,2,2,5,4,7c29,68,32,69,34,70v2,,6,2,10,2c47,72,51,72,54,71v2,-1,5,-1,8,-2c64,69,66,68,67,67v1,,3,,3,c71,67,71,67,71,67v,1,1,1,1,1c72,68,73,69,73,70v,,,2,,4c73,75,73,76,73,77v,1,,2,-1,3c72,80,72,81,72,81v-1,1,-1,1,-1,1c71,83,70,84,68,84v-2,1,-4,1,-6,2c59,87,56,87,52,88v-3,1,-6,1,-10,1c35,89,29,87,24,86,18,84,14,81,10,78,6,74,4,70,3,64,1,59,,52,,45,,38,1,32,3,26,4,21,7,15,11,12,14,8,18,5,23,2,28,,34,,40,v6,,12,1,16,2c61,4,65,7,68,10v4,4,5,8,7,13c76,27,77,32,77,38r,4xm57,35c57,29,56,25,53,21,51,17,47,15,41,15v-2,,-5,1,-7,2c32,18,30,19,29,21v-1,2,-2,4,-3,6c24,30,24,32,24,35r33,xe" fillcolor="black" stroked="f">
              <v:stroke joinstyle="round"/>
              <v:formulas/>
              <v:path o:connecttype="custom" o:connectlocs="73,40;71,46;66,48;20,48;22,57;26,64;32,66;42,68;52,67;58,66;63,65;66,65;67,65;68,65;69,66;69,70;69,73;68,76;68,77;67,78;64,80;58,82;50,84;40,85;22,82;10,74;3,62;0,43;3,24;11,12;21,2;38,0;54,2;64,10;71,22;73,36;73,40;55,33;51,21;39,15;32,17;27,21;24,25;22,33;55,33" o:connectangles="0,0,0,0,0,0,0,0,0,0,0,0,0,0,0,0,0,0,0,0,0,0,0,0,0,0,0,0,0,0,0,0,0,0,0,0,0,0,0,0,0,0,0,0,0"/>
            </v:shape>
            <v:shape id="AutoShape 330" o:spid="_x0000_s39439" style="position:absolute;left:3209;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pnycUA&#10;AADdAAAADwAAAGRycy9kb3ducmV2LnhtbESPzW4CMQyE70h9h8iVeoMsVOJnIaAKUakHDi30AayN&#10;u7sicVab7A9vXx+QuNma8czn3WH0TvXUxjqwgfksA0VcBFtzaeD3+jldg4oJ2aILTAbuFOGwf5ns&#10;MLdh4B/qL6lUEsIxRwNVSk2udSwq8hhnoSEW7S+0HpOsbalti4OEe6cXWbbUHmuWhgobOlZU3C6d&#10;NzCc0uq0IXZn2x+7e3e2bvG9MebtdfzYgko0pqf5cf1lBf99LvzyjYyg9/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mfJxQAAAN0AAAAPAAAAAAAAAAAAAAAAAJgCAABkcnMv&#10;ZG93bnJldi54bWxQSwUGAAAAAAQABAD1AAAAigMAAAAA&#10;" adj="0,,0" path="m72,84v,1,-1,1,-1,2c70,86,70,86,69,86v-2,1,-4,1,-6,1c60,87,58,87,57,86v-1,,-2,,-3,c54,86,54,85,54,84r,-7c51,81,47,84,43,86v-4,1,-9,3,-14,3c24,89,21,88,17,87,13,86,11,84,8,82,5,80,3,77,2,74,1,70,,67,,63,,58,1,54,3,51v2,-4,4,-7,8,-8c14,41,19,39,24,38v6,-2,12,-2,19,-2l51,36r,-5c51,29,51,27,50,25,49,22,48,21,47,20,46,19,45,18,43,18,40,17,39,17,36,17v-4,,-8,,-10,1c23,18,20,19,18,21v-3,1,-4,1,-5,2c11,25,10,25,9,25v-1,,-2,,-2,-1c6,23,6,23,6,22v,,-1,-1,-1,-3c4,18,5,17,5,15v,-1,,-3,,-4c6,10,6,9,7,8,8,7,9,6,11,5,13,4,15,4,18,2,21,1,24,1,27,v4,,7,,10,c44,,49,,53,1v5,1,8,4,11,6c67,9,69,13,70,17v2,4,2,8,2,14l72,84xm51,50r-9,c38,50,35,50,32,51v-2,,-4,1,-6,2c24,55,23,56,23,57v-1,1,-1,3,-1,5c22,65,23,68,25,70v2,2,5,3,8,3c37,73,40,72,43,70v2,-1,5,-3,8,-6l51,50xe" fillcolor="black" stroked="f">
              <v:stroke joinstyle="round"/>
              <v:formulas/>
              <v:path o:connecttype="custom" o:connectlocs="68,80;67,82;65,82;59,83;53,82;52,82;52,80;52,73;41,82;27,85;17,83;8,78;2,70;0,61;3,49;11,41;22,36;41,34;49,34;49,29;48,23;45,20;41,18;34,17;24,18;18,21;13,22;9,23;7,22;6,22;5,19;5,15;5,11;7,8;11,5;18,2;25,0;35,0;51,1;60,7;66,17;68,29;68,80;49,48;40,48;30,49;24,51;21,55;20,60;23,66;31,69;41,66;49,62;49,48" o:connectangles="0,0,0,0,0,0,0,0,0,0,0,0,0,0,0,0,0,0,0,0,0,0,0,0,0,0,0,0,0,0,0,0,0,0,0,0,0,0,0,0,0,0,0,0,0,0,0,0,0,0,0,0,0,0"/>
            </v:shape>
            <v:shape id="Freeform 331" o:spid="_x0000_s39438" style="position:absolute;left:3338;top:794;width:96;height:116;visibility:visible;mso-wrap-style:none;v-text-anchor:middle" coordsize="9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yHsEA&#10;AADdAAAADwAAAGRycy9kb3ducmV2LnhtbERPS4vCMBC+C/sfwix4s2lX0NI1iigVj+sD9jo0Y1ts&#10;JqXJauuv3wiCt/n4nrNY9aYRN+pcbVlBEsUgiAuray4VnE/5JAXhPLLGxjIpGMjBavkxWmCm7Z0P&#10;dDv6UoQQdhkqqLxvMyldUZFBF9mWOHAX2xn0AXal1B3eQ7hp5Fccz6TBmkNDhS1tKiquxz+jYP8o&#10;zFBvf3HgzU+6u+ZJOt/mSo0/+/U3CE+9f4tf7r0O86dJAs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EMh7BAAAA3QAAAA8AAAAAAAAAAAAAAAAAmAIAAGRycy9kb3du&#10;cmV2LnhtbFBLBQYAAAAABAAEAPUAAACGAwAAAAA=&#10;" path="m97,20v,1,,2,,4c97,25,97,26,97,27v,1,-1,1,-1,1c95,28,94,29,94,29v-1,,-2,-1,-4,-2c89,26,86,25,84,24,81,22,77,21,73,20,69,19,66,18,60,18v-5,,-10,2,-15,3c41,23,37,26,34,29v-4,4,-6,8,-8,13c25,46,24,52,24,58v,6,1,13,3,17c29,80,31,84,34,88v3,3,7,6,11,8c50,97,54,98,59,98v3,,5,-1,8,-1c70,96,72,96,74,94r,-26l53,68v-1,,-2,,-2,-2c50,64,50,63,50,60v,-2,,-4,,-5c50,54,50,54,51,53v,-1,,-2,,-2c51,51,52,51,53,51r38,c92,51,93,51,94,51v1,1,1,1,2,1c96,53,97,54,97,55v,,,2,,3l97,103v,2,,3,-1,5c96,110,94,110,93,111v-2,,-5,2,-8,2c83,114,80,115,77,115v-4,1,-6,1,-9,1c65,116,62,117,58,117v-9,,-17,-1,-24,-4c27,111,21,107,16,102,11,97,7,91,4,84,1,76,,69,,60,,50,1,42,4,34,7,26,11,21,16,16,21,10,28,7,35,4,42,1,50,,59,v5,,10,,14,1c77,1,80,2,83,3v3,1,6,2,8,4c93,8,94,8,95,9v1,1,1,2,2,4c97,14,97,16,97,20e" fillcolor="black" stroked="f">
              <v:path o:connecttype="custom" o:connectlocs="93,20;93,24;93,27;92,28;90,29;86,27;80,24;71,20;58,18;43,21;32,29;24,40;24,56;25,73;32,86;43,92;57,94;65,93;71,90;71,66;51,66;49,64;48,58;48,53;49,51;49,49;51,49;87,49;90,49;92,50;93,53;93,56;93,99;92,104;89,107;81,109;73,111;66,112;56,113;32,109;16,98;4,82;0,58;4,32;16,16;33,4;57,0;71,1;79,3;87,7;91,9;93,13;93,20" o:connectangles="0,0,0,0,0,0,0,0,0,0,0,0,0,0,0,0,0,0,0,0,0,0,0,0,0,0,0,0,0,0,0,0,0,0,0,0,0,0,0,0,0,0,0,0,0,0,0,0,0,0,0,0,0"/>
            </v:shape>
            <v:shape id="Freeform 332" o:spid="_x0000_s39437" style="position:absolute;left:3458;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avsEA&#10;AADdAAAADwAAAGRycy9kb3ducmV2LnhtbERPS4vCMBC+C/sfwix401QFWapRFh+4By++7kMzNl2b&#10;SWii1v31RhD2Nh/fc6bz1tbiRk2oHCsY9DMQxIXTFZcKjod17wtEiMgaa8ek4EEB5rOPzhRz7e68&#10;o9s+liKFcMhRgYnR51KGwpDF0HeeOHFn11iMCTal1A3eU7it5TDLxtJixanBoKeFoeKyv1oFYent&#10;YbcyF/rj363fbk6LzWmtVPez/Z6AiNTGf/Hb/aPT/NFgCK9v0gly9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Wmr7BAAAA3QAAAA8AAAAAAAAAAAAAAAAAmAIAAGRycy9kb3du&#10;cmV2LnhtbFBLBQYAAAAABAAEAPUAAACGAwAAAAA=&#10;" path="m51,12v,2,,4,,5c51,18,50,19,50,21v,1,,1,-1,1c49,23,49,22,48,22v,,-1,,-2,c46,22,45,22,44,22v-1,,-1,-1,-2,-1c41,21,40,21,39,21v-1,,-3,,-4,c34,22,33,23,32,23v-1,1,-3,3,-5,5c25,30,24,32,23,34r,50c23,84,23,85,22,85v-1,1,-1,1,-2,1c20,86,18,86,17,87v-2,,-3,,-5,c10,87,8,87,6,87,5,86,4,86,3,86,2,85,2,85,1,85,,85,,84,,84l,5c,4,,4,1,3,2,2,2,2,3,2v1,,1,,3,-1c7,1,8,1,10,1v2,,4,,5,c16,1,17,2,18,2v,1,1,1,1,1c20,3,19,4,19,5r,9c21,12,23,9,25,7,28,5,29,4,31,2,32,1,34,1,35,v1,,3,,5,c41,,42,,43,v1,,2,,2,c46,,47,1,48,1v1,,1,,1,1c49,2,50,2,50,2v1,,,2,,2c50,5,51,6,51,7v,1,,3,,5e" fillcolor="black" stroked="f">
              <v:path o:connecttype="custom" o:connectlocs="47,12;47,17;46,21;45,22;44,22;42,22;40,22;38,21;37,21;33,21;30,22;25,26;21,32;21,80;20,81;18,82;15,83;12,83;6,83;3,82;1,81;0,80;0,5;1,3;3,2;6,1;10,1;13,1;16,2;17,3;17,5;17,14;23,7;29,2;33,0;37,0;39,0;41,0;44,1;45,2;46,2;46,4;47,7;47,12" o:connectangles="0,0,0,0,0,0,0,0,0,0,0,0,0,0,0,0,0,0,0,0,0,0,0,0,0,0,0,0,0,0,0,0,0,0,0,0,0,0,0,0,0,0,0,0"/>
            </v:shape>
            <v:shape id="AutoShape 333" o:spid="_x0000_s39436" style="position:absolute;left:3522;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PdTcIA&#10;AADdAAAADwAAAGRycy9kb3ducmV2LnhtbERPzWqDQBC+F/oOyxR6q6sGQmNdJRRSAmkPNX2AwZ2o&#10;iTsr7lbN23cDgd7m4/udvFxMLyYaXWdZQRLFIIhrqztuFPwcdy+vIJxH1thbJgVXclAWjw85ZtrO&#10;/E1T5RsRQthlqKD1fsikdHVLBl1kB+LAnexo0Ac4NlKPOIdw08s0jtfSYMehocWB3luqL9WvUVCn&#10;Z26wWn9+dHs6yJ3VX2m1Uer5adm+gfC0+H/x3b3XYf4qWcHtm3CC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g91NwgAAAN0AAAAPAAAAAAAAAAAAAAAAAJgCAABkcnMvZG93&#10;bnJldi54bWxQSwUGAAAAAAQABAD1AAAAhwMAAAAA&#10;" adj="0,,0" path="m24,117v,,,1,-1,1c23,119,22,119,22,119v-1,,-3,,-4,1c16,120,15,120,13,120v-2,,-4,,-6,c6,119,5,119,4,119,3,118,3,118,2,118v,,,-1,,-1l2,38v,-1,,-1,,-1c3,36,3,35,4,35v1,,2,,3,-1c8,34,11,34,13,34v2,,3,,5,c20,34,20,35,22,35v1,1,1,1,1,2c24,37,24,37,24,38r,79xm26,11v,5,-2,8,-3,10c21,22,18,23,12,23,8,23,5,22,3,21,1,19,,16,,12,,7,1,4,3,3,5,1,8,,13,v5,,8,,10,2c24,4,26,7,26,11xe" fillcolor="black" stroked="f">
              <v:stroke joinstyle="round"/>
              <v:formulas/>
              <v:path o:connecttype="custom" o:connectlocs="20,113;19,114;19,115;16,116;11,116;6,116;4,115;2,114;2,113;2,36;2,35;4,33;6,32;11,32;16,32;19,33;19,35;20,36;20,113;22,11;19,21;10,23;3,21;0,12;3,3;11,0;19,2;22,11" o:connectangles="0,0,0,0,0,0,0,0,0,0,0,0,0,0,0,0,0,0,0,0,0,0,0,0,0,0,0,0"/>
            </v:shape>
            <v:shape id="Freeform 334" o:spid="_x0000_s39435" style="position:absolute;left:3558;top:824;width:80;height:85;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u9b8QA&#10;AADdAAAADwAAAGRycy9kb3ducmV2LnhtbERPTWvCQBC9F/oflil4q5tokRJdpQRqPeih2oPHMTsm&#10;0exs2N3G2F/vFgRv83ifM1v0phEdOV9bVpAOExDEhdU1lwp+dp+v7yB8QNbYWCYFV/KwmD8/zTDT&#10;9sLf1G1DKWII+wwVVCG0mZS+qMigH9qWOHJH6wyGCF0ptcNLDDeNHCXJRBqsOTZU2FJeUXHe/hoF&#10;p6+0/XP5ql4263yD1HWHYi+VGrz0H1MQgfrwEN/dKx3nj9M3+P8mn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vW/EAAAA3QAAAA8AAAAAAAAAAAAAAAAAmAIAAGRycy9k&#10;b3ducmV2LnhtbFBLBQYAAAAABAAEAPUAAACJAwAAAAA=&#10;" path="m81,4v,1,,1,,1c81,6,81,6,81,6v,1,,1,,2c81,9,80,10,80,10l56,82v,,,1,-1,2c55,84,54,85,53,85v-1,1,-3,1,-5,1c46,86,43,86,41,86v-4,,-6,,-8,c31,86,29,86,28,85,27,84,26,84,26,84,25,83,25,82,25,82l1,10c1,9,,8,,7,,7,,6,,5v,,,,,-1c,3,,3,,2v1,,1,,2,-1c3,1,4,1,5,1v2,-1,4,,6,c13,1,15,1,17,1v1,,3,,3,c21,1,22,2,22,2v,,1,1,1,3l41,62r,2l42,62,59,5v,-2,1,-2,1,-3c60,2,61,2,62,1v1,,2,,3,c67,,68,1,71,1v2,,4,,5,c78,1,79,1,79,1v1,,2,1,2,1c81,2,81,3,81,4e" fillcolor="black" stroked="f">
              <v:path o:connecttype="custom" o:connectlocs="77,4;77,5;77,6;77,8;76,10;54,78;53,80;51,81;46,82;39,82;31,82;26,81;24,80;23,78;1,10;0,7;0,5;0,4;0,2;2,1;5,1;11,1;17,1;20,1;20,2;21,5;39,60;39,62;40,60;57,5;58,2;59,1;61,1;67,1;72,1;75,1;77,2;77,4" o:connectangles="0,0,0,0,0,0,0,0,0,0,0,0,0,0,0,0,0,0,0,0,0,0,0,0,0,0,0,0,0,0,0,0,0,0,0,0,0,0"/>
            </v:shape>
            <v:shape id="AutoShape 335" o:spid="_x0000_s39434" style="position:absolute;left:3649;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dbO8IA&#10;AADdAAAADwAAAGRycy9kb3ducmV2LnhtbERPTWsCMRC9F/ofwgi91ewqFtkaRVorXnqoLZ6Hzbi7&#10;dDPZJjHGf28Kgrd5vM9ZrJLpRSTnO8sKynEBgri2uuNGwc/3x/MchA/IGnvLpOBCHlbLx4cFVtqe&#10;+YviPjQih7CvUEEbwlBJ6euWDPqxHYgzd7TOYMjQNVI7POdw08tJUbxIgx3nhhYHemup/t2fjAI+&#10;ust7Spupbg6x3Hz+xcN8G5V6GqX1K4hAKdzFN/dO5/nTcgb/3+QT5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h1s7wgAAAN0AAAAPAAAAAAAAAAAAAAAAAJgCAABkcnMvZG93&#10;bnJldi54bWxQSwUGAAAAAAQABAD1AAAAhwMAAAAA&#10;" adj="0,,0" path="m24,117v,,,1,-1,1c23,119,22,119,22,119v-1,,-3,,-4,1c16,120,15,120,13,120v-2,,-4,,-6,c6,119,5,119,4,119,3,118,3,118,2,118v,,,-1,,-1l2,38v,-1,,-1,,-1c3,36,3,35,4,35v1,,2,,3,-1c8,34,11,34,13,34v2,,3,,5,c20,34,20,35,22,35v1,1,1,1,1,2c24,37,24,37,24,38r,79xm25,11v,5,-1,8,-2,10c21,22,18,23,12,23,8,23,5,22,3,21,1,19,,16,,12,,7,1,4,3,3,5,1,8,,13,v5,,8,,10,2c24,4,25,7,25,11xe" fillcolor="black" stroked="f">
              <v:stroke joinstyle="round"/>
              <v:formulas/>
              <v:path o:connecttype="custom" o:connectlocs="20,113;19,114;18,115;16,116;11,116;6,116;4,115;2,114;2,113;2,36;2,35;4,33;6,32;11,32;16,32;18,33;19,35;20,36;20,113;21,11;19,21;10,23;3,21;0,12;3,3;11,0;19,2;21,11" o:connectangles="0,0,0,0,0,0,0,0,0,0,0,0,0,0,0,0,0,0,0,0,0,0,0,0,0,0,0,0"/>
            </v:shape>
            <v:shape id="AutoShape 336" o:spid="_x0000_s39433" style="position:absolute;left:3685;top:804;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zACMMA&#10;AADdAAAADwAAAGRycy9kb3ducmV2LnhtbERPS2sCMRC+C/6HMEIvolkrLGU1ioiFUnrxcehx2Mxu&#10;FjeTJYka/31TKPQ2H99z1ttke3EnHzrHChbzAgRx7XTHrYLL+X32BiJEZI29Y1LwpADbzXi0xkq7&#10;Bx/pfoqtyCEcKlRgYhwqKUNtyGKYu4E4c43zFmOGvpXa4yOH216+FkUpLXacGwwOtDdUX083q6BJ&#10;7vOQdofpV1Oaq/9+Tvvl/qbUyyTtViAipfgv/nN/6Dx/uSjh95t8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zACMMAAADdAAAADwAAAAAAAAAAAAAAAACYAgAAZHJzL2Rv&#10;d25yZXYueG1sUEsFBgAAAAAEAAQA9QAAAIgDAAAAAA==&#10;" adj="0,,0" path="m55,95v,2,,4,-1,6c54,102,54,103,53,104v-1,,-1,,-2,1c50,106,48,106,47,106v-1,1,-3,1,-4,1c42,108,39,107,38,107v-5,,-8,,-12,-1c23,104,21,103,18,101,16,98,14,95,14,92,13,89,12,84,12,80r,-41l3,39v-1,,-2,,-2,-2c,35,,34,,30,,29,,27,,26,,25,,24,1,23v,-1,,-1,,-1c1,22,3,21,3,21r9,l12,4v,-1,,-2,1,-2c13,2,13,1,14,1v2,,2,,4,-1c20,,21,,23,v2,,4,,6,c30,,31,1,32,1v1,1,1,1,2,1c34,3,34,3,34,4r,17l51,21v1,,1,,2,1c54,22,54,22,54,23v,,,2,1,3c55,27,55,29,55,30v,4,-1,6,-1,7c53,38,52,39,51,39r-17,l34,76v,4,1,7,3,9c38,87,40,89,43,89v1,,3,,4,-1c48,87,48,88,49,87v1,,1,,2,c51,87,52,86,52,86r1,1c53,87,54,87,54,88v1,1,,2,1,3c55,92,55,93,55,95xm47,111v1,3,2,5,3,7c50,119,50,121,50,123v,2,,5,-2,6c48,131,46,133,44,134v-1,1,-3,2,-5,3c37,137,34,138,31,138v-2,,-5,,-7,-1c22,137,20,137,18,136v-1,,-2,,-2,-1c15,135,14,135,14,134v,-1,,-1,-1,-2c13,132,13,131,13,129v,-2,,-4,1,-5c14,123,15,123,17,123r10,c29,123,30,123,31,122v,-1,1,-2,1,-3c32,118,32,118,31,116v,-1,,-1,-1,-2l27,106r17,l47,111xe" fillcolor="black" stroked="f">
              <v:stroke joinstyle="round"/>
              <v:formulas/>
              <v:path o:connecttype="custom" o:connectlocs="50,99;47,102;40,103;24,103;14,90;12,37;1,35;0,26;1,22;12,21;13,2;16,0;27,0;32,2;32,21;49,22;51,26;50,35;32,37;35,83;43,86;47,85;49,85;51,89;43,107;46,119;41,130;29,134;16,132;14,130;13,125;15,119;29,118;29,112;25,103;43,107" o:connectangles="0,0,0,0,0,0,0,0,0,0,0,0,0,0,0,0,0,0,0,0,0,0,0,0,0,0,0,0,0,0,0,0,0,0,0,0"/>
            </v:shape>
            <v:shape id="AutoShape 337" o:spid="_x0000_s39432" style="position:absolute;left:3751;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sq2MMA&#10;AADdAAAADwAAAGRycy9kb3ducmV2LnhtbERPS4vCMBC+C/6HMAveNFXx0WoUUQTZ064rgrehGduy&#10;zaQ00VZ/vVlY8DYf33OW69aU4k61KywrGA4iEMSp1QVnCk4/+/4chPPIGkvLpOBBDtarbmeJibYN&#10;f9P96DMRQtglqCD3vkqkdGlOBt3AVsSBu9raoA+wzqSusQnhppSjKJpKgwWHhhwr2uaU/h5vRkE8&#10;2YwuZjd9xnZWYBmfvz4japTqfbSbBQhPrX+L/90HHeaPhzP4+yac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sq2MMAAADdAAAADwAAAAAAAAAAAAAAAACYAgAAZHJzL2Rv&#10;d25yZXYueG1sUEsFBgAAAAAEAAQA9QAAAIgDAAAAAA==&#10;" adj="0,,0" path="m77,42v,2,,4,-2,6c74,50,73,50,70,50r-47,c23,53,23,56,24,59v,2,2,5,4,7c30,68,32,69,34,70v2,,6,2,10,2c48,72,51,72,54,71v3,-1,6,-1,8,-2c64,69,66,68,67,67v1,,3,,3,c71,67,71,67,71,67v,1,2,1,2,1c73,68,73,69,73,70v,,,2,,4c73,75,73,76,73,77v,1,,2,,3c72,80,73,81,72,81v-1,1,-1,1,-1,1c71,83,70,84,68,84v-2,1,-3,1,-6,2c59,87,56,87,53,88v-4,1,-7,1,-11,1c35,89,29,87,24,86,18,84,14,81,10,78,6,74,5,70,3,64,1,59,,52,,45,,38,1,32,3,26,5,21,7,15,11,12,14,8,18,5,23,2,28,,34,,40,v7,,12,1,17,2c61,4,65,7,69,10v3,4,5,8,6,13c76,27,77,32,77,38r,4xm56,35c56,29,54,25,52,21,49,17,45,15,40,15v-3,,-5,1,-8,2c30,18,28,19,27,21v-1,2,-2,4,-3,6c23,30,23,32,23,35r33,xe" fillcolor="black" stroked="f">
              <v:stroke joinstyle="round"/>
              <v:formulas/>
              <v:path o:connecttype="custom" o:connectlocs="73,40;71,46;66,48;21,48;22,57;26,64;32,66;42,68;52,67;58,66;63,65;66,65;67,65;69,65;69,66;69,70;69,73;69,76;68,77;67,78;64,80;58,82;51,84;40,85;22,82;10,74;3,62;0,43;3,24;11,12;21,2;38,0;55,2;65,10;71,22;73,36;73,40;54,33;50,21;38,15;30,17;25,21;22,25;21,33;54,33" o:connectangles="0,0,0,0,0,0,0,0,0,0,0,0,0,0,0,0,0,0,0,0,0,0,0,0,0,0,0,0,0,0,0,0,0,0,0,0,0,0,0,0,0,0,0,0,0"/>
            </v:shape>
            <v:shape id="AutoShape 338" o:spid="_x0000_s39431" style="position:absolute;left:3846;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b0pcUA&#10;AADdAAAADwAAAGRycy9kb3ducmV2LnhtbESPQU/DMAyF70j7D5EncWNpmYSmsmxCbCAuHBhoZ6vx&#10;2orG6ZKQZf8eH5C42XrP731eb4sbVaYQB88G6kUFirj1duDOwNfny90KVEzIFkfPZOBKEbab2c0a&#10;G+sv/EH5kDolIRwbNNCnNDVax7Ynh3HhJ2LRTj44TLKGTtuAFwl3o76vqgftcGBp6HGi557a78OP&#10;M8CncN2Vsl/a7pjr/fs5H1ev2ZjbeXl6BJWopH/z3/WbFfxlLbjyjY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hvSlxQAAAN0AAAAPAAAAAAAAAAAAAAAAAJgCAABkcnMv&#10;ZG93bnJldi54bWxQSwUGAAAAAAQABAD1AAAAigM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0,113;19,114;18,115;16,116;11,116;6,116;4,115;2,114;1,113;1,36;2,35;4,33;6,32;11,32;16,32;18,33;19,35;20,36;20,113;21,11;18,21;10,23;3,21;0,12;3,3;11,0;18,2;21,11" o:connectangles="0,0,0,0,0,0,0,0,0,0,0,0,0,0,0,0,0,0,0,0,0,0,0,0,0,0,0,0"/>
            </v:shape>
            <v:shape id="Freeform 339" o:spid="_x0000_s39430" style="position:absolute;left:3932;top:795;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6mtsQA&#10;AADdAAAADwAAAGRycy9kb3ducmV2LnhtbERPTWsCMRC9C/6HMII3zWpBu6tRRBDaXqTb9tDbuJnu&#10;hiaTdRN1+++bgtDbPN7nrLe9s+JKXTCeFcymGQjiymvDtYL3t8PkEUSIyBqtZ1LwQwG2m+FgjYX2&#10;N36laxlrkUI4FKigibEtpAxVQw7D1LfEifvyncOYYFdL3eEthTsr51m2kA4Np4YGW9o3VH2XF6cg&#10;W9jW5J8f5+PyudxZ85If8aSVGo/63QpEpD7+i+/uJ53mP8xy+PsmnS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OprbEAAAA3QAAAA8AAAAAAAAAAAAAAAAAmAIAAGRycy9k&#10;b3ducmV2LnhtbFBLBQYAAAAABAAEAPUAAACJAwAAAAA=&#10;" path="m95,106v,2,,3,-1,4c93,111,93,112,92,112v-1,1,-2,2,-3,2c88,114,87,115,86,115r-10,c74,115,72,115,71,114v-1,-1,-3,-1,-5,-2c65,111,64,110,63,107v-1,-2,-2,-4,-4,-7l30,47c29,44,27,40,25,37,24,34,22,30,21,26r,c21,30,21,35,21,39v1,4,,8,,13l21,111v,1,,1,,2c20,113,20,114,19,114v-1,,-2,1,-3,1c14,116,13,115,11,115v-2,,-4,,-5,c4,115,3,115,3,114,2,113,1,113,1,113,1,112,,112,,111l,9c,6,1,4,3,3,4,2,7,1,9,1r12,c24,1,25,1,27,1v2,1,3,1,4,2c32,3,33,5,34,7v2,2,3,3,4,6l60,54v1,3,2,5,4,7c66,64,66,66,67,69v1,2,3,5,4,7c72,78,73,81,74,83r,c74,79,74,74,74,70v,-5,,-9,,-13l74,4v,-1,,-1,,-2c75,2,75,1,76,1v,,2,,3,-1c81,,82,,84,v3,,4,,5,c91,,92,1,92,1v1,1,2,1,2,1c94,3,95,3,95,4r,102e" fillcolor="black" stroked="f">
              <v:path o:connecttype="custom" o:connectlocs="91,100;90,104;88,106;85,108;82,109;72,109;69,108;64,106;61,101;57,95;28,45;24,35;21,24;21,24;21,37;21,50;21,105;21,107;19,108;16,109;11,109;6,109;3,108;1,107;0,105;0,9;3,3;9,1;21,1;25,1;29,3;32,7;36,13;58,52;62,57;65,65;69,72;71,79;71,79;71,66;71,55;71,4;71,2;72,1;75,0;80,0;85,0;88,1;90,2;91,4;91,100" o:connectangles="0,0,0,0,0,0,0,0,0,0,0,0,0,0,0,0,0,0,0,0,0,0,0,0,0,0,0,0,0,0,0,0,0,0,0,0,0,0,0,0,0,0,0,0,0,0,0,0,0,0,0"/>
            </v:shape>
            <v:shape id="Freeform 340" o:spid="_x0000_s39429" style="position:absolute;left:4049;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LwcIA&#10;AADdAAAADwAAAGRycy9kb3ducmV2LnhtbESPT2vDMAzF74V9B6PBbq2zFkZJ65ZSGKzH/rnsJmIt&#10;DotlE3uJ++2nQ6E3iff03k/bffG9GmlIXWAD74sKFHETbMetgdv1c74GlTKyxT4wGbhTgv3uZbbF&#10;2oaJzzRecqskhFONBlzOsdY6NY48pkWIxKL9hMFjlnVotR1wknDf62VVfWiPHUuDw0hHR83v5c8b&#10;oCmvvs86RV/dYmr96GI5FWPeXsthAypTyU/z4/rLCv5qKfzyjYy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QvBwgAAAN0AAAAPAAAAAAAAAAAAAAAAAJgCAABkcnMvZG93&#10;bnJldi54bWxQSwUGAAAAAAQABAD1AAAAhwMAAAAA&#10;" path="m50,12v,2,,4,,5c50,18,50,19,50,21v,1,-1,1,-2,1c48,23,48,22,47,22v,,-1,,-1,c45,22,44,22,43,22v-1,,-1,-1,-2,-1c40,21,39,21,38,21v-1,,-3,,-4,c33,22,32,23,31,23v-1,1,-3,3,-5,5c25,30,23,32,22,34r,50c22,84,22,85,21,85v,1,-1,1,-1,1c19,86,17,86,16,87v-2,,-3,,-5,c9,87,7,87,5,87,4,86,3,86,2,86,1,85,1,85,,85v,,,-1,,-1l,5c,4,,4,,3,1,2,1,2,2,2v1,,2,,3,-1c6,1,8,1,9,1v2,,4,,5,c15,1,16,2,17,2v,1,1,1,1,1c19,3,18,4,18,5r,9c21,12,22,9,25,7,27,5,28,4,30,2,31,1,33,1,34,v1,,4,,5,c40,,41,,42,v1,,2,,2,c45,,46,1,47,1v1,,1,,1,1c48,2,49,2,50,2v,,,2,,2c50,5,50,6,50,7v,1,,3,,5e" fillcolor="black" stroked="f">
              <v:path o:connecttype="custom" o:connectlocs="46,12;46,17;46,21;44,22;43,22;42,22;39,22;37,21;36,21;32,21;29,22;24,26;20,32;20,80;19,81;18,82;14,83;11,83;5,83;2,82;0,81;0,80;0,5;0,3;2,2;5,1;9,1;12,1;15,2;16,3;16,5;16,14;23,7;28,2;32,0;36,0;38,0;40,0;43,1;44,2;46,2;46,4;46,7;46,12" o:connectangles="0,0,0,0,0,0,0,0,0,0,0,0,0,0,0,0,0,0,0,0,0,0,0,0,0,0,0,0,0,0,0,0,0,0,0,0,0,0,0,0,0,0,0,0"/>
            </v:shape>
            <v:shape id="Freeform 341" o:spid="_x0000_s39428" style="position:absolute;left:409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uV8gA&#10;AADdAAAADwAAAGRycy9kb3ducmV2LnhtbESPQWvCQBCF74X+h2UKXkQ3KraSuoq0CCJoaYyU3obs&#10;NAnuzobsqvHfdwtCbzO8N+97M1921ogLtb52rGA0TEAQF07XXCrID+vBDIQPyBqNY1JwIw/LxePD&#10;HFPtrvxJlyyUIoawT1FBFUKTSumLiiz6oWuIo/bjWoshrm0pdYvXGG6NHCfJs7RYcyRU2NBbRcUp&#10;O9sIeZl+9L/8t8lv+/72HafHXO6MUr2nbvUKIlAX/s33642O9SfjEfx9E0e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xG5XyAAAAN0AAAAPAAAAAAAAAAAAAAAAAJgCAABk&#10;cnMvZG93bnJldi54bWxQSwUGAAAAAAQABAD1AAAAjQMAAAAA&#10;" path="m26,14v,5,-1,9,-2,11c22,26,18,27,13,27,8,27,5,26,3,25,1,23,,20,,14,,9,1,5,3,3,5,1,8,,13,v5,,9,1,11,3c25,5,26,8,26,14e" fillcolor="black" stroked="f">
              <v:path o:connecttype="custom" o:connectlocs="22,12;20,21;11,23;3,21;0,12;3,3;11,0;20,3;22,12" o:connectangles="0,0,0,0,0,0,0,0,0"/>
            </v:shape>
            <v:shape id="Freeform 342" o:spid="_x0000_s39427" style="position:absolute;left:4182;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Ud3cUA&#10;AADdAAAADwAAAGRycy9kb3ducmV2LnhtbERP22rCQBB9L/Qflin0pdSNEUSiq0ixtCgUvBR9HLJj&#10;EpqdDbsbTfr13YLg2xzOdWaLztTiQs5XlhUMBwkI4tzqigsFh/376wSED8gaa8ukoCcPi/njwwwz&#10;ba+8pcsuFCKGsM9QQRlCk0np85IM+oFtiCN3ts5giNAVUju8xnBTyzRJxtJgxbGhxIbeSsp/dq1R&#10;8PH74k7LdtVsqKX1sT/0X5vvXqnnp245BRGoC3fxzf2p4/xRmsL/N/EE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R3dxQAAAN0AAAAPAAAAAAAAAAAAAAAAAJgCAABkcnMv&#10;ZG93bnJldi54bWxQSwUGAAAAAAQABAD1AAAAigMAAAAA&#10;" path="m76,83v,6,-1,11,-4,15c70,103,67,106,63,110v-4,3,-8,5,-13,6c44,118,38,119,32,119v-4,,-8,,-11,-1c17,117,15,116,12,116v-2,-1,-5,-2,-6,-3c4,112,3,112,2,111v,,,-1,-1,-1c,109,,108,,107v,-1,,-1,,-3c,103,,102,,100,,97,,95,,94,1,93,2,93,3,93v,,1,,3,1c7,94,9,95,11,97v3,1,5,1,8,2c22,99,25,100,29,100v3,,7,-1,9,-1c40,98,42,97,44,95v2,-1,3,-2,4,-5c49,88,49,86,49,84v,-3,,-5,-1,-7c46,74,45,73,43,71,41,69,38,69,36,68,33,66,29,66,25,66r-10,c14,66,14,66,13,66,12,65,12,65,12,65v,-1,-1,-2,-1,-3c10,61,11,60,11,58v,-2,,-3,,-5c11,52,11,52,12,51v,,,-1,1,-1c14,50,14,49,15,49r10,c28,49,31,49,34,48v3,,4,-2,6,-3c42,44,44,42,45,39v1,-2,1,-4,1,-7c46,31,45,28,45,27,44,25,43,24,42,22,41,21,39,20,37,19v-1,,-4,-1,-7,-1c27,18,24,19,21,19v-2,1,-5,3,-7,4c12,24,10,25,9,26v-1,,-3,1,-3,1c5,27,4,27,4,27v,-1,,-1,-1,-1c3,25,3,25,3,23v-1,-1,,-2,,-4c3,17,3,16,3,15v,,,-2,,-2c4,12,3,11,4,11v,-1,,-1,1,-2c6,9,7,8,9,7,11,6,13,5,16,4v3,,5,-2,9,-3c28,1,33,,37,v5,,10,1,14,2c56,3,59,5,62,8v3,2,5,5,6,9c70,20,71,24,71,28v,4,-1,7,-1,10c69,41,67,44,66,47v-2,2,-4,4,-7,5c57,54,54,55,50,56r,c54,57,58,58,61,60v4,1,6,3,8,5c71,68,73,70,74,73v1,3,2,7,2,10e" fillcolor="black" stroked="f">
              <v:path o:connecttype="custom" o:connectlocs="68,94;48,112;19,114;6,109;1,106;0,100;0,90;6,90;19,95;36,95;46,88;46,75;34,66;15,64;12,63;11,56;12,49;15,47;32,46;43,37;43,27;35,19;19,19;9,26;4,27;3,23;3,15;4,11;9,7;23,1;49,2;64,17;66,36;56,50;48,54;65,63;72,81" o:connectangles="0,0,0,0,0,0,0,0,0,0,0,0,0,0,0,0,0,0,0,0,0,0,0,0,0,0,0,0,0,0,0,0,0,0,0,0,0"/>
            </v:shape>
            <v:shape id="AutoShape 343" o:spid="_x0000_s39426" style="position:absolute;left:4271;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G6MIA&#10;AADdAAAADwAAAGRycy9kb3ducmV2LnhtbERPS2vCQBC+F/oflhG8NRsjLTW6SikoXjxopOcxO3lg&#10;djbNrib5925B6G0+vuesNoNpxJ06V1tWMItiEMS51TWXCs7Z9u0ThPPIGhvLpGAkB5v168sKU217&#10;PtL95EsRQtilqKDyvk2ldHlFBl1kW+LAFbYz6APsSqk77EO4aWQSxx/SYM2hocKWvivKr6ebUeCT&#10;3eGWFQXa3/FnwZe8ub7LmVLTyfC1BOFp8P/ip3uvw/x5Moe/b8IJ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ckbowgAAAN0AAAAPAAAAAAAAAAAAAAAAAJgCAABkcnMvZG93&#10;bnJldi54bWxQSwUGAAAAAAQABAD1AAAAhwMAAAAA&#10;" adj="0,,0" path="m79,54v,5,,10,,15c78,74,77,78,76,83v-1,6,-4,10,-6,14c68,102,65,105,61,108v-4,4,-8,6,-13,8c42,117,36,119,29,119v-2,,-5,,-8,-1c19,117,17,117,15,117v-3,-1,-4,-1,-5,-2c8,115,7,114,6,113v,-1,-1,-1,-1,-2c5,110,4,108,4,106v,-3,,-4,,-6c4,99,5,99,5,98v,,1,-1,1,-1c7,96,7,97,7,97v1,,2,,4,c12,98,14,98,15,98v2,1,4,1,6,2c24,100,27,100,29,100v5,,9,-1,13,-2c45,96,48,94,50,91v3,-3,4,-6,5,-10c56,77,57,72,57,68v-3,2,-7,3,-10,5c44,74,38,74,34,74v-6,,-11,,-16,-2c14,70,11,68,8,65,5,62,3,59,2,54,1,49,,45,,39,,34,2,28,3,24,5,19,7,15,11,11,14,8,18,5,23,3,28,1,34,,41,v5,,9,1,13,2c58,3,62,5,65,8v2,2,5,5,7,7c74,18,75,23,76,27v2,4,2,8,3,13c79,45,79,49,79,54xm58,51c58,45,57,39,57,35,56,31,55,27,54,25,53,22,51,21,48,19,46,18,44,18,41,18v-3,,-5,,-7,1c33,21,30,22,29,23v-1,2,-2,4,-3,7c26,32,25,35,25,38v,3,,6,1,8c26,48,27,51,29,52v1,2,2,3,4,4c35,56,38,57,40,57v4,,7,-1,10,-2c53,54,56,53,58,51xe" fillcolor="black" stroked="f">
              <v:stroke joinstyle="round"/>
              <v:formulas/>
              <v:path o:connecttype="custom" o:connectlocs="75,52;75,67;72,81;66,93;58,104;46,112;27,115;20,114;15,113;10,111;6,109;5,107;4,102;4,96;5,94;6,93;7,93;11,93;15,94;20,96;27,96;40,94;48,88;53,79;55,66;45,71;32,72;18,70;8,63;2,52;0,37;3,24;11,11;21,3;39,0;52,2;61,8;68,15;72,27;75,38;75,52;56,49;55,33;52,25;46,19;39,18;32,19;27,23;24,30;23,36;24,44;27,50;31,54;38,55;48,53;56,49" o:connectangles="0,0,0,0,0,0,0,0,0,0,0,0,0,0,0,0,0,0,0,0,0,0,0,0,0,0,0,0,0,0,0,0,0,0,0,0,0,0,0,0,0,0,0,0,0,0,0,0,0,0,0,0,0,0,0,0"/>
            </v:shape>
            <v:shape id="Freeform 344" o:spid="_x0000_s39425" style="position:absolute;left:4370;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3tGccA&#10;AADdAAAADwAAAGRycy9kb3ducmV2LnhtbESPQWvCQBCF74X+h2UEb2ajVpvGrGK1heJBqIrnaXZM&#10;0mZnQ3bV+O/dQqG3Gd6b973JFp2pxYVaV1lWMIxiEMS51RUXCg7790ECwnlkjbVlUnAjB4v540OG&#10;qbZX/qTLzhcihLBLUUHpfZNK6fKSDLrINsRBO9nWoA9rW0jd4jWEm1qO4ngqDVYcCCU2tCop/9md&#10;TeB+N/s385qs8+lk81y/bM3XbXlUqt/rljMQnjr/b/67/tCh/nj0BL/fhBH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97RnHAAAA3QAAAA8AAAAAAAAAAAAAAAAAmAIAAGRy&#10;cy9kb3ducmV2LnhtbFBLBQYAAAAABAAEAPUAAACMAwAAAAA=&#10;" path="m71,106v,1,,3,,4c71,111,70,112,70,113v-1,1,-1,1,-2,1c68,114,68,115,67,115r-63,c4,115,3,115,3,114v,-1,-1,-1,-1,-1c2,112,2,111,1,110v-1,-1,,-3,,-4c1,104,1,103,1,102v,-2,1,-3,1,-3c3,98,3,97,3,97v1,,1,-1,1,-1l25,96r,-73l7,33c5,34,4,34,4,34v-1,,-2,,-2,c1,33,1,32,,31,,30,,28,,26,,24,,23,,22,,21,1,20,1,20v,-1,1,-1,1,-2c3,18,3,18,4,17l28,1v,,1,,1,c30,1,30,1,31,v1,,2,,3,c35,,36,,38,v3,,4,,5,c45,,46,1,47,1v,,1,,1,c48,1,49,2,49,3r,93l67,96v1,,1,,1,1c68,98,70,98,70,99v,1,,1,1,3c71,103,71,104,71,106e" fillcolor="black" stroked="f">
              <v:path o:connecttype="custom" o:connectlocs="67,102;67,106;66,109;64,110;63,111;4,111;3,110;2,109;1,106;1,102;1,98;2,95;3,93;4,92;23,92;23,23;7,31;4,32;2,32;0,29;0,26;0,22;1,20;2,18;4,17;26,1;27,1;29,0;32,0;36,0;41,0;45,1;46,1;47,3;47,92;63,92;64,93;66,95;67,98;67,102" o:connectangles="0,0,0,0,0,0,0,0,0,0,0,0,0,0,0,0,0,0,0,0,0,0,0,0,0,0,0,0,0,0,0,0,0,0,0,0,0,0,0,0"/>
            </v:shape>
            <v:shape id="Freeform 345" o:spid="_x0000_s39424" style="position:absolute;left:4453;top:856;width:44;height:17;visibility:visible;mso-wrap-style:none;v-text-anchor:middle" coordsize="4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CtVcQA&#10;AADdAAAADwAAAGRycy9kb3ducmV2LnhtbERPTWvCQBC9C/6HZQQvUndrUUvMRkQsqD2pvfQ2ZMck&#10;mJ1Ns1tN/fXdgtDbPN7npMvO1uJKra8ca3geKxDEuTMVFxo+Tm9PryB8QDZYOyYNP+RhmfV7KSbG&#10;3fhA12MoRAxhn6CGMoQmkdLnJVn0Y9cQR+7sWoshwraQpsVbDLe1nCg1kxYrjg0lNrQuKb8cv62G&#10;utvPvw7qU22marcx90Dv8+1I6+GgWy1ABOrCv/jh3po4/2Uyhb9v4gk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ArVXEAAAA3QAAAA8AAAAAAAAAAAAAAAAAmAIAAGRycy9k&#10;b3ducmV2LnhtbFBLBQYAAAAABAAEAPUAAACJAwAAAAA=&#10;" path="m45,9v,4,-1,6,-1,7c43,17,42,18,41,18l4,18v-1,,-2,,-3,-2c,14,,13,,9,,6,,3,1,2,2,1,3,,4,l41,v,,1,,1,1c43,1,44,1,44,2v,,,1,1,3c45,6,45,7,45,9e" fillcolor="black" stroked="f">
              <v:path o:connecttype="custom" o:connectlocs="41,7;40,13;37,14;4,14;1,13;0,7;1,2;4,0;37,0;38,1;40,2;41,4;41,7" o:connectangles="0,0,0,0,0,0,0,0,0,0,0,0,0"/>
            </v:shape>
            <v:shape id="Freeform 346" o:spid="_x0000_s39423" style="position:absolute;left:4511;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4b3sUA&#10;AADdAAAADwAAAGRycy9kb3ducmV2LnhtbERP22rCQBB9L/gPywh9KbrRgpToKiJKSwXBG/o4ZKdJ&#10;aHY27G406dd3C0Lf5nCuM1u0phI3cr60rGA0TEAQZ1aXnCs4HTeDNxA+IGusLJOCjjws5r2nGaba&#10;3nlPt0PIRQxhn6KCIoQ6ldJnBRn0Q1sTR+7LOoMhQpdL7fAew00lx0kykQZLjg0F1rQqKPs+NEbB&#10;+8+Luy6bdb2lhj4v3anbbc+dUs/9djkFEagN/+KH+0PH+a/jCfx9E0+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HhvexQAAAN0AAAAPAAAAAAAAAAAAAAAAAJgCAABkcnMv&#10;ZG93bnJldi54bWxQSwUGAAAAAAQABAD1AAAAigM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5,39v1,-2,1,-4,1,-7c46,31,45,28,45,27,44,25,43,24,42,22,41,21,39,20,37,19v-2,,-4,-1,-7,-1c27,18,24,19,21,19v-3,1,-5,3,-7,4c12,24,10,25,9,26v-1,,-3,1,-4,1c5,27,4,27,4,27v,-1,,-1,-1,-1c3,25,3,25,3,23v-1,-1,,-2,,-4c3,17,3,16,3,15v,,,-2,,-2c4,12,3,11,4,11v,-1,,-1,1,-2c5,9,7,8,9,7,11,6,13,5,16,4v2,,5,-2,9,-3c28,1,33,,37,v5,,10,1,14,2c56,3,59,5,62,8v2,2,5,5,6,9c70,20,71,24,71,28v,4,-1,7,-2,10c69,41,67,44,65,47v-1,2,-3,4,-6,5c57,54,54,55,50,56r,c54,57,58,58,61,60v3,1,6,3,8,5c71,68,73,70,74,73v1,3,2,7,2,10e" fillcolor="black" stroked="f">
              <v:path o:connecttype="custom" o:connectlocs="68,94;48,112;19,114;5,109;1,106;0,100;0,90;5,90;19,95;36,95;46,88;45,75;33,66;14,64;12,63;10,56;12,49;14,47;32,46;43,37;43,27;35,19;19,19;9,26;4,27;3,23;3,15;4,11;9,7;23,1;49,2;64,17;65,36;56,50;48,54;65,63;72,81" o:connectangles="0,0,0,0,0,0,0,0,0,0,0,0,0,0,0,0,0,0,0,0,0,0,0,0,0,0,0,0,0,0,0,0,0,0,0,0,0"/>
            </v:shape>
            <v:shape id="AutoShape 347" o:spid="_x0000_s39422" style="position:absolute;left:4599;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lA68MA&#10;AADdAAAADwAAAGRycy9kb3ducmV2LnhtbERPS2vCQBC+F/wPyxR6q5tEWm3qGkSw9NJDVTxPs5MH&#10;ZmdjdjXJv+8Kgrf5+J6zzAbTiCt1rrasIJ5GIIhzq2suFRz229cFCOeRNTaWScFIDrLV5GmJqbY9&#10;/9J150sRQtilqKDyvk2ldHlFBt3UtsSBK2xn0AfYlVJ32Idw08gkit6lwZpDQ4UtbSrKT7uLUeCT&#10;r5/LvijQnsfjB//lzelNxkq9PA/rTxCeBv8Q393fOsyfJXO4fRNO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lA68MAAADdAAAADwAAAAAAAAAAAAAAAACYAgAAZHJzL2Rv&#10;d25yZXYueG1sUEsFBgAAAAAEAAQA9QAAAIgDAAAAAA==&#10;" adj="0,,0" path="m79,54v,5,,10,,15c78,74,77,78,76,83v-1,6,-4,10,-6,14c68,102,65,105,61,108v-4,4,-8,6,-13,8c42,117,36,119,29,119v-3,,-5,,-8,-1c19,117,17,117,14,117v-2,-1,-4,-1,-5,-2c8,115,7,114,6,113,5,112,5,112,5,111v,-1,-1,-3,-1,-5c4,103,4,102,4,100v,-1,1,-1,1,-2c5,98,5,97,6,97v1,-1,1,,1,c8,97,9,97,10,97v2,1,3,1,5,1c17,99,19,99,21,100v3,,5,,8,c34,100,38,99,42,98v3,-2,6,-4,8,-7c52,88,54,85,55,81v1,-4,1,-9,1,-13c54,70,50,71,47,73v-4,1,-9,1,-13,1c28,74,22,74,18,72,13,70,10,68,8,65,5,62,3,59,2,54,1,49,,45,,39,,34,1,28,3,24,5,19,7,15,10,11,14,8,18,5,23,3,28,1,34,,41,v5,,9,1,13,2c58,3,62,5,64,8v3,2,5,5,8,7c74,18,75,23,76,27v1,4,2,8,3,13c79,45,79,49,79,54xm58,51c58,45,57,39,57,35,56,31,55,27,54,25,53,22,50,21,48,19,46,18,44,18,41,18v-3,,-5,,-7,1c32,21,30,22,29,23v-1,2,-2,4,-3,7c26,32,25,35,25,38v,3,,6,1,8c26,48,27,51,28,52v2,2,3,3,5,4c35,56,37,57,40,57v4,,7,-1,10,-2c53,54,56,53,58,51xe" fillcolor="black" stroked="f">
              <v:stroke joinstyle="round"/>
              <v:formulas/>
              <v:path o:connecttype="custom" o:connectlocs="75,52;75,67;72,81;66,93;58,104;46,112;27,115;20,114;14,113;9,111;6,109;5,107;4,102;4,96;5,94;6,93;7,93;10,93;15,94;20,96;27,96;40,94;48,88;53,79;54,66;45,71;32,72;18,70;8,63;2,52;0,37;3,24;10,11;21,3;39,0;52,2;60,8;68,15;72,27;75,38;75,52;56,49;55,33;52,25;46,19;39,18;32,19;27,23;24,30;23,36;24,44;26,50;31,54;38,55;48,53;56,49" o:connectangles="0,0,0,0,0,0,0,0,0,0,0,0,0,0,0,0,0,0,0,0,0,0,0,0,0,0,0,0,0,0,0,0,0,0,0,0,0,0,0,0,0,0,0,0,0,0,0,0,0,0,0,0,0,0,0,0"/>
            </v:shape>
            <v:shape id="Freeform 348" o:spid="_x0000_s39421" style="position:absolute;left:4693;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0qN8gA&#10;AADdAAAADwAAAGRycy9kb3ducmV2LnhtbESPQWvCQBCF74X+h2UKXkrdaKGU1FWkKEqFgtbSHofs&#10;NAnNzobdjSb+eudQ6G2G9+a9b2aL3jXqRCHWng1Mxhko4sLbmksDx4/1wzOomJAtNp7JwEARFvPb&#10;mxnm1p95T6dDKpWEcMzRQJVSm2sdi4ocxrFviUX78cFhkjWU2gY8S7hr9DTLnrTDmqWhwpZeKyp+&#10;D50zsLnch+9lt2p31NHb13Ac3nefgzGju375AipRn/7Nf9dbK/iPU8GVb2QEPb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zSo3yAAAAN0AAAAPAAAAAAAAAAAAAAAAAJgCAABk&#10;cnMvZG93bnJldi54bWxQSwUGAAAAAAQABAD1AAAAjQM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4,39v2,-2,2,-4,2,-7c46,31,45,28,44,27v,-2,-1,-3,-2,-5c41,21,39,20,37,19v-2,,-4,-1,-7,-1c27,18,24,19,21,19v-3,1,-5,3,-7,4c12,24,10,25,9,26v-1,,-3,1,-4,1c5,27,4,27,4,27v,-1,,-1,-1,-1c3,25,3,25,3,23v-1,-1,,-2,,-4c3,17,3,16,3,15v,,,-2,,-2c4,12,3,11,4,11v,-1,,-1,1,-2c5,9,7,8,9,7,11,6,13,5,16,4v2,,5,-2,9,-3c28,1,33,,37,v5,,10,1,14,2c56,3,59,5,61,8v3,2,6,5,7,9c70,20,71,24,71,28v,4,-1,7,-2,10c69,41,67,44,65,47v-1,2,-4,4,-6,5c57,54,54,55,50,56r,c54,57,58,58,61,60v3,1,6,3,8,5c71,68,73,70,74,73v1,3,2,7,2,10e" fillcolor="black" stroked="f">
              <v:path o:connecttype="custom" o:connectlocs="68,94;48,112;19,114;5,109;1,106;0,100;0,90;5,90;19,95;36,95;46,88;45,75;33,66;14,64;12,63;10,56;12,49;14,47;32,46;42,37;42,27;35,19;19,19;9,26;4,27;3,23;3,15;4,11;9,7;23,1;49,2;64,17;65,36;56,50;48,54;65,63;72,81" o:connectangles="0,0,0,0,0,0,0,0,0,0,0,0,0,0,0,0,0,0,0,0,0,0,0,0,0,0,0,0,0,0,0,0,0,0,0,0,0"/>
            </v:shape>
            <v:shape id="Freeform 349" o:spid="_x0000_s39420" style="position:absolute;left:4778;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ephMQA&#10;AADdAAAADwAAAGRycy9kb3ducmV2LnhtbESPT2sCMRDF74V+hzCF3mq2toiuRimCmFt19eBx2Mz+&#10;oZvJkqS6fnsjCN5meO/95s1iNdhOnMmH1rGCz1EGgrh0puVawfGw+ZiCCBHZYOeYFFwpwGr5+rLA&#10;3LgL7+lcxFokCIccFTQx9rmUoWzIYhi5njhplfMWY1p9LY3HS4LbTo6zbCIttpwuNNjTuqHyr/i3&#10;iVK1em38bv+tJ9Wvzk5uWw9aqfe34WcOItIQn+ZHWptU/2s8g/s3aQS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3qYTEAAAA3QAAAA8AAAAAAAAAAAAAAAAAmAIAAGRycy9k&#10;b3ducmV2LnhtbFBLBQYAAAAABAAEAPUAAACJAwAAAAA=&#10;" path="m35,9v,2,,4,,7c35,18,34,19,34,21v-1,2,-1,3,-3,5c30,28,30,29,29,31l17,47v,1,-1,2,-1,2c15,50,14,50,14,50v-1,,-2,,-3,1c11,51,9,51,8,51v-2,,-4,,-5,c2,50,1,50,1,50,,49,,49,,49v,,,-1,1,-2l12,23,12,9v,-2,,-3,,-5c13,3,13,2,14,2,16,1,17,,18,v1,,3,,6,c26,,28,,29,v1,1,2,1,4,2c34,2,34,3,35,4v,2,,3,,5e" fillcolor="black" stroked="f">
              <v:path o:connecttype="custom" o:connectlocs="31,9;31,14;30,19;27,24;26,29;15,43;14,45;12,46;9,47;8,47;3,47;1,46;0,45;1,43;10,21;10,9;10,4;12,2;16,0;22,0;26,0;29,2;31,4;31,9" o:connectangles="0,0,0,0,0,0,0,0,0,0,0,0,0,0,0,0,0,0,0,0,0,0,0,0"/>
            </v:shape>
            <v:shape id="Freeform 350" o:spid="_x0000_s39419" style="position:absolute;left:4869;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Fg8YA&#10;AADdAAAADwAAAGRycy9kb3ducmV2LnhtbESPS0/DQAyE70j8h5WRuNFNqUpR6LZCRaD22IfE1co6&#10;D5H1hqxp0v56fEDiZmvGM5+X6zG05kx9aiI7mE4yMMRF9A1XDk7H94dnMEmQPbaRycGFEqxXtzdL&#10;zH0ceE/ng1RGQzjl6KAW6XJrU1FTwDSJHbFqZewDiq59ZX2Pg4aH1j5m2ZMN2LA21NjRpqbi6/AT&#10;HDRvIt/Zx3W+n5a7z8ui3A24mTt3fze+voARGuXf/He99Yo/mym/fqMj2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3Fg8YAAADdAAAADwAAAAAAAAAAAAAAAACYAgAAZHJz&#10;L2Rvd25yZXYueG1sUEsFBgAAAAAEAAQA9QAAAIsDAAAAAA==&#10;" path="m74,82v,7,-1,12,-3,16c69,103,66,107,62,110v-4,2,-8,5,-13,6c44,118,38,119,32,119v-4,,-8,-1,-11,-2c18,117,15,116,12,115v-2,-1,-5,-1,-6,-3c4,111,3,110,2,110v,-1,-1,-2,-1,-4c1,104,,103,,100,,98,,97,,95,,94,1,93,1,93v,-1,,-2,1,-2c2,91,3,90,3,90v1,,2,1,4,2c9,93,10,94,12,95v3,2,6,3,9,3c24,99,28,100,32,100v3,,6,-1,8,-1c41,98,44,97,46,96v2,-1,2,-3,3,-5c50,90,50,87,50,85v,-2,,-4,-2,-7c47,76,45,75,43,74,40,73,38,71,35,70,32,69,29,67,26,65,23,64,20,62,17,61,14,59,12,57,10,55,7,52,5,49,4,45,3,42,2,38,2,33,2,28,3,23,5,19,6,15,10,11,13,8,16,5,20,4,25,2,29,1,35,,40,v3,,5,,8,1c51,1,53,2,56,2v2,1,4,2,6,3c64,5,65,6,65,7v1,1,1,1,1,2c66,9,67,10,67,10v,1,,2,,3c67,14,67,15,67,17v,1,,3,,4c67,22,67,23,67,24v,1,-1,1,-1,2c65,26,65,26,65,26v-1,,-2,,-4,-1c60,25,58,23,56,22,54,21,52,21,49,19,46,18,43,18,40,18v-3,,-5,1,-7,1c32,20,30,21,29,22v-1,1,-2,2,-3,4c26,27,25,29,25,31v,2,1,4,2,6c29,39,30,40,33,42v3,2,4,3,8,4c44,47,47,49,50,50v3,1,6,3,8,5c61,57,64,59,66,61v3,3,5,6,6,9c73,74,74,78,74,82e" fillcolor="black" stroked="f">
              <v:path o:connecttype="custom" o:connectlocs="70,80;67,94;58,106;47,112;30,115;19,113;12,111;6,108;2,106;1,102;0,96;0,91;1,89;2,88;3,88;7,89;12,91;19,94;30,96;38,95;44,92;47,88;48,83;46,76;41,72;33,68;24,63;17,59;10,53;4,43;2,31;5,19;13,8;23,2;38,0;46,1;54,2;58,5;61,7;62,9;63,10;63,13;63,17;63,21;63,24;62,26;61,26;57,25;54,22;47,19;38,18;31,19;27,22;24,26;23,30;25,35;31,40;39,44;48,48;55,53;62,59;68,68;70,80" o:connectangles="0,0,0,0,0,0,0,0,0,0,0,0,0,0,0,0,0,0,0,0,0,0,0,0,0,0,0,0,0,0,0,0,0,0,0,0,0,0,0,0,0,0,0,0,0,0,0,0,0,0,0,0,0,0,0,0,0,0,0,0,0,0,0"/>
            </v:shape>
            <v:shape id="AutoShape 351" o:spid="_x0000_s39418" style="position:absolute;left:4953;top:823;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Llh8UA&#10;AADdAAAADwAAAGRycy9kb3ducmV2LnhtbERPTWsCMRC9F/wPYQreataKxa5GEdtCDz3U3YJ4G5Nx&#10;d+lmsk2irv++KRS8zeN9zmLV21acyYfGsYLxKANBrJ1puFLwVb49zECEiGywdUwKrhRgtRzcLTA3&#10;7sJbOhexEimEQ44K6hi7XMqga7IYRq4jTtzReYsxQV9J4/GSwm0rH7PsSVpsODXU2NGmJv1dnKyC&#10;w2G/87h5MdPXsi30c9SfP+WHUsP7fj0HEamPN/G/+92k+ZPJGP6+S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uWHxQAAAN0AAAAPAAAAAAAAAAAAAAAAAJgCAABkcnMv&#10;ZG93bnJldi54bWxQSwUGAAAAAAQABAD1AAAAigMAAAAA&#10;" adj="0,,0" path="m78,42v,2,-1,4,-2,6c75,50,73,50,71,50r-48,c23,53,24,56,24,59v1,2,3,5,4,7c30,68,32,69,35,70v2,,6,2,10,2c48,72,52,72,54,71v3,-1,6,-1,8,-2c65,69,66,68,67,67v2,,3,,4,c71,67,72,67,72,67v,1,1,1,1,1c73,68,74,69,74,70v,,,2,,4c74,75,74,76,74,77v,1,,2,-1,3c72,80,73,81,72,81v,1,,1,,1c72,83,70,84,69,84v-2,1,-4,1,-7,2c59,87,57,87,53,88v-3,1,-7,1,-11,1c36,89,29,87,24,86,19,84,15,81,11,78,7,74,5,70,3,64,2,59,,52,,45,,38,2,32,3,26,5,21,8,15,11,12,15,8,19,5,24,2,29,,35,,41,v6,,12,1,16,2c62,4,66,7,69,10v3,4,5,8,6,13c76,27,78,32,78,38r,4xm58,35c58,29,57,25,54,21,51,17,48,15,42,15v-3,,-5,1,-7,2c33,18,31,19,30,21v-1,2,-3,4,-4,6c25,30,25,32,25,35r33,xe" fillcolor="black" stroked="f">
              <v:stroke joinstyle="round"/>
              <v:formulas/>
              <v:path o:connecttype="custom" o:connectlocs="74,40;72,46;67,48;21,48;22,57;26,64;33,66;43,68;52,67;58,66;63,65;67,65;68,65;69,65;70,66;70,70;70,73;69,76;68,77;68,78;65,80;58,82;51,84;40,85;22,82;11,74;3,62;0,43;3,24;11,12;22,2;39,0;55,2;65,10;71,22;74,36;74,40;56,33;52,21;40,15;33,17;28,21;24,25;23,33;56,33" o:connectangles="0,0,0,0,0,0,0,0,0,0,0,0,0,0,0,0,0,0,0,0,0,0,0,0,0,0,0,0,0,0,0,0,0,0,0,0,0,0,0,0,0,0,0,0,0"/>
            </v:shape>
            <v:shape id="Freeform 352" o:spid="_x0000_s39417" style="position:absolute;left:5045;top:823;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tptsUA&#10;AADdAAAADwAAAGRycy9kb3ducmV2LnhtbERPS0sDMRC+C/6HMIIXaRO7UGTbtIii1EMPttJeh83s&#10;o91M1k32YX+9EQre5uN7znI92lr01PrKsYbHqQJBnDlTcaHha/82eQLhA7LB2jFp+CEP69XtzRJT&#10;4wb+pH4XChFD2KeooQyhSaX0WUkW/dQ1xJHLXWsxRNgW0rQ4xHBby5lSc2mx4thQYkMvJWXnXWc1&#10;fG8Pr8nH/DSo7uHY9ZtLnryrXOv7u/F5ASLQGP7FV/fGxPlJMoO/b+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2m2xQAAAN0AAAAPAAAAAAAAAAAAAAAAAJgCAABkcnMv&#10;ZG93bnJldi54bWxQSwUGAAAAAAQABAD1AAAAigMAAAAA&#10;" path="m64,70v,2,,3,,4c64,75,63,76,63,77v,,,1,,1c62,79,62,80,62,80v-1,1,-3,2,-4,2c56,83,54,85,52,85v-2,1,-5,2,-7,2c42,88,40,88,37,88,31,88,26,87,21,85,16,84,12,81,9,77,7,73,4,69,2,64,,59,,52,,46,,38,1,31,3,25,4,19,7,15,11,11,15,7,18,5,24,3,29,1,33,,39,v3,,5,,7,1c49,1,50,2,52,2v3,1,4,2,6,3c59,5,60,6,61,7v1,1,1,1,1,2c62,9,63,10,63,10v1,1,,2,,3c63,14,63,15,63,17v,4,,6,,7c62,25,61,26,60,26v-1,,-2,,-3,-1c56,25,55,23,53,22,51,21,50,21,48,19,46,18,43,18,40,18v-6,,-10,3,-13,7c24,30,22,35,22,44v,4,1,8,2,11c24,59,25,61,27,63v2,2,3,4,6,5c35,69,38,69,41,69v2,,5,,8,-1c51,68,52,66,54,65v2,-1,3,-2,4,-4c59,60,60,60,61,60v1,,1,,1,1c62,61,63,61,63,63v1,1,,1,1,2c64,67,64,68,64,70e" fillcolor="black" stroked="f">
              <v:path o:connecttype="custom" o:connectlocs="60,66;60,70;59,73;59,74;58,76;54,78;48,81;43,83;35,84;19,81;9,73;2,62;0,44;3,23;11,11;22,3;37,0;44,1;48,2;54,5;57,7;58,9;59,10;59,13;59,17;59,22;56,24;53,23;49,22;46,19;38,18;25,23;20,42;22,53;25,61;31,65;39,65;46,65;50,63;54,59;57,58;58,59;59,61;60,63;60,66" o:connectangles="0,0,0,0,0,0,0,0,0,0,0,0,0,0,0,0,0,0,0,0,0,0,0,0,0,0,0,0,0,0,0,0,0,0,0,0,0,0,0,0,0,0,0,0,0"/>
            </v:shape>
            <v:shape id="Freeform 353" o:spid="_x0000_s39416" style="position:absolute;left:5115;top:804;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1P1cMA&#10;AADdAAAADwAAAGRycy9kb3ducmV2LnhtbERP32vCMBB+H/g/hBN8m4nrGNoZRWRCB05Q97K3o7k1&#10;xeZSmli7/34RBnu7j+/nLdeDa0RPXag9a5hNFQji0puaKw2f593jHESIyAYbz6ThhwKsV6OHJebG&#10;3/hI/SlWIoVwyFGDjbHNpQylJYdh6lvixH37zmFMsKuk6fCWwl0jn5R6kQ5rTg0WW9paKi+nq9Pw&#10;Ubyr52J4u+wPNDu6xdX26stqPRkPm1cQkYb4L/5zFybNz7IM7t+k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1P1cMAAADdAAAADwAAAAAAAAAAAAAAAACYAgAAZHJzL2Rv&#10;d25yZXYueG1sUEsFBgAAAAAEAAQA9QAAAIgDAAAAAA==&#10;" path="m55,95v,2,,4,-1,6c54,102,54,103,53,104v,,-1,,-2,1c50,106,49,106,47,106v-1,1,-3,1,-4,1c42,108,40,107,38,107v-4,,-8,,-11,-1c23,104,21,103,19,101,17,98,15,95,14,92v,-3,-1,-8,-1,-12l13,39,3,39v-1,,-1,,-2,-2c1,35,,34,,30,,29,,27,,26,,25,1,24,1,23,2,22,2,22,2,22v,,1,-1,1,-1l13,21,13,4v,-1,,-2,,-2c14,2,14,1,15,1v1,,2,,3,-1c20,,22,,23,v3,,4,,6,c31,,32,1,32,1v1,1,2,1,2,1c35,3,35,3,35,4r,17l52,21v,,1,,1,1c54,22,54,22,54,23v,,,2,1,3c56,27,55,29,55,30v,4,-1,6,-1,7c53,38,53,39,52,39r-17,l35,76v,4,,7,2,9c39,87,40,89,44,89v1,,2,,3,-1c48,87,49,88,49,87v1,,2,,2,c52,87,52,86,53,86r,1c53,87,54,87,54,88v1,1,,2,1,3c56,92,55,93,55,95e" fillcolor="black" stroked="f">
              <v:path o:connecttype="custom" o:connectlocs="49,91;48,97;47,100;45,101;43,102;39,103;34,103;25,102;17,97;12,88;11,78;11,37;3,37;1,35;0,28;0,26;1,23;2,22;3,21;11,21;11,4;11,2;13,1;16,0;21,0;26,0;28,1;30,2;31,4;31,21;46,21;47,22;48,23;49,26;49,28;48,35;46,37;31,37;31,74;33,81;40,85;43,84;44,83;45,83;47,82;47,83;48,84;49,87;49,91" o:connectangles="0,0,0,0,0,0,0,0,0,0,0,0,0,0,0,0,0,0,0,0,0,0,0,0,0,0,0,0,0,0,0,0,0,0,0,0,0,0,0,0,0,0,0,0,0,0,0,0,0"/>
            </v:shape>
            <v:shape id="AutoShape 354" o:spid="_x0000_s39415" style="position:absolute;left:517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l/cUA&#10;AADdAAAADwAAAGRycy9kb3ducmV2LnhtbERPTWvCQBC9F/oflil4CbrRFJHUVURReqmg7cHehuyY&#10;DWZnY3ar8d+7BcHbPN7nTOedrcWFWl85VjAcpCCIC6crLhX8fK/7ExA+IGusHZOCG3mYz15fpphr&#10;d+UdXfahFDGEfY4KTAhNLqUvDFn0A9cQR+7oWoshwraUusVrDLe1HKXpWFqsODYYbGhpqDjt/6yC&#10;TbLeHLKvVbL8PZ2P28R09UHvlOq9dYsPEIG68BQ/3J86zs+yd/j/Jp4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A+X9xQAAAN0AAAAPAAAAAAAAAAAAAAAAAJgCAABkcnMv&#10;ZG93bnJldi54bWxQSwUGAAAAAAQABAD1AAAAigMAAAAA&#10;" adj="0,,0" path="m84,43v,7,-1,13,-3,19c79,68,77,72,73,76v-4,4,-8,7,-13,9c55,87,48,89,41,89,34,89,28,87,23,86,18,84,14,81,10,77,7,74,4,69,2,64,1,59,,52,,45,,38,1,32,3,26,5,21,7,16,11,12,14,8,19,5,24,3,29,1,36,,43,v7,,13,1,18,2c66,4,70,7,74,11v3,4,6,8,8,14c83,30,84,36,84,43xm61,44v,-4,,-7,-1,-10c60,30,59,27,57,25,56,23,54,21,52,19,49,18,46,17,42,17v-3,,-6,1,-8,2c31,20,29,22,27,25v-1,2,-2,5,-3,8c23,36,23,40,23,44v,4,,8,1,11c25,57,26,61,27,64v1,3,3,4,6,5c36,70,38,71,42,71v3,,6,-1,9,-2c53,68,55,67,57,64v2,-3,3,-5,3,-8c61,53,61,48,61,44xe" fillcolor="black" stroked="f">
              <v:stroke joinstyle="round"/>
              <v:formulas/>
              <v:path o:connecttype="custom" o:connectlocs="80,41;77,60;69,72;58,81;39,85;21,82;10,73;2,62;0,43;3,24;11,12;22,3;41,0;59,2;70,11;78,23;80,41;59,42;58,32;55,23;50,19;40,17;32,19;25,23;22,31;21,42;22,53;25,62;31,66;40,67;49,66;55,62;58,54;59,42" o:connectangles="0,0,0,0,0,0,0,0,0,0,0,0,0,0,0,0,0,0,0,0,0,0,0,0,0,0,0,0,0,0,0,0,0,0"/>
            </v:shape>
            <v:shape id="Freeform 355" o:spid="_x0000_s39414" style="position:absolute;left:5280;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c+hMAA&#10;AADdAAAADwAAAGRycy9kb3ducmV2LnhtbERPPWvDMBDdC/kP4gLdGjkxKcGNYkqgkI5Os2Q7rKtl&#10;ap2EpdrKv48KhWz3eJ+3r5MdxERj6B0rWK8KEMSt0z13Ci5fHy87ECEiaxwck4IbBagPi6c9VtrN&#10;3NB0jp3IIRwqVGBi9JWUoTVkMaycJ87ctxstxgzHTuoR5xxuB7kpildpsefcYNDT0VD7c/61CmiO&#10;5bWRwdvi4kNnJ+PTZ1LqeZne30BESvEh/nefdJ5fllv4+yafIA9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Yc+hMAAAADdAAAADwAAAAAAAAAAAAAAAACYAgAAZHJzL2Rvd25y&#10;ZXYueG1sUEsFBgAAAAAEAAQA9QAAAIUDAAAAAA==&#10;" path="m50,12v,2,,4,,5c50,18,50,19,50,21v,1,-1,1,-1,1c48,23,48,22,48,22v-1,,-1,,-2,c45,22,45,22,44,22v-1,,-1,-1,-3,-1c40,21,40,21,39,21v-2,,-3,,-4,c33,22,32,23,31,23v-1,1,-3,3,-4,5c25,30,24,32,22,34r,50c22,84,22,85,22,85v-1,1,-2,1,-2,1c19,86,18,86,16,87v-1,,-3,,-5,c9,87,7,87,6,87,5,86,3,86,2,86,1,85,1,85,1,85,,85,,84,,84l,5c,4,,4,1,3,1,2,1,2,2,2v1,,2,,3,-1c6,1,8,1,10,1v1,,3,,4,c15,1,16,2,17,2v1,1,1,1,2,1c19,3,19,4,19,5r,9c21,12,23,9,25,7,27,5,28,4,30,2,32,1,33,1,35,v1,,3,,5,c41,,41,,43,v1,,1,,2,c45,,47,1,48,1v1,,1,,1,1c49,2,49,2,50,2v,,,2,,2c50,5,50,6,50,7v,1,,3,,5e" fillcolor="black" stroked="f">
              <v:path o:connecttype="custom" o:connectlocs="46,12;46,17;46,21;45,22;44,22;42,22;40,22;37,21;36,21;33,21;29,22;25,26;20,32;20,80;20,81;18,82;14,83;11,83;6,83;2,82;1,81;0,80;0,5;1,3;2,2;5,1;10,1;12,1;15,2;17,3;17,5;17,14;23,7;28,2;33,0;37,0;39,0;41,0;44,1;45,2;46,2;46,4;46,7;46,12" o:connectangles="0,0,0,0,0,0,0,0,0,0,0,0,0,0,0,0,0,0,0,0,0,0,0,0,0,0,0,0,0,0,0,0,0,0,0,0,0,0,0,0,0,0,0,0"/>
            </v:shape>
            <v:shape id="Freeform 356" o:spid="_x0000_s39413" style="position:absolute;left:5387;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pAKMcA&#10;AADdAAAADwAAAGRycy9kb3ducmV2LnhtbESPQWvCQBCF70L/wzKF3nTTijFNs4qtFsSDUFN6nman&#10;STQ7G7Krxn/fFQRvM7w373uTzXvTiBN1rras4HkUgSAurK65VPCdfw4TEM4ja2wsk4ILOZjPHgYZ&#10;ptqe+YtOO1+KEMIuRQWV920qpSsqMuhGtiUO2p/tDPqwdqXUHZ5DuGnkSxTF0mDNgVBhSx8VFYfd&#10;0QTuvs1X5j1ZFvFkM21et+b3svhR6umxX7yB8NT7u/l2vdah/ngcw/WbMIK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6QCjHAAAA3QAAAA8AAAAAAAAAAAAAAAAAmAIAAGRy&#10;cy9kb3ducmV2LnhtbFBLBQYAAAAABAAEAPUAAACMAwAAAAA=&#10;" path="m71,106v,1,,3,,4c71,111,70,112,70,113v-1,1,-1,1,-2,1c68,114,68,115,67,115r-63,c4,115,3,115,3,114v,-1,-1,-1,-1,-1c2,112,2,111,1,110v-1,-1,,-3,,-4c1,104,1,103,1,102v,-2,1,-3,1,-3c3,98,3,97,3,97v1,,1,-1,1,-1l25,96r,-73l7,33c6,34,4,34,4,34v-1,,-2,,-2,c1,33,1,32,,31,,30,,28,,26,,24,,23,,22,,21,1,20,1,20v,-1,1,-1,1,-2c3,18,3,18,4,17l28,1v,,1,,1,c30,1,30,1,31,v1,,2,,3,c35,,36,,38,v3,,4,,6,c45,,46,1,47,1v,,1,,1,c48,1,49,2,49,3r,93l67,96v1,,1,,1,1c68,98,70,98,70,99v,1,,1,1,3c71,103,71,104,71,106e" fillcolor="black" stroked="f">
              <v:path o:connecttype="custom" o:connectlocs="67,102;67,106;66,109;64,110;63,111;4,111;3,110;2,109;1,106;1,102;1,98;2,95;3,93;4,92;23,92;23,23;7,31;4,32;2,32;0,29;0,26;0,22;1,20;2,18;4,17;26,1;27,1;29,0;32,0;36,0;42,0;45,1;46,1;47,3;47,92;63,92;64,93;66,95;67,98;67,102" o:connectangles="0,0,0,0,0,0,0,0,0,0,0,0,0,0,0,0,0,0,0,0,0,0,0,0,0,0,0,0,0,0,0,0,0,0,0,0,0,0,0,0"/>
            </v:shape>
            <v:shape id="Freeform 357" o:spid="_x0000_s39412" style="position:absolute;left:5467;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OsMUA&#10;AADdAAAADwAAAGRycy9kb3ducmV2LnhtbESPT2sCMRDF70K/Q5iCN822ipXV7FKEYm5W68HjsJn9&#10;QzeTJUl1/famUOhthvfeb95sy9H24ko+dI4VvMwzEMSVMx03Cs5fH7M1iBCRDfaOScGdApTF02SL&#10;uXE3PtL1FBuRIBxyVNDGOORShqoli2HuBuKk1c5bjGn1jTQebwlue/maZStpseN0ocWBdi1V36cf&#10;myh1p3fGfx6XelUfdHZx+2bUSk2fx/cNiEhj/Df/pbVJ9ReLN/j9Jo0g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wxQAAAN0AAAAPAAAAAAAAAAAAAAAAAJgCAABkcnMv&#10;ZG93bnJldi54bWxQSwUGAAAAAAQABAD1AAAAigMAAAAA&#10;" path="m35,9v,2,,4,,7c35,18,34,19,34,21v-1,2,-2,3,-3,5c30,28,30,29,28,31l17,47v,1,-1,2,-2,2c15,50,14,50,14,50v-1,,-2,,-3,1c10,51,9,51,7,51v-1,,-3,,-4,c2,50,1,50,1,50,,49,,49,,49v,,,-1,1,-2l11,23,11,9v,-2,,-3,1,-5c13,3,13,2,14,2,15,1,17,,18,v1,,3,,5,c26,,27,,28,v2,1,3,1,4,2c34,2,34,3,35,4v,2,,3,,5e" fillcolor="black" stroked="f">
              <v:path o:connecttype="custom" o:connectlocs="31,9;31,14;30,19;27,24;25,29;15,43;13,45;12,46;9,47;7,47;3,47;1,46;0,45;1,43;9,21;9,9;10,4;12,2;16,0;21,0;25,0;28,2;31,4;31,9" o:connectangles="0,0,0,0,0,0,0,0,0,0,0,0,0,0,0,0,0,0,0,0,0,0,0,0"/>
            </v:shape>
            <v:shape id="AutoShape 358" o:spid="_x0000_s39411" style="position:absolute;left:5565;top:795;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ffMcA&#10;AADdAAAADwAAAGRycy9kb3ducmV2LnhtbESPQU8CMRCF7yb+h2ZMvElXCEpWCiEmIMSDcfEHTLbj&#10;duN2urYFFn49czDxNpP35r1v5svBd+pIMbWBDTyOClDEdbAtNwa+9uuHGaiUkS12gcnAmRIsF7c3&#10;cyxtOPEnHavcKAnhVKIBl3Nfap1qRx7TKPTEon2H6DHLGhttI54k3Hd6XBRP2mPL0uCwp1dH9U91&#10;8AbeqpUeu+6wmc4+npv97y7ypX435v5uWL2AyjTkf/Pf9dYK/mQiuPKNj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yn3zHAAAA3QAAAA8AAAAAAAAAAAAAAAAAmAIAAGRy&#10;cy9kb3ducmV2LnhtbFBLBQYAAAAABAAEAPUAAACMAwAAAAA=&#10;" adj="0,,0" path="m82,80v,4,-1,8,-2,11c79,95,77,97,76,100v-2,3,-5,5,-7,6c67,108,63,110,60,111v-3,1,-7,2,-11,3c45,114,41,114,36,114r-30,c5,114,3,114,1,113,,112,,110,,107l,8c,5,,3,1,2,2,1,5,,6,l35,v7,,13,1,17,2c57,3,61,5,65,8v3,3,6,5,7,9c74,21,75,25,75,29v,3,-1,6,-1,8c73,40,72,42,71,44v-1,2,-3,3,-5,5c64,51,62,52,59,53v4,1,6,2,9,3c71,57,73,59,75,62v2,2,4,5,5,8c81,72,82,76,82,80xm52,32v,-2,-1,-4,-1,-6c50,25,49,23,48,22,47,21,44,20,42,19v-2,,-4,-1,-8,-1l22,18r,29l35,47v3,,6,,8,-1c46,46,47,45,48,43v1,-2,2,-3,3,-5c51,37,52,34,52,32xm58,81v,-2,-1,-5,-1,-7c56,72,55,70,53,69,51,68,49,66,46,66,43,65,40,64,36,64r-14,l22,97r17,c42,97,45,96,47,96v3,-1,4,-2,6,-3c55,92,56,90,57,88v1,-3,1,-4,1,-7xe" fillcolor="black" stroked="f">
              <v:stroke joinstyle="round"/>
              <v:formulas/>
              <v:path o:connecttype="custom" o:connectlocs="78,78;76,87;72,96;65,102;58,107;47,110;34,110;6,110;1,109;0,103;0,8;1,2;6,0;33,0;50,2;61,8;68,17;71,28;70,35;67,42;62,47;57,51;64,54;71,60;76,68;78,78;50,30;49,26;46,22;40,19;32,18;20,18;20,45;33,45;41,44;46,41;49,36;50,30;56,79;55,72;51,67;44,64;34,62;20,62;20,93;37,93;45,92;51,89;55,85;56,79" o:connectangles="0,0,0,0,0,0,0,0,0,0,0,0,0,0,0,0,0,0,0,0,0,0,0,0,0,0,0,0,0,0,0,0,0,0,0,0,0,0,0,0,0,0,0,0,0,0,0,0,0,0"/>
            </v:shape>
            <v:shape id="Freeform 359" o:spid="_x0000_s39410" style="position:absolute;left:566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cQEMMA&#10;AADdAAAADwAAAGRycy9kb3ducmV2LnhtbERPzWrCQBC+F3yHZQRvdVMDVlNXCaJSkB6MeYAhO01C&#10;s7Nhd9Xo03eFQm/z8f3OajOYTlzJ+daygrdpAoK4srrlWkF53r8uQPiArLGzTAru5GGzHr2sMNP2&#10;xie6FqEWMYR9hgqaEPpMSl81ZNBPbU8cuW/rDIYIXS21w1sMN52cJclcGmw5NjTY07ah6qe4GAWO&#10;h7QsdvlpPvuqDuX7cdvnj7tSk/GQf4AINIR/8Z/7U8f5abqE5zfxB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cQEMMAAADdAAAADwAAAAAAAAAAAAAAAACYAgAAZHJzL2Rv&#10;d25yZXYueG1sUEsFBgAAAAAEAAQA9QAAAIgDAAAAAA==&#10;" path="m75,83v,,,1,-1,1c74,85,74,85,72,85v-1,,-1,1,-2,1c68,86,67,86,65,86v-2,,-3,,-4,c59,86,58,86,58,85,57,84,57,84,56,84v-1,,-1,-1,-1,-1l55,74v-4,4,-8,8,-13,10c38,87,33,88,29,88,23,88,19,87,15,85,11,83,8,81,6,78,4,75,2,71,2,67,1,63,,58,,52l,4c,3,,3,,3,1,3,1,2,2,2,3,2,4,1,6,1v1,-1,3,,5,c13,1,15,1,16,1v2,,3,,4,1c21,2,21,2,21,3v1,,1,,1,1l22,49v,4,,7,1,9c23,60,24,62,25,63v1,2,3,3,4,4c31,69,33,69,35,69v3,,6,-2,9,-4c46,63,49,60,53,56l53,4v,-1,,-1,,-2c54,2,54,2,55,2v1,,2,-1,3,-1c60,,62,1,64,1v2,,4,,5,c70,1,71,1,72,2v2,,2,,2,c75,2,75,3,75,4r,79e" fillcolor="black" stroked="f">
              <v:path o:connecttype="custom" o:connectlocs="71,79;70,80;68,81;66,82;61,82;57,82;55,81;54,80;53,79;53,70;40,80;27,84;15,81;6,74;2,64;0,50;0,4;0,3;2,2;6,1;11,1;16,1;19,2;19,3;20,4;20,47;21,56;23,61;27,64;33,65;42,63;51,54;51,4;51,2;53,2;55,1;60,1;65,1;68,2;70,2;71,4;71,79" o:connectangles="0,0,0,0,0,0,0,0,0,0,0,0,0,0,0,0,0,0,0,0,0,0,0,0,0,0,0,0,0,0,0,0,0,0,0,0,0,0,0,0,0,0"/>
            </v:shape>
            <v:shape id="Freeform 360" o:spid="_x0000_s39409" style="position:absolute;left:5755;top:823;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sMcA&#10;AADdAAAADwAAAGRycy9kb3ducmV2LnhtbESPQWvCQBCF74L/YRmht7qxlVZSVxFREKlQYw8ep9kx&#10;Cc3OptmNpv++cyh4m+G9ee+b+bJ3tbpSGyrPBibjBBRx7m3FhYHP0/ZxBipEZIu1ZzLwSwGWi+Fg&#10;jqn1Nz7SNYuFkhAOKRooY2xSrUNeksMw9g2xaBffOoyytoW2Ld4k3NX6KUletMOKpaHEhtYl5d9Z&#10;5wy8fnWHs+0O2eayr1b1+fjzod/3xjyM+tUbqEh9vJv/r3dW8J+nwi/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P/7DHAAAA3QAAAA8AAAAAAAAAAAAAAAAAmAIAAGRy&#10;cy9kb3ducmV2LnhtbFBLBQYAAAAABAAEAPUAAACMAwAAAAA=&#10;" path="m64,70v,2,,3,,4c64,75,64,76,64,77v,,,1,-1,1c62,79,62,80,62,80v-1,1,-2,2,-4,2c56,83,55,85,52,85v-2,1,-4,2,-7,2c43,88,40,88,38,88,31,88,26,87,22,85,17,84,13,81,10,77,7,73,4,69,2,64,1,59,,52,,46,,38,1,31,3,25,5,19,7,15,11,11,15,7,19,5,24,3,29,1,34,,40,v2,,4,,7,1c49,1,51,2,53,2v2,1,3,2,5,3c60,5,61,6,61,7v1,1,1,1,1,2c62,9,63,10,64,10v,1,,2,,3c64,14,64,15,64,17v,4,,6,-1,7c62,25,61,26,61,26v-1,,-2,,-4,-1c56,25,55,23,53,22,52,21,50,21,48,19,47,18,43,18,40,18v-5,,-10,3,-13,7c25,30,23,35,23,44v,4,,8,1,11c25,59,26,61,27,63v2,2,4,4,6,5c35,69,38,69,41,69v3,,6,,8,-1c51,68,53,66,55,65v1,-1,2,-2,4,-4c60,60,61,60,61,60v1,,1,,1,1c62,61,63,61,64,63v,1,,1,,2c65,67,64,68,64,70e" fillcolor="black" stroked="f">
              <v:path o:connecttype="custom" o:connectlocs="58,66;58,70;58,73;57,74;56,76;53,78;48,81;41,83;34,84;20,81;10,73;2,62;0,44;3,23;11,11;22,3;36,0;43,1;49,2;53,5;55,7;56,9;58,10;58,13;58,17;57,22;55,24;52,23;49,22;44,19;36,18;25,23;21,42;22,53;25,61;31,65;37,65;45,65;51,63;53,59;55,58;56,59;58,61;58,63;58,66" o:connectangles="0,0,0,0,0,0,0,0,0,0,0,0,0,0,0,0,0,0,0,0,0,0,0,0,0,0,0,0,0,0,0,0,0,0,0,0,0,0,0,0,0,0,0,0,0"/>
            </v:shape>
            <v:shape id="Freeform 361" o:spid="_x0000_s39408" style="position:absolute;left:583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va8MA&#10;AADdAAAADwAAAGRycy9kb3ducmV2LnhtbERP24rCMBB9X/Afwgi+rakXXKlGKaKysOyD3X7A0Ixt&#10;sZmUJGr16zfCwr7N4Vxnve1NK27kfGNZwWScgCAurW64UlD8HN6XIHxA1thaJgUP8rDdDN7WmGp7&#10;5xPd8lCJGMI+RQV1CF0qpS9rMujHtiOO3Nk6gyFCV0nt8B7DTSunSbKQBhuODTV2tKupvORXo8Bx&#10;PyvyfXZaTL/LY/Hxteuy50Op0bDPViAC9eFf/Of+1HH+bD6B1zfxB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dva8MAAADdAAAADwAAAAAAAAAAAAAAAACYAgAAZHJzL2Rv&#10;d25yZXYueG1sUEsFBgAAAAAEAAQA9QAAAIgDAAAAAA==&#10;" path="m75,83v,,,1,-1,1c74,85,74,85,72,85v-1,,-1,1,-2,1c69,86,67,86,65,86v-2,,-3,,-4,c59,86,58,86,58,85,57,84,57,84,56,84v-1,,-1,-1,-1,-1l55,74v-3,4,-8,8,-13,10c38,87,33,88,29,88,23,88,19,87,15,85,11,83,8,81,6,78,4,75,2,71,2,67,1,63,,58,,52l,4c,3,,3,,3,1,3,1,2,2,2,3,2,4,1,6,1v1,-1,3,,5,c13,1,15,1,16,1v2,,3,,4,1c21,2,21,2,21,3v1,,1,,1,1l22,49v,4,,7,1,9c23,60,24,62,25,63v2,2,3,3,4,4c31,69,33,69,35,69v3,,6,-2,9,-4c46,63,49,60,53,56l53,4v,-1,,-1,,-2c54,2,54,2,55,2v1,,2,-1,3,-1c60,,62,1,64,1v2,,4,,5,c70,1,71,1,72,2v2,,2,,2,c75,2,75,3,75,4r,79e" fillcolor="black" stroked="f">
              <v:path o:connecttype="custom" o:connectlocs="71,79;70,80;68,81;66,82;61,82;57,82;55,81;54,80;53,79;53,70;40,80;27,84;15,81;6,74;2,64;0,50;0,4;0,3;2,2;6,1;11,1;16,1;19,2;19,3;20,4;20,47;21,56;23,61;27,64;33,65;42,63;51,54;51,4;51,2;53,2;55,1;60,1;65,1;68,2;70,2;71,4;71,79" o:connectangles="0,0,0,0,0,0,0,0,0,0,0,0,0,0,0,0,0,0,0,0,0,0,0,0,0,0,0,0,0,0,0,0,0,0,0,0,0,0,0,0,0,0"/>
            </v:shape>
            <v:shape id="Freeform 362" o:spid="_x0000_s39407" style="position:absolute;left:5930;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1o8MA&#10;AADdAAAADwAAAGRycy9kb3ducmV2LnhtbERPTWsCMRC9C/6HMEJvmtWWUrabFdGKPXhR633YTDer&#10;m0nYpLr665tCwds83ucU89624kJdaBwrmE4yEMSV0w3XCr4O6/EbiBCRNbaOScGNAszL4aDAXLsr&#10;7+iyj7VIIRxyVGBi9LmUoTJkMUycJ07ct+ssxgS7WuoOrynctnKWZa/SYsOpwaCnpaHqvP+xCsLK&#10;28Puw5zpzqet326Oy81xrdTTqF+8g4jUx4f43/2p0/znlxn8fZNOk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W1o8MAAADdAAAADwAAAAAAAAAAAAAAAACYAgAAZHJzL2Rv&#10;d25yZXYueG1sUEsFBgAAAAAEAAQA9QAAAIgDAAAAAA==&#10;" path="m51,12v,2,,4,,5c51,18,50,19,50,21v,1,,1,-1,1c48,23,48,22,48,22v-1,,-1,,-2,c46,22,45,22,44,22v-1,,-1,-1,-2,-1c41,21,40,21,39,21v-1,,-3,,-4,c34,22,33,23,31,23v-1,1,-2,3,-4,5c25,30,24,32,22,34r,50c22,84,22,85,22,85v-1,1,-1,1,-2,1c20,86,18,86,17,87v-2,,-4,,-5,c9,87,8,87,6,87,5,86,4,86,3,86,1,85,1,85,1,85,,85,,84,,84l,5c,4,,4,1,3,1,2,1,2,3,2v1,,1,,2,-1c7,1,8,1,10,1v2,,3,,4,c16,1,17,2,17,2v1,1,1,1,2,1c20,3,19,4,19,5r,9c21,12,23,9,25,7,28,5,29,4,30,2,32,1,34,1,35,v1,,3,,5,c41,,42,,43,v1,,2,,2,c46,,47,1,48,1v1,,1,,1,1c49,2,50,2,50,2v1,,,2,,2c50,5,51,6,51,7v,1,,3,,5e" fillcolor="black" stroked="f">
              <v:path o:connecttype="custom" o:connectlocs="47,12;47,17;46,21;45,22;44,22;42,22;40,22;38,21;37,21;33,21;29,22;25,26;20,32;20,80;20,81;18,82;15,83;12,83;6,83;3,82;1,81;0,80;0,5;1,3;3,2;5,1;10,1;13,1;15,2;17,3;17,5;17,14;23,7;28,2;33,0;37,0;39,0;41,0;44,1;45,2;46,2;46,4;47,7;47,12" o:connectangles="0,0,0,0,0,0,0,0,0,0,0,0,0,0,0,0,0,0,0,0,0,0,0,0,0,0,0,0,0,0,0,0,0,0,0,0,0,0,0,0,0,0,0,0"/>
            </v:shape>
            <v:shape id="AutoShape 363" o:spid="_x0000_s39406" style="position:absolute;left:598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DxsQA&#10;AADdAAAADwAAAGRycy9kb3ducmV2LnhtbERPS2vCQBC+F/wPywje6sZHtUndBLEIpScbRehtyE6T&#10;YHY2ZLcm+uu7hUJv8/E9Z5MNphFX6lxtWcFsGoEgLqyuuVRwOu4fn0E4j6yxsUwKbuQgS0cPG0y0&#10;7fmDrrkvRQhhl6CCyvs2kdIVFRl0U9sSB+7LdgZ9gF0pdYd9CDeNnEfRShqsOTRU2NKuouKSfxsF&#10;8dN2/mleV/fYrmts4vPhPaJeqcl42L6A8DT4f/Gf+02H+YvlAn6/CSfI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jA8bEAAAA3QAAAA8AAAAAAAAAAAAAAAAAmAIAAGRycy9k&#10;b3ducmV2LnhtbFBLBQYAAAAABAAEAPUAAACJAwAAAAA=&#10;" adj="0,,0" path="m77,42v,2,-1,4,-2,6c74,50,72,50,70,50r-48,c22,53,23,56,23,59v1,2,3,5,4,7c29,68,31,69,34,70v2,,6,2,10,2c47,72,51,72,53,71v3,-1,6,-1,8,-2c64,69,65,68,66,67v2,,3,,4,c70,67,71,67,71,67v,1,1,1,1,1c72,68,73,69,73,70v,,,2,,4c73,75,73,76,73,77v,1,,2,-1,3c72,80,72,81,72,81v-1,1,-1,1,-1,1c71,83,69,84,68,84v-2,1,-4,1,-7,2c59,87,56,87,52,88v-3,1,-7,1,-10,1c35,89,28,87,23,86,18,84,14,81,10,78,6,74,4,70,2,64,1,59,,52,,45,,38,1,32,2,26,4,21,7,15,10,12,14,8,18,5,23,2,28,,34,,40,v6,,12,1,16,2c61,4,65,7,68,10v4,4,5,8,6,13c76,27,77,32,77,38r,4xm55,35c55,29,54,25,51,21,48,17,45,15,39,15v-3,,-5,1,-7,2c30,18,28,19,27,21v-1,2,-2,4,-4,6c22,30,22,32,22,35r33,xe" fillcolor="black" stroked="f">
              <v:stroke joinstyle="round"/>
              <v:formulas/>
              <v:path o:connecttype="custom" o:connectlocs="73,40;71,46;66,48;20,48;21,57;25,64;32,66;42,68;51,67;57,66;62,65;66,65;67,65;68,65;69,66;69,70;69,73;68,76;68,77;67,78;64,80;57,82;50,84;40,85;21,82;10,74;2,62;0,43;2,24;10,12;21,2;38,0;54,2;64,10;70,22;73,36;73,40;53,33;49,21;37,15;30,17;25,21;21,25;20,33;53,33" o:connectangles="0,0,0,0,0,0,0,0,0,0,0,0,0,0,0,0,0,0,0,0,0,0,0,0,0,0,0,0,0,0,0,0,0,0,0,0,0,0,0,0,0,0,0,0,0"/>
            </v:shape>
            <v:shape id="Freeform 364" o:spid="_x0000_s39405" style="position:absolute;left:6079;top:823;width:59;height:118;visibility:visible;mso-wrap-style:none;v-text-anchor:middle" coordsize="6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6I4MQA&#10;AADdAAAADwAAAGRycy9kb3ducmV2LnhtbERP32vCMBB+H/g/hBvsZczUWWR0RhFBFIbI2sH2eDS3&#10;pthcShK1+++NIOztPr6fN18OthNn8qF1rGAyzkAQ10633Cj4qjYvbyBCRNbYOSYFfxRguRg9zLHQ&#10;7sKfdC5jI1IIhwIVmBj7QspQG7IYxq4nTtyv8xZjgr6R2uMlhdtOvmbZTFpsOTUY7GltqD6WJ6ug&#10;7D6ydv888RWbn8PukH9PZ8etUk+Pw+odRKQh/ovv7p1O86d5Drdv0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eiODEAAAA3QAAAA8AAAAAAAAAAAAAAAAAmAIAAGRycy9k&#10;b3ducmV2LnhtbFBLBQYAAAAABAAEAPUAAACJAwAAAAA=&#10;" path="m39,86r3,6c42,94,43,97,44,98v1,2,1,4,1,5c45,106,44,108,43,110v-1,2,-2,4,-4,5c37,116,36,117,33,118v-2,,-5,1,-8,1c23,119,21,119,19,118v-3,,-4,,-6,-1c12,116,11,116,10,116v-1,,-1,-1,-2,-1c8,114,8,114,8,113v,-1,,-2,,-3c8,108,8,106,8,105v1,-1,1,-1,3,-1l21,104v2,,3,-1,4,-1c26,102,26,101,26,99v,,,-1,,-2c25,96,25,95,25,94l22,88c19,87,15,87,12,86,9,86,7,85,6,84,4,84,3,82,2,82,2,81,1,80,,79,,78,,76,,73,,71,,70,,69,,68,,67,,67,,66,1,65,2,65v,,,,1,c3,65,4,65,6,66v1,1,2,2,5,2c13,69,15,70,17,71v2,1,6,1,8,1c28,72,29,72,31,72v2,-1,3,-2,4,-2c36,69,37,68,37,67v1,-1,1,-3,1,-4c38,61,38,60,37,58,36,56,34,56,33,55v-2,,-4,-2,-7,-3c24,52,22,51,20,50,17,48,15,47,12,46,10,45,8,43,6,42,4,40,3,37,2,35,1,32,,29,,25,,21,1,18,3,15,4,12,6,9,9,6,12,4,15,2,19,1,23,,28,,32,v3,,5,,8,c42,1,44,1,46,1v1,1,3,1,4,2c51,4,53,4,53,5v1,,1,,1,1c54,6,55,7,55,8v,,,1,,2c55,11,55,12,55,13v,2,,3,,4c55,18,55,19,55,19v,1,-1,2,-1,2c54,21,53,21,53,21v-1,,-2,,-3,-1c49,19,48,19,46,18v-1,,-4,-1,-5,-1c39,16,36,15,33,15v-2,,-4,,-5,1c26,17,25,17,24,18v-1,,-1,1,-2,3c21,22,21,22,21,23v,3,1,4,2,6c24,30,25,31,28,31v2,1,4,2,6,3c36,35,38,36,41,37v2,1,4,2,6,3c50,42,52,43,54,45v1,2,3,4,4,7c59,55,60,57,60,61v,4,-1,8,-2,12c56,76,53,79,50,81v-3,3,-7,4,-11,5e" fillcolor="black" stroked="f">
              <v:path o:connecttype="custom" o:connectlocs="40,89;43,99;37,111;23,115;13,113;8,111;8,106;11,100;23,99;24,93;20,86;6,82;0,77;0,67;2,63;6,64;15,69;29,70;35,65;35,56;24,50;12,44;2,33;3,15;17,1;38,0;46,3;50,6;51,10;51,17;50,21;46,20;39,17;26,16;20,21;21,29;32,32;44,38;54,50;54,71;37,84" o:connectangles="0,0,0,0,0,0,0,0,0,0,0,0,0,0,0,0,0,0,0,0,0,0,0,0,0,0,0,0,0,0,0,0,0,0,0,0,0,0,0,0,0"/>
            </v:shape>
            <v:shape id="Freeform 365" o:spid="_x0000_s39404" style="position:absolute;left:6145;top:804;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l4rsYA&#10;AADdAAAADwAAAGRycy9kb3ducmV2LnhtbERPTWsCMRC9C/6HMEIvotm2Kro1SikWevBQVwWP0824&#10;u3Qz2SZRt/76Rih4m8f7nPmyNbU4k/OVZQWPwwQEcW51xYWC3fZ9MAXhA7LG2jIp+CUPy0W3M8dU&#10;2wtv6JyFQsQQ9ikqKENoUil9XpJBP7QNceSO1hkMEbpCaoeXGG5q+ZQkE2mw4thQYkNvJeXf2cko&#10;6F/rdrV3s031szt8+exzvTodp0o99NrXFxCB2nAX/7s/dJz/PBrD7Zt4gl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l4rsYAAADdAAAADwAAAAAAAAAAAAAAAACYAgAAZHJz&#10;L2Rvd25yZXYueG1sUEsFBgAAAAAEAAQA9QAAAIsDAAAAAA==&#10;" path="m55,95v,2,,4,-1,6c53,102,53,103,53,104v-1,,-1,,-2,1c49,106,48,106,47,106v-1,1,-3,1,-4,1c42,108,39,107,38,107v-5,,-8,,-12,-1c23,104,21,103,18,101,16,98,14,95,14,92,13,89,12,84,12,80r,-41l3,39v-1,,-2,,-2,-2c,35,,34,,30,,29,,27,,26,,25,,24,1,23v,-1,,-1,,-1c1,22,2,21,3,21r9,l12,4v,-1,,-2,1,-2c13,2,13,1,14,1v1,,2,,4,-1c19,,21,,23,v2,,4,,6,c30,,31,1,32,1v,1,1,1,2,1c34,3,34,3,34,4r,17l51,21v1,,1,,2,1c53,22,53,22,53,23v,,1,2,2,3c55,27,55,29,55,30v,4,-1,6,-2,7c53,38,52,39,51,39r-17,l34,76v,4,1,7,2,9c38,87,40,89,43,89v1,,3,,4,-1c48,87,48,88,49,87v,,1,,2,c51,87,52,86,52,86r1,1c53,87,53,87,54,88v1,1,,2,1,3c55,92,55,93,55,95e" fillcolor="black" stroked="f">
              <v:path o:connecttype="custom" o:connectlocs="51,91;50,97;49,100;47,101;43,102;40,103;36,103;24,102;16,97;14,88;12,78;12,37;3,37;1,35;0,28;0,26;1,23;1,22;3,21;12,21;12,4;13,2;14,1;16,0;21,0;27,0;30,1;32,2;32,4;32,21;47,21;49,22;49,23;51,26;51,28;49,35;47,37;32,37;32,74;34,81;40,85;43,84;45,83;47,83;48,82;49,83;50,84;51,87;51,91" o:connectangles="0,0,0,0,0,0,0,0,0,0,0,0,0,0,0,0,0,0,0,0,0,0,0,0,0,0,0,0,0,0,0,0,0,0,0,0,0,0,0,0,0,0,0,0,0,0,0,0,0"/>
            </v:shape>
            <v:shape id="AutoShape 366" o:spid="_x0000_s39403" style="position:absolute;left:6214;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dRyMIA&#10;AADdAAAADwAAAGRycy9kb3ducmV2LnhtbERPzWrCQBC+F/oOyxR6azZNJdToKqVgEaoHUx9gyI5J&#10;NDsbdrdJ+vZdQfA2H9/vLNeT6cRAzreWFbwmKQjiyuqWawXHn83LOwgfkDV2lknBH3lYrx4fllho&#10;O/KBhjLUIoawL1BBE0JfSOmrhgz6xPbEkTtZZzBE6GqpHY4x3HQyS9NcGmw5NjTY02dD1aX8NQqq&#10;7Mw1lvnuq93St9xYvc/KuVLPT9PHAkSgKdzFN/dWx/lvsxyu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R1HIwgAAAN0AAAAPAAAAAAAAAAAAAAAAAJgCAABkcnMvZG93&#10;bnJldi54bWxQSwUGAAAAAAQABAD1AAAAhwMAAAAA&#10;" adj="0,,0" path="m22,117v,,,1,,1c21,119,20,119,20,119v-1,,-2,,-4,1c15,120,13,120,11,120v-2,,-4,,-5,c5,119,3,119,2,119,1,118,1,118,1,118,,118,,117,,117l,38c,37,,37,1,37v,-1,1,-2,1,-2c3,35,5,35,6,34v1,,3,,5,c14,34,15,34,16,34v2,,3,1,4,1c21,36,21,36,22,37v,,,,,1l22,117xm26,11v,5,-1,8,-3,10c21,22,18,23,13,23,8,23,5,22,3,21,1,19,,16,,12,,7,1,4,3,3,5,1,8,,13,v5,,8,,10,2c25,4,26,7,26,11xe" fillcolor="black" stroked="f">
              <v:stroke joinstyle="round"/>
              <v:formulas/>
              <v:path o:connecttype="custom" o:connectlocs="19,113;19,114;18,115;14,116;9,116;6,116;2,115;1,114;0,113;0,36;1,35;2,33;6,32;9,32;14,32;18,33;19,35;19,36;19,113;22,11;19,21;11,23;3,21;0,12;3,3;11,0;19,2;22,11" o:connectangles="0,0,0,0,0,0,0,0,0,0,0,0,0,0,0,0,0,0,0,0,0,0,0,0,0,0,0,0"/>
            </v:shape>
            <v:shape id="Freeform 367" o:spid="_x0000_s39402" style="position:absolute;left:6249;top:884;width:35;height:50;visibility:visible;mso-wrap-style:none;v-text-anchor:middle" coordsize="3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gfusUA&#10;AADdAAAADwAAAGRycy9kb3ducmV2LnhtbERPS2vCQBC+F/oflhF6KXXTVqzGrCIFi0IvRr0P2ckD&#10;s7MxuzVJf71bEHqbj+85yao3tbhS6yrLCl7HEQjizOqKCwXHw+ZlBsJ5ZI21ZVIwkIPV8vEhwVjb&#10;jvd0TX0hQgi7GBWU3jexlC4ryaAb24Y4cLltDfoA20LqFrsQbmr5FkVTabDi0FBiQ58lZef0xyj4&#10;yn8nm+b4vBtOQ7bthm/cz3cXpZ5G/XoBwlPv/8V391aH+e+TD/j7Jpw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B+6xQAAAN0AAAAPAAAAAAAAAAAAAAAAAJgCAABkcnMv&#10;ZG93bnJldi54bWxQSwUGAAAAAAQABAD1AAAAigMAAAAA&#10;" path="m36,9v,2,-1,4,-1,7c35,18,35,19,34,21v-1,2,-1,3,-2,5c31,28,30,29,29,31l17,47v,1,-1,2,-1,2c15,50,15,50,14,50v,,-2,,-3,1c11,51,9,51,8,51v-2,,-4,,-5,c2,50,2,50,1,50,,49,,49,,49v,,,-1,1,-2l12,23,12,9v,-2,,-3,,-5c13,3,14,2,15,2,16,1,17,,18,v1,,3,,6,c26,,28,,29,v1,1,3,1,4,2c34,2,35,3,35,4v1,2,1,3,1,5e" fillcolor="black" stroked="f">
              <v:path o:connecttype="custom" o:connectlocs="32,9;31,14;30,19;28,24;26,29;15,43;14,45;12,46;9,47;8,47;3,47;1,46;0,45;1,43;10,21;10,9;10,4;13,2;16,0;22,0;26,0;29,2;31,4;32,9" o:connectangles="0,0,0,0,0,0,0,0,0,0,0,0,0,0,0,0,0,0,0,0,0,0,0,0"/>
            </v:shape>
            <v:shape id="AutoShape 368" o:spid="_x0000_s39401" style="position:absolute;left:6346;top:795;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pSTsYA&#10;AADdAAAADwAAAGRycy9kb3ducmV2LnhtbESPQWvCQBCF7wX/wzKF3uomtRSNriIWodCTRsHjkJ0m&#10;0exsyK4a/fXOQehthvfmvW9mi9416kJdqD0bSIcJKOLC25pLA7t8/T4GFSKyxcYzGbhRgMV88DLD&#10;zPorb+iyjaWSEA4ZGqhibDOtQ1GRwzD0LbFof75zGGXtSm07vEq4a/RHknxphzVLQ4UtrSoqTtuz&#10;M0D7w3fTLieTdJ/ff2mzPp7S/GjM22u/nIKK1Md/8/P6xwr+6FNw5RsZQc8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pSTsYAAADdAAAADwAAAAAAAAAAAAAAAACYAgAAZHJz&#10;L2Rvd25yZXYueG1sUEsFBgAAAAAEAAQA9QAAAIsDAAAAAA==&#10;" adj="0,,0" path="m85,112v,,,1,-1,1c84,114,84,114,83,114v-1,,-2,,-4,1c78,115,75,115,72,115v-2,,-5,,-6,c64,114,63,114,63,114v-1,,-2,-1,-2,-1c61,112,60,112,60,111l50,85c49,83,47,80,46,78,45,76,44,74,42,72,41,71,39,70,37,69,36,68,33,68,31,68r-7,l24,111v,1,,1,-1,2c23,113,22,114,21,114v,,-2,,-4,1c16,115,14,115,12,115v-2,,-4,,-5,c6,115,4,114,3,114,2,113,2,113,1,113,,112,,112,,111l,8c,5,1,3,3,2,4,1,6,,7,l37,v3,,5,,7,c46,,48,1,50,1v4,1,8,2,12,3c66,6,69,8,71,11v3,2,5,5,6,9c78,23,79,27,79,32v,4,,7,-1,10c76,46,75,48,74,50v-2,3,-5,5,-7,7c64,59,61,60,57,62v2,,4,1,5,2c63,66,64,67,66,68v2,2,2,4,4,6c71,76,72,79,73,81r10,23c84,106,84,108,84,109v,1,1,2,1,3xm57,34v,-4,-1,-7,-2,-10c53,21,50,20,47,19v-1,,-3,,-5,-1c40,17,39,18,36,18r-10,l26,50r12,c41,50,44,50,46,49v2,,5,-2,6,-3c54,44,55,42,56,41v1,-2,1,-5,1,-7xe" fillcolor="black" stroked="f">
              <v:stroke joinstyle="round"/>
              <v:formulas/>
              <v:path o:connecttype="custom" o:connectlocs="81,108;80,109;79,110;75,111;68,111;63,111;61,110;59,109;58,107;48,83;44,76;40,70;35,67;29,66;22,66;22,107;21,109;21,110;17,111;12,111;7,111;3,110;1,109;0,107;0,8;3,2;7,0;35,0;42,0;48,1;60,4;67,11;73,20;75,30;74,40;70,48;63,55;55,60;60,62;63,66;66,72;69,79;79,100;80,105;81,108;55,32;53,24;45,19;40,18;34,18;24,18;24,48;36,48;44,47;50,44;54,39;55,32" o:connectangles="0,0,0,0,0,0,0,0,0,0,0,0,0,0,0,0,0,0,0,0,0,0,0,0,0,0,0,0,0,0,0,0,0,0,0,0,0,0,0,0,0,0,0,0,0,0,0,0,0,0,0,0,0,0,0,0,0"/>
            </v:shape>
            <v:shape id="AutoShape 369" o:spid="_x0000_s39400" style="position:absolute;left:643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Q5HsUA&#10;AADdAAAADwAAAGRycy9kb3ducmV2LnhtbERPS2sCMRC+C/6HMIVeFs22StGtUcSi9KLg46C3YTNu&#10;FjeT7SbV7b83gtDbfHzPmcxaW4krNb50rOCtn4Igzp0uuVBw2C97IxA+IGusHJOCP/Iwm3Y7E8y0&#10;u/GWrrtQiBjCPkMFJoQ6k9Lnhiz6vquJI3d2jcUQYVNI3eAthttKvqfph7RYcmwwWNPCUH7Z/VoF&#10;q2S5Og7WX8nidPk5bxLTVke9Ver1pZ1/ggjUhn/x0/2t4/zBcAyPb+IJ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BDkexQAAAN0AAAAPAAAAAAAAAAAAAAAAAJgCAABkcnMv&#10;ZG93bnJldi54bWxQSwUGAAAAAAQABAD1AAAAigMAAAAA&#10;" adj="0,,0" path="m84,43v,7,-1,13,-3,19c79,68,77,72,73,76v-4,4,-8,7,-13,9c54,87,48,89,41,89,34,89,28,87,23,86,17,84,13,81,10,77,7,74,4,69,2,64,,59,,52,,45,,38,1,32,3,26,4,21,7,16,11,12,14,8,19,5,24,3,29,1,36,,43,v7,,13,1,18,2c66,4,70,7,74,11v3,4,6,8,7,14c83,30,84,36,84,43xm63,44v,-4,,-7,-1,-10c61,30,60,27,59,25,58,23,56,21,53,19,51,18,48,17,44,17v-3,,-6,1,-9,2c33,20,31,22,29,25v-2,2,-3,5,-3,8c25,36,25,40,25,44v,4,,8,1,11c26,57,27,61,28,64v2,3,4,4,7,5c38,70,40,71,44,71v3,,6,-1,8,-2c55,68,57,67,59,64v1,-3,2,-5,3,-8c63,53,63,48,63,44xe" fillcolor="black" stroked="f">
              <v:stroke joinstyle="round"/>
              <v:formulas/>
              <v:path o:connecttype="custom" o:connectlocs="80,41;77,60;69,72;58,81;39,85;21,82;10,73;2,62;0,43;3,24;11,12;22,3;41,0;59,2;70,11;77,23;80,41;61,42;60,32;57,23;51,19;42,17;33,19;27,23;24,31;23,42;24,53;26,62;33,66;42,67;50,66;57,62;60,54;61,42" o:connectangles="0,0,0,0,0,0,0,0,0,0,0,0,0,0,0,0,0,0,0,0,0,0,0,0,0,0,0,0,0,0,0,0,0,0"/>
            </v:shape>
            <v:shape id="Freeform 370" o:spid="_x0000_s39399" style="position:absolute;left:6540;top:823;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2T8YA&#10;AADdAAAADwAAAGRycy9kb3ducmV2LnhtbESPT0sDMRDF7wW/QxihN5vU1iJr0yKKUPBk/6jHcTPu&#10;Lt1MliRut9++cxB6e8O8+c17y/XgW9VTTE1gC9OJAUVcBtdwZWG/e7t7BJUyssM2MFk4U4L16ma0&#10;xMKFE39Qv82VEginAi3UOXeF1qmsyWOahI5Ydr8heswyxkq7iCeB+1bfG7PQHhuWDzV29FJTedz+&#10;eaEc389u/mleh00k8z1dHPqvn9ba8e3w/AQq05Cv5v/rjZP4swfJL21Egl5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m2T8YAAADdAAAADwAAAAAAAAAAAAAAAACYAgAAZHJz&#10;L2Rvd25yZXYueG1sUEsFBgAAAAAEAAQA9QAAAIsDAAAAAA==&#10;" path="m124,84v,,,1,,1c123,86,123,86,122,86v,,-1,,-3,1c118,87,115,87,114,87v-3,,-5,,-6,c106,86,105,86,105,86v-1,-1,-2,-1,-2,-1c103,84,102,84,102,84r,-48c102,34,102,31,102,30v-1,-2,-2,-5,-2,-6c99,23,97,21,96,20,94,19,92,19,90,19v-2,,-5,1,-8,3c79,23,77,27,73,31r,53c73,84,73,85,73,85v-1,,-1,1,-2,1c71,86,69,86,68,87v-2,,-4,,-5,c60,87,59,87,57,87,56,86,55,86,54,86,52,85,52,85,52,85,51,84,51,84,51,84r,-48c51,34,51,31,51,30,50,28,49,25,49,24,48,23,46,21,45,20,43,19,41,19,39,19v-3,,-6,1,-8,3c29,23,25,27,22,31r,53c22,84,22,85,21,85v,,-1,1,-1,1c19,86,17,86,16,87v-2,,-3,,-5,c9,87,7,87,5,87,4,86,3,86,2,86,1,85,1,85,,85v,,,-1,,-1l,5c,4,,4,,3,1,2,1,2,2,2v1,,2,,3,-1c6,1,8,1,9,1v2,,4,,5,c15,1,16,2,17,2v,1,1,1,1,1c19,3,18,4,18,5r,9c23,9,28,6,32,3,35,,41,,45,v4,,6,,9,1c57,1,59,2,61,4v2,1,4,2,5,4c67,10,69,12,70,14v2,-2,5,-5,7,-6c79,6,81,4,84,3,86,2,88,1,90,1,92,,94,,97,v5,,9,1,13,2c113,4,116,6,118,9v3,3,4,7,5,11c124,24,124,29,124,33r,51e" fillcolor="black" stroked="f">
              <v:path o:connecttype="custom" o:connectlocs="120,81;115,83;104,83;99,81;98,34;96,22;88,19;71,29;71,81;66,83;55,83;50,81;49,34;47,22;37,19;22,29;21,81;16,83;5,83;0,81;0,5;2,2;9,1;17,2;18,5;31,3;52,1;64,8;75,8;88,1;106,2;119,20;120,80" o:connectangles="0,0,0,0,0,0,0,0,0,0,0,0,0,0,0,0,0,0,0,0,0,0,0,0,0,0,0,0,0,0,0,0,0"/>
            </v:shape>
            <v:shape id="AutoShape 371" o:spid="_x0000_s39398" style="position:absolute;left:6681;top:786;width:71;height:125;visibility:visible;mso-wrap-style:none;v-text-anchor:middle" coordsize="73,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gZkMUA&#10;AADdAAAADwAAAGRycy9kb3ducmV2LnhtbERP30vDMBB+F/wfwgm+ubRzTq1LhwiTgfTBOoaPR3M2&#10;xeZSkrh2++uNMPDtPr6ft1pPthcH8qFzrCCfZSCIG6c7bhXsPjY3DyBCRNbYOyYFRwqwLi8vVlho&#10;N/I7HerYihTCoUAFJsahkDI0hiyGmRuIE/flvMWYoG+l9jimcNvLeZYtpcWOU4PBgV4MNd/1j1Uw&#10;jvNT9WiO9/6NNtXidb9tl9WnUtdX0/MTiEhT/Bef3Vud5t/e5fD3TTpB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BmQxQAAAN0AAAAPAAAAAAAAAAAAAAAAAJgCAABkcnMv&#10;ZG93bnJldi54bWxQSwUGAAAAAAQABAD1AAAAigMAAAAA&#10;" adj="0,,0" path="m72,121v,1,,1,-1,2c71,123,70,123,69,123v-2,1,-3,1,-6,1c61,124,59,124,58,123v-1,,-3,,-3,c54,123,54,122,54,121r,-7c51,118,48,121,43,123v-4,1,-8,3,-14,3c25,126,21,125,17,124v-3,-1,-6,-3,-9,-5c6,117,4,114,3,111,2,107,,104,,100,,95,2,91,3,88v2,-4,5,-7,8,-8c15,78,19,76,25,75v6,-2,11,-2,18,-2l51,73r,-5c51,66,51,64,50,62v,-3,-1,-4,-2,-5c46,56,45,55,43,55,41,54,39,54,36,54v-4,,-7,,-10,1c23,55,20,56,18,58v-2,1,-4,1,-5,2c12,62,10,62,9,62v-1,,-1,,-2,-1c7,60,6,60,6,59v,,,-1,-1,-3c4,55,5,54,5,52v,-1,,-3,1,-4c6,47,6,46,7,45v1,-1,3,-2,4,-3c13,41,16,41,19,39v2,-1,5,-1,9,-2c31,37,35,37,38,37v6,,11,,16,1c58,39,62,42,65,44v2,2,4,6,6,10c72,58,72,62,72,68r,53xm54,87r-9,c41,87,39,87,36,88v-3,,-5,1,-6,2c28,92,27,93,26,94v,1,-1,3,-1,5c25,102,26,105,28,107v3,2,6,3,9,3c40,110,43,109,46,107v3,-1,5,-3,8,-6l54,87xm34,25v-1,1,-2,1,-2,1c31,26,31,28,30,28v-1,,-2,,-3,c26,28,25,28,23,28v-2,,-4,,-5,c17,27,15,28,15,27v,-1,,-1,,-2c15,25,16,24,17,22l31,3v,-1,1,-2,1,-2c33,1,34,1,35,v1,,1,,3,c39,,40,,43,v1,,3,,4,c48,,49,,51,v1,,1,1,1,1c53,2,53,2,54,3l68,22v1,2,1,2,1,3c69,26,70,26,69,27v,1,-1,1,-2,1c66,28,64,28,61,28v-1,,-3,,-4,c56,28,55,28,55,28v-1,,-2,-1,-2,-2c52,26,52,26,52,25l43,12,34,25xe" fillcolor="black" stroked="f">
              <v:stroke joinstyle="round"/>
              <v:formulas/>
              <v:path o:connecttype="custom" o:connectlocs="67,119;59,120;52,119;52,110;27,122;8,115;0,96;11,78;41,71;49,66;46,55;34,52;18,56;9,60;6,57;5,50;7,43;18,37;36,35;61,42;68,66;52,85;34,86;24,92;26,103;44,103;52,85;30,26;25,28;18,28;15,25;29,3;33,0;41,0;49,0;52,3;65,25;63,28;53,28;51,26;41,12" o:connectangles="0,0,0,0,0,0,0,0,0,0,0,0,0,0,0,0,0,0,0,0,0,0,0,0,0,0,0,0,0,0,0,0,0,0,0,0,0,0,0,0,0"/>
            </v:shape>
            <v:shape id="Freeform 372" o:spid="_x0000_s39397" style="position:absolute;left:6776;top:823;width:73;height:86;visibility:visible;mso-wrap-style:none;v-text-anchor:middle" coordsize="7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EwcAA&#10;AADdAAAADwAAAGRycy9kb3ducmV2LnhtbERPS2sCMRC+C/6HMEJvOlFpqVujtILgTbTS87AZ9+Fm&#10;smyibv+9KQi9zcf3nOW6d426cRcqLwamEw2KJfe2ksLA6Xs7fgcVIomlxgsb+OUA69VwsKTM+rsc&#10;+HaMhUohEjIyUMbYZoghL9lRmPiWJXFn3zmKCXYF2o7uKdw1ONP6DR1VkhpKanlTcn45Xp2BL8Q5&#10;nTTW+0rv5Lxd1D/NojbmZdR/foCK3Md/8dO9s2n+/HUGf9+kE3D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AmEwcAAAADdAAAADwAAAAAAAAAAAAAAAACYAgAAZHJzL2Rvd25y&#10;ZXYueG1sUEsFBgAAAAAEAAQA9QAAAIUDAAAAAA==&#10;" path="m74,84v,,,1,,1c73,86,73,86,72,86v,,-2,,-3,1c67,87,65,87,64,87v-3,,-4,,-6,c56,86,55,86,55,86,54,85,53,85,53,85,52,84,52,84,52,84r,-46c52,35,52,31,52,30,51,28,50,25,49,24,48,23,47,21,45,20,43,19,42,19,39,19v-3,,-5,1,-8,3c28,23,25,27,22,31r,53c22,84,22,85,21,85v,,-1,1,-2,1c19,86,17,86,16,87v-2,,-3,,-5,c9,87,7,87,5,87,4,86,3,86,2,86,1,85,1,85,,85v,,,-1,,-1l,5c,4,,4,,3,1,2,1,2,2,2v1,,2,,3,-1c6,1,8,1,9,1v2,,4,,5,c15,1,16,2,17,2v,1,1,1,1,1c19,3,18,4,18,5r,9c23,9,27,6,32,3,36,,41,,46,v5,,10,1,13,2c63,4,66,6,68,9v2,3,4,7,5,11c73,24,74,29,74,35r,49e" fillcolor="black" stroked="f">
              <v:path o:connecttype="custom" o:connectlocs="70,80;70,81;68,82;65,83;60,83;55,83;53,82;51,81;50,80;50,36;50,28;47,22;43,20;37,19;29,22;20,29;20,80;19,81;18,82;16,83;11,83;5,83;2,82;0,81;0,80;0,5;0,3;2,2;5,1;9,1;14,1;17,2;18,3;18,5;18,14;30,3;44,0;55,2;64,9;69,20;70,33;70,80" o:connectangles="0,0,0,0,0,0,0,0,0,0,0,0,0,0,0,0,0,0,0,0,0,0,0,0,0,0,0,0,0,0,0,0,0,0,0,0,0,0,0,0,0,0"/>
            </v:shape>
            <v:shape id="AutoShape 373" o:spid="_x0000_s39396" style="position:absolute;left:6870;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jfFMIA&#10;AADdAAAADwAAAGRycy9kb3ducmV2LnhtbERPTWsCMRC9F/ofwgi91awuFtkaRVorXnqoLZ6Hzbi7&#10;dDPZJjHGf28Kgrd5vM9ZrJLpRSTnO8sKJuMCBHFtdceNgp/vj+c5CB+QNfaWScGFPKyWjw8LrLQ9&#10;8xfFfWhEDmFfoYI2hKGS0tctGfRjOxBn7midwZCha6R2eM7hppfToniRBjvODS0O9NZS/bs/GQV8&#10;dJf3lDalbg5xsvn8i4f5Nir1NErrVxCBUriLb+6dzvPLWQn/3+QT5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SN8UwgAAAN0AAAAPAAAAAAAAAAAAAAAAAJgCAABkcnMvZG93&#10;bnJldi54bWxQSwUGAAAAAAQABAD1AAAAhwM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0,113;19,114;18,115;16,116;11,116;6,116;4,115;2,114;1,113;1,36;2,35;4,33;6,32;11,32;16,32;18,33;19,35;20,36;20,113;21,11;18,21;10,23;3,21;0,12;3,3;11,0;18,2;21,11" o:connectangles="0,0,0,0,0,0,0,0,0,0,0,0,0,0,0,0,0,0,0,0,0,0,0,0,0,0,0,0"/>
            </v:shape>
            <v:shape id="AutoShape 374" o:spid="_x0000_s39395" style="position:absolute;left:6910;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vYCsIA&#10;AADdAAAADwAAAGRycy9kb3ducmV2LnhtbERPzWoCMRC+C32HMAVvmq3WqlujFFHw4EGtDzBsxt2l&#10;yWTZZH98e1MQvM3H9zurTW+NaKn2pWMFH+MEBHHmdMm5guvvfrQA4QOyRuOYFNzJw2b9Nlhhql3H&#10;Z2ovIRcxhH2KCooQqlRKnxVk0Y9dRRy5m6sthgjrXOoauxhujZwkyZe0WHJsKLCibUHZ36WxCrpd&#10;mO+WxOao221zb47aTE5LpYbv/c83iEB9eImf7oOO86ezT/j/Jp4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a9gKwgAAAN0AAAAPAAAAAAAAAAAAAAAAAJgCAABkcnMvZG93&#10;bnJldi54bWxQSwUGAAAAAAQABAD1AAAAhwMAAAAA&#10;" adj="0,,0" path="m72,84v,1,-1,1,-1,2c70,86,70,86,69,86v-2,1,-4,1,-6,1c60,87,58,87,57,86v-1,,-2,,-3,c54,86,54,85,54,84r,-7c50,81,47,84,42,86v-3,1,-8,3,-13,3c24,89,21,88,17,87,13,86,11,84,8,82,5,80,3,77,2,74,1,70,,67,,63,,58,1,54,3,51v1,-4,4,-7,8,-8c14,41,19,39,24,38v6,-2,12,-2,18,-2l50,36r,-5c50,29,50,27,50,25,49,22,48,21,47,20,46,19,45,18,42,18,40,17,39,17,36,17v-4,,-8,,-11,1c23,18,20,19,18,21v-3,1,-4,1,-6,2c11,25,10,25,8,25v,,-1,,-1,-1c6,23,6,23,6,22v,,-1,-1,-2,-3c4,18,4,17,4,15v,-1,,-3,1,-4c6,10,6,9,7,8,8,7,9,6,11,5,12,4,15,4,18,2,21,1,24,1,27,v4,,7,,10,c44,,49,,53,1v5,1,8,4,11,6c67,9,69,13,70,17v2,4,2,8,2,14l72,84xm50,50r-8,c38,50,35,50,32,51v-3,,-4,1,-6,2c24,55,23,56,23,57v-1,1,-1,3,-1,5c22,65,23,68,25,70v2,2,5,3,8,3c37,73,40,72,42,70v3,-1,6,-3,8,-6l50,50xe" fillcolor="black" stroked="f">
              <v:stroke joinstyle="round"/>
              <v:formulas/>
              <v:path o:connecttype="custom" o:connectlocs="68,80;67,82;65,82;59,83;53,82;52,82;52,80;52,73;40,82;27,85;17,83;8,78;2,70;0,61;3,49;11,41;22,36;40,34;48,34;48,29;48,23;45,20;40,18;34,17;23,18;18,21;12,22;8,23;7,22;6,22;4,19;4,15;5,11;7,8;11,5;18,2;25,0;35,0;51,1;60,7;66,17;68,29;68,80;48,48;40,48;30,49;24,51;21,55;20,60;23,66;31,69;40,66;48,62;48,48" o:connectangles="0,0,0,0,0,0,0,0,0,0,0,0,0,0,0,0,0,0,0,0,0,0,0,0,0,0,0,0,0,0,0,0,0,0,0,0,0,0,0,0,0,0,0,0,0,0,0,0,0,0,0,0,0,0"/>
            </v:shape>
            <v:shape id="Freeform 375" o:spid="_x0000_s39394" style="position:absolute;left:3707;top:1078;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hVn8IA&#10;AADdAAAADwAAAGRycy9kb3ducmV2LnhtbERPyWrDMBC9F/oPYgq91XIXF+NGCaUhkBybBHwdrIls&#10;Yo2MpNjO30eBQm/zeOssVrPtxUg+dI4VvGY5COLG6Y6NguNh81KCCBFZY++YFFwpwGr5+LDASruJ&#10;f2ncRyNSCIcKFbQxDpWUoWnJYsjcQJy4k/MWY4LeSO1xSuG2l295/iktdpwaWhzop6XmvL9YBaeP&#10;oaSdWY+0Nuf6OJVFXfudUs9P8/cXiEhz/Bf/ubc6zX8vCrh/k06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qFWfwgAAAN0AAAAPAAAAAAAAAAAAAAAAAJgCAABkcnMvZG93&#10;bnJldi54bWxQSwUGAAAAAAQABAD1AAAAhwMAAAAA&#10;" path="m85,98v,2,,3,,4c85,103,84,103,84,104v,1,,2,,2c84,107,83,107,82,108v-1,1,-2,2,-3,2c77,111,74,113,72,114v-2,1,-6,1,-9,2c59,117,55,117,51,117v-8,,-14,-1,-21,-3c24,111,19,107,14,103,9,98,6,92,4,85,2,77,,69,,60,,50,2,42,4,34,7,27,11,20,15,15,20,10,25,7,32,4,38,1,45,,53,v4,,6,,9,c65,1,68,2,71,3v3,,4,2,6,3c80,7,81,8,81,9v1,1,2,1,2,2c84,11,84,12,84,13v,1,,1,,3c84,17,84,18,84,20v,1,,3,,4c84,25,84,26,84,27v,1,-1,1,-1,2c83,29,81,29,81,29v-1,,-2,,-4,-1c76,26,75,25,72,24,70,23,68,22,65,21,62,20,58,19,54,19v-4,,-8,1,-12,3c38,24,36,26,33,30v-3,3,-4,7,-6,12c25,47,25,52,25,59v,6,1,12,3,17c29,80,31,85,33,88v3,2,6,5,10,7c47,97,50,97,55,97v4,,8,,11,-1c68,94,71,94,74,93v2,-1,3,-3,5,-4c80,88,81,88,82,88v1,,1,,1,1c83,89,84,89,84,90v1,,,2,1,3c85,94,85,96,85,98e" fillcolor="black" stroked="f">
              <v:path o:connecttype="custom" o:connectlocs="81,94;81,98;80,100;80,102;78,104;75,106;68,110;61,112;49,113;28,110;14,99;4,83;0,58;4,32;15,15;30,4;51,0;60,0;67,3;73,6;77,9;79,11;80,13;80,16;80,20;80,24;80,27;79,29;77,29;73,28;68,24;62,21;52,19;40,22;31,29;25,40;23,57;26,74;31,86;41,91;53,93;63,92;70,89;75,86;78,86;79,86;80,87;81,89;81,94" o:connectangles="0,0,0,0,0,0,0,0,0,0,0,0,0,0,0,0,0,0,0,0,0,0,0,0,0,0,0,0,0,0,0,0,0,0,0,0,0,0,0,0,0,0,0,0,0,0,0,0,0"/>
            </v:shape>
            <v:shape id="AutoShape 376" o:spid="_x0000_s39393" style="position:absolute;left:3803;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j5sEA&#10;AADdAAAADwAAAGRycy9kb3ducmV2LnhtbERP24rCMBB9F/Yfwiz4pukq3qpRFnHBBx/U3Q8YmrEt&#10;JpPSpBf/fiMIvs3hXGez660RLdW+dKzga5yAIM6cLjlX8Pf7M1qC8AFZo3FMCh7kYbf9GGww1a7j&#10;C7XXkIsYwj5FBUUIVSqlzwqy6MeuIo7czdUWQ4R1LnWNXQy3Rk6SZC4tlhwbCqxoX1B2vzZWQXcI&#10;i8OK2Jx0u28ezUmbyXml1PCz/16DCNSHt/jlPuo4fzqbw/ObeIL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14+bBAAAA3QAAAA8AAAAAAAAAAAAAAAAAmAIAAGRycy9kb3du&#10;cmV2LnhtbFBLBQYAAAAABAAEAPUAAACGAw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68,80;66,82;64,82;59,83;53,82;52,82;51,80;51,73;40,82;27,85;17,83;8,78;2,70;0,61;2,49;10,41;22,36;40,34;48,34;48,29;48,23;45,20;40,18;33,17;23,18;17,21;12,22;8,23;6,22;5,22;4,19;4,16;5,11;6,8;10,5;18,2;25,0;35,0;51,1;60,7;66,17;68,29;68,80;48,48;40,48;30,49;24,52;20,55;19,60;23,66;31,69;40,67;48,62;48,48" o:connectangles="0,0,0,0,0,0,0,0,0,0,0,0,0,0,0,0,0,0,0,0,0,0,0,0,0,0,0,0,0,0,0,0,0,0,0,0,0,0,0,0,0,0,0,0,0,0,0,0,0,0,0,0,0,0"/>
            </v:shape>
            <v:shape id="AutoShape 377" o:spid="_x0000_s39392" style="position:absolute;left:3897;top:110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H/csMA&#10;AADdAAAADwAAAGRycy9kb3ducmV2LnhtbERPyWrDMBC9B/oPYgq9JbJbsuBGCaWlpuktS++DNbHc&#10;WCMjqY7z91GgkNs83jrL9WBb0ZMPjWMF+SQDQVw53XCt4LD/HC9AhIissXVMCi4UYL16GC2x0O7M&#10;W+p3sRYphEOBCkyMXSFlqAxZDBPXESfu6LzFmKCvpfZ4TuG2lc9ZNpMWG04NBjt6N1Sddn9WwfdP&#10;bmZlHy9lftzO/eb0W+rmQ6mnx+HtFUSkId7F/+4vnea/TOdw+yad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H/csMAAADdAAAADwAAAAAAAAAAAAAAAACYAgAAZHJzL2Rv&#10;d25yZXYueG1sUEsFBgAAAAAEAAQA9QAAAIgDAAAAAA==&#10;" adj="0,,0" path="m79,43v,7,-1,13,-3,19c75,68,73,72,70,76v-3,4,-7,8,-11,9c55,88,50,89,45,89v-3,,-5,,-7,-1c37,88,34,87,33,86,31,85,29,84,28,82,26,81,24,80,22,78r,36c22,115,22,115,21,116v,,-1,1,-1,1c19,117,17,118,16,118v-2,,-3,,-5,c9,118,7,118,5,118v-1,,-2,,-3,-1c1,117,1,116,,116v,-1,,-1,,-2l,5c,4,,4,,3,1,2,1,2,1,2v1,,2,,4,-1c7,1,7,1,9,1v2,,3,,4,c14,1,16,2,16,2v1,1,2,1,2,1c18,3,18,4,18,5r,9c21,12,23,9,25,8,28,6,30,4,32,3,34,2,37,1,39,1,41,,44,,47,v5,,11,1,15,3c65,5,69,9,71,12v2,4,5,9,6,14c78,31,79,37,79,43xm57,44v,-3,,-6,,-9c56,32,55,29,54,26,53,23,51,22,49,21,48,19,45,18,42,18v-1,,-3,,-4,1c37,19,35,20,33,21v-1,1,-2,2,-4,4c27,27,26,29,24,31r,26c27,61,30,64,33,67v3,2,6,3,8,3c44,70,47,69,49,68v2,-2,3,-4,4,-6c54,60,56,57,56,54v1,-4,1,-6,1,-10xe" fillcolor="black" stroked="f">
              <v:stroke joinstyle="round"/>
              <v:formulas/>
              <v:path o:connecttype="custom" o:connectlocs="75,41;72,60;66,74;57,83;43,87;36,86;31,84;26,80;20,76;20,110;20,112;20,113;16,114;11,114;5,114;2,113;0,112;0,110;0,5;0,3;1,2;5,1;9,1;13,1;16,2;18,3;18,5;18,14;23,8;30,3;37,1;45,0;59,3;67,12;73,26;75,41;55,42;55,33;52,26;47,21;40,18;36,19;31,21;27,25;22,29;22,55;31,65;39,68;47,66;51,60;54,52;55,42" o:connectangles="0,0,0,0,0,0,0,0,0,0,0,0,0,0,0,0,0,0,0,0,0,0,0,0,0,0,0,0,0,0,0,0,0,0,0,0,0,0,0,0,0,0,0,0,0,0,0,0,0,0,0,0"/>
            </v:shape>
            <v:shape id="AutoShape 378" o:spid="_x0000_s39391" style="position:absolute;left:3991;top:1074;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NZcUA&#10;AADdAAAADwAAAGRycy9kb3ducmV2LnhtbESPQU8CMRCF7yb8h2ZIvEkXiYYsFGIUjRcPAuE82Q67&#10;G7fTta2l/HvnYOJtJu/Ne9+st8UNKlOIvWcD81kFirjxtufWwPHwercEFROyxcEzGbhShO1mcrPG&#10;2voLf1Lep1ZJCMcaDXQpjbXWsenIYZz5kVi0sw8Ok6yh1TbgRcLdoO+r6lE77FkaOhzpuaPma//j&#10;DPA5XF9K2S1se8rz3cd3Pi3fsjG30/K0ApWopH/z3/W7FfzFg+DK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7E1lxQAAAN0AAAAPAAAAAAAAAAAAAAAAAJgCAABkcnMv&#10;ZG93bnJldi54bWxQSwUGAAAAAAQABAD1AAAAigMAAAAA&#10;" adj="0,,0" path="m22,117v,,,1,-1,1c21,119,20,119,19,119v,,-2,,-3,1c14,120,13,120,11,120v-2,,-4,,-6,c4,119,3,119,2,119,1,118,1,118,,118v,,,-1,,-1l,38c,37,,37,,37,1,36,1,35,2,35v,,2,,3,-1c6,34,9,34,11,34v2,,3,,5,c18,34,18,35,19,35v2,1,2,1,2,2c22,37,22,37,22,38r,79xm25,11v,5,-1,8,-2,10c21,22,17,23,12,23,8,23,4,22,3,21,1,19,,16,,12,,7,1,4,3,3,4,1,8,,13,v4,,8,,10,2c24,4,25,7,25,11xe" fillcolor="black" stroked="f">
              <v:stroke joinstyle="round"/>
              <v:formulas/>
              <v:path o:connecttype="custom" o:connectlocs="18,113;18,114;17,115;14,116;9,116;5,116;2,115;0,114;0,113;0,36;0,35;2,33;5,32;9,32;14,32;17,33;18,35;18,36;18,113;21,11;19,21;10,23;3,21;0,12;3,3;11,0;19,2;21,11" o:connectangles="0,0,0,0,0,0,0,0,0,0,0,0,0,0,0,0,0,0,0,0,0,0,0,0,0,0,0,0"/>
            </v:shape>
            <v:shape id="Freeform 379" o:spid="_x0000_s39390" style="position:absolute;left:4027;top:1088;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dn8MA&#10;AADdAAAADwAAAGRycy9kb3ducmV2LnhtbERPS2sCMRC+F/wPYYTeNLEvdGuUUlpYoRZ8XLwNm+lm&#10;cTNZNnFd/70RhN7m43vOfNm7WnTUhsqzhslYgSAuvKm41LDffY+mIEJENlh7Jg0XCrBcDB7mmBl/&#10;5g1121iKFMIhQw02xiaTMhSWHIaxb4gT9+dbhzHBtpSmxXMKd7V8UupNOqw4NVhs6NNScdyenIZ1&#10;vlIvef91/PmlycbNTrZTB6v147D/eAcRqY//4rs7N2n+8+sMbt+kE+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qdn8MAAADdAAAADwAAAAAAAAAAAAAAAACYAgAAZHJzL2Rv&#10;d25yZXYueG1sUEsFBgAAAAAEAAQA9QAAAIgDAAAAAA==&#10;" path="m55,95v,2,,4,,6c54,102,54,103,53,104v,1,-1,1,-2,1c50,106,49,106,47,106v-1,1,-3,1,-4,1c42,108,40,107,38,107v-4,,-8,,-11,-1c23,105,21,103,19,101,17,98,15,95,14,92v,-3,-1,-8,-1,-12l13,39r-9,c2,39,2,39,1,37,1,35,,34,,30,,29,,27,,26,,25,1,24,1,23,2,22,2,22,2,22v,,1,-1,2,-1l13,21,13,4v,-1,,-2,,-2c14,2,14,1,15,1v1,,2,,3,-1c20,,22,,23,v3,,4,,6,c31,,32,1,32,1v1,1,2,1,2,1c35,3,35,3,35,4r,17l52,21v,,1,,1,1c54,22,54,22,54,23v,,1,2,1,3c56,27,55,29,55,30v,4,,6,-1,7c53,38,53,39,52,39r-17,l35,76v,4,,8,2,9c39,87,40,89,44,89v1,,2,,3,-1c48,87,49,88,49,87v1,,2,,2,c52,87,52,86,53,86r,1c53,87,54,87,55,88v,1,,2,,3c56,92,55,93,55,95e" fillcolor="black" stroked="f">
              <v:path o:connecttype="custom" o:connectlocs="49,91;49,97;47,100;45,101;43,102;39,103;34,103;25,102;17,97;12,88;11,78;11,37;4,37;1,35;0,28;0,26;1,23;2,22;4,21;11,21;11,4;11,2;13,1;16,0;21,0;26,0;28,1;30,2;31,4;31,21;46,21;47,22;48,23;49,26;49,28;48,35;46,37;31,37;31,74;33,81;40,85;43,84;44,83;45,83;47,82;47,83;49,84;49,87;49,91" o:connectangles="0,0,0,0,0,0,0,0,0,0,0,0,0,0,0,0,0,0,0,0,0,0,0,0,0,0,0,0,0,0,0,0,0,0,0,0,0,0,0,0,0,0,0,0,0,0,0,0,0"/>
            </v:shape>
            <v:shape id="AutoShape 380" o:spid="_x0000_s39389" style="position:absolute;left:409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wUtMUA&#10;AADdAAAADwAAAGRycy9kb3ducmV2LnhtbESPzW4CMQyE75X6DpEr9VayBYnCQkAVAokDB376ANbG&#10;3V2ROKtN9oe3rw9Ivdma8czn9Xb0TvXUxjqwgc9JBoq4CLbm0sDP7fCxABUTskUXmAw8KMJ28/qy&#10;xtyGgS/UX1OpJIRjjgaqlJpc61hU5DFOQkMs2m9oPSZZ21LbFgcJ905Ps2yuPdYsDRU2tKuouF87&#10;b2DYp6/9ktidbL/rHt3Juul5acz72/i9ApVoTP/m5/XRCv5sLvzyjYy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BS0xQAAAN0AAAAPAAAAAAAAAAAAAAAAAJgCAABkcnMv&#10;ZG93bnJldi54bWxQSwUGAAAAAAQABAD1AAAAigM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68,80;66,82;64,82;59,83;53,82;52,82;51,80;51,73;40,82;27,85;17,83;8,78;2,70;0,61;2,49;10,41;22,36;40,34;48,34;48,29;48,23;45,20;40,18;33,17;23,18;17,21;12,22;8,23;6,22;5,22;4,19;4,16;5,11;6,8;10,5;18,2;25,0;35,0;51,1;60,7;66,17;68,29;68,80;48,48;40,48;30,49;24,52;20,55;19,60;23,66;31,69;40,67;48,62;48,48" o:connectangles="0,0,0,0,0,0,0,0,0,0,0,0,0,0,0,0,0,0,0,0,0,0,0,0,0,0,0,0,0,0,0,0,0,0,0,0,0,0,0,0,0,0,0,0,0,0,0,0,0,0,0,0,0,0"/>
            </v:shape>
            <v:shape id="Freeform 381" o:spid="_x0000_s39388" style="position:absolute;left:418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vS8UA&#10;AADdAAAADwAAAGRycy9kb3ducmV2LnhtbERPTWvCQBC9C/0PyxR6EbPRYtDoKiK0lB6E2hw8Dtkx&#10;Cc3Oht1tkvrru4WCt3m8z9nuR9OKnpxvLCuYJykI4tLqhisFxefLbAXCB2SNrWVS8EMe9ruHyRZz&#10;bQf+oP4cKhFD2OeooA6hy6X0ZU0GfWI74shdrTMYInSV1A6HGG5auUjTTBpsODbU2NGxpvLr/G0U&#10;TG+rd7dYH6vrISN7er2lF14WSj09jocNiEBjuIv/3W86zn/O5vD3TTx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ki9LxQAAAN0AAAAPAAAAAAAAAAAAAAAAAJgCAABkcnMv&#10;ZG93bnJldi54bWxQSwUGAAAAAAQABAD1AAAAigMAAAAA&#10;" path="m22,120v,,,1,-1,2c21,122,20,122,20,122v-1,,-3,1,-4,1c14,123,13,123,11,123v-2,,-4,,-6,c4,123,3,123,2,122v-1,,-1,,-2,c,122,,120,,120l,4c,4,,3,,2,1,2,1,1,2,1,3,1,4,1,5,v2,,4,,6,c13,,14,,16,v2,,2,1,4,1c21,2,21,2,21,2v1,1,1,2,1,2l22,120e" fillcolor="black" stroked="f">
              <v:path o:connecttype="custom" o:connectlocs="18,116;17,118;16,118;14,119;9,119;5,119;2,118;0,118;0,116;0,4;0,2;2,1;5,0;9,0;14,0;16,1;17,2;18,4;18,116" o:connectangles="0,0,0,0,0,0,0,0,0,0,0,0,0,0,0,0,0,0,0"/>
            </v:shape>
            <v:shape id="Freeform 382" o:spid="_x0000_s39387" style="position:absolute;left:4263;top:1077;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DRcsMA&#10;AADdAAAADwAAAGRycy9kb3ducmV2LnhtbERPS2vCQBC+F/oflin01my0aCW6SlFa9Kgt9DpkJw+a&#10;nY3ZqYn99a4geJuP7zmL1eAadaIu1J4NjJIUFHHubc2lge+vj5cZqCDIFhvPZOBMAVbLx4cFZtb3&#10;vKfTQUoVQzhkaKASaTOtQ16Rw5D4ljhyhe8cSoRdqW2HfQx3jR6n6VQ7rDk2VNjSuqL89/DnDNQb&#10;kWP6+T/Zj4rdz/mt2PW4nhjz/DS8z0EJDXIX39xbG+e/Tsdw/SaeoJ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DRcsMAAADdAAAADwAAAAAAAAAAAAAAAACYAgAAZHJzL2Rv&#10;d25yZXYueG1sUEsFBgAAAAAEAAQA9QAAAIgDAAAAAA==&#10;" path="m74,82v,7,-1,12,-3,16c69,103,66,107,62,110v-4,2,-8,5,-13,6c44,118,38,119,32,119v-4,,-8,-1,-11,-1c18,117,15,116,12,115v-2,-1,-5,-1,-6,-3c4,111,3,110,2,110v,-1,-1,-2,-1,-4c1,104,,103,,100,,98,,97,,95,,94,1,93,1,93v,-1,,-2,1,-2c2,91,3,90,3,90v1,,2,1,4,2c8,93,10,94,12,95v3,2,6,3,9,3c24,99,28,100,32,100v3,,6,-1,8,-1c41,98,44,97,46,96v2,-1,2,-3,3,-5c50,90,50,87,50,85v,-2,,-4,-2,-7c46,76,45,75,42,74,40,73,38,71,35,70,32,69,29,67,26,65,23,64,20,63,17,61,14,59,12,57,10,55,7,52,5,49,4,46,3,42,2,38,2,33,2,28,3,23,5,19,6,15,10,11,13,8,16,5,20,4,25,2,29,1,35,,40,v2,,5,,8,1c51,1,53,2,56,2v2,1,4,2,6,3c63,5,65,6,65,7v1,1,1,1,1,2c66,9,67,10,67,10v,1,,2,,3c67,14,67,15,67,17v,1,,3,,4c67,22,67,23,67,24v,1,-1,1,-1,2c65,26,65,26,65,26v-1,,-2,,-4,-1c59,25,58,23,56,22,54,21,52,21,49,19,46,18,43,18,40,18v-3,,-5,1,-7,1c32,20,30,21,29,22v-1,1,-2,2,-3,4c25,27,25,29,25,31v,2,,4,2,6c29,39,30,40,33,42v3,2,4,3,8,4c44,47,46,49,50,50v3,1,6,3,8,5c61,57,64,59,66,61v3,3,5,6,6,9c73,74,74,78,74,82e" fillcolor="black" stroked="f">
              <v:path o:connecttype="custom" o:connectlocs="70,80;67,94;58,106;47,112;30,115;19,114;12,111;6,108;2,106;1,102;0,96;0,91;1,89;2,88;3,88;7,89;12,91;19,94;30,96;38,95;44,92;47,88;48,83;46,76;40,72;33,68;24,63;17,59;10,53;4,44;2,31;5,19;13,8;23,2;38,0;46,1;54,2;58,5;61,7;62,9;63,10;63,13;63,17;63,21;63,24;62,26;61,26;57,25;54,22;47,19;38,18;31,19;27,22;24,26;23,30;25,35;31,40;39,44;48,48;55,53;62,59;68,68;70,80" o:connectangles="0,0,0,0,0,0,0,0,0,0,0,0,0,0,0,0,0,0,0,0,0,0,0,0,0,0,0,0,0,0,0,0,0,0,0,0,0,0,0,0,0,0,0,0,0,0,0,0,0,0,0,0,0,0,0,0,0,0,0,0,0,0,0"/>
            </v:shape>
            <v:shape id="AutoShape 383" o:spid="_x0000_s39386" style="position:absolute;left:4347;top:1107;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SlMQA&#10;AADdAAAADwAAAGRycy9kb3ducmV2LnhtbERPTYvCMBC9C/sfwizspWi6W5ClGkUUxYuC7h70NjRj&#10;U2wmtclq/fdGEPY2j/c542lna3Gl1leOFXwOUhDEhdMVlwp+f5b9bxA+IGusHZOCO3mYTt56Y8y1&#10;u/GOrvtQihjCPkcFJoQml9IXhiz6gWuII3dyrcUQYVtK3eIthttafqXpUFqsODYYbGhuqDjv/6yC&#10;VbJcHbLNIpkfz5fTNjFdfdA7pT7eu9kIRKAu/Itf7rWO87NhBs9v4gly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ZUpTEAAAA3QAAAA8AAAAAAAAAAAAAAAAAmAIAAGRycy9k&#10;b3ducmV2LnhtbFBLBQYAAAAABAAEAPUAAACJAwAAAAA=&#10;" adj="0,,0" path="m84,43v,7,-1,13,-2,19c80,68,78,72,74,76v-4,4,-8,7,-13,9c55,88,49,89,41,89,34,89,28,88,23,86,18,84,14,81,11,77,7,74,4,69,3,64,1,59,,52,,45,,38,2,32,3,26,5,21,8,16,11,12,15,8,19,5,24,3,29,1,36,,44,v6,,13,1,18,2c67,4,71,7,74,11v4,4,6,8,8,14c84,30,84,36,84,43xm64,44v,-4,-1,-7,-1,-10c62,30,61,27,60,25,59,23,56,21,54,19,52,18,48,17,44,17v-2,,-6,1,-8,2c34,20,31,22,30,25v-2,2,-3,5,-4,8c26,36,25,40,25,44v,4,1,8,1,11c27,57,28,61,29,64v1,3,3,4,6,5c38,70,40,71,44,71v4,,7,,9,-2c55,68,57,67,59,64v2,-3,3,-5,4,-8c63,53,64,48,64,44xe" fillcolor="black" stroked="f">
              <v:stroke joinstyle="round"/>
              <v:formulas/>
              <v:path o:connecttype="custom" o:connectlocs="80,41;78,60;70,72;59,81;39,85;21,82;11,73;3,62;0,43;3,24;11,12;22,3;42,0;60,2;70,11;78,23;80,41;61,42;61,32;58,23;52,19;42,17;34,19;28,23;24,31;23,42;24,53;27,62;33,66;42,67;51,66;57,62;61,54;61,42" o:connectangles="0,0,0,0,0,0,0,0,0,0,0,0,0,0,0,0,0,0,0,0,0,0,0,0,0,0,0,0,0,0,0,0,0,0"/>
            </v:shape>
            <v:shape id="Freeform 384" o:spid="_x0000_s39385" style="position:absolute;left:4444;top:1107;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17RMUA&#10;AADdAAAADwAAAGRycy9kb3ducmV2LnhtbERPS0sDMRC+C/6HMEIvYpN2ZZFt0yKKpR48WMVeh83s&#10;QzeT7Sb7qL/eCIK3+fies95OthEDdb52rGExVyCIc2dqLjW8vz3d3IHwAdlg45g0nMnDdnN5scbM&#10;uJFfaTiEUsQQ9hlqqEJoMyl9XpFFP3ctceQK11kMEXalNB2OMdw2cqlUKi3WHBsqbOmhovzr0FsN&#10;p5ePx+Q5/RxVf33sh/13kexUofXsarpfgQg0hX/xn3tv4vwkvYXfb+IJ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XtExQAAAN0AAAAPAAAAAAAAAAAAAAAAAJgCAABkcnMv&#10;ZG93bnJldi54bWxQSwUGAAAAAAQABAD1AAAAigMAAAAA&#10;" path="m64,70v,2,,3,,4c64,75,63,76,63,77v,,,1,,1c62,79,62,80,62,80v-1,1,-3,2,-4,2c56,83,54,85,52,85v-2,1,-5,2,-7,3c42,88,40,88,37,88,31,88,26,87,21,85,16,84,12,81,9,77,7,73,4,69,2,64,,59,,52,,46,,38,1,31,3,25,4,19,7,15,11,11,15,7,19,5,24,3,29,1,33,,40,v2,,4,,6,1c49,1,50,2,53,2v2,1,3,2,5,3c59,5,60,6,61,7v1,1,1,1,1,2c62,9,63,10,63,10v1,1,,2,,3c63,14,63,16,63,17v,4,,6,,7c62,25,61,26,60,26v-1,,-2,,-3,-1c56,25,55,23,53,22,51,21,50,21,48,19,46,18,43,18,40,18v-6,,-10,3,-13,7c24,30,22,35,22,44v,4,1,8,2,11c24,59,25,61,27,63v2,2,3,4,6,5c35,69,38,69,41,69v2,,5,,8,-1c51,68,53,66,54,65v2,-1,3,-2,4,-4c59,60,60,60,61,60v1,,1,,1,1c62,61,63,61,63,63v1,1,,1,1,2c64,67,64,68,64,70e" fillcolor="black" stroked="f">
              <v:path o:connecttype="custom" o:connectlocs="60,66;60,70;59,73;59,74;58,76;54,78;48,81;43,84;35,84;19,81;9,73;2,62;0,44;3,23;11,11;22,3;38,0;44,1;49,2;54,5;57,7;58,9;59,10;59,13;59,17;59,22;56,24;53,23;49,22;46,19;38,18;25,23;20,42;22,53;25,61;31,65;39,65;46,65;50,63;54,59;57,58;58,59;59,61;60,63;60,66" o:connectangles="0,0,0,0,0,0,0,0,0,0,0,0,0,0,0,0,0,0,0,0,0,0,0,0,0,0,0,0,0,0,0,0,0,0,0,0,0,0,0,0,0,0,0,0,0"/>
            </v:shape>
            <v:shape id="AutoShape 385" o:spid="_x0000_s39384" style="position:absolute;left:4521;top:1074;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CT38IA&#10;AADdAAAADwAAAGRycy9kb3ducmV2LnhtbERPzWrCQBC+F/oOyxR6azZNMdToKqVgEaoHUx9gyI5J&#10;NDsbdrdJ+vZdQfA2H9/vLNeT6cRAzreWFbwmKQjiyuqWawXHn83LOwgfkDV2lknBH3lYrx4fllho&#10;O/KBhjLUIoawL1BBE0JfSOmrhgz6xPbEkTtZZzBE6GqpHY4x3HQyS9NcGmw5NjTY02dD1aX8NQqq&#10;7Mw1lvnuq93St9xYvc/KuVLPT9PHAkSgKdzFN/dWx/lv+Qyu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JPfwgAAAN0AAAAPAAAAAAAAAAAAAAAAAJgCAABkcnMvZG93&#10;bnJldi54bWxQSwUGAAAAAAQABAD1AAAAhwMAAAAA&#10;" adj="0,,0" path="m22,117v,,,1,,1c21,119,21,119,20,119v-1,,-2,,-3,1c15,120,13,120,12,120v-3,,-4,,-6,c5,119,4,119,2,119,1,118,1,118,1,118,,118,,117,,117l,38c,37,,37,1,37v,-1,1,-2,1,-2c3,35,5,35,6,34v1,,3,,6,c14,34,15,34,17,34v1,,2,1,3,1c21,36,21,36,22,37v,,,,,1l22,117xm26,11v,5,-1,8,-3,10c21,22,18,23,13,23,8,23,5,22,3,21,2,19,,16,,12,,7,2,4,3,3,5,1,8,,14,v4,,7,,9,2c25,4,26,7,26,11xe" fillcolor="black" stroked="f">
              <v:stroke joinstyle="round"/>
              <v:formulas/>
              <v:path o:connecttype="custom" o:connectlocs="19,113;19,114;18,115;15,116;10,116;6,116;2,115;1,114;0,113;0,36;1,35;2,33;6,32;10,32;15,32;18,33;19,35;19,36;19,113;22,11;19,21;11,23;3,21;0,12;3,3;12,0;19,2;22,11" o:connectangles="0,0,0,0,0,0,0,0,0,0,0,0,0,0,0,0,0,0,0,0,0,0,0,0,0,0,0,0"/>
            </v:shape>
            <v:shape id="AutoShape 386" o:spid="_x0000_s39383" style="position:absolute;left:456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kpW8EA&#10;AADdAAAADwAAAGRycy9kb3ducmV2LnhtbERPzYrCMBC+C/sOYRa8aapC1a5RRBT24GFXfYChmW2L&#10;yaQ06Y9vvxEEb/Px/c5mN1gjOmp85VjBbJqAIM6drrhQcLueJisQPiBrNI5JwYM87LYfow1m2vX8&#10;S90lFCKGsM9QQRlCnUnp85Is+qmriSP35xqLIcKmkLrBPoZbI+dJkkqLFceGEms6lJTfL61V0B/D&#10;8rgmNmfdHdpHe9Zm/rNWavw57L9ABBrCW/xyf+s4f5Gm8Pwmni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ZKVvBAAAA3QAAAA8AAAAAAAAAAAAAAAAAmAIAAGRycy9kb3du&#10;cmV2LnhtbFBLBQYAAAAABAAEAPUAAACGAwAAAAA=&#10;" adj="0,,0" path="m72,84v,1,,1,-1,2c70,86,70,86,69,86v-2,1,-4,1,-6,1c60,87,59,87,57,86v-1,,-2,,-2,c54,86,54,85,54,84r,-7c51,81,47,84,43,86v-4,2,-9,3,-14,3c25,89,21,88,17,87,13,86,11,84,8,82,5,80,4,77,2,74,1,71,,67,,63,,58,1,54,3,51v2,-4,5,-7,8,-8c14,41,19,39,25,38v5,-2,11,-2,18,-2l51,36r,-5c51,29,51,27,50,25,49,22,48,21,47,20,46,19,45,18,43,18,40,17,39,17,36,17v-4,,-7,,-10,1c23,18,20,19,18,21v-3,1,-4,1,-5,2c12,25,10,25,9,25v-1,,-1,,-2,-1c6,23,6,23,6,22v,,-1,-1,-1,-3c4,18,5,17,5,16v,-2,,-4,,-5c6,10,6,9,7,8,8,7,9,6,11,5,13,4,15,4,18,2,21,1,24,1,27,v4,,7,,11,c44,,49,,53,1v5,1,8,4,11,6c67,9,69,13,70,17v2,4,2,8,2,14l72,84xm51,50r-9,c38,50,35,50,32,51v-2,,-4,1,-6,3c25,55,23,56,23,57v-1,1,-1,3,-1,5c22,65,23,68,25,70v2,2,5,3,9,3c37,73,40,72,43,71v3,-2,5,-4,8,-7l51,50xe" fillcolor="black" stroked="f">
              <v:stroke joinstyle="round"/>
              <v:formulas/>
              <v:path o:connecttype="custom" o:connectlocs="68,80;67,82;65,82;59,83;53,82;52,82;52,80;52,73;41,82;27,85;17,83;8,78;2,70;0,61;3,49;11,41;23,36;41,34;49,34;49,29;48,23;45,20;41,18;34,17;24,18;18,21;13,22;9,23;7,22;6,22;5,19;5,16;5,11;7,8;11,5;18,2;25,0;36,0;51,1;60,7;66,17;68,29;68,80;49,48;40,48;30,49;24,52;21,55;20,60;23,66;32,69;41,67;49,62;49,48" o:connectangles="0,0,0,0,0,0,0,0,0,0,0,0,0,0,0,0,0,0,0,0,0,0,0,0,0,0,0,0,0,0,0,0,0,0,0,0,0,0,0,0,0,0,0,0,0,0,0,0,0,0,0,0,0,0"/>
            </v:shape>
            <v:shape id="Freeform 387" o:spid="_x0000_s39382" style="position:absolute;left:465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SpMUA&#10;AADdAAAADwAAAGRycy9kb3ducmV2LnhtbERPS2sCMRC+C/0PYQq9lG62Fre6NYoIFfEgdOvB47CZ&#10;fdDNZElSXf31jVDwNh/fc+bLwXTiRM63lhW8JikI4tLqlmsFh+/PlykIH5A1dpZJwYU8LBcPoznm&#10;2p75i05FqEUMYZ+jgiaEPpfSlw0Z9IntiSNXWWcwROhqqR2eY7jp5DhNM2mw5djQYE/rhsqf4tco&#10;eL5Od248W9fVKiO731zTI08OSj09DqsPEIGGcBf/u7c6zn/L3uH2TTx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NxKkxQAAAN0AAAAPAAAAAAAAAAAAAAAAAJgCAABkcnMv&#10;ZG93bnJldi54bWxQSwUGAAAAAAQABAD1AAAAigMAAAAA&#10;" path="m22,120v,,,1,,2c21,122,21,122,20,122v,,-2,1,-3,1c15,123,13,123,12,123v-3,,-4,,-6,c5,123,4,123,3,122v-2,,-2,,-2,c,122,,120,,120l,4c,4,,3,1,2,1,2,2,1,3,1v,,2,,3,-1c7,,9,,12,v2,,3,,5,c18,,19,1,20,1v1,1,1,1,2,1c22,3,22,4,22,4r,116e" fillcolor="black" stroked="f">
              <v:path o:connecttype="custom" o:connectlocs="18,116;18,118;16,118;15,119;10,119;5,119;3,118;1,118;0,116;0,4;1,2;3,1;5,0;10,0;15,0;16,1;18,2;18,4;18,116" o:connectangles="0,0,0,0,0,0,0,0,0,0,0,0,0,0,0,0,0,0,0"/>
            </v:shape>
            <v:shape id="AutoShape 388" o:spid="_x0000_s39381" style="position:absolute;left:4701;top:1111;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lxsUA&#10;AADdAAAADwAAAGRycy9kb3ducmV2LnhtbESPQU8CMRCF7yb+h2ZMvElXRAILhRgDCdwQDXCcbIft&#10;xu10sy1Q/71zMPE2k/fmvW/my+xbdaU+NoENPA8KUMRVsA3XBr4+108TUDEhW2wDk4EfirBc3N/N&#10;sbThxh903adaSQjHEg24lLpS61g58hgHoSMW7Rx6j0nWvta2x5uE+1YPi2KsPTYsDQ47endUfe8v&#10;3sBxNTpsT3p12uWh21mavmbcdsY8PuS3GahEOf2b/643VvBfxoIr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vOXGxQAAAN0AAAAPAAAAAAAAAAAAAAAAAJgCAABkcnMv&#10;ZG93bnJldi54bWxQSwUGAAAAAAQABAD1AAAAigMAAAAA&#10;" adj="0,,0" path="m25,13v,2,,5,,6c24,21,23,22,22,23v-1,2,-2,2,-4,3c17,26,15,26,13,26v-3,,-5,,-7,c5,25,4,25,2,23,1,22,1,21,1,19,,18,,15,,13,,10,,9,1,7,1,5,2,4,2,2,3,1,5,1,6,v2,,4,,7,c15,,17,,18,v1,1,4,1,4,2c23,4,24,5,25,7v,2,,3,,6xm25,70v,3,,5,,7c24,78,23,80,22,81v-1,1,-2,1,-4,2c17,84,15,84,13,84v-3,,-5,,-7,-1c5,82,4,82,2,81,1,80,1,78,1,77,,75,,73,,70,,68,,66,1,64v,-1,1,-3,1,-4c3,59,5,58,6,57v2,,4,,7,c15,57,17,57,18,57v1,1,4,2,4,3c23,61,24,62,25,64v,3,,4,,6xe" fillcolor="black" stroked="f">
              <v:stroke joinstyle="round"/>
              <v:formulas/>
              <v:path o:connecttype="custom" o:connectlocs="21,13;21,19;18,21;16,24;11,24;6,24;2,21;1,19;0,13;1,7;2,2;6,0;11,0;16,0;18,2;21,7;21,13;21,66;21,73;18,77;16,79;11,80;6,79;2,77;1,73;0,66;1,61;2,58;6,55;11,55;16,55;18,58;21,61;21,66" o:connectangles="0,0,0,0,0,0,0,0,0,0,0,0,0,0,0,0,0,0,0,0,0,0,0,0,0,0,0,0,0,0,0,0,0,0"/>
            </v:shape>
            <v:shape id="Freeform 389" o:spid="_x0000_s39380" style="position:absolute;left:4786;top:1077;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5yMQA&#10;AADdAAAADwAAAGRycy9kb3ducmV2LnhtbERPTWvCQBC9F/wPywi9NRsrhDa6iggFQWiqEXMdsmMS&#10;kp2N2VXTf98tFHqbx/uc5Xo0nbjT4BrLCmZRDIK4tLrhSsEp/3h5A+E8ssbOMin4Jgfr1eRpiam2&#10;Dz7Q/egrEULYpaig9r5PpXRlTQZdZHviwF3sYNAHOFRSD/gI4aaTr3GcSIMNh4Yae9rWVLbHm1Hw&#10;eUZs8/KafXWXPDvs2/ntXBRKPU/HzQKEp9H/i//cOx3mz5N3+P0mn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3ucjEAAAA3QAAAA8AAAAAAAAAAAAAAAAAmAIAAGRycy9k&#10;b3ducmV2LnhtbFBLBQYAAAAABAAEAPUAAACJAwAAAAA=&#10;" path="m77,107v,1,,3,,4c77,112,76,114,76,114v-1,1,-1,2,-1,2c74,116,74,116,73,116r-65,c6,116,5,116,4,116,3,115,3,115,2,115,1,114,1,113,1,112,1,111,,109,,107v,-2,,-4,,-5c,100,1,99,1,98,2,97,3,96,3,95,4,94,5,93,6,91l26,70v4,-4,7,-7,9,-11c38,56,39,52,41,49v2,-2,2,-5,3,-7c44,40,44,38,44,35v,-1,,-4,-1,-5c43,28,42,27,41,25,40,23,38,23,37,22v-2,,-4,-1,-7,-1c26,21,23,22,21,22v-3,1,-5,3,-7,3c12,26,10,27,9,29,8,30,6,30,5,30v,,,,-1,-1c4,29,4,28,3,27v,,,-1,,-3c2,22,3,21,3,19v,-1,,-2,,-4c3,14,3,14,3,13v,,1,-1,1,-1c4,11,5,10,5,10,6,9,8,8,9,7,11,6,14,5,17,4,20,2,23,2,26,1,30,1,33,,37,v6,,11,1,15,2c57,4,60,6,64,9v3,3,5,5,6,9c71,22,72,26,72,30v,4,,8,-1,11c71,44,69,48,67,53v-3,4,-6,8,-9,13c54,72,48,77,41,84l28,98r45,c73,98,74,98,75,98v,1,1,1,1,2c76,101,76,102,77,103v,1,,3,,4e" fillcolor="black" stroked="f">
              <v:path o:connecttype="custom" o:connectlocs="73,103;73,107;72,110;71,112;69,112;8,112;4,112;2,111;1,108;0,103;0,98;1,94;3,91;6,87;24,68;33,57;39,47;42,40;42,33;41,29;39,25;35,22;28,21;19,22;14,25;9,29;5,29;4,29;3,27;3,24;3,19;3,15;3,13;4,12;5,10;9,7;17,4;24,1;35,0;50,2;60,9;66,18;68,29;67,39;63,51;56,64;39,82;26,94;69,94;71,94;72,96;73,99;73,103" o:connectangles="0,0,0,0,0,0,0,0,0,0,0,0,0,0,0,0,0,0,0,0,0,0,0,0,0,0,0,0,0,0,0,0,0,0,0,0,0,0,0,0,0,0,0,0,0,0,0,0,0,0,0,0,0"/>
            </v:shape>
            <v:shape id="Freeform 390" o:spid="_x0000_s39379" style="position:absolute;left:4880;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IsCcUA&#10;AADdAAAADwAAAGRycy9kb3ducmV2LnhtbESPQWvCQBCF70L/wzKF3nSTWqpEV5FCQy8VGhWvQ3bc&#10;hGZnQ3bV9N93DoXeZnhv3vtmvR19p240xDawgXyWgSKug23ZGTge3qdLUDEhW+wCk4EfirDdPEzW&#10;WNhw5y+6VckpCeFYoIEmpb7QOtYNeYyz0BOLdgmDxyTr4LQd8C7hvtPPWfaqPbYsDQ329NZQ/V1d&#10;vQHXs92Xzn5S2Za7l2OW7/PzyZinx3G3ApVoTP/mv+sPK/jzhfDL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EiwJxQAAAN0AAAAPAAAAAAAAAAAAAAAAAJgCAABkcnMv&#10;ZG93bnJldi54bWxQSwUGAAAAAAQABAD1AAAAigMAAAAA&#10;" path="m26,14v,5,-1,9,-2,11c22,26,18,28,13,28,8,28,5,26,3,25,1,23,,20,,14,,9,1,5,3,3,5,1,8,,13,v5,,9,1,11,3c25,5,26,8,26,14e" fillcolor="black" stroked="f">
              <v:path o:connecttype="custom" o:connectlocs="22,12;20,21;11,24;3,21;0,12;3,3;11,0;20,3;22,12" o:connectangles="0,0,0,0,0,0,0,0,0"/>
            </v:shape>
            <v:shape id="AutoShape 391" o:spid="_x0000_s39378" style="position:absolute;left:4923;top:1077;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9SGcEA&#10;AADdAAAADwAAAGRycy9kb3ducmV2LnhtbERPS4vCMBC+C/6HMII3TeuirtUoy8KKFw9a2fPYTB/Y&#10;TGoTtf57s7DgbT6+56w2nanFnVpXWVYQjyMQxJnVFRcKTunP6BOE88gaa8uk4EkONut+b4WJtg8+&#10;0P3oCxFC2CWooPS+SaR0WUkG3dg2xIHLbWvQB9gWUrf4COGmlpMomkmDFYeGEhv6Lim7HG9GgZ9s&#10;97c0z9Fen78LPmf1ZSpjpYaD7msJwlPn3+J/906H+R/zGP6+CS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fUhnBAAAA3QAAAA8AAAAAAAAAAAAAAAAAmAIAAGRycy9kb3du&#10;cmV2LnhtbFBLBQYAAAAABAAEAPUAAACGAwAAAAA=&#10;" adj="0,,0" path="m79,54v,5,,10,-1,15c78,74,76,78,75,84v-1,5,-3,9,-5,13c67,102,65,105,61,108v-4,4,-8,6,-14,8c42,118,36,119,29,119v-3,,-5,,-8,-1c19,118,16,118,14,117v-2,-1,-4,-1,-5,-2c8,115,6,114,6,113,5,112,4,112,4,111v,-1,,-3,,-5c4,103,4,102,4,101v,-2,,-2,,-3c4,98,5,97,6,97v,-1,,,1,c8,97,8,97,10,97v2,1,3,1,5,1c16,99,19,99,21,100v2,1,5,1,8,1c34,101,38,99,41,98v4,-2,6,-4,9,-7c52,88,53,85,54,81v1,-4,2,-9,2,-13c53,70,50,71,46,73v-3,1,-8,1,-13,1c27,74,22,74,17,72,13,70,10,68,7,65,4,63,3,59,2,54,,49,,45,,39,,34,1,29,3,24,4,19,7,15,10,12,13,8,17,5,23,3,28,1,33,,40,v5,,10,1,14,2c58,3,61,5,64,8v3,2,5,5,7,7c74,18,75,23,76,27v1,4,2,8,2,13c79,45,79,49,79,54xm57,51v,-6,,-12,-1,-16c56,31,55,27,53,25,52,22,50,21,48,19,46,18,43,18,40,18v-2,,-5,,-6,1c32,21,30,22,29,23v-2,2,-3,4,-3,7c25,32,25,35,25,38v,3,,6,,8c26,48,27,51,28,52v1,2,3,3,4,4c34,56,37,57,40,57v3,,6,-1,9,-2c53,54,55,53,57,51xe" fillcolor="black" stroked="f">
              <v:stroke joinstyle="round"/>
              <v:formulas/>
              <v:path o:connecttype="custom" o:connectlocs="75,52;74,67;71,82;66,93;58,104;45,112;27,115;20,114;14,113;9,111;6,109;4,107;4,102;4,97;4,94;6,93;7,93;10,93;15,94;20,96;27,97;39,94;48,88;52,79;54,66;44,71;31,72;17,70;7,63;2,52;0,37;3,24;10,12;21,3;38,0;52,2;60,8;67,15;72,27;74,38;75,52;55,49;54,33;51,25;46,19;38,18;32,19;27,23;24,30;23,36;23,44;26,50;30,54;38,55;47,53;55,49" o:connectangles="0,0,0,0,0,0,0,0,0,0,0,0,0,0,0,0,0,0,0,0,0,0,0,0,0,0,0,0,0,0,0,0,0,0,0,0,0,0,0,0,0,0,0,0,0,0,0,0,0,0,0,0,0,0,0,0"/>
            </v:shape>
            <v:shape id="Freeform 392" o:spid="_x0000_s39377" style="position:absolute;left:5016;top:1079;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ul5sQA&#10;AADdAAAADwAAAGRycy9kb3ducmV2LnhtbERP32vCMBB+H+x/CCf4pqkO5laN4oRBGQ6cG3s+m7Mp&#10;NpeSxNrtrzcDYW/38f28xaq3jejIh9qxgsk4A0FcOl1zpeDr83X0BCJEZI2NY1LwQwFWy/u7Beba&#10;XfiDun2sRArhkKMCE2ObSxlKQxbD2LXEiTs6bzEm6CupPV5SuG3kNMsepcWaU4PBljaGytP+bBX4&#10;w/Pve7HehaL7npXObPt28/ai1HDQr+cgIvXxX3xzFzrNf5hN4e+bdIJ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LpebEAAAA3QAAAA8AAAAAAAAAAAAAAAAAmAIAAGRycy9k&#10;b3ducmV2LnhtbFBLBQYAAAAABAAEAPUAAACJAwAAAAA=&#10;" path="m77,10v,2,,3,,5c77,16,76,17,76,18v,1,,2,-1,3c75,21,75,23,74,24l37,112v-1,,-1,1,-1,1c35,114,34,114,33,114v-1,,-3,1,-4,1c28,115,26,115,23,115v-3,,-5,,-7,-1c14,114,13,114,12,114v-1,-1,-1,-1,-1,-2c11,112,11,110,11,109l51,20,4,20v-2,,-2,,-3,-2c,16,,13,,10,,8,,7,,6,,4,,3,1,3,2,2,2,2,2,1,3,,3,,4,l71,v1,,3,,3,1c75,2,75,2,76,2v,1,,2,,3c76,6,77,8,77,10e" fillcolor="black" stroked="f">
              <v:path o:connecttype="custom" o:connectlocs="73,10;73,15;72,18;71,21;70,24;35,108;34,109;31,110;27,111;21,111;16,110;12,110;11,108;11,105;49,20;4,20;1,18;0,10;0,6;1,3;2,1;4,0;67,0;70,1;72,2;72,5;73,10" o:connectangles="0,0,0,0,0,0,0,0,0,0,0,0,0,0,0,0,0,0,0,0,0,0,0,0,0,0,0"/>
            </v:shape>
            <v:shape id="AutoShape 393" o:spid="_x0000_s39376" style="position:absolute;left:5105;top:1077;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GicYA&#10;AADdAAAADwAAAGRycy9kb3ducmV2LnhtbESPQWsCMRCF74X+hzBCL6VmVbBla5SlIBWEgloKvU03&#10;42ZxMwlJ1PXfN4LgbYb35n1vZoveduJEIbaOFYyGBQji2umWGwXfu+XLG4iYkDV2jknBhSIs5o8P&#10;Myy1O/OGTtvUiBzCsUQFJiVfShlrQxbj0HnirO1dsJjyGhqpA55zuO3kuCim0mLLmWDQ04eh+rA9&#10;2gz5dW5cHfTKr38+n42vjn8hfSn1NOirdxCJ+nQ3365XOtefvE7g+k0e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nGicYAAADdAAAADwAAAAAAAAAAAAAAAACYAgAAZHJz&#10;L2Rvd25yZXYueG1sUEsFBgAAAAAEAAQA9QAAAIsDAAAAAA==&#10;" adj="0,,0" path="m81,59v,9,,17,-2,25c78,91,75,97,72,103v-4,5,-8,9,-13,12c54,118,47,119,40,119v-8,,-15,-1,-20,-4c15,112,11,108,8,103,4,98,3,92,2,85,,77,,69,,60,,51,,43,2,35,4,28,6,22,9,16,13,10,17,7,23,4,28,1,34,,42,v8,,14,1,19,4c66,7,71,11,74,16v2,5,5,11,6,18c81,42,81,50,81,59xm60,60v,-5,,-10,,-14c59,41,59,38,59,35,58,31,57,29,56,27v,-2,-2,-4,-3,-5c52,21,50,19,48,19,47,18,45,18,43,18v-4,,-7,1,-9,3c32,22,30,25,29,29v-2,3,-3,7,-3,12c25,46,25,52,25,59v,8,1,15,1,20c27,84,28,89,29,92v1,3,3,5,6,7c37,101,39,101,43,101v2,,4,-1,5,-2c50,99,52,98,53,96v2,-2,3,-3,4,-6c58,88,58,86,59,82v,-3,1,-6,1,-9c60,69,60,65,60,60xe" fillcolor="black" stroked="f">
              <v:stroke joinstyle="round"/>
              <v:formulas/>
              <v:path o:connecttype="custom" o:connectlocs="77,57;75,82;68,99;57,111;38,115;20,111;8,99;2,83;0,58;2,33;9,16;21,4;40,0;59,4;70,16;76,32;77,57;58,58;58,44;57,33;54,27;51,22;46,19;41,18;32,21;27,29;24,39;23,57;24,77;27,89;33,95;41,97;46,95;51,92;55,88;57,80;58,71;58,58" o:connectangles="0,0,0,0,0,0,0,0,0,0,0,0,0,0,0,0,0,0,0,0,0,0,0,0,0,0,0,0,0,0,0,0,0,0,0,0,0,0"/>
            </v:shape>
            <v:shape id="Freeform 394" o:spid="_x0000_s39375" style="position:absolute;left:5202;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qCsEA&#10;AADdAAAADwAAAGRycy9kb3ducmV2LnhtbERPS4vCMBC+C/sfwgjeNK0rrlSjyILFi4KPxevQjGmx&#10;mZQmq91/vxEEb/PxPWex6mwt7tT6yrGCdJSAIC6crtgoOJ82wxkIH5A11o5JwR95WC0/egvMtHvw&#10;ge7HYEQMYZ+hgjKEJpPSFyVZ9CPXEEfu6lqLIcLWSN3iI4bbWo6TZCotVhwbSmzou6Tidvy1CkzD&#10;ep8bvaO8yteTc5Lu08uPUoN+t56DCNSFt/jl3uo4//NrAs9v4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pKgrBAAAA3QAAAA8AAAAAAAAAAAAAAAAAmAIAAGRycy9kb3du&#10;cmV2LnhtbFBLBQYAAAAABAAEAPUAAACGAwAAAAA=&#10;" path="m26,14v,5,-1,9,-3,11c21,26,18,28,13,28,8,28,4,26,3,25,1,23,,20,,14,,9,1,5,3,3,4,1,8,,13,v5,,8,1,10,3c25,5,26,8,26,14e" fillcolor="black" stroked="f">
              <v:path o:connecttype="custom" o:connectlocs="22,12;19,21;11,24;3,21;0,12;3,3;11,0;19,3;22,12" o:connectangles="0,0,0,0,0,0,0,0,0"/>
            </v:shape>
            <v:shape id="Freeform 395" o:spid="_x0000_s39374" style="position:absolute;left:5252;top:1079;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Jnn8cA&#10;AADdAAAADwAAAGRycy9kb3ducmV2LnhtbESPQWvCQBCF7wX/wzJCb83GlqhNXcW2CuJB0BTPY3aa&#10;xGZnQ3Zr4r/vFgRvM7w373szW/SmFhdqXWVZwSiKQRDnVldcKPjK1k9TEM4ja6wtk4IrOVjMBw8z&#10;TLXteE+Xgy9ECGGXooLS+yaV0uUlGXSRbYiD9m1bgz6sbSF1i10IN7V8juOxNFhxIJTY0EdJ+c/h&#10;1wTuuclW5n36mY+T7aR+3ZnTdXlU6nHYL99AeOr93Xy73uhQ/2WSwP83YQQ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CZ5/HAAAA3QAAAA8AAAAAAAAAAAAAAAAAmAIAAGRy&#10;cy9kb3ducmV2LnhtbFBLBQYAAAAABAAEAPUAAACMAwAAAAA=&#10;" path="m71,106v,1,,3,,4c71,111,70,112,70,113v-1,1,-1,1,-1,1c68,114,68,115,67,115r-63,c4,115,3,115,3,114v,,-1,,-1,-1c2,112,2,111,1,110v,-1,,-3,,-4c1,104,1,103,1,102v,-2,1,-3,1,-3c3,98,3,97,3,97v1,,1,-1,1,-1l25,96r,-73l7,33c6,34,4,34,4,34v-1,,-2,,-2,c1,33,1,32,1,31,,30,1,28,1,26v,-2,,-3,,-4c1,21,1,21,1,20v,-1,1,-1,1,-2c3,18,3,18,4,17l28,1v,,1,,1,c30,1,31,1,31,v1,,2,,3,c35,,36,,38,v3,,4,,6,c45,,46,1,47,1v1,,1,,1,c48,1,49,2,49,3r,93l67,96v1,,2,,2,1c69,98,70,98,70,99v,1,,1,1,3c71,103,71,104,71,106e" fillcolor="black" stroked="f">
              <v:path o:connecttype="custom" o:connectlocs="67,102;67,106;66,109;65,110;63,111;4,111;3,110;2,109;1,106;1,102;1,98;2,95;3,93;4,92;23,92;23,23;7,31;4,32;2,32;1,29;1,26;1,22;1,20;2,18;4,17;26,1;27,1;29,0;32,0;36,0;42,0;45,1;46,1;47,3;47,92;63,92;65,93;66,95;67,98;67,102" o:connectangles="0,0,0,0,0,0,0,0,0,0,0,0,0,0,0,0,0,0,0,0,0,0,0,0,0,0,0,0,0,0,0,0,0,0,0,0,0,0,0,0"/>
            </v:shape>
            <v:shape id="AutoShape 396" o:spid="_x0000_s39373" style="position:absolute;left:5336;top:1077;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ZEFsQA&#10;AADdAAAADwAAAGRycy9kb3ducmV2LnhtbERPTYvCMBC9C/6HMII3TXXVla5RdFFQkIVVL3sbmrEt&#10;NpPaRK3+eiMIe5vH+5zJrDaFuFLlcssKet0IBHFidc6pgsN+1RmDcB5ZY2GZFNzJwWzabEww1vbG&#10;v3Td+VSEEHYxKsi8L2MpXZKRQde1JXHgjrYy6AOsUqkrvIVwU8h+FI2kwZxDQ4YlfWeUnHYXo2B4&#10;Xv5sBvfL32MZbc12M0wW59VYqXarnn+B8FT7f/HbvdZh/sfnCF7fhBP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mRBbEAAAA3QAAAA8AAAAAAAAAAAAAAAAAmAIAAGRycy9k&#10;b3ducmV2LnhtbFBLBQYAAAAABAAEAPUAAACJAwAAAAA=&#10;" adj="0,,0" path="m78,54v,5,,10,,15c77,74,76,78,75,84v-1,5,-3,9,-6,13c67,102,64,105,60,108v-4,4,-8,6,-13,8c42,118,35,119,29,119v-3,,-6,,-8,-1c18,118,16,118,14,117v-2,-1,-4,-1,-5,-2c8,115,6,114,5,113v,-1,-1,-1,-1,-2c4,110,4,108,4,106v,-3,,-4,,-5c4,99,4,99,4,98v,,1,-1,1,-1c6,96,6,97,6,97v2,,2,,4,c12,98,13,98,14,98v2,1,4,1,7,2c23,101,26,101,29,101v5,,9,-2,12,-3c44,96,47,94,49,91v3,-3,4,-6,5,-10c55,77,56,72,56,68v-3,2,-7,3,-10,5c43,74,38,74,33,74v-6,,-11,,-16,-2c13,70,10,68,7,65,4,63,2,59,1,54,,49,,45,,39,,34,1,29,2,24,4,19,6,15,10,12,13,8,17,5,22,3,27,1,33,,40,v5,,9,1,13,2c57,3,61,5,64,8v2,2,5,5,7,7c73,18,74,23,76,27v1,4,1,8,2,13c78,45,78,49,78,54xm55,51v,-6,,-12,-1,-16c53,31,52,27,51,25,50,22,48,21,46,19,43,18,41,18,38,18v-3,,-5,,-7,1c30,21,27,22,26,23v-1,2,-2,4,-3,7c23,32,22,35,22,38v,3,,6,1,8c23,48,25,51,26,52v1,2,3,3,4,4c32,56,35,57,38,57v3,,6,-1,9,-2c51,54,53,53,55,51xe" fillcolor="black" stroked="f">
              <v:stroke joinstyle="round"/>
              <v:formulas/>
              <v:path o:connecttype="custom" o:connectlocs="74,52;74,67;71,82;65,93;57,104;45,112;27,115;19,114;14,113;9,111;5,109;4,107;4,102;4,97;4,94;5,93;6,93;10,93;14,94;19,96;27,97;39,94;47,88;52,79;54,66;44,71;31,72;17,70;7,63;1,52;0,37;2,24;10,12;20,3;38,0;51,2;60,8;67,15;72,27;74,38;74,52;53,49;52,33;49,25;44,19;36,18;29,19;24,23;21,30;20,36;21,44;24,50;28,54;36,55;45,53;53,49" o:connectangles="0,0,0,0,0,0,0,0,0,0,0,0,0,0,0,0,0,0,0,0,0,0,0,0,0,0,0,0,0,0,0,0,0,0,0,0,0,0,0,0,0,0,0,0,0,0,0,0,0,0,0,0,0,0,0,0"/>
            </v:shape>
            <v:shape id="Freeform 397" o:spid="_x0000_s39372" style="position:absolute;left:5430;top:1079;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Dv58IA&#10;AADdAAAADwAAAGRycy9kb3ducmV2LnhtbERPTYvCMBC9L/gfwgje1lRlrVSjiKzg6skqeB2asS02&#10;k5Jka/33m4WFvc3jfc5q05tGdOR8bVnBZJyAIC6srrlUcL3s3xcgfEDW2FgmBS/ysFkP3laYafvk&#10;M3V5KEUMYZ+hgiqENpPSFxUZ9GPbEkfubp3BEKErpXb4jOGmkdMkmUuDNceGClvaVVQ88m+j4NbN&#10;jvnWfe7q4+PL96fg0vnHSanRsN8uQQTqw7/4z33Qcf4sTeH3m3i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gO/nwgAAAN0AAAAPAAAAAAAAAAAAAAAAAJgCAABkcnMvZG93&#10;bnJldi54bWxQSwUGAAAAAAQABAD1AAAAhwMAAAAA&#10;" path="m75,78v,6,-2,11,-4,16c69,99,66,103,62,106v-4,4,-8,6,-14,8c43,116,37,117,30,117v-4,,-7,,-10,-1c17,116,14,115,11,114v-3,,-4,-1,-6,-1c3,112,3,112,2,111,1,110,1,110,1,109v,,-1,-1,-1,-1c,107,,106,,105v,-1,,-3,,-4c,99,,97,,96,,95,,95,,93,,92,1,92,1,92v1,,1,,2,c3,92,4,92,5,93v2,,3,1,5,2c12,96,14,96,17,97v3,,7,1,10,1c31,98,34,97,37,97v3,-1,5,-2,7,-4c46,92,47,90,48,88v2,-3,2,-5,2,-9c50,76,50,74,49,72,48,70,47,68,44,66,42,64,41,63,37,63,34,62,31,62,26,62v-3,,-6,,-9,c14,63,12,63,9,63,7,63,6,62,5,62,5,61,4,59,4,57l4,7c4,5,5,3,5,2,6,1,8,,10,l64,v1,,1,,1,1c66,2,67,2,67,3v,,,1,1,3c68,7,68,8,68,10v,3,-1,6,-1,8c66,20,65,20,64,20r-40,l24,45v2,,3,-1,6,-1c32,44,34,44,36,44v6,,12,1,16,2c57,48,62,50,64,53v3,2,6,6,8,10c73,67,75,72,75,78e" fillcolor="black" stroked="f">
              <v:path o:connecttype="custom" o:connectlocs="71,76;67,90;58,102;46,110;28,113;19,112;11,110;5,109;2,107;1,105;0,104;0,101;0,97;0,92;0,89;1,88;3,88;5,89;10,91;17,93;25,94;35,93;42,89;46,86;48,77;47,70;42,64;35,61;24,60;17,60;9,61;5,60;4,55;4,7;5,2;10,0;60,0;61,1;63,3;64,6;64,10;63,18;60,20;22,20;22,43;28,42;34,42;50,44;60,51;68,61;71,76" o:connectangles="0,0,0,0,0,0,0,0,0,0,0,0,0,0,0,0,0,0,0,0,0,0,0,0,0,0,0,0,0,0,0,0,0,0,0,0,0,0,0,0,0,0,0,0,0,0,0,0,0,0,0"/>
            </v:shape>
            <v:shape id="AutoShape 398" o:spid="_x0000_s39371" style="position:absolute;left:5566;top:1079;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EZz8QA&#10;AADdAAAADwAAAGRycy9kb3ducmV2LnhtbESPzW7CMAzH75P2DpEn7YIgHUjbKASEpm0gbhQewGpM&#10;W9Y4VRJK9/b4MGk3W/5//LxcD65VPYXYeDbwMslAEZfeNlwZOB2/xu+gYkK22HomA78UYb16fFhi&#10;bv2ND9QXqVISwjFHA3VKXa51LGtyGCe+I5bb2QeHSdZQaRvwJuGu1dMse9UOG5aGGjv6qKn8Ka5O&#10;Svbb4uhot7levj9no/mon4ZBG/P8NGwWoBIN6V/8595ZwZ+9Ca58IyPo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BGc/EAAAA3QAAAA8AAAAAAAAAAAAAAAAAmAIAAGRycy9k&#10;b3ducmV2LnhtbFBLBQYAAAAABAAEAPUAAACJAwAAAAA=&#10;" adj="0,,0" path="m84,112v,,,1,,1c83,114,83,114,82,114v-1,,-2,,-3,1c77,115,74,115,71,115v-2,,-4,,-5,c64,114,63,114,62,114v-1,,-2,-1,-2,-1c60,112,59,112,59,111l49,85c48,83,47,80,46,78,45,76,43,74,42,72,41,71,38,70,37,69,35,68,33,68,30,68r-7,l23,111v,1,,1,-1,2c22,113,21,114,21,114v-1,,-3,,-4,1c15,116,13,115,11,115v-2,,-4,,-5,c5,115,3,114,2,114,1,113,1,113,,113v,-1,,-1,,-2l,8c,5,,3,2,2,4,1,5,,7,l36,v3,,6,,7,c45,,47,1,49,1v5,1,9,2,13,3c66,6,68,8,71,11v2,2,4,5,5,9c77,23,79,27,79,32v,4,-1,7,-2,10c76,46,75,48,73,50v-2,3,-5,5,-7,7c64,59,60,61,56,62v2,,4,1,5,2c62,66,64,67,66,68v1,2,2,4,3,6c70,76,71,79,72,82r10,22c83,106,84,108,84,109v,1,,2,,3xm57,34v,-4,-1,-7,-3,-10c52,21,49,20,46,19v-1,,-3,,-5,-1c40,17,38,18,35,18r-10,l25,50r12,c40,50,43,50,45,49v3,,5,-2,7,-3c53,44,54,42,56,41v1,-2,1,-5,1,-7xe" fillcolor="black" stroked="f">
              <v:stroke joinstyle="round"/>
              <v:formulas/>
              <v:path o:connecttype="custom" o:connectlocs="80,106;80,107;78,108;75,109;67,109;62,109;60,108;58,107;57,105;47,81;44,74;40,68;35,65;28,64;21,64;21,105;21,107;21,108;17,109;11,109;6,109;2,108;0,107;0,105;0,8;2,2;7,0;34,0;41,0;47,1;60,4;67,11;72,19;75,30;73,40;69,48;62,55;54,58;59,60;62,64;65,70;68,78;78,98;80,103;80,106;55,32;52,22;44,19;39,18;33,18;23,18;23,48;35,48;43,47;50,44;54,39;55,32" o:connectangles="0,0,0,0,0,0,0,0,0,0,0,0,0,0,0,0,0,0,0,0,0,0,0,0,0,0,0,0,0,0,0,0,0,0,0,0,0,0,0,0,0,0,0,0,0,0,0,0,0,0,0,0,0,0,0,0,0"/>
            </v:shape>
            <v:shape id="AutoShape 399" o:spid="_x0000_s39370" style="position:absolute;left:5659;top:1077;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cC8UA&#10;AADdAAAADwAAAGRycy9kb3ducmV2LnhtbERPTWvCQBC9C/6HZQQvUjexoDW6igiCUAo2tqK3ITsm&#10;wexszK6a/vtuQehtHu9z5svWVOJOjSstK4iHEQjizOqScwVf+83LGwjnkTVWlknBDzlYLrqdOSba&#10;PviT7qnPRQhhl6CCwvs6kdJlBRl0Q1sTB+5sG4M+wCaXusFHCDeVHEXRWBosOTQUWNO6oOyS3oyC&#10;78FHum7j96u92Ph02J3GeXREpfq9djUD4an1/+Kne6vD/NfJFP6+CS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4NwLxQAAAN0AAAAPAAAAAAAAAAAAAAAAAJgCAABkcnMv&#10;ZG93bnJldi54bWxQSwUGAAAAAAQABAD1AAAAigMAAAAA&#10;" adj="0,,0" path="m107,58v,10,-1,18,-3,26c102,91,98,97,93,103v-5,5,-10,9,-17,12c69,118,62,119,52,119v-8,,-16,-1,-23,-4c23,113,17,109,13,104,8,100,5,94,3,86,1,79,,70,,60,,51,1,43,3,35,5,28,9,22,14,16,19,10,24,7,31,4,38,1,46,,55,v8,,16,1,22,4c84,6,90,9,94,14v4,5,8,11,10,18c106,40,107,48,107,58xm85,59v,-6,,-11,-1,-16c83,39,81,34,79,30,77,26,74,24,70,22,66,21,61,19,56,19v-5,,-11,2,-14,4c39,25,35,28,32,31v-2,4,-4,8,-4,13c27,48,26,53,26,59v,6,1,12,1,17c28,80,30,85,32,89v3,3,5,6,9,8c45,98,49,99,55,99v6,,11,-1,14,-3c73,94,77,91,79,87v2,-3,4,-7,4,-12c84,70,85,65,85,59xe" fillcolor="black" stroked="f">
              <v:stroke joinstyle="round"/>
              <v:formulas/>
              <v:path o:connecttype="custom" o:connectlocs="103,56;100,82;89,99;74,111;50,115;27,111;13,100;3,84;0,58;3,33;14,16;29,4;53,0;75,4;90,14;100,30;103,56;81,57;80,41;77,30;68,22;54,19;40,23;30,30;27,42;26,57;27,74;30,87;39,93;53,95;67,92;77,85;80,73;81,57" o:connectangles="0,0,0,0,0,0,0,0,0,0,0,0,0,0,0,0,0,0,0,0,0,0,0,0,0,0,0,0,0,0,0,0,0,0"/>
            </v:shape>
            <v:shape id="Freeform 400" o:spid="_x0000_s39369" style="position:absolute;left:5787;top:1079;width:93;height:114;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TN8YA&#10;AADdAAAADwAAAGRycy9kb3ducmV2LnhtbESPQWvDMAyF74P+B6PBbquTFkZJ65bREhgMCut6aG8i&#10;1uKwWA621yb/fjoMdpN4T+992uxG36sbxdQFNlDOC1DETbAdtwbOn/XzClTKyBb7wGRgogS77exh&#10;g5UNd/6g2ym3SkI4VWjA5TxUWqfGkcc0DwOxaF8hesyyxlbbiHcJ971eFMWL9tixNDgcaO+o+T79&#10;eAP1dX8o38vuaJfuYNtputTxeDHm6XF8XYPKNOZ/89/1mxX85Ur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6TN8YAAADdAAAADwAAAAAAAAAAAAAAAACYAgAAZHJz&#10;L2Rvd25yZXYueG1sUEsFBgAAAAAEAAQA9QAAAIsDAAAAAA==&#10;" path="m94,106v,2,,3,-1,4c93,111,92,112,91,112v-1,1,-2,2,-3,2c87,114,87,115,85,115r-10,c73,115,71,115,70,114v-1,,-3,-1,-4,-2c64,111,63,110,62,107v-1,-2,-2,-4,-4,-7l30,47c28,44,27,40,25,37,23,34,21,30,20,26r,c20,30,20,35,21,39v,4,,8,,13l21,111v,1,,1,-1,2c20,114,20,114,19,114v-2,,-2,1,-4,1c13,116,12,115,10,115v-2,,-3,,-5,c3,115,3,115,2,114v,,-2,,-2,-1c,112,,112,,111l,9c,6,,4,2,3,4,2,6,1,8,1r13,c23,1,25,1,27,1v1,1,2,1,3,2c32,4,33,5,34,7v1,2,2,3,3,6l59,54v2,3,3,5,4,7c65,64,66,66,67,69v1,2,2,5,3,7c71,78,72,81,74,83r,c74,79,73,74,73,70v,-5,,-9,,-13l73,4v,,,-1,1,-2c74,2,75,1,75,1v1,,2,,4,-1c80,,82,,84,v2,,4,,5,c90,,91,1,92,1v,1,1,1,1,1c93,3,94,4,94,4r,102e" fillcolor="black" stroked="f">
              <v:path o:connecttype="custom" o:connectlocs="90,100;89,104;87,106;84,108;81,109;71,109;68,108;64,106;60,101;56,95;28,45;23,35;20,24;20,24;21,37;21,50;21,105;20,107;19,108;15,109;10,109;5,109;2,108;0,107;0,105;0,9;2,3;8,1;21,1;25,1;28,3;32,7;35,13;57,52;61,57;65,65;68,72;70,79;70,79;70,66;70,55;70,4;70,2;71,1;75,0;80,0;85,0;88,1;89,2;90,4;90,100" o:connectangles="0,0,0,0,0,0,0,0,0,0,0,0,0,0,0,0,0,0,0,0,0,0,0,0,0,0,0,0,0,0,0,0,0,0,0,0,0,0,0,0,0,0,0,0,0,0,0,0,0,0,0"/>
            </v:shape>
            <v:shape id="Freeform 401" o:spid="_x0000_s39368" style="position:absolute;left:1806;top:1363;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I/N8MA&#10;AADdAAAADwAAAGRycy9kb3ducmV2LnhtbERPTWsCMRC9F/wPYYTealYFq6tRRCjYXsTVHnobN9Pd&#10;0GSy3aS6/nsjFLzN433OYtU5K87UBuNZwXCQgSAuvTZcKTge3l6mIEJE1mg9k4IrBVgte08LzLW/&#10;8J7ORaxECuGQo4I6xiaXMpQ1OQwD3xAn7tu3DmOCbSV1i5cU7qwcZdlEOjScGmpsaFNT+VP8OQXZ&#10;xDZm9vX5u3t9L9bWfMx2eNJKPfe79RxEpC4+xP/urU7zx9Mh3L9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I/N8MAAADdAAAADwAAAAAAAAAAAAAAAACYAgAAZHJzL2Rv&#10;d25yZXYueG1sUEsFBgAAAAAEAAQA9QAAAIgDAAAAAA==&#10;" path="m95,106v,2,,3,-1,4c93,111,93,112,92,112v-1,1,-2,2,-3,2c88,114,87,115,86,115r-10,c74,115,72,115,71,114v-1,,-3,-1,-5,-2c65,111,64,110,63,107v-1,-2,-2,-4,-4,-7l31,47c29,44,27,40,25,37,24,34,22,30,21,26r,c21,30,21,35,21,39v1,4,,8,,13l21,111v,1,,1,,2c20,114,20,114,19,114v-1,,-2,1,-3,1c14,116,13,115,11,115v-2,,-4,,-5,c4,115,3,115,3,114v-1,,-2,,-2,-1c1,112,,112,,111l,9c,6,1,4,3,3,4,2,7,1,9,1r12,c24,1,25,1,27,1v2,1,3,1,4,2c32,4,33,5,34,7v2,2,3,3,4,6l60,54v1,3,2,5,4,7c66,64,66,66,67,69v1,2,3,5,4,7c72,78,73,81,74,83r,c74,79,74,74,74,70v,-5,,-9,,-13l74,4v,,,-1,,-2c75,2,75,1,76,1v,,2,,3,-1c81,,82,,84,v3,,4,,5,c91,,92,1,92,1v1,1,2,1,2,1c94,3,95,4,95,4r,102e" fillcolor="black" stroked="f">
              <v:path o:connecttype="custom" o:connectlocs="91,100;90,104;88,106;85,108;82,109;72,109;69,108;64,106;61,101;57,95;29,45;24,35;21,24;21,24;21,37;21,50;21,105;21,107;19,108;16,109;11,109;6,109;3,108;1,107;0,105;0,9;3,3;9,1;21,1;25,1;29,3;32,7;36,13;58,52;62,57;65,65;69,72;71,79;71,79;71,66;71,55;71,4;71,2;72,1;75,0;80,0;85,0;88,1;90,2;91,4;91,100" o:connectangles="0,0,0,0,0,0,0,0,0,0,0,0,0,0,0,0,0,0,0,0,0,0,0,0,0,0,0,0,0,0,0,0,0,0,0,0,0,0,0,0,0,0,0,0,0,0,0,0,0,0,0"/>
            </v:shape>
            <v:shape id="Freeform 402" o:spid="_x0000_s39367" style="position:absolute;left:1923;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FvF74A&#10;AADdAAAADwAAAGRycy9kb3ducmV2LnhtbERPS4vCMBC+C/6HMIK3NVVBpBpFhIX16OOyt6EZm2Iz&#10;CU1s4783Cwve5uN7znafbCt66kLjWMF8VoAgrpxuuFZwu35/rUGEiKyxdUwKXhRgvxuPtlhqN/CZ&#10;+kusRQ7hUKICE6MvpQyVIYth5jxx5u6usxgz7GqpOxxyuG3loihW0mLDucGgp6Oh6nF5WgU0xOXv&#10;WQZvi5sPte2NT6ek1HSSDhsQkVL8iP/dPzrPX64X8PdNPkHu3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Rbxe+AAAA3QAAAA8AAAAAAAAAAAAAAAAAmAIAAGRycy9kb3ducmV2&#10;LnhtbFBLBQYAAAAABAAEAPUAAACDAwAAAAA=&#10;" path="m50,12v,2,,4,,5c50,18,50,20,50,21v,1,-1,1,-2,1c48,23,48,22,47,22v,,-1,,-1,c45,22,44,22,43,22v-1,,-1,-1,-2,-1c40,21,39,21,38,21v-1,,-3,,-4,c33,22,32,23,31,23v-1,1,-3,3,-5,5c25,30,23,32,22,34r,50c22,84,22,85,21,85v,1,-1,1,-1,1c19,86,17,86,16,87v-2,,-3,,-5,c9,87,7,87,5,87,4,86,3,86,2,86,1,85,1,85,,85v,,,-1,,-1l,5c,4,,4,,3v1,,1,,2,c3,3,4,2,5,1v1,,3,,4,c11,1,13,1,14,1v1,,2,1,3,2c17,3,18,3,18,3v1,,,1,,2l18,14v3,-2,4,-5,7,-7c27,5,28,4,30,3,31,1,33,1,34,v1,,4,,5,c41,,41,,42,v1,,2,,2,c45,,46,1,47,1v1,,1,,1,1c48,3,49,3,50,3v,,,1,,1c50,5,50,6,50,7v,1,,3,,5e" fillcolor="black" stroked="f">
              <v:path o:connecttype="custom" o:connectlocs="46,12;46,17;46,21;44,22;43,22;42,22;39,22;37,21;36,21;32,21;29,22;24,26;20,32;20,80;19,81;18,82;14,83;11,83;5,83;2,82;0,81;0,80;0,5;0,3;2,3;5,1;9,1;12,1;15,3;16,3;16,5;16,14;23,7;28,3;32,0;36,0;38,0;40,0;43,1;44,2;46,3;46,4;46,7;46,12" o:connectangles="0,0,0,0,0,0,0,0,0,0,0,0,0,0,0,0,0,0,0,0,0,0,0,0,0,0,0,0,0,0,0,0,0,0,0,0,0,0,0,0,0,0,0,0"/>
            </v:shape>
            <v:shape id="Freeform 403" o:spid="_x0000_s39366" style="position:absolute;left:1970;top:1451;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XCWcEA&#10;AADdAAAADwAAAGRycy9kb3ducmV2LnhtbERPS4vCMBC+C/sfwgh707QqUrpGkQWLFwUfy16HZjYt&#10;NpPSRO3+eyMI3ubje85i1dtG3KjztWMF6TgBQVw6XbNRcD5tRhkIH5A1No5JwT95WC0/BgvMtbvz&#10;gW7HYEQMYZ+jgiqENpfSlxVZ9GPXEkfuz3UWQ4SdkbrDewy3jZwkyVxarDk2VNjSd0Xl5Xi1CkzL&#10;el8YvaOiLtazc5Lu098fpT6H/foLRKA+vMUv91bH+dNsCs9v4gl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VwlnBAAAA3QAAAA8AAAAAAAAAAAAAAAAAmAIAAGRycy9kb3du&#10;cmV2LnhtbFBLBQYAAAAABAAEAPUAAACGAwAAAAA=&#10;" path="m26,14v,5,-1,9,-2,11c22,26,18,28,13,28,8,28,5,26,3,25,1,23,,20,,15,,9,1,5,3,3,5,1,8,,13,v5,,9,1,11,3c25,5,26,8,26,14e" fillcolor="black" stroked="f">
              <v:path o:connecttype="custom" o:connectlocs="22,12;20,21;11,24;3,21;0,13;3,3;11,0;20,3;22,12" o:connectangles="0,0,0,0,0,0,0,0,0"/>
            </v:shape>
            <v:shape id="AutoShape 404" o:spid="_x0000_s39365" style="position:absolute;left:2061;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j7cYA&#10;AADdAAAADwAAAGRycy9kb3ducmV2LnhtbESP0WrCQBBF3wv+wzJCX0Q3ahGN2YhIbaVvjX7AkB2T&#10;tNnZsLvG+PfdQqFvM9w799zJdoNpRU/ON5YVzGcJCOLS6oYrBZfzcboG4QOyxtYyKXiQh10+esow&#10;1fbOn9QXoRIxhH2KCuoQulRKX9Zk0M9sRxy1q3UGQ1xdJbXDeww3rVwkyUoabDgSauzoUFP5XdxM&#10;hHy8F2dDp/3t6+11OdlM+oUbpFLP42G/BRFoCP/mv+uTjvWX6xf4/SaO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lj7cYAAADdAAAADwAAAAAAAAAAAAAAAACYAgAAZHJz&#10;L2Rvd25yZXYueG1sUEsFBgAAAAAEAAQA9QAAAIsDAAAAAA==&#10;" adj="0,,0" path="m84,112v,,,1,,1c83,114,83,114,82,114v,,-1,,-3,1c77,115,74,115,71,115v-2,,-4,,-5,c64,114,63,114,62,114v-1,,-1,-1,-1,-1c61,112,60,112,60,111l49,86c48,83,47,80,46,78,45,76,43,74,42,72,41,71,39,70,37,69,35,68,33,68,31,68r-8,l23,111v,1,,1,,2c22,113,22,114,21,114v-1,,-2,,-4,1c15,116,14,115,11,115v-2,,-4,,-5,c5,115,3,114,2,114,1,113,1,113,1,113,,112,,112,,111l,8c,5,1,3,2,2,4,1,5,,7,l36,v4,,6,,8,c45,,48,1,49,1v5,1,9,2,13,3c66,6,69,8,71,11v2,3,4,5,6,9c78,23,79,27,79,32v,4,-1,7,-2,10c76,46,75,48,73,50v-2,3,-4,5,-7,7c64,59,60,61,57,62v1,,3,1,4,3c62,66,64,67,66,68v1,2,2,4,3,6c70,76,71,79,73,82r9,22c83,106,84,108,84,109v,1,,2,,3xm55,34v,-4,-1,-7,-3,-10c50,21,48,20,44,19v-1,,-3,,-4,-1c38,17,36,18,33,18r-10,l23,50r12,c39,50,41,50,44,49v2,,4,-1,6,-3c52,44,53,42,54,41v1,-2,1,-5,1,-7xe" fillcolor="black" stroked="f">
              <v:stroke joinstyle="round"/>
              <v:formulas/>
              <v:path o:connecttype="custom" o:connectlocs="80,106;80,107;78,108;75,109;67,109;62,109;60,108;59,107;58,105;47,82;44,74;40,68;35,65;29,64;21,64;21,105;21,107;21,108;17,109;11,109;6,109;2,108;1,107;0,105;0,8;2,2;7,0;34,0;42,0;47,1;60,4;67,11;73,19;75,30;73,40;69,48;62,55;55,58;59,61;62,64;65,70;69,78;78,98;80,103;80,106;53,32;50,22;42,19;38,18;31,18;21,18;21,48;33,48;42,47;48,44;52,39;53,32" o:connectangles="0,0,0,0,0,0,0,0,0,0,0,0,0,0,0,0,0,0,0,0,0,0,0,0,0,0,0,0,0,0,0,0,0,0,0,0,0,0,0,0,0,0,0,0,0,0,0,0,0,0,0,0,0,0,0,0,0"/>
            </v:shape>
            <v:shape id="AutoShape 405" o:spid="_x0000_s39364" style="position:absolute;left:215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s8QA&#10;AADdAAAADwAAAGRycy9kb3ducmV2LnhtbERPS2vCQBC+F/oflhF6qxtToia6SmgpSE++ELwN2WkS&#10;mp0N2W2S+uu7QqG3+fies96OphE9da62rGA2jUAQF1bXXCo4n96flyCcR9bYWCYFP+Rgu3l8WGOm&#10;7cAH6o++FCGEXYYKKu/bTEpXVGTQTW1LHLhP2xn0AXal1B0OIdw0Mo6iuTRYc2iosKXXioqv47dR&#10;kCZ5fDVv81tqFzU26WX/EdGg1NNkzFcgPI3+X/zn3ukw/2WZwP2bc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hLPEAAAA3QAAAA8AAAAAAAAAAAAAAAAAmAIAAGRycy9k&#10;b3ducmV2LnhtbFBLBQYAAAAABAAEAPUAAACJAw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3,40;71,46;66,48;21,48;22,57;26,64;32,66;42,68;52,67;58,66;63,65;66,65;67,65;68,65;69,66;69,70;69,73;68,76;68,77;67,78;64,80;58,82;51,84;40,85;22,82;10,74;3,62;0,43;3,24;11,12;21,3;38,0;55,3;64,10;71,22;73,36;73,40;55,33;51,21;40,16;32,17;27,21;24,25;23,33;55,33" o:connectangles="0,0,0,0,0,0,0,0,0,0,0,0,0,0,0,0,0,0,0,0,0,0,0,0,0,0,0,0,0,0,0,0,0,0,0,0,0,0,0,0,0,0,0,0,0"/>
            </v:shape>
            <v:shape id="AutoShape 406" o:spid="_x0000_s39363" style="position:absolute;left:2240;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tPGcMA&#10;AADdAAAADwAAAGRycy9kb3ducmV2LnhtbERPTWvCQBC9F/wPywi91U1V1KauImLBi6CxB49jdpqE&#10;ZmfD7prEf+8WCt7m8T5nue5NLVpyvrKs4H2UgCDOra64UPB9/npbgPABWWNtmRTcycN6NXhZYqpt&#10;xydqs1CIGMI+RQVlCE0qpc9LMuhHtiGO3I91BkOErpDaYRfDTS3HSTKTBiuODSU2tC0p/81uRsH8&#10;ON3c29Nle+XuTB+74/VwIafU67DffIII1Ien+N+913H+ZDGDv2/i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tPGcMAAADdAAAADwAAAAAAAAAAAAAAAACYAgAAZHJzL2Rv&#10;d25yZXYueG1sUEsFBgAAAAAEAAQA9QAAAIgDAAAAAA==&#10;" adj="0,,0" path="m80,10v,3,,6,-1,7c78,18,77,19,76,19r-9,c68,20,69,22,70,23v,2,,4,,6c70,34,70,38,68,41v-2,3,-3,7,-6,9c59,52,56,54,52,56v-4,2,-9,2,-14,2c35,58,33,57,31,56v-2,,-4,-1,-5,-1c25,55,25,56,24,57v-1,1,-1,2,-1,4c23,62,23,64,25,65v2,1,4,2,6,2l51,67v4,1,8,1,12,2c66,71,69,72,71,74v2,2,5,4,6,7c78,84,78,87,78,90v,4,,8,-2,12c74,105,72,108,68,110v-3,2,-7,5,-12,6c51,118,44,119,38,119v-7,,-13,-1,-17,-2c15,116,12,115,9,112,6,111,4,109,2,106,1,103,,101,,97,,95,,94,1,92v,-2,1,-4,2,-5c4,86,5,84,6,82v2,-2,4,-3,6,-4c9,77,7,75,6,72,5,70,4,68,4,65v,-4,,-7,2,-10c8,52,10,50,12,47,10,46,9,43,7,40,5,37,5,34,5,29,5,25,6,21,8,17v1,-3,4,-7,6,-9c17,6,21,4,25,2,29,,33,,38,v2,,5,,7,1c47,1,49,1,51,2r25,c77,2,78,3,79,4v1,1,1,4,1,6xm51,29v,-4,-1,-8,-3,-10c46,17,42,16,38,16v-3,,-4,,-6,1c30,17,29,18,28,20v-1,1,-2,2,-2,4c25,26,25,27,25,29v,4,1,8,4,10c31,41,34,42,38,42v2,,4,,6,-1c46,40,47,39,48,38v1,-1,2,-3,3,-4c51,33,51,31,51,29xm56,92v,-3,-1,-6,-3,-7c51,84,48,83,44,83l29,82v-2,2,-3,3,-4,4c24,87,23,88,23,89v-1,1,-1,1,-1,3c22,93,22,93,22,94v,3,1,5,4,7c29,103,33,103,39,103v3,,6,,8,-1c49,102,51,101,52,99v1,-1,3,-2,4,-3c56,94,56,93,56,92xe" fillcolor="black" stroked="f">
              <v:stroke joinstyle="round"/>
              <v:formulas/>
              <v:path o:connecttype="custom" o:connectlocs="75,17;63,19;66,29;59,48;36,56;24,53;21,59;29,65;59,67;73,79;72,98;54,112;20,113;2,102;1,89;6,80;6,70;6,53;7,38;8,17;23,2;43,1;72,2;76,10;46,19;30,17;24,24;27,37;42,39;49,32;54,89;42,81;23,84;20,89;24,97;45,98;54,92" o:connectangles="0,0,0,0,0,0,0,0,0,0,0,0,0,0,0,0,0,0,0,0,0,0,0,0,0,0,0,0,0,0,0,0,0,0,0,0,0"/>
            </v:shape>
            <v:shape id="AutoShape 407" o:spid="_x0000_s39362" style="position:absolute;left:2334;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JOycAA&#10;AADdAAAADwAAAGRycy9kb3ducmV2LnhtbERPzYrCMBC+L/gOYQRva2oFV6tRRFAE3YPVBxiasa02&#10;k9JErW9vBMHbfHy/M1u0phJ3alxpWcGgH4EgzqwuOVdwOq5/xyCcR9ZYWSYFT3KwmHd+Zpho++AD&#10;3VOfixDCLkEFhfd1IqXLCjLo+rYmDtzZNgZ9gE0udYOPEG4qGUfRSBosOTQUWNOqoOya3oyCLL5w&#10;julovym3tJNrq//jdKJUr9supyA8tf4r/ri3Oswfjv/g/U04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7JOycAAAADdAAAADwAAAAAAAAAAAAAAAACYAgAAZHJzL2Rvd25y&#10;ZXYueG1sUEsFBgAAAAAEAAQA9QAAAIUDAAAAAA==&#10;" adj="0,,0" path="m24,117v,,,1,,1c23,119,22,119,22,119v-1,,-2,,-4,1c17,120,15,120,13,120v-2,,-4,,-5,c7,119,5,119,4,119,3,118,3,118,3,118v-1,,-1,-1,-1,-1l2,38v,-1,,-1,1,-1c3,36,4,36,4,36v1,,3,-1,4,-2c9,34,11,34,13,34v3,,4,,5,c20,34,21,35,22,36v1,,1,,2,1c24,37,24,37,24,38r,79xm26,11v,5,-1,8,-3,10c21,22,18,23,13,23,8,23,5,22,3,21,1,19,,16,,12,,7,1,4,3,3,5,1,8,,13,v5,,8,,10,2c25,4,26,7,26,11xe" fillcolor="black" stroked="f">
              <v:stroke joinstyle="round"/>
              <v:formulas/>
              <v:path o:connecttype="custom" o:connectlocs="20,113;20,114;19,115;16,116;11,116;6,116;4,115;3,114;2,113;2,36;3,35;4,34;6,32;11,32;16,32;19,34;20,35;20,36;20,113;22,11;19,21;11,23;3,21;0,12;3,3;11,0;19,2;22,11" o:connectangles="0,0,0,0,0,0,0,0,0,0,0,0,0,0,0,0,0,0,0,0,0,0,0,0,0,0,0,0"/>
            </v:shape>
            <v:shape id="Freeform 408" o:spid="_x0000_s39361" style="position:absolute;left:2374;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G5VMcA&#10;AADdAAAADwAAAGRycy9kb3ducmV2LnhtbESPQUvDQBCF7wX/wzKCN7uJYi1pt0UEQbGF2orQ25Cd&#10;JqG7syG7JtFf7xyE3mZ4b977ZrkevVM9dbEJbCCfZqCIy2Abrgx8Hl5u56BiQrboApOBH4qwXl1N&#10;lljYMPAH9ftUKQnhWKCBOqW20DqWNXmM09ASi3YKnccka1dp2+Eg4d7puyybaY8NS0ONLT3XVJ73&#10;396A2x4DuvfNQ05fj2+DOx52m9OvMTfX49MCVKIxXcz/169W8O/ngivfyAh6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8RuVTHAAAA3QAAAA8AAAAAAAAAAAAAAAAAmAIAAGRy&#10;cy9kb3ducmV2LnhtbFBLBQYAAAAABAAEAPUAAACMAwAAAAA=&#10;" path="m60,61v,5,-1,9,-2,12c56,77,53,80,50,82v-2,2,-6,4,-10,5c36,88,31,89,26,89v-3,,-6,,-8,-1c15,88,12,87,10,86,8,86,7,85,5,84,3,84,3,83,2,82v,,-1,-1,-1,-2c,78,,76,,73,,72,,71,,69,,68,1,68,1,67v,,,-1,1,-1c2,66,2,65,3,65v,,1,1,3,2c7,67,8,68,11,69v2,,4,2,6,3c19,72,23,73,25,73v3,,4,,6,-1c33,72,34,71,35,71v1,-1,2,-3,2,-4c38,66,39,65,39,63v,-2,-1,-3,-2,-4c36,58,35,56,33,55,31,54,29,54,27,52,24,51,22,51,20,50,18,48,15,48,12,46,10,44,8,43,6,42,4,40,3,38,2,35,1,32,1,29,1,25v,-4,,-7,2,-10c4,12,6,9,9,6,12,4,15,3,19,1,23,,28,,32,v3,,5,,8,c42,1,44,1,46,1v2,1,3,2,4,2c52,4,53,4,53,5v1,,1,,1,1c54,6,55,7,55,8v,,1,1,1,2c56,11,56,12,56,13v,2,,3,,4c56,18,55,19,55,20v,,-1,1,-1,1c54,21,53,21,53,21v-1,,-1,,-3,-1c49,20,48,19,46,18v-1,,-4,-1,-5,-1c39,16,36,16,33,16v-2,,-4,,-5,c26,17,25,17,24,18v-1,,-1,2,-2,3c22,22,22,23,22,24v,2,,3,1,5c24,30,25,31,28,32v2,1,4,2,6,2c36,35,39,36,41,37v2,1,4,2,7,3c50,42,52,43,54,45v2,2,3,5,4,7c59,54,60,58,60,61e" fillcolor="black" stroked="f">
              <v:path o:connecttype="custom" o:connectlocs="56,59;54,69;46,78;38,83;24,85;16,84;10,82;5,80;2,78;1,76;0,69;0,66;1,65;2,64;3,63;6,65;11,66;15,68;23,69;29,68;33,67;35,65;37,61;35,57;31,53;25,50;18,48;12,44;6,40;2,33;1,23;3,15;9,6;17,1;30,0;38,0;43,1;46,3;49,5;50,6;51,8;52,10;52,13;52,17;51,20;50,21;49,21;46,20;43,18;39,17;31,16;26,16;22,18;20,21;20,22;21,27;26,30;32,32;39,35;44,38;50,43;54,50;56,59" o:connectangles="0,0,0,0,0,0,0,0,0,0,0,0,0,0,0,0,0,0,0,0,0,0,0,0,0,0,0,0,0,0,0,0,0,0,0,0,0,0,0,0,0,0,0,0,0,0,0,0,0,0,0,0,0,0,0,0,0,0,0,0,0,0,0"/>
            </v:shape>
            <v:shape id="Freeform 409" o:spid="_x0000_s39360" style="position:absolute;left:2439;top:1372;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3IMcUA&#10;AADdAAAADwAAAGRycy9kb3ducmV2LnhtbERPTWvCQBC9F/wPywheSt2oUGLqKqUoePCgqQWPY3ZM&#10;QrOzcXfVtL++Kwi9zeN9zmzRmUZcyfnasoLRMAFBXFhdc6lg/7l6SUH4gKyxsUwKfsjDYt57mmGm&#10;7Y13dM1DKWII+wwVVCG0mZS+qMigH9qWOHIn6wyGCF0ptcNbDDeNHCfJqzRYc2yosKWPiorv/GIU&#10;PP823fLLTXf1eX84+ny7WV5OqVKDfvf+BiJQF/7FD/dax/mTdAr3b+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cgxxQAAAN0AAAAPAAAAAAAAAAAAAAAAAJgCAABkcnMv&#10;ZG93bnJldi54bWxQSwUGAAAAAAQABAD1AAAAigMAAAAA&#10;" path="m55,95v,2,,4,-1,6c54,102,54,103,53,104v-1,1,-1,1,-2,1c50,106,48,106,47,106v-1,1,-3,1,-4,1c42,108,39,107,38,107v-5,,-8,,-12,-1c23,105,21,103,18,101,16,98,14,95,14,92,13,89,12,84,12,80r,-41l3,39v-1,,-2,,-2,-2c,35,,34,,30,,29,,27,,26,,25,,24,1,23v,-1,,-1,,-1c1,22,3,21,3,21r9,l12,4v,-1,,-2,1,-2c13,2,13,1,14,1v2,,2,,4,-1c20,,21,,23,v2,,4,,6,c30,,31,1,32,1v1,1,1,1,2,1c34,3,34,3,34,4r,17l51,21v1,,1,,2,1c54,22,54,22,54,23v,,,2,1,3c55,27,55,29,55,30v,4,-1,6,-1,7c53,38,52,39,51,39r-17,l34,76v,4,1,8,3,9c38,87,40,89,43,89v2,,3,,4,-1c48,88,48,88,49,88v1,-1,1,-1,2,-1c51,87,52,86,52,86r1,1c53,87,54,88,54,88v1,1,,2,1,3c55,92,55,93,55,95e" fillcolor="black" stroked="f">
              <v:path o:connecttype="custom" o:connectlocs="51,91;50,97;49,100;47,101;43,102;40,103;36,103;24,102;16,97;14,88;12,78;12,37;3,37;1,35;0,28;0,26;1,23;1,22;3,21;12,21;12,4;13,2;14,1;16,0;21,0;27,0;30,1;32,2;32,4;32,21;47,21;49,22;50,23;51,26;51,28;50,35;47,37;32,37;32,74;35,81;40,85;43,84;45,84;47,83;48,82;49,83;50,84;51,87;51,91" o:connectangles="0,0,0,0,0,0,0,0,0,0,0,0,0,0,0,0,0,0,0,0,0,0,0,0,0,0,0,0,0,0,0,0,0,0,0,0,0,0,0,0,0,0,0,0,0,0,0,0,0"/>
            </v:shape>
            <v:shape id="Freeform 410" o:spid="_x0000_s39359" style="position:absolute;left:2511;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iCMUA&#10;AADdAAAADwAAAGRycy9kb3ducmV2LnhtbESPzW4CMQyE75V4h8hIvZVsW6kqCwFVFEQPXPi7Wxt3&#10;s2XjRJsA2z49PiD1ZmvGM5+n89636kJdagIbeB4VoIirYBuuDRz2q6d3UCkjW2wDk4FfSjCfDR6m&#10;WNpw5S1ddrlWEsKpRAMu51hqnSpHHtMoRGLRvkPnMcva1dp2eJVw3+qXonjTHhuWBoeRFo6q0+7s&#10;DaTP6PfbpTvRH/9s4mZ9XKyPK2Meh/3HBFSmPv+b79dfVvBfx8Iv38gI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26IIxQAAAN0AAAAPAAAAAAAAAAAAAAAAAJgCAABkcnMv&#10;ZG93bnJldi54bWxQSwUGAAAAAAQABAD1AAAAigMAAAAA&#10;" path="m51,12v,2,,4,,5c51,18,50,20,50,21v,1,-1,1,-1,1c48,23,48,22,48,22v-1,,-1,,-2,c46,22,45,22,44,22v-1,,-1,-1,-2,-1c40,21,40,21,39,21v-1,,-3,,-4,c34,22,32,23,31,23v-1,1,-2,3,-4,5c25,30,24,32,22,34r,50c22,84,22,85,22,85v-1,1,-1,1,-2,1c19,86,18,86,17,87v-2,,-4,,-6,c9,87,8,87,6,87,5,86,4,86,2,86,1,85,1,85,1,85,,85,,84,,84l,5c,4,,4,1,3v,,,,1,c4,3,4,2,5,1v1,,3,,5,c11,1,13,1,14,1v1,,3,1,3,2c18,3,18,3,19,3v,,,1,,2l19,14v2,-2,4,-5,6,-7c27,5,29,4,30,3,32,1,34,1,35,v1,,3,,5,c41,,42,,43,v1,,1,,2,c46,,47,1,48,1v1,,1,,1,1c49,3,49,3,50,3v1,,,1,,1c50,5,51,6,51,7v,1,,3,,5e" fillcolor="black" stroked="f">
              <v:path o:connecttype="custom" o:connectlocs="47,12;47,17;46,21;45,22;44,22;42,22;40,22;38,21;37,21;33,21;29,22;25,26;20,32;20,80;20,81;18,82;15,83;11,83;6,83;2,82;1,81;0,80;0,5;1,3;2,3;5,1;10,1;13,1;15,3;17,3;17,5;17,14;23,7;28,3;33,0;37,0;39,0;41,0;44,1;45,2;46,3;46,4;47,7;47,12" o:connectangles="0,0,0,0,0,0,0,0,0,0,0,0,0,0,0,0,0,0,0,0,0,0,0,0,0,0,0,0,0,0,0,0,0,0,0,0,0,0,0,0,0,0,0,0"/>
            </v:shape>
            <v:shape id="Freeform 411" o:spid="_x0000_s39358" style="position:absolute;left:2575;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dDLMMA&#10;AADdAAAADwAAAGRycy9kb3ducmV2LnhtbERPzYrCMBC+L/gOYQRva6qCu1ajFFFZkD3Y7QMMzdgW&#10;m0lJolaffiMs7G0+vt9ZbXrTihs531hWMBknIIhLqxuuFBQ/+/dPED4ga2wtk4IHedisB28rTLW9&#10;84lueahEDGGfooI6hC6V0pc1GfRj2xFH7mydwRChq6R2eI/hppXTJJlLgw3Hhho72tZUXvKrUeC4&#10;nxX5LjvNp9/lofg4brvs+VBqNOyzJYhAffgX/7m/dJw/W0zg9U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dDLMMAAADdAAAADwAAAAAAAAAAAAAAAACYAgAAZHJzL2Rv&#10;d25yZXYueG1sUEsFBgAAAAAEAAQA9QAAAIgDAAAAAA==&#10;" path="m75,83v,,,1,-1,2c74,85,74,85,73,85v-1,,-2,1,-3,1c69,86,68,86,65,86v-1,,-3,,-4,c60,86,59,86,58,85v-1,,-1,,-2,c56,85,56,83,56,83r,-9c52,78,47,82,43,85v-5,2,-9,3,-14,3c23,88,19,87,16,85,12,83,9,81,6,78,4,75,2,71,2,68,1,64,,58,,52l,4c,3,,3,1,3v,,,-1,1,-1c4,2,4,1,6,1v2,-1,3,,5,c13,1,15,1,17,1v1,,2,,3,1c21,2,21,2,22,3v,,,,,1l22,49v,4,,7,1,9c23,60,25,62,26,64v1,1,2,2,4,4c31,69,33,69,35,69v3,,6,-1,9,-4c47,63,50,60,53,56l53,4v,-1,,-1,1,-2c54,2,54,2,55,2v1,,2,-1,4,-1c60,,62,1,64,1v3,,4,,5,c71,1,72,1,73,2v1,,1,,1,c75,2,75,3,75,4r,79e" fillcolor="black" stroked="f">
              <v:path o:connecttype="custom" o:connectlocs="71,79;70,81;69,81;66,82;61,82;57,82;55,81;54,81;54,79;54,70;41,81;27,84;16,81;6,74;2,65;0,50;0,4;1,3;2,2;6,1;11,1;17,1;19,2;20,3;20,4;20,47;21,56;24,62;28,65;33,65;42,63;51,54;51,4;52,2;53,2;56,1;60,1;65,1;69,2;70,2;71,4;71,79" o:connectangles="0,0,0,0,0,0,0,0,0,0,0,0,0,0,0,0,0,0,0,0,0,0,0,0,0,0,0,0,0,0,0,0,0,0,0,0,0,0,0,0,0,0"/>
            </v:shape>
            <v:shape id="Freeform 412" o:spid="_x0000_s39357" style="position:absolute;left:2672;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XBG8MA&#10;AADdAAAADwAAAGRycy9kb3ducmV2LnhtbERPTYvCMBC9C/sfwizsRTTdiqLVKCKsiAdhXQ8eh2Zs&#10;i82kJFmt/nojCN7m8T5ntmhNLS7kfGVZwXc/AUGcW11xoeDw99Mbg/ABWWNtmRTcyMNi/tGZYabt&#10;lX/psg+FiCHsM1RQhtBkUvq8JIO+bxviyJ2sMxgidIXUDq8x3NQyTZKRNFhxbCixoVVJ+Xn/bxR0&#10;7+OtSyer4rQckd2t78mRhwelvj7b5RREoDa8xS/3Rsf5g0kKz2/iC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XBG8MAAADdAAAADwAAAAAAAAAAAAAAAACYAgAAZHJzL2Rv&#10;d25yZXYueG1sUEsFBgAAAAAEAAQA9QAAAIgDAAAAAA==&#10;" path="m22,120v,,,1,-1,2c21,122,20,122,19,122v,,-2,1,-3,1c14,123,13,123,11,123v-2,,-4,,-6,c4,123,3,123,2,122v-1,,-1,,-2,c,122,,120,,120l,4c,4,,3,,2,1,2,1,1,2,1v,,2,,3,-1c6,,9,,11,v2,,3,,5,c18,,18,1,19,1v2,1,2,1,2,1c22,3,22,4,22,4r,116e" fillcolor="black" stroked="f">
              <v:path o:connecttype="custom" o:connectlocs="18,116;17,118;16,118;14,119;9,119;5,119;2,118;0,118;0,116;0,4;0,2;2,1;5,0;9,0;14,0;16,1;17,2;18,4;18,116" o:connectangles="0,0,0,0,0,0,0,0,0,0,0,0,0,0,0,0,0,0,0"/>
            </v:shape>
            <v:shape id="Freeform 413" o:spid="_x0000_s39356" style="position:absolute;left:2751;top:1362;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TS6sIA&#10;AADdAAAADwAAAGRycy9kb3ducmV2LnhtbERP32vCMBB+F/Y/hBvsTdNNJ7UaZUwG83Eq9PVozrTY&#10;XEqStd1/vwiCb/fx/bzNbrSt6MmHxrGC11kGgrhyumGj4Hz6muYgQkTW2DomBX8UYLd9mmyw0G7g&#10;H+qP0YgUwqFABXWMXSFlqGqyGGauI07cxXmLMUFvpPY4pHDbyrcsW0qLDaeGGjv6rKm6Hn+tgsui&#10;y+lg9j3tzbU8D/l7WfqDUi/P48caRKQxPsR397dO8+erOdy+SSf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tNLqwgAAAN0AAAAPAAAAAAAAAAAAAAAAAJgCAABkcnMvZG93&#10;bnJldi54bWxQSwUGAAAAAAQABAD1AAAAhwMAAAAA&#10;" path="m84,98v,2,,3,,4c84,103,84,104,84,104v,1,-1,2,-1,2c83,107,82,107,82,108v-1,1,-2,2,-4,2c77,111,74,113,71,114v-2,1,-5,1,-9,2c59,117,55,117,51,117v-8,,-15,-1,-22,-3c23,111,18,107,14,103,9,98,6,92,3,85,1,77,,69,,60,,50,1,42,4,34,7,27,10,20,15,15,19,10,25,7,31,4,37,1,45,,53,v3,,6,,9,c65,1,67,2,70,3v3,,5,2,7,3c79,7,80,8,81,9v1,1,1,1,2,2c83,11,83,12,83,13v,1,1,2,1,3c84,17,84,18,84,20v,1,,3,,4c84,25,83,26,83,27v,1,-1,1,-1,2c82,29,81,29,80,29v,,-1,,-3,-1c75,26,74,25,72,24,70,23,67,22,65,21,62,20,58,19,54,19v-5,,-9,1,-13,3c37,24,35,26,32,30v-3,3,-4,7,-5,12c25,47,25,52,25,59v,6,,12,2,17c29,80,31,85,33,88v2,2,6,5,9,7c46,97,50,97,54,97v4,,8,,11,-1c68,94,71,94,73,93v2,-1,4,-3,5,-4c79,88,80,88,82,88v,,1,,1,1c83,89,83,89,84,90v,,,2,,3c85,94,84,96,84,98e" fillcolor="black" stroked="f">
              <v:path o:connecttype="custom" o:connectlocs="80,94;80,98;80,100;79,102;78,104;74,106;67,110;60,112;49,113;27,110;14,99;3,83;0,58;4,32;15,15;29,4;51,0;60,0;66,3;73,6;77,9;79,11;79,13;80,16;80,20;80,24;79,27;78,29;76,29;73,28;68,24;62,21;52,19;39,22;30,29;25,40;23,57;25,74;31,86;40,91;52,93;62,92;69,89;74,86;78,86;79,86;80,87;80,89;80,94" o:connectangles="0,0,0,0,0,0,0,0,0,0,0,0,0,0,0,0,0,0,0,0,0,0,0,0,0,0,0,0,0,0,0,0,0,0,0,0,0,0,0,0,0,0,0,0,0,0,0,0,0"/>
            </v:shape>
            <v:shape id="AutoShape 414" o:spid="_x0000_s39355" style="position:absolute;left:2847;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6x8UA&#10;AADdAAAADwAAAGRycy9kb3ducmV2LnhtbERPS2sCMRC+C/6HMIVeFs22StGtUcSi9KLg46C3YTNu&#10;FjeT7SbV7b83gtDbfHzPmcxaW4krNb50rOCtn4Igzp0uuVBw2C97IxA+IGusHJOCP/Iwm3Y7E8y0&#10;u/GWrrtQiBjCPkMFJoQ6k9Lnhiz6vquJI3d2jcUQYVNI3eAthttKvqfph7RYcmwwWNPCUH7Z/VoF&#10;q2S5Og7WX8nidPk5bxLTVke9Ver1pZ1/ggjUhn/x0/2t4/zBeAiPb+IJ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brHxQAAAN0AAAAPAAAAAAAAAAAAAAAAAJgCAABkcnMv&#10;ZG93bnJldi54bWxQSwUGAAAAAAQABAD1AAAAigMAAAAA&#10;" adj="0,,0" path="m84,43v,7,-1,13,-3,19c79,68,77,72,73,76v-4,4,-8,7,-13,9c54,88,48,89,41,89,34,89,28,88,22,86,17,84,13,81,10,77,7,74,4,69,2,64,,59,,52,,45,,38,1,32,3,26,4,21,7,16,11,12,14,8,18,5,24,3,29,1,35,,43,v7,,13,1,18,3c66,4,70,7,73,11v4,4,7,9,8,14c83,30,84,37,84,43xm63,44v,-4,-1,-7,-1,-10c61,30,60,27,59,25,58,23,56,21,53,20,51,18,48,17,44,17v-3,,-7,1,-9,2c33,20,31,22,29,25v-2,2,-3,5,-3,8c25,37,24,40,24,44v,4,1,8,2,11c26,58,27,61,28,64v2,3,4,4,7,5c37,70,40,71,44,71v3,,6,,8,-2c55,68,57,67,58,64v2,-3,3,-5,4,-8c62,53,63,48,63,44xe" fillcolor="black" stroked="f">
              <v:stroke joinstyle="round"/>
              <v:formulas/>
              <v:path o:connecttype="custom" o:connectlocs="80,41;77,60;69,72;58,81;39,85;21,82;10,73;2,62;0,43;3,24;11,12;22,3;41,0;59,3;69,11;77,23;80,41;61,42;60,32;57,23;51,20;42,17;33,19;27,23;24,31;22,42;24,53;26,62;33,66;42,67;50,66;56,62;60,54;61,42" o:connectangles="0,0,0,0,0,0,0,0,0,0,0,0,0,0,0,0,0,0,0,0,0,0,0,0,0,0,0,0,0,0,0,0,0,0"/>
            </v:shape>
            <v:shape id="Freeform 415" o:spid="_x0000_s39354" style="position:absolute;left:2948;top:1391;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evTcYA&#10;AADdAAAADwAAAGRycy9kb3ducmV2LnhtbESPT2sCMRDF74V+hzAFbzWxtqKrUYpSEHqq9d9x3Iy7&#10;i5vJkqTr+u2bgtDbDO+937yZLTpbi5Z8qBxrGPQVCOLcmYoLDdvvj+cxiBCRDdaOScONAizmjw8z&#10;zIy78he1m1iIBOGQoYYyxiaTMuQlWQx91xAn7ey8xZhWX0jj8ZrgtpYvSo2kxYrThRIbWpaUXzY/&#10;NlEunzfzulerbu1JHQejXXs41Vr3nrr3KYhIXfw339Nrk+oPJ2/w900a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evTcYAAADdAAAADwAAAAAAAAAAAAAAAACYAgAAZHJz&#10;L2Rvd25yZXYueG1sUEsFBgAAAAAEAAQA9QAAAIsDAAAAAA==&#10;" path="m124,84v,,,1,,1c123,86,123,86,122,86v,,-2,,-3,1c118,87,115,87,114,87v-3,,-5,,-6,c106,86,105,86,105,86v-1,-1,-2,-1,-2,-1c103,84,102,84,102,84r,-47c102,34,102,31,102,30v-1,-2,-2,-5,-3,-6c99,23,97,21,96,20,94,19,92,19,90,19v-2,,-5,1,-8,3c79,23,77,27,73,31r,53c73,84,73,85,73,85v-1,,-1,1,-2,1c71,86,69,86,68,87v-2,,-4,,-5,c60,87,59,87,57,87,56,86,55,86,54,86,52,85,52,85,52,85,51,84,51,84,51,84r,-47c51,34,51,31,51,30,50,28,49,25,48,24v,-1,-2,-3,-4,-4c43,19,41,19,39,19v-3,,-6,1,-8,3c29,23,25,27,22,31r,53c22,84,22,85,21,85v,,-1,1,-1,1c19,86,17,86,16,87v-2,,-3,,-5,c9,87,7,87,5,87,4,86,3,86,2,86,1,85,1,85,,85v,,,-1,,-1l,5c,4,,4,,3v1,,1,,2,c3,3,4,2,5,1v1,,3,,4,c11,1,13,1,14,1v1,,2,1,3,2c17,3,18,3,18,3v1,,,1,,2l18,14c23,9,27,6,31,3,35,,41,,45,v3,,6,,9,1c57,1,59,3,61,4v2,1,4,2,5,4c67,10,69,12,70,14v2,-2,5,-5,7,-6c79,6,81,4,84,3,86,2,88,1,90,1,92,,94,,97,v5,,9,1,13,3c113,4,116,6,118,9v2,3,4,7,5,11c124,24,124,29,124,33r,51e" fillcolor="black" stroked="f">
              <v:path o:connecttype="custom" o:connectlocs="120,81;115,83;104,83;99,81;98,35;95,22;88,19;71,29;71,81;66,83;55,83;50,81;49,35;46,22;37,19;22,29;21,81;16,83;5,83;0,81;0,5;2,3;9,1;17,3;18,5;31,3;52,1;64,8;75,8;88,1;106,3;119,20;120,80" o:connectangles="0,0,0,0,0,0,0,0,0,0,0,0,0,0,0,0,0,0,0,0,0,0,0,0,0,0,0,0,0,0,0,0,0"/>
            </v:shape>
            <v:shape id="AutoShape 416" o:spid="_x0000_s39353" style="position:absolute;left:308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SMGcMA&#10;AADdAAAADwAAAGRycy9kb3ducmV2LnhtbERPTWvCQBC9C/0PyxS86aYWY5O6ilgE8aSxFHobstMk&#10;NDsbsquJ/npXELzN433OfNmbWpypdZVlBW/jCARxbnXFhYLv42b0AcJ5ZI21ZVJwIQfLxctgjqm2&#10;HR/onPlChBB2KSoovW9SKV1ekkE3tg1x4P5sa9AH2BZSt9iFcFPLSRTF0mDFoaHEhtYl5f/ZyShI&#10;pqvJr/mKr4mdVVgnP/tdRJ1Sw9d+9QnCU++f4od7q8P89ySG+zfh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SMGcMAAADdAAAADwAAAAAAAAAAAAAAAACYAgAAZHJzL2Rv&#10;d25yZXYueG1sUEsFBgAAAAAEAAQA9QAAAIgDA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3,40;71,46;66,48;21,48;22,57;26,64;32,66;42,68;52,67;58,66;63,65;66,65;67,65;68,65;69,66;69,70;69,73;68,76;68,77;67,78;64,80;58,82;51,84;40,85;22,82;10,74;3,62;0,43;3,24;11,12;21,3;38,0;55,3;64,10;71,22;73,36;73,40;55,33;51,21;40,16;32,17;27,21;24,25;23,33;55,33" o:connectangles="0,0,0,0,0,0,0,0,0,0,0,0,0,0,0,0,0,0,0,0,0,0,0,0,0,0,0,0,0,0,0,0,0,0,0,0,0,0,0,0,0,0,0,0,0"/>
            </v:shape>
            <v:shape id="Freeform 417" o:spid="_x0000_s39352" style="position:absolute;left:3185;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6fMMA&#10;AADdAAAADwAAAGRycy9kb3ducmV2LnhtbERPS2sCMRC+C/6HMIXeNNsWrN1uFLEVe/Di6z5sxs3q&#10;ZhI26br21zeFgrf5+J5TzHvbiI7aUDtW8DTOQBCXTtdcKTjsV6MpiBCRNTaOScGNAsxnw0GBuXZX&#10;3lK3i5VIIRxyVGBi9LmUoTRkMYydJ07cybUWY4JtJXWL1xRuG/mcZRNpsebUYNDT0lB52X1bBeHD&#10;2/3201zoh88bv1kfl+vjSqnHh37xDiJSH+/if/eXTvNf3l7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I6fMMAAADdAAAADwAAAAAAAAAAAAAAAACYAgAAZHJzL2Rv&#10;d25yZXYueG1sUEsFBgAAAAAEAAQA9QAAAIgDAAAAAA==&#10;" path="m51,12v,2,,4,,5c51,18,50,20,50,21v,1,,1,-1,1c48,23,48,22,48,22v-1,,-1,,-2,c46,22,45,22,44,22v-1,,-1,-1,-2,-1c40,21,40,21,39,21v-1,,-3,,-4,c34,22,33,23,31,23v-1,1,-2,3,-4,5c25,30,24,32,22,34r,50c22,84,22,85,22,85v-1,1,-1,1,-2,1c20,86,18,86,17,87v-2,,-4,,-5,c9,87,8,87,6,87,5,86,4,86,3,86,1,85,1,85,1,85,,85,,84,,84l,5c,4,,4,1,3v,,,,2,c4,3,4,2,5,1v1,,3,,5,c12,1,13,1,14,1v2,,3,1,3,2c18,3,18,3,19,3v1,,,1,,2l19,14v2,-2,4,-5,6,-7c27,5,29,4,30,3,32,1,34,1,35,v1,,3,,5,c41,,42,,43,v1,,1,,2,c46,,47,1,48,1v1,,1,,1,1c49,3,50,3,50,3v1,,,1,,1c50,5,51,6,51,7v,1,,3,,5e" fillcolor="black" stroked="f">
              <v:path o:connecttype="custom" o:connectlocs="47,12;47,17;46,21;45,22;44,22;42,22;40,22;38,21;37,21;33,21;29,22;25,26;20,32;20,80;20,81;18,82;15,83;12,83;6,83;3,82;1,81;0,80;0,5;1,3;3,3;5,1;10,1;13,1;15,3;17,3;17,5;17,14;23,7;28,3;33,0;37,0;39,0;41,0;44,1;45,2;46,3;46,4;47,7;47,12" o:connectangles="0,0,0,0,0,0,0,0,0,0,0,0,0,0,0,0,0,0,0,0,0,0,0,0,0,0,0,0,0,0,0,0,0,0,0,0,0,0,0,0,0,0,0,0"/>
            </v:shape>
            <v:shape id="AutoShape 418" o:spid="_x0000_s39351" style="position:absolute;left:3241;top:1372;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yu8YA&#10;AADdAAAADwAAAGRycy9kb3ducmV2LnhtbESPQWsCMRCF74X+hzCFXqRmW0Hq1igiFkrppdqDx2Ez&#10;u1ncTJYkavz3nUOhtxnem/e+Wa6LH9SFYuoDG3ieVqCIm2B77gz8HN6fXkGljGxxCEwGbpRgvbq/&#10;W2Jtw5W/6bLPnZIQTjUacDmPtdapceQxTcNILFoboscsa+y0jXiVcD/ol6qaa489S4PDkbaOmtP+&#10;7A20JXzuymY3+Wrn7hSPt8kw256NeXwomzdQmUr+N/9df1jBny0EV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zyu8YAAADdAAAADwAAAAAAAAAAAAAAAACYAgAAZHJz&#10;L2Rvd25yZXYueG1sUEsFBgAAAAAEAAQA9QAAAIsDAAAAAA==&#10;" adj="0,,0" path="m55,95v,2,,4,-1,6c54,102,54,103,53,104v,1,-1,1,-2,1c50,106,49,106,47,106v-1,1,-3,1,-4,1c42,108,39,107,38,107v-5,,-8,,-12,-1c23,105,21,103,19,101,16,98,15,95,14,92,13,89,12,84,12,80r,-41l3,39v-1,,-2,,-2,-2c,35,,34,,30,,29,,27,,26,,25,,24,1,23v,-1,,-1,,-1c1,22,3,21,3,21r9,l12,4v,-1,,-2,1,-2c13,2,13,1,15,1v1,,1,,3,-1c20,,21,,23,v2,,4,,6,c30,,32,1,32,1v1,1,1,1,2,1c34,3,34,3,34,4r,17l51,21v1,,2,,2,1c54,22,54,22,54,23v,,,2,1,3c55,27,55,29,55,30v,4,-1,6,-1,7c53,38,53,39,51,39r-17,l34,76v,4,1,8,3,9c38,87,40,89,43,89v2,,3,,4,-1c48,88,49,88,49,88v1,-1,1,-1,2,-1c51,87,52,86,53,86r,1c53,87,54,88,54,88v1,1,,2,1,3c55,92,55,93,55,95xm49,111v1,3,2,5,3,7c52,119,52,121,52,123v,2,,5,-1,6c50,131,48,133,47,134v-2,1,-4,2,-6,3c39,137,36,138,33,138v-2,,-5,,-7,-1c24,137,22,137,21,136v-2,,-3,,-3,-1c17,135,17,135,16,134v,-1,,-1,-1,-2c15,132,15,131,15,129v,-2,,-3,1,-5c17,123,17,123,19,123r10,c31,123,32,123,33,122v1,,1,-2,1,-3c34,118,34,118,34,116v-1,-1,-1,-1,-2,-2l29,106r18,l49,111xe" fillcolor="black" stroked="f">
              <v:stroke joinstyle="round"/>
              <v:formulas/>
              <v:path o:connecttype="custom" o:connectlocs="50,99;47,102;40,103;24,103;14,90;12,37;1,35;0,26;1,22;12,21;13,2;16,0;27,0;32,2;32,21;49,22;51,26;50,35;32,37;35,83;43,86;47,85;49,85;51,89;45,107;48,119;43,130;31,134;19,132;14,130;14,125;17,119;31,118;32,112;27,103;45,107" o:connectangles="0,0,0,0,0,0,0,0,0,0,0,0,0,0,0,0,0,0,0,0,0,0,0,0,0,0,0,0,0,0,0,0,0,0,0,0"/>
            </v:shape>
            <v:shape id="Freeform 419" o:spid="_x0000_s39350" style="position:absolute;left:3312;top:1392;width:73;height:87;visibility:visible;mso-wrap-style:none;v-text-anchor:middle" coordsize="7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ne8QA&#10;AADdAAAADwAAAGRycy9kb3ducmV2LnhtbERP3WrCMBS+H+wdwhl4I5ro2NBqlDEQV1Rk6gMcmrO2&#10;rDkpTbTVpzcDYXfn4/s982VnK3GhxpeONYyGCgRx5kzJuYbTcTWYgPAB2WDlmDRcycNy8fw0x8S4&#10;lr/pcgi5iCHsE9RQhFAnUvqsIIt+6GriyP24xmKIsMmlabCN4baSY6XepcWSY0OBNX0WlP0ezlbD&#10;+jbqy/2kUuNU0UZt27fdPk217r10HzMQgbrwL364v0yc/zqdwt838QS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qp3vEAAAA3QAAAA8AAAAAAAAAAAAAAAAAmAIAAGRycy9k&#10;b3ducmV2LnhtbFBLBQYAAAAABAAEAPUAAACJAwAAAAA=&#10;" path="m74,83v,,,1,,2c73,85,73,85,72,85v-1,,-1,1,-3,1c68,86,67,86,65,86v-2,,-4,,-5,c59,86,58,86,57,85v,,-1,,-1,c55,85,55,83,55,83r,-9c51,78,47,82,42,85v-4,2,-9,3,-13,3c23,88,18,87,15,85,11,83,8,81,6,78,4,75,2,71,1,68,1,64,,58,,52l,4c,3,,3,,3,1,3,1,2,2,2,3,2,4,1,5,1v2,-1,4,,5,c13,1,14,1,16,1v2,,2,,4,1c21,2,21,2,21,3v1,,1,,1,1l22,49v,4,,7,,9c23,60,24,62,25,64v1,1,2,2,4,4c31,69,33,69,35,69v3,,5,-1,8,-4c46,63,49,60,52,56l52,4v,-1,,-1,1,-2c54,2,54,2,55,2v1,,1,-1,3,-1c60,,61,1,64,1v2,,4,,5,c70,1,71,1,72,2v1,,1,,2,c74,2,74,3,74,4r,79e" fillcolor="black" stroked="f">
              <v:path o:connecttype="custom" o:connectlocs="70,79;70,81;68,81;65,82;61,82;56,82;54,81;54,81;53,79;53,70;40,81;27,84;15,81;6,74;1,65;0,50;0,4;0,3;2,2;5,1;10,1;16,1;18,2;19,3;20,4;20,47;20,56;23,62;27,65;33,65;41,63;50,54;50,4;51,2;53,2;55,1;60,1;65,1;68,2;70,2;70,4;70,79" o:connectangles="0,0,0,0,0,0,0,0,0,0,0,0,0,0,0,0,0,0,0,0,0,0,0,0,0,0,0,0,0,0,0,0,0,0,0,0,0,0,0,0,0,0"/>
            </v:shape>
            <v:shape id="Freeform 420" o:spid="_x0000_s39349" style="position:absolute;left:3408;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uiFccA&#10;AADdAAAADwAAAGRycy9kb3ducmV2LnhtbESPT2sCMRDF74V+hzCFXoomlVbs1igiVIqHgn8OPQ6b&#10;cXfpZrIkqa5+eucgeJvhvXnvN9N571t1pJiawBZehwYUcRlcw5WF/e5rMAGVMrLDNjBZOFOC+ezx&#10;YYqFCyfe0HGbKyUhnAq0UOfcFVqnsiaPaRg6YtEOIXrMssZKu4gnCfetHhkz1h4bloYaO1rWVP5t&#10;/72Fl8tkHUcfy+qwGFP4WV3ML7/vrX1+6hefoDL1+W6+XX87wX8zwi/fyAh6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rohXHAAAA3QAAAA8AAAAAAAAAAAAAAAAAmAIAAGRy&#10;cy9kb3ducmV2LnhtbFBLBQYAAAAABAAEAPUAAACMAwAAAAA=&#10;" path="m22,120v,,,1,,2c21,122,20,122,20,122v-1,,-2,1,-4,1c15,123,13,123,11,123v-2,,-4,,-5,c5,123,3,123,2,122v-1,,-1,,-1,c,122,,120,,120l,4c,4,,3,1,2,1,2,2,1,2,1,3,1,5,1,6,v1,,3,,5,c14,,15,,16,v2,,3,1,4,1c21,2,21,2,22,2v,1,,2,,2l22,120e" fillcolor="black" stroked="f">
              <v:path o:connecttype="custom" o:connectlocs="18,116;18,118;16,118;14,119;9,119;5,119;2,118;1,118;0,116;0,4;1,2;2,1;5,0;9,0;14,0;16,1;18,2;18,4;18,116" o:connectangles="0,0,0,0,0,0,0,0,0,0,0,0,0,0,0,0,0,0,0"/>
            </v:shape>
            <v:shape id="Freeform 421" o:spid="_x0000_s39348" style="position:absolute;left:3451;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cbzsMA&#10;AADdAAAADwAAAGRycy9kb3ducmV2LnhtbERP24rCMBB9X/Afwgi+rakXVKpRiuzKwrIP1n7A0Ixt&#10;sZmUJGr16zfCwr7N4Vxns+tNK27kfGNZwWScgCAurW64UlCcPt9XIHxA1thaJgUP8rDbDt42mGp7&#10;5yPd8lCJGMI+RQV1CF0qpS9rMujHtiOO3Nk6gyFCV0nt8B7DTSunSbKQBhuODTV2tK+pvORXo8Bx&#10;Pyvyj+y4mP6Uh2L5ve+y50Op0bDP1iAC9eFf/Of+0nH+PJnA65t4gt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cbzsMAAADdAAAADwAAAAAAAAAAAAAAAACYAgAAZHJzL2Rv&#10;d25yZXYueG1sUEsFBgAAAAAEAAQA9QAAAIgDAAAAAA==&#10;" path="m75,83v,,,1,-1,2c74,85,74,85,73,85v-1,,-2,1,-3,1c69,86,68,86,65,86v-1,,-3,,-4,c60,86,59,86,58,85v-1,,-1,,-2,c56,85,56,83,56,83r,-9c52,78,47,82,43,85v-5,2,-9,3,-14,3c23,88,19,87,15,85,11,83,9,81,6,78,4,75,2,71,2,68,1,64,,58,,52l,4c,3,,3,1,3v,,,-1,1,-1c4,2,4,1,6,1v1,-1,3,,5,c13,1,15,1,17,1v1,,2,,3,1c21,2,21,2,22,3v,,,,,1l22,49v,4,,7,1,9c23,60,25,62,26,64v1,1,2,2,4,4c31,69,33,69,35,69v3,,6,-1,9,-4c47,63,49,60,53,56l53,4v,-1,,-1,,-2c54,2,54,2,55,2v1,,2,-1,4,-1c60,,62,1,64,1v2,,4,,5,c70,1,72,1,73,2v1,,1,,1,c75,2,75,3,75,4r,79e" fillcolor="black" stroked="f">
              <v:path o:connecttype="custom" o:connectlocs="71,79;70,81;69,81;66,82;61,82;57,82;55,81;54,81;54,79;54,70;41,81;27,84;15,81;6,74;2,65;0,50;0,4;1,3;2,2;6,1;11,1;17,1;19,2;20,3;20,4;20,47;21,56;24,62;28,65;33,65;42,63;51,54;51,4;51,2;53,2;56,1;60,1;65,1;69,2;70,2;71,4;71,79" o:connectangles="0,0,0,0,0,0,0,0,0,0,0,0,0,0,0,0,0,0,0,0,0,0,0,0,0,0,0,0,0,0,0,0,0,0,0,0,0,0,0,0,0,0"/>
            </v:shape>
            <v:shape id="AutoShape 422" o:spid="_x0000_s39347" style="position:absolute;left:3546;top:1358;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2Y98IA&#10;AADdAAAADwAAAGRycy9kb3ducmV2LnhtbERPTWsCMRC9F/wPYQq91axWimyNUtSKFw+1xfOwGXeX&#10;biZrksb4740geJvH+5zZIplORHK+taxgNCxAEFdWt1wr+P35ep2C8AFZY2eZFFzIw2I+eJphqe2Z&#10;vynuQy1yCPsSFTQh9KWUvmrIoB/anjhzR+sMhgxdLbXDcw43nRwXxbs02HJuaLCnZUPV3/7fKOCj&#10;u6xSWr/p+hBH690pHqabqNTLc/r8ABEohYf47t7qPH9SjOH2TT5B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Zj3wgAAAN0AAAAPAAAAAAAAAAAAAAAAAJgCAABkcnMvZG93&#10;bnJldi54bWxQSwUGAAAAAAQABAD1AAAAhwMAAAAA&#10;" adj="0,,0" path="m22,117v,,,1,-1,1c20,119,20,119,19,119v,,-2,,-3,1c14,120,13,120,11,120v-2,,-4,,-6,c4,119,3,119,2,119,1,118,1,118,,118v,,,-1,,-1l,38c,37,,37,,37,1,36,1,36,2,36v,,2,-1,3,-2c6,34,9,34,11,34v2,,3,,5,c18,34,18,35,19,36v1,,1,,2,1c22,37,22,37,22,38r,79xm25,11v,5,-1,8,-3,10c21,22,17,23,12,23,8,23,4,22,3,21,1,19,,16,,12,,7,1,4,3,3,4,1,8,,13,v4,,8,,9,2c24,4,25,7,25,11xe" fillcolor="black" stroked="f">
              <v:stroke joinstyle="round"/>
              <v:formulas/>
              <v:path o:connecttype="custom" o:connectlocs="18,113;18,114;17,115;14,116;9,116;5,116;2,115;0,114;0,113;0,36;0,35;2,34;5,32;9,32;14,32;17,34;18,35;18,36;18,113;21,11;18,21;10,23;3,21;0,12;3,3;11,0;18,2;21,11" o:connectangles="0,0,0,0,0,0,0,0,0,0,0,0,0,0,0,0,0,0,0,0,0,0,0,0,0,0,0,0"/>
            </v:shape>
            <v:shape id="AutoShape 423" o:spid="_x0000_s39346" style="position:absolute;left:3593;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I2ucQA&#10;AADdAAAADwAAAGRycy9kb3ducmV2LnhtbERPS2vCQBC+C/6HZQRvzaZWpaSuEoRSDxY0LYXehuyY&#10;hGZnQ3abh7/eLRS8zcf3nM1uMLXoqHWVZQWPUQyCOLe64kLB58frwzMI55E11pZJwUgOdtvpZIOJ&#10;tj2fqct8IUIIuwQVlN43iZQuL8mgi2xDHLiLbQ36ANtC6hb7EG5quYjjtTRYcWgosaF9SflP9msU&#10;fK3ehvGYuuv3sruc3o8+Q9uMSs1nQ/oCwtPg7+J/90GH+cv4Cf6+CSfI7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CNrnEAAAA3QAAAA8AAAAAAAAAAAAAAAAAmAIAAGRycy9k&#10;b3ducmV2LnhtbFBLBQYAAAAABAAEAPUAAACJAwAAAAA=&#10;" adj="0,,0" path="m25,13v,3,,5,,6c24,21,24,22,23,23v-2,2,-3,2,-4,3c17,26,15,26,13,26v-2,,-5,,-6,c5,25,4,25,3,23,2,22,2,21,1,19,,18,,16,,13,,10,,9,1,7,2,5,2,4,3,2,3,1,5,1,7,v1,,4,,6,c15,,17,,19,v1,1,3,1,4,2c23,4,24,5,25,7v,2,,3,,6xm27,71v,2,,4,,6c26,78,26,80,25,81v-2,1,-3,1,-4,2c19,84,17,84,15,84v-2,,-5,,-6,-1c7,82,6,82,5,81,4,80,4,78,3,77,2,75,2,73,2,71v,-3,,-5,1,-7c4,63,4,61,5,60v,-1,2,-2,4,-3c10,57,13,57,15,57v2,,4,,6,c22,58,24,59,25,60v,1,1,2,2,4c27,67,27,68,27,71xe" fillcolor="black" stroked="f">
              <v:stroke joinstyle="round"/>
              <v:formulas/>
              <v:path o:connecttype="custom" o:connectlocs="18,13;18,19;17,21;14,24;9,24;5,24;3,21;1,19;0,13;1,7;3,2;5,0;9,0;14,0;17,2;18,7;18,13;20,67;20,73;18,77;15,79;11,80;7,79;3,77;3,73;2,67;3,61;3,58;7,55;11,55;15,55;18,58;20,61;20,67" o:connectangles="0,0,0,0,0,0,0,0,0,0,0,0,0,0,0,0,0,0,0,0,0,0,0,0,0,0,0,0,0,0,0,0,0,0"/>
            </v:shape>
            <v:shape id="Freeform 424" o:spid="_x0000_s39345" style="position:absolute;left:3671;top:1363;width:46;height:115;visibility:visible;mso-wrap-style:none;v-text-anchor:middle" coordsize="4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GJMMIA&#10;AADdAAAADwAAAGRycy9kb3ducmV2LnhtbERP24rCMBB9F/Yfwgi+aaqISDWKLruw4AXsru9jM7bF&#10;ZtJtoq1/bwTBtzmc68yXrSnFjWpXWFYwHEQgiFOrC84U/P1+96cgnEfWWFomBXdysFx8dOYYa9vw&#10;gW6Jz0QIYRejgtz7KpbSpTkZdANbEQfubGuDPsA6k7rGJoSbUo6iaCINFhwacqzoM6f0klyNAt7/&#10;j6bJZHfeluvrabj9avi4WSnV67arGQhPrX+LX+4fHeaPozE8vw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EYkwwgAAAN0AAAAPAAAAAAAAAAAAAAAAAJgCAABkcnMvZG93&#10;bnJldi54bWxQSwUGAAAAAAQABAD1AAAAhwMAAAAA&#10;" path="m47,83v,5,,10,-2,14c44,102,43,104,41,107v-2,3,-6,5,-10,7c28,116,23,116,18,116v-2,,-4,,-6,c10,116,9,116,7,115v-1,,-2,,-4,-1c2,114,2,114,1,113v,-1,,-1,,-1c1,111,,111,,110v,,,-2,,-3c,106,,105,,104v,-2,,-4,,-5c,98,,96,,95v,,1,-1,1,-1c2,94,2,93,2,93v1,,1,,3,1c6,94,6,94,7,95v1,,2,,3,1c11,97,13,97,14,97v2,,3,,4,-1c19,95,21,95,22,94v1,-1,1,-3,1,-5c24,87,24,85,24,82l24,4v,-1,,-2,,-2c25,2,26,1,26,1v1,,2,,4,-1c32,,34,,36,v2,,4,,5,c42,,44,1,45,1v1,1,1,1,2,1c47,2,47,3,47,4r,79e" fillcolor="black" stroked="f">
              <v:path o:connecttype="custom" o:connectlocs="43,81;41,93;37,103;29,110;16,112;12,112;7,111;3,110;1,109;1,108;0,106;0,103;0,100;0,95;0,91;1,90;2,89;5,90;7,91;10,92;12,93;16,92;20,90;21,86;22,80;22,4;22,2;24,1;28,0;34,0;37,0;41,1;43,2;43,4;43,81" o:connectangles="0,0,0,0,0,0,0,0,0,0,0,0,0,0,0,0,0,0,0,0,0,0,0,0,0,0,0,0,0,0,0,0,0,0,0"/>
            </v:shape>
            <v:shape id="AutoShape 425" o:spid="_x0000_s39344" style="position:absolute;left:3734;top:1363;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Dl8MIA&#10;AADdAAAADwAAAGRycy9kb3ducmV2LnhtbERPTWuDQBC9F/oflin0VtdKU4p1E4pFyMVDTKHXwZ24&#10;pu6suJto/n02EOhtHu9zis1iB3GmyfeOFbwmKQji1umeOwU/++rlA4QPyBoHx6TgQh4268eHAnPt&#10;Zt7RuQmdiCHsc1RgQhhzKX1ryKJP3EgcuYObLIYIp07qCecYbgeZpem7tNhzbDA4Ummo/WtOVkFV&#10;l0f521Vmz9p8Z3Uz14OdlXp+Wr4+QQRawr/47t7qOP8tXcHtm3iCX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EOXwwgAAAN0AAAAPAAAAAAAAAAAAAAAAAJgCAABkcnMvZG93&#10;bnJldi54bWxQSwUGAAAAAAQABAD1AAAAhwMAAAAA&#10;" adj="0,,0" path="m84,82v,3,,5,-1,7c83,90,82,91,81,91r-10,l71,112v,,,1,-1,1c70,113,69,114,69,114v-1,,-3,1,-4,1c64,115,62,115,60,115v-2,,-4,,-6,c53,115,52,115,51,114v-1,,-2,,-2,-1c49,112,49,112,49,112r,-21l5,91v,,-2,,-2,-1c2,90,2,90,1,89v,,,-2,,-3c1,84,,83,,81,,78,,77,,76,,74,1,73,1,72v,-2,,-3,1,-3c2,68,2,66,3,65l39,3v,-1,,-1,1,-1c40,1,41,1,43,1,44,,46,1,48,v1,,4,,6,c58,,60,,62,v3,,4,1,5,1c69,2,69,2,70,2v,1,1,2,1,2l71,72r10,c82,72,83,73,83,74v1,2,1,4,1,8xm49,20r,l19,72r30,l49,20xe" fillcolor="black" stroked="f">
              <v:stroke joinstyle="round"/>
              <v:formulas/>
              <v:path o:connecttype="custom" o:connectlocs="80,80;79,86;77,87;67,87;67,108;66,109;65,110;62,111;58,111;52,111;49,110;47,109;47,108;47,87;5,87;3,86;1,86;1,84;0,79;0,74;1,70;2,67;3,63;37,3;38,2;41,1;46,0;52,0;60,0;63,1;66,2;67,4;67,70;77,70;79,72;80,80;47,20;47,20;19,70;47,70;47,20" o:connectangles="0,0,0,0,0,0,0,0,0,0,0,0,0,0,0,0,0,0,0,0,0,0,0,0,0,0,0,0,0,0,0,0,0,0,0,0,0,0,0,0,0"/>
            </v:shape>
            <v:shape id="AutoShape 426" o:spid="_x0000_s39343" style="position:absolute;left:382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pjMEA&#10;AADdAAAADwAAAGRycy9kb3ducmV2LnhtbERP22rCQBB9L/gPywh9q7uVopK6ShEKIuTBywcM2TFJ&#10;zc7E7FaTv3eFQt/mcK6zXPe+UTfqQi1s4X1iQBEX4mouLZyO328LUCEiO2yEycJAAdar0csSMyd3&#10;3tPtEEuVQjhkaKGKsc20DkVFHsNEWuLEnaXzGBPsSu06vKdw3+ipMTPtsebUUGFLm4qKy+HXW9iL&#10;9KLza252Lj+b6c9wmfvB2tdx//UJKlIf/8V/7q1L8z/MDJ7fpBP0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waYzBAAAA3QAAAA8AAAAAAAAAAAAAAAAAmAIAAGRycy9kb3du&#10;cmV2LnhtbFBLBQYAAAAABAAEAPUAAACGAwAAAAA=&#10;" adj="0,,0" path="m82,59v,9,-1,17,-3,25c78,91,75,97,72,103v-3,5,-7,9,-12,12c54,118,48,119,40,119v-8,,-14,-1,-20,-4c15,112,11,108,8,103,5,98,3,92,2,85,1,77,,69,,60,,51,1,43,2,35,4,28,6,22,10,16,13,10,17,7,23,4,28,1,34,,42,v8,,14,1,19,4c66,7,71,11,74,16v3,5,5,11,6,18c81,42,82,50,82,59xm58,60v,-5,,-10,,-14c57,41,57,38,57,35,56,31,55,29,54,27v,-2,-2,-4,-3,-5c50,21,48,19,46,19,45,18,43,18,41,18v-4,,-6,1,-9,3c30,22,28,25,27,29v-2,3,-3,7,-3,12c23,46,23,52,23,59v,8,1,15,1,20c25,84,26,89,27,92v1,3,4,5,6,7c35,101,37,101,41,101v2,,4,-1,5,-2c48,99,50,98,52,96v1,-2,2,-3,3,-6c56,88,56,86,57,82v,-3,1,-6,1,-9c58,69,58,65,58,60xe" fillcolor="black" stroked="f">
              <v:stroke joinstyle="round"/>
              <v:formulas/>
              <v:path o:connecttype="custom" o:connectlocs="78,57;75,82;68,99;58,111;38,115;20,111;8,99;2,83;0,58;2,33;10,16;21,4;40,0;59,4;70,16;76,32;78,57;56,58;56,44;55,33;52,27;49,22;44,19;39,18;30,21;25,29;22,39;21,57;22,77;25,89;31,95;39,97;44,95;50,92;53,88;55,80;56,71;56,58" o:connectangles="0,0,0,0,0,0,0,0,0,0,0,0,0,0,0,0,0,0,0,0,0,0,0,0,0,0,0,0,0,0,0,0,0,0,0,0,0,0"/>
            </v:shape>
            <v:shape id="Freeform 427" o:spid="_x0000_s39342" style="position:absolute;left:3913;top:1346;width:74;height:157;visibility:visible;mso-wrap-style:none;v-text-anchor:middle"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1ncIA&#10;AADdAAAADwAAAGRycy9kb3ducmV2LnhtbERPTYvCMBC9L/gfwgje1kSRXa1GUVHYPbb24m1oxrbY&#10;TEoTa/33m4WFvc3jfc5mN9hG9NT52rGG2VSBIC6cqbnUkF/O70sQPiAbbByThhd52G1HbxtMjHty&#10;Sn0WShFD2CeooQqhTaT0RUUW/dS1xJG7uc5iiLArpenwGcNtI+dKfUiLNceGCls6VlTcs4fV8Mj6&#10;bD5Lvxfqck2LQ7rKVyeXaz0ZD/s1iEBD+Bf/ub9MnL9Qn/D7TTx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9DWdwgAAAN0AAAAPAAAAAAAAAAAAAAAAAJgCAABkcnMvZG93&#10;bnJldi54bWxQSwUGAAAAAAQABAD1AAAAhwMAAAAA&#10;" path="m22,154v,1,,2,-1,2c21,156,20,157,19,157v-1,,-2,1,-3,1c14,158,13,158,11,158v-2,,-5,,-6,c4,158,2,157,1,157,,157,,156,,155v,-1,,-1,1,-2l53,5v,-1,1,-1,2,-2c55,2,56,2,56,2v1,,2,-1,4,-1c61,,63,1,64,1v3,,5,,6,c72,2,73,2,74,2v1,,1,1,1,2c75,5,75,5,75,6l22,154e" fillcolor="black" stroked="f">
              <v:path o:connecttype="custom" o:connectlocs="20,150;19,152;19,153;16,154;11,154;5,154;1,153;0,151;1,149;51,5;53,3;54,2;56,1;60,1;66,1;70,2;71,4;71,6;20,150" o:connectangles="0,0,0,0,0,0,0,0,0,0,0,0,0,0,0,0,0,0,0"/>
            </v:shape>
            <v:shape id="Freeform 428" o:spid="_x0000_s39341" style="position:absolute;left:4003;top:1363;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MAYcQA&#10;AADdAAAADwAAAGRycy9kb3ducmV2LnhtbESPQW/CMAyF75P4D5GRuI0UhBjqCAiQkOA2YJfdrMZr&#10;ujVOaUIp/34+IO1m6z2/93m57n2tOmpjFdjAZJyBIi6Crbg08HnZvy5AxYRssQ5MBh4UYb0avCwx&#10;t+HOJ+rOqVQSwjFHAy6lJtc6Fo48xnFoiEX7Dq3HJGtbatviXcJ9radZNtceK5YGhw3tHBW/55s3&#10;8HHtFpefN3vFEidf+8NpuzlqZ8xo2G/eQSXq07/5eX2wgj/LBFe+kRH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TAGHEAAAA3QAAAA8AAAAAAAAAAAAAAAAAmAIAAGRycy9k&#10;b3ducmV2LnhtbFBLBQYAAAAABAAEAPUAAACJAwAAAAA=&#10;" path="m71,106v,1,,3,,4c71,111,71,112,70,113v,1,,1,-1,1c68,114,68,115,68,115r-63,c4,115,4,115,4,114v,,-1,,-1,-1c3,112,2,111,2,110v-1,-1,,-3,,-4c2,104,2,103,2,102v,-2,,-3,1,-3c3,98,3,97,4,97v,,,,1,l26,97r,-74l8,33c6,34,5,34,4,34v,,-1,,-2,c2,33,2,32,1,31,,30,1,28,1,26v,-1,,-3,,-4c1,21,2,21,2,20v,-1,,-1,1,-2c3,18,3,18,4,17l29,1v,,,,1,c30,1,31,1,32,v,,1,,2,c36,,37,,39,v2,,4,,5,c45,,47,1,47,1v1,,2,,2,c49,1,49,2,49,3r,94l68,97v,,1,,1,c69,98,70,98,70,99v,1,1,1,1,3c72,103,71,104,71,106e" fillcolor="black" stroked="f">
              <v:path o:connecttype="custom" o:connectlocs="65,102;65,106;64,109;63,110;62,111;5,111;4,110;3,109;2,106;2,102;2,98;3,95;4,93;5,93;24,93;24,23;8,31;4,32;2,32;1,29;1,26;1,22;2,20;3,18;4,17;27,1;28,1;30,0;32,0;35,0;40,0;43,1;45,1;45,3;45,93;62,93;63,93;64,95;65,98;65,102" o:connectangles="0,0,0,0,0,0,0,0,0,0,0,0,0,0,0,0,0,0,0,0,0,0,0,0,0,0,0,0,0,0,0,0,0,0,0,0,0,0,0,0"/>
            </v:shape>
            <v:shape id="Freeform 429" o:spid="_x0000_s39340" style="position:absolute;left:4088;top:1363;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Jj8QA&#10;AADdAAAADwAAAGRycy9kb3ducmV2LnhtbERP32vCMBB+H/g/hBv4pumG6KxGUWFQhoPNjT2fza0p&#10;ay4lyWr1r18EYW/38f285bq3jejIh9qxgodxBoK4dLrmSsHnx/PoCUSIyBobx6TgTAHWq8HdEnPt&#10;TvxO3SFWIoVwyFGBibHNpQylIYth7FrixH07bzEm6CupPZ5SuG3kY5ZNpcWaU4PBlnaGyp/Dr1Xg&#10;j/PLa7F5C0X3NSud2fft7mWr1PC+3yxAROrjv/jmLnSaP8nmcP0mnS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DiY/EAAAA3QAAAA8AAAAAAAAAAAAAAAAAmAIAAGRycy9k&#10;b3ducmV2LnhtbFBLBQYAAAAABAAEAPUAAACJAwAAAAA=&#10;" path="m77,10v,2,,4,,5c77,16,77,17,77,18v,1,-1,2,-1,3c75,21,75,23,75,24l37,112v,,,1,-1,1c36,114,34,114,33,114v,,-2,1,-3,1c29,115,26,115,24,115v-3,,-6,,-8,-1c15,114,13,114,12,114v-1,-1,-1,-1,-1,-2c11,112,11,110,12,109l52,20,4,20v-1,,-2,,-3,-2c1,16,,14,,10,,8,,7,,6,,4,1,3,1,3,2,2,2,2,3,1,3,,4,,4,l72,v1,,2,,3,1c75,2,76,2,76,2v1,1,1,2,1,3c77,6,77,8,77,10e" fillcolor="black" stroked="f">
              <v:path o:connecttype="custom" o:connectlocs="73,10;73,15;73,18;72,21;71,24;35,108;34,109;31,110;28,111;22,111;16,110;12,110;11,108;12,105;50,20;4,20;1,18;0,10;0,6;1,3;3,1;4,0;68,0;71,1;72,2;73,5;73,10" o:connectangles="0,0,0,0,0,0,0,0,0,0,0,0,0,0,0,0,0,0,0,0,0,0,0,0,0,0,0"/>
            </v:shape>
            <v:shape id="AutoShape 430" o:spid="_x0000_s39339" style="position:absolute;left:417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zCvsUA&#10;AADdAAAADwAAAGRycy9kb3ducmV2LnhtbESPwWrDQAxE74X8w6JAb81uQmmLm00ogUIp+JA0HyC8&#10;iu3GKznebWL/fXUo9CYxo5mn9XaMnbnSkFphD8uFA0NcSWi59nD8en94AZMycsBOmDxMlGC7md2t&#10;sQhy4z1dD7k2GsKpQA9Nzn1hbaoaipgW0hOrdpIhYtZ1qG0Y8KbhsbMr555sxJa1ocGedg1V58NP&#10;9LAXGcWWl9J9hvLkVt/T+TlO3t/Px7dXMJnG/G/+u/4Iiv+4VH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jMK+xQAAAN0AAAAPAAAAAAAAAAAAAAAAAJgCAABkcnMv&#10;ZG93bnJldi54bWxQSwUGAAAAAAQABAD1AAAAigMAAAAA&#10;" adj="0,,0" path="m82,59v,9,-1,17,-2,25c78,91,76,97,72,103v-3,5,-7,9,-12,12c54,118,48,119,40,119v-8,,-14,-1,-19,-4c16,112,12,108,8,103,5,98,3,92,2,85,1,77,,69,,60,,51,1,43,3,35,4,28,7,22,10,16,13,10,17,7,23,4,29,1,34,,42,v8,,14,1,20,4c67,7,71,11,74,16v3,5,5,11,6,18c81,42,82,50,82,59xm61,60v,-5,,-10,-1,-14c60,41,60,38,59,35,58,31,57,29,57,27,56,25,55,23,53,22,52,21,51,19,49,19,47,18,45,18,43,18v-3,,-6,1,-8,3c32,22,31,25,29,29v-2,3,-2,7,-3,12c26,46,26,52,26,59v,8,,15,1,20c27,84,28,89,30,92v1,3,3,5,5,7c38,101,40,101,43,101v2,,4,-1,6,-2c51,99,52,98,54,96v2,-2,2,-3,3,-6c58,88,58,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431" o:spid="_x0000_s39338" style="position:absolute;left:4269;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63MMA&#10;AADdAAAADwAAAGRycy9kb3ducmV2LnhtbERPyWrDMBC9B/oPYgq9JbJDGlrHSiiFhl56iFN6nljj&#10;BVsj11K8/H1VCOQ2j7dOephMKwbqXW1ZQbyKQBDnVtdcKvg+fyxfQDiPrLG1TApmcnDYPyxSTLQd&#10;+URD5ksRQtglqKDyvkukdHlFBt3KdsSBK2xv0AfYl1L3OIZw08p1FG2lwZpDQ4UdvVeUN9nVKPDr&#10;49f1XBRof+efV77kbfMsY6WeHqe3HQhPk7+Lb+5PHeZv4hj+vwkn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63MMAAADdAAAADwAAAAAAAAAAAAAAAACYAgAAZHJzL2Rv&#10;d25yZXYueG1sUEsFBgAAAAAEAAQA9QAAAIgDAAAAAA==&#10;" adj="0,,0" path="m79,54v,5,,10,-1,15c78,74,77,78,76,84v-2,5,-4,9,-6,13c68,102,65,105,61,108v-4,4,-8,6,-13,8c42,118,36,119,29,119v-3,,-5,,-8,-1c19,118,17,118,14,117v-2,-1,-4,-1,-5,-2c8,115,6,114,6,113,5,112,5,112,5,111v,-1,-1,-3,-1,-5c4,103,4,102,4,101v,-2,1,-2,1,-3c5,98,5,97,6,97v,-1,,,1,c8,97,9,97,10,97v2,1,3,1,5,1c17,99,19,99,21,100v2,1,5,1,8,1c34,101,38,99,42,98v3,-2,6,-4,8,-7c52,88,53,85,55,81v1,-4,1,-9,1,-13c53,70,50,71,47,73v-4,1,-9,1,-13,1c27,74,22,74,18,72,13,70,10,68,8,65,5,63,3,59,2,54,1,50,,45,,39,,34,1,29,3,24,5,19,7,15,10,12,14,8,18,5,23,3,28,1,34,,40,v6,,10,1,14,2c58,3,61,5,64,8v3,2,5,5,8,8c74,18,75,23,76,27v1,4,2,8,2,13c79,45,79,49,79,54xm56,51c56,45,55,39,55,35,54,31,53,27,52,25,51,22,48,21,46,19,44,18,42,18,39,18v-3,,-5,,-7,1c30,21,28,22,27,23v-1,2,-2,4,-3,7c23,32,23,35,23,38v,3,,6,,8c24,48,25,51,26,52v1,2,3,3,5,4c33,56,35,57,38,57v4,,6,-1,10,-2c51,54,53,53,56,51xe" fillcolor="black" stroked="f">
              <v:stroke joinstyle="round"/>
              <v:formulas/>
              <v:path o:connecttype="custom" o:connectlocs="75,52;74,67;72,82;66,93;58,104;46,112;27,115;20,114;14,113;9,111;6,109;5,107;4,102;4,97;5,94;6,93;7,93;10,93;15,94;20,96;27,97;40,94;48,88;53,79;54,66;45,71;32,72;18,70;8,63;2,52;0,37;3,24;10,12;21,3;38,0;52,2;60,8;68,16;72,27;74,38;75,52;54,49;53,33;50,25;44,19;37,18;30,19;25,23;22,30;21,36;21,44;24,50;29,54;36,55;46,53;54,49" o:connectangles="0,0,0,0,0,0,0,0,0,0,0,0,0,0,0,0,0,0,0,0,0,0,0,0,0,0,0,0,0,0,0,0,0,0,0,0,0,0,0,0,0,0,0,0,0,0,0,0,0,0,0,0,0,0,0,0"/>
            </v:shape>
            <v:shape id="Freeform 432" o:spid="_x0000_s39337" style="position:absolute;left:4362;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MaBcUA&#10;AADdAAAADwAAAGRycy9kb3ducmV2LnhtbERP22rCQBB9L/Qflin4UnSjlCLRVaS0VCoI3tDHITsm&#10;wexs2N1o0q/vCgXf5nCuM523phJXcr60rGA4SEAQZ1aXnCvY7776YxA+IGusLJOCjjzMZ89PU0y1&#10;vfGGrtuQixjCPkUFRQh1KqXPCjLoB7YmjtzZOoMhQpdL7fAWw00lR0nyLg2WHBsKrOmjoOyybYyC&#10;799Xd1o0n/WKGvo5dvtuvTp0SvVe2sUERKA2PMT/7qWO89+GI7h/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xoFxQAAAN0AAAAPAAAAAAAAAAAAAAAAAJgCAABkcnMv&#10;ZG93bnJldi54bWxQSwUGAAAAAAQABAD1AAAAigMAAAAA&#10;" path="m76,83v,6,-1,11,-3,15c70,103,68,106,64,110v-4,3,-9,5,-14,6c44,118,39,119,32,119v-3,,-7,,-11,-1c18,118,15,116,13,116v-3,-1,-5,-2,-7,-3c4,112,3,112,2,111v,,,-1,-1,-1c1,109,1,108,1,107,1,106,,106,,105v,-2,,-3,,-5c,97,,95,1,94v,-1,1,-1,2,-1c4,93,5,93,6,94v1,,3,1,6,3c14,98,17,98,19,99v3,,7,1,11,1c32,100,36,99,38,99v2,-1,5,-2,6,-4c46,94,47,93,48,90v2,-2,2,-4,2,-6c50,81,49,79,48,77,47,74,46,73,43,71,41,69,39,69,36,68,33,67,29,67,25,67r-10,c14,67,14,67,13,66v,-1,-1,-1,-1,-1c12,64,12,63,11,62v-1,-1,,-2,,-4c11,56,11,55,11,53v,-1,1,-1,1,-2c13,51,13,50,13,50v1,,1,,2,l25,50v4,,6,-1,9,-2c37,48,39,46,40,45v2,-1,4,-3,5,-6c46,37,46,35,46,33v,-2,,-4,-1,-6c44,25,43,24,42,22,41,21,39,20,38,19v-2,,-5,-1,-8,-1c27,18,25,19,22,19v-3,1,-5,3,-8,4c12,24,10,25,9,26v-1,,-3,1,-3,1c5,27,5,27,5,27,5,26,4,26,4,26,3,25,4,25,3,23v-1,-1,,-2,,-4c3,17,3,16,3,16v,-1,,-3,1,-3c4,12,4,12,4,11,5,10,5,10,5,9,6,9,7,8,9,7,12,6,13,5,16,4v3,,6,-2,9,-3c29,1,33,,37,v6,,10,1,15,2c56,3,59,5,62,8v3,2,5,5,7,9c70,20,71,24,71,29v,3,-1,6,-1,9c69,41,68,44,66,47v-2,3,-4,4,-6,5c57,54,54,55,51,56r,c55,57,58,58,61,60v4,1,6,3,8,5c72,68,73,70,74,73v2,3,2,7,2,10e" fillcolor="black" stroked="f">
              <v:path o:connecttype="custom" o:connectlocs="69,94;48,112;19,114;6,109;1,106;0,101;1,90;6,90;19,95;36,95;46,88;46,75;34,66;15,65;12,63;11,56;12,49;15,48;32,46;43,37;43,27;36,19;20,19;9,26;5,27;3,23;3,16;4,11;9,7;23,1;50,2;65,17;66,36;56,50;49,54;65,63;72,81" o:connectangles="0,0,0,0,0,0,0,0,0,0,0,0,0,0,0,0,0,0,0,0,0,0,0,0,0,0,0,0,0,0,0,0,0,0,0,0,0"/>
            </v:shape>
            <v:shape id="Freeform 433" o:spid="_x0000_s39336" style="position:absolute;left:4446;top:1346;width:73;height:157;visibility:visible;mso-wrap-style:none;v-text-anchor:middle" coordsize="75,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vLccA&#10;AADdAAAADwAAAGRycy9kb3ducmV2LnhtbESPQU/CQBCF7yb8h82QcJMtVEELCwGjhguJgMbr2B26&#10;Dd3Z0t1C/feuiYm3mbz3vXkzX3a2EhdqfOlYwWiYgCDOnS65UPB+eLl9AOEDssbKMSn4Jg/LRe9m&#10;jpl2V97RZR8KEUPYZ6jAhFBnUvrckEU/dDVx1I6usRji2hRSN3iN4baS4ySZSIslxwsGa3oylJ/2&#10;rY01zlvTTtvP17ev6llPP9L7dfpYKzXod6sZiEBd+Df/0RsdubtRCr/fxBH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8by3HAAAA3QAAAA8AAAAAAAAAAAAAAAAAmAIAAGRy&#10;cy9kb3ducmV2LnhtbFBLBQYAAAAABAAEAPUAAACMAwAAAAA=&#10;" path="m22,154v-1,1,-1,2,-2,2c20,156,19,157,18,157v-1,,-1,1,-3,1c14,158,13,158,10,158v-2,,-4,,-5,c3,158,2,157,1,157,,157,,156,,155v,-1,,-1,,-2l53,5v,-1,,-1,1,-2c55,2,55,2,56,2v,,1,-1,3,-1c61,,62,1,64,1v2,,4,,6,c72,2,72,2,73,2v1,,1,1,1,2c74,5,74,5,74,6l22,154e" fillcolor="black" stroked="f">
              <v:path o:connecttype="custom" o:connectlocs="20,150;18,152;18,153;15,154;10,154;5,154;1,153;0,151;0,149;51,5;52,3;54,2;55,1;60,1;66,1;69,2;70,4;70,6;20,150" o:connectangles="0,0,0,0,0,0,0,0,0,0,0,0,0,0,0,0,0,0,0"/>
            </v:shape>
            <v:shape id="Freeform 434" o:spid="_x0000_s39335" style="position:absolute;left:4536;top:1363;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ecucMA&#10;AADdAAAADwAAAGRycy9kb3ducmV2LnhtbERPTWvCQBC9F/wPywje6iYltBJdRQVBb03spbchO2bT&#10;Zmdjdpuk/75bKPQ2j/c5m91kWzFQ7xvHCtJlAoK4crrhWsHb9fS4AuEDssbWMSn4Jg+77exhg7l2&#10;Ixc0lKEWMYR9jgpMCF0upa8MWfRL1xFH7uZ6iyHCvpa6xzGG21Y+JcmztNhwbDDY0dFQ9Vl+WQWv&#10;92F1/XjRd6wxfT+di8P+Io1Si/m0X4MINIV/8Z/7rOP8LM3g95t4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ecucMAAADdAAAADwAAAAAAAAAAAAAAAACYAgAAZHJzL2Rv&#10;d25yZXYueG1sUEsFBgAAAAAEAAQA9QAAAIgDAAAAAA==&#10;" path="m71,106v,1,,3,,4c71,111,71,112,70,113v,1,,1,-1,1c68,114,68,115,68,115r-63,c4,115,4,115,4,114v,,-1,,-1,-1c3,112,2,111,1,110v,-1,,-3,,-4c1,104,1,103,1,102v,-2,1,-3,2,-3c3,98,3,97,4,97v,,,,1,l26,97r,-74l8,33c6,34,5,34,4,34v,,-1,,-2,c1,33,1,32,1,31,,30,1,28,1,26v,-1,,-3,,-4c1,21,1,21,1,20v,-1,1,-1,2,-2c3,18,3,18,4,17l29,1v,,,,1,c30,1,31,1,32,v,,1,,2,c35,,37,,39,v2,,4,,5,c45,,47,1,47,1v1,,2,,2,c49,1,49,2,49,3r,94l68,97v,,1,,1,c69,98,70,98,70,99v,1,1,1,1,3c72,103,71,104,71,106e" fillcolor="black" stroked="f">
              <v:path o:connecttype="custom" o:connectlocs="63,102;63,106;62,109;61,110;60,111;5,111;4,110;3,109;1,106;1,102;1,98;3,95;4,93;5,93;24,93;24,23;8,31;4,32;2,32;1,29;1,26;1,22;1,20;3,18;4,17;26,1;26,1;28,0;30,0;35,0;40,0;42,1;43,1;43,3;43,93;60,93;61,93;62,95;63,98;63,102" o:connectangles="0,0,0,0,0,0,0,0,0,0,0,0,0,0,0,0,0,0,0,0,0,0,0,0,0,0,0,0,0,0,0,0,0,0,0,0,0,0,0,0"/>
            </v:shape>
            <v:shape id="AutoShape 435" o:spid="_x0000_s39334" style="position:absolute;left:4620;top:1361;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ypMUA&#10;AADdAAAADwAAAGRycy9kb3ducmV2LnhtbERPTWvCQBC9C/6HZYTezMZiikRX0RKhghSa9uJtyI5J&#10;MDubZFeN/fXdQqG3ebzPWW0G04gb9a62rGAWxSCIC6trLhV8fe6nCxDOI2tsLJOCBznYrMejFaba&#10;3vmDbrkvRQhhl6KCyvs2ldIVFRl0kW2JA3e2vUEfYF9K3eM9hJtGPsfxizRYc2iosKXXiopLfjUK&#10;ki57P8wf19N3Fh/N8ZAUu26/UOppMmyXIDwN/l/8537TYf58lsDvN+EE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fKkxQAAAN0AAAAPAAAAAAAAAAAAAAAAAJgCAABkcnMv&#10;ZG93bnJldi54bWxQSwUGAAAAAAQABAD1AAAAigMAAAAA&#10;" adj="0,,0" path="m78,54v,5,,10,,15c77,74,76,78,75,84v-1,5,-3,9,-6,13c67,102,64,105,60,108v-4,4,-8,6,-13,8c42,118,35,119,28,119v-2,,-5,,-7,-1c18,118,16,118,14,117v-3,-1,-4,-1,-5,-2c8,115,6,114,5,113v,-1,-1,-1,-1,-2c4,110,4,108,4,106v,-3,,-4,,-5c4,99,4,99,4,98v,,1,-1,1,-1c6,96,6,97,6,97v2,,2,,4,c11,98,13,98,14,98v2,1,4,1,7,2c23,101,26,101,28,101v6,,10,-2,13,-3c44,96,47,94,49,91v3,-3,4,-6,5,-10c55,77,56,72,56,68v-3,2,-7,3,-10,5c43,74,38,74,33,74v-6,,-11,,-16,-2c13,70,10,68,7,65,4,63,2,59,1,54,,50,,45,,39,,34,1,29,2,24,4,19,6,15,10,12,13,8,17,5,22,3,27,1,33,,40,v5,,9,1,13,2c57,3,61,5,64,8v2,2,5,5,7,8c73,18,74,23,76,27v1,4,1,8,2,13c78,45,78,49,78,54xm55,51v,-6,,-12,-1,-16c53,31,52,27,51,25,50,22,48,21,45,19,43,18,41,18,38,18v-3,,-5,,-7,1c30,21,27,22,26,23v-1,2,-2,4,-3,7c23,32,22,35,22,38v,3,,6,1,8c23,48,25,51,26,52v1,2,2,3,4,4c32,56,35,57,38,57v3,,6,-1,9,-2c51,54,53,53,55,51xe" fillcolor="black" stroked="f">
              <v:stroke joinstyle="round"/>
              <v:formulas/>
              <v:path o:connecttype="custom" o:connectlocs="74,52;74,67;71,82;65,93;57,104;45,112;26,115;19,114;14,113;9,111;5,109;4,107;4,102;4,97;4,94;5,93;6,93;10,93;14,94;19,96;26,97;39,94;47,88;52,79;54,66;44,71;31,72;17,70;7,63;1,52;0,37;2,24;10,12;20,3;38,0;51,2;60,8;67,16;72,27;74,38;74,52;53,49;52,33;49,25;43,19;36,18;29,19;24,23;21,30;20,36;21,44;24,50;28,54;36,55;45,53;53,49" o:connectangles="0,0,0,0,0,0,0,0,0,0,0,0,0,0,0,0,0,0,0,0,0,0,0,0,0,0,0,0,0,0,0,0,0,0,0,0,0,0,0,0,0,0,0,0,0,0,0,0,0,0,0,0,0,0,0,0"/>
            </v:shape>
            <v:shape id="AutoShape 436" o:spid="_x0000_s39333" style="position:absolute;left:4711;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PiqMAA&#10;AADdAAAADwAAAGRycy9kb3ducmV2LnhtbERPy6rCMBDdC/5DGOHuNK1cRatR5ILixoUPXI/N9IHN&#10;pLeJWv/eCIK7OZznzJetqcSdGldaVhAPIhDEqdUl5wpOx3V/AsJ5ZI2VZVLwJAfLRbczx0TbB+/p&#10;fvC5CCHsElRQeF8nUrq0IINuYGviwGW2MegDbHKpG3yEcFPJYRSNpcGSQ0OBNf0VlF4PN6PADze7&#10;2zHL0P4/z1O+pNV1JGOlfnrtagbCU+u/4o97q8P833gM72/CC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8PiqMAAAADdAAAADwAAAAAAAAAAAAAAAACYAgAAZHJzL2Rvd25y&#10;ZXYueG1sUEsFBgAAAAAEAAQA9QAAAIUDAAAAAA==&#10;" adj="0,,0" path="m79,54v,5,,10,-1,15c78,74,76,78,75,84v-1,5,-3,9,-5,13c67,102,64,105,61,108v-4,4,-8,6,-14,8c42,118,36,119,29,119v-3,,-5,,-8,-1c19,118,16,118,14,117v-2,-1,-4,-1,-5,-2c8,115,6,114,6,113,5,112,4,112,4,111v,-1,,-3,,-5c4,103,4,102,4,101v,-2,,-2,,-3c4,98,5,97,6,97v,-1,,,1,c8,97,8,97,10,97v2,1,3,1,5,1c16,99,19,99,21,100v2,1,5,1,8,1c34,101,38,99,41,98v4,-2,6,-4,9,-7c52,88,53,85,54,81v1,-4,2,-9,2,-13c53,70,50,71,46,73v-3,1,-8,1,-13,1c27,74,22,74,17,72,13,70,10,68,7,65,4,63,3,59,2,54,,50,,45,,39,,34,1,29,3,24,4,19,7,15,10,12,13,8,17,5,23,3,28,1,33,,40,v5,,10,1,14,2c58,3,61,5,64,8v3,2,5,5,7,8c74,18,75,23,76,27v1,4,2,8,2,13c79,45,79,49,79,54xm57,51v,-6,,-12,-1,-16c56,31,55,27,53,25,52,22,50,21,48,19,45,18,43,18,40,18v-2,,-5,,-6,1c32,21,30,22,28,23v-1,2,-2,4,-2,7c25,32,25,35,25,38v,3,,6,,8c26,48,27,51,28,52v1,2,3,3,4,4c34,56,37,57,40,57v3,,6,-1,9,-2c53,54,55,53,57,51xe" fillcolor="black" stroked="f">
              <v:stroke joinstyle="round"/>
              <v:formulas/>
              <v:path o:connecttype="custom" o:connectlocs="75,52;74,67;71,82;66,93;58,104;45,112;27,115;20,114;14,113;9,111;6,109;4,107;4,102;4,97;4,94;6,93;7,93;10,93;15,94;20,96;27,97;39,94;48,88;52,79;54,66;44,71;31,72;17,70;7,63;2,52;0,37;3,24;10,12;21,3;38,0;52,2;60,8;67,16;72,27;74,38;75,52;55,49;54,33;51,25;46,19;38,18;32,19;26,23;24,30;23,36;23,44;26,50;30,54;38,55;47,53;55,49" o:connectangles="0,0,0,0,0,0,0,0,0,0,0,0,0,0,0,0,0,0,0,0,0,0,0,0,0,0,0,0,0,0,0,0,0,0,0,0,0,0,0,0,0,0,0,0,0,0,0,0,0,0,0,0,0,0,0,0"/>
            </v:shape>
            <v:shape id="Freeform 437" o:spid="_x0000_s39332" style="position:absolute;left:4803;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5ncUA&#10;AADdAAAADwAAAGRycy9kb3ducmV2LnhtbERP32vCMBB+F/Y/hBv4IpoqY47OKCLKxgRBp2yPR3Nr&#10;i82lJKm2++uXgeDbfXw/b7ZoTSUu5HxpWcF4lIAgzqwuOVdw/NwMX0D4gKyxskwKOvKwmD/0Zphq&#10;e+U9XQ4hFzGEfYoKihDqVEqfFWTQj2xNHLkf6wyGCF0utcNrDDeVnCTJszRYcmwosKZVQdn50BgF&#10;b78D971s1vWWGvr46o7dbnvqlOo/tstXEIHacBff3O86zn8aT+H/m3i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LmdxQAAAN0AAAAPAAAAAAAAAAAAAAAAAJgCAABkcnMv&#10;ZG93bnJldi54bWxQSwUGAAAAAAQABAD1AAAAigMAAAAA&#10;" path="m76,83v,6,-1,11,-3,15c71,103,68,106,64,110v-4,3,-9,5,-14,6c44,118,39,119,33,119v-4,,-8,,-12,-1c18,118,15,116,13,116v-3,-1,-5,-2,-7,-3c4,112,3,112,3,111v-1,,-1,-1,-2,-1c1,109,1,108,1,107,1,106,,106,,105v,-2,,-3,,-5c,97,,95,1,94v,-1,1,-1,2,-1c4,93,5,93,6,94v1,,3,1,6,3c14,98,17,98,20,99v2,,6,1,10,1c33,100,36,99,38,99v3,-1,5,-2,6,-4c46,94,47,93,48,90v2,-2,2,-4,2,-6c50,81,49,79,48,77,47,74,46,73,43,71,41,69,39,69,36,68,33,67,29,67,25,67r-10,c14,67,14,67,13,66v,-1,-1,-1,-1,-1c12,64,12,63,11,62v-1,-1,,-2,,-4c11,56,11,55,11,53v,-1,1,-1,1,-2c13,51,13,50,13,50v1,,1,,2,l25,50v4,,6,-1,9,-2c37,48,39,46,41,45v1,-1,3,-3,4,-6c46,37,46,35,46,33v,-2,,-4,-1,-6c44,25,43,24,42,22,41,21,39,20,38,19v-2,,-5,-1,-8,-1c27,18,25,19,22,19v-3,1,-5,3,-8,4c12,24,10,25,9,26v-1,,-3,1,-3,1c5,27,5,27,5,27,5,26,4,26,4,26,3,25,4,25,3,23v,-1,,-2,,-4c3,17,3,16,3,16v,-1,,-3,1,-3c4,12,4,12,4,11,5,10,5,10,5,9,6,9,7,8,9,7,12,6,13,5,16,4v3,,6,-2,9,-3c29,1,33,,37,v6,,10,1,15,2c56,3,59,5,62,8v3,2,5,5,7,9c71,20,71,24,71,29v,3,,6,-1,9c69,41,68,44,66,47v-2,3,-4,4,-6,5c58,54,54,55,51,56r,c55,57,58,58,61,60v4,1,6,3,8,5c72,68,73,70,75,73v1,3,1,7,1,10e" fillcolor="black" stroked="f">
              <v:path o:connecttype="custom" o:connectlocs="69,94;48,112;19,114;6,109;1,106;0,101;1,90;6,90;19,95;36,95;46,88;46,75;34,66;15,65;12,63;11,56;12,49;15,48;32,46;43,37;43,27;36,19;20,19;9,26;5,27;3,23;3,16;4,11;9,7;23,1;50,2;65,17;66,36;56,50;49,54;65,63;72,81" o:connectangles="0,0,0,0,0,0,0,0,0,0,0,0,0,0,0,0,0,0,0,0,0,0,0,0,0,0,0,0,0,0,0,0,0,0,0,0,0"/>
            </v:shape>
            <v:shape id="Freeform 438" o:spid="_x0000_s39331" style="position:absolute;left:4927;top:1418;width:90;height:18;visibility:visible;mso-wrap-style:none;v-text-anchor:middle" coordsize="9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wJK8MA&#10;AADdAAAADwAAAGRycy9kb3ducmV2LnhtbESPT2sCMRDF74LfIYzQmyZKEdkaRQuF3sR/0OOwGXcX&#10;N5M1SXX99p1DwdsM7817v1mue9+qO8XUBLYwnRhQxGVwDVcWTsev8QJUysgO28Bk4UkJ1qvhYImF&#10;Cw/e0/2QKyUhnAq0UOfcFVqnsiaPaRI6YtEuIXrMssZKu4gPCfetnhkz1x4bloYaO/qsqbwefr2F&#10;uDWbE//Mb3uzaM3sXO2eHHfWvo36zQeoTH1+mf+vv53gv08FV76REf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wJK8MAAADdAAAADwAAAAAAAAAAAAAAAACYAgAAZHJzL2Rv&#10;d25yZXYueG1sUEsFBgAAAAAEAAQA9QAAAIgDAAAAAA==&#10;" path="m91,10v,3,,5,-1,6c89,17,88,19,87,19l4,19c3,19,2,18,1,16,,15,,13,,10,,6,,4,1,3,2,2,3,,4,l87,v1,,1,,2,1c89,2,90,2,90,3v,1,1,1,1,3c92,7,91,8,91,10e" fillcolor="black" stroked="f">
              <v:path o:connecttype="custom" o:connectlocs="85,8;84,13;81,15;4,15;1,13;0,8;1,3;4,0;81,0;83,1;84,3;85,5;85,8" o:connectangles="0,0,0,0,0,0,0,0,0,0,0,0,0"/>
            </v:shape>
            <v:shape id="Freeform 439" o:spid="_x0000_s39330" style="position:absolute;left:5065;top:1362;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UrP8EA&#10;AADdAAAADwAAAGRycy9kb3ducmV2LnhtbERP32vCMBB+H/g/hBN8m6nDSVeNIpPBfNQJfT2aMy02&#10;l5Jkbf3vl4Hg2318P2+zG20revKhcaxgMc9AEFdON2wUXH6+XnMQISJrbB2TgjsF2G0nLxsstBv4&#10;RP05GpFCOBSooI6xK6QMVU0Ww9x1xIm7Om8xJuiN1B6HFG5b+ZZlK2mx4dRQY0efNVW3869VcF12&#10;OR3NoaeDuZWXIX8vS39UajYd92sQkcb4FD/c3zrNXy4+4P+bd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8lKz/BAAAA3QAAAA8AAAAAAAAAAAAAAAAAmAIAAGRycy9kb3du&#10;cmV2LnhtbFBLBQYAAAAABAAEAPUAAACGAwAAAAA=&#10;" path="m84,98v,2,,3,,4c84,103,84,104,84,104v,1,-1,2,-1,2c83,107,82,107,81,108v,1,-1,2,-3,2c76,111,73,113,71,114v-2,1,-6,1,-9,2c59,117,55,117,51,117v-8,,-15,-1,-22,-3c23,111,18,107,13,103,9,98,5,92,3,85,1,77,,69,,60,,50,1,42,4,34,6,27,10,20,14,15,19,10,25,7,31,4,37,1,44,,52,v4,,7,,9,c64,1,67,2,70,3v3,,4,2,7,3c79,7,80,8,81,9v,1,1,1,1,2c83,11,83,12,83,13v,1,1,2,1,3c84,17,84,18,84,20v,1,,3,,4c84,25,83,26,83,27v,1,-1,1,-1,2c82,29,81,29,80,29v,,-2,,-3,-1c75,26,74,25,72,24,69,23,67,22,64,21,61,20,57,19,53,19v-4,,-8,1,-12,3c37,24,35,26,32,30v-3,3,-4,7,-6,12c25,47,25,52,25,59v,6,,12,2,17c29,80,30,85,32,88v3,2,6,5,10,7c46,97,49,97,54,97v4,,8,,11,-1c68,94,70,94,73,93v2,-1,4,-3,5,-4c79,88,80,88,81,88v1,,1,,1,1c82,89,83,89,84,90v,,,2,,3c85,94,84,96,84,98e" fillcolor="black" stroked="f">
              <v:path o:connecttype="custom" o:connectlocs="78,94;78,98;78,100;77,102;75,104;72,106;67,110;58,112;47,113;27,110;13,99;3,83;0,58;4,32;14,15;29,4;48,0;57,0;66,3;71,6;75,9;76,11;77,13;78,16;78,20;78,24;77,27;76,29;74,29;71,28;67,24;60,21;49,19;39,22;30,29;24,40;23,57;25,74;30,86;40,91;50,93;61,92;68,89;72,86;75,86;76,86;78,87;78,89;78,94" o:connectangles="0,0,0,0,0,0,0,0,0,0,0,0,0,0,0,0,0,0,0,0,0,0,0,0,0,0,0,0,0,0,0,0,0,0,0,0,0,0,0,0,0,0,0,0,0,0,0,0,0"/>
            </v:shape>
            <v:shape id="AutoShape 440" o:spid="_x0000_s39329" style="position:absolute;left:5160;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u4RsgA&#10;AADdAAAADwAAAGRycy9kb3ducmV2LnhtbESPQWvCQBCF74X+h2WEXkLdqKWU6CrFovRSQduDvQ3Z&#10;MRvMzsbsVuO/7xwEbzO8N+99M1v0vlFn6mId2MBomIMiLoOtuTLw8716fgMVE7LFJjAZuFKExfzx&#10;YYaFDRfe0nmXKiUhHAs04FJqC61j6chjHIaWWLRD6DwmWbtK2w4vEu4bPc7zV+2xZmlw2NLSUXnc&#10;/XkD62y13k++PrLl7/F02GSub/Z2a8zToH+fgkrUp7v5dv1pBf9lLPzyjYyg5/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S7hGyAAAAN0AAAAPAAAAAAAAAAAAAAAAAJgCAABk&#10;cnMvZG93bnJldi54bWxQSwUGAAAAAAQABAD1AAAAjQMAAAAA&#10;" adj="0,,0" path="m84,43v,7,-1,13,-3,19c79,68,77,72,73,76v-4,4,-8,7,-13,9c54,88,48,89,41,89,34,89,28,88,23,86,17,84,13,81,10,77,7,74,4,69,2,64,,59,,52,,45,,38,1,32,3,26,4,21,7,16,11,12,14,8,19,5,24,3,29,1,36,,43,v7,,13,1,18,3c66,4,70,7,74,11v3,4,6,9,7,14c83,30,84,37,84,43xm63,44v,-4,,-7,-1,-10c61,30,60,27,59,25,58,23,56,21,53,20,51,18,48,17,44,17v-3,,-6,1,-9,2c33,20,31,22,29,25v-2,2,-3,5,-3,8c25,37,25,40,25,44v,4,,8,1,11c26,58,27,61,28,64v2,3,4,4,7,5c38,70,40,71,44,71v3,,6,,8,-2c55,68,57,67,59,64v1,-3,2,-5,3,-8c63,53,63,48,63,44xe" fillcolor="black" stroked="f">
              <v:stroke joinstyle="round"/>
              <v:formulas/>
              <v:path o:connecttype="custom" o:connectlocs="80,41;77,60;69,72;58,81;39,85;21,82;10,73;2,62;0,43;3,24;11,12;22,3;41,0;59,3;70,11;77,23;80,41;61,42;60,32;57,23;51,20;42,17;33,19;27,23;24,31;23,42;24,53;26,62;33,66;42,67;50,66;57,62;60,54;61,42" o:connectangles="0,0,0,0,0,0,0,0,0,0,0,0,0,0,0,0,0,0,0,0,0,0,0,0,0,0,0,0,0,0,0,0,0,0"/>
            </v:shape>
            <v:shape id="AutoShape 441" o:spid="_x0000_s39328" style="position:absolute;left:5257;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2c98gA&#10;AADdAAAADwAAAGRycy9kb3ducmV2LnhtbESPT2vCQBDF7wW/wzJCb3WjtEVjVtHSQksv/kNyHLJj&#10;Es3Ohuw2Sf30bqHgbYb35v3eJMveVKKlxpWWFYxHEQjizOqScwWH/cfTFITzyBory6TglxwsF4OH&#10;BGNtO95Su/O5CCHsYlRQeF/HUrqsIINuZGvioJ1sY9CHtcmlbrAL4aaSkyh6lQZLDoQCa3orKLvs&#10;fkyArNNL/37cylVuXzaz768r1ulZqcdhv5qD8NT7u/n/+lOH+s+TMfx9E0a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LZz3yAAAAN0AAAAPAAAAAAAAAAAAAAAAAJgCAABk&#10;cnMvZG93bnJldi54bWxQSwUGAAAAAAQABAD1AAAAjQMAAAAA&#10;" adj="0,,0" path="m79,120v,,,1,-1,2c77,122,77,122,77,123v-1,,-2,,-4,c72,123,71,123,70,123v-3,,-4,,-5,c64,123,63,123,62,123v-1,-1,-2,-1,-2,-1c60,122,60,120,60,120r,-9c56,115,51,119,47,122v-4,2,-9,3,-14,3c26,125,21,124,17,122,13,119,10,116,7,112,4,108,3,103,1,98,,93,,88,,81,,74,,68,2,63,4,57,5,52,8,48v3,-4,7,-7,11,-9c23,38,28,36,34,36v4,,8,1,12,3c49,40,53,43,56,47l56,4v,,,-1,1,-2c58,2,58,1,59,1v1,,1,,3,-1c64,,66,,68,v2,,4,,5,c74,,75,1,76,1v1,1,1,1,2,1c79,3,79,4,79,4r,116xm58,67c55,63,52,60,49,58,47,56,44,55,40,55v-2,,-5,,-7,2c31,59,30,60,28,63v-1,2,-2,5,-2,8c25,73,24,77,24,80v,4,,6,1,10c26,93,27,95,28,98v1,3,3,4,4,6c34,106,37,106,40,106v1,,3,,4,c45,105,47,105,49,103v2,-1,3,-2,4,-4c55,98,57,95,58,93r,-26xe" fillcolor="black" stroked="f">
              <v:stroke joinstyle="round"/>
              <v:formulas/>
              <v:path o:connecttype="custom" o:connectlocs="75,116;74,118;73,119;69,119;66,119;61,119;59,119;58,118;58,116;58,107;45,118;31,121;17,118;7,108;1,94;0,79;2,61;8,46;19,37;32,34;44,37;54,45;54,4;55,2;57,1;59,0;64,0;69,0;72,1;74,2;75,4;75,116;56,65;47,56;38,53;31,55;26,61;24,69;22,78;23,88;26,94;30,100;38,102;42,102;47,99;51,95;56,91;56,65" o:connectangles="0,0,0,0,0,0,0,0,0,0,0,0,0,0,0,0,0,0,0,0,0,0,0,0,0,0,0,0,0,0,0,0,0,0,0,0,0,0,0,0,0,0,0,0,0,0,0,0"/>
            </v:shape>
            <v:shape id="Freeform 442" o:spid="_x0000_s39327" style="position:absolute;left:5399;top:1363;width:92;height:116;visibility:visible;mso-wrap-style:none;v-text-anchor:middle" coordsize="9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W5nsQA&#10;AADdAAAADwAAAGRycy9kb3ducmV2LnhtbERPTWuDQBC9B/oflin0EppVKaWYrCEEUjz0EG0uvQ3u&#10;REV3Vtw10X/fDRR6m8f7nN1+Nr240ehaywriTQSCuLK65VrB5fv0+gHCeWSNvWVSsJCDffa02mGq&#10;7Z0LupW+FiGEXYoKGu+HVEpXNWTQbexAHLirHQ36AMda6hHvIdz0Momid2mw5dDQ4EDHhqqunIwC&#10;yr+m/NCX5uf4uS7Oc9wtp/yi1MvzfNiC8DT7f/GfO9dh/luSwOO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uZ7EAAAA3QAAAA8AAAAAAAAAAAAAAAAAmAIAAGRycy9k&#10;b3ducmV2LnhtbFBLBQYAAAAABAAEAPUAAACJAwAAAAA=&#10;" path="m93,72v,8,-1,14,-3,19c89,97,85,102,81,105v-4,3,-9,7,-15,9c60,116,53,117,46,117v-7,,-14,-1,-19,-3c21,112,16,110,12,106,8,103,5,98,3,93,2,87,,81,,73l,4c,4,,3,1,2,1,2,2,1,2,1,3,1,5,1,6,v2,,4,,6,c14,,16,,17,v1,,3,1,4,1c22,2,22,2,23,2v,1,,1,,2l23,71v,5,1,9,2,12c26,86,28,89,30,91v1,3,5,4,8,5c40,97,43,98,47,98v4,,7,-1,10,-2c60,95,62,93,64,91v2,-2,4,-5,5,-8c70,80,70,77,70,73l70,4v,-1,,-1,1,-2c72,2,72,1,73,1v,,2,,3,-1c77,,79,,82,v2,,4,,5,c89,,90,1,91,1v1,1,1,1,2,1c93,3,93,4,93,4r,68e" fillcolor="black" stroked="f">
              <v:path o:connecttype="custom" o:connectlocs="89,70;86,87;77,101;64,110;44,113;25,110;12,102;3,89;0,71;0,4;1,2;2,1;6,0;12,0;17,0;21,1;23,2;23,4;23,69;23,81;28,87;36,92;45,94;55,92;62,87;67,81;68,71;68,4;68,2;69,1;72,0;78,0;83,0;87,1;89,2;89,4;89,70" o:connectangles="0,0,0,0,0,0,0,0,0,0,0,0,0,0,0,0,0,0,0,0,0,0,0,0,0,0,0,0,0,0,0,0,0,0,0,0,0"/>
            </v:shape>
            <v:shape id="Freeform 443" o:spid="_x0000_s39326" style="position:absolute;left:5515;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ae1ccA&#10;AADdAAAADwAAAGRycy9kb3ducmV2LnhtbERP22rCQBB9F/yHZYS+SN14qZbUVaStIEoL1YL4Ns2O&#10;SUh2NmZXTf++Kwh9m8O5znTemFJcqHa5ZQX9XgSCOLE651TB9275+AzCeWSNpWVS8EsO5rN2a4qx&#10;tlf+osvWpyKEsItRQeZ9FUvpkowMup6tiAN3tLVBH2CdSl3jNYSbUg6iaCwN5hwaMqzoNaOk2J6N&#10;glFx6q7XP09psf94m2w2n+PD4v2k1EOnWbyA8NT4f/HdvdJh/mgwhNs34QQ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GntXHAAAA3QAAAA8AAAAAAAAAAAAAAAAAmAIAAGRy&#10;cy9kb3ducmV2LnhtbFBLBQYAAAAABAAEAPUAAACMAwAAAAA=&#10;" path="m75,84v,,,1,,1c74,86,73,86,73,86v-1,,-2,,-4,1c68,87,66,87,64,87v-2,,-4,,-5,c57,86,56,86,55,86v,-1,-1,-1,-1,-1c53,84,53,84,53,84r,-46c53,35,53,31,52,30v,-2,-1,-5,-2,-6c49,23,47,21,46,20,44,19,42,19,40,19v-3,,-6,1,-9,3c29,23,25,27,22,31r,53c22,84,22,85,22,85v-1,,-1,1,-2,1c20,86,18,86,17,87v-2,,-4,,-5,c9,87,8,87,6,87,5,86,4,86,3,86,1,85,1,85,1,85,,85,,84,,84l,5c,4,,4,1,3v,,,,2,c4,3,4,2,5,1v2,,3,,5,c12,1,13,1,14,1v2,,3,1,3,2c18,3,18,3,19,3v1,,,1,,2l19,14c24,9,28,6,33,3,37,,42,,46,v6,,10,1,14,3c63,4,67,6,69,9v2,3,4,7,4,11c74,24,75,29,75,35r,49e" fillcolor="black" stroked="f">
              <v:path o:connecttype="custom" o:connectlocs="71,80;71,81;69,82;65,83;60,83;56,83;53,82;52,81;51,80;51,36;50,28;48,22;44,20;38,19;29,22;20,29;20,80;20,81;19,82;17,83;12,83;6,83;3,82;1,81;0,80;0,5;1,3;3,3;5,1;10,1;14,1;17,3;19,3;19,5;19,14;31,3;44,0;56,3;65,9;69,20;71,33;71,80" o:connectangles="0,0,0,0,0,0,0,0,0,0,0,0,0,0,0,0,0,0,0,0,0,0,0,0,0,0,0,0,0,0,0,0,0,0,0,0,0,0,0,0,0,0"/>
            </v:shape>
            <v:shape id="AutoShape 444" o:spid="_x0000_s39325" style="position:absolute;left:561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xC4cIA&#10;AADdAAAADwAAAGRycy9kb3ducmV2LnhtbERPzWrCQBC+F/oOyxR6azaGIG10FSlYAuqhsQ8wZMck&#10;mp0N2W0S394VBG/z8f3Ocj2ZVgzUu8ayglkUgyAurW64UvB33H58gnAeWWNrmRRcycF69fqyxEzb&#10;kX9pKHwlQgi7DBXU3neZlK6syaCLbEccuJPtDfoA+0rqHscQblqZxPFcGmw4NNTY0XdN5aX4NwrK&#10;5MwVFvP9T5PTTm6tPiTFl1Lvb9NmAcLT5J/ihzvXYX6apHD/Jpw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ELhwgAAAN0AAAAPAAAAAAAAAAAAAAAAAJgCAABkcnMvZG93&#10;bnJldi54bWxQSwUGAAAAAAQABAD1AAAAhwMAAAAA&#10;" adj="0,,0" path="m24,117v,,,1,-1,1c23,119,22,119,22,119v-1,,-3,,-4,1c16,120,15,120,13,120v-2,,-4,,-6,c6,119,5,119,4,119,3,118,3,118,2,118v,,,-1,,-1l2,38v,-1,,-1,,-1c3,36,3,36,4,36v1,,2,-1,3,-2c8,34,11,34,13,34v2,,3,,5,c20,34,20,35,22,36v1,,1,,1,1c24,37,24,37,24,38r,79xm26,11v,5,-2,8,-3,10c21,22,18,23,12,23,8,23,5,22,3,21,1,19,,16,,12,,7,1,4,3,3,5,1,8,,13,v5,,8,,10,2c24,4,26,7,26,11xe" fillcolor="black" stroked="f">
              <v:stroke joinstyle="round"/>
              <v:formulas/>
              <v:path o:connecttype="custom" o:connectlocs="20,113;19,114;19,115;16,116;11,116;6,116;4,115;2,114;2,113;2,36;2,35;4,34;6,32;11,32;16,32;19,34;19,35;20,36;20,113;22,11;19,21;10,23;3,21;0,12;3,3;11,0;19,2;22,11" o:connectangles="0,0,0,0,0,0,0,0,0,0,0,0,0,0,0,0,0,0,0,0,0,0,0,0,0,0,0,0"/>
            </v:shape>
            <v:shape id="Freeform 445" o:spid="_x0000_s39324" style="position:absolute;left:5650;top:1391;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GqesYA&#10;AADdAAAADwAAAGRycy9kb3ducmV2LnhtbERPS0sDMRC+C/6HMIIXsUlbLbI2LVJR2kMPraVeh83s&#10;QzeTdZN9tL/eFARv8/E9Z74cbCU6anzpWMN4pEAQp86UnGs4fLzdP4HwAdlg5Zg0nMjDcnF9NcfE&#10;uJ531O1DLmII+wQ1FCHUiZQ+LciiH7maOHKZayyGCJtcmgb7GG4rOVFqJi2WHBsKrGlVUPq9b62G&#10;n+3xdbqZffWqvftsu/U5m76rTOvbm+HlGUSgIfyL/9xrE+c/TB7h8k08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GqesYAAADdAAAADwAAAAAAAAAAAAAAAACYAgAAZHJz&#10;L2Rvd25yZXYueG1sUEsFBgAAAAAEAAQA9QAAAIsDAAAAAA==&#10;" path="m64,70v,2,,3,,4c64,75,63,76,63,77v,,,1,,1c62,79,62,80,61,80v,1,-2,2,-3,2c56,83,54,85,52,85v-2,1,-5,2,-7,3c42,88,40,88,37,88,31,88,26,87,21,85,16,84,12,81,9,77,6,73,4,69,2,64,,59,,52,,46,,38,1,31,3,25,4,20,7,15,11,11,15,7,18,5,23,3,29,1,33,,39,v3,,5,,7,1c48,1,50,2,52,3v3,,4,1,6,2c59,5,60,6,61,7v,1,1,1,1,2c62,9,63,10,63,10v1,1,,2,,3c63,14,63,16,63,17v,4,,6,,7c62,25,61,26,60,26v-1,,-2,,-3,-1c56,25,55,23,53,22,51,21,50,21,48,20,46,18,43,18,40,18v-6,,-10,3,-13,7c24,30,22,35,22,44v,4,1,8,1,11c24,59,25,61,27,63v2,2,3,4,6,5c35,69,38,69,40,69v3,,6,,8,-1c51,68,52,66,54,65v2,-1,3,-2,4,-4c59,60,60,60,61,60v,,1,,1,1c62,61,63,61,63,63v1,1,,1,1,2c64,67,64,68,64,70e" fillcolor="black" stroked="f">
              <v:path o:connecttype="custom" o:connectlocs="60,66;60,70;59,73;59,74;57,76;54,78;48,81;43,84;35,84;19,81;9,73;2,62;0,44;3,23;11,11;21,3;37,0;44,1;48,3;54,5;57,7;58,9;59,10;59,13;59,17;59,22;56,24;53,23;49,22;46,20;38,18;25,23;20,42;21,53;25,61;31,65;38,65;46,65;50,63;54,59;57,58;58,59;59,61;60,63;60,66" o:connectangles="0,0,0,0,0,0,0,0,0,0,0,0,0,0,0,0,0,0,0,0,0,0,0,0,0,0,0,0,0,0,0,0,0,0,0,0,0,0,0,0,0,0,0,0,0"/>
            </v:shape>
            <v:shape id="AutoShape 446" o:spid="_x0000_s39323" style="position:absolute;left:5765;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Eg8YA&#10;AADdAAAADwAAAGRycy9kb3ducmV2LnhtbESPT4vCMBDF78J+hzAL3jRdUdFqFBUFZS/+QzwOzdh2&#10;bSaliVr99JuFBW8zvDfv92Y8rU0h7lS53LKCr3YEgjixOudUwfGwag1AOI+ssbBMCp7kYDr5aIwx&#10;1vbBO7rvfSpCCLsYFWTel7GULsnIoGvbkjhoF1sZ9GGtUqkrfIRwU8hOFPWlwZwDIcOSFhkl1/3N&#10;BMj8fK2Xp52cpba3HX5vXlief5RqftazEQhPtX+b/6/XOtTvdvrw900Y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Eg8YAAADdAAAADwAAAAAAAAAAAAAAAACYAgAAZHJz&#10;L2Rvd25yZXYueG1sUEsFBgAAAAAEAAQA9QAAAIsDAAAAAA==&#10;" adj="0,,0" path="m79,120v,,,1,,2c78,122,78,122,77,123v-1,,-1,,-3,c73,123,72,123,70,123v-2,,-3,,-4,c64,123,63,123,62,123v,-1,-1,-1,-1,-1c61,122,60,120,60,120r,-9c56,115,52,119,47,122v-4,2,-9,3,-14,3c27,125,22,124,18,122,14,119,11,116,8,112,5,108,3,103,2,98,1,93,,88,,81,,74,1,68,3,63,4,57,6,52,9,48v3,-4,7,-7,11,-9c24,38,29,36,34,36v5,,9,1,12,3c50,40,54,43,57,47l57,4v,,,-1,1,-2c58,2,58,1,59,1v1,,2,,4,-1c64,,66,,68,v3,,4,,5,c75,,76,1,77,1v1,1,1,1,2,1c79,3,79,4,79,4r,116xm59,67c56,63,53,60,50,58,47,56,44,55,41,55v-3,,-5,,-7,2c31,59,30,60,29,63v-1,2,-2,5,-3,8c26,73,25,77,25,80v,4,,6,1,10c26,93,27,95,28,98v2,3,3,4,5,6c35,106,37,106,40,106v2,,4,,5,c46,105,48,105,49,103v2,-1,3,-2,5,-4c56,98,57,95,59,93r,-26xe" fillcolor="black" stroked="f">
              <v:stroke joinstyle="round"/>
              <v:formulas/>
              <v:path o:connecttype="custom" o:connectlocs="75,116;75,118;73,119;70,119;66,119;62,119;59,119;58,118;58,116;58,107;45,118;31,121;18,118;8,108;2,94;0,79;3,61;9,46;20,37;32,34;44,37;55,45;55,4;56,2;57,1;59,0;64,0;69,0;73,1;75,2;75,4;75,116;57,65;48,56;39,53;32,55;27,61;24,69;23,78;24,88;26,94;31,100;38,102;43,102;47,99;52,95;57,91;57,65" o:connectangles="0,0,0,0,0,0,0,0,0,0,0,0,0,0,0,0,0,0,0,0,0,0,0,0,0,0,0,0,0,0,0,0,0,0,0,0,0,0,0,0,0,0,0,0,0,0,0,0"/>
            </v:shape>
            <v:shape id="AutoShape 447" o:spid="_x0000_s39322" style="position:absolute;left:5861;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0tAMMA&#10;AADdAAAADwAAAGRycy9kb3ducmV2LnhtbERPTWvCQBC9C/6HZQRvujFYbaKriEUonqwtBW9DdkyC&#10;2dmQ3Zror3cFobd5vM9ZrjtTiSs1rrSsYDKOQBBnVpecK/j53o3eQTiPrLGyTApu5GC96veWmGrb&#10;8hddjz4XIYRdigoK7+tUSpcVZNCNbU0cuLNtDPoAm1zqBtsQbioZR9FMGiw5NBRY07ag7HL8MwqS&#10;t018Mh+ze2LnJVbJ72EfUavUcNBtFiA8df5f/HJ/6jB/Gs/h+U04Qa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0tAMMAAADdAAAADwAAAAAAAAAAAAAAAACYAgAAZHJzL2Rv&#10;d25yZXYueG1sUEsFBgAAAAAEAAQA9QAAAIgDAAAAAA==&#10;" adj="0,,0" path="m77,42v,2,-1,4,-2,6c74,50,72,50,70,50r-48,c22,53,23,56,23,59v1,2,3,5,4,7c29,68,31,69,34,70v2,1,6,2,10,2c47,72,51,72,53,71v3,,6,-1,8,-2c64,69,65,68,66,67v2,,3,,4,c70,67,71,67,71,67v,1,1,1,1,1c72,68,73,69,73,70v,1,,2,,4c73,75,73,76,73,77v,1,,2,-1,3c72,80,72,81,72,81v-1,1,-1,1,-1,1c71,83,69,84,68,84v-2,1,-4,1,-7,2c59,87,56,88,52,88v-3,1,-7,1,-10,1c35,89,28,88,23,86,18,84,14,81,10,78,6,75,4,70,2,64,1,59,,52,,45,,38,1,32,2,26,4,21,7,16,10,12,14,8,18,5,23,3,28,,34,,40,v6,,12,1,16,3c61,4,65,7,68,10v4,4,5,8,6,13c76,27,77,33,77,38r,4xm55,35c55,29,54,25,51,21,48,17,45,16,39,16v-3,,-5,,-7,1c30,18,28,20,27,21v-1,2,-2,4,-4,6c22,30,22,33,22,35r33,xe" fillcolor="black" stroked="f">
              <v:stroke joinstyle="round"/>
              <v:formulas/>
              <v:path o:connecttype="custom" o:connectlocs="73,40;71,46;66,48;20,48;21,57;25,64;32,66;42,68;51,67;57,66;62,65;66,65;67,65;68,65;69,66;69,70;69,73;68,76;68,77;67,78;64,80;57,82;50,84;40,85;21,82;10,74;2,62;0,43;2,24;10,12;21,3;38,0;54,3;64,10;70,22;73,36;73,40;53,33;49,21;37,16;30,17;25,21;21,25;20,33;53,33" o:connectangles="0,0,0,0,0,0,0,0,0,0,0,0,0,0,0,0,0,0,0,0,0,0,0,0,0,0,0,0,0,0,0,0,0,0,0,0,0,0,0,0,0,0,0,0,0"/>
            </v:shape>
            <v:shape id="AutoShape 448" o:spid="_x0000_s39321" style="position:absolute;left:5978;top:1329;width:63;height:148;visibility:visible;mso-wrap-style:none;v-text-anchor:middle" coordsize="66,1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xPe8YA&#10;AADdAAAADwAAAGRycy9kb3ducmV2LnhtbESPQUvDQBCF70L/wzIFb3bTIqJpt8UWREU9mHjpbciO&#10;SUhmNmS3bfz3zkHwNsN78943m93EvTnTGNsgDpaLDAxJFXwrtYOv8unmHkxMKB77IOTghyLstrOr&#10;DeY+XOSTzkWqjYZIzNFBk9KQWxurhhjjIgwkqn2HkTHpOtbWj3jRcO7tKsvuLGMr2tDgQIeGqq44&#10;sYPw3sXnN3497ZdHLrEoH7qMP5y7nk+PazCJpvRv/rt+8Yp/u1Jc/UZHs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xPe8YAAADdAAAADwAAAAAAAAAAAAAAAACYAgAAZHJz&#10;L2Rvd25yZXYueG1sUEsFBgAAAAAEAAQA9QAAAIsDAAAAAA==&#10;" adj="0,,0" path="m42,145v,1,,1,,2c42,147,40,148,39,148v-1,,-1,,-3,1c34,150,33,149,30,149v-2,,-4,,-5,c23,149,22,148,21,148v-1,-1,-2,-1,-2,-1c19,146,19,146,19,145l19,38v,-1,,-1,,-2c20,36,21,35,21,35v1,,2,-1,4,-1c26,33,28,34,30,34v3,,5,,6,c37,34,39,34,39,35v1,1,2,1,3,1c42,37,42,37,42,38r,107xm32,v3,,4,,5,c38,,40,,41,v1,,1,1,2,2c44,2,44,3,45,3l62,23v1,,1,1,2,1c65,25,64,25,63,26v,1,-1,,-2,1c59,27,58,27,55,27v-2,,-3,,-5,c48,27,47,26,46,26v,,-1,-1,-2,-1c44,25,43,24,42,24l32,12,21,24v,,-1,1,-1,1c19,25,19,26,18,26v,,-2,1,-4,1c12,27,11,27,8,27v-2,,-3,,-4,c2,26,2,26,1,25,,25,,25,,24v,,1,-1,2,-1l19,3v1,,1,-1,2,-1c21,1,23,1,24,v1,,2,,4,c29,,31,,32,xe" fillcolor="black" stroked="f">
              <v:stroke joinstyle="round"/>
              <v:formulas/>
              <v:path o:connecttype="custom" o:connectlocs="38,139;38,141;35,142;32,143;28,143;23,143;19,142;17,141;17,139;17,36;17,34;19,33;23,32;28,32;32,32;35,33;38,34;38,36;38,139;30,0;33,0;37,0;39,2;41,3;56,23;58,24;57,25;55,25;51,25;46,25;42,25;40,25;38,24;30,12;19,24;18,25;16,25;12,25;8,25;4,25;1,25;0,24;2,23;17,3;19,2;22,0;26,0;30,0" o:connectangles="0,0,0,0,0,0,0,0,0,0,0,0,0,0,0,0,0,0,0,0,0,0,0,0,0,0,0,0,0,0,0,0,0,0,0,0,0,0,0,0,0,0,0,0,0,0,0,0"/>
            </v:shape>
            <v:shape id="Freeform 449" o:spid="_x0000_s39320" style="position:absolute;left:6046;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6pP8cA&#10;AADdAAAADwAAAGRycy9kb3ducmV2LnhtbERPTWvCQBC9F/oflil4KXVTUaupq0i1UBQFbUG8jdlp&#10;EpKdjdlV4793hUJv83ifM5o0phRnql1uWcFrOwJBnFidc6rg5/vzZQDCeWSNpWVScCUHk/Hjwwhj&#10;bS+8ofPWpyKEsItRQeZ9FUvpkowMuratiAP3a2uDPsA6lbrGSwg3pexEUV8azDk0ZFjRR0ZJsT0Z&#10;Bd3i+LxYHHppsVvN3pbLdX8/nR+Vaj0103cQnhr/L/5zf+kwv9sZwv2bcII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uqT/HAAAA3QAAAA8AAAAAAAAAAAAAAAAAmAIAAGRy&#10;cy9kb3ducmV2LnhtbFBLBQYAAAAABAAEAPUAAACMAwAAAAA=&#10;" path="m75,84v,,,1,-1,1c74,86,73,86,73,86v-1,,-2,,-4,1c67,87,66,87,64,87v-2,,-4,,-6,c57,86,56,86,55,86,54,85,54,85,53,85v,-1,,-1,,-1l53,38v,-3,,-7,-1,-8c52,28,50,25,49,24,48,23,47,21,45,20,44,19,42,19,40,19v-3,,-6,1,-9,3c28,23,25,27,22,31r,53c22,84,22,85,22,85v-1,,-2,1,-2,1c19,86,18,86,16,87v-1,,-3,,-5,c9,87,7,87,6,87,4,86,3,86,2,86,1,85,1,85,1,85,,85,,84,,84l,5c,4,,4,1,3v,,,,1,c3,3,4,2,5,1v1,,3,,5,c11,1,13,1,14,1v1,,2,1,3,2c18,3,18,3,19,3v,,,1,,2l19,14c23,9,28,6,32,3,37,,41,,46,v6,,10,1,13,3c63,4,66,6,69,9v2,3,4,7,4,11c74,24,75,29,75,35r,49e" fillcolor="black" stroked="f">
              <v:path o:connecttype="custom" o:connectlocs="71,80;70,81;69,82;65,83;60,83;55,83;53,82;51,81;51,80;51,36;50,28;47,22;43,20;38,19;29,22;20,29;20,80;20,81;19,82;16,83;11,83;6,83;2,82;1,81;0,80;0,5;1,3;2,3;5,1;10,1;14,1;17,3;19,3;19,5;19,14;30,3;44,0;56,3;65,9;69,20;71,33;71,80" o:connectangles="0,0,0,0,0,0,0,0,0,0,0,0,0,0,0,0,0,0,0,0,0,0,0,0,0,0,0,0,0,0,0,0,0,0,0,0,0,0,0,0,0,0"/>
            </v:shape>
            <v:shape id="Freeform 450" o:spid="_x0000_s39319" style="position:absolute;left:6142;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pQecIA&#10;AADdAAAADwAAAGRycy9kb3ducmV2LnhtbESPT2vDMAzF74N+B6PCbqvTdpSR1i1lUNiO/XPpTcRa&#10;HBrLJvYS79tPh8FuEu/pvZ92h+J7NdKQusAGlosKFHETbMetgdv19PIGKmVki31gMvBDCQ772dMO&#10;axsmPtN4ya2SEE41GnA5x1rr1DjymBYhEov2FQaPWdah1XbAScJ9r1dVtdEeO5YGh5HeHTWPy7c3&#10;QFNe3886RV/dYmr96GL5LMY8z8txCypTyf/mv+sPK/iva+GXb2QE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WlB5wgAAAN0AAAAPAAAAAAAAAAAAAAAAAJgCAABkcnMvZG93&#10;bnJldi54bWxQSwUGAAAAAAQABAD1AAAAhwMAAAAA&#10;" path="m50,12v,2,,4,,5c50,18,50,20,50,21v,1,-1,1,-1,1c48,23,48,22,47,22v,,-1,,-1,c45,22,45,22,43,22v-1,,-1,-1,-2,-1c40,21,39,21,38,21v-1,,-3,,-4,c33,22,32,23,31,23v-1,1,-3,3,-5,5c25,30,24,32,22,34r,50c22,84,22,85,21,85v,1,-1,1,-1,1c19,86,17,86,16,87v-1,,-3,,-5,c9,87,7,87,5,87,4,86,3,86,2,86,1,85,1,85,,85v,,,-1,,-1l,5c,4,,4,,3v1,,1,,2,c3,3,4,2,5,1v1,,3,,4,c11,1,13,1,14,1v1,,2,1,3,2c17,3,18,3,18,3v1,,,1,,2l18,14v3,-2,4,-5,7,-7c27,5,28,4,30,3,32,1,33,1,34,v1,,4,,5,c41,,41,,42,v1,,2,,3,c45,,46,1,47,1v2,,2,,2,1c49,3,49,3,50,3v,,,1,,1c50,5,50,6,50,7v,1,,3,,5e" fillcolor="black" stroked="f">
              <v:path o:connecttype="custom" o:connectlocs="46,12;46,17;46,21;45,22;43,22;42,22;39,22;37,21;36,21;32,21;29,22;24,26;20,32;20,80;19,81;18,82;14,83;11,83;5,83;2,82;0,81;0,80;0,5;0,3;2,3;5,1;9,1;12,1;15,3;16,3;16,5;16,14;23,7;28,3;32,0;36,0;38,0;41,0;43,1;45,2;46,3;46,4;46,7;46,12" o:connectangles="0,0,0,0,0,0,0,0,0,0,0,0,0,0,0,0,0,0,0,0,0,0,0,0,0,0,0,0,0,0,0,0,0,0,0,0,0,0,0,0,0,0,0,0"/>
            </v:shape>
            <v:shape id="AutoShape 451" o:spid="_x0000_s39318" style="position:absolute;left:619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GMsQA&#10;AADdAAAADwAAAGRycy9kb3ducmV2LnhtbERPTWvCQBC9C/6HZQredBO1tkndiFgE8WTTUuhtyE6T&#10;0OxsyG5N9Ne7QqG3ebzPWW8G04gzda62rCCeRSCIC6trLhV8vO+nzyCcR9bYWCYFF3KwycajNaba&#10;9vxG59yXIoSwS1FB5X2bSumKigy6mW2JA/dtO4M+wK6UusM+hJtGzqNoJQ3WHBoqbGlXUfGT/xoF&#10;yeN2/mVeV9fEPtXYJJ+nY0S9UpOHYfsCwtPg/8V/7oMO85eLGO7fhB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RhjLEAAAA3QAAAA8AAAAAAAAAAAAAAAAAmAIAAGRycy9k&#10;b3ducmV2LnhtbFBLBQYAAAAABAAEAPUAAACJAwAAAAA=&#10;" adj="0,,0" path="m77,42v,2,,4,-2,6c74,50,73,50,70,50r-47,c23,53,23,56,24,59v,2,2,5,4,7c30,68,32,69,34,70v2,1,6,2,10,2c48,72,51,72,54,71v3,,6,-1,8,-2c64,69,66,68,67,67v1,,3,,3,c71,67,71,67,71,67v,1,2,1,2,1c73,68,73,69,73,70v,1,,2,,4c73,75,73,76,73,77v,1,,2,,3c72,80,73,81,72,81v-1,1,-1,1,-1,1c71,83,70,84,68,84v-2,1,-3,1,-6,2c59,87,56,88,53,88v-4,1,-7,1,-11,1c35,89,29,88,24,86,18,84,14,81,10,78,6,75,5,70,3,64,1,59,,52,,45,,38,1,32,3,26,5,21,7,16,11,12,14,8,18,5,23,3,28,,34,,40,v7,,12,1,17,3c61,4,65,7,69,10v3,4,5,8,6,13c76,27,77,33,77,38r,4xm56,35c56,29,54,25,52,21,49,17,45,16,40,16v-3,,-5,,-8,1c30,18,28,20,27,21v-1,2,-2,4,-3,6c23,30,23,33,23,35r33,xe" fillcolor="black" stroked="f">
              <v:stroke joinstyle="round"/>
              <v:formulas/>
              <v:path o:connecttype="custom" o:connectlocs="73,40;71,46;66,48;21,48;22,57;26,64;32,66;42,68;52,67;58,66;63,65;66,65;67,65;69,65;69,66;69,70;69,73;69,76;68,77;67,78;64,80;58,82;51,84;40,85;22,82;10,74;3,62;0,43;3,24;11,12;21,3;38,0;55,3;65,10;71,22;73,36;73,40;54,33;50,21;38,16;30,17;25,21;22,25;21,33;54,33" o:connectangles="0,0,0,0,0,0,0,0,0,0,0,0,0,0,0,0,0,0,0,0,0,0,0,0,0,0,0,0,0,0,0,0,0,0,0,0,0,0,0,0,0,0,0,0,0"/>
            </v:shape>
            <v:shape id="AutoShape 452" o:spid="_x0000_s39317" style="position:absolute;left:6286;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NmMMA&#10;AADdAAAADwAAAGRycy9kb3ducmV2LnhtbERPS4vCMBC+L/gfwgje1lRXdrUaRWQFLwu+Dh7HZmyL&#10;zaQksa3/3iws7G0+vucsVp2pREPOl5YVjIYJCOLM6pJzBefT9n0KwgdkjZVlUvAkD6tl722BqbYt&#10;H6g5hlzEEPYpKihCqFMpfVaQQT+0NXHkbtYZDBG6XGqHbQw3lRwnyac0WHJsKLCmTUHZ/fgwCr72&#10;k/WzOVw2V25PNPveX38u5JQa9Lv1HESgLvyL/9w7HedPPsbw+008QS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VNmMMAAADdAAAADwAAAAAAAAAAAAAAAACYAgAAZHJzL2Rv&#10;d25yZXYueG1sUEsFBgAAAAAEAAQA9QAAAIgDAAAAAA==&#10;" adj="0,,0" path="m80,10v,3,,6,-1,7c79,18,77,19,76,19r-9,c68,20,70,22,70,23v1,2,1,4,1,6c71,34,70,38,68,41v-1,3,-3,7,-6,9c59,52,56,54,52,56v-4,2,-9,2,-14,2c35,58,33,57,31,56v-2,,-4,-1,-5,-1c25,55,25,56,24,57v,1,-1,2,-1,4c23,62,24,64,25,65v2,1,4,2,7,2l51,67v4,1,8,1,12,2c66,71,69,72,71,74v2,2,5,4,6,7c78,84,79,87,79,90v,4,-1,8,-3,12c75,105,72,108,68,110v-3,2,-7,5,-12,6c51,118,45,119,38,119v-7,,-13,-1,-17,-2c16,116,12,115,9,112,6,111,4,109,3,106,1,103,,101,,97,,95,,94,1,92v,-2,1,-4,2,-5c4,86,5,84,7,82v1,-2,3,-3,5,-4c9,77,7,75,6,72,5,70,4,68,4,65v,-4,,-7,2,-10c8,52,10,50,12,47,11,46,9,43,7,40,5,37,5,34,5,29,5,25,7,21,8,17v1,-3,4,-7,7,-9c17,6,21,4,25,2,29,,33,,38,v3,,5,,7,1c47,1,50,1,51,2r25,c77,2,78,3,79,4v1,1,1,4,1,6xm54,29v,-4,-1,-8,-3,-10c49,17,45,16,41,16v-3,,-4,,-6,1c33,17,32,18,31,20v-1,1,-2,2,-2,4c28,26,28,27,28,29v,4,1,8,4,10c35,41,37,42,41,42v3,,4,,6,-1c49,40,50,39,51,38v1,-1,2,-3,3,-4c54,33,54,31,54,29xm59,92v,-3,-1,-6,-2,-7c54,84,52,83,48,83l32,82v-1,2,-3,3,-4,4c27,87,27,88,26,89v-1,1,-1,1,-1,3c25,93,25,93,25,94v,3,1,5,4,7c32,103,36,103,42,103v3,,6,,8,-1c53,102,54,101,55,99v2,-1,3,-2,4,-3c59,94,59,93,59,92xe" fillcolor="black" stroked="f">
              <v:stroke joinstyle="round"/>
              <v:formulas/>
              <v:path o:connecttype="custom" o:connectlocs="75,17;63,19;67,29;59,48;36,56;24,53;21,59;30,65;59,67;73,79;72,98;54,112;20,113;3,102;1,89;7,80;6,70;6,53;7,38;8,17;23,2;43,1;72,2;76,10;49,19;33,17;27,24;30,37;45,39;52,32;57,89;46,81;26,84;23,89;27,97;48,98;57,92" o:connectangles="0,0,0,0,0,0,0,0,0,0,0,0,0,0,0,0,0,0,0,0,0,0,0,0,0,0,0,0,0,0,0,0,0,0,0,0,0"/>
            </v:shape>
            <v:shape id="AutoShape 453" o:spid="_x0000_s39316" style="position:absolute;left:638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xMSMIA&#10;AADdAAAADwAAAGRycy9kb3ducmV2LnhtbERPzWrCQBC+C77DMoI33TQpQaOrlEJKoHow7QMM2TGJ&#10;zc6G7Fbj23cLgrf5+H5nux9NJ640uNaygpdlBIK4srrlWsH3V75YgXAeWWNnmRTcycF+N51sMdP2&#10;xie6lr4WIYRdhgoa7/tMSlc1ZNAtbU8cuLMdDPoAh1rqAW8h3HQyjqJUGmw5NDTY03tD1U/5axRU&#10;8YVrLNPDR1vQp8ytPsblWqn5bHzbgPA0+qf44S50mP+aJPD/TThB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nExIwgAAAN0AAAAPAAAAAAAAAAAAAAAAAJgCAABkcnMvZG93&#10;bnJldi54bWxQSwUGAAAAAAQABAD1AAAAhwMAAAAA&#10;" adj="0,,0" path="m22,117v,,,1,,1c21,119,21,119,20,119v-1,,-2,,-3,1c15,120,13,120,11,120v-2,,-3,,-5,c5,119,4,119,2,119,1,118,1,118,1,118,,118,,117,,117l,38c,37,,37,1,37v,-1,1,-1,1,-1c3,36,5,35,6,34v1,,3,,5,c14,34,15,34,17,34v1,,2,1,3,2c21,36,21,36,22,37v,,,,,1l22,117xm26,11v,5,-1,8,-3,10c21,22,18,23,13,23,8,23,5,22,3,21,2,19,,16,,12,,7,2,4,3,3,5,1,8,,13,v5,,8,,10,2c25,4,26,7,26,11xe" fillcolor="black" stroked="f">
              <v:stroke joinstyle="round"/>
              <v:formulas/>
              <v:path o:connecttype="custom" o:connectlocs="19,113;19,114;18,115;15,116;9,116;6,116;2,115;1,114;0,113;0,36;1,35;2,34;6,32;9,32;15,32;18,34;19,35;19,36;19,113;22,11;19,21;11,23;3,21;0,12;3,3;11,0;19,2;22,11" o:connectangles="0,0,0,0,0,0,0,0,0,0,0,0,0,0,0,0,0,0,0,0,0,0,0,0,0,0,0,0"/>
            </v:shape>
            <v:shape id="Freeform 454" o:spid="_x0000_s39315" style="position:absolute;left:6420;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m308QA&#10;AADdAAAADwAAAGRycy9kb3ducmV2LnhtbERP32vCMBB+H/g/hBP2pqmbulGNIoOBooLTIfh2NGdb&#10;TC6lyWzdX78Iwt7u4/t503lrjbhS7UvHCgb9BARx5nTJuYLvw2fvHYQPyBqNY1JwIw/zWedpiql2&#10;DX/RdR9yEUPYp6igCKFKpfRZQRZ931XEkTu72mKIsM6lrrGJ4dbIlyQZS4slx4YCK/ooKLvsf6wC&#10;sz05NOvNaEDHt1VjTofd5vyr1HO3XUxABGrDv/jhXuo4f/g6hPs38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Jt9PEAAAA3QAAAA8AAAAAAAAAAAAAAAAAmAIAAGRycy9k&#10;b3ducmV2LnhtbFBLBQYAAAAABAAEAPUAAACJAwAAAAA=&#10;" path="m60,61v,5,,9,-2,12c56,77,53,80,51,82v-3,2,-7,4,-11,5c36,88,31,89,26,89v-3,,-5,,-8,-1c15,88,13,87,10,86,9,86,7,85,5,84,4,84,3,83,2,82v,,-1,-1,-1,-2c,78,,76,,73,,72,,71,,69,,68,1,68,1,67v,,,-1,1,-1c2,66,2,65,3,65v1,,2,1,3,2c7,67,9,68,11,69v2,,4,2,6,3c19,72,23,73,26,73v2,,4,,5,-1c33,72,34,71,35,71v1,-1,2,-3,3,-4c38,66,39,65,39,63v,-2,-1,-3,-2,-4c36,58,35,56,33,55,31,54,29,54,27,52,25,51,22,51,20,50,18,48,15,48,13,46,10,44,9,43,6,42,4,40,4,38,2,35,1,32,1,29,1,25v,-4,,-7,2,-10c5,12,6,9,9,6,12,4,15,3,19,1,23,,28,,32,v3,,6,,8,c42,1,44,1,46,1v2,1,3,2,5,2c52,4,53,4,53,5v1,,2,,2,1c55,6,55,7,55,8v,,1,1,1,2c56,11,56,12,56,13v,2,,3,,4c56,18,55,19,55,20v,,,1,,1c55,21,53,21,53,21v-1,,-1,,-2,-1c49,20,48,19,47,18v-2,,-4,-1,-6,-1c39,16,36,16,33,16v-2,,-3,,-5,c26,17,26,17,25,18v-2,,-2,2,-3,3c22,22,22,23,22,24v,2,,3,1,5c25,30,26,31,28,32v2,1,4,2,6,2c36,35,39,36,41,37v2,1,4,2,7,3c50,42,52,43,54,45v2,2,3,5,5,7c60,54,60,58,60,61e" fillcolor="black" stroked="f">
              <v:path o:connecttype="custom" o:connectlocs="56,59;54,69;47,78;38,83;24,85;16,84;10,82;5,80;2,78;1,76;0,69;0,66;1,65;2,64;3,63;6,65;11,66;15,68;24,69;29,68;33,67;36,65;37,61;35,57;31,53;25,50;18,48;13,44;6,40;2,33;1,23;3,15;9,6;17,1;30,0;38,0;43,1;47,3;49,5;51,6;51,8;52,10;52,13;52,17;51,20;51,21;49,21;47,20;44,18;39,17;31,16;26,16;23,18;20,21;20,22;21,27;26,30;32,32;39,35;44,38;50,43;55,50;56,59" o:connectangles="0,0,0,0,0,0,0,0,0,0,0,0,0,0,0,0,0,0,0,0,0,0,0,0,0,0,0,0,0,0,0,0,0,0,0,0,0,0,0,0,0,0,0,0,0,0,0,0,0,0,0,0,0,0,0,0,0,0,0,0,0,0,0"/>
            </v:shape>
            <v:shape id="Freeform 455" o:spid="_x0000_s39314" style="position:absolute;left:6485;top:1372;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X8QA&#10;AADdAAAADwAAAGRycy9kb3ducmV2LnhtbERPTWsCMRC9F/wPYQreNNHa0m6NIlJhhVrQ9tLbsJlu&#10;FjeTZRPX9d8bQehtHu9z5sve1aKjNlSeNUzGCgRx4U3FpYaf783oFUSIyAZrz6ThQgGWi8HDHDPj&#10;z7yn7hBLkUI4ZKjBxthkUobCksMw9g1x4v586zAm2JbStHhO4a6WU6VepMOKU4PFhtaWiuPh5DTs&#10;8q2a5f3H8fOLJnv3drKd+rVaDx/71TuISH38F9/duUnzZ0/PcPs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Cv1/EAAAA3QAAAA8AAAAAAAAAAAAAAAAAmAIAAGRycy9k&#10;b3ducmV2LnhtbFBLBQYAAAAABAAEAPUAAACJAwAAAAA=&#10;" path="m55,95v,2,,4,,6c54,102,54,103,54,104v-1,1,-2,1,-3,1c50,106,49,106,47,106v-1,1,-2,1,-4,1c42,108,40,107,38,107v-4,,-8,,-11,-1c24,105,21,103,19,101,17,98,15,95,15,92,14,89,13,84,13,80r,-41l4,39v-1,,-2,,-3,-2c1,35,,34,,30,,29,,27,,26,,25,1,24,1,23,2,22,2,22,2,22v,,1,-1,2,-1l13,21,13,4v,-1,,-2,,-2c14,2,14,1,15,1v1,,2,,3,-1c20,,22,,24,v2,,4,,5,c31,,32,1,33,1v,1,1,1,1,1c35,3,35,3,35,4r,17l52,21v,,1,,2,1c54,22,54,22,54,23v,,1,2,1,3c56,27,55,29,55,30v,4,,6,-1,7c54,38,53,39,52,39r-17,l35,76v,4,,8,2,9c39,87,41,89,44,89v1,,2,,3,-1c49,88,49,88,50,88v,-1,1,-1,1,-1c52,87,52,86,53,86r1,1c54,87,54,88,55,88v,1,,2,,3c56,92,55,93,55,95e" fillcolor="black" stroked="f">
              <v:path o:connecttype="custom" o:connectlocs="51,91;51,97;50,100;47,101;43,102;40,103;36,103;25,102;17,97;14,88;13,78;13,37;4,37;1,35;0,28;0,26;1,23;2,22;4,21;13,21;13,4;13,2;14,1;16,0;22,0;27,0;31,1;32,2;33,4;33,21;48,21;50,22;50,23;51,26;51,28;50,35;48,37;33,37;33,74;35,81;41,85;43,84;46,84;47,83;49,82;50,83;51,84;51,87;51,91" o:connectangles="0,0,0,0,0,0,0,0,0,0,0,0,0,0,0,0,0,0,0,0,0,0,0,0,0,0,0,0,0,0,0,0,0,0,0,0,0,0,0,0,0,0,0,0,0,0,0,0,0"/>
            </v:shape>
            <v:shape id="Freeform 456" o:spid="_x0000_s39313" style="position:absolute;left:6557;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INuMIA&#10;AADdAAAADwAAAGRycy9kb3ducmV2LnhtbERPS2sCMRC+F/wPYYTealYrUrZGER/owYtuvQ+b6WZ1&#10;MwmbVLf+elMoeJuP7znTeWcbcaU21I4VDAcZCOLS6ZorBV/F5u0DRIjIGhvHpOCXAsxnvZcp5trd&#10;+EDXY6xECuGQowITo8+lDKUhi2HgPHHivl1rMSbYVlK3eEvhtpGjLJtIizWnBoOelobKy/HHKggr&#10;b4vD2lzozue9329Py+1po9Rrv1t8gojUxaf4373Taf74fQJ/36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sg24wgAAAN0AAAAPAAAAAAAAAAAAAAAAAJgCAABkcnMvZG93&#10;bnJldi54bWxQSwUGAAAAAAQABAD1AAAAhwMAAAAA&#10;" path="m51,12v,2,,4,,5c51,18,50,20,50,21v,1,,1,-1,1c49,23,49,22,48,22v-1,,-1,,-2,c46,22,45,22,44,22v-1,,-1,-1,-2,-1c41,21,40,21,39,21v-1,,-3,,-4,c34,22,33,23,32,23v-2,1,-3,3,-5,5c25,30,24,32,22,34r,50c22,84,22,85,22,85v-1,1,-1,1,-2,1c20,86,18,86,17,87v-2,,-4,,-5,c9,87,8,87,6,87,5,86,4,86,3,86,1,85,1,85,1,85,,85,,84,,84l,5c,4,,4,1,3v,,,,2,c4,3,4,2,5,1v2,,3,,5,c12,1,13,1,15,1v1,,2,1,2,2c18,3,18,3,19,3v1,,,1,,2l19,14v2,-2,4,-5,6,-7c28,5,29,4,30,3,32,1,34,1,35,v1,,3,,5,c41,,42,,43,v1,,2,,2,c46,,47,1,48,1v1,,1,,1,1c49,3,50,3,50,3v1,,,1,,1c50,5,51,6,51,7v,1,,3,,5e" fillcolor="black" stroked="f">
              <v:path o:connecttype="custom" o:connectlocs="47,12;47,17;46,21;45,22;44,22;42,22;40,22;38,21;37,21;33,21;30,22;25,26;20,32;20,80;20,81;18,82;15,83;12,83;6,83;3,82;1,81;0,80;0,5;1,3;3,3;5,1;10,1;13,1;15,3;17,3;17,5;17,14;23,7;28,3;33,0;37,0;39,0;41,0;44,1;45,2;46,3;46,4;47,7;47,12" o:connectangles="0,0,0,0,0,0,0,0,0,0,0,0,0,0,0,0,0,0,0,0,0,0,0,0,0,0,0,0,0,0,0,0,0,0,0,0,0,0,0,0,0,0,0,0"/>
            </v:shape>
            <v:shape id="AutoShape 457" o:spid="_x0000_s39312" style="position:absolute;left:6612;top:1391;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xuuMIA&#10;AADdAAAADwAAAGRycy9kb3ducmV2LnhtbERPS2rDMBDdF3IHMYHsGjlOaRo3igkhgS68aNMeYLCm&#10;tok0Mpb8u31VKHQ3j/edQz5ZIwbqfONYwWadgCAunW64UvD1eX18AeEDskbjmBTM5CE/Lh4OmGk3&#10;8gcNt1CJGMI+QwV1CG0mpS9rsujXriWO3LfrLIYIu0rqDscYbo1Mk+RZWmw4NtTY0rmm8n7rrYLx&#10;EnaXPbEp9HDu577QJn3fK7VaTqdXEIGm8C/+c7/pOP9pu4Pfb+IJ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G64wgAAAN0AAAAPAAAAAAAAAAAAAAAAAJgCAABkcnMvZG93&#10;bnJldi54bWxQSwUGAAAAAAQABAD1AAAAhwMAAAAA&#10;" adj="0,,0" path="m72,84v,1,-1,1,-1,2c70,86,69,86,68,86v-1,1,-3,1,-5,1c60,87,58,87,57,86v-1,,-2,,-3,c54,86,54,85,54,84r,-7c50,81,47,84,42,86v-4,2,-8,3,-13,3c24,89,21,88,17,87,13,86,11,84,8,82,5,80,3,77,2,74,1,71,,67,,63,,58,1,54,3,51v1,-4,4,-7,8,-8c14,41,18,39,24,38v6,-1,11,-2,18,-2l50,36r,-5c50,29,50,27,50,25,49,22,48,21,47,20,46,19,45,18,42,18,40,17,38,17,35,17v-3,,-7,,-10,1c22,18,20,20,17,21v-2,1,-4,1,-5,2c11,25,9,25,8,25v,,-1,,-1,-1c6,23,5,23,5,22v,,,-1,-1,-2c4,18,4,17,4,16v,-2,,-4,1,-5c5,10,5,9,7,8,8,7,9,6,11,5,12,4,15,4,18,3,21,1,24,1,27,v3,,7,,10,c43,,49,,53,1v5,2,8,4,11,6c67,9,68,13,70,17v2,4,2,8,2,14l72,84xm52,50r-8,c40,50,37,50,34,51v-3,,-4,1,-6,3c26,55,25,56,24,57v,1,-1,3,-1,5c23,65,24,68,27,70v2,2,5,3,8,3c39,73,41,72,44,71v3,-2,5,-4,8,-7l52,50xe" fillcolor="black" stroked="f">
              <v:stroke joinstyle="round"/>
              <v:formulas/>
              <v:path o:connecttype="custom" o:connectlocs="68,80;67,82;64,82;59,83;53,82;52,82;52,80;52,73;40,82;27,85;17,83;8,78;2,70;0,61;3,49;11,41;22,36;40,34;48,34;48,29;48,23;45,20;40,18;33,17;23,18;17,21;12,22;8,23;7,22;5,22;4,20;4,16;5,11;7,8;11,5;18,3;25,0;35,0;51,1;60,7;66,17;68,29;68,80;50,48;42,48;32,49;26,52;22,55;21,60;25,66;33,69;42,67;50,62;50,48" o:connectangles="0,0,0,0,0,0,0,0,0,0,0,0,0,0,0,0,0,0,0,0,0,0,0,0,0,0,0,0,0,0,0,0,0,0,0,0,0,0,0,0,0,0,0,0,0,0,0,0,0,0,0,0,0,0"/>
            </v:shape>
            <v:shape id="Freeform 458" o:spid="_x0000_s39311" style="position:absolute;left:6706;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cf8IA&#10;AADdAAAADwAAAGRycy9kb3ducmV2LnhtbESPT2vDMAzF74N+B6PCbqvTdpSR1i1lUNiO/XPpTcRa&#10;HBrLJvYS79tPh8FuEu/pvZ92h+J7NdKQusAGlosKFHETbMetgdv19PIGKmVki31gMvBDCQ772dMO&#10;axsmPtN4ya2SEE41GnA5x1rr1DjymBYhEov2FQaPWdah1XbAScJ9r1dVtdEeO5YGh5HeHTWPy7c3&#10;QFNe3886RV/dYmr96GL5LMY8z8txCypTyf/mv+sPK/iva8GVb2QE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Fx/wgAAAN0AAAAPAAAAAAAAAAAAAAAAAJgCAABkcnMvZG93&#10;bnJldi54bWxQSwUGAAAAAAQABAD1AAAAhwMAAAAA&#10;" path="m50,12v,2,,4,,5c50,18,50,20,50,21v,1,-1,1,-1,1c48,23,48,22,47,22v,,-1,,-1,c45,22,45,22,44,22v-2,,-2,-1,-3,-1c40,21,40,21,38,21v-1,,-2,,-4,c33,22,32,23,31,23v-1,1,-3,3,-4,5c25,30,24,32,22,34r,50c22,84,22,85,21,85v,1,-1,1,-1,1c19,86,17,86,16,87v-1,,-3,,-5,c9,87,7,87,6,87,4,86,3,86,2,86,1,85,1,85,,85v,,,-1,,-1l,5c,4,,4,,3v1,,1,,2,c3,3,4,2,5,1v1,,3,,5,c11,1,13,1,14,1v1,,2,1,3,2c17,3,18,3,19,3v,,,1,,2l19,14v2,-2,4,-5,6,-7c27,5,28,4,30,3,32,1,33,1,34,v2,,4,,6,c41,,41,,42,v2,,2,,3,c45,,46,1,47,1v2,,2,,2,1c49,3,49,3,50,3v,,,1,,1c50,5,50,6,50,7v,1,,3,,5e" fillcolor="black" stroked="f">
              <v:path o:connecttype="custom" o:connectlocs="46,12;46,17;46,21;45,22;43,22;42,22;40,22;37,21;36,21;32,21;29,22;25,26;20,32;20,80;19,81;18,82;14,83;11,83;6,83;2,82;0,81;0,80;0,5;0,3;2,3;5,1;10,1;12,1;15,3;17,3;17,5;17,14;23,7;28,3;32,0;37,0;38,0;41,0;43,1;45,2;46,3;46,4;46,7;46,12" o:connectangles="0,0,0,0,0,0,0,0,0,0,0,0,0,0,0,0,0,0,0,0,0,0,0,0,0,0,0,0,0,0,0,0,0,0,0,0,0,0,0,0,0,0,0,0"/>
            </v:shape>
            <v:shape id="AutoShape 459" o:spid="_x0000_s39310" style="position:absolute;left:676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eKNMQA&#10;AADdAAAADwAAAGRycy9kb3ducmV2LnhtbERPS2vCQBC+F/oflhG81Y2PWpO6CdIiiCebFqG3ITtN&#10;QrOzIbs10V/vCgVv8/E9Z50NphEn6lxtWcF0EoEgLqyuuVTw9bl9WoFwHlljY5kUnMlBlj4+rDHR&#10;tucPOuW+FCGEXYIKKu/bREpXVGTQTWxLHLgf2xn0AXal1B32Idw0chZFS2mw5tBQYUtvFRW/+Z9R&#10;ED9vZt/mfXmJ7UuNTXw87CPqlRqPhs0rCE+Dv4v/3Tsd5i/mMdy+CSfI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nijTEAAAA3QAAAA8AAAAAAAAAAAAAAAAAmAIAAGRycy9k&#10;b3ducmV2LnhtbFBLBQYAAAAABAAEAPUAAACJAwAAAAA=&#10;" adj="0,,0" path="m77,42v,2,,4,-1,6c74,50,73,50,70,50r-47,c23,53,23,56,24,59v1,2,2,5,4,7c30,68,32,69,34,70v2,1,6,2,10,2c48,72,51,72,54,71v3,,6,-1,8,-2c64,69,66,68,67,67v1,,3,,3,c71,67,72,67,72,67v,1,1,1,1,1c73,68,73,69,73,70v,1,,2,,4c73,75,73,76,73,77v,1,,2,,3c72,80,73,81,72,81v,1,,1,,1c72,83,70,84,68,84v-2,1,-3,1,-6,2c59,87,56,88,53,88v-4,1,-7,1,-11,1c35,89,29,88,24,86,18,84,14,81,10,78,6,75,5,70,3,64,1,59,,52,,45,,38,1,32,3,26,5,21,7,16,11,12,14,8,18,5,23,3,28,,34,,40,v7,,12,1,17,3c61,4,65,7,69,10v3,4,5,8,6,13c76,27,77,33,77,38r,4xm56,35c56,29,55,25,52,21,49,17,45,16,40,16v-3,,-5,,-8,1c30,18,28,20,27,21v-1,2,-2,4,-3,6c23,30,23,33,23,35r33,xe" fillcolor="black" stroked="f">
              <v:stroke joinstyle="round"/>
              <v:formulas/>
              <v:path o:connecttype="custom" o:connectlocs="73,40;72,46;66,48;21,48;22,57;26,64;32,66;42,68;52,67;58,66;63,65;66,65;68,65;69,65;69,66;69,70;69,73;69,76;68,77;68,78;64,80;58,82;51,84;40,85;22,82;10,74;3,62;0,43;3,24;11,12;21,3;38,0;55,3;65,10;71,22;73,36;73,40;54,33;50,21;38,16;30,17;25,21;22,25;21,33;54,33" o:connectangles="0,0,0,0,0,0,0,0,0,0,0,0,0,0,0,0,0,0,0,0,0,0,0,0,0,0,0,0,0,0,0,0,0,0,0,0,0,0,0,0,0,0,0,0,0"/>
            </v:shape>
            <v:shape id="AutoShape 460" o:spid="_x0000_s39309" style="position:absolute;left:6862;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oRDscA&#10;AADdAAAADwAAAGRycy9kb3ducmV2LnhtbESPQWvCQBCF7wX/wzJCb3VjSaVEV5FCqQcLNS0Fb0N2&#10;TILZ2ZBdY9Jf3zkI3mZ4b977ZrUZXKN66kLt2cB8loAiLrytuTTw8/3+9AoqRGSLjWcyMFKAzXry&#10;sMLM+isfqM9jqSSEQ4YGqhjbTOtQVOQwzHxLLNrJdw6jrF2pbYdXCXeNfk6ShXZYszRU2NJbRcU5&#10;vzgDvy8fw7jfhr9j2p++PvcxR9+OxjxOh+0SVKQh3s23650V/DQVfvlGRt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6EQ7HAAAA3QAAAA8AAAAAAAAAAAAAAAAAmAIAAGRy&#10;cy9kb3ducmV2LnhtbFBLBQYAAAAABAAEAPUAAACMAwAAAAA=&#10;" adj="0,,0" path="m25,13v,3,,5,,6c24,21,24,22,22,23v-1,2,-2,2,-4,3c17,26,15,26,13,26v-2,,-5,,-6,c5,25,4,25,3,23,1,22,1,21,1,19,,18,,16,,13,,10,,9,1,7,1,5,2,4,3,2,3,1,5,1,7,v1,,4,,6,c15,,17,,18,v2,1,4,1,4,2c23,4,24,5,25,7v,2,,3,,6xm27,71v,2,,4,,6c26,78,26,80,24,81v-1,1,-2,1,-4,2c19,84,17,84,15,84v-2,,-5,,-6,-1c7,82,6,82,5,81,3,80,3,78,3,77,2,75,2,73,2,71v,-3,,-5,1,-7c3,63,4,61,5,60v,-1,2,-2,4,-3c10,57,13,57,15,57v2,,4,,5,c22,58,24,59,24,60v1,1,2,2,3,4c27,67,27,68,27,71xe" fillcolor="black" stroked="f">
              <v:stroke joinstyle="round"/>
              <v:formulas/>
              <v:path o:connecttype="custom" o:connectlocs="18,13;18,19;16,21;13,24;9,24;5,24;3,21;1,19;0,13;1,7;3,2;5,0;9,0;13,0;16,2;18,7;18,13;20,67;20,73;18,77;15,79;11,80;7,79;3,77;3,73;2,67;3,61;3,58;7,55;11,55;15,55;18,58;20,61;20,67" o:connectangles="0,0,0,0,0,0,0,0,0,0,0,0,0,0,0,0,0,0,0,0,0,0,0,0,0,0,0,0,0,0,0,0,0,0"/>
            </v:shape>
            <v:shape id="AutoShape 461" o:spid="_x0000_s39308" style="position:absolute;left:6952;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23isUA&#10;AADdAAAADwAAAGRycy9kb3ducmV2LnhtbESP3WrCQBCF74W+wzJCb6Ru/EFsdBUprYp3xj7AkJ0m&#10;0exs2F1j+vauIHg3wzlzvjPLdWdq0ZLzlWUFo2ECgji3uuJCwe/p52MOwgdkjbVlUvBPHtart94S&#10;U21vfKQ2C4WIIexTVFCG0KRS+rwkg35oG+Ko/VlnMMTVFVI7vMVwU8txksykwYojocSGvkrKL9nV&#10;RMhhl50M7TfX8/Z7MvgctGPXSaXe+91mASJQF17m5/Vex/rT6Qge38QR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vbeKxQAAAN0AAAAPAAAAAAAAAAAAAAAAAJgCAABkcnMv&#10;ZG93bnJldi54bWxQSwUGAAAAAAQABAD1AAAAigMAAAAA&#10;" adj="0,,0" path="m84,112v,,,1,,1c83,114,83,114,82,114v,,-2,,-3,1c77,115,74,115,71,115v-2,,-4,,-5,c64,114,63,114,62,114v-1,,-1,-1,-1,-1c61,112,59,112,59,111l49,86c48,83,47,80,46,78,45,76,43,74,42,72,41,71,38,70,37,69,35,68,33,68,31,68r-8,l23,111v,1,,1,,2c22,113,21,114,21,114v-1,,-2,,-4,1c15,116,14,115,11,115v-2,,-4,,-5,c5,115,3,114,2,114,1,113,1,113,,113v,-1,,-1,,-2l,8c,5,,3,2,2,4,1,5,,7,l36,v4,,6,,8,c45,,48,1,49,1v5,1,9,2,13,3c66,6,69,8,71,11v2,3,4,5,5,9c78,23,79,27,79,32v,4,-1,7,-2,10c76,46,75,48,73,50v-2,3,-4,5,-7,7c64,59,60,61,57,62v1,,3,1,4,3c62,66,64,67,66,68v1,2,2,4,3,6c70,76,71,79,72,82r10,22c83,106,84,108,84,109v,1,,2,,3xm57,34v,-4,-1,-7,-3,-10c52,21,50,20,46,19v-1,,-3,,-4,-1c40,17,38,18,35,18r-10,l25,50r12,c40,50,43,50,46,49v2,,4,-1,6,-3c54,44,55,42,56,41v1,-2,1,-5,1,-7xe" fillcolor="black" stroked="f">
              <v:stroke joinstyle="round"/>
              <v:formulas/>
              <v:path o:connecttype="custom" o:connectlocs="80,106;80,107;78,108;75,109;67,109;62,109;60,108;59,107;57,105;47,82;44,74;40,68;35,65;29,64;21,64;21,105;21,107;21,108;17,109;11,109;6,109;2,108;0,107;0,105;0,8;2,2;7,0;34,0;42,0;47,1;60,4;67,11;72,19;75,30;73,40;69,48;62,55;55,58;59,61;62,64;65,70;68,78;78,98;80,103;80,106;55,32;52,22;44,19;40,18;33,18;23,18;23,48;35,48;44,47;50,44;54,39;55,32" o:connectangles="0,0,0,0,0,0,0,0,0,0,0,0,0,0,0,0,0,0,0,0,0,0,0,0,0,0,0,0,0,0,0,0,0,0,0,0,0,0,0,0,0,0,0,0,0,0,0,0,0,0,0,0,0,0,0,0,0"/>
            </v:shape>
            <v:shape id="AutoShape 462" o:spid="_x0000_s39307" style="position:absolute;left:7044;top:1361;width:107;height:118;visibility:visible;mso-wrap-style:none;v-text-anchor:middle" coordsize="10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xFNsIA&#10;AADdAAAADwAAAGRycy9kb3ducmV2LnhtbERPTWvCQBC9C/0PyxR6kbprDFJSVyliqXgzEc9DdkxC&#10;s7Npdqvx37uC4G0e73MWq8G24ky9bxxrmE4UCOLSmYYrDYfi+/0DhA/IBlvHpOFKHlbLl9ECM+Mu&#10;vKdzHioRQ9hnqKEOocuk9GVNFv3EdcSRO7neYoiwr6Tp8RLDbSsTpebSYsOxocaO1jWVv/m/1TBW&#10;B9lttn7WpLup+iuKZPg5HbV+ex2+PkEEGsJT/HBvTZyfpgncv4kn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zEU2wgAAAN0AAAAPAAAAAAAAAAAAAAAAAJgCAABkcnMvZG93&#10;bnJldi54bWxQSwUGAAAAAAQABAD1AAAAhwMAAAAA&#10;" adj="0,,0" path="m108,58v,10,-1,18,-3,26c102,91,99,97,94,103v-5,5,-10,9,-17,12c70,118,62,119,53,119v-8,,-16,-1,-23,-4c24,113,18,109,13,105,9,100,6,94,4,86,1,79,,70,,60,,51,1,43,4,35,6,28,9,22,14,16,20,10,25,7,32,4,38,1,46,,55,v9,,17,1,23,4c84,6,90,9,94,14v4,5,8,11,11,19c107,40,108,48,108,58xm86,59c86,53,85,48,85,43,84,39,82,34,79,30,77,26,74,24,70,22,66,21,62,19,57,19v-6,,-11,2,-14,4c39,25,35,28,33,31v-2,4,-4,8,-5,13c28,48,27,53,27,59v,6,,12,1,17c28,80,31,85,33,89v2,3,5,6,9,8c46,98,50,99,56,99v5,,10,-1,14,-3c73,94,77,91,79,88v3,-4,4,-8,5,-13c85,70,86,65,86,59xe" fillcolor="black" stroked="f">
              <v:stroke joinstyle="round"/>
              <v:formulas/>
              <v:path o:connecttype="custom" o:connectlocs="104,56;101,82;90,99;75,111;51,115;28,111;13,101;4,84;0,58;4,33;14,16;30,4;53,0;76,4;90,14;101,31;104,56;82,57;81,41;77,30;68,22;55,19;41,23;31,30;27,42;27,57;27,74;31,87;40,93;54,95;68,92;77,86;80,73;82,57" o:connectangles="0,0,0,0,0,0,0,0,0,0,0,0,0,0,0,0,0,0,0,0,0,0,0,0,0,0,0,0,0,0,0,0,0,0"/>
            </v:shape>
            <v:shape id="AutoShape 463" o:spid="_x0000_s39306" style="position:absolute;left:7163;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NWsMA&#10;AADdAAAADwAAAGRycy9kb3ducmV2LnhtbERPTYvCMBC9C/6HMMLeNO2uyFqNIiuC4ElrYY9DM7bV&#10;ZlKaqNVfv1kQvM3jfc582Zla3Kh1lWUF8SgCQZxbXXGh4Jhuht8gnEfWWFsmBQ9ysFz0e3NMtL3z&#10;nm4HX4gQwi5BBaX3TSKly0sy6Ea2IQ7cybYGfYBtIXWL9xBuavkZRRNpsOLQUGJDPyXll8PVKKDs&#10;d103q+k0ztLnjvab8yVOz0p9DLrVDISnzr/FL/dWh/nj8Rf8fxNO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QNWsMAAADdAAAADwAAAAAAAAAAAAAAAACYAgAAZHJzL2Rv&#10;d25yZXYueG1sUEsFBgAAAAAEAAQA9QAAAIgDAAAAAA==&#10;" adj="0,,0" path="m85,82v,3,-1,5,-1,7c83,90,83,91,81,91r-10,l71,112v,,,1,,1c70,113,70,114,69,114v-1,,-2,1,-3,1c64,115,62,115,60,115v-2,,-4,,-5,c53,115,52,115,51,114v,,-1,,-1,-1c50,112,49,112,49,112r,-21l5,91v,,-1,,-2,-1c3,90,2,90,2,89,1,89,1,87,1,86,1,84,,83,,81,,78,,77,,76,,74,1,73,1,72v,-2,1,-3,1,-3c3,68,3,66,3,65l39,3v,-1,,-1,1,-1c41,1,42,1,43,1,44,,46,1,48,v2,,5,,7,c58,,60,,63,v2,,3,1,5,1c70,2,70,2,70,2v1,1,1,2,1,2l71,72r10,c83,72,83,73,84,74v,2,1,4,1,8xm51,20r,l21,72r30,l51,20xe" fillcolor="black" stroked="f">
              <v:stroke joinstyle="round"/>
              <v:formulas/>
              <v:path o:connecttype="custom" o:connectlocs="81,80;80,86;77,87;67,87;67,108;67,109;65,110;63,111;58,111;53,111;49,110;48,109;47,108;47,87;5,87;3,86;2,86;1,84;0,79;0,74;1,70;2,67;3,63;37,3;38,2;41,1;46,0;53,0;61,0;64,1;66,2;67,4;67,70;77,70;80,72;81,80;49,20;49,20;21,70;49,70;49,20" o:connectangles="0,0,0,0,0,0,0,0,0,0,0,0,0,0,0,0,0,0,0,0,0,0,0,0,0,0,0,0,0,0,0,0,0,0,0,0,0,0,0,0,0"/>
            </v:shape>
            <v:shape id="Freeform 464" o:spid="_x0000_s39305" style="position:absolute;left:7259;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HU8QA&#10;AADdAAAADwAAAGRycy9kb3ducmV2LnhtbERPTWvCQBC9F/wPyxR6azbVUCR1lSIUBKFpjMTrkB2T&#10;kOxsml01/ffdQsHbPN7nrDaT6cWVRtdaVvASxSCIK6tbrhUci4/nJQjnkTX2lknBDznYrGcPK0y1&#10;vXFO14OvRQhhl6KCxvshldJVDRl0kR2IA3e2o0Ef4FhLPeIthJtezuP4VRpsOTQ0ONC2oao7XIyC&#10;zxKxK6rv7Ks/F1m+7xaX8nRS6ulxen8D4Wnyd/G/e6fD/CRJ4O+bc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ph1PEAAAA3QAAAA8AAAAAAAAAAAAAAAAAmAIAAGRycy9k&#10;b3ducmV2LnhtbFBLBQYAAAAABAAEAPUAAACJAwAAAAA=&#10;" path="m77,107v,1,,3,,4c77,112,76,114,76,114v-1,1,-1,2,-2,2c74,116,74,116,73,116r-65,c6,116,5,116,4,116,3,115,2,115,2,115,1,114,1,113,1,112,1,111,,109,,107v,-2,,-4,,-5c,100,1,99,1,98,2,97,2,96,3,95,4,94,5,93,6,91l26,70v4,-4,7,-7,9,-11c38,56,39,52,41,50v2,-3,2,-6,3,-8c44,40,44,38,44,35v,-1,,-4,-1,-5c43,28,42,27,41,25,40,23,38,23,36,22v-1,,-3,-1,-6,-1c26,21,23,22,21,22v-3,1,-6,3,-7,3c12,26,10,27,9,29,8,30,6,30,5,30v,,,,-1,-1c4,29,4,28,3,27v-1,,,-1,-1,-3c2,22,2,21,2,19v,-1,,-2,,-3c2,14,3,14,3,13v,,1,-1,1,-1c4,11,5,10,5,10,6,9,8,8,9,7,11,6,14,5,17,4,19,2,23,2,26,1,30,1,33,,37,v6,,11,1,15,2c57,4,60,6,64,9v3,3,5,5,6,9c71,22,72,26,72,30v,4,,8,-1,11c70,44,69,48,67,53v-3,4,-6,8,-10,14c53,72,48,77,41,84l28,98r45,c73,98,74,98,74,98v1,1,2,1,2,2c76,101,76,102,77,103v,1,,3,,4e" fillcolor="black" stroked="f">
              <v:path o:connecttype="custom" o:connectlocs="73,103;73,107;72,110;70,112;69,112;8,112;4,112;2,111;1,108;0,103;0,98;1,94;3,91;6,87;24,68;33,57;39,48;42,40;42,33;41,29;39,25;34,22;28,21;19,22;14,25;9,29;5,29;4,29;3,27;2,24;2,19;2,16;3,13;4,12;5,10;9,7;17,4;24,1;35,0;50,2;60,9;66,18;68,29;67,39;63,51;55,65;39,82;26,94;69,94;70,94;72,96;73,99;73,103" o:connectangles="0,0,0,0,0,0,0,0,0,0,0,0,0,0,0,0,0,0,0,0,0,0,0,0,0,0,0,0,0,0,0,0,0,0,0,0,0,0,0,0,0,0,0,0,0,0,0,0,0,0,0,0,0"/>
            </v:shape>
            <v:shape id="AutoShape 465" o:spid="_x0000_s39304" style="position:absolute;left:7348;top:136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qmkcMA&#10;AADdAAAADwAAAGRycy9kb3ducmV2LnhtbERPS2vCQBC+C/0PyxS86aYl2jZ1FREFL4KPHjyO2WkS&#10;mp0Nu9sk/ntXELzNx/ec2aI3tWjJ+cqygrdxAoI4t7riQsHPaTP6BOEDssbaMim4kofF/GUww0zb&#10;jg/UHkMhYgj7DBWUITSZlD4vyaAf24Y4cr/WGQwRukJqh10MN7V8T5KpNFhxbCixoVVJ+d/x3yj4&#10;2KfLa3s4ry7cnehrvb/szuSUGr72y28QgfrwFD/cWx3np+kE7t/E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qmkcMAAADdAAAADwAAAAAAAAAAAAAAAACYAgAAZHJzL2Rv&#10;d25yZXYueG1sUEsFBgAAAAAEAAQA9QAAAIgDAAAAAA==&#10;" adj="0,,0" path="m80,86v,5,-1,10,-3,14c76,104,73,107,69,110v-3,3,-7,5,-13,6c51,118,46,119,39,119v-6,,-12,-1,-17,-2c17,116,13,114,9,111,6,109,4,106,2,102,,98,,94,,89,,86,,83,1,80,2,77,4,74,5,72v2,-2,5,-5,8,-7c16,63,19,61,22,59,19,57,17,56,14,53,12,51,10,50,8,47,6,45,5,43,4,40,3,37,3,34,3,31,3,26,4,22,5,18,7,14,9,12,13,9,16,6,20,4,25,2,29,1,35,,41,v6,,12,1,16,2c62,4,65,5,68,8v3,3,5,5,6,9c76,20,77,24,77,29v,2,-1,5,-1,7c75,39,73,42,72,44v-2,2,-4,4,-7,7c63,53,60,55,57,56v4,2,7,4,10,6c70,64,72,67,74,69v2,3,3,5,4,8c80,80,80,83,80,86xm55,30v,-1,-1,-4,-2,-5c53,24,52,22,51,21,50,19,48,19,46,18v-2,,-4,-1,-6,-1c35,17,31,18,29,21v-3,2,-4,5,-4,9c25,32,26,34,26,35v1,2,1,3,3,5c31,42,32,43,34,44v2,1,4,3,7,4c46,46,49,43,51,40v2,-3,4,-6,4,-10xm57,88v,-3,,-4,-1,-6c56,80,55,78,53,77,51,76,50,73,47,72,45,71,42,69,39,68v-3,1,-5,2,-8,4c29,73,28,75,26,77v-1,1,-2,3,-3,5c23,84,22,85,22,88v,4,2,7,5,10c30,101,34,102,40,102v6,,10,-1,13,-4c56,95,57,92,57,88xe" fillcolor="black" stroked="f">
              <v:stroke joinstyle="round"/>
              <v:formulas/>
              <v:path o:connecttype="custom" o:connectlocs="76,84;73,96;65,106;54,112;37,115;20,113;9,107;2,98;0,87;1,78;5,70;13,63;20,57;14,51;8,45;4,38;3,30;5,18;13,9;23,2;39,0;55,2;64,8;70,17;73,29;72,34;68,42;61,49;55,54;63,60;70,67;74,75;76,84;53,30;51,25;49,21;44,18;38,17;27,21;23,30;24,33;27,38;32,42;39,46;49,38;53,30;55,86;54,80;51,75;45,70;37,66;29,70;24,75;21,80;20,86;25,94;38,98;51,94;55,86" o:connectangles="0,0,0,0,0,0,0,0,0,0,0,0,0,0,0,0,0,0,0,0,0,0,0,0,0,0,0,0,0,0,0,0,0,0,0,0,0,0,0,0,0,0,0,0,0,0,0,0,0,0,0,0,0,0,0,0,0,0,0"/>
            </v:shape>
            <v:shape id="Freeform 466" o:spid="_x0000_s39303" style="position:absolute;left:7442;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8v8QA&#10;AADdAAAADwAAAGRycy9kb3ducmV2LnhtbERPTWvCQBC9F/wPywi9NRtbkRJdRYSCINRqxFyH7JiE&#10;ZGdjdhPTf98tFHqbx/uc1WY0jRioc5VlBbMoBkGcW11xoeCSfry8g3AeWWNjmRR8k4PNevK0wkTb&#10;B59oOPtChBB2CSoovW8TKV1ekkEX2ZY4cDfbGfQBdoXUHT5CuGnkaxwvpMGKQ0OJLe1KyutzbxR8&#10;XhHrNL8fv5pbejwd6rf+mmVKPU/H7RKEp9H/i//cex3mz+cL+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3vL/EAAAA3QAAAA8AAAAAAAAAAAAAAAAAmAIAAGRycy9k&#10;b3ducmV2LnhtbFBLBQYAAAAABAAEAPUAAACJAwAAAAA=&#10;" path="m76,107v,1,,3,,4c76,112,76,114,75,114v,1,,2,-1,2c73,116,73,116,73,116r-66,c6,116,5,116,4,116,3,115,2,115,1,115,1,114,,113,,112v,-1,,-3,,-5c,105,,103,,102v,-2,,-3,1,-4c1,97,2,96,3,95v,-1,1,-2,2,-4l25,70v4,-4,8,-7,10,-11c37,56,39,52,41,50v1,-3,2,-6,2,-8c44,40,44,38,44,35v,-1,-1,-4,-1,-5c42,28,42,27,41,25,39,23,38,23,36,22v-2,,-4,-1,-7,-1c26,21,23,22,20,22v-3,1,-5,3,-7,3c12,26,9,27,8,29,7,30,6,30,5,30v-1,,-1,,-1,-1c3,29,3,28,3,27v-1,,,-1,-1,-3c1,22,2,21,2,19v,-1,,-2,,-3c2,14,3,14,3,13v,,,-1,,-1c3,11,4,10,5,10,5,9,7,8,9,7,11,6,13,5,16,4,19,2,22,2,26,1,29,1,33,,37,v5,,10,1,15,2c56,4,60,6,63,9v4,3,5,5,6,9c71,22,72,26,72,30v,4,-1,8,-1,11c70,44,68,48,66,53v-2,4,-5,8,-9,14c53,72,47,77,41,84l28,98r44,c73,98,73,98,74,98v1,1,1,1,1,2c75,101,76,102,76,103v1,1,,3,,4e" fillcolor="black" stroked="f">
              <v:path o:connecttype="custom" o:connectlocs="72,103;72,107;71,110;70,112;69,112;7,112;4,112;1,111;0,108;0,103;0,98;1,94;3,91;5,87;23,68;33,57;39,48;41,40;42,33;41,29;39,25;34,22;27,21;19,22;13,25;8,29;5,29;4,29;3,27;2,24;2,19;2,16;3,13;3,12;5,10;9,7;16,4;24,1;35,0;50,2;59,9;65,18;68,29;67,39;62,51;55,65;39,82;26,94;68,94;70,94;71,96;72,99;72,103" o:connectangles="0,0,0,0,0,0,0,0,0,0,0,0,0,0,0,0,0,0,0,0,0,0,0,0,0,0,0,0,0,0,0,0,0,0,0,0,0,0,0,0,0,0,0,0,0,0,0,0,0,0,0,0,0"/>
            </v:shape>
            <v:shape id="AutoShape 467" o:spid="_x0000_s39302" style="position:absolute;left:7528;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8LWcMA&#10;AADdAAAADwAAAGRycy9kb3ducmV2LnhtbERPTYvCMBC9C/sfwix407QiunaNIi6C4ElrYY9DM9tW&#10;m0lpslr99UYQvM3jfc582ZlaXKh1lWUF8TACQZxbXXGh4JhuBl8gnEfWWFsmBTdysFx89OaYaHvl&#10;PV0OvhAhhF2CCkrvm0RKl5dk0A1tQxy4P9sa9AG2hdQtXkO4qeUoiibSYMWhocSG1iXl58O/UUDZ&#10;70/drGazOEvvO9pvTuc4PSnV/+xW3yA8df4tfrm3Oswfj6fw/Ca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8LWcMAAADdAAAADwAAAAAAAAAAAAAAAACYAgAAZHJzL2Rv&#10;d25yZXYueG1sUEsFBgAAAAAEAAQA9QAAAIgDAAAAAA==&#10;" adj="0,,0" path="m85,82v,3,-1,5,-1,7c83,90,83,91,82,91r-11,l71,112v,,,1,,1c70,113,70,114,69,114v,,-2,1,-3,1c64,115,62,115,60,115v-2,,-4,,-5,c53,115,52,115,52,114v-1,,-2,,-2,-1c50,112,49,112,49,112r,-21l6,91v-1,,-2,,-3,-1c3,90,2,90,2,89,1,89,1,87,1,86,1,84,,83,,81,,78,,77,,76,,74,1,73,1,72v,-2,1,-3,1,-3c3,68,3,66,3,65l39,3v,-1,1,-1,1,-1c41,1,42,1,43,1,44,,46,1,48,v2,,5,,7,c58,,61,,63,v2,,3,1,5,1c70,2,70,2,70,2v1,1,1,2,1,2l71,72r11,c83,72,83,73,84,74v,2,1,4,1,8xm51,20r,l21,72r30,l51,20xe" fillcolor="black" stroked="f">
              <v:stroke joinstyle="round"/>
              <v:formulas/>
              <v:path o:connecttype="custom" o:connectlocs="81,80;80,86;78,87;67,87;67,108;67,109;65,110;63,111;58,111;53,111;50,110;48,109;47,108;47,87;6,87;3,86;2,86;1,84;0,79;0,74;1,70;2,67;3,63;37,3;38,2;41,1;46,0;53,0;61,0;64,1;66,2;67,4;67,70;78,70;80,72;81,80;49,20;49,20;21,70;49,70;49,20" o:connectangles="0,0,0,0,0,0,0,0,0,0,0,0,0,0,0,0,0,0,0,0,0,0,0,0,0,0,0,0,0,0,0,0,0,0,0,0,0,0,0,0,0"/>
            </v:shape>
            <v:shape id="Freeform 468" o:spid="_x0000_s39301" style="position:absolute;left:7625;top:1363;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8TcYA&#10;AADdAAAADwAAAGRycy9kb3ducmV2LnhtbESPQWvCQBCF70L/wzIFb7pptVpSVxGp0OrJKPQ6ZKdJ&#10;MDsbdrcx/vvOodDbDO/Ne9+sNoNrVU8hNp4NPE0zUMSltw1XBi7n/eQVVEzIFlvPZOBOETbrh9EK&#10;c+tvfKK+SJWSEI45GqhT6nKtY1mTwzj1HbFo3z44TLKGStuANwl3rX7OsoV22LA01NjRrqbyWvw4&#10;A1/97FBsw/uuOVw/43BMYbl4ORozfhy2b6ASDenf/Hf9YQV/Phdc+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l8TcYAAADdAAAADwAAAAAAAAAAAAAAAACYAgAAZHJz&#10;L2Rvd25yZXYueG1sUEsFBgAAAAAEAAQA9QAAAIsDAAAAAA==&#10;" path="m75,78v,6,-1,11,-4,16c69,99,66,103,62,106v-4,4,-8,6,-14,8c43,116,37,117,30,117v-3,,-7,,-10,-1c17,116,14,115,11,114v-3,,-4,-1,-6,-1c3,112,3,112,2,111v,-1,-1,-1,-1,-2c1,109,,108,,108v,-1,,-2,,-3c,104,,103,,101,,99,,97,,96,,95,,95,,93,,92,1,92,2,92v,,,,1,c3,92,4,92,6,93v1,,2,1,4,2c12,96,15,96,17,97v3,,7,1,11,1c31,98,34,97,37,97v3,-1,5,-2,7,-4c46,92,47,90,49,88v1,-2,1,-5,1,-9c50,76,50,74,49,72v,-2,-2,-4,-4,-6c42,65,41,63,37,63,34,62,31,62,27,62v-4,,-7,,-10,c14,63,12,63,9,63,7,63,6,62,6,62,5,61,4,59,4,57l4,7c4,5,5,3,6,2,6,1,8,,10,l64,v1,,1,,2,1c66,2,67,2,67,3v,,,1,1,3c68,7,68,8,68,10v,4,-1,6,-1,8c66,20,66,20,64,20r-40,l24,45v2,,4,-1,6,-1c32,44,34,44,36,44v6,,12,1,17,2c57,48,62,50,64,53v3,2,6,6,8,10c74,67,75,72,75,78e" fillcolor="black" stroked="f">
              <v:path o:connecttype="custom" o:connectlocs="71,76;67,90;58,102;46,110;28,113;19,112;11,110;5,109;2,107;1,105;0,104;0,101;0,97;0,92;0,89;2,88;3,88;6,89;10,91;17,93;26,94;35,93;42,89;47,86;48,77;47,70;43,64;35,61;25,60;17,60;9,61;6,60;4,55;4,7;6,2;10,0;60,0;62,1;63,3;64,6;64,10;63,18;60,20;22,20;22,43;28,42;34,42;51,44;60,51;68,61;71,76" o:connectangles="0,0,0,0,0,0,0,0,0,0,0,0,0,0,0,0,0,0,0,0,0,0,0,0,0,0,0,0,0,0,0,0,0,0,0,0,0,0,0,0,0,0,0,0,0,0,0,0,0,0,0"/>
            </v:shape>
            <v:shape id="Freeform 469" o:spid="_x0000_s39300" style="position:absolute;left:7720;top:1363;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lqQsgA&#10;AADdAAAADwAAAGRycy9kb3ducmV2LnhtbESPS2/CMBCE75X4D9YicSsOVcojYFBKW6nqoRIPcV7i&#10;JQnE68h2Ifz7ulKl3nY1s/PNLladacSVnK8tKxgNExDEhdU1lwr2u/fHKQgfkDU2lknBnTyslr2H&#10;BWba3nhD120oRQxhn6GCKoQ2k9IXFRn0Q9sSR+1kncEQV1dK7fAWw00jn5JkLA3WHAkVtrSuqLhs&#10;v03kntvdm3mZvhbj589JM/syx3t+UGrQ7/I5iEBd+Df/XX/oWD9NZ/D7TRxB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yWpCyAAAAN0AAAAPAAAAAAAAAAAAAAAAAJgCAABk&#10;cnMvZG93bnJldi54bWxQSwUGAAAAAAQABAD1AAAAjQMAAAAA&#10;" path="m71,106v,1,,3,,4c71,111,70,112,70,113v-1,1,-1,1,-2,1c68,114,68,115,67,115r-63,c4,115,3,115,3,114v,,-1,,-1,-1c2,112,1,111,1,110v-1,-1,,-3,,-4c1,104,1,103,1,102v,-2,,-3,1,-3c3,98,3,97,3,97v1,,1,,1,l25,97r,-74l7,33c5,34,4,34,4,34v-1,,-2,,-3,c1,33,1,32,,31,,30,,28,,26,,25,,23,,22,,21,1,21,1,20v,-1,,-1,1,-2c3,18,3,18,4,17l28,1v,,1,,1,c30,1,30,1,31,v1,,2,,3,c35,,36,,38,v3,,4,,5,c45,,46,1,47,1v,,1,,1,c48,1,49,2,49,3r,94l67,97v1,,1,,1,c68,98,70,98,70,99v,1,,1,1,3c71,103,71,104,71,106e" fillcolor="black" stroked="f">
              <v:path o:connecttype="custom" o:connectlocs="67,102;67,106;66,109;64,110;63,111;4,111;3,110;2,109;1,106;1,102;1,98;2,95;3,93;4,93;23,93;23,23;7,31;4,32;1,32;0,29;0,26;0,22;1,20;2,18;4,17;26,1;27,1;29,0;32,0;36,0;41,0;45,1;46,1;47,3;47,93;63,93;64,93;66,95;67,98;67,102" o:connectangles="0,0,0,0,0,0,0,0,0,0,0,0,0,0,0,0,0,0,0,0,0,0,0,0,0,0,0,0,0,0,0,0,0,0,0,0,0,0,0,0"/>
            </v:shape>
            <v:shape id="Freeform 470" o:spid="_x0000_s39299" style="position:absolute;left:2456;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7YsQA&#10;AADdAAAADwAAAGRycy9kb3ducmV2LnhtbESPQWvDMAyF74P9B6NBb6uz0Y6Q1S1jpdAe1xVyFbHq&#10;hMZysL0k/ffTYbCbxHt679NmN/tejRRTF9jAy7IARdwE27EzcPk+PJegUka22AcmA3dKsNs+Pmyw&#10;smHiLxrP2SkJ4VShgTbnodI6NS15TMswEIt2DdFjljU6bSNOEu57/VoUb9pjx9LQ4kCfLTW38483&#10;cF0NJZ3cfqS9u9WXqVzXdTwZs3iaP95BZZrzv/nv+mgFf7UWfvlGRt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1O2LEAAAA3QAAAA8AAAAAAAAAAAAAAAAAmAIAAGRycy9k&#10;b3ducmV2LnhtbFBLBQYAAAAABAAEAPUAAACJAwAAAAA=&#10;" path="m85,98v,2,,3,,4c85,103,84,104,84,104v,1,,2,,2c84,107,82,108,82,108v-1,1,-2,2,-4,2c77,111,74,113,72,114v-3,1,-6,1,-9,2c59,117,55,117,51,117v-8,,-15,-1,-21,-3c23,111,18,108,14,103,9,98,6,92,4,85,1,77,,70,,60,,50,1,42,4,34,7,27,10,20,15,15,19,10,25,7,31,4,38,1,45,,53,v3,,6,,9,c65,1,68,2,70,3v3,,5,2,7,3c80,7,81,8,81,9v1,1,1,1,2,2c84,11,84,12,84,13v,1,,2,,3c84,17,84,18,84,20v,1,,3,,4c84,25,84,26,84,27v,1,-2,1,-2,2c82,29,81,29,81,29v-1,,-2,,-4,-1c76,26,74,25,72,24,70,23,68,22,65,21,62,20,58,19,54,19v-5,,-8,1,-12,3c38,24,35,26,32,30v-2,3,-3,7,-5,12c25,47,25,53,25,59v,6,1,12,2,17c29,80,31,85,33,88v2,3,6,5,10,7c47,97,50,97,55,97v4,,8,,10,-1c68,94,71,94,73,93v3,-1,4,-2,5,-4c80,88,81,88,82,88v,,1,,1,1c83,89,84,89,84,90v1,1,,2,1,3c85,94,85,96,85,98e" fillcolor="black" stroked="f">
              <v:path o:connecttype="custom" o:connectlocs="81,94;81,98;80,100;80,102;78,104;74,106;68,110;61,112;49,113;28,110;14,99;4,83;0,58;4,32;15,15;29,4;51,0;60,0;66,3;73,6;77,9;79,11;80,13;80,16;80,20;80,24;80,27;78,29;77,29;73,28;68,24;62,21;52,19;40,22;30,29;25,40;23,57;25,74;31,86;41,91;53,93;62,92;69,89;74,86;78,86;79,86;80,87;81,89;81,94" o:connectangles="0,0,0,0,0,0,0,0,0,0,0,0,0,0,0,0,0,0,0,0,0,0,0,0,0,0,0,0,0,0,0,0,0,0,0,0,0,0,0,0,0,0,0,0,0,0,0,0,0"/>
            </v:shape>
            <v:shape id="AutoShape 471" o:spid="_x0000_s39298" style="position:absolute;left:2551;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FuoMQA&#10;AADdAAAADwAAAGRycy9kb3ducmV2LnhtbERPS4vCMBC+L/gfwgh7KZq6L6QaRVwULwq6HvQ2NGNT&#10;bCbdJqv13xtB2Nt8fM8ZT1tbiQs1vnSsYNBPQRDnTpdcKNj/LHpDED4ga6wck4IbeZhOOi9jzLS7&#10;8pYuu1CIGMI+QwUmhDqT0ueGLPq+q4kjd3KNxRBhU0jd4DWG20q+pemXtFhybDBY09xQft79WQXL&#10;ZLE8vK+/k/nx/HvaJKatDnqr1Gu3nY1ABGrDv/jpXuk4/+NzAI9v4glyc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BbqDEAAAA3QAAAA8AAAAAAAAAAAAAAAAAmAIAAGRycy9k&#10;b3ducmV2LnhtbFBLBQYAAAAABAAEAPUAAACJAwAAAAA=&#10;" adj="0,,0" path="m84,43v,7,-1,13,-3,19c80,68,78,72,74,76v-4,4,-8,7,-13,9c55,88,49,89,41,89,34,89,28,88,23,86,18,84,14,81,11,77,7,74,4,69,3,64,1,59,,52,,45,,38,2,32,3,26,5,21,8,16,11,12,15,8,19,5,24,3,29,1,36,,43,v7,,14,1,19,3c67,4,71,7,74,11v4,4,6,9,8,14c84,30,84,37,84,43xm64,44v,-3,-1,-7,-1,-10c62,30,61,27,60,25,59,23,56,21,54,20,52,18,48,17,44,17v-2,,-6,1,-8,2c34,20,31,22,30,25v-2,2,-3,5,-4,8c26,37,25,40,25,44v,4,1,8,1,11c27,58,28,61,29,64v1,3,3,4,6,5c38,70,40,71,44,71v4,,7,,9,-2c55,68,57,67,59,64v2,-3,3,-5,4,-8c63,53,64,48,64,44xe" fillcolor="black" stroked="f">
              <v:stroke joinstyle="round"/>
              <v:formulas/>
              <v:path o:connecttype="custom" o:connectlocs="80,41;77,60;70,72;59,81;39,85;21,82;11,73;3,62;0,43;3,24;11,12;22,3;41,0;60,3;70,11;78,23;80,41;61,42;61,32;58,23;52,20;42,17;34,19;28,23;24,31;23,42;24,53;27,62;33,66;42,67;51,66;57,62;61,54;61,42" o:connectangles="0,0,0,0,0,0,0,0,0,0,0,0,0,0,0,0,0,0,0,0,0,0,0,0,0,0,0,0,0,0,0,0,0,0"/>
            </v:shape>
            <v:shape id="Freeform 472" o:spid="_x0000_s39297" style="position:absolute;left:2653;top:1675;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xIM8cA&#10;AADdAAAADwAAAGRycy9kb3ducmV2LnhtbERP22rCQBB9L/Qflin0peim4qVEVxHbgigKxoL4Nman&#10;SUh2NmZXjX/fLRT6NodzncmsNZW4UuMKywpeuxEI4tTqgjMFX/vPzhsI55E1VpZJwZ0czKaPDxOM&#10;tb3xjq6Jz0QIYRejgtz7OpbSpTkZdF1bEwfu2zYGfYBNJnWDtxBuKtmLoqE0WHBoyLGmRU5pmVyM&#10;gn55flmtToOsPGzeR+v1dnicf5yVen5q52MQnlr/L/5zL3WY3x/04PebcIK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MSDPHAAAA3QAAAA8AAAAAAAAAAAAAAAAAmAIAAGRy&#10;cy9kb3ducmV2LnhtbFBLBQYAAAAABAAEAPUAAACMAwAAAAA=&#10;" path="m75,84v,,,1,-1,1c74,86,73,86,72,86v,,-1,,-3,1c67,87,66,87,64,87v-2,,-4,,-6,c57,86,55,86,55,86,54,85,54,85,53,85v,-1,,-1,,-1l53,38v,-3,,-7,-1,-8c51,28,50,25,49,24,48,23,47,21,45,20,44,19,42,19,40,19v-3,,-6,1,-9,3c28,24,25,27,22,31r,53c22,84,22,85,21,85v,,-1,1,-1,1c19,86,17,86,16,87v-1,,-3,,-5,c9,87,7,87,6,87,4,86,3,86,2,86,1,85,1,85,,85v,,,-1,,-1l,5c,4,,4,,3v1,,1,,2,c3,3,4,2,5,1v1,,3,,5,c11,1,13,1,14,1v1,,2,1,3,2c17,3,18,3,19,3v,,,1,,2l19,14c23,9,28,6,32,3,37,,41,,46,v5,,10,1,13,3c63,4,66,7,68,9v3,3,4,7,5,11c74,24,75,29,75,35r,49e" fillcolor="black" stroked="f">
              <v:path o:connecttype="custom" o:connectlocs="71,80;70,81;68,82;65,83;60,83;55,83;53,82;51,81;51,80;51,36;50,28;47,22;43,20;38,19;29,22;20,29;20,80;19,81;19,82;16,83;11,83;6,83;2,82;0,81;0,80;0,5;0,3;2,3;5,1;10,1;14,1;17,3;19,3;19,5;19,14;30,3;44,0;56,3;64,9;69,20;71,33;71,80" o:connectangles="0,0,0,0,0,0,0,0,0,0,0,0,0,0,0,0,0,0,0,0,0,0,0,0,0,0,0,0,0,0,0,0,0,0,0,0,0,0,0,0,0,0"/>
            </v:shape>
            <v:shape id="Freeform 473" o:spid="_x0000_s39296" style="position:absolute;left:2737;top:1656;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hnEMQA&#10;AADdAAAADwAAAGRycy9kb3ducmV2LnhtbERPTWsCMRC9F/wPYQreNNHa0m6NIlJhhVrQ9tLbsJlu&#10;FjeTZRPX9d8bQehtHu9z5sve1aKjNlSeNUzGCgRx4U3FpYaf783oFUSIyAZrz6ThQgGWi8HDHDPj&#10;z7yn7hBLkUI4ZKjBxthkUobCksMw9g1x4v586zAm2JbStHhO4a6WU6VepMOKU4PFhtaWiuPh5DTs&#10;8q2a5f3H8fOLJnv3drKd+rVaDx/71TuISH38F9/duUnzZ89PcPs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4ZxDEAAAA3QAAAA8AAAAAAAAAAAAAAAAAmAIAAGRycy9k&#10;b3ducmV2LnhtbFBLBQYAAAAABAAEAPUAAACJAwAAAAA=&#10;" path="m55,95v,2,,4,,6c54,102,54,103,54,104v-1,1,-1,1,-3,1c50,106,49,106,47,106v-1,1,-2,1,-4,1c42,108,40,107,38,107v-4,,-8,,-11,-1c24,105,21,103,19,101,17,98,15,95,15,92,14,89,13,84,13,80r,-41l4,39v-1,,-2,,-3,-2c1,35,,34,,30,,29,,27,,26,,25,1,24,1,23,2,22,2,22,2,22v,,1,-1,2,-1l13,21,13,4v,-1,,-1,,-1c14,3,14,1,15,1v1,,2,,4,-1c20,,22,,24,v2,,4,,5,c31,,32,1,33,1v,1,1,1,1,2c35,3,35,3,35,4r,17l52,21v1,,1,,2,1c54,22,54,22,54,23v,,1,2,1,3c56,27,55,29,55,30v,4,,6,-1,7c54,38,53,39,52,39r-17,l35,76v,4,1,8,2,9c39,87,41,89,44,89v1,,2,,3,-1c49,88,49,88,50,88v,-1,1,-1,1,-1c52,87,53,86,53,86r1,1c54,87,54,88,55,88v,1,,2,,3c56,92,55,93,55,95e" fillcolor="black" stroked="f">
              <v:path o:connecttype="custom" o:connectlocs="51,91;51,97;50,100;47,101;43,102;40,103;36,103;25,102;17,97;14,88;13,78;13,37;4,37;1,35;0,28;0,26;1,23;2,22;4,21;13,21;13,4;13,3;14,1;17,0;22,0;27,0;31,1;32,3;33,4;33,21;48,21;50,22;50,23;51,26;51,28;50,35;48,37;33,37;33,74;35,81;41,85;43,84;46,84;47,83;49,82;50,83;51,84;51,87;51,91" o:connectangles="0,0,0,0,0,0,0,0,0,0,0,0,0,0,0,0,0,0,0,0,0,0,0,0,0,0,0,0,0,0,0,0,0,0,0,0,0,0,0,0,0,0,0,0,0,0,0,0,0"/>
            </v:shape>
            <v:shape id="AutoShape 474" o:spid="_x0000_s39295" style="position:absolute;left:2812;top:1679;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foG8IA&#10;AADdAAAADwAAAGRycy9kb3ducmV2LnhtbERPS2sCMRC+F/wPYYTealZZRbdGEVGoNx+lehw2083i&#10;ZrJsoqb/vikUvM3H95z5MtpG3KnztWMFw0EGgrh0uuZKwedp+zYF4QOyxsYxKfghD8tF72WOhXYP&#10;PtD9GCqRQtgXqMCE0BZS+tKQRT9wLXHivl1nMSTYVVJ3+EjhtpGjLJtIizWnBoMtrQ2V1+PNKjhv&#10;8q/dRW4u+zgye02zccRdq9RrP67eQQSK4Sn+d3/oND8f5/D3TTpB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gbwgAAAN0AAAAPAAAAAAAAAAAAAAAAAJgCAABkcnMvZG93&#10;bnJldi54bWxQSwUGAAAAAAQABAD1AAAAhwMAAAAA&#10;" adj="0,,0" path="m25,13v,3,,5,-1,7c23,21,23,22,22,23v-1,2,-3,2,-4,3c16,26,14,26,12,26v-2,,-4,,-6,c4,25,3,25,2,23,1,22,1,21,,20,,18,,16,,13,,10,,9,,7,1,5,1,4,2,3,2,1,4,1,6,v2,,4,,6,c14,,17,,18,v1,1,3,1,4,3c22,4,23,5,24,7v1,2,1,3,1,6xm25,71v,2,,4,-1,6c23,78,23,80,22,81v-1,1,-3,1,-4,2c17,84,14,84,12,84v-2,,-4,,-6,-1c4,82,3,82,2,81,1,80,1,78,,77,,75,,73,,71,,68,,66,,64,1,63,1,61,2,60v,-1,2,-2,4,-2c8,57,10,57,12,57v2,,5,,6,1c19,58,21,59,22,60v,1,1,2,2,4c25,67,25,68,25,71xe" fillcolor="black" stroked="f">
              <v:stroke joinstyle="round"/>
              <v:formulas/>
              <v:path o:connecttype="custom" o:connectlocs="21,13;20,20;18,21;16,24;10,24;6,24;2,21;0,20;0,13;0,7;2,3;6,0;10,0;16,0;18,3;20,7;21,13;21,67;20,73;18,77;16,79;10,80;6,79;2,77;0,73;0,67;0,61;2,58;6,56;10,55;16,56;18,58;20,61;21,67" o:connectangles="0,0,0,0,0,0,0,0,0,0,0,0,0,0,0,0,0,0,0,0,0,0,0,0,0,0,0,0,0,0,0,0,0,0"/>
            </v:shape>
            <v:shape id="AutoShape 475" o:spid="_x0000_s39294" style="position:absolute;left:2901;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ewEsIA&#10;AADdAAAADwAAAGRycy9kb3ducmV2LnhtbERPzWrCQBC+C32HZQredKNUK6mrSK3iSRrtA0yz0yR0&#10;dzZk1yS+vSsI3ubj+53lurdGtNT4yrGCyTgBQZw7XXGh4Oe8Gy1A+ICs0TgmBVfysF69DJaYatdx&#10;Ru0pFCKGsE9RQRlCnUrp85Is+rGriSP35xqLIcKmkLrBLoZbI6dJMpcWK44NJdb0WVL+f7pYBfuL&#10;+802Z/5amOr9uG2/TWcmRqnha7/5ABGoD0/xw33Qcf7bbAb3b+IJ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N7ASwgAAAN0AAAAPAAAAAAAAAAAAAAAAAJgCAABkcnMvZG93&#10;bnJldi54bWxQSwUGAAAAAAQABAD1AAAAhwMAAAAA&#10;" adj="0,,0" path="m85,112v,,,1,-1,1c84,114,84,114,82,114v,,-1,,-3,1c77,115,74,115,72,115v-3,,-5,,-6,c64,114,63,114,63,114v-2,,-2,-1,-2,-1c61,112,60,112,60,111l50,86c48,83,47,80,46,78,45,76,43,74,42,72,41,71,39,70,37,69v-2,,-4,-1,-6,-1l23,68r,43c23,112,23,112,23,113v-1,,-1,1,-2,1c21,114,19,114,17,115v-1,1,-3,,-5,c9,115,8,115,6,115v-1,,-2,-1,-4,-1c1,113,1,113,1,113,,112,,112,,111l,8c,5,1,3,2,2,4,1,5,,7,l36,v4,,6,,8,c46,,48,1,50,1v4,1,8,2,12,3c66,6,69,8,71,11v2,3,5,5,6,9c78,23,79,27,79,32v,4,-1,7,-2,10c76,46,75,48,73,50v-1,3,-4,5,-6,7c64,59,60,61,57,62v2,,3,1,4,3c63,66,64,67,66,69v2,1,2,3,3,5c71,76,72,79,73,82r9,22c84,107,84,108,84,109v,1,1,2,1,3xm55,34v,-4,-1,-7,-3,-10c51,21,48,20,44,19v-1,,-2,,-4,-1c38,18,36,18,34,18r-11,l23,50r12,c39,50,42,50,44,49v2,,4,-1,6,-3c52,44,53,42,54,41v1,-2,1,-5,1,-7xe" fillcolor="black" stroked="f">
              <v:stroke joinstyle="round"/>
              <v:formulas/>
              <v:path o:connecttype="custom" o:connectlocs="81,106;80,107;78,108;75,109;68,109;63,109;61,108;59,107;58,105;48,82;44,74;40,68;35,65;29,64;21,64;21,105;21,107;21,108;17,109;12,109;6,109;2,108;1,107;0,105;0,8;2,2;7,0;34,0;42,0;48,1;60,4;67,11;73,19;75,30;73,40;69,48;63,55;55,58;59,61;63,65;65,70;69,78;78,98;80,103;81,106;53,32;50,22;42,19;38,18;32,18;21,18;21,48;33,48;42,47;48,44;52,39;53,32" o:connectangles="0,0,0,0,0,0,0,0,0,0,0,0,0,0,0,0,0,0,0,0,0,0,0,0,0,0,0,0,0,0,0,0,0,0,0,0,0,0,0,0,0,0,0,0,0,0,0,0,0,0,0,0,0,0,0,0,0"/>
            </v:shape>
            <v:shape id="AutoShape 476" o:spid="_x0000_s39293" style="position:absolute;left:2994;top:1645;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ZfMUA&#10;AADdAAAADwAAAGRycy9kb3ducmV2LnhtbERPTWvCQBC9C/6HZYReRDcpNUiajYhQKJRCjVrqbchO&#10;k2B2Nma3mv77bkHwNo/3OdlqMK24UO8aywrieQSCuLS64UrBfvcyW4JwHllja5kU/JKDVT4eZZhq&#10;e+UtXQpfiRDCLkUFtfddKqUrazLo5rYjDty37Q36APtK6h6vIdy08jGKEmmw4dBQY0ebmspT8WMU&#10;HKbvxWaI3872ZOPj58cxqaIvVOphMqyfQXga/F18c7/qMP9pkcD/N+EE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YNl8xQAAAN0AAAAPAAAAAAAAAAAAAAAAAJgCAABkcnMv&#10;ZG93bnJldi54bWxQSwUGAAAAAAQABAD1AAAAigMAAAAA&#10;" adj="0,,0" path="m107,58v,10,-1,18,-3,26c102,91,98,97,93,103v-5,6,-10,9,-17,12c69,118,61,119,52,119v-8,,-16,-1,-23,-4c23,113,17,109,13,105,8,100,5,94,3,86,1,79,,71,,60,,51,1,43,3,35,5,28,9,22,14,16,19,10,24,7,31,4,38,1,46,,55,v8,,16,1,22,4c84,6,90,9,94,14v4,6,8,11,10,19c106,40,107,48,107,58xm83,59c83,54,82,48,82,43,81,39,79,34,77,30,74,26,72,24,68,22,64,21,59,20,54,20v-6,,-11,1,-14,3c36,25,32,28,30,31v-2,4,-4,8,-4,13c25,48,24,54,24,59v,6,1,12,1,17c26,80,28,85,30,89v2,3,5,6,9,8c43,98,47,99,53,99v6,,11,-1,14,-3c70,94,74,92,77,88v2,-4,4,-8,4,-13c82,71,83,65,83,59xe" fillcolor="black" stroked="f">
              <v:stroke joinstyle="round"/>
              <v:formulas/>
              <v:path o:connecttype="custom" o:connectlocs="103,56;100,82;89,99;74,111;50,115;27,111;13,101;3,84;0,58;3,33;14,16;29,4;53,0;75,4;90,14;100,31;103,56;80,57;79,41;75,30;66,22;52,20;38,23;28,30;26,42;24,57;25,74;28,87;37,93;51,95;65,92;75,86;79,73;80,57" o:connectangles="0,0,0,0,0,0,0,0,0,0,0,0,0,0,0,0,0,0,0,0,0,0,0,0,0,0,0,0,0,0,0,0,0,0"/>
            </v:shape>
            <v:shape id="Freeform 477" o:spid="_x0000_s39292" style="position:absolute;left:3118;top:1647;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9+4sMA&#10;AADdAAAADwAAAGRycy9kb3ducmV2LnhtbERPS2vCQBC+F/oflin0VjdtNUrqKiIWfJyMgtchO02C&#10;2dmwu8b037uC4G0+vudM571pREfO15YVfA4SEMSF1TWXCo6H348JCB+QNTaWScE/eZjPXl+mmGl7&#10;5T11eShFDGGfoYIqhDaT0hcVGfQD2xJH7s86gyFCV0rt8BrDTSO/kiSVBmuODRW2tKyoOOcXo+DU&#10;fW/zhVst6+154/tdcON0tFPq/a1f/IAI1Ien+OFe6zh/OBrD/Zt4gp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9+4sMAAADdAAAADwAAAAAAAAAAAAAAAACYAgAAZHJzL2Rv&#10;d25yZXYueG1sUEsFBgAAAAAEAAQA9QAAAIgDAAAAAA==&#10;" path="m75,78v,6,-2,12,-4,16c69,99,66,103,62,107v-4,3,-8,5,-14,7c43,116,37,117,30,117v-4,,-7,,-10,-1c17,116,14,115,11,114v-3,,-4,-1,-6,-1c3,112,3,112,2,111,1,110,1,110,1,109v,,-1,-1,-1,-1c,107,,106,,105v,-1,,-2,,-4c,99,,97,,96,,95,,95,,93,,92,1,92,1,92v1,,1,,2,c3,92,4,92,5,93v2,,3,1,5,2c12,96,15,96,17,97v3,,7,1,11,1c31,98,34,97,37,97v3,-1,5,-2,7,-4c46,92,47,90,49,88v1,-2,1,-5,1,-9c50,76,50,74,49,72v,-2,-2,-4,-4,-6c42,65,41,63,37,63,34,62,31,62,26,62v-3,,-6,,-9,c14,63,12,63,9,63,7,63,6,62,5,62,5,61,4,59,4,57l4,7c4,5,5,3,5,2,6,1,8,,10,l64,v1,,1,,2,1c66,2,67,2,67,3v,,,1,1,3c68,7,68,8,68,10v,4,-1,6,-1,8c66,20,66,20,64,20r-40,l24,45v2,,4,-1,6,-1c32,44,34,44,36,44v6,,12,1,16,2c57,48,62,50,64,53v3,2,6,6,8,10c73,67,75,72,75,78e" fillcolor="black" stroked="f">
              <v:path o:connecttype="custom" o:connectlocs="71,76;67,90;58,103;46,110;28,113;19,112;11,110;5,109;2,107;1,105;0,104;0,101;0,97;0,92;0,89;1,88;3,88;5,89;10,91;17,93;26,94;35,93;42,89;47,86;48,77;47,70;43,64;35,61;24,60;17,60;9,61;5,60;4,55;4,7;5,2;10,0;60,0;62,1;63,3;64,6;64,10;63,18;60,20;22,20;22,43;28,42;34,42;50,44;60,51;68,61;71,76" o:connectangles="0,0,0,0,0,0,0,0,0,0,0,0,0,0,0,0,0,0,0,0,0,0,0,0,0,0,0,0,0,0,0,0,0,0,0,0,0,0,0,0,0,0,0,0,0,0,0,0,0,0,0"/>
            </v:shape>
            <v:shape id="AutoShape 478" o:spid="_x0000_s39291" style="position:absolute;left:3206;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f0scA&#10;AADdAAAADwAAAGRycy9kb3ducmV2LnhtbESPT2/CMAzF75P2HSJP2m2km9gGhYAQGhIXJP7swNE0&#10;pq3WOFWSteXbzwek3Wy95/d+ni8H16iOQqw9G3gdZaCIC29rLg18nzYvE1AxIVtsPJOBG0VYLh4f&#10;5phb3/OBumMqlYRwzNFAlVKbax2LihzGkW+JRbv64DDJGkptA/YS7hr9lmUf2mHN0lBhS+uKip/j&#10;rzPwuR+vbt3hvL5wf6Lp1/6yO1Mw5vlpWM1AJRrSv/l+vbWCP34XXPlGRt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Cn9LHAAAA3QAAAA8AAAAAAAAAAAAAAAAAmAIAAGRy&#10;cy9kb3ducmV2LnhtbFBLBQYAAAAABAAEAPUAAACMAwAAAAA=&#10;" adj="0,,0" path="m80,86v,5,-1,10,-3,14c76,104,73,107,69,110v-3,3,-7,5,-13,6c51,118,46,119,39,119v-6,,-12,-1,-17,-2c17,116,13,114,9,111,6,109,4,106,2,102,,98,,94,,89,,86,,83,1,80,2,77,4,74,5,72v2,-2,5,-5,8,-7c16,63,19,61,22,59,19,57,17,56,14,54,12,51,10,50,8,47,6,45,5,43,4,40,3,37,3,34,3,31,3,26,4,22,5,18,7,14,9,12,13,9,16,6,20,4,25,2,29,1,35,,41,v6,,12,1,16,2c62,4,65,5,68,8v3,3,5,5,6,9c76,20,77,24,77,29v,2,-1,5,-1,8c75,39,73,42,72,44v-2,2,-4,4,-7,7c63,53,60,55,57,56v4,2,7,4,10,6c70,64,72,67,74,69v2,3,3,5,4,8c80,80,80,83,80,86xm55,30v,-1,-1,-4,-1,-5c53,24,52,22,51,21,50,20,48,19,46,18v-2,,-4,-1,-6,-1c35,17,31,18,29,21v-3,2,-4,5,-4,9c25,32,26,34,26,35v1,2,1,3,3,5c31,42,32,43,34,44v2,1,4,3,7,4c46,46,49,43,51,40v3,-3,4,-6,4,-10xm57,88v,-3,,-4,-1,-6c56,80,55,78,53,77,51,76,50,73,47,72,45,71,42,69,39,68v-3,1,-5,3,-8,4c29,73,28,75,26,77v-1,1,-2,3,-3,5c23,84,22,85,22,88v,4,2,7,5,10c30,101,34,102,40,102v6,,10,-1,13,-4c56,95,57,92,57,88xe" fillcolor="black" stroked="f">
              <v:stroke joinstyle="round"/>
              <v:formulas/>
              <v:path o:connecttype="custom" o:connectlocs="76,84;73,96;65,106;54,112;37,115;20,113;9,107;2,98;0,87;1,78;5,70;13,63;20,57;14,52;8,45;4,38;3,30;5,18;13,9;23,2;39,0;55,2;64,8;70,17;73,29;72,35;68,42;61,49;55,54;63,60;70,67;74,75;76,84;53,30;52,25;49,21;44,18;38,17;27,21;23,30;24,33;27,38;32,42;39,46;49,38;53,30;55,86;54,80;51,75;45,70;37,66;29,70;24,75;21,80;20,86;25,94;38,98;51,94;55,86" o:connectangles="0,0,0,0,0,0,0,0,0,0,0,0,0,0,0,0,0,0,0,0,0,0,0,0,0,0,0,0,0,0,0,0,0,0,0,0,0,0,0,0,0,0,0,0,0,0,0,0,0,0,0,0,0,0,0,0,0,0,0"/>
            </v:shape>
            <v:shape id="AutoShape 479" o:spid="_x0000_s39290" style="position:absolute;left:3345;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q6F8MA&#10;AADdAAAADwAAAGRycy9kb3ducmV2LnhtbERPzWrCQBC+C32HZQre6sZSrcasIq0WT1KNDzBmp0no&#10;7mzIrkn69t1Cwdt8fL+TbQZrREetrx0rmE4SEMSF0zWXCi75/mkBwgdkjcYxKfghD5v1wyjDVLue&#10;T9SdQyliCPsUFVQhNKmUvqjIop+4hjhyX661GCJsS6lb7GO4NfI5SebSYs2xocKG3ioqvs83q+Dj&#10;5q6nbc67halfj+/dp+nN1Cg1fhy2KxCBhnAX/7sPOs5/mS3h7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q6F8MAAADdAAAADwAAAAAAAAAAAAAAAACYAgAAZHJzL2Rv&#10;d25yZXYueG1sUEsFBgAAAAAEAAQA9QAAAIgDA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3,,-4,-1c38,18,36,18,34,18r-11,l23,50r12,c39,50,41,50,44,49v2,,4,-1,6,-3c52,44,53,42,54,41v1,-2,1,-5,1,-7xe" fillcolor="black" stroked="f">
              <v:stroke joinstyle="round"/>
              <v:formulas/>
              <v:path o:connecttype="custom" o:connectlocs="81,106;80,107;78,108;75,109;68,109;63,109;60,108;59,107;58,105;47,82;44,74;40,68;35,65;29,64;21,64;21,105;21,107;21,108;17,109;11,109;6,109;2,108;1,107;0,105;0,8;2,2;7,0;34,0;42,0;47,1;60,4;67,11;73,19;75,30;73,40;69,48;63,55;55,58;59,61;63,65;65,70;69,78;78,98;80,103;81,106;53,32;50,22;42,19;38,18;32,18;21,18;21,48;33,48;42,47;48,44;52,39;53,32" o:connectangles="0,0,0,0,0,0,0,0,0,0,0,0,0,0,0,0,0,0,0,0,0,0,0,0,0,0,0,0,0,0,0,0,0,0,0,0,0,0,0,0,0,0,0,0,0,0,0,0,0,0,0,0,0,0,0,0,0"/>
            </v:shape>
            <v:shape id="Freeform 480" o:spid="_x0000_s39289" style="position:absolute;left:3446;top:1647;width:93;height:115;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i4qMYA&#10;AADdAAAADwAAAGRycy9kb3ducmV2LnhtbESPQWvDMAyF74P+B6PBbquTbpSS1S2jJTAYFNb20N1E&#10;rMVhsRxsr03+/XQY7Cbxnt77tN6OvldXiqkLbKCcF6CIm2A7bg2cT/XjClTKyBb7wGRgogTbzexu&#10;jZUNN/6g6zG3SkI4VWjA5TxUWqfGkcc0DwOxaF8hesyyxlbbiDcJ971eFMVSe+xYGhwOtHPUfB9/&#10;vIH6c7cv38vuYJ/c3rbTdKnj4WLMw/34+gIq05j/zX/Xb1bwn5fCL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i4qMYAAADdAAAADwAAAAAAAAAAAAAAAACYAgAAZHJz&#10;L2Rvd25yZXYueG1sUEsFBgAAAAAEAAQA9QAAAIsDAAAAAA==&#10;" path="m94,106v,2,,3,,4c93,111,92,112,91,112v-1,1,-1,2,-3,2c87,114,87,115,86,115r-11,c73,115,71,115,70,114v-1,,-3,-1,-4,-2c64,111,64,110,62,107v-1,-2,-2,-4,-4,-6l30,47c28,44,27,40,25,37,23,34,22,30,20,26r,c20,30,20,35,21,39v1,4,,8,,13l21,111v,1,,1,-1,2c20,114,20,114,19,114v-1,,-2,1,-4,1c14,116,12,115,10,115v-1,,-3,,-5,c3,115,3,115,2,114v,,-1,,-1,-1c1,112,,112,,111l,9c,6,1,4,2,3,4,2,6,1,9,1r12,c23,1,25,1,27,1v1,1,3,1,4,2c32,4,33,5,34,7v1,2,2,3,3,6l60,54v1,3,2,5,4,7c65,64,66,67,67,69v1,2,2,5,3,7c71,78,73,81,74,83r,c74,79,73,74,73,70v,-5,,-9,,-13l73,4v,,,-1,1,-2c74,2,75,1,75,1v1,,2,,4,-1c81,,82,,84,v2,,4,,5,c90,,91,1,92,1v,1,2,1,2,1c94,3,94,4,94,4r,102e" fillcolor="black" stroked="f">
              <v:path o:connecttype="custom" o:connectlocs="90,102;90,106;87,108;84,110;82,111;71,111;68,110;64,108;60,103;56,97;28,45;23,35;20,26;20,26;21,37;21,50;21,107;20,109;19,110;15,111;10,111;5,111;2,110;1,109;0,107;0,9;2,3;9,1;21,1;25,1;29,3;32,7;35,13;58,52;62,59;65,67;68,74;70,81;70,81;70,68;70,55;70,4;70,2;71,1;75,0;80,0;85,0;88,1;90,2;90,4;90,102" o:connectangles="0,0,0,0,0,0,0,0,0,0,0,0,0,0,0,0,0,0,0,0,0,0,0,0,0,0,0,0,0,0,0,0,0,0,0,0,0,0,0,0,0,0,0,0,0,0,0,0,0,0,0"/>
            </v:shape>
            <v:shape id="Freeform 481" o:spid="_x0000_s39288" style="position:absolute;left:3558;top:1646;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URMEA&#10;AADdAAAADwAAAGRycy9kb3ducmV2LnhtbERPS4vCMBC+C/6HMMLeNHVRKV2jLCsL69EH9Do0Y1ps&#10;JiXJtt1/vxEEb/PxPWe7H20revKhcaxguchAEFdON2wUXC/f8xxEiMgaW8ek4I8C7HfTyRYL7QY+&#10;UX+ORqQQDgUqqGPsCilDVZPFsHAdceJuzluMCXojtcchhdtWvmfZRlpsODXU2NFXTdX9/GsV3FZd&#10;Tkdz6Olg7uV1yNdl6Y9Kvc3Gzw8Qkcb4Ej/dPzrNX22W8PgmnS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VVETBAAAA3QAAAA8AAAAAAAAAAAAAAAAAmAIAAGRycy9kb3du&#10;cmV2LnhtbFBLBQYAAAAABAAEAPUAAACGAwAAAAA=&#10;" path="m84,98v,2,,3,,4c84,103,84,104,84,104v,1,-1,2,-1,2c83,107,82,108,81,108v,1,-1,2,-3,2c76,111,73,113,71,114v-2,1,-6,1,-9,2c59,117,55,117,51,117v-8,,-15,-1,-22,-3c23,111,18,108,13,103,9,98,5,92,3,85,1,77,,70,,60,,50,1,42,4,34,7,27,10,20,14,15,19,10,25,7,31,4,37,1,44,,52,v4,,7,,10,c64,1,67,2,70,3v3,,5,2,7,3c79,7,80,8,81,9v,1,1,1,1,2c83,11,83,12,83,13v,1,1,2,1,3c84,17,84,18,84,20v,1,,3,,4c84,25,83,26,83,27v,1,-1,1,-1,2c82,29,81,29,80,29v,,-1,,-3,-1c75,26,74,25,72,24,69,23,67,22,64,21,62,20,58,19,54,19v-5,,-9,1,-13,3c37,24,35,26,32,30v-3,3,-4,7,-6,12c25,47,25,53,25,59v,6,,12,2,17c29,80,30,85,33,88v2,3,5,5,9,7c46,97,50,97,54,97v4,,8,,11,-1c68,94,71,94,73,93v2,-1,4,-2,5,-4c79,88,80,88,81,88v1,,1,,1,1c82,89,83,89,84,90v,1,,2,,3c85,94,84,96,84,98e" fillcolor="black" stroked="f">
              <v:path o:connecttype="custom" o:connectlocs="78,94;78,98;78,100;77,102;75,104;72,106;67,110;58,112;47,113;27,110;13,99;3,83;0,58;4,32;14,15;29,4;48,0;58,0;66,3;71,6;75,9;76,11;77,13;78,16;78,20;78,24;77,27;76,29;74,29;71,28;67,24;60,21;50,19;39,22;30,29;24,40;23,57;25,74;31,86;40,91;50,93;61,92;68,89;72,86;75,86;76,86;78,87;78,89;78,94" o:connectangles="0,0,0,0,0,0,0,0,0,0,0,0,0,0,0,0,0,0,0,0,0,0,0,0,0,0,0,0,0,0,0,0,0,0,0,0,0,0,0,0,0,0,0,0,0,0,0,0,0"/>
            </v:shape>
            <v:shape id="AutoShape 482" o:spid="_x0000_s39287" style="position:absolute;left:365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NK7sQA&#10;AADdAAAADwAAAGRycy9kb3ducmV2LnhtbERP22oCMRB9L/gPYYS+1ayLN7ZGkUKtpQ/i2g8YNtPN&#10;0s1kTaKufn1TKPRtDuc6y3VvW3EhHxrHCsajDARx5XTDtYLP4+vTAkSIyBpbx6TgRgHWq8HDEgvt&#10;rnygSxlrkUI4FKjAxNgVUobKkMUwch1x4r6ctxgT9LXUHq8p3LYyz7KZtNhwajDY0Yuh6rs8WwVv&#10;5Ubmpj1vp4v9vD6e3j3fqw+lHof95hlEpD7+i//cO53mT2Y5/H6TTp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DSu7EAAAA3QAAAA8AAAAAAAAAAAAAAAAAmAIAAGRycy9k&#10;b3ducmV2LnhtbFBLBQYAAAAABAAEAPUAAACJAwAAAAA=&#10;" adj="0,,0" path="m82,80v,4,,8,-1,11c80,95,78,97,76,100v-2,3,-4,5,-7,7c67,108,63,110,60,111v-3,1,-7,2,-10,3c46,114,42,114,37,114r-30,c5,114,4,114,2,113,,112,,110,,107l,8c,5,1,3,2,2,3,1,5,,7,l35,v8,,13,1,18,2c57,3,62,5,65,8v4,3,6,5,8,9c74,21,76,25,76,29v,3,-1,6,-2,8c74,40,73,42,72,44v-2,2,-4,4,-5,5c65,51,63,52,60,53v3,1,6,2,9,3c72,57,74,59,76,62v1,2,4,5,5,8c82,72,82,76,82,80xm52,32v,-2,,-4,-1,-5c51,25,50,23,48,22,47,21,45,20,43,19v-3,,-5,-1,-9,-1l23,18r,30l36,48v3,,6,-1,8,-2c46,46,47,45,48,43v2,-2,3,-3,3,-5c52,37,52,35,52,32xm59,81v,-2,-1,-5,-2,-7c57,72,55,70,53,69,52,68,50,66,47,66,44,65,41,65,36,65r-13,l23,97r16,c43,97,46,96,48,96v2,-1,4,-2,5,-3c55,92,56,90,57,88v2,-2,2,-4,2,-7xe" fillcolor="black" stroked="f">
              <v:stroke joinstyle="round"/>
              <v:formulas/>
              <v:path o:connecttype="custom" o:connectlocs="78,78;77,87;72,96;65,103;58,107;48,110;35,110;7,110;2,109;0,103;0,8;2,2;7,0;33,0;51,2;61,8;69,17;72,28;70,35;68,42;63,47;58,51;65,54;72,60;77,68;78,78;50,30;49,27;46,22;41,19;32,18;21,18;21,46;34,46;42,44;46,41;49,36;50,30;57,79;55,72;51,67;45,64;34,63;21,63;21,93;37,93;46,92;51,89;55,85;57,79" o:connectangles="0,0,0,0,0,0,0,0,0,0,0,0,0,0,0,0,0,0,0,0,0,0,0,0,0,0,0,0,0,0,0,0,0,0,0,0,0,0,0,0,0,0,0,0,0,0,0,0,0,0"/>
            </v:shape>
            <v:shape id="AutoShape 483" o:spid="_x0000_s39286" style="position:absolute;left:3794;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qdMcYA&#10;AADdAAAADwAAAGRycy9kb3ducmV2LnhtbESPQWsCMRCF74X+hzCFXkrNqkXK1iiLIApCoSpCb9PN&#10;dLO4mYQk6vbfN4LgbYb35n1vpvPeduJMIbaOFQwHBQji2umWGwX73fL1HURMyBo7x6TgjyLMZ48P&#10;Uyy1u/AXnbepETmEY4kKTEq+lDLWhizGgfPEWft1wWLKa2ikDnjJ4baTo6KYSIstZ4JBTwtD9XF7&#10;shny7dyoOuq13xxWL8ZXp5+QPpV6fuqrDxCJ+nQ3367XOtd/m4zh+k0e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qdMcYAAADdAAAADwAAAAAAAAAAAAAAAACYAgAAZHJz&#10;L2Rvd25yZXYueG1sUEsFBgAAAAAEAAQA9QAAAIsDAAAAAA==&#10;" adj="0,,0" path="m81,59v,9,,17,-2,25c77,91,75,97,72,103v-4,6,-8,9,-13,12c53,118,47,119,39,119v-8,,-14,-1,-19,-4c15,112,11,108,7,103,4,98,2,92,1,85,,77,,69,,60,,51,,43,2,35,4,28,6,22,9,16,13,10,17,7,22,4,28,1,34,,42,v7,,14,1,19,4c66,7,70,11,73,16v3,5,5,11,6,18c81,42,81,50,81,59xm58,60v,-5,,-10,-1,-14c57,41,57,38,56,35v,-4,-1,-6,-2,-8c53,25,52,23,51,22,49,21,48,20,46,19,44,18,43,18,40,18v-3,,-6,1,-8,3c30,22,28,25,26,29v-2,3,-2,7,-3,12c23,46,23,52,23,59v,8,,15,1,20c24,84,26,89,27,92v1,3,3,5,5,7c35,101,37,101,40,101v3,,4,-1,6,-2c48,99,49,98,51,96v2,-2,2,-3,4,-6c56,88,56,86,56,82v1,-3,1,-6,1,-9c57,69,58,65,58,60xe" fillcolor="black" stroked="f">
              <v:stroke joinstyle="round"/>
              <v:formulas/>
              <v:path o:connecttype="custom" o:connectlocs="77,57;75,82;68,99;57,111;37,115;20,111;7,99;1,83;0,58;2,33;9,16;20,4;40,0;59,4;69,16;75,32;77,57;56,58;55,44;54,33;52,27;49,22;44,19;38,18;30,21;24,29;21,39;21,57;22,77;25,89;30,95;38,97;44,95;49,92;53,88;54,80;55,71;56,58" o:connectangles="0,0,0,0,0,0,0,0,0,0,0,0,0,0,0,0,0,0,0,0,0,0,0,0,0,0,0,0,0,0,0,0,0,0,0,0,0,0"/>
            </v:shape>
            <v:shape id="AutoShape 484" o:spid="_x0000_s39285" style="position:absolute;left:3885;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FRcYA&#10;AADdAAAADwAAAGRycy9kb3ducmV2LnhtbESP3WoCMRCF7wu+Q5hCb0o3q4iUrVEWQSoUCv5Q6N10&#10;M90sbiYhibp9+0YQvJvhnDnfmflysL04U4idYwXjogRB3DjdcavgsF+/vIKICVlj75gU/FGE5WL0&#10;MMdKuwtv6bxLrcghHCtUYFLylZSxMWQxFs4TZ+3XBYspr6GVOuAlh9teTspyJi12nAkGPa0MNcfd&#10;yWbIt3OT+qg3/uPr/dn4+vQT0qdST49D/QYi0ZDu5tv1Ruf609kUrt/kEe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MFRcYAAADdAAAADwAAAAAAAAAAAAAAAACYAgAAZHJz&#10;L2Rvd25yZXYueG1sUEsFBgAAAAAEAAQA9QAAAIsDAAAAAA==&#10;" adj="0,,0" path="m81,59v,9,,17,-2,25c77,91,75,97,72,103v-4,6,-8,9,-13,12c54,118,47,119,40,119v-8,,-15,-1,-20,-4c15,112,11,108,8,103,4,98,3,92,2,85,,77,,69,,60,,51,,43,2,35,4,28,6,22,9,16,13,10,17,7,23,4,28,1,34,,42,v8,,14,1,19,4c66,7,71,11,74,16v2,5,5,11,6,18c81,42,81,50,81,59xm60,60v,-5,,-10,,-14c59,41,59,38,59,35,58,31,57,29,56,27v,-2,-2,-4,-3,-5c52,21,50,20,48,19,47,18,45,18,43,18v-4,,-7,1,-9,3c32,22,30,25,28,29v-1,3,-2,7,-2,12c25,46,25,52,25,59v,8,1,15,1,20c27,84,28,89,29,92v1,3,3,5,6,7c37,101,39,101,43,101v2,,4,-1,5,-2c50,99,52,98,53,96v2,-2,3,-3,4,-6c58,88,58,86,59,82v,-3,1,-6,1,-9c60,69,60,65,60,60xe" fillcolor="black" stroked="f">
              <v:stroke joinstyle="round"/>
              <v:formulas/>
              <v:path o:connecttype="custom" o:connectlocs="77,57;75,82;68,99;57,111;38,115;20,111;8,99;2,83;0,58;2,33;9,16;21,4;40,0;59,4;70,16;76,32;77,57;58,58;58,44;57,33;54,27;51,22;46,19;41,18;32,21;26,29;24,39;23,57;24,77;27,89;33,95;41,97;46,95;51,92;55,88;57,80;58,71;58,58" o:connectangles="0,0,0,0,0,0,0,0,0,0,0,0,0,0,0,0,0,0,0,0,0,0,0,0,0,0,0,0,0,0,0,0,0,0,0,0,0,0"/>
            </v:shape>
            <v:shape id="Freeform 485" o:spid="_x0000_s39284" style="position:absolute;left:3978;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FmKsQA&#10;AADdAAAADwAAAGRycy9kb3ducmV2LnhtbERP20oDMRB9F/oPYQq+2ayibV2blloQlmKhN3weN+Nm&#10;cTNZkrjd9usbQfBtDuc6s0VvG9GRD7VjBfejDARx6XTNlYLj4e1uCiJEZI2NY1JwpgCL+eBmhrl2&#10;J95Rt4+VSCEcclRgYmxzKUNpyGIYuZY4cV/OW4wJ+kpqj6cUbhv5kGVjabHm1GCwpZWh8nv/YxX4&#10;z+fLplhuQ9F9TEpn3vt2tX5V6nbYL19AROrjv/jPXeg0/3H8BL/fpB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RZirEAAAA3QAAAA8AAAAAAAAAAAAAAAAAmAIAAGRycy9k&#10;b3ducmV2LnhtbFBLBQYAAAAABAAEAPUAAACJAwAAAAA=&#10;" path="m77,10v,2,,4,,5c77,16,77,17,77,18v,1,-1,2,-1,3c75,21,75,23,75,24l37,112v,,,1,-1,1c36,114,34,114,33,114v,,-2,1,-3,1c29,115,26,115,24,115v-3,,-5,,-8,-1c15,114,13,114,12,114v-1,-1,-1,-1,-1,-2c11,112,11,110,12,109l52,20,4,20v-1,,-2,,-2,-2c1,16,,14,,10,,8,,7,,6,,4,1,3,2,3,2,2,2,2,3,1,3,,4,,4,l72,v1,,2,,3,1c75,2,76,2,76,2v1,1,1,2,1,3c77,6,77,8,77,10e" fillcolor="black" stroked="f">
              <v:path o:connecttype="custom" o:connectlocs="73,10;73,15;73,18;72,21;71,24;35,108;34,109;31,110;28,111;22,111;16,110;12,110;11,108;12,105;50,20;4,20;2,18;0,10;0,6;2,3;3,1;4,0;68,0;71,1;72,2;73,5;73,10" o:connectangles="0,0,0,0,0,0,0,0,0,0,0,0,0,0,0,0,0,0,0,0,0,0,0,0,0,0,0"/>
            </v:shape>
            <v:shape id="Freeform 486" o:spid="_x0000_s39283" style="position:absolute;left:4070;top:1645;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g38QA&#10;AADdAAAADwAAAGRycy9kb3ducmV2LnhtbERPTWvCQBC9F/wPyxR6azbVEiR1lSIUBKGpicTrkB2T&#10;kOxsml01/ffdQsHbPN7nrDaT6cWVRtdaVvASxSCIK6tbrhUci4/nJQjnkTX2lknBDznYrGcPK0y1&#10;vfGBrrmvRQhhl6KCxvshldJVDRl0kR2IA3e2o0Ef4FhLPeIthJtezuM4kQZbDg0NDrRtqOryi1Hw&#10;WSJ2RfWdffXnIjvsu8WlPJ2Uenqc3t9AeJr8Xfzv3ukw/zVJ4O+bc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C4N/EAAAA3QAAAA8AAAAAAAAAAAAAAAAAmAIAAGRycy9k&#10;b3ducmV2LnhtbFBLBQYAAAAABAAEAPUAAACJAwAAAAA=&#10;" path="m77,107v,2,,3,,4c77,112,76,114,76,114v-1,1,-1,2,-2,2c74,116,74,116,73,116r-65,c6,116,5,116,4,116,3,115,2,115,2,115,1,114,1,113,1,112,1,111,,109,,107v,-2,,-4,,-5c,100,1,99,1,98,2,97,2,96,3,95,4,94,5,93,6,92l26,71v4,-5,7,-8,9,-12c38,56,39,52,41,50v2,-3,2,-6,3,-8c44,40,44,38,44,35v,-1,,-4,-1,-5c43,28,42,27,41,25,40,23,38,23,36,22v-1,,-3,-1,-6,-1c26,21,23,22,21,22v-3,1,-5,3,-7,3c12,26,10,27,9,29,8,30,6,30,5,30v,,,,-1,-1c4,29,4,28,3,27v-1,,,-1,-1,-3c2,22,2,21,2,19v,-1,,-2,,-3c2,14,3,14,3,13v,,1,-1,1,-1c4,11,5,10,5,10,6,9,8,8,9,7,11,6,14,5,17,4,19,2,23,2,26,1,30,1,33,,37,v6,,11,1,15,2c57,4,60,6,64,9v3,3,5,5,6,9c71,22,72,26,72,30v,4,,8,-1,11c71,44,69,48,67,53v-3,4,-6,8,-10,14c54,72,48,77,41,84l28,98r45,c73,98,74,98,74,98v1,1,2,1,2,2c76,101,76,102,77,103v,1,,3,,4e" fillcolor="black" stroked="f">
              <v:path o:connecttype="custom" o:connectlocs="73,103;73,107;72,110;70,112;69,112;8,112;4,112;2,111;1,108;0,103;0,98;1,94;3,91;6,88;24,69;33,57;39,48;42,40;42,33;41,29;39,25;34,22;28,21;19,22;14,25;9,29;5,29;4,29;3,27;2,24;2,19;2,16;3,13;4,12;5,10;9,7;17,4;24,1;35,0;50,2;60,9;66,18;68,29;67,39;63,51;55,65;39,82;26,94;69,94;70,94;72,96;73,99;73,103" o:connectangles="0,0,0,0,0,0,0,0,0,0,0,0,0,0,0,0,0,0,0,0,0,0,0,0,0,0,0,0,0,0,0,0,0,0,0,0,0,0,0,0,0,0,0,0,0,0,0,0,0,0,0,0,0"/>
            </v:shape>
            <v:shape id="AutoShape 487" o:spid="_x0000_s39282" style="position:absolute;left:4199;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pt8IA&#10;AADdAAAADwAAAGRycy9kb3ducmV2LnhtbERPzWrCQBC+F/oOyxS81d1K0ZJmFSkUpJCD1gcYsmMS&#10;k51Js6smb+8WCr3Nx/c7+Wb0nbrSEBphCy9zA4q4FNdwZeH4/fn8BipEZIedMFmYKMBm/fiQY+bk&#10;xnu6HmKlUgiHDC3UMfaZ1qGsyWOYS0+cuJMMHmOCQ6XdgLcU7ju9MGapPTacGmrs6aOmsj1cvIW9&#10;yCi6+CnMlytOZnGe2pWfrJ09jdt3UJHG+C/+c+9cmv+6XMHvN+kEv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Yym3wgAAAN0AAAAPAAAAAAAAAAAAAAAAAJgCAABkcnMvZG93&#10;bnJldi54bWxQSwUGAAAAAAQABAD1AAAAhwMAAAAA&#10;" adj="0,,0" path="m82,59v,9,,17,-2,25c78,91,76,97,72,103v-3,6,-7,9,-12,12c54,118,48,119,40,119v-8,,-14,-1,-19,-4c16,112,12,108,8,103,5,98,3,92,2,85,1,77,,69,,60,,51,1,43,3,35,4,28,7,22,10,16,14,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488" o:spid="_x0000_s39281" style="position:absolute;left:4289;top:1647;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DS8YA&#10;AADdAAAADwAAAGRycy9kb3ducmV2LnhtbESPQWvCQBCF74X+h2UK3uomUkSjG5EWodCTpkKPQ3ZM&#10;YrKzIbtq7K/vHAreZnhv3vtmvRldp640hMazgXSagCIuvW24MvBd7F4XoEJEtth5JgN3CrDJn5/W&#10;mFl/4z1dD7FSEsIhQwN1jH2mdShrchimvicW7eQHh1HWodJ2wJuEu07PkmSuHTYsDTX29F5T2R4u&#10;zgAdfz66frtcpsfi94v2u3ObFmdjJi/jdgUq0hgf5v/rTyv4b3PBlW9kBJ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5XDS8YAAADdAAAADwAAAAAAAAAAAAAAAACYAgAAZHJz&#10;L2Rvd25yZXYueG1sUEsFBgAAAAAEAAQA9QAAAIsDAAAAAA==&#10;" adj="0,,0" path="m85,82v,3,-1,5,-2,7c83,90,82,91,81,91r-10,l71,112v,,,1,-1,1c70,113,69,114,69,114v-1,,-3,1,-4,1c64,115,62,115,60,115v-2,,-4,,-6,c53,115,52,115,51,114v,,-2,,-2,-1c49,112,49,112,49,112r,-21l5,91v,,-2,,-2,-1c2,90,2,90,1,89v,,,-2,,-3c1,84,,83,,81,,78,,77,,76,,74,1,73,1,72v,-2,,-3,1,-3c2,68,2,67,3,65l39,3v,-1,,-1,1,-1c40,1,41,1,43,1,44,,46,1,48,v1,,4,,6,c58,,60,,62,v3,,4,1,6,1c69,2,69,2,70,2v,1,1,2,1,2l71,72r10,c82,72,83,73,83,74v1,2,2,4,2,8xm49,20r,l19,72r30,l49,20xe" fillcolor="black" stroked="f">
              <v:stroke joinstyle="round"/>
              <v:formulas/>
              <v:path o:connecttype="custom" o:connectlocs="81,80;79,86;77,87;67,87;67,108;66,109;65,110;62,111;58,111;52,111;49,110;47,109;47,108;47,87;5,87;3,86;1,86;1,84;0,79;0,74;1,70;2,67;3,63;37,3;38,2;41,1;46,0;52,0;60,0;64,1;66,2;67,4;67,70;77,70;79,72;81,80;47,20;47,20;19,70;47,70;47,20" o:connectangles="0,0,0,0,0,0,0,0,0,0,0,0,0,0,0,0,0,0,0,0,0,0,0,0,0,0,0,0,0,0,0,0,0,0,0,0,0,0,0,0,0"/>
            </v:shape>
            <v:shape id="AutoShape 489" o:spid="_x0000_s39280" style="position:absolute;left:438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Kq28YA&#10;AADdAAAADwAAAGRycy9kb3ducmV2LnhtbESPQWsCMRCF7wX/Qxihl1KzFZF2a5RFKBUEoVoKvU03&#10;42ZxMwlJ1PXfG6HgbYb35n1vZoveduJEIbaOFbyMChDEtdMtNwq+dx/PryBiQtbYOSYFF4qwmA8e&#10;Zlhqd+YvOm1TI3IIxxIVmJR8KWWsDVmMI+eJs7Z3wWLKa2ikDnjO4baT46KYSostZ4JBT0tD9WF7&#10;tBny69y4OuiVX/98PhlfHf9C2ij1OOyrdxCJ+nQ3/1+vdK4/mb7B7Zs8gp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Kq28YAAADdAAAADwAAAAAAAAAAAAAAAACYAgAAZHJz&#10;L2Rvd25yZXYueG1sUEsFBgAAAAAEAAQA9QAAAIsDAAAAAA==&#10;" adj="0,,0" path="m81,86v,5,-1,10,-3,14c76,104,74,107,70,110v-3,3,-7,5,-13,6c52,118,46,119,40,119v-7,,-12,-1,-17,-2c17,116,13,114,10,111,7,109,4,106,3,102,1,98,,94,,89,,86,1,83,2,80,3,77,4,74,6,72v2,-2,5,-5,7,-7c16,63,20,61,23,59,20,57,17,56,15,54,13,51,11,50,9,47,7,45,6,43,5,40,4,37,4,34,4,31v,-5,,-9,2,-13c8,14,10,12,13,9,17,6,21,4,25,2,30,1,36,,42,v6,,12,1,16,2c63,4,66,5,69,8v3,3,5,5,6,9c76,20,78,24,78,29v,2,-1,5,-2,8c76,39,74,42,72,44v-1,2,-4,4,-6,7c64,53,61,55,58,56v4,2,7,4,10,6c71,64,73,67,75,69v1,3,3,5,4,8c80,80,81,83,81,86xm58,30v,-1,,-4,-1,-5c57,24,56,22,55,21,54,20,52,19,50,18v-2,,-4,-1,-6,-1c39,17,35,18,32,21v-2,2,-3,5,-3,9c29,32,30,34,30,35v1,2,1,3,3,5c35,42,36,43,38,44v2,1,4,3,7,4c49,46,53,43,55,40v2,-3,3,-6,3,-10xm61,88v,-3,,-4,-1,-6c60,80,58,78,57,77,55,76,53,73,51,72,49,71,46,69,43,68v-3,1,-6,3,-8,4c33,73,32,75,30,77v-2,1,-2,3,-3,5c27,84,26,85,26,88v,4,2,7,5,10c34,101,38,102,44,102v6,,10,-1,13,-4c60,95,61,92,61,88xe" fillcolor="black" stroked="f">
              <v:stroke joinstyle="round"/>
              <v:formulas/>
              <v:path o:connecttype="custom" o:connectlocs="77,84;74,96;66,106;55,112;38,115;21,113;10,107;3,98;0,87;2,78;6,70;13,63;21,57;15,52;9,45;5,38;4,30;6,18;13,9;23,2;40,0;56,2;65,8;71,17;74,29;72,35;68,42;62,49;56,54;64,60;71,67;75,75;77,84;56,30;55,25;53,21;48,18;42,17;30,21;27,30;28,33;31,38;36,42;43,46;53,38;56,30;59,86;58,80;55,75;49,70;41,66;33,70;28,75;25,80;24,86;29,94;42,98;55,94;59,86" o:connectangles="0,0,0,0,0,0,0,0,0,0,0,0,0,0,0,0,0,0,0,0,0,0,0,0,0,0,0,0,0,0,0,0,0,0,0,0,0,0,0,0,0,0,0,0,0,0,0,0,0,0,0,0,0,0,0,0,0,0,0"/>
            </v:shape>
            <v:shape id="AutoShape 490" o:spid="_x0000_s39279" style="position:absolute;left:4473;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PtMYA&#10;AADdAAAADwAAAGRycy9kb3ducmV2LnhtbESPT2vCQBDF70K/wzKF3nTTIrVGVxFpoZeCf3rwOGbH&#10;JJidDbvbJH77zkHwNsN7895vluvBNaqjEGvPBl4nGSjiwtuaSwO/x6/xB6iYkC02nsnAjSKsV0+j&#10;JebW97yn7pBKJSEcczRQpdTmWseiIodx4lti0S4+OEyyhlLbgL2Eu0a/Zdm7dlizNFTY0rai4nr4&#10;cwZmu+nm1u1P2zP3R5p/7s4/JwrGvDwPmwWoREN6mO/X31bwpzPhl2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HPtMYAAADdAAAADwAAAAAAAAAAAAAAAACYAgAAZHJz&#10;L2Rvd25yZXYueG1sUEsFBgAAAAAEAAQA9QAAAIsDAAAAAA==&#10;" adj="0,,0" path="m80,86v,5,-1,10,-3,14c76,104,73,107,69,110v-3,3,-7,5,-13,6c51,118,46,119,39,119v-6,,-12,-1,-17,-2c17,116,13,114,9,111,6,109,4,106,2,102,,98,,94,,89,,86,,83,1,80,3,77,4,74,5,72v2,-2,5,-5,8,-7c16,63,19,61,22,59,20,57,17,56,14,54,12,51,10,50,8,47,7,45,5,43,4,40,3,37,3,34,3,31,3,26,4,22,5,18,7,14,9,12,13,9,16,6,20,4,25,2,29,1,35,,41,v6,,12,1,17,2c62,4,65,5,68,8v3,3,5,5,7,9c76,20,77,24,77,29v,2,-1,5,-1,8c75,39,73,42,72,44v-2,2,-4,4,-7,7c63,53,60,55,58,56v3,2,6,4,9,6c70,64,72,67,74,69v2,3,3,5,5,8c80,80,80,83,80,86xm58,30v,-1,-1,-4,-1,-5c56,24,55,22,54,21,53,20,51,19,49,18v-2,,-4,-1,-6,-1c38,17,34,18,32,21v-3,2,-4,5,-4,9c28,32,29,34,29,35v1,2,2,3,3,5c34,42,35,43,37,44v3,1,4,3,7,4c49,46,52,43,54,40v3,-3,4,-6,4,-10xm61,88v,-3,-1,-4,-2,-6c59,80,58,78,56,77,54,76,53,73,50,72,48,71,45,69,42,68v-3,1,-5,3,-8,4c32,73,31,75,29,77v-1,1,-2,3,-2,5c26,84,25,85,25,88v,4,2,7,5,10c33,101,37,102,43,102v6,,10,-1,13,-4c59,95,61,92,61,88xe" fillcolor="black" stroked="f">
              <v:stroke joinstyle="round"/>
              <v:formulas/>
              <v:path o:connecttype="custom" o:connectlocs="76,84;73,96;65,106;54,112;37,115;20,113;9,107;2,98;0,87;1,78;5,70;13,63;20,57;14,52;8,45;4,38;3,30;5,18;13,9;23,2;39,0;56,2;64,8;71,17;73,29;72,35;68,42;61,49;56,54;63,60;70,67;75,75;76,84;56,30;55,25;52,21;47,18;41,17;30,21;26,30;27,33;30,38;35,42;42,46;52,38;56,30;58,86;57,80;54,75;48,70;40,66;32,70;27,75;25,80;23,86;28,94;41,98;54,94;58,86" o:connectangles="0,0,0,0,0,0,0,0,0,0,0,0,0,0,0,0,0,0,0,0,0,0,0,0,0,0,0,0,0,0,0,0,0,0,0,0,0,0,0,0,0,0,0,0,0,0,0,0,0,0,0,0,0,0,0,0,0,0,0"/>
            </v:shape>
            <v:shape id="Freeform 491" o:spid="_x0000_s39278" style="position:absolute;left:4607;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P29MQA&#10;AADdAAAADwAAAGRycy9kb3ducmV2LnhtbERP32vCMBB+H/g/hBN8m6kypqtGUWFQxgbqxp7P5myK&#10;zaUksXb765fBYG/38f285bq3jejIh9qxgsk4A0FcOl1zpeDj/fl+DiJEZI2NY1LwRQHWq8HdEnPt&#10;bnyg7hgrkUI45KjAxNjmUobSkMUwdi1x4s7OW4wJ+kpqj7cUbhs5zbJHabHm1GCwpZ2h8nK8WgX+&#10;9PT9Vmz2oeg+Z6Uzr327e9kqNRr2mwWISH38F/+5C53mP8wm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z9vTEAAAA3QAAAA8AAAAAAAAAAAAAAAAAmAIAAGRycy9k&#10;b3ducmV2LnhtbFBLBQYAAAAABAAEAPUAAACJAwAAAAA=&#10;" path="m77,10v,2,,4,,5c77,16,77,17,77,18v,1,-1,2,-2,3c75,21,75,23,74,24l37,112v-1,,-1,1,-1,1c35,114,34,114,33,114v-1,,-2,1,-3,1c28,115,26,115,23,115v-2,,-5,,-7,-1c14,114,13,114,12,114v-1,-1,-1,-1,-1,-2c11,112,11,110,11,109l52,20,4,20v-2,,-2,,-3,-2c1,16,,14,,10,,8,,7,,6,,4,1,3,1,3,2,2,2,2,2,1,3,,3,,4,l72,v1,,2,,2,1c75,2,75,2,76,2v1,1,1,2,1,3c77,6,77,8,77,10e" fillcolor="black" stroked="f">
              <v:path o:connecttype="custom" o:connectlocs="73,10;73,15;73,18;71,21;70,24;35,108;34,109;31,110;28,111;21,111;16,110;12,110;11,108;11,105;50,20;4,20;1,18;0,10;0,6;1,3;2,1;4,0;68,0;70,1;72,2;73,5;73,10" o:connectangles="0,0,0,0,0,0,0,0,0,0,0,0,0,0,0,0,0,0,0,0,0,0,0,0,0,0,0"/>
            </v:shape>
            <v:shape id="Freeform 492" o:spid="_x0000_s39277" style="position:absolute;left:4704;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yjsYA&#10;AADdAAAADwAAAGRycy9kb3ducmV2LnhtbESPS4vCQBCE7wv+h6GFva0TxWd0FHVXkD0IPvDcZtok&#10;mukJmVmN/94RhL11U9X1VU9mtSnEjSqXW1bQbkUgiBOrc04VHParryEI55E1FpZJwYMczKaNjwnG&#10;2t55S7edT0UIYRejgsz7MpbSJRkZdC1bEgftbCuDPqxVKnWF9xBuCtmJor40mHMgZFjSMqPkuvsz&#10;gXsp9z9mMfxO+r3fQTHamNNjflTqs1nPxyA81f7f/L5e61C/O+jA65swgp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EyjsYAAADdAAAADwAAAAAAAAAAAAAAAACYAgAAZHJz&#10;L2Rvd25yZXYueG1sUEsFBgAAAAAEAAQA9QAAAIsDAAAAAA==&#10;" path="m71,106v,1,,3,,4c71,111,70,112,69,113v,1,,1,-1,1c68,114,68,115,67,115r-63,c4,115,3,115,3,114v,,-1,,-1,-1c2,112,1,111,1,110v-1,-1,,-3,,-4c1,104,1,103,1,102v,-1,,-3,1,-3c3,98,3,97,3,97v1,,1,,1,l25,97r,-74l7,33c5,34,4,34,4,34v-1,,-2,,-3,c1,33,1,32,,31,,30,,28,,26,,25,,23,,22,,21,1,21,1,20v,-1,,-1,1,-2c3,18,3,18,4,17l28,1v,,1,,1,c30,1,30,1,31,v,,2,,3,c35,,36,,38,v3,,4,,5,c45,,46,1,47,1v,,1,,1,c48,1,48,2,48,3r,94l67,97v1,,1,,1,c68,98,69,98,69,99v,1,1,2,2,3c71,103,71,104,71,106e" fillcolor="black" stroked="f">
              <v:path o:connecttype="custom" o:connectlocs="67,102;67,106;65,109;64,110;63,111;4,111;3,110;2,109;1,106;1,102;1,98;2,95;3,93;4,93;23,93;23,23;7,31;4,32;1,32;0,29;0,26;0,22;1,20;2,18;4,17;26,1;27,1;29,0;32,0;36,0;41,0;45,1;46,1;46,3;46,93;63,93;64,93;65,95;67,98;67,102" o:connectangles="0,0,0,0,0,0,0,0,0,0,0,0,0,0,0,0,0,0,0,0,0,0,0,0,0,0,0,0,0,0,0,0,0,0,0,0,0,0,0,0"/>
            </v:shape>
            <v:shape id="AutoShape 493" o:spid="_x0000_s39276" style="position:absolute;left:4786;top:1647;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OrYsIA&#10;AADdAAAADwAAAGRycy9kb3ducmV2LnhtbERPTWvCQBC9F/oflin0VjeNpUp0FYkEesnBKHgdsmM2&#10;NjsbsqtJ/323IPQ2j/c56+1kO3GnwbeOFbzPEhDEtdMtNwpOx+JtCcIHZI2dY1LwQx62m+enNWba&#10;jXygexUaEUPYZ6jAhNBnUvrakEU/cz1x5C5usBgiHBqpBxxjuO1kmiSf0mLLscFgT7mh+ru6WQVF&#10;mV/luSnMkbXZp2U1lp0dlXp9mXYrEIGm8C9+uL90nP+xmMPfN/EE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s6tiwgAAAN0AAAAPAAAAAAAAAAAAAAAAAJgCAABkcnMvZG93&#10;bnJldi54bWxQSwUGAAAAAAQABAD1AAAAhwMAAAAA&#10;" adj="0,,0" path="m84,82v,3,,5,-1,7c82,90,82,91,81,91r-10,l71,112v,,,1,-1,1c69,113,69,114,68,114v,,-2,1,-3,1c63,115,61,115,59,115v-1,,-4,,-5,c52,115,51,115,51,114v-1,,-2,,-2,-1c49,112,48,112,48,112r,-21l5,91v-1,,-2,,-2,-1c2,90,1,90,1,89,,89,,87,,86,,84,,83,,81,,78,,77,,76,,74,,73,,72,,70,1,69,1,69,2,68,2,67,3,65l38,3v,-1,1,-1,1,-1c40,1,41,1,42,1,43,,46,1,47,v2,,5,,7,c58,,60,,62,v2,,3,1,5,1c69,2,69,2,69,2v1,1,2,2,2,2l71,72r10,c82,72,82,73,83,74v1,2,1,4,1,8xm48,20r,l18,72r30,l48,20xe" fillcolor="black" stroked="f">
              <v:stroke joinstyle="round"/>
              <v:formulas/>
              <v:path o:connecttype="custom" o:connectlocs="80,80;79,86;77,87;67,87;67,108;66,109;64,110;62,111;57,111;52,111;49,110;47,109;46,108;46,87;5,87;3,86;1,86;0,84;0,79;0,74;0,70;1,67;3,63;36,3;37,2;40,1;45,0;52,0;60,0;63,1;65,2;67,4;67,70;77,70;79,72;80,80;46,20;46,20;18,70;46,70;46,20" o:connectangles="0,0,0,0,0,0,0,0,0,0,0,0,0,0,0,0,0,0,0,0,0,0,0,0,0,0,0,0,0,0,0,0,0,0,0,0,0,0,0,0,0"/>
            </v:shape>
            <v:shape id="AutoShape 494" o:spid="_x0000_s39275" style="position:absolute;left:4881;top:164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zwAMIA&#10;AADdAAAADwAAAGRycy9kb3ducmV2LnhtbERP32vCMBB+F/Y/hBvsTdMOUalGGRsrc2/q9n40Z1Nt&#10;LiXJav3vzUDw7T6+n7faDLYVPfnQOFaQTzIQxJXTDdcKfg6f4wWIEJE1to5JwZUCbNZPoxUW2l14&#10;R/0+1iKFcChQgYmxK6QMlSGLYeI64sQdnbcYE/S11B4vKdy28jXLZtJiw6nBYEfvhqrz/s8q+P7N&#10;zazs47XMj7u5355PpW4+lHp5Ht6WICIN8SG+u790mj+dT+H/m3SC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3PAAwgAAAN0AAAAPAAAAAAAAAAAAAAAAAJgCAABkcnMvZG93&#10;bnJldi54bWxQSwUGAAAAAAQABAD1AAAAhwMAAAAA&#10;" adj="0,,0" path="m79,77v,7,-1,12,-3,17c74,99,72,103,69,106v-4,4,-8,7,-14,9c50,117,45,118,38,118v-5,,-10,-1,-14,-2c20,115,17,113,14,111v-3,-2,-5,-5,-7,-9c6,99,4,96,3,92,2,88,1,83,,79,,74,,68,,63,,59,,54,,49,1,44,2,39,3,35,5,30,6,26,8,21v3,-4,6,-8,9,-11c21,7,25,4,31,3,36,1,42,,49,v2,,4,,6,c58,1,60,1,62,1v1,,3,1,5,2c69,3,69,4,70,4v,,,1,,1c70,6,71,6,71,7v,,,1,,2c71,10,71,11,71,12v,1,,3,,4c71,17,71,19,71,19v,1,-1,1,-1,2c69,21,69,21,69,21v-2,,-2,,-3,-1c65,20,63,20,62,19v-1,,-4,,-6,-1c54,17,51,17,48,17v-4,,-8,2,-12,3c33,22,30,24,28,27v-1,3,-3,7,-4,11c23,42,22,46,22,51v2,-1,3,-2,5,-3c28,47,30,47,32,46v3,,4,-1,6,-1c41,44,44,44,46,44v6,,11,1,15,2c66,48,69,50,71,53v2,3,5,7,6,11c78,68,79,72,79,77xm58,80v,-3,,-6,-1,-8c57,70,56,68,55,66,54,64,52,64,50,63,48,62,46,62,43,62v-2,,-4,,-5,c36,63,35,63,33,63v-2,1,-3,1,-4,2c27,66,26,67,25,67v,7,,12,1,16c26,87,27,91,29,93v1,3,3,4,5,5c37,100,39,100,42,100v2,,5,,7,-2c51,97,52,96,54,94v2,-1,2,-3,3,-6c57,86,58,83,58,80xe" fillcolor="black" stroked="f">
              <v:stroke joinstyle="round"/>
              <v:formulas/>
              <v:path o:connecttype="custom" o:connectlocs="75,75;72,90;65,102;53,111;36,114;22,112;14,107;7,98;3,88;0,77;0,61;0,47;3,33;8,21;17,10;29,3;47,0;53,0;59,1;63,3;66,4;66,5;67,7;67,9;67,12;67,16;67,19;66,21;65,21;62,20;59,19;54,18;46,17;34,20;26,27;22,36;20,49;25,46;30,44;36,43;44,42;58,44;67,51;73,62;75,75;56,78;55,70;53,64;48,61;41,60;36,60;31,61;27,63;23,65;24,81;27,89;32,94;40,96;47,94;52,90;55,86;56,78" o:connectangles="0,0,0,0,0,0,0,0,0,0,0,0,0,0,0,0,0,0,0,0,0,0,0,0,0,0,0,0,0,0,0,0,0,0,0,0,0,0,0,0,0,0,0,0,0,0,0,0,0,0,0,0,0,0,0,0,0,0,0,0,0,0"/>
            </v:shape>
            <v:shape id="AutoShape 495" o:spid="_x0000_s39274" style="position:absolute;left:501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Y2A8YA&#10;AADdAAAADwAAAGRycy9kb3ducmV2LnhtbESPQWsCMRCF7wX/Qxihl6LZiq2yGmUpFIVCoSqF3sbN&#10;uFncTEISdfvvm0Khtxnem/e9Wa5724krhdg6VvA4LkAQ10633Cg47F9HcxAxIWvsHJOCb4qwXg3u&#10;llhqd+MPuu5SI3IIxxIVmJR8KWWsDVmMY+eJs3ZywWLKa2ikDnjL4baTk6J4lhZbzgSDnl4M1efd&#10;xWbIl3OT6qy3/u1z82B8dTmG9K7U/bCvFiAS9enf/He91bn+dPYEv9/kEe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Y2A8YAAADdAAAADwAAAAAAAAAAAAAAAACYAgAAZHJz&#10;L2Rvd25yZXYueG1sUEsFBgAAAAAEAAQA9QAAAIsDA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7,57;75,82;68,99;57,111;37,115;20,111;8,99;1,83;0,58;2,33;9,16;20,4;40,0;59,4;69,16;76,32;77,57;58,58;58,44;56,33;54,27;51,22;46,19;41,18;32,21;26,29;24,39;23,57;24,77;27,89;33,95;41,97;46,95;51,92;55,88;56,80;58,71;58,58" o:connectangles="0,0,0,0,0,0,0,0,0,0,0,0,0,0,0,0,0,0,0,0,0,0,0,0,0,0,0,0,0,0,0,0,0,0,0,0,0,0"/>
            </v:shape>
            <v:shape id="AutoShape 496" o:spid="_x0000_s39273" style="position:absolute;left:5101;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Ya8cIA&#10;AADdAAAADwAAAGRycy9kb3ducmV2LnhtbERPzWrCQBC+F/oOyxS81d1K0ZJmFSkUpJCD1gcYsmMS&#10;k51Js6smb+8WCr3Nx/c7+Wb0nbrSEBphCy9zA4q4FNdwZeH4/fn8BipEZIedMFmYKMBm/fiQY+bk&#10;xnu6HmKlUgiHDC3UMfaZ1qGsyWOYS0+cuJMMHmOCQ6XdgLcU7ju9MGapPTacGmrs6aOmsj1cvIW9&#10;yCi6+CnMlytOZnGe2pWfrJ09jdt3UJHG+C/+c+9cmv+6WsLvN+kEv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9hrxwgAAAN0AAAAPAAAAAAAAAAAAAAAAAJgCAABkcnMvZG93&#10;bnJldi54bWxQSwUGAAAAAAQABAD1AAAAhwMAAAAA&#10;" adj="0,,0" path="m82,59v,9,,17,-2,25c78,91,76,97,72,103v-3,6,-7,9,-12,12c54,118,48,119,40,119v-8,,-14,-1,-19,-4c16,112,12,108,8,103,5,98,3,92,2,85,1,77,,69,,60,,51,1,43,3,35,4,28,7,22,10,16,13,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497" o:spid="_x0000_s39272" style="position:absolute;left:5193;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gN78YA&#10;AADdAAAADwAAAGRycy9kb3ducmV2LnhtbESPQWsCMRCF74X+hzCFXkrNKlLL1iiLIApCoSpCb9PN&#10;dLO4mYQk6vbfN4LgbYb35n1vpvPeduJMIbaOFQwHBQji2umWGwX73fL1HURMyBo7x6TgjyLMZ48P&#10;Uyy1u/AXnbepETmEY4kKTEq+lDLWhizGgfPEWft1wWLKa2ikDnjJ4baTo6J4kxZbzgSDnhaG6uP2&#10;ZDPk27lRddRrvzmsXoyvTj8hfSr1/NRXHyAS9eluvl2vda4/nkzg+k0e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LgN78YAAADdAAAADwAAAAAAAAAAAAAAAACYAgAAZHJz&#10;L2Rvd25yZXYueG1sUEsFBgAAAAAEAAQA9QAAAIsDA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7,57;75,82;68,99;57,111;37,115;20,111;8,99;1,83;0,58;2,33;9,16;20,4;40,0;59,4;69,16;76,32;77,57;58,58;58,44;56,33;54,27;51,22;46,19;41,18;32,21;26,29;24,39;23,57;24,77;27,89;33,95;41,97;46,95;51,92;55,88;56,80;58,71;58,58" o:connectangles="0,0,0,0,0,0,0,0,0,0,0,0,0,0,0,0,0,0,0,0,0,0,0,0,0,0,0,0,0,0,0,0,0,0,0,0,0,0"/>
            </v:shape>
            <v:shape id="Freeform 498" o:spid="_x0000_s39271" style="position:absolute;left:5292;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kFZMYA&#10;AADdAAAADwAAAGRycy9kb3ducmV2LnhtbESPTW/CMAyG70j8h8hIu0HKtEFXCIiNTZo4IAHTzl5j&#10;2rLGqZoA5d/Ph0ncbPn9eDxfdq5WF2pD5dnAeJSAIs69rbgw8HX4GKagQkS2WHsmAzcKsFz0e3PM&#10;rL/yji77WCgJ4ZChgTLGJtM65CU5DCPfEMvt6FuHUda20LbFq4S7Wj8myUQ7rFgaSmzoraT8d392&#10;0ntqDu/uNV3nk+fNtH7Zup/b6tuYh0G3moGK1MW7+N/9aQX/aSq48o2Mo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kFZMYAAADdAAAADwAAAAAAAAAAAAAAAACYAgAAZHJz&#10;L2Rvd25yZXYueG1sUEsFBgAAAAAEAAQA9QAAAIsDAAAAAA==&#10;" path="m70,106v,1,,3,,4c70,111,70,112,69,113v,1,,1,-1,1c68,114,68,115,67,115r-63,c4,115,3,115,3,114v,,-1,,-1,-1c2,112,1,111,1,110v-1,-1,,-3,,-4c1,104,1,103,1,102v,-1,,-3,1,-3c2,98,2,97,3,97v1,,1,,1,l25,97r,-74l7,33c5,34,4,34,4,34v-1,,-2,,-3,c1,33,1,32,,31,,30,,28,,26,,25,,23,,22,,21,1,21,1,20v,-1,,-1,1,-2c2,18,2,18,4,17l28,1v,,1,,1,c30,1,30,1,31,v,,2,,3,c35,,36,,38,v2,,4,,5,c44,,46,1,47,1v,,1,,1,c48,1,48,2,48,3r,94l67,97v1,,1,,1,c68,98,69,98,69,99v,1,1,2,1,3c71,103,70,104,70,106e" fillcolor="black" stroked="f">
              <v:path o:connecttype="custom" o:connectlocs="66,102;66,106;65,109;64,110;63,111;4,111;3,110;2,109;1,106;1,102;1,98;2,95;3,93;4,93;23,93;23,23;7,31;4,32;1,32;0,29;0,26;0,22;1,20;2,18;4,17;26,1;27,1;29,0;32,0;36,0;41,0;45,1;46,1;46,3;46,93;63,93;64,93;65,95;66,98;66,102" o:connectangles="0,0,0,0,0,0,0,0,0,0,0,0,0,0,0,0,0,0,0,0,0,0,0,0,0,0,0,0,0,0,0,0,0,0,0,0,0,0,0,0"/>
            </v:shape>
            <v:shape id="Freeform 499" o:spid="_x0000_s39270" style="position:absolute;left:5372;top:1736;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L/MQA&#10;AADdAAAADwAAAGRycy9kb3ducmV2LnhtbESPT2sCMRDF70K/Q5iCN822iNXVKEUo5lZdPXgcNrN/&#10;6GayJKmu394UhN5meO/95s16O9hOXMmH1rGCt2kGgrh0puVawfn0NVmACBHZYOeYFNwpwHbzMlpj&#10;btyNj3QtYi0ShEOOCpoY+1zKUDZkMUxdT5y0ynmLMa2+lsbjLcFtJ9+zbC4ttpwuNNjTrqHyp/i1&#10;iVK1emf84TjT8+pbZxe3rwet1Ph1+FyBiDTEf/MzrU2qP/tYwt83aQS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uS/zEAAAA3QAAAA8AAAAAAAAAAAAAAAAAmAIAAGRycy9k&#10;b3ducmV2LnhtbFBLBQYAAAAABAAEAPUAAACJAwAAAAA=&#10;" path="m35,9v,2,-1,5,-1,7c34,18,34,19,33,21v,2,-1,3,-2,5c30,28,29,29,28,31l16,48v,,,1,-1,1c15,50,14,50,13,50v,,-1,,-2,1c10,51,8,51,7,51v-1,,-3,,-4,c2,50,1,50,,50,,49,,49,,49v,,,-1,,-1l11,23,11,9v,-2,,-3,1,-5c12,3,13,2,14,2,15,1,16,1,17,1,19,1,21,,23,v2,,4,,5,1c29,1,31,1,32,2v1,,2,1,2,2c35,6,35,7,35,9e" fillcolor="black" stroked="f">
              <v:path o:connecttype="custom" o:connectlocs="31,9;30,14;29,19;27,24;25,29;14,44;13,45;11,46;9,47;7,47;3,47;0,46;0,45;0,44;9,21;9,9;10,4;12,2;15,1;21,0;25,1;28,2;30,4;31,9" o:connectangles="0,0,0,0,0,0,0,0,0,0,0,0,0,0,0,0,0,0,0,0,0,0,0,0"/>
            </v:shape>
            <v:shape id="AutoShape 500" o:spid="_x0000_s39269" style="position:absolute;left:546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GX+McA&#10;AADdAAAADwAAAGRycy9kb3ducmV2LnhtbESPzWrDMBCE74W8g9hCb43c0DbGjRJCoX/0EOL0ARZr&#10;Y5lYK0dSErdP3z0UettlZme+XaxG36szxdQFNnA3LUARN8F23Br42r3clqBSRrbYByYD35RgtZxc&#10;LbCy4cJbOte5VRLCqUIDLueh0jo1jjymaRiIRduH6DHLGlttI14k3Pd6VhSP2mPH0uBwoGdHzaE+&#10;eQNv9VrPXH96fSg383Z3/Ij803wac3M9rp9AZRrzv/nv+t0K/n0p/PKNj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Rl/jHAAAA3QAAAA8AAAAAAAAAAAAAAAAAmAIAAGRy&#10;cy9kb3ducmV2LnhtbFBLBQYAAAAABAAEAPUAAACMAwAAAAA=&#10;" adj="0,,0" path="m82,80v,4,-1,8,-2,11c79,95,77,97,76,100v-2,3,-5,5,-7,7c67,108,63,110,60,111v-3,1,-7,2,-11,3c45,114,41,114,37,114r-30,c5,114,3,114,2,113,,112,,110,,107l,8c,5,,3,2,2,3,1,5,,7,l35,v7,,13,1,18,2c57,3,62,5,65,8v3,3,6,5,7,9c74,21,75,25,75,29v,3,,6,-1,8c74,40,72,42,71,44v-1,2,-3,4,-5,5c64,51,62,52,59,53v4,1,7,2,9,3c71,57,74,59,75,62v2,2,4,5,5,8c81,72,82,76,82,80xm55,32v,-2,-1,-4,-1,-5c53,25,52,23,51,22,50,21,48,20,45,19v-2,,-4,-1,-8,-1l26,18r,30l39,48v2,,5,-1,7,-2c49,46,50,45,51,43v1,-2,2,-3,3,-5c54,37,55,35,55,32xm61,81v,-2,,-5,-1,-7c60,72,58,70,56,69,54,68,52,66,49,66,46,65,44,65,39,65r-13,l26,97r16,c45,97,48,96,50,96v3,-1,4,-2,6,-3c58,92,59,90,60,88v1,-2,1,-4,1,-7xe" fillcolor="black" stroked="f">
              <v:stroke joinstyle="round"/>
              <v:formulas/>
              <v:path o:connecttype="custom" o:connectlocs="78,78;76,87;72,96;65,103;58,107;47,110;35,110;7,110;2,109;0,103;0,8;2,2;7,0;33,0;51,2;61,8;68,17;71,28;70,35;67,42;62,47;57,51;64,54;71,60;76,68;78,78;53,30;52,27;49,22;43,19;35,18;24,18;24,46;37,46;44,44;49,41;52,36;53,30;59,79;58,72;54,67;47,64;37,63;24,63;24,93;40,93;48,92;54,89;58,85;59,79" o:connectangles="0,0,0,0,0,0,0,0,0,0,0,0,0,0,0,0,0,0,0,0,0,0,0,0,0,0,0,0,0,0,0,0,0,0,0,0,0,0,0,0,0,0,0,0,0,0,0,0,0,0"/>
            </v:shape>
            <v:shape id="Freeform 501" o:spid="_x0000_s39268" style="position:absolute;left:5564;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yvsEA&#10;AADdAAAADwAAAGRycy9kb3ducmV2LnhtbERP32vCMBB+F/Y/hBv4pqniRqmNMiYDfZwT+no0Z1ra&#10;XEoS2+6/XwaDvd3H9/PK42x7MZIPrWMFm3UGgrh2umWj4Pb1scpBhIissXdMCr4pwPHwtCix0G7i&#10;Txqv0YgUwqFABU2MQyFlqBuyGNZuIE7c3XmLMUFvpPY4pXDby22WvUqLLaeGBgd6b6jurg+r4L4b&#10;crqY00gn01W3KX+pKn9Ravk8v+1BRJrjv/jPfdZp/i7fwO836QR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Zsr7BAAAA3QAAAA8AAAAAAAAAAAAAAAAAmAIAAGRycy9kb3du&#10;cmV2LnhtbFBLBQYAAAAABAAEAPUAAACGAwAAAAA=&#10;" path="m85,98v,2,,3,,4c85,103,84,104,84,104v,1,-1,2,-1,2c83,107,82,108,82,108v-1,1,-2,2,-4,2c77,111,74,113,72,114v-3,1,-6,1,-10,2c59,117,55,117,51,117v-8,,-15,-1,-21,-3c23,111,18,108,14,103,9,98,6,92,3,85,1,77,,70,,60,,50,1,42,4,34,7,27,10,20,15,15,19,10,25,7,31,4,37,1,45,,53,v3,,6,,9,c65,1,68,2,70,3v3,,5,2,7,3c79,7,81,8,81,9v1,1,1,1,2,2c83,11,83,12,83,13v,1,1,2,1,3c84,17,84,18,84,20v,1,,3,,4c84,25,83,26,83,27v,1,-1,1,-1,2c82,29,81,29,81,29v-1,,-2,,-4,-1c75,26,74,25,72,24,70,23,68,22,65,21,62,20,58,19,54,19v-5,,-9,1,-13,3c37,24,35,26,32,30v-2,3,-4,7,-5,12c25,47,25,53,25,59v,6,1,12,2,17c29,80,31,85,33,88v2,3,6,5,10,7c47,97,50,97,54,97v4,,8,,11,-1c68,94,71,94,73,93v2,-1,4,-2,5,-4c79,88,81,88,82,88v,,1,,1,1c83,89,83,89,84,90v1,1,,2,1,3c85,94,85,96,85,98e" fillcolor="black" stroked="f">
              <v:path o:connecttype="custom" o:connectlocs="81,94;81,98;80,100;79,102;78,104;74,106;68,110;60,112;49,113;28,110;14,99;3,83;0,58;4,32;15,15;29,4;51,0;60,0;66,3;73,6;77,9;79,11;79,13;80,16;80,20;80,24;79,27;78,29;77,29;73,28;68,24;62,21;52,19;39,22;30,29;25,40;23,57;25,74;31,86;41,91;52,93;62,92;69,89;74,86;78,86;79,86;80,87;81,89;81,94" o:connectangles="0,0,0,0,0,0,0,0,0,0,0,0,0,0,0,0,0,0,0,0,0,0,0,0,0,0,0,0,0,0,0,0,0,0,0,0,0,0,0,0,0,0,0,0,0,0,0,0,0"/>
            </v:shape>
            <v:shape id="AutoShape 502" o:spid="_x0000_s39267" style="position:absolute;left:5666;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4EIcIA&#10;AADdAAAADwAAAGRycy9kb3ducmV2LnhtbERPzWrCQBC+C32HZYTedKOUNkRXkWpLT9JoH2CaHZPg&#10;7mzIrkl8e1cQvM3H9zvL9WCN6Kj1tWMFs2kCgrhwuuZSwd/xa5KC8AFZo3FMCq7kYb16GS0x067n&#10;nLpDKEUMYZ+hgiqEJpPSFxVZ9FPXEEfu5FqLIcK2lLrFPoZbI+dJ8i4t1hwbKmzos6LifLhYBd8X&#10;959vjrxLTf2x33a/pjczo9TreNgsQAQawlP8cP/oOP8tncP9m3iCX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vgQhwgAAAN0AAAAPAAAAAAAAAAAAAAAAAJgCAABkcnMvZG93&#10;bnJldi54bWxQSwUGAAAAAAQABAD1AAAAhwM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2,,-4,-1c38,18,36,18,34,18r-11,l23,50r12,c39,50,42,50,44,49v2,,4,-1,6,-3c52,44,53,42,54,41v1,-2,1,-5,1,-7xe" fillcolor="black" stroked="f">
              <v:stroke joinstyle="round"/>
              <v:formulas/>
              <v:path o:connecttype="custom" o:connectlocs="81,106;80,107;78,108;75,109;68,109;63,109;60,108;59,107;58,105;47,82;44,74;40,68;35,65;29,64;21,64;21,105;21,107;21,108;17,109;11,109;6,109;2,108;1,107;0,105;0,8;2,2;7,0;34,0;42,0;47,1;60,4;67,11;73,19;75,30;73,40;69,48;63,55;55,58;59,61;63,65;65,70;69,78;78,98;80,103;81,106;53,32;50,22;42,19;38,18;32,18;21,18;21,48;33,48;42,47;48,44;52,39;53,32" o:connectangles="0,0,0,0,0,0,0,0,0,0,0,0,0,0,0,0,0,0,0,0,0,0,0,0,0,0,0,0,0,0,0,0,0,0,0,0,0,0,0,0,0,0,0,0,0,0,0,0,0,0,0,0,0,0,0,0,0"/>
            </v:shape>
            <v:shape id="Freeform 503" o:spid="_x0000_s39266" style="position:absolute;left:5800;top:1645;width:74;height:118;visibility:visible;mso-wrap-style:none;v-text-anchor:middle" coordsize="7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EErcIA&#10;AADdAAAADwAAAGRycy9kb3ducmV2LnhtbERPTWvCQBC9F/wPywi91Y1tDRJdxVoE8VYVvY7ZcRPN&#10;zobsNqb/3i0I3ubxPmc672wlWmp86VjBcJCAIM6dLtko2O9Wb2MQPiBrrByTgj/yMJ/1XqaYaXfj&#10;H2q3wYgYwj5DBUUIdSalzwuy6AeuJo7c2TUWQ4SNkbrBWwy3lXxPklRaLDk2FFjTsqD8uv21Co6j&#10;1Hx9p6fE6MsxX57Lg2k3VqnXfreYgAjUhaf44V7rOP9z/AH/38QT5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QStwgAAAN0AAAAPAAAAAAAAAAAAAAAAAJgCAABkcnMvZG93&#10;bnJldi54bWxQSwUGAAAAAAQABAD1AAAAhwMAAAAA&#10;" path="m75,82v,7,-1,12,-4,16c69,103,66,107,62,110v-4,2,-8,5,-13,6c44,118,38,119,33,119v-4,,-8,-1,-12,-1c19,117,15,116,13,115v-2,-1,-5,-1,-7,-3c4,111,3,110,3,110,2,109,1,108,1,106,1,105,,103,,100,,98,,97,,95,,94,1,93,1,93v,-1,1,-2,1,-2c3,91,3,90,4,90v,,2,1,3,2c9,93,11,94,13,95v2,2,5,3,8,3c25,99,29,100,33,100v3,,5,-1,7,-1c42,98,45,97,46,96v2,-1,3,-3,4,-4c51,90,51,88,51,85v,-2,-1,-4,-2,-7c47,76,45,75,43,74,41,73,38,71,36,70,33,69,29,67,27,65,24,64,20,63,17,61,15,59,12,57,10,55,8,52,6,49,4,46,3,42,2,38,2,33,2,28,3,23,5,19,7,15,10,11,14,8,17,5,21,4,25,2,30,1,35,,40,v3,,6,,9,1c52,1,54,2,56,2v2,1,5,2,6,3c64,5,65,6,66,7v,1,1,1,1,2c67,9,67,10,67,10v,1,1,2,1,3c68,14,68,16,68,17v,1,,3,,4c68,22,67,23,67,24v,1,,1,-1,2c66,26,66,26,65,26v,,-2,,-3,-1c60,25,59,23,57,22,54,21,52,21,49,20,46,18,44,18,41,18v-3,,-5,1,-7,2c32,20,31,21,29,22v-1,1,-2,2,-2,4c26,27,25,29,25,31v,2,1,4,3,6c29,39,31,40,33,42v3,2,5,3,8,4c45,47,47,49,50,50v4,1,6,4,9,5c62,57,65,59,67,61v2,3,4,6,5,10c74,74,75,78,75,82e" fillcolor="black" stroked="f">
              <v:path o:connecttype="custom" o:connectlocs="71,80;67,94;58,106;47,112;31,115;19,114;13,111;6,108;3,106;1,102;0,96;0,91;1,89;2,88;4,88;7,89;13,91;19,94;31,96;38,95;44,92;48,89;49,83;47,76;41,72;34,68;25,63;17,59;10,53;4,44;2,31;5,19;14,8;23,2;38,0;47,1;54,2;58,5;62,7;63,9;63,10;64,13;64,17;64,21;63,24;62,26;61,26;58,25;55,22;47,20;39,18;32,20;27,22;25,26;23,30;26,35;31,40;39,44;48,48;56,53;63,59;68,69;71,80" o:connectangles="0,0,0,0,0,0,0,0,0,0,0,0,0,0,0,0,0,0,0,0,0,0,0,0,0,0,0,0,0,0,0,0,0,0,0,0,0,0,0,0,0,0,0,0,0,0,0,0,0,0,0,0,0,0,0,0,0,0,0,0,0,0,0"/>
            </v:shape>
            <v:shape id="Freeform 504" o:spid="_x0000_s39265" style="position:absolute;left:5889;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O7DMMA&#10;AADdAAAADwAAAGRycy9kb3ducmV2LnhtbERP24rCMBB9X/Afwgi+rakXXKlGKaKysOyD3X7A0Ixt&#10;sZmUJGr1683Cwr7N4Vxnve1NK27kfGNZwWScgCAurW64UlD8HN6XIHxA1thaJgUP8rDdDN7WmGp7&#10;5xPd8lCJGMI+RQV1CF0qpS9rMujHtiOO3Nk6gyFCV0nt8B7DTSunSbKQBhuODTV2tKupvORXo8Bx&#10;PyvyfXZaTL/LY/Hxteuy50Op0bDPViAC9eFf/Of+1HH+fDmH32/iCX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O7DMMAAADdAAAADwAAAAAAAAAAAAAAAACYAgAAZHJzL2Rv&#10;d25yZXYueG1sUEsFBgAAAAAEAAQA9QAAAIgDAAAAAA==&#10;" path="m75,83v,,,1,,2c74,85,74,85,73,85v-1,,-2,1,-3,1c69,86,68,86,66,86v-2,,-4,,-5,c60,86,59,86,58,85v,,-1,,-1,c56,85,56,83,56,83r,-9c52,78,48,82,43,85v-5,2,-9,3,-14,3c24,88,19,87,16,85,12,83,9,81,7,78,4,75,3,72,2,68,2,64,,58,,52l,4c,3,,3,1,3,2,3,2,2,3,2,4,2,4,1,6,1v2,-1,4,,5,c14,1,15,1,17,1v2,,2,,3,1c21,2,21,2,22,3v1,,1,,1,1l23,49v,4,,7,,9c24,60,25,62,26,64v1,1,2,2,4,4c32,69,33,69,36,69v2,,5,-1,8,-4c47,63,50,60,53,56l53,4v,-1,,-1,1,-2c54,2,54,2,55,2v2,,2,-1,4,-1c61,,62,1,65,1v2,,4,,5,c71,1,72,1,73,2v1,,1,,2,c75,2,75,3,75,4r,79e" fillcolor="black" stroked="f">
              <v:path o:connecttype="custom" o:connectlocs="71,79;71,81;69,81;66,82;62,82;57,82;55,81;55,81;54,79;54,70;41,81;27,84;16,81;7,74;2,65;0,50;0,4;1,3;3,2;6,1;11,1;17,1;19,2;20,3;21,4;21,47;21,56;24,62;28,65;34,65;42,63;51,54;51,4;52,2;53,2;56,1;61,1;66,1;69,2;71,2;71,4;71,79" o:connectangles="0,0,0,0,0,0,0,0,0,0,0,0,0,0,0,0,0,0,0,0,0,0,0,0,0,0,0,0,0,0,0,0,0,0,0,0,0,0,0,0,0,0"/>
            </v:shape>
            <v:shape id="Freeform 505" o:spid="_x0000_s39264" style="position:absolute;left:5981;top:1675;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r18UA&#10;AADdAAAADwAAAGRycy9kb3ducmV2LnhtbERPS2vCQBC+C/6HZQredNOiVWJWEVEQqVBjDx6n2ckD&#10;s7NpdqPpv+8WCr3Nx/ecZN2bWtypdZVlBc+TCARxZnXFhYKPy368AOE8ssbaMin4Jgfr1XCQYKzt&#10;g890T30hQgi7GBWU3jexlC4ryaCb2IY4cLltDfoA20LqFh8h3NTyJYpepcGKQ0OJDW1Lym5pZxTM&#10;P7vTVXendJcfq019PX+9y7ejUqOnfrME4an3/+I/90GH+dPFDH6/CS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yvXxQAAAN0AAAAPAAAAAAAAAAAAAAAAAJgCAABkcnMv&#10;ZG93bnJldi54bWxQSwUGAAAAAAQABAD1AAAAigMAAAAA&#10;" path="m64,70v,2,,3,,4c64,75,64,76,64,77v,,,1,-1,2c63,79,63,80,62,80v,1,-2,2,-4,2c56,83,55,85,52,85v-2,1,-4,2,-6,3c43,88,41,88,38,88,32,88,26,87,22,85,17,84,13,81,10,77,7,73,4,69,3,64,1,59,,52,,46,,38,1,31,3,25,5,20,8,15,12,11,16,7,19,5,24,3,29,1,34,,40,v2,,5,,7,1c49,1,51,2,53,3v2,,3,1,5,2c60,5,61,7,62,7v,1,1,1,1,2c63,9,63,10,64,10v,1,,2,,3c64,14,64,16,64,17v,4,,6,-1,7c63,25,62,26,61,26v-1,,-2,,-3,-1c56,25,55,24,54,22,52,21,50,21,49,20,47,18,43,18,41,18v-6,,-11,3,-13,7c25,30,23,35,23,44v,4,1,8,1,11c25,59,26,61,28,63v1,2,3,4,5,5c35,69,38,69,41,69v3,,6,,8,-1c51,68,53,66,55,65v1,-1,3,-2,4,-3c60,60,61,60,62,60v,,1,,1,1c63,62,63,62,64,63v,1,,1,,2c65,67,64,68,64,70e" fillcolor="black" stroked="f">
              <v:path o:connecttype="custom" o:connectlocs="60,66;60,70;60,73;59,75;58,76;54,78;48,81;44,84;36,84;20,81;10,73;3,62;0,44;3,23;12,11;22,3;38,0;45,1;49,3;54,5;58,7;59,9;60,10;60,13;60,17;59,22;57,24;54,23;50,22;47,20;39,18;26,23;21,42;22,53;26,61;31,65;39,65;47,65;51,63;55,60;58,58;59,59;60,61;60,63;60,66" o:connectangles="0,0,0,0,0,0,0,0,0,0,0,0,0,0,0,0,0,0,0,0,0,0,0,0,0,0,0,0,0,0,0,0,0,0,0,0,0,0,0,0,0,0,0,0,0"/>
            </v:shape>
            <v:shape id="Freeform 506" o:spid="_x0000_s39263" style="position:absolute;left:6060;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2A4MMA&#10;AADdAAAADwAAAGRycy9kb3ducmV2LnhtbERPzWrCQBC+F3yHZQRvdaOWKNFVgrRSKD0Y8wBDdkyC&#10;2dmwu2r06buFQm/z8f3OZjeYTtzI+daygtk0AUFcWd1yraA8fbyuQPiArLGzTAoe5GG3Hb1sMNP2&#10;zke6FaEWMYR9hgqaEPpMSl81ZNBPbU8cubN1BkOErpba4T2Gm07OkySVBluODQ32tG+ouhRXo8Dx&#10;sCiL9/yYzr+rQ7n82vf586HUZDzkaxCBhvAv/nN/6jj/bZXC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2A4MMAAADdAAAADwAAAAAAAAAAAAAAAACYAgAAZHJzL2Rv&#10;d25yZXYueG1sUEsFBgAAAAAEAAQA9QAAAIgDAAAAAA==&#10;" path="m75,83v,,,1,-1,2c74,85,74,85,73,85v-1,,-2,1,-3,1c69,86,68,86,65,86v-1,,-3,,-4,c60,86,59,86,58,85v-1,,-1,,-2,c56,85,56,83,56,83r,-9c52,78,47,82,43,85v-5,2,-9,3,-14,3c23,88,19,87,15,85,11,83,9,81,6,78,4,75,2,72,2,68,1,64,,58,,52l,4c,3,,3,1,3v,,,-1,1,-1c4,2,4,1,6,1v2,-1,3,,5,c13,1,15,1,17,1v1,,2,,3,1c21,2,21,2,22,3v,,,,,1l22,49v,4,,7,1,9c23,60,25,62,26,64v1,1,2,2,4,4c31,69,33,69,35,69v3,,6,-1,9,-4c47,63,49,60,53,56l53,4v,-1,,-1,,-2c54,2,54,2,55,2v1,,2,-1,4,-1c60,,62,1,64,1v2,,4,,5,c70,1,72,1,73,2v1,,1,,1,c75,2,75,3,75,4r,79e" fillcolor="black" stroked="f">
              <v:path o:connecttype="custom" o:connectlocs="71,79;70,81;69,81;66,82;61,82;57,82;55,81;54,81;54,79;54,70;41,81;27,84;15,81;6,74;2,65;0,50;0,4;1,3;2,2;6,1;11,1;17,1;19,2;20,3;20,4;20,47;21,56;24,62;28,65;33,65;42,63;51,54;51,4;51,2;53,2;56,1;60,1;65,1;69,2;70,2;71,4;71,79" o:connectangles="0,0,0,0,0,0,0,0,0,0,0,0,0,0,0,0,0,0,0,0,0,0,0,0,0,0,0,0,0,0,0,0,0,0,0,0,0,0,0,0,0,0"/>
            </v:shape>
            <v:shape id="Freeform 507" o:spid="_x0000_s39262" style="position:absolute;left:6157;top:1675;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wB6r8A&#10;AADdAAAADwAAAGRycy9kb3ducmV2LnhtbERPS2sCMRC+F/wPYYTealZbVFajSEHQo4+Lt2EzbhY3&#10;k7BJd+O/N4VCb/PxPWe9TbYVPXWhcaxgOilAEFdON1wruF72H0sQISJrbB2TgicF2G5Gb2sstRv4&#10;RP051iKHcChRgYnRl1KGypDFMHGeOHN311mMGXa11B0OOdy2clYUc2mx4dxg0NO3oepx/rEKaIif&#10;t5MM3hZXH2rbG5+OSan3cdqtQERK8V/85z7oPP9ruYDfb/IJcvM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DAHqvwAAAN0AAAAPAAAAAAAAAAAAAAAAAJgCAABkcnMvZG93bnJl&#10;di54bWxQSwUGAAAAAAQABAD1AAAAhAMAAAAA&#10;" path="m50,12v,2,,4,,5c50,18,49,20,49,21v,1,,1,-1,1c48,23,48,22,47,22v,,-1,,-2,c45,22,44,22,43,22v-1,,-1,-1,-2,-1c40,21,39,21,38,21v-1,,-3,,-4,c33,22,32,23,31,24v-1,,-3,2,-5,4c24,30,23,32,22,34r,50c22,84,22,85,21,85v-1,1,-1,1,-2,1c19,86,17,86,16,87v-2,,-3,,-5,c9,87,7,87,5,87,4,86,3,86,2,86,1,85,1,85,,85v,,,-1,,-1l,5c,4,,4,,3v1,,1,,2,c3,3,3,2,5,1v1,,2,,4,c11,1,13,1,14,1v1,,2,1,3,2c17,3,18,3,18,3v1,,,1,,2l18,14v2,-2,4,-5,6,-7c27,5,28,4,30,3,31,1,33,1,34,v1,,3,,5,c40,,41,,42,v1,,2,,2,c45,,46,1,47,1v1,,1,,1,1c48,3,49,3,49,3v1,,,1,,1c49,5,50,6,50,7v,1,,3,,5e" fillcolor="black" stroked="f">
              <v:path o:connecttype="custom" o:connectlocs="46,12;46,17;45,21;44,22;43,22;41,22;39,22;37,21;36,21;32,21;29,22;24,26;20,32;20,80;19,81;17,82;14,83;11,83;5,83;2,82;0,81;0,80;0,5;0,3;2,3;5,1;9,1;12,1;15,3;16,3;16,5;16,14;22,7;28,3;32,0;36,0;38,0;40,0;43,1;44,2;45,3;45,4;46,7;46,12" o:connectangles="0,0,0,0,0,0,0,0,0,0,0,0,0,0,0,0,0,0,0,0,0,0,0,0,0,0,0,0,0,0,0,0,0,0,0,0,0,0,0,0,0,0,0,0"/>
            </v:shape>
            <v:shape id="Freeform 508" o:spid="_x0000_s39261" style="position:absolute;left:6214;top:1675;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t0MccA&#10;AADdAAAADwAAAGRycy9kb3ducmV2LnhtbESPQUvDQBCF7wX/wzKCN7uJaC1pt0UEQbGF2orQ25Cd&#10;JqG7syG7JtFf7xyE3mZ4b977ZrkevVM9dbEJbCCfZqCIy2Abrgx8Hl5u56BiQrboApOBH4qwXl1N&#10;lljYMPAH9ftUKQnhWKCBOqW20DqWNXmM09ASi3YKnccka1dp2+Eg4d7puyybaY8NS0ONLT3XVJ73&#10;396A2x4DuvfNQ05fj2+DOx52m9OvMTfX49MCVKIxXcz/169W8O/ngivfyAh6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dDHHAAAA3QAAAA8AAAAAAAAAAAAAAAAAmAIAAGRy&#10;cy9kb3ducmV2LnhtbFBLBQYAAAAABAAEAPUAAACMAwAAAAA=&#10;" path="m60,62v,4,-1,8,-2,11c56,77,53,80,50,82v-3,2,-7,4,-11,5c35,88,31,89,26,89v-3,,-6,,-9,-1c15,88,12,87,10,86,8,86,7,85,5,84,3,84,3,83,2,82,1,82,1,81,,80,,79,,76,,73,,72,,71,,69,,68,,68,,67v,,1,-1,1,-1c2,66,2,65,3,65v,,1,1,2,2c7,67,8,68,11,69v2,,4,2,6,3c19,72,22,73,25,73v3,,4,,6,-1c33,72,34,71,35,71v1,-1,2,-3,2,-4c38,66,38,65,38,63v,-1,,-3,-1,-4c35,58,34,56,33,55,31,54,29,54,26,52,24,51,22,51,20,50,17,48,15,48,12,46,10,44,8,43,6,42,4,40,3,38,2,35,1,32,,29,,25,,21,1,18,3,15,4,12,6,9,9,7,12,4,15,3,19,1,23,,28,,32,v3,,5,,7,c42,1,44,1,46,1v1,1,3,2,4,2c51,4,52,4,53,5v1,,1,,1,1c54,7,55,7,55,8v,,,1,,2c55,11,55,12,55,13v,2,,3,,4c55,18,55,19,55,20v,,-1,1,-1,1c54,21,53,21,52,21v,,-1,,-2,-1c49,20,48,19,46,18v-1,,-4,-1,-5,-1c39,16,35,16,33,16v-2,,-4,,-5,c26,17,25,17,24,18v-1,,-2,2,-2,3c21,22,21,23,21,24v,2,1,3,2,5c24,30,25,31,28,32v2,1,4,2,6,2c36,35,38,36,41,37v2,1,4,2,6,4c50,42,52,43,54,45v1,2,3,5,4,7c59,54,60,58,60,62e" fillcolor="black" stroked="f">
              <v:path o:connecttype="custom" o:connectlocs="56,60;54,69;46,78;37,83;24,85;15,84;10,82;5,80;2,78;0,76;0,69;0,66;0,65;1,64;3,63;5,65;11,66;15,68;23,69;29,68;33,67;35,65;36,61;35,57;31,53;24,50;18,48;12,44;6,40;2,33;0,23;3,15;9,7;17,1;30,0;37,0;43,1;46,3;49,5;50,6;51,8;51,10;51,13;51,17;51,20;50,21;48,21;46,20;43,18;39,17;31,16;26,16;22,18;20,21;19,22;21,27;26,30;32,32;39,35;44,39;50,43;54,50;56,60" o:connectangles="0,0,0,0,0,0,0,0,0,0,0,0,0,0,0,0,0,0,0,0,0,0,0,0,0,0,0,0,0,0,0,0,0,0,0,0,0,0,0,0,0,0,0,0,0,0,0,0,0,0,0,0,0,0,0,0,0,0,0,0,0,0,0"/>
            </v:shape>
            <v:shape id="AutoShape 509" o:spid="_x0000_s39260" style="position:absolute;left:6286;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CWtsEA&#10;AADdAAAADwAAAGRycy9kb3ducmV2LnhtbERPzYrCMBC+L/gOYQRva6qIa6tRRBT24GFXfYChGdti&#10;MilN+uPbmwVhb/Px/c5mN1gjOmp85VjBbJqAIM6drrhQcLuePlcgfEDWaByTgid52G1HHxvMtOv5&#10;l7pLKEQMYZ+hgjKEOpPS5yVZ9FNXE0fu7hqLIcKmkLrBPoZbI+dJspQWK44NJdZ0KCl/XFqroD+G&#10;r2NKbM66O7TP9qzN/CdVajIe9msQgYbwL367v3Wcv1il8PdNPE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glrbBAAAA3QAAAA8AAAAAAAAAAAAAAAAAmAIAAGRycy9kb3du&#10;cmV2LnhtbFBLBQYAAAAABAAEAPUAAACGAwAAAAA=&#10;" adj="0,,0" path="m72,84v,1,-1,1,-1,2c70,86,70,86,68,86v-1,1,-3,1,-5,1c60,87,58,87,57,86v-1,,-2,,-3,c54,86,54,85,54,84r,-7c50,81,47,84,42,86v-4,2,-8,3,-13,3c24,89,21,88,17,87,13,86,11,84,8,82,5,80,3,77,2,74,1,71,,67,,63,,58,1,54,3,51v1,-4,4,-7,8,-8c14,41,18,39,24,38v6,-1,11,-2,18,-2l50,36r,-5c50,29,50,27,50,25,49,22,48,21,47,20,46,19,45,18,42,18,40,17,38,17,35,17v-3,,-7,,-10,1c22,18,20,20,17,21v-2,1,-4,1,-5,3c11,25,9,25,8,25v,,-1,,-1,-1c6,24,5,23,5,22v,,,-1,-1,-2c4,18,4,17,4,16v,-2,,-4,1,-5c5,10,5,9,7,8,8,7,9,7,11,5,12,4,15,4,18,3,21,1,24,1,27,v3,,7,,10,c43,,49,,53,1v5,2,8,4,11,6c67,9,68,13,70,17v2,4,2,8,2,14l72,84xm52,50r-8,c40,50,37,50,34,51v-3,,-4,1,-6,3c26,55,25,56,24,57v,1,-1,3,-1,5c23,65,24,68,27,70v2,2,5,3,8,3c39,73,41,72,44,71v3,-2,5,-4,8,-7l52,50xe" fillcolor="black" stroked="f">
              <v:stroke joinstyle="round"/>
              <v:formulas/>
              <v:path o:connecttype="custom" o:connectlocs="68,80;67,82;64,82;59,83;53,82;52,82;52,80;52,73;40,82;27,85;17,83;8,78;2,70;0,61;3,49;11,41;22,36;40,34;48,34;48,29;48,23;45,20;40,18;33,17;23,18;17,21;12,22;8,23;7,22;5,22;4,20;4,16;5,11;7,8;11,5;18,3;25,0;35,0;51,1;60,7;66,17;68,29;68,80;50,48;42,48;32,49;26,52;22,55;21,60;25,66;33,69;42,67;50,62;50,48" o:connectangles="0,0,0,0,0,0,0,0,0,0,0,0,0,0,0,0,0,0,0,0,0,0,0,0,0,0,0,0,0,0,0,0,0,0,0,0,0,0,0,0,0,0,0,0,0,0,0,0,0,0,0,0,0,0"/>
            </v:shape>
            <v:shape id="Freeform 510" o:spid="_x0000_s39259" style="position:absolute;left:6380;top:1639;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E3kscA&#10;AADdAAAADwAAAGRycy9kb3ducmV2LnhtbESPQWsCQQyF74X+hyGFXorOKlZ0dRQRKtJDodaDx7AT&#10;dxd3MsvMqKu/vjkI3hLey3tf5svONepCIdaeDQz6GSjiwtuaSwP7v6/eBFRMyBYbz2TgRhGWi9eX&#10;OebWX/mXLrtUKgnhmKOBKqU21zoWFTmMfd8Si3b0wWGSNZTaBrxKuGv0MMvG2mHN0lBhS+uKitPu&#10;7Ax83CffYThdl8fVmPzP5p4d+HNvzPtbt5qBStSlp/lxvbWCP5oKv3wjI+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hN5LHAAAA3QAAAA8AAAAAAAAAAAAAAAAAmAIAAGRy&#10;cy9kb3ducmV2LnhtbFBLBQYAAAAABAAEAPUAAACMAwAAAAA=&#10;" path="m22,120v,,,1,-1,2c21,122,20,122,20,122v-1,,-3,1,-4,1c15,123,13,123,11,123v-2,,-4,,-5,c4,123,3,123,2,122v-1,,-1,,-2,c,122,,120,,120l,4c,4,,3,,3,1,2,2,1,2,1,3,1,4,1,6,v1,,3,,5,c13,,15,,16,v2,,3,1,4,1c21,2,21,2,21,3v1,,1,1,1,1l22,120e" fillcolor="black" stroked="f">
              <v:path o:connecttype="custom" o:connectlocs="18,116;17,118;16,118;14,119;9,119;5,119;2,118;0,118;0,116;0,4;0,3;2,1;5,0;9,0;14,0;16,1;17,3;18,4;18,116" o:connectangles="0,0,0,0,0,0,0,0,0,0,0,0,0,0,0,0,0,0,0"/>
            </v:shape>
            <v:shape id="AutoShape 511" o:spid="_x0000_s39258" style="position:absolute;left:6418;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8MbcEA&#10;AADdAAAADwAAAGRycy9kb3ducmV2LnhtbERP24rCMBB9F/yHMIJvmirLuu0aRcQFH3zwsh8wNLNt&#10;MZmUJr3490ZY8G0O5zrr7WCN6KjxlWMFi3kCgjh3uuJCwe/tZ/YFwgdkjcYxKXiQh+1mPFpjpl3P&#10;F+quoRAxhH2GCsoQ6kxKn5dk0c9dTRy5P9dYDBE2hdQN9jHcGrlMkk9pseLYUGJN+5Ly+7W1CvpD&#10;WB1SYnPS3b59tCdtludUqelk2H2DCDSEt/jffdRx/ke6gNc38QS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PDG3BAAAA3QAAAA8AAAAAAAAAAAAAAAAAmAIAAGRycy9kb3du&#10;cmV2LnhtbFBLBQYAAAAABAAEAPUAAACGAwAAAAA=&#10;" adj="0,,0" path="m72,84v,1,-1,1,-1,2c70,86,70,86,68,86v-1,1,-3,1,-5,1c60,87,58,87,57,86v-1,,-2,,-3,c54,86,54,85,54,84r,-7c50,81,47,84,42,86v-4,2,-8,3,-13,3c24,89,21,88,17,87,13,86,11,84,8,82,5,80,3,77,2,74,1,71,,67,,63,,58,1,54,3,51v1,-4,4,-7,8,-8c14,41,19,39,24,38v6,-1,12,-2,18,-2l50,36r,-5c50,29,50,27,50,25,49,22,48,21,47,20,46,19,45,18,42,18,40,17,38,17,36,17v-4,,-8,,-11,1c23,18,20,20,17,21v-2,1,-4,1,-5,3c11,25,10,25,8,25v,,-1,,-1,-1c6,24,6,23,6,22v,,-1,-1,-2,-2c4,18,4,17,4,16v,-2,,-4,1,-5c6,10,6,9,7,8,8,7,9,7,11,5,12,4,15,4,18,3,21,1,24,1,27,v3,,7,,10,c44,,49,,53,1v5,2,8,4,11,6c67,9,68,13,70,17v2,4,2,8,2,14l72,84xm52,50r-8,c40,50,37,50,34,51v-3,,-4,1,-6,3c26,55,25,56,25,57v-1,1,-2,3,-2,5c23,65,25,68,27,70v2,2,5,3,8,3c39,73,42,72,44,71v3,-2,5,-4,8,-7l52,50xe" fillcolor="black" stroked="f">
              <v:stroke joinstyle="round"/>
              <v:formulas/>
              <v:path o:connecttype="custom" o:connectlocs="68,80;67,82;64,82;59,83;53,82;52,82;52,80;52,73;40,82;27,85;17,83;8,78;2,70;0,61;3,49;11,41;22,36;40,34;48,34;48,29;48,23;45,20;40,18;34,17;23,18;17,21;12,22;8,23;7,22;6,22;4,20;4,16;5,11;7,8;11,5;18,3;25,0;35,0;51,1;60,7;66,17;68,29;68,80;50,48;42,48;32,49;26,52;23,55;21,60;25,66;33,69;42,67;50,62;50,48" o:connectangles="0,0,0,0,0,0,0,0,0,0,0,0,0,0,0,0,0,0,0,0,0,0,0,0,0,0,0,0,0,0,0,0,0,0,0,0,0,0,0,0,0,0,0,0,0,0,0,0,0,0,0,0,0,0"/>
            </v:shape>
            <v:shape id="Freeform 512" o:spid="_x0000_s39257" style="position:absolute;left:6547;top:1645;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sMMMA&#10;AADdAAAADwAAAGRycy9kb3ducmV2LnhtbERPS2vCQBC+F/oflil4qxvFR42uUiwt9agWvA7ZyQOz&#10;s2l2amJ/fbcgeJuP7zmrTe9qdaE2VJ4NjIYJKOLM24oLA1/H9+cXUEGQLdaeycCVAmzWjw8rTK3v&#10;eE+XgxQqhnBI0UAp0qRah6wkh2HoG+LI5b51KBG2hbYtdjHc1XqcJDPtsOLYUGJD25Ky8+HHGaje&#10;RL6Tj9/pfpTvTtd5vutwOzVm8NS/LkEJ9XIX39yfNs6fLMbw/008Q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sMMMAAADdAAAADwAAAAAAAAAAAAAAAACYAgAAZHJzL2Rv&#10;d25yZXYueG1sUEsFBgAAAAAEAAQA9QAAAIgDAAAAAA==&#10;" path="m74,82v,7,-1,12,-3,16c69,103,66,107,62,110v-4,2,-8,5,-13,6c44,118,38,119,32,119v-4,,-7,-1,-11,-1c18,117,15,116,13,115v-3,-1,-6,-1,-7,-3c4,111,3,110,2,110v,-1,-1,-2,-1,-4c1,105,,103,,100,,98,,97,,95,,94,1,93,1,93v,-1,,-2,1,-2c2,91,3,90,4,90v,,1,1,3,2c9,93,10,94,13,95v2,2,5,3,8,3c25,99,28,100,32,100v3,,6,-1,8,-1c42,98,44,97,46,96v2,-1,2,-3,3,-4c51,90,51,88,51,85v,-2,-1,-4,-3,-7c47,76,45,75,43,74,40,73,38,71,35,70,32,69,29,67,26,65,23,64,20,63,17,61,14,59,12,57,10,55,7,52,5,49,4,46,3,42,2,38,2,33,2,28,3,23,5,19,6,15,10,11,13,8,17,5,21,4,25,2,30,1,35,,40,v3,,5,,8,1c51,1,53,2,56,2v2,1,4,2,6,3c64,5,65,6,65,7v1,1,1,1,1,2c66,9,67,10,67,10v,1,1,2,1,3c68,14,68,16,68,17v,1,,3,,4c68,22,67,23,67,24v,1,-1,1,-1,2c65,26,65,26,65,26v-1,,-2,,-4,-1c60,25,59,23,56,22,54,21,52,21,49,20,46,18,43,18,40,18v-2,,-5,1,-6,2c32,20,30,21,29,22v-1,1,-2,2,-3,4c26,27,25,29,25,31v,2,1,4,2,6c29,39,30,40,33,42v3,2,5,3,8,4c44,47,47,49,50,50v3,1,6,4,9,5c61,57,64,59,66,61v3,3,5,6,6,10c73,74,74,78,74,82e" fillcolor="black" stroked="f">
              <v:path o:connecttype="custom" o:connectlocs="70,80;67,94;58,106;47,112;30,115;19,114;13,111;6,108;2,106;1,102;0,96;0,91;1,89;2,88;4,88;7,89;13,91;19,94;30,96;38,95;44,92;47,89;49,83;46,76;41,72;33,68;24,63;17,59;10,53;4,44;2,31;5,19;13,8;23,2;38,0;46,1;54,2;58,5;61,7;62,9;63,10;64,13;64,17;64,21;63,24;62,26;61,26;57,25;54,22;47,20;38,18;32,20;27,22;24,26;23,30;25,35;31,40;39,44;48,48;55,53;62,59;68,69;70,80" o:connectangles="0,0,0,0,0,0,0,0,0,0,0,0,0,0,0,0,0,0,0,0,0,0,0,0,0,0,0,0,0,0,0,0,0,0,0,0,0,0,0,0,0,0,0,0,0,0,0,0,0,0,0,0,0,0,0,0,0,0,0,0,0,0,0"/>
            </v:shape>
            <v:shape id="AutoShape 513" o:spid="_x0000_s39256" style="position:absolute;left:6632;top:1675;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i5MQA&#10;AADdAAAADwAAAGRycy9kb3ducmV2LnhtbERPS2vCQBC+F/oflhG81Y2PWpO6CdIiiCebFqG3ITtN&#10;QrOzIbs10V/vCgVv8/E9Z50NphEn6lxtWcF0EoEgLqyuuVTw9bl9WoFwHlljY5kUnMlBlj4+rDHR&#10;tucPOuW+FCGEXYIKKu/bREpXVGTQTWxLHLgf2xn0AXal1B32Idw0chZFS2mw5tBQYUtvFRW/+Z9R&#10;ED9vZt/mfXmJ7UuNTXw87CPqlRqPhs0rCE+Dv4v/3Tsd5i/iOdy+CSfI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p4uTEAAAA3QAAAA8AAAAAAAAAAAAAAAAAmAIAAGRycy9k&#10;b3ducmV2LnhtbFBLBQYAAAAABAAEAPUAAACJAwAAAAA=&#10;" adj="0,,0" path="m77,42v,2,-1,4,-2,6c74,50,72,50,70,50r-48,c22,53,23,56,23,59v1,3,3,5,4,7c29,68,31,69,34,70v2,1,6,2,10,2c47,72,51,72,53,71v3,,6,-1,8,-2c64,69,65,68,66,67v2,,3,,4,c70,67,71,67,71,67v,1,1,1,1,1c72,68,73,69,73,70v,1,,2,,4c73,75,73,76,73,77v,2,,2,-1,3c72,80,72,81,72,81v-1,1,-1,1,-1,1c71,83,69,84,68,84v-2,1,-4,1,-7,2c59,87,56,88,52,88v-3,1,-6,1,-10,1c35,89,29,88,23,86,18,84,14,81,10,78,6,75,4,70,2,64,1,59,,52,,45,,38,1,32,2,26,4,21,7,16,10,12,14,8,18,5,23,3,28,,34,,40,v6,,12,1,16,3c61,4,65,7,68,10v4,4,5,8,6,13c76,27,77,33,77,38r,4xm55,35c55,29,54,25,51,21,48,17,45,16,39,16v-3,,-5,,-7,1c30,18,28,20,27,21v-1,2,-2,4,-4,6c22,30,22,33,22,35r33,xe" fillcolor="black" stroked="f">
              <v:stroke joinstyle="round"/>
              <v:formulas/>
              <v:path o:connecttype="custom" o:connectlocs="73,40;71,46;66,48;20,48;21,57;25,64;32,66;42,68;51,67;57,66;62,65;66,65;67,65;68,65;69,66;69,70;69,73;68,76;68,77;67,78;64,80;57,82;50,84;40,85;21,82;10,74;2,62;0,43;2,24;10,12;21,3;38,0;54,3;64,10;70,22;73,36;73,40;53,33;49,21;37,16;30,17;25,21;21,25;20,33;53,33" o:connectangles="0,0,0,0,0,0,0,0,0,0,0,0,0,0,0,0,0,0,0,0,0,0,0,0,0,0,0,0,0,0,0,0,0,0,0,0,0,0,0,0,0,0,0,0,0"/>
            </v:shape>
            <v:shape id="Freeform 514" o:spid="_x0000_s39255" style="position:absolute;left:6723;top:1675;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4YkcUA&#10;AADdAAAADwAAAGRycy9kb3ducmV2LnhtbERPS2vCQBC+F/oflin01mwsUmt0I1IsFKlQUw8ex+zk&#10;gdnZmN1o+u9dQehtPr7nzBeDacSZOldbVjCKYhDEudU1lwp2v58v7yCcR9bYWCYFf+RgkT4+zDHR&#10;9sJbOme+FCGEXYIKKu/bREqXV2TQRbYlDlxhO4M+wK6UusNLCDeNfI3jN2mw5tBQYUsfFeXHrDcK&#10;Jod+s9f9JlsV63rZ7LenH/m9Vur5aVjOQHga/L/47v7SYf54OobbN+EEm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fhiRxQAAAN0AAAAPAAAAAAAAAAAAAAAAAJgCAABkcnMv&#10;ZG93bnJldi54bWxQSwUGAAAAAAQABAD1AAAAigMAAAAA&#10;" path="m64,70v,2,,3,,4c64,75,63,76,63,77v,,,1,,2c62,79,62,80,62,80v-1,1,-3,2,-4,2c56,83,54,85,52,85v-2,1,-5,2,-7,3c42,88,40,88,37,88,31,88,26,87,21,85,16,84,12,81,10,77,7,73,4,69,2,64,,59,,52,,46,,38,1,31,3,25,4,20,7,15,11,11,15,7,19,5,24,3,29,1,33,,40,v2,,4,,6,1c49,1,50,2,53,3v2,,3,1,5,2c59,5,61,7,61,7v1,1,1,1,1,2c62,9,63,10,63,10v1,1,,2,,3c63,14,63,16,63,17v,4,,6,,7c62,25,61,26,61,26v-2,,-3,,-4,-1c56,25,55,24,53,22,51,21,50,21,48,20,46,18,43,18,40,18v-6,,-10,3,-13,7c24,30,23,35,23,44v,4,,8,1,11c24,59,25,61,27,63v2,2,3,4,6,5c35,69,38,69,41,69v3,,5,,8,-1c51,68,53,66,54,65v2,-1,3,-2,4,-3c59,60,61,60,61,60v1,,1,,1,1c62,62,63,62,63,63v1,1,,1,1,2c65,67,64,68,64,70e" fillcolor="black" stroked="f">
              <v:path o:connecttype="custom" o:connectlocs="58,66;58,70;57,73;57,75;56,76;53,78;48,81;41,84;33,84;19,81;10,73;2,62;0,44;3,23;11,11;22,3;36,0;42,1;49,3;53,5;55,7;56,9;57,10;57,13;57,17;57,22;55,24;52,23;49,22;44,20;36,18;25,23;21,42;22,53;25,61;31,65;37,65;45,65;50,63;53,60;55,58;56,59;57,61;58,63;58,66" o:connectangles="0,0,0,0,0,0,0,0,0,0,0,0,0,0,0,0,0,0,0,0,0,0,0,0,0,0,0,0,0,0,0,0,0,0,0,0,0,0,0,0,0,0,0,0,0"/>
            </v:shape>
            <v:shape id="Freeform 515" o:spid="_x0000_s39254" style="position:absolute;left:6793;top:1656;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gZcQA&#10;AADdAAAADwAAAGRycy9kb3ducmV2LnhtbERP32vCMBB+H+x/CDfY20wcOrQzyhgbVFChupe9Hc2t&#10;KTaX0sRa/3sjCHu7j+/nLVaDa0RPXag9axiPFAji0puaKw0/h++XGYgQkQ02nknDhQKslo8PC8yM&#10;P3NB/T5WIoVwyFCDjbHNpAylJYdh5FvixP35zmFMsKuk6fCcwl0jX5V6kw5rTg0WW/q0VB73J6dh&#10;m6/VJB++jpsdjQs3P9le/Vqtn5+Gj3cQkYb4L767c5PmT+ZTuH2TTp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k4GXEAAAA3QAAAA8AAAAAAAAAAAAAAAAAmAIAAGRycy9k&#10;b3ducmV2LnhtbFBLBQYAAAAABAAEAPUAAACJAwAAAAA=&#10;" path="m55,95v,2,,4,,6c54,102,54,103,53,104v,1,-1,1,-2,1c50,106,49,106,47,106v-1,1,-3,1,-4,1c42,108,40,107,38,107v-4,,-8,,-11,-1c23,105,21,103,19,101,17,98,15,95,14,92v,-3,-1,-8,-1,-12l13,39r-9,c2,39,2,39,1,37,1,35,,34,,30,,29,,27,,26,,25,1,24,1,23,2,22,2,22,2,22v,,1,-1,2,-1l13,21,13,4v,-1,,-1,,-1c14,3,14,1,15,1v1,,2,,3,-1c20,,22,,23,v3,,4,,6,c31,,32,1,32,1v1,1,2,1,2,2c35,3,35,3,35,4r,17l52,21v,,1,,1,1c54,22,54,22,54,23v,,1,2,1,3c56,27,55,29,55,30v,4,,6,-1,7c53,38,53,39,52,39r-17,l35,76v,4,,8,2,9c39,87,40,89,44,89v1,,2,,3,-1c48,88,49,88,49,88v1,-1,2,-1,2,-1c52,87,52,86,53,86r,1c53,87,54,88,55,88v,1,,2,,3c56,92,55,93,55,95e" fillcolor="black" stroked="f">
              <v:path o:connecttype="custom" o:connectlocs="49,91;49,97;47,100;45,101;43,102;39,103;34,103;25,102;17,97;12,88;11,78;11,37;4,37;1,35;0,28;0,26;1,23;2,22;4,21;11,21;11,4;11,3;13,1;16,0;21,0;26,0;28,1;30,3;31,4;31,21;46,21;47,22;48,23;49,26;49,28;48,35;46,37;31,37;31,74;33,81;40,85;43,84;44,84;45,83;47,82;47,83;49,84;49,87;49,91" o:connectangles="0,0,0,0,0,0,0,0,0,0,0,0,0,0,0,0,0,0,0,0,0,0,0,0,0,0,0,0,0,0,0,0,0,0,0,0,0,0,0,0,0,0,0,0,0,0,0,0,0"/>
            </v:shape>
            <v:shape id="AutoShape 516" o:spid="_x0000_s39253" style="position:absolute;left:6857;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FMTsUA&#10;AADdAAAADwAAAGRycy9kb3ducmV2LnhtbERPTWsCMRC9C/6HMIKXpWarInVrlKIovVTQerC3YTNu&#10;FjeTdRN1+++NUOhtHu9zZovWVuJGjS8dK3gdpCCIc6dLLhQcvtcvbyB8QNZYOSYFv+RhMe92Zphp&#10;d+cd3fahEDGEfYYKTAh1JqXPDVn0A1cTR+7kGoshwqaQusF7DLeVHKbpRFosOTYYrGlpKD/vr1bB&#10;JllvjqOvVbL8OV9O28S01VHvlOr32o93EIHa8C/+c3/qOH88ncDzm3iC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UxOxQAAAN0AAAAPAAAAAAAAAAAAAAAAAJgCAABkcnMv&#10;ZG93bnJldi54bWxQSwUGAAAAAAQABAD1AAAAigMAAAAA&#10;" adj="0,,0" path="m84,43v,7,-1,13,-3,19c80,68,77,72,73,76v-4,4,-8,7,-13,9c55,88,48,89,41,89,34,89,28,88,23,86,18,84,14,81,10,77,7,74,4,69,3,64,1,59,,52,,45,,38,1,32,3,26,5,21,8,16,11,12,14,8,19,5,24,3,29,1,36,,43,v7,,13,1,18,3c67,4,71,7,74,11v3,4,6,9,8,14c84,30,84,37,84,43xm61,44v,-3,,-7,-1,-10c60,30,59,27,57,25,56,23,54,21,52,20,50,18,46,17,42,17v-3,,-6,1,-8,2c31,20,29,22,27,25v-1,2,-2,5,-3,8c23,37,23,40,23,44v,4,,8,1,11c25,58,26,61,27,64v1,3,3,4,6,5c36,70,38,71,42,71v4,,6,,9,-2c53,68,55,67,57,64v2,-3,3,-5,3,-8c61,53,61,48,61,44xe" fillcolor="black" stroked="f">
              <v:stroke joinstyle="round"/>
              <v:formulas/>
              <v:path o:connecttype="custom" o:connectlocs="80,41;77,60;69,72;58,81;39,85;21,82;10,73;3,62;0,43;3,24;11,12;22,3;41,0;59,3;70,11;78,23;80,41;59,42;58,32;55,23;50,20;40,17;32,19;25,23;22,31;21,42;22,53;25,62;31,66;40,67;49,66;55,62;58,54;59,42" o:connectangles="0,0,0,0,0,0,0,0,0,0,0,0,0,0,0,0,0,0,0,0,0,0,0,0,0,0,0,0,0,0,0,0,0,0"/>
            </v:shape>
            <v:shape id="Freeform 517" o:spid="_x0000_s39252" style="position:absolute;left:6958;top:1675;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j3GcMA&#10;AADdAAAADwAAAGRycy9kb3ducmV2LnhtbERPS2sCMRC+C/6HMIXeNNtSrN1uFLEVe/Di6z5sxs3q&#10;ZhI26br21zeFgrf5+J5TzHvbiI7aUDtW8DTOQBCXTtdcKTjsV6MpiBCRNTaOScGNAsxnw0GBuXZX&#10;3lK3i5VIIRxyVGBi9LmUoTRkMYydJ07cybUWY4JtJXWL1xRuG/mcZRNpsebUYNDT0lB52X1bBeHD&#10;2/3201zoh88bv1kfl+vjSqnHh37xDiJSH+/if/eXTvNf3l7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j3GcMAAADdAAAADwAAAAAAAAAAAAAAAACYAgAAZHJzL2Rv&#10;d25yZXYueG1sUEsFBgAAAAAEAAQA9QAAAIgDAAAAAA==&#10;" path="m51,12v,2,,4,,5c51,18,50,20,50,21v,1,-1,1,-1,1c48,23,48,22,48,22v-1,,-1,,-2,c46,22,45,22,44,22v-1,,-1,-1,-2,-1c40,21,40,21,39,21v-1,,-3,,-4,c34,22,32,23,31,24v-1,,-3,2,-4,4c25,30,24,32,22,34r,50c22,84,22,85,22,85v-1,1,-1,1,-2,1c19,86,18,86,17,87v-2,,-4,,-6,c9,87,8,87,6,87,5,86,4,86,2,86,1,85,1,85,1,85,,85,,84,,84l,5c,4,,4,1,3v,,,,1,c4,3,4,2,5,1v1,,3,,5,c11,1,13,1,14,1v1,,3,1,3,2c18,3,18,3,19,3v,,,1,,2l19,14v2,-2,4,-5,6,-7c27,5,28,4,30,3,32,1,34,1,35,v1,,3,,5,c41,,42,,43,v1,,1,,2,c46,,47,1,48,1v1,,1,,1,1c49,3,49,3,50,3v1,,,1,,1c50,5,51,6,51,7v,1,,3,,5e" fillcolor="black" stroked="f">
              <v:path o:connecttype="custom" o:connectlocs="47,12;47,17;46,21;45,22;44,22;42,22;40,22;38,21;37,21;33,21;29,22;25,26;20,32;20,80;20,81;18,82;15,83;11,83;6,83;2,82;1,81;0,80;0,5;1,3;2,3;5,1;10,1;13,1;15,3;17,3;17,5;17,14;23,7;28,3;33,0;37,0;39,0;41,0;44,1;45,2;46,3;46,4;47,7;47,12" o:connectangles="0,0,0,0,0,0,0,0,0,0,0,0,0,0,0,0,0,0,0,0,0,0,0,0,0,0,0,0,0,0,0,0,0,0,0,0,0,0,0,0,0,0,0,0"/>
            </v:shape>
            <v:shape id="Freeform 518" o:spid="_x0000_s39251" style="position:absolute;left:7066;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XjnsYA&#10;AADdAAAADwAAAGRycy9kb3ducmV2LnhtbESPTW/CMAyG70j8h8hIu0G6aeOjIyC2MQlxQAKmnb3G&#10;awuNUzUByr/HByRutvx+PJ7OW1epMzWh9GzgeZCAIs68LTk38LP/7o9BhYhssfJMBq4UYD7rdqaY&#10;Wn/hLZ13MVcSwiFFA0WMdap1yApyGAa+Jpbbv28cRlmbXNsGLxLuKv2SJEPtsGRpKLCmz4Ky4+7k&#10;pPdQ75fuY/yVDd/Wo2qycX/Xxa8xT7128Q4qUhsf4rt7ZQX/dSK48o2Mo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XjnsYAAADdAAAADwAAAAAAAAAAAAAAAACYAgAAZHJz&#10;L2Rvd25yZXYueG1sUEsFBgAAAAAEAAQA9QAAAIsDAAAAAA==&#10;" path="m70,106v,1,,3,,4c70,111,70,112,69,113v,1,,1,-1,1c68,114,68,115,67,115r-63,c4,115,3,115,3,114v,,-1,,-1,-1c2,112,1,111,1,110v-1,-1,,-3,,-4c1,104,1,103,1,102v,-1,,-3,1,-3c2,98,2,97,3,97v1,,1,,1,l25,97r,-74l7,33c5,34,4,34,4,34v-1,,-2,,-3,c1,33,1,32,,31,,30,,28,,26,,25,,23,,22,,21,1,21,1,20v,-1,,-1,1,-2c2,18,2,18,4,17l28,1v,,,,1,c30,1,30,1,31,v,,1,,3,c35,,36,,38,v2,,4,,5,c44,,46,1,47,1v,,1,,1,c48,1,48,2,48,3r,94l67,97v1,,1,,1,c68,98,69,98,69,99v,1,1,2,1,3c71,103,70,104,70,106e" fillcolor="black" stroked="f">
              <v:path o:connecttype="custom" o:connectlocs="66,102;66,106;65,109;64,110;63,111;4,111;3,110;2,109;1,106;1,102;1,98;2,95;3,93;4,93;23,93;23,23;7,31;4,32;1,32;0,29;0,26;0,22;1,20;2,18;4,17;26,1;27,1;29,0;32,0;36,0;41,0;45,1;46,1;46,3;46,93;63,93;64,93;65,95;66,98;66,102" o:connectangles="0,0,0,0,0,0,0,0,0,0,0,0,0,0,0,0,0,0,0,0,0,0,0,0,0,0,0,0,0,0,0,0,0,0,0,0,0,0,0,0"/>
            </v:shape>
          </v:group>
          <v:rect id="Rectangle 519" o:spid="_x0000_s39249" style="position:absolute;left:1312;top:1883;width:7681;height:1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bNO8MA&#10;AADdAAAADwAAAGRycy9kb3ducmV2LnhtbERPTWsCMRC9F/ofwhR6KZq1aNHVKFIQPPSi7aHehs24&#10;WdxMlmSqq7++KRS8zeN9zmLV+1adKaYmsIHRsABFXAXbcG3g63MzmIJKgmyxDUwGrpRgtXx8WGBp&#10;w4V3dN5LrXIIpxINOJGu1DpVjjymYeiIM3cM0aNkGGttI15yuG/1a1G8aY8N5waHHb07qk77H29g&#10;7Q4jmcRv2X1c06bglm7d+MWY56d+PQcl1Mtd/O/e2jx/PJvB3zf5BL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bNO8MAAADdAAAADwAAAAAAAAAAAAAAAACYAgAAZHJzL2Rv&#10;d25yZXYueG1sUEsFBgAAAAAEAAQA9QAAAIgDAAAAAA==&#10;" stroked="f" strokecolor="gray">
            <v:stroke joinstyle="round"/>
          </v:rect>
          <v:group id="Group 520" o:spid="_x0000_s39142" style="position:absolute;left:706;top:1912;width:8769;height:162" coordorigin="706,1912" coordsize="8769,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K58cAAADdAAAADwAAAGRycy9kb3ducmV2LnhtbESPT2vCQBDF7wW/wzKC&#10;t7pJi0VSNyJSiwcpVAultyE7+YPZ2ZBdk/jtO4dCbzO8N+/9ZrOdXKsG6kPj2UC6TEARF942XBn4&#10;uhwe16BCRLbYeiYDdwqwzWcPG8ysH/mThnOslIRwyNBAHWOXaR2KmhyGpe+IRSt97zDK2lfa9jhK&#10;uGv1U5K8aIcNS0ONHe1rKq7nmzPwPuK4e07fhtO13N9/LquP71NKxizm0+4VVKQp/pv/ro9W8FeJ&#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TK58cAAADd&#10;AAAADwAAAAAAAAAAAAAAAACqAgAAZHJzL2Rvd25yZXYueG1sUEsFBgAAAAAEAAQA+gAAAJ4DAAAA&#10;AA==&#10;">
            <v:shape id="Freeform 521" o:spid="_x0000_s39248" style="position:absolute;left:706;top:1929;width:86;height:113;visibility:visible;mso-wrap-style:none;v-text-anchor:middle" coordsize="89,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XSk8YA&#10;AADdAAAADwAAAGRycy9kb3ducmV2LnhtbESPQWvCQBCF7wX/wzKCt7qrUDGpqxRBKAWFxkCvQ3aa&#10;bJudDdltjP76bqHgbYb35n1vNrvRtWKgPljPGhZzBYK48sZyraE8Hx7XIEJENth6Jg1XCrDbTh42&#10;mBt/4XcailiLFMIhRw1NjF0uZagachjmviNO2qfvHca09rU0PV5SuGvlUqmVdGg5ERrsaN9Q9V38&#10;uMQtT2Yo3la3Q/ZlP06yPCpbZlrPpuPLM4hIY7yb/69fTar/pBbw900aQW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XSk8YAAADdAAAADwAAAAAAAAAAAAAAAACYAgAAZHJz&#10;L2Rvd25yZXYueG1sUEsFBgAAAAAEAAQA9QAAAIsDAAAAAA==&#10;" path="m87,9v,2,,3,,4c87,14,86,16,86,16v-1,1,-1,1,-1,2c85,18,84,18,84,18r-29,l55,110v,1,,1,,2c54,113,54,113,53,113v-1,,-2,1,-4,1c47,115,46,114,44,114v-2,,-5,,-6,c37,114,35,114,34,113v-1,,-1,,-1,-1c32,111,32,111,32,110r,-92l4,18v-1,,-1,,-2,c1,17,1,17,1,16,1,15,1,14,,13,,12,,11,,9,,8,,6,,5,,4,1,3,1,2,2,1,2,,2,v,,1,,2,l84,v,,1,,1,c86,1,86,1,86,2v,1,,2,1,3c88,6,87,8,87,9e" fillcolor="black" stroked="f">
              <v:path o:connecttype="custom" o:connectlocs="81,9;81,13;80,16;79,18;78,18;51,18;51,104;51,106;49,107;45,108;42,108;36,108;32,107;31,106;30,104;30,18;4,18;2,18;1,16;0,13;0,9;0,5;1,2;2,0;4,0;78,0;79,0;80,2;81,5;81,9" o:connectangles="0,0,0,0,0,0,0,0,0,0,0,0,0,0,0,0,0,0,0,0,0,0,0,0,0,0,0,0,0,0"/>
            </v:shape>
            <v:shape id="AutoShape 522" o:spid="_x0000_s39247" style="position:absolute;left:785;top:1956;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dztcQA&#10;AADdAAAADwAAAGRycy9kb3ducmV2LnhtbERPTWsCMRC9F/wPYYTealbB0q5GEW2hhx7sriDexmTc&#10;XdxM1iTV7b83hUJv83ifM1/2thVX8qFxrGA8ykAQa2carhTsyvenFxAhIhtsHZOCHwqwXAwe5pgb&#10;d+MvuhaxEimEQ44K6hi7XMqga7IYRq4jTtzJeYsxQV9J4/GWwm0rJ1n2LC02nBpq7Ghdkz4X31bB&#10;8XjYe1xvzPStbAv9GvX2Un4q9TjsVzMQkfr4L/5zf5g0f5pN4P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3c7XEAAAA3QAAAA8AAAAAAAAAAAAAAAAAmAIAAGRycy9k&#10;b3ducmV2LnhtbFBLBQYAAAAABAAEAPUAAACJAwAAAAA=&#10;" adj="0,,0" path="m78,42v,3,-1,4,-2,6c75,50,73,50,71,50r-48,c23,53,24,56,24,59v1,3,3,5,4,7c30,69,32,70,34,70v3,1,7,2,11,2c48,72,51,72,54,71v3,,6,-1,8,-1c64,69,66,68,67,67v1,,3,,4,c71,67,72,67,72,67v,1,1,1,1,1c73,68,74,70,74,70v,1,,2,,4c74,75,74,76,74,78v,1,,1,-1,2c72,80,73,81,72,82v,,,,,1c72,83,70,84,68,84v-1,1,-3,2,-6,3c59,87,57,88,53,88v-3,1,-7,1,-11,1c36,89,29,88,24,86,19,84,15,82,11,78,7,75,5,70,3,65,2,59,,53,,45,,38,2,32,3,27,5,21,8,16,11,12,15,8,19,5,24,3,29,,34,,41,v6,,12,1,16,3c62,4,66,7,69,11v3,3,5,8,6,12c76,28,78,33,78,38r,4xm58,36c58,29,57,25,54,21,51,17,48,16,42,16v-3,,-5,,-7,1c32,19,31,20,30,21v-1,2,-3,4,-4,7c25,30,25,33,25,36r33,xe" fillcolor="black" stroked="f">
              <v:stroke joinstyle="round"/>
              <v:formulas/>
              <v:path o:connecttype="custom" o:connectlocs="74,40;72,46;67,48;21,48;22,57;26,64;32,66;43,68;52,67;58,66;63,65;67,65;68,65;69,65;70,66;70,70;70,74;69,76;68,78;68,79;64,80;58,83;51,84;40,85;22,82;11,74;3,63;0,43;3,25;11,12;22,3;39,0;55,3;65,11;71,22;74,36;74,40;56,34;52,21;40,16;33,17;28,21;24,26;23,34;56,34" o:connectangles="0,0,0,0,0,0,0,0,0,0,0,0,0,0,0,0,0,0,0,0,0,0,0,0,0,0,0,0,0,0,0,0,0,0,0,0,0,0,0,0,0,0,0,0,0"/>
            </v:shape>
            <v:shape id="Freeform 523" o:spid="_x0000_s39246" style="position:absolute;left:882;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gz/8MA&#10;AADdAAAADwAAAGRycy9kb3ducmV2LnhtbERPTWsCMRC9C/6HMAUvUhMVRVejiFCRHoRaDz0Om3F3&#10;6WayJKmu/npTELzN433Oct3aWlzIh8qxhuFAgSDOnam40HD6/nifgQgR2WDtmDTcKMB61e0sMTPu&#10;yl90OcZCpBAOGWooY2wyKUNeksUwcA1x4s7OW4wJ+kIaj9cUbms5UmoqLVacGkpsaFtS/nv8sxr6&#10;99mnH823xXkzJXfY3dUPT05a997azQJEpDa+xE/33qT5EzWG/2/S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gz/8MAAADdAAAADwAAAAAAAAAAAAAAAACYAgAAZHJzL2Rv&#10;d25yZXYueG1sUEsFBgAAAAAEAAQA9QAAAIgDAAAAAA==&#10;" path="m22,120v,1,,1,-1,2c21,122,20,122,20,122v-1,,-3,1,-4,1c15,123,13,123,11,123v-2,,-4,,-6,c4,123,3,123,2,122v-1,,-1,,-2,c,122,,121,,120l,4c,4,,3,,3,1,2,2,2,2,2,3,2,4,1,5,v2,,4,,6,c13,,15,,16,v2,,3,1,4,2c21,2,21,2,21,3v1,,1,1,1,1l22,120e" fillcolor="black" stroked="f">
              <v:path o:connecttype="custom" o:connectlocs="18,116;17,118;16,118;14,119;9,119;5,119;2,118;0,118;0,116;0,4;0,3;2,2;5,0;9,0;14,0;16,2;17,3;18,4;18,116" o:connectangles="0,0,0,0,0,0,0,0,0,0,0,0,0,0,0,0,0,0,0"/>
            </v:shape>
            <v:shape id="AutoShape 524" o:spid="_x0000_s39245" style="position:absolute;left:920;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isQA&#10;AADdAAAADwAAAGRycy9kb3ducmV2LnhtbERPTWvCQBC9F/wPywje6q6i1qTZiCiF4qm1RehtyI5J&#10;MDsbsqtJ++vdQqG3ebzPyTaDbcSNOl871jCbKhDEhTM1lxo+P14e1yB8QDbYOCYN3+Rhk48eMkyN&#10;6/mdbsdQihjCPkUNVQhtKqUvKrLop64ljtzZdRZDhF0pTYd9DLeNnCu1khZrjg0VtrSrqLgcr1ZD&#10;stzOv+x+9ZO4pxqb5PR2UNRrPRkP22cQgYbwL/5zv5o4f6kW8PtNPEH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r4IrEAAAA3QAAAA8AAAAAAAAAAAAAAAAAmAIAAGRycy9k&#10;b3ducmV2LnhtbFBLBQYAAAAABAAEAPUAAACJAw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5,8,7,12c76,28,77,33,77,38r,4xm57,36c57,29,56,25,53,21,51,17,47,16,41,16v-2,,-5,,-7,1c32,19,30,20,29,21v-1,2,-2,4,-3,7c24,30,24,33,24,36r33,xe" fillcolor="black" stroked="f">
              <v:stroke joinstyle="round"/>
              <v:formulas/>
              <v:path o:connecttype="custom" o:connectlocs="73,40;71,46;66,48;20,48;22,57;26,64;32,66;42,68;52,67;58,66;63,65;66,65;67,65;68,65;69,66;69,70;69,74;68,76;68,78;67,79;64,80;58,83;51,84;40,85;22,82;10,74;3,63;0,43;3,25;11,12;21,3;38,0;54,3;64,11;71,22;73,36;73,40;55,34;51,21;39,16;32,17;27,21;24,26;22,34;55,34" o:connectangles="0,0,0,0,0,0,0,0,0,0,0,0,0,0,0,0,0,0,0,0,0,0,0,0,0,0,0,0,0,0,0,0,0,0,0,0,0,0,0,0,0,0,0,0,0"/>
            </v:shape>
            <v:shape id="Freeform 525" o:spid="_x0000_s39244" style="position:absolute;left:1005;top:1920;width:55;height:122;visibility:visible;mso-wrap-style:none;v-text-anchor:middle" coordsize="5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Moz8QA&#10;AADdAAAADwAAAGRycy9kb3ducmV2LnhtbERPTWvCQBC9F/wPyxR6002kkRBdJQpCe9R60NuYHZPY&#10;7GzIrknaX98tFHqbx/uc1WY0jeipc7VlBfEsAkFcWF1zqeD0sZ+mIJxH1thYJgVf5GCznjytMNN2&#10;4AP1R1+KEMIuQwWV920mpSsqMuhmtiUO3M12Bn2AXSl1h0MIN42cR9FCGqw5NFTY0q6i4vP4MAq2&#10;28vQ50l8r9P3dHf97l8PcX5W6uV5zJcgPI3+X/znftNhfhIl8PtNOE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DKM/EAAAA3QAAAA8AAAAAAAAAAAAAAAAAmAIAAGRycy9k&#10;b3ducmV2LnhtbFBLBQYAAAAABAAEAPUAAACJAwAAAAA=&#10;" path="m56,12v,1,,2,,3c56,17,55,17,55,18v,,,1,-1,1c54,19,54,19,54,19v-1,,-1,,-2,c51,19,51,18,50,18v,,-1,,-3,c46,18,46,17,44,17v-2,,-3,,-4,1c39,18,38,19,37,21v,1,-1,2,-1,4c35,26,35,29,35,31r,7l49,38v1,,1,,2,1c51,39,51,39,51,40v,,1,2,2,3c53,44,53,46,53,47v,4,-1,6,-2,7c51,55,50,56,49,56r-14,l35,120v,,,1,-1,2c34,122,33,122,33,122v-1,,-3,1,-4,1c28,123,26,123,24,123v-2,,-4,,-5,c17,123,16,123,15,122v,,-2,,-2,c13,122,13,120,13,120r,-64l3,56c2,56,1,56,,54,,52,,51,,47,,46,,44,,43,,42,,41,,40,,39,2,39,2,39v,,1,-1,1,-1l13,38r,-7c13,26,13,22,15,18v1,-4,2,-8,5,-10c22,5,25,3,28,2,32,1,36,,41,v2,,4,,6,c49,1,51,1,52,1v1,1,2,1,2,1c55,2,55,4,55,4v1,1,,2,1,3c57,8,56,10,56,12e" fillcolor="black" stroked="f">
              <v:path o:connecttype="custom" o:connectlocs="50,12;50,15;49,18;48,19;48,19;46,19;45,18;43,18;40,17;36,18;33,21;32,25;31,31;31,36;44,36;46,37;46,38;47,41;47,45;46,52;44,54;31,54;31,116;30,118;29,118;27,119;22,119;17,119;13,118;11,118;11,116;11,54;3,54;0,52;0,45;0,41;0,38;2,37;3,36;11,36;11,31;13,18;18,8;26,2;37,0;43,0;46,1;48,2;49,4;50,7;50,12" o:connectangles="0,0,0,0,0,0,0,0,0,0,0,0,0,0,0,0,0,0,0,0,0,0,0,0,0,0,0,0,0,0,0,0,0,0,0,0,0,0,0,0,0,0,0,0,0,0,0,0,0,0,0"/>
            </v:shape>
            <v:shape id="AutoShape 526" o:spid="_x0000_s39243" style="position:absolute;left:106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WVMUA&#10;AADdAAAADwAAAGRycy9kb3ducmV2LnhtbERPTWvCQBC9C/0PyxR6CbppRZHoKkVReqlg2oPehuyY&#10;DWZnY3ar8d93BcHbPN7nzBadrcWFWl85VvA+SEEQF05XXCr4/Vn3JyB8QNZYOyYFN/KwmL/0Zphp&#10;d+UdXfJQihjCPkMFJoQmk9IXhiz6gWuII3d0rcUQYVtK3eI1httafqTpWFqsODYYbGhpqDjlf1bB&#10;Jllv9sPvVbI8nM7HbWK6eq93Sr29dp9TEIG68BQ/3F86zh+lY7h/E0+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utZUxQAAAN0AAAAPAAAAAAAAAAAAAAAAAJgCAABkcnMv&#10;ZG93bnJldi54bWxQSwUGAAAAAAQABAD1AAAAigMAAAAA&#10;" adj="0,,0" path="m84,44v,6,-1,13,-3,18c79,68,77,72,73,76v-4,4,-8,7,-13,10c54,88,48,89,41,89,34,89,28,88,22,86,17,84,13,81,10,78,7,74,4,69,2,64,,59,,52,,45,,38,1,32,3,27,4,21,7,16,11,12,14,8,18,6,24,3,29,1,36,,43,v7,,13,1,18,3c66,4,70,7,73,11v4,4,7,9,8,14c83,30,84,37,84,44xm63,45v,-4,-1,-8,-1,-11c61,31,60,28,59,25,58,23,56,21,53,20,51,19,48,17,44,17v-3,,-6,1,-9,2c33,20,31,22,29,25v-2,3,-3,5,-3,8c25,37,24,40,24,44v,4,1,8,2,11c26,58,27,61,28,64v2,3,4,4,7,5c38,70,40,71,44,71v3,,6,,8,-1c55,69,57,67,58,64v2,-3,3,-5,4,-8c62,53,63,49,63,45xe" fillcolor="black" stroked="f">
              <v:stroke joinstyle="round"/>
              <v:formulas/>
              <v:path o:connecttype="custom" o:connectlocs="80,42;77,60;69,72;58,82;39,85;21,82;10,74;2,62;0,43;3,25;11,12;22,3;41,0;59,3;69,11;77,23;80,42;61,43;60,32;57,23;51,20;42,17;33,19;27,23;24,31;22,42;24,53;26,62;33,66;42,67;50,66;56,62;60,54;61,43" o:connectangles="0,0,0,0,0,0,0,0,0,0,0,0,0,0,0,0,0,0,0,0,0,0,0,0,0,0,0,0,0,0,0,0,0,0"/>
            </v:shape>
            <v:shape id="Freeform 527" o:spid="_x0000_s39242" style="position:absolute;left:1165;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nLK8cA&#10;AADdAAAADwAAAGRycy9kb3ducmV2LnhtbERP22rCQBB9L/Qflin4UnRTqRdSVxG1IIqCFyh9m2an&#10;SUh2NmZXjX/vCoW+zeFcZzRpTCkuVLvcsoK3TgSCOLE651TB8fDZHoJwHlljaZkU3MjBZPz8NMJY&#10;2yvv6LL3qQgh7GJUkHlfxVK6JCODrmMr4sD92tqgD7BOpa7xGsJNKbtR1JcGcw4NGVY0yygp9mej&#10;4L04va5WP720+NrMB+v1tv89XZyUar000w8Qnhr/L/5zL3WY34sG8PgmnCDH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pyyvHAAAA3QAAAA8AAAAAAAAAAAAAAAAAmAIAAGRy&#10;cy9kb3ducmV2LnhtbFBLBQYAAAAABAAEAPUAAACMAwAAAAA=&#10;" path="m75,84v,,,1,,2c74,86,73,86,73,86v-1,,-2,1,-4,1c68,87,66,87,64,87v-2,,-4,,-5,c57,87,56,87,55,86v,,-1,,-1,-1c53,84,53,84,53,84r,-46c53,35,53,32,52,30v,-2,-1,-5,-2,-6c48,23,47,21,46,20,44,19,42,19,40,19v-3,,-6,1,-9,3c29,24,25,27,22,31r,53c22,84,22,85,22,85v-1,,-1,1,-2,1c20,86,18,87,17,87v-2,,-4,,-5,c9,87,8,87,6,87v-1,,-2,,-3,-1c1,86,1,86,1,86,,86,,84,,84l,5c,4,,4,1,3v,,,,2,c4,3,4,2,5,2v2,-1,3,,5,c12,2,13,2,14,2v2,,3,,3,1c18,3,18,3,19,3v1,,,1,,2l19,14c24,10,28,6,33,3,37,,42,,46,v6,,10,1,14,3c63,4,67,7,69,10v2,2,4,6,4,10c74,24,75,29,75,35r,49e" fillcolor="black" stroked="f">
              <v:path o:connecttype="custom" o:connectlocs="71,80;71,82;69,82;65,83;60,83;56,83;53,82;52,81;51,80;51,36;50,28;48,22;44,20;38,19;29,22;20,29;20,80;20,81;19,82;17,83;12,83;6,83;3,82;1,82;0,80;0,5;1,3;3,3;5,2;10,2;14,2;17,3;19,3;19,5;19,14;31,3;44,0;56,3;65,10;69,20;71,33;71,80" o:connectangles="0,0,0,0,0,0,0,0,0,0,0,0,0,0,0,0,0,0,0,0,0,0,0,0,0,0,0,0,0,0,0,0,0,0,0,0,0,0,0,0,0,0"/>
            </v:shape>
            <v:shape id="AutoShape 528" o:spid="_x0000_s39241" style="position:absolute;left:1264;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erVcYA&#10;AADdAAAADwAAAGRycy9kb3ducmV2LnhtbESPQWvCQBCF7wX/wzJCb3VjqaVEVxFB6sGCTUXwNmTH&#10;JJidDdk1Jv31zqHQ2wzvzXvfLFa9q1VHbag8G5hOElDEubcVFwaOP9uXD1AhIlusPZOBgQKslqOn&#10;BabW3/mbuiwWSkI4pGigjLFJtQ55SQ7DxDfEol186zDK2hbatniXcFfr1yR51w4rloYSG9qUlF+z&#10;mzNwmn32w34dfs9v3eXwtY8Z+mYw5nncr+egIvXx3/x3vbOCP0sEV76REf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erVcYAAADdAAAADwAAAAAAAAAAAAAAAACYAgAAZHJz&#10;L2Rvd25yZXYueG1sUEsFBgAAAAAEAAQA9QAAAIsDAAAAAA==&#10;" adj="0,,0" path="m25,13v,3,,5,-1,7c24,21,23,23,22,24v-1,1,-2,1,-4,2c16,27,15,27,12,27v-2,,-4,,-6,-1c4,25,3,25,2,24,1,23,1,21,,20,,18,,16,,13,,11,,9,,7,1,6,2,4,2,3,3,2,4,1,6,v2,,4,,6,c15,,17,,18,v1,1,3,2,4,3c23,4,24,6,24,7v1,2,1,4,1,6xm27,71v,2,,4,-1,6c26,79,25,80,24,81v-1,1,-2,2,-4,2c19,84,17,84,14,84v-2,,-4,,-6,-1c6,83,5,82,4,81,3,80,3,79,2,77v,-2,,-4,,-6c2,68,2,66,2,65,3,63,4,61,4,60,5,59,6,58,8,58v2,-1,4,-1,6,-1c17,57,19,57,20,58v1,,3,1,4,2c25,61,26,62,26,65v1,2,1,3,1,6xe" fillcolor="black" stroked="f">
              <v:stroke joinstyle="round"/>
              <v:formulas/>
              <v:path o:connecttype="custom" o:connectlocs="18,13;18,20;16,22;13,24;9,25;4,24;2,22;0,20;0,13;0,7;2,3;4,0;9,0;13,0;16,3;18,7;18,13;20,67;19,73;18,77;15,79;10,80;6,79;3,77;2,73;2,67;2,62;3,58;6,56;10,55;15,56;18,58;19,62;20,67" o:connectangles="0,0,0,0,0,0,0,0,0,0,0,0,0,0,0,0,0,0,0,0,0,0,0,0,0,0,0,0,0,0,0,0,0,0"/>
            </v:shape>
            <v:shape id="Freeform 529" o:spid="_x0000_s39240" style="position:absolute;left:1346;top:1950;width:79;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hG1MQA&#10;AADdAAAADwAAAGRycy9kb3ducmV2LnhtbERPTWvCQBC9C/6HZYTedGOh0kY3QQK2HtqD2oPHMTsm&#10;abOzYXcbU399Vyh4m8f7nFU+mFb05HxjWcF8loAgLq1uuFLwedhMn0H4gKyxtUwKfslDno1HK0y1&#10;vfCO+n2oRAxhn6KCOoQuldKXNRn0M9sRR+5sncEQoaukdniJ4aaVj0mykAYbjg01dlTUVH7vf4yC&#10;r7d5d3XFtnlt34sPpL4/lUep1MNkWC9BBBrCXfzv3uo4/yl5gds38QS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IRtTEAAAA3QAAAA8AAAAAAAAAAAAAAAAAmAIAAGRycy9k&#10;b3ducmV2LnhtbFBLBQYAAAAABAAEAPUAAACJAwAAAAA=&#10;" path="m80,43v,2,,3,,4c80,49,79,49,79,50v-1,1,-1,1,-1,1c77,51,77,52,76,52r-27,l49,82v,1,,1,-1,1c48,84,48,84,47,84v,,-2,1,-3,1c43,86,42,85,40,85v-2,,-4,,-5,c34,85,34,85,33,84v-1,,-2,,-2,-1c31,83,31,83,31,82r,-30l4,52v-1,,-2,,-2,-1c1,51,1,51,1,50,,50,,49,,47,,46,,45,,43,,42,,40,,39,,38,,37,1,36v,-1,,-1,1,-1c2,35,2,34,3,34r28,l31,5v,-1,,-1,,-2c32,3,32,2,33,2v1,,1,-1,2,-1c36,,38,1,40,1v2,,3,,4,c45,1,46,1,47,2v1,1,1,1,1,1c48,4,49,4,49,5r,29l77,34v,,,,1,1c78,36,79,36,79,36v,1,,2,1,3c81,40,80,42,80,43e" fillcolor="black" stroked="f">
              <v:path o:connecttype="custom" o:connectlocs="74,41;74,43;73,46;72,47;70,48;45,48;45,76;44,77;43,78;40,79;38,79;33,79;31,78;29,77;29,76;29,48;4,48;2,47;1,46;0,43;0,41;0,37;1,34;2,33;3,32;29,32;29,5;29,3;31,2;33,1;38,1;40,1;43,2;44,3;45,5;45,32;71,32;72,33;73,34;74,37;74,41" o:connectangles="0,0,0,0,0,0,0,0,0,0,0,0,0,0,0,0,0,0,0,0,0,0,0,0,0,0,0,0,0,0,0,0,0,0,0,0,0,0,0,0,0"/>
            </v:shape>
            <v:shape id="AutoShape 530" o:spid="_x0000_s39239" style="position:absolute;left:1433;top:1928;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fKMQA&#10;AADdAAAADwAAAGRycy9kb3ducmV2LnhtbESPQWvDMAyF74P9B6PBbqvTwsrI6oTREeglh6WDXkWs&#10;xWljOcRuk/376TDoTeI9vfdpVy5+UDeaYh/YwHqVgSJug+25M/B9rF7eQMWEbHEITAZ+KUJZPD7s&#10;MLdh5i+6NalTEsIxRwMupTHXOraOPMZVGIlF+wmTxyTr1Gk74SzhftCbLNtqjz1Lg8OR9o7aS3P1&#10;Bqp6f9anrnJHtu5zUzdzPfjZmOen5eMdVKIl3c3/1wcr+K9r4ZdvZARd/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f3yjEAAAA3QAAAA8AAAAAAAAAAAAAAAAAmAIAAGRycy9k&#10;b3ducmV2LnhtbFBLBQYAAAAABAAEAPUAAACJAwAAAAA=&#10;" adj="0,,0" path="m84,82v,3,,5,-1,7c83,91,82,91,81,91r-10,l71,112v,1,,1,-1,1c70,113,69,114,68,114v,,-2,1,-3,1c63,115,62,115,59,115v-1,,-4,,-5,c53,115,51,115,51,114v-1,,-2,,-2,-1c49,113,49,113,49,112r,-21l5,91v-1,,-2,,-2,c2,90,2,90,1,89,,89,,88,,86,,84,,83,,81,,79,,77,,76,,75,,73,,72,,71,1,70,2,69v,-1,,-2,1,-3l38,3v,,1,,2,-1c40,2,41,2,42,1,44,,46,1,47,v2,,5,,7,c58,,60,,62,v2,,4,1,5,2c69,2,69,2,70,3v,,1,1,1,1l71,72r10,c82,72,83,73,83,75v1,1,1,4,1,7xm51,20r,l21,72r30,l51,20xe" fillcolor="black" stroked="f">
              <v:stroke joinstyle="round"/>
              <v:formulas/>
              <v:path o:connecttype="custom" o:connectlocs="80,80;79,86;77,87;67,87;67,108;66,109;64,110;62,111;57,111;52,111;49,110;47,109;47,108;47,87;5,87;3,87;1,86;0,84;0,79;0,74;0,70;2,67;3,64;36,3;38,2;40,1;45,0;52,0;60,0;63,2;66,3;67,4;67,70;77,70;79,73;80,80;49,20;49,20;21,70;49,70;49,20" o:connectangles="0,0,0,0,0,0,0,0,0,0,0,0,0,0,0,0,0,0,0,0,0,0,0,0,0,0,0,0,0,0,0,0,0,0,0,0,0,0,0,0,0"/>
            </v:shape>
            <v:shape id="AutoShape 531" o:spid="_x0000_s39238" style="position:absolute;left:1526;top:1926;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PaPcYA&#10;AADdAAAADwAAAGRycy9kb3ducmV2LnhtbESPQWsCMRCF74X+hzAFL0WzK1jKapSlUBSEQrUUehs3&#10;42ZxMwlJ1PXfN0Khtxnem/e9WawG24sLhdg5VlBOChDEjdMdtwq+9u/jVxAxIWvsHZOCG0VYLR8f&#10;Flhpd+VPuuxSK3IIxwoVmJR8JWVsDFmME+eJs3Z0wWLKa2ilDnjN4baX06J4kRY7zgSDnt4MNafd&#10;2WbIj3PT+qQ3fvu9fja+Ph9C+lBq9DTUcxCJhvRv/rve6Fx/VpZw/yaP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PaPcYAAADdAAAADwAAAAAAAAAAAAAAAACYAgAAZHJz&#10;L2Rvd25yZXYueG1sUEsFBgAAAAAEAAQA9QAAAIsDAAAAAA==&#10;" adj="0,,0" path="m81,59v,9,,17,-2,25c78,91,75,97,72,103v-4,6,-8,9,-13,12c54,118,47,119,40,119v-8,,-15,-1,-20,-4c15,112,11,108,8,103,4,98,3,92,2,85,,78,,70,,60,,51,,43,2,36,4,28,6,22,9,16,13,11,17,7,23,4,28,2,34,,42,v8,,14,2,19,4c66,7,71,11,74,16v2,5,5,11,6,18c81,42,81,50,81,59xm60,61v,-6,,-11,,-15c59,41,59,38,59,35,58,32,57,29,56,27v,-2,-2,-4,-3,-5c52,21,50,20,48,19v-1,,-3,,-5,c39,19,36,19,34,21v-2,2,-4,4,-6,8c27,32,26,36,26,41v-1,5,-1,11,-1,18c25,67,26,74,26,79v1,5,2,10,3,13c30,96,32,97,35,99v2,2,4,2,8,2c45,101,47,100,48,100v2,-1,4,-2,5,-4c55,95,56,93,57,91v1,-3,1,-5,2,-8c59,79,60,76,60,73v,-3,,-8,,-12xe" fillcolor="black" stroked="f">
              <v:stroke joinstyle="round"/>
              <v:formulas/>
              <v:path o:connecttype="custom" o:connectlocs="77,57;75,82;68,99;57,111;38,115;20,111;8,99;2,83;0,58;2,34;9,16;21,4;40,0;59,4;70,16;76,32;77,57;58,59;58,44;57,33;54,27;51,22;46,19;41,19;32,21;26,29;24,39;23,57;24,77;27,89;33,95;41,97;46,96;51,92;55,88;57,81;58,71;58,59" o:connectangles="0,0,0,0,0,0,0,0,0,0,0,0,0,0,0,0,0,0,0,0,0,0,0,0,0,0,0,0,0,0,0,0,0,0,0,0,0,0"/>
            </v:shape>
            <v:shape id="Freeform 532" o:spid="_x0000_s39237" style="position:absolute;left:1662;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3axsMA&#10;AADdAAAADwAAAGRycy9kb3ducmV2LnhtbERPzWrCQBC+C32HZQq96SaBSo2uUkJL9SI27QMM2TGJ&#10;ZmfT7DaJPr0rFHqbj+93VpvRNKKnztWWFcSzCARxYXXNpYLvr/fpCwjnkTU2lknBhRxs1g+TFaba&#10;DvxJfe5LEULYpaig8r5NpXRFRQbdzLbEgTvazqAPsCul7nAI4aaRSRTNpcGaQ0OFLWUVFef81yjA&#10;n51dnCztF1dODkWZubePnVPq6XF8XYLwNPp/8Z97q8P85ziB+zfhBL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3axsMAAADdAAAADwAAAAAAAAAAAAAAAACYAgAAZHJzL2Rv&#10;d25yZXYueG1sUEsFBgAAAAAEAAQA9QAAAIgDAAAAAA==&#10;" path="m38,5c33,17,29,29,27,41,25,53,23,66,23,78v,13,1,26,4,37c29,128,33,140,38,151v,1,,2,,2c38,154,38,155,37,156v,,-1,,-3,c33,157,32,157,29,157v-1,,-3,,-4,c24,156,23,156,22,156v-1,,-2,,-2,-1c20,155,19,155,19,155v-3,-7,-5,-13,-8,-19c8,130,7,123,5,117,3,111,2,105,2,98,1,91,,85,,79,,72,1,66,2,59,2,52,4,46,5,40,6,34,9,27,11,21,14,15,16,8,19,3v,-1,1,-1,1,-2c20,1,21,1,21,1,22,1,23,,24,v1,,3,,5,c31,,33,,34,1v1,,2,,3,c37,2,38,3,38,3v1,1,,1,,2e" fillcolor="black" stroked="f">
              <v:path o:connecttype="custom" o:connectlocs="34,5;25,39;21,76;25,113;34,147;34,149;33,152;30,152;27,153;23,153;20,152;18,151;17,151;10,132;5,115;2,96;0,77;2,57;5,39;10,21;17,3;18,1;19,1;22,0;27,0;30,1;33,1;34,3;34,5" o:connectangles="0,0,0,0,0,0,0,0,0,0,0,0,0,0,0,0,0,0,0,0,0,0,0,0,0,0,0,0,0"/>
            </v:shape>
            <v:shape id="Freeform 533" o:spid="_x0000_s39236" style="position:absolute;left:17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GZMUA&#10;AADdAAAADwAAAGRycy9kb3ducmV2LnhtbERPTWvCQBC9C/0PyxS8mY1GraRupAhC6UHatJQeh+w0&#10;CcnOxuxq4r93C0Jv83ifs92NphUX6l1tWcE8ikEQF1bXXCr4+jzMNiCcR9bYWiYFV3Kwyx4mW0y1&#10;HfiDLrkvRQhhl6KCyvsuldIVFRl0ke2IA/dre4M+wL6UuschhJtWLuJ4LQ3WHBoq7GhfUdHkZ6Pg&#10;8JMsXbLk03uTP31v3vLjetgflZo+ji/PIDyN/l98d7/qMH81T+Dvm3CC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IgZkxQAAAN0AAAAPAAAAAAAAAAAAAAAAAJgCAABkcnMv&#10;ZG93bnJldi54bWxQSwUGAAAAAAQABAD1AAAAigMAAAAA&#10;" path="m77,107v,2,,3,,5c77,113,76,114,76,114v-1,1,-1,2,-1,2c74,116,74,117,73,117r-65,c7,117,5,117,4,116v-1,,-1,,-2,-1c1,114,1,113,1,112,1,111,,109,,107v,-2,,-3,,-5c,100,1,100,1,99,2,97,3,96,3,95,4,94,5,93,6,92l26,71v4,-5,7,-8,9,-12c38,56,39,53,41,50v2,-3,2,-5,3,-8c45,40,45,38,45,36v,-2,-1,-4,-2,-6c43,28,42,27,41,25,40,24,38,23,37,23,35,22,33,21,30,21v-4,,-6,1,-9,2c18,23,16,25,14,25v-2,1,-4,3,-5,4c8,30,7,30,5,30v,,,,-1,-1c4,29,4,28,3,28v,-1,,-2,,-4c2,23,3,21,3,19v,-1,,-2,,-3c3,15,3,14,3,13v,,1,-1,1,-1c4,11,5,11,5,10,6,9,8,8,9,7,11,6,14,5,17,4,20,3,23,2,26,2,30,1,33,,37,v6,,11,1,15,3c57,4,60,6,64,9v3,3,5,6,6,10c71,23,72,26,72,30v,4,,8,-1,11c71,45,69,49,67,53v-3,5,-5,9,-9,14c54,72,48,78,41,84l28,98r45,c73,98,74,98,75,99v,,1,1,1,1c76,101,76,102,77,103v,1,,3,,4e" fillcolor="black" stroked="f">
              <v:path o:connecttype="custom" o:connectlocs="73,103;73,108;72,110;71,112;69,113;8,113;4,112;2,111;1,108;0,103;0,98;1,95;3,91;6,88;24,69;33,57;39,48;42,40;43,34;41,29;39,25;35,23;28,21;19,23;14,25;9,29;5,29;4,29;3,28;3,24;3,19;3,16;3,13;4,12;5,10;9,7;17,4;24,2;35,0;50,3;60,9;66,19;68,29;67,39;63,51;56,65;39,82;26,94;69,94;71,95;72,96;73,99;73,103" o:connectangles="0,0,0,0,0,0,0,0,0,0,0,0,0,0,0,0,0,0,0,0,0,0,0,0,0,0,0,0,0,0,0,0,0,0,0,0,0,0,0,0,0,0,0,0,0,0,0,0,0,0,0,0,0"/>
            </v:shape>
            <v:shape id="Freeform 534" o:spid="_x0000_s39235" style="position:absolute;left:1812;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rlXMcA&#10;AADdAAAADwAAAGRycy9kb3ducmV2LnhtbESPQWvCQBCF74L/YRmhN91Y1NrUTbDWQvEgVIvnMTtN&#10;0mZnQ3ZN4r/vFgRvM7w373uzSntTiZYaV1pWMJ1EIIgzq0vOFXwd38dLEM4ja6wsk4IrOUiT4WCF&#10;sbYdf1J78LkIIexiVFB4X8dSuqwgg25ia+KgfdvGoA9rk0vdYBfCTSUfo2ghDZYcCAXWtCko+z1c&#10;TOD+1MeteV2+ZYv57ql63pvzdX1S6mHUr19AeOr93Xy7/tCh/nw6g/9vwgg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a5VzHAAAA3QAAAA8AAAAAAAAAAAAAAAAAmAIAAGRy&#10;cy9kb3ducmV2LnhtbFBLBQYAAAAABAAEAPUAAACMAwAAAAA=&#10;" path="m71,106v,2,,3,,4c71,111,70,112,70,113v-1,1,-1,1,-2,1c68,114,68,115,67,115r-63,c4,115,3,115,3,114v,,-1,,-1,-1c2,113,2,111,1,110v-1,-1,,-2,,-4c1,104,1,103,1,102v,-1,1,-2,1,-3c3,98,3,97,3,97v1,,1,,1,l25,97r,-74l7,33c5,34,4,34,4,34v-1,,-2,,-2,c1,33,1,33,,32,,30,,28,,26,,25,,24,,22,,21,1,21,1,20v,,1,-1,1,-1c3,18,3,18,4,17l28,2v,,1,-1,1,-1c30,1,30,1,31,v1,,2,,3,c35,,36,,38,v3,,4,,5,c45,,46,1,47,1v,,1,1,1,1c48,2,49,3,49,3r,94l67,97v1,,1,,1,c68,98,70,98,70,99v,1,,2,1,3c71,103,71,104,71,106e" fillcolor="black" stroked="f">
              <v:path o:connecttype="custom" o:connectlocs="67,102;67,106;66,109;64,110;63,111;4,111;3,110;2,109;1,106;1,102;1,98;2,95;3,93;4,93;23,93;23,23;7,31;4,32;2,32;0,30;0,26;0,22;1,20;2,19;4,17;26,2;27,1;29,0;32,0;36,0;41,0;45,1;46,2;47,3;47,93;63,93;64,93;66,95;67,98;67,102" o:connectangles="0,0,0,0,0,0,0,0,0,0,0,0,0,0,0,0,0,0,0,0,0,0,0,0,0,0,0,0,0,0,0,0,0,0,0,0,0,0,0,0"/>
            </v:shape>
            <v:shape id="Freeform 535" o:spid="_x0000_s39234" style="position:absolute;left:1899;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hcoMIA&#10;AADdAAAADwAAAGRycy9kb3ducmV2LnhtbERPS4vCMBC+C/sfwix401TFB9UoiyDqgoetK3gcmrEp&#10;20xKE7X+e7MgeJuP7zmLVWsrcaPGl44VDPoJCOLc6ZILBb/HTW8GwgdkjZVjUvAgD6vlR2eBqXZ3&#10;/qFbFgoRQ9inqMCEUKdS+tyQRd93NXHkLq6xGCJsCqkbvMdwW8lhkkykxZJjg8Ga1obyv+xqFXjO&#10;6u1RXw+n/Xky2n7TdDQzU6W6n+3XHESgNrzFL/dOx/njwRj+v4kn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2FygwgAAAN0AAAAPAAAAAAAAAAAAAAAAAJgCAABkcnMvZG93&#10;bnJldi54bWxQSwUGAAAAAAQABAD1AAAAhwMAAAAA&#10;" path="m38,79v,6,,13,-1,19c37,104,35,111,34,117v-1,6,-4,13,-6,19c25,142,23,148,19,155v,,,,-1,c18,156,17,156,16,156v,1,-1,,-3,1c12,157,11,157,10,157v-3,,-5,,-6,-1c3,156,2,156,1,156,,156,,155,,153v,-1,,-1,,-2c6,140,9,128,12,116v3,-12,4,-25,4,-38c16,66,15,53,12,41,9,28,6,17,,5,,4,,4,,3,,3,,2,2,1v1,,1,,2,c6,1,8,,10,v2,,3,,4,c15,,16,1,17,1v2,,2,,2,c20,1,20,2,20,3v6,12,10,24,14,37c37,53,38,65,38,79e" fillcolor="black" stroked="f">
              <v:path o:connecttype="custom" o:connectlocs="34,77;33,96;30,115;26,132;17,151;16,151;14,152;11,153;9,153;4,152;1,152;0,149;0,147;10,114;14,76;10,39;0,5;0,3;2,1;4,1;9,0;12,0;15,1;17,1;18,3;30,39;34,77" o:connectangles="0,0,0,0,0,0,0,0,0,0,0,0,0,0,0,0,0,0,0,0,0,0,0,0,0,0,0"/>
            </v:shape>
            <v:shape id="Freeform 536" o:spid="_x0000_s39233" style="position:absolute;left:199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kTm8UA&#10;AADdAAAADwAAAGRycy9kb3ducmV2LnhtbERP22rCQBB9L/gPywh9KbqxoJToKiKWlgqCN/RxyE6T&#10;0Oxs2N1o4td3C0Lf5nCuM1u0phJXcr60rGA0TEAQZ1aXnCs4Ht4HbyB8QNZYWSYFHXlYzHtPM0y1&#10;vfGOrvuQixjCPkUFRQh1KqXPCjLoh7Ymjty3dQZDhC6X2uEthptKvibJRBosOTYUWNOqoOxn3xgF&#10;H/cXd1k263pDDX2du2O33Zw6pZ777XIKIlAb/sUP96eO88ejCfx9E0+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RObxQAAAN0AAAAPAAAAAAAAAAAAAAAAAJgCAABkcnMv&#10;ZG93bnJldi54bWxQSwUGAAAAAAQABAD1AAAAigMAAAAA&#10;" path="m76,83v,6,-1,11,-3,16c70,103,68,106,64,110v-4,3,-9,5,-14,7c44,118,39,119,32,119v-4,,-8,,-11,-1c18,118,15,117,13,116v-3,-1,-6,-2,-7,-3c4,112,3,112,2,112v,-1,,-2,-1,-2c1,109,1,109,1,108,1,106,,106,,105v,-1,,-3,,-5c,97,,96,1,95v,-2,1,-2,2,-2c4,93,5,93,6,94v1,1,3,2,5,3c14,98,17,99,19,99v3,1,7,1,11,1c32,100,36,100,38,99v2,,5,-2,6,-3c46,94,47,93,48,91v1,-3,1,-4,1,-7c49,81,49,79,48,77,47,75,45,73,43,71,41,70,39,69,36,68,33,67,29,67,25,67r-10,c14,67,14,67,13,66v,,-1,,-1,-1c12,64,11,63,11,62v-1,-1,,-2,,-4c11,57,11,55,11,54v,-1,,-2,1,-3c13,51,13,50,13,50v1,,1,,2,l25,50v3,,6,-1,9,-1c37,48,39,46,40,45v2,-1,4,-3,5,-5c46,37,46,36,46,33v,-2,-1,-4,-1,-6c44,25,43,24,42,23,41,21,39,20,38,20,36,19,33,19,30,19v-3,,-6,,-8,1c19,20,17,22,14,23v-2,1,-4,2,-5,3c8,27,6,28,6,28v-1,,-1,,-1,-1c5,27,4,27,4,26,3,25,4,25,3,24v-1,-1,,-3,,-5c3,17,3,16,3,16v,-1,,-3,1,-3c4,12,4,12,4,11v1,,1,-1,1,-2c6,9,7,8,9,7,11,6,13,5,16,4v3,,6,-2,9,-2c28,1,33,,37,v6,,10,1,15,2c56,3,59,6,62,8v3,2,5,5,7,9c70,20,71,24,71,29v,3,-1,7,-1,9c69,41,68,44,66,47v-2,3,-4,4,-6,6c57,54,54,55,51,57r,c55,57,58,58,61,60v4,2,6,3,8,6c72,68,73,71,74,74v2,2,2,6,2,9e" fillcolor="black" stroked="f">
              <v:path o:connecttype="custom" o:connectlocs="69,95;48,113;19,114;6,109;1,106;0,101;1,91;6,90;19,95;36,95;46,88;46,75;34,66;15,65;12,63;11,56;12,49;15,48;32,47;43,38;43,27;36,20;20,20;9,26;5,27;3,24;3,16;4,11;9,7;23,2;50,2;65,17;66,36;56,51;49,55;65,64;72,81" o:connectangles="0,0,0,0,0,0,0,0,0,0,0,0,0,0,0,0,0,0,0,0,0,0,0,0,0,0,0,0,0,0,0,0,0,0,0,0,0"/>
            </v:shape>
            <v:shape id="Freeform 537" o:spid="_x0000_s39232" style="position:absolute;left:2090;top:1928;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QNU8MA&#10;AADdAAAADwAAAGRycy9kb3ducmV2LnhtbERPTWvCQBC9F/wPywje6iYFa0hdRQXB3hrTS29DdppN&#10;m52N2W2S/vtuQfA2j/c5m91kWzFQ7xvHCtJlAoK4crrhWsF7eXrMQPiArLF1TAp+ycNuO3vYYK7d&#10;yAUNl1CLGMI+RwUmhC6X0leGLPql64gj9+l6iyHCvpa6xzGG21Y+JcmztNhwbDDY0dFQ9X35sQre&#10;rkNWfq31FWtMP07n4rB/lUapxXzav4AINIW7+OY+6zh/la7h/5t4gt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QNU8MAAADdAAAADwAAAAAAAAAAAAAAAACYAgAAZHJzL2Rv&#10;d25yZXYueG1sUEsFBgAAAAAEAAQA9QAAAIgDA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5,102;65,106;64,109;63,110;62,111;5,111;4,110;2,109;1,106;1,102;1,98;2,95;4,93;5,93;24,93;24,23;8,31;4,32;2,32;1,30;1,26;1,22;1,20;2,19;4,17;27,2;28,1;29,0;32,0;35,0;40,0;43,1;44,2;45,3;45,93;62,93;63,93;64,95;65,98;65,102" o:connectangles="0,0,0,0,0,0,0,0,0,0,0,0,0,0,0,0,0,0,0,0,0,0,0,0,0,0,0,0,0,0,0,0,0,0,0,0,0,0,0,0"/>
            </v:shape>
            <v:shape id="AutoShape 538" o:spid="_x0000_s39231" style="position:absolute;left:2176;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8QOMUA&#10;AADdAAAADwAAAGRycy9kb3ducmV2LnhtbESPQU/DMAyF70j7D5EncWNpkRioLJvQJirgtg3uVuM1&#10;ZY1TJaHr/j0+IHGz9Z7f+7zaTL5XI8XUBTZQLgpQxE2wHbcGPo+vd0+gUka22AcmA1dKsFnPblZY&#10;2XDhPY2H3CoJ4VShAZfzUGmdGkce0yIMxKKdQvSYZY2tthEvEu57fV8US+2xY2lwONDWUXM+/HgD&#10;H1+lW9Zjvtblaf8Y38/fte12xtzOp5dnUJmm/G/+u36zgv9QCq58IyP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rxA4xQAAAN0AAAAPAAAAAAAAAAAAAAAAAJgCAABkcnMv&#10;ZG93bnJldi54bWxQSwUGAAAAAAQABAD1AAAAigMAAAAA&#10;" adj="0,,0" path="m79,78v,6,-1,11,-3,16c74,99,72,103,69,107v-4,3,-8,6,-13,8c51,117,45,118,39,118v-6,,-11,-1,-15,-2c21,115,17,113,14,111v-3,-2,-5,-5,-7,-8c6,99,4,96,3,92,2,88,1,83,1,79,,74,,69,,63,,59,,54,1,49,1,44,2,40,4,35,5,31,6,26,9,22v2,-5,5,-8,9,-12c22,7,26,5,31,3,36,1,42,,49,v2,,4,,7,1c58,1,60,1,62,1v2,,3,1,5,2c69,3,69,4,70,4v,,,1,,2c70,6,71,6,71,7v,,1,1,1,2c72,10,72,11,72,12v,2,,3,,4c72,18,71,19,71,19v,1,-1,1,-1,2c69,22,69,21,69,21v-1,,-2,,-3,-1c65,20,63,20,62,19v-1,,-4,,-6,-1c55,18,51,18,48,18v-4,,-8,1,-12,2c33,22,30,24,28,27v-1,3,-3,7,-4,11c23,42,22,46,22,51v2,-1,3,-2,5,-3c28,47,30,47,32,46v3,,4,-1,7,-1c41,44,44,44,46,44v6,,11,1,15,2c66,48,69,50,71,53v2,3,5,7,6,11c78,68,79,73,79,78xm56,80v,-3,,-6,,-8c55,70,54,68,53,66,52,65,50,64,48,63,47,62,44,62,41,62v-2,,-3,,-5,c34,63,33,63,31,63v-1,1,-3,2,-4,2c25,66,24,67,23,67v,7,,12,1,16c24,87,26,91,27,94v1,2,3,4,5,5c35,100,37,100,40,100v3,,5,,7,-1c49,98,51,96,52,95v2,-2,3,-4,3,-7c56,86,56,83,56,80xe" fillcolor="black" stroked="f">
              <v:stroke joinstyle="round"/>
              <v:formulas/>
              <v:path o:connecttype="custom" o:connectlocs="75,76;72,90;65,103;54,111;37,114;22,112;14,107;7,99;3,88;1,77;0,61;1,47;4,33;9,22;18,10;29,3;47,0;54,1;59,1;63,3;66,4;66,6;67,7;68,9;68,12;68,16;67,19;66,21;65,21;62,20;59,19;54,18;46,18;34,20;26,27;22,36;20,49;25,46;30,44;37,43;44,42;58,44;67,51;73,62;75,76;54,78;54,70;51,64;46,61;39,60;34,60;29,61;25,63;21,65;22,81;25,90;30,95;38,96;45,95;50,91;53,86;54,78" o:connectangles="0,0,0,0,0,0,0,0,0,0,0,0,0,0,0,0,0,0,0,0,0,0,0,0,0,0,0,0,0,0,0,0,0,0,0,0,0,0,0,0,0,0,0,0,0,0,0,0,0,0,0,0,0,0,0,0,0,0,0,0,0,0"/>
            </v:shape>
            <v:shape id="Freeform 539" o:spid="_x0000_s39230" style="position:absolute;left:2271;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qFMgA&#10;AADdAAAADwAAAGRycy9kb3ducmV2LnhtbESPQWvCQBCF70L/wzKFXkQ3CrEaXaVUCqVQpRoRb0N2&#10;moTuzobsVuO/7xYEbzO8N+97s1h11ogztb52rGA0TEAQF07XXCrI92+DKQgfkDUax6TgSh5Wy4fe&#10;AjPtLvxF510oRQxhn6GCKoQmk9IXFVn0Q9cQR+3btRZDXNtS6hYvMdwaOU6SibRYcyRU2NBrRcXP&#10;7tdGyHO67R/9yeTXTf9jjekhl59GqafH7mUOIlAX7ubb9buO9dPRDP6/iSP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lWoUyAAAAN0AAAAPAAAAAAAAAAAAAAAAAJgCAABk&#10;cnMvZG93bnJldi54bWxQSwUGAAAAAAQABAD1AAAAjQMAAAAA&#10;" path="m26,13v,5,-1,9,-3,11c21,26,18,27,13,27,8,27,4,26,3,24,1,22,,19,,14,,8,1,4,3,2,4,1,8,,13,v5,,8,1,10,2c25,4,26,8,26,13e" fillcolor="black" stroked="f">
              <v:path o:connecttype="custom" o:connectlocs="22,11;19,20;11,23;3,20;0,12;3,2;11,0;19,2;22,11" o:connectangles="0,0,0,0,0,0,0,0,0"/>
            </v:shape>
            <v:shape id="Freeform 540" o:spid="_x0000_s39229" style="position:absolute;left:23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xSrscA&#10;AADdAAAADwAAAGRycy9kb3ducmV2LnhtbESPT2vCQBDF74V+h2WE3urGP1WJrlIEofQgNYp4HLJj&#10;EszOptmtSb9951DwNsN7895vVpve1epObag8GxgNE1DEubcVFwZOx93rAlSIyBZrz2TglwJs1s9P&#10;K0yt7/hA9ywWSkI4pGigjLFJtQ55SQ7D0DfEol196zDK2hbatthJuKv1OElm2mHF0lBiQ9uS8lv2&#10;4wzsLpNpmEz5++uWzc+Lz2w/67Z7Y14G/fsSVKQ+Psz/1x9W8N/Gwi/fyAh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cUq7HAAAA3QAAAA8AAAAAAAAAAAAAAAAAmAIAAGRy&#10;cy9kb3ducmV2LnhtbFBLBQYAAAAABAAEAPUAAACMAwAAAAA=&#10;" path="m77,107v,2,,3,,5c77,113,76,114,76,114v-1,1,-1,2,-2,2c74,116,74,117,73,117r-65,c6,117,5,117,4,116v-1,,-2,,-2,-1c1,114,1,113,1,112,1,111,,109,,107v,-2,,-3,,-5c,100,1,100,1,99,2,97,2,96,3,95,4,94,5,93,6,92l26,71v4,-5,7,-8,9,-12c38,56,39,53,41,50v2,-3,2,-5,3,-8c44,40,44,38,44,36v,-2,,-4,-1,-6c43,28,42,27,41,25,40,24,38,23,36,23,35,22,32,21,30,21v-4,,-7,1,-9,2c18,23,15,25,14,25v-2,1,-4,3,-5,4c8,30,6,30,5,30v,,,,-1,-1c4,29,4,28,3,28,2,27,3,26,2,24v,-1,,-3,,-5c2,18,2,17,2,16v,-1,1,-2,1,-3c3,13,4,12,4,12v,-1,1,-1,1,-2c6,9,8,8,9,7,11,6,14,5,17,4,19,3,23,2,26,2,30,1,33,,37,v6,,11,1,15,3c57,4,60,6,64,9v3,3,5,6,6,10c71,23,72,26,72,30v,4,,8,-1,11c70,45,69,49,66,53v-2,5,-5,9,-9,14c53,72,48,78,41,84l28,98r45,c73,98,74,98,74,99v1,,2,1,2,1c76,101,76,102,77,103v,1,,3,,4e" fillcolor="black" stroked="f">
              <v:path o:connecttype="custom" o:connectlocs="73,103;73,108;72,110;70,112;69,113;8,113;4,112;2,111;1,108;0,103;0,98;1,95;3,91;6,88;24,69;33,57;39,48;42,40;42,34;41,29;39,25;34,23;28,21;19,23;14,25;9,29;5,29;4,29;3,28;2,24;2,19;2,16;3,13;4,12;5,10;9,7;17,4;24,2;35,0;50,3;60,9;66,19;68,29;67,39;62,51;55,65;39,82;26,94;69,94;70,95;72,96;73,99;73,103" o:connectangles="0,0,0,0,0,0,0,0,0,0,0,0,0,0,0,0,0,0,0,0,0,0,0,0,0,0,0,0,0,0,0,0,0,0,0,0,0,0,0,0,0,0,0,0,0,0,0,0,0,0,0,0,0"/>
            </v:shape>
            <v:shape id="Freeform 541" o:spid="_x0000_s39228" style="position:absolute;left:2407;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BUsUA&#10;AADdAAAADwAAAGRycy9kb3ducmV2LnhtbERP22rCQBB9L/Qflin4UnSj0CLRVaS0VCoI3tDHITsm&#10;wexs2N1o0q/vCgXf5nCuM523phJXcr60rGA4SEAQZ1aXnCvY7776YxA+IGusLJOCjjzMZ89PU0y1&#10;vfGGrtuQixjCPkUFRQh1KqXPCjLoB7YmjtzZOoMhQpdL7fAWw00lR0nyLg2WHBsKrOmjoOyybYyC&#10;799Xd1o0n/WKGvo5dvtuvTp0SvVe2sUERKA2PMT/7qWO899GQ7h/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EFSxQAAAN0AAAAPAAAAAAAAAAAAAAAAAJgCAABkcnMv&#10;ZG93bnJldi54bWxQSwUGAAAAAAQABAD1AAAAigMAAAAA&#10;" path="m76,83v,6,-1,11,-4,16c70,103,67,106,63,110v-4,3,-8,5,-13,7c44,118,38,119,32,119v-4,,-8,,-11,-1c17,118,15,117,12,116,9,115,7,114,6,113,4,112,3,112,2,112v,-1,,-2,-1,-2c,109,,109,,108v,-2,,-2,,-3c,104,,102,,100,,97,,96,,95,1,93,2,93,3,93v,,1,,3,1c7,95,9,96,11,97v2,1,5,2,8,2c22,100,25,100,29,100v3,,7,,9,-1c40,99,42,97,44,96v2,-2,3,-3,4,-5c49,88,49,87,49,84v,-3,,-5,-2,-7c46,75,45,73,43,71,41,70,38,69,36,68,33,67,29,67,25,67r-10,c14,67,13,67,13,66v-1,,-1,,-1,-1c12,64,11,63,11,62v-1,-1,,-2,,-4c11,57,11,55,11,54v,-1,,-2,1,-3c12,51,12,50,13,50v,,1,,2,l25,50v3,,6,-1,9,-1c37,48,38,46,40,45v2,-1,3,-3,5,-5c46,37,46,36,46,33v,-2,-1,-4,-1,-6c44,25,43,24,42,23,41,21,39,20,37,20,36,19,33,19,30,19v-3,,-6,,-9,1c19,20,16,22,14,23v-2,1,-4,2,-5,3c8,27,6,28,6,28v-1,,-2,,-2,-1c4,27,4,27,3,26v,-1,,-1,,-2c2,23,3,21,3,19v,-2,,-3,,-3c3,15,3,13,3,13v1,-1,,-1,1,-2c4,11,4,10,5,9,6,9,7,8,9,7,11,6,13,5,16,4v3,,5,-2,9,-2c28,1,33,,37,v5,,10,1,14,2c56,3,59,6,62,8v2,2,5,5,6,9c70,20,71,24,71,29v,3,-1,7,-1,9c69,41,67,44,66,47v-2,3,-4,4,-7,6c57,54,54,55,50,57r,c54,57,58,58,61,60v3,2,6,3,8,6c71,68,73,71,74,74v1,2,2,6,2,9e" fillcolor="black" stroked="f">
              <v:path o:connecttype="custom" o:connectlocs="68,95;48,113;19,114;6,109;1,106;0,101;0,91;6,90;19,95;36,95;46,88;45,75;34,66;15,65;12,63;11,56;12,49;15,48;32,47;43,38;43,27;35,20;19,20;9,26;4,27;3,24;3,16;4,11;9,7;23,2;49,2;64,17;66,36;56,51;48,55;65,64;72,81" o:connectangles="0,0,0,0,0,0,0,0,0,0,0,0,0,0,0,0,0,0,0,0,0,0,0,0,0,0,0,0,0,0,0,0,0,0,0,0,0"/>
            </v:shape>
            <v:shape id="Freeform 542" o:spid="_x0000_s39227" style="position:absolute;left:2502;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0y2McA&#10;AADdAAAADwAAAGRycy9kb3ducmV2LnhtbESPQWvCQBCF70L/wzKFXkQ3DaRK6irSUiiFKmpEvA3Z&#10;aRLcnQ3ZrcZ/3xUK3mZ4b973ZrborRFn6nzjWMHzOAFBXDrdcKWg2H2MpiB8QNZoHJOCK3lYzB8G&#10;M8y1u/CGzttQiRjCPkcFdQhtLqUva7Lox64ljtqP6yyGuHaV1B1eYrg1Mk2SF2mx4UiosaW3msrT&#10;9tdGyCRbDw/+aIrravj1jtm+kN9GqafHfvkKIlAf7ub/608d62dpCrdv4gh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dMtjHAAAA3QAAAA8AAAAAAAAAAAAAAAAAmAIAAGRy&#10;cy9kb3ducmV2LnhtbFBLBQYAAAAABAAEAPUAAACMAwAAAAA=&#10;" path="m26,13v,5,-2,9,-3,11c21,26,18,27,13,27,7,27,4,26,2,24,1,22,,19,,14,,8,1,4,2,2,4,1,7,,13,v5,,8,1,10,2c24,4,26,8,26,13e" fillcolor="black" stroked="f">
              <v:path o:connecttype="custom" o:connectlocs="22,11;19,20;11,23;2,20;0,12;2,2;11,0;19,2;22,11" o:connectangles="0,0,0,0,0,0,0,0,0"/>
            </v:shape>
            <v:shape id="Freeform 543" o:spid="_x0000_s39226" style="position:absolute;left:2546;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J6vsUA&#10;AADdAAAADwAAAGRycy9kb3ducmV2LnhtbERP22rCQBB9L/Qflin0pehGS0VSVxGxtFQQvKGPQ3aa&#10;BLOzYXejiV/vFgp9m8O5zmTWmkpcyPnSsoJBPwFBnFldcq5gv/vojUH4gKyxskwKOvIwmz4+TDDV&#10;9sobumxDLmII+xQVFCHUqZQ+K8ig79uaOHI/1hkMEbpcaofXGG4qOUySkTRYcmwosKZFQdl52xgF&#10;n7cXd5o3y3pFDX0fu323Xh06pZ6f2vk7iEBt+Bf/ub90nP82fIXfb+IJ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nq+xQAAAN0AAAAPAAAAAAAAAAAAAAAAAJgCAABkcnMv&#10;ZG93bnJldi54bWxQSwUGAAAAAAQABAD1AAAAigMAAAAA&#10;" path="m76,83v,6,-1,11,-4,16c70,103,67,106,63,110v-4,3,-8,5,-13,7c44,118,38,119,32,119v-4,,-8,,-11,-1c17,118,14,117,12,116,9,115,7,114,5,113,4,112,3,112,2,112,1,111,1,110,1,110,,109,,109,,108v,-2,,-2,,-3c,104,,102,,100,,97,,96,,95,1,93,1,93,3,93v,,1,,2,1c7,95,9,96,11,97v2,1,5,2,8,2c22,100,25,100,29,100v3,,6,,9,-1c40,99,42,97,44,96v2,-2,3,-3,4,-5c49,88,49,87,49,84v,-3,-1,-5,-2,-7c46,75,45,73,43,71,41,70,38,69,35,68,33,67,29,67,25,67r-11,c14,67,13,67,13,66v-1,,-1,,-1,-1c12,64,11,63,11,62v-1,-1,,-2,,-4c11,57,11,55,11,54v,-1,,-2,1,-3c12,51,12,50,13,50v,,1,,1,l25,50v3,,6,-1,9,-1c37,48,38,46,40,45v2,-1,3,-3,5,-5c46,37,46,36,46,33v,-2,-1,-4,-1,-6c44,25,43,24,42,23,41,21,39,20,37,20,35,19,33,19,30,19v-3,,-6,,-9,1c18,20,16,22,14,23v-2,1,-4,2,-5,3c8,27,6,28,5,28v,,-1,,-1,-1c4,27,4,27,3,26v,-1,,-1,,-2c2,23,3,21,3,19v,-2,,-3,,-3c3,15,3,13,3,13v1,-1,,-1,1,-2c4,11,4,10,5,9,5,9,7,8,9,7,11,6,13,5,16,4v2,,5,-2,9,-2c28,1,33,,37,v5,,10,1,14,2c56,3,59,6,62,8v2,2,5,5,6,9c70,20,71,24,71,29v,3,-1,7,-2,9c69,41,67,44,66,47v-2,3,-4,4,-7,6c57,54,54,55,50,57r,c54,57,58,58,61,60v3,2,6,3,8,6c71,68,73,71,74,74v1,2,2,6,2,9e" fillcolor="black" stroked="f">
              <v:path o:connecttype="custom" o:connectlocs="68,95;48,113;19,114;5,109;1,106;0,101;0,91;5,90;19,95;36,95;46,88;45,75;33,66;14,65;12,63;11,56;12,49;14,48;32,47;43,38;43,27;35,20;19,20;9,26;4,27;3,24;3,16;4,11;9,7;23,2;49,2;64,17;65,36;56,51;48,55;65,64;72,81" o:connectangles="0,0,0,0,0,0,0,0,0,0,0,0,0,0,0,0,0,0,0,0,0,0,0,0,0,0,0,0,0,0,0,0,0,0,0,0,0"/>
            </v:shape>
            <v:shape id="Freeform 544" o:spid="_x0000_s39225" style="position:absolute;left:2637;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8WvcYA&#10;AADdAAAADwAAAGRycy9kb3ducmV2LnhtbERPS2vCQBC+C/0PyxR6kbppiLZGV2kDghRBfBx6HLNj&#10;EpudDdltjP/eLRR6m4/vOfNlb2rRUesqywpeRhEI4tzqigsFx8Pq+Q2E88gaa8uk4EYOlouHwRxT&#10;ba+8o27vCxFC2KWooPS+SaV0eUkG3cg2xIE729agD7AtpG7xGsJNLeMomkiDFYeGEhvKSsq/9z9G&#10;wdcw7i6bZvtxmXI2dpvta9J/npR6euzfZyA89f5f/Ode6zB/HCfw+004QS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8WvcYAAADdAAAADwAAAAAAAAAAAAAAAACYAgAAZHJz&#10;L2Rvd25yZXYueG1sUEsFBgAAAAAEAAQA9QAAAIsDAAAAAA==&#10;" path="m77,9v,2,,4,,5c77,15,77,16,77,17v,1,-1,3,-2,3c75,21,75,22,74,24l37,111v-1,,-1,1,-1,2c35,113,34,113,33,114v-1,,-2,,-4,c28,114,26,114,23,114v-3,,-5,,-7,c14,114,13,114,12,113v-1,,-1,-1,-1,-2c11,111,11,110,11,109l52,20,4,20c2,20,2,19,1,17,1,16,,13,,9,,8,,6,,5,,3,1,3,1,2,2,1,2,1,2,,3,,3,,4,l71,v2,,3,,3,c75,1,75,1,76,1v1,1,1,2,1,3c77,5,77,7,77,9e" fillcolor="black" stroked="f">
              <v:path o:connecttype="custom" o:connectlocs="73,9;73,14;73,17;71,20;70,24;35,107;34,109;31,110;27,110;21,110;16,110;12,109;11,107;11,105;50,20;4,20;1,17;0,9;0,5;1,2;2,0;4,0;67,0;70,0;72,1;73,4;73,9" o:connectangles="0,0,0,0,0,0,0,0,0,0,0,0,0,0,0,0,0,0,0,0,0,0,0,0,0,0,0"/>
            </v:shape>
            <v:shape id="AutoShape 545" o:spid="_x0000_s39224" style="position:absolute;left:2725;top:1960;width:34;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DNcMA&#10;AADdAAAADwAAAGRycy9kb3ducmV2LnhtbESPzarCMBCF94LvEEZwp6m/SDWKCIJ3ca9WBbdDM7bF&#10;ZlKaqPXtzQXB3QznzPnOLFaNKcWDaldYVjDoRyCIU6sLzhScT9veDITzyBpLy6TgRQ5Wy3ZrgbG2&#10;T07ocfSZCCHsYlSQe1/FUro0J4OubyvioF1tbdCHtc6krvEZwk0ph1E0lQYLDoQcK9rklN6OdxO4&#10;f6/EuuT3Ji97tuPk5zDCwUGpbqdZz0F4avzX/Lne6VB/MpzA/zdhBL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DNcMAAADdAAAADwAAAAAAAAAAAAAAAACYAgAAZHJzL2Rv&#10;d25yZXYueG1sUEsFBgAAAAAEAAQA9QAAAIgDAAAAAA==&#10;" adj="0,,0" path="m33,13v,3,-1,5,-1,7c32,21,31,23,30,24v-1,1,-2,1,-4,2c25,27,23,27,21,27v-3,,-5,,-7,-1c13,25,11,25,10,24,9,23,9,21,9,20,9,18,8,16,8,13,8,11,8,9,9,7,9,6,9,4,10,3,11,2,13,1,14,v2,,4,,7,c23,,25,,26,v2,1,3,2,4,3c31,4,32,6,32,7v1,2,1,4,1,6xm34,66v,3,,5,,7c34,75,33,76,33,78v-1,2,-1,4,-2,5c30,85,29,87,28,88l16,105v,,,1,-1,1c15,107,14,107,13,108v,,-1,,-2,c10,108,9,108,7,108v-1,,-3,,-4,c2,108,2,108,1,108,,107,,106,,106v,-1,,-1,1,-2l11,80r,-14c11,65,11,63,12,62v,-1,1,-3,2,-3c15,58,16,58,17,58v2,,4,-1,6,-1c25,57,27,57,28,58v2,,3,,4,1c33,59,33,61,34,62v,1,,3,,4xe" fillcolor="black" stroked="f">
              <v:stroke joinstyle="round"/>
              <v:formulas/>
              <v:path o:connecttype="custom" o:connectlocs="31,13;30,20;28,24;24,26;19,27;14,26;10,24;9,20;8,13;9,7;10,3;14,0;19,0;24,0;28,3;30,7;31,13;32,64;32,71;31,76;29,80;26,84;16,101;15,102;13,104;11,104;7,104;3,104;1,104;0,102;1,100;11,78;11,64;12,60;14,57;17,56;21,55;26,56;30,57;32,60;32,64" o:connectangles="0,0,0,0,0,0,0,0,0,0,0,0,0,0,0,0,0,0,0,0,0,0,0,0,0,0,0,0,0,0,0,0,0,0,0,0,0,0,0,0,0"/>
            </v:shape>
            <v:shape id="Freeform 546" o:spid="_x0000_s39223" style="position:absolute;left:2825;top:1929;width:63;height:113;visibility:visible;mso-wrap-style:none;v-text-anchor:middle" coordsize="65,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p4D8QA&#10;AADdAAAADwAAAGRycy9kb3ducmV2LnhtbERPS2vCQBC+F/wPywi9NRstSomuIgWhlFLaJIcex+yY&#10;RLOzIbvN49+7hYK3+fies92PphE9da62rGARxSCIC6trLhXk2fHpBYTzyBoby6RgIgf73exhi4m2&#10;A39Tn/pShBB2CSqovG8TKV1RkUEX2ZY4cGfbGfQBdqXUHQ4h3DRyGcdrabDm0FBhS68VFdf01ygo&#10;vy7PU6GH9Oc45O3HO2ef9nRR6nE+HjYgPI3+Lv53v+kwf7Vcw9834QS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KeA/EAAAA3QAAAA8AAAAAAAAAAAAAAAAAmAIAAGRycy9k&#10;b3ducmV2LnhtbFBLBQYAAAAABAAEAPUAAACJAwAAAAA=&#10;" path="m64,9v,2,,3,,4c64,14,63,16,63,16v-1,1,-1,1,-2,2c61,18,61,18,60,18r-37,l23,49r35,c59,49,59,49,59,50v,,1,,1,1c60,51,61,52,61,54v1,1,,2,,4c61,60,61,61,61,63v,1,,2,-1,2c60,66,60,67,59,67v,,,1,-1,1l23,68r,42c23,111,23,111,22,112v,1,-1,1,-1,1c20,113,18,114,17,114v-2,1,-3,,-5,c9,114,7,114,6,114v-1,,-3,,-4,-1c1,113,1,113,,112v,-1,,-1,,-2l,7c,4,,3,2,1,4,,5,,6,l60,v1,,1,,1,c61,1,63,1,63,2v,1,,2,1,3c64,6,64,8,64,9e" fillcolor="black" stroked="f">
              <v:path o:connecttype="custom" o:connectlocs="60,9;60,13;59,16;57,18;56,18;21,18;21,47;54,47;55,48;56,49;57,52;57,56;57,59;56,61;55,63;54,64;21,64;21,104;20,106;19,107;16,108;12,108;6,108;2,107;0,106;0,104;0,7;2,1;6,0;56,0;57,0;59,2;60,5;60,9" o:connectangles="0,0,0,0,0,0,0,0,0,0,0,0,0,0,0,0,0,0,0,0,0,0,0,0,0,0,0,0,0,0,0,0,0,0"/>
            </v:shape>
            <v:shape id="AutoShape 547" o:spid="_x0000_s39222" style="position:absolute;left:289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3+MEA&#10;AADdAAAADwAAAGRycy9kb3ducmV2LnhtbERPzYrCMBC+L/gOYYS9ramFXbUaRUTBg4dd9QGGZmyL&#10;yaQ06Y9vbxYEb/Px/c5qM1gjOmp85VjBdJKAIM6drrhQcL0cvuYgfEDWaByTggd52KxHHyvMtOv5&#10;j7pzKEQMYZ+hgjKEOpPS5yVZ9BNXE0fu5hqLIcKmkLrBPoZbI9Mk+ZEWK44NJda0Kym/n1uroN+H&#10;2X5BbE6627WP9qRN+rtQ6nM8bJcgAg3hLX65jzrO/05n8P9NPEG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09/jBAAAA3QAAAA8AAAAAAAAAAAAAAAAAmAIAAGRycy9kb3du&#10;cmV2LnhtbFBLBQYAAAAABAAEAPUAAACGAwAAAAA=&#10;" adj="0,,0" path="m72,84v,1,-1,2,-1,2c70,87,70,87,69,87v-2,,-4,,-6,c60,87,58,87,57,87v-1,,-2,-1,-3,-1c54,86,54,85,54,84r,-6c50,81,47,84,42,86v-3,2,-8,3,-13,3c24,89,21,88,17,87,13,86,11,84,8,82,5,80,3,78,2,74,1,71,,67,,63,,58,1,54,3,51v2,-3,4,-6,8,-8c14,41,19,39,24,38v6,-1,12,-2,18,-2l50,36r,-4c50,29,50,27,50,25,49,23,48,21,47,20,46,19,45,19,42,18,40,17,39,17,36,17v-4,,-8,,-11,1c23,19,20,20,18,21v-3,1,-4,2,-6,3c11,25,10,25,8,25v,,-1,,-1,-1c6,24,6,23,6,23,6,22,5,21,5,20v-1,-1,,-3,,-4c5,14,5,12,5,11,6,10,6,10,7,8,8,7,9,7,11,6,12,4,15,4,18,3,21,2,24,1,27,v4,,7,,10,c44,,49,,53,2v5,1,8,3,11,5c67,10,69,13,70,17v2,4,2,8,2,14l72,84xm50,50r-8,c38,50,35,50,32,51v-3,,-4,2,-6,3c24,55,23,56,23,57v-1,1,-1,4,-1,5c22,66,23,69,25,70v2,2,5,3,8,3c37,73,40,72,42,71v3,-2,6,-4,8,-7l50,50xe" fillcolor="black" stroked="f">
              <v:stroke joinstyle="round"/>
              <v:formulas/>
              <v:path o:connecttype="custom" o:connectlocs="68,80;67,82;65,83;59,83;53,83;52,82;52,80;52,74;40,82;27,85;17,83;8,78;2,70;0,61;3,49;11,41;22,36;40,34;48,34;48,30;48,23;45,20;40,18;34,17;23,18;18,21;12,22;8,23;7,22;6,22;5,20;5,16;5,11;7,8;11,6;18,3;25,0;35,0;51,2;60,7;66,17;68,29;68,80;48,48;40,48;30,49;24,52;21,55;20,60;23,66;31,69;40,67;48,62;48,48" o:connectangles="0,0,0,0,0,0,0,0,0,0,0,0,0,0,0,0,0,0,0,0,0,0,0,0,0,0,0,0,0,0,0,0,0,0,0,0,0,0,0,0,0,0,0,0,0,0,0,0,0,0,0,0,0,0"/>
            </v:shape>
            <v:shape id="Freeform 548" o:spid="_x0000_s39221" style="position:absolute;left:2978;top:1958;width:77;height:84;visibility:visible;mso-wrap-style:none;v-text-anchor:middle" coordsize="7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k8YA&#10;AADdAAAADwAAAGRycy9kb3ducmV2LnhtbESPTWvCQBCG7wX/wzJCb3WjkFKiq4ggpNJDa4tex+yY&#10;hGRnQ3Y1aX9951DobYZ5P55ZbUbXqjv1ofZsYD5LQBEX3tZcGvj63D+9gAoR2WLrmQx8U4DNevKw&#10;wsz6gT/ofoylkhAOGRqoYuwyrUNRkcMw8x2x3K6+dxhl7Uttexwk3LV6kSTP2mHN0lBhR7uKiuZ4&#10;c1Lytj2cmpu7vKfDzznPY9ekh1djHqfjdgkq0hj/xX/u3Ap+uhBc+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rk8YAAADdAAAADwAAAAAAAAAAAAAAAACYAgAAZHJz&#10;L2Rvd25yZXYueG1sUEsFBgAAAAAEAAQA9QAAAIsDAAAAAA==&#10;" path="m77,81v,1,1,2,,3c77,84,77,85,76,85v-1,1,-1,1,-3,1c71,86,69,86,66,86v-3,,-5,,-7,c58,86,56,86,56,86,55,85,54,85,54,85,53,84,53,84,52,84l38,55,23,84v,,-1,,-1,1c22,85,21,85,20,86v,,-2,,-3,c15,86,13,86,11,86v-3,,-5,,-6,c3,86,2,86,1,85,1,85,,84,,84,,83,,82,1,81l23,43,3,7c2,5,1,4,1,4,1,3,2,3,3,2,3,1,5,1,7,1v1,-1,4,,6,c16,1,18,1,20,1v1,,2,,3,c24,1,25,2,25,2v1,,1,1,1,2l40,30,55,4v,-1,,-1,,-1c55,3,56,2,57,1v1,,2,,3,c62,,63,1,66,1v2,,4,,6,c73,1,75,1,75,2v1,1,1,1,1,2c76,5,76,5,75,7l55,42,77,81e" fillcolor="black" stroked="f">
              <v:path o:connecttype="custom" o:connectlocs="73,75;73,78;72,79;69,80;62,80;57,80;54,80;52,79;50,78;36,51;21,78;20,79;19,80;17,80;11,80;5,80;1,79;0,78;1,75;21,41;3,7;1,4;3,2;7,1;13,1;19,1;21,1;23,2;24,4;38,28;53,4;53,3;55,1;57,1;62,1;68,1;71,2;72,4;71,7;53,40;73,75" o:connectangles="0,0,0,0,0,0,0,0,0,0,0,0,0,0,0,0,0,0,0,0,0,0,0,0,0,0,0,0,0,0,0,0,0,0,0,0,0,0,0,0,0"/>
            </v:shape>
            <v:shape id="AutoShape 549" o:spid="_x0000_s39220" style="position:absolute;left:3071;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E7ZcMA&#10;AADdAAAADwAAAGRycy9kb3ducmV2LnhtbERP32vCMBB+F/Y/hBN809Qyx6yNMoYDfXNuzD4eza0p&#10;ay6lyTT+92Yw8O0+vp9XbqLtxJkG3zpWMJ9lIIhrp1tuFHx+vE2fQfiArLFzTAqu5GGzfhiVWGh3&#10;4Xc6H0MjUgj7AhWYEPpCSl8bsuhnridO3LcbLIYEh0bqAS8p3HYyz7InabHl1GCwp1dD9c/x1yo4&#10;bR+/9pXcVoeYm4Om5SLivldqMo4vKxCBYriL/907neYv8iX8fZNO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E7ZcMAAADdAAAADwAAAAAAAAAAAAAAAACYAgAAZHJzL2Rv&#10;d25yZXYueG1sUEsFBgAAAAAEAAQA9QAAAIgDAAAAAA==&#10;" adj="0,,0" path="m25,13v,3,,5,,7c24,21,24,23,22,24v-1,1,-2,1,-4,2c17,27,15,27,13,27v-3,,-5,,-6,-1c5,25,4,25,3,24,1,23,1,21,1,20,,18,,16,,13,,11,,9,1,7,1,6,2,4,3,3,3,2,5,1,7,v1,,3,,6,c15,,17,,18,v2,1,4,2,4,3c23,4,24,6,25,7v,2,,4,,6xm25,71v,2,,4,,6c24,79,24,80,22,81v-1,1,-2,2,-4,2c17,84,15,84,13,84v-3,,-5,,-6,-1c5,83,4,82,3,81,1,80,1,79,1,77,,75,,73,,71,,68,,66,1,65v,-2,1,-4,2,-5c3,59,5,58,7,58v1,-1,3,-1,6,-1c15,57,17,57,18,58v2,,4,1,4,2c23,61,24,62,25,65v,2,,3,,6xe" fillcolor="black" stroked="f">
              <v:stroke joinstyle="round"/>
              <v:formulas/>
              <v:path o:connecttype="custom" o:connectlocs="21,13;21,20;18,22;16,24;11,25;6,24;3,22;1,20;0,13;1,7;3,3;6,0;11,0;16,0;18,3;21,7;21,13;21,67;21,73;18,77;16,79;11,80;6,79;3,77;1,73;0,67;1,62;3,58;6,56;11,55;16,56;18,58;21,62;21,67" o:connectangles="0,0,0,0,0,0,0,0,0,0,0,0,0,0,0,0,0,0,0,0,0,0,0,0,0,0,0,0,0,0,0,0,0,0"/>
            </v:shape>
            <v:shape id="Freeform 550" o:spid="_x0000_s39219" style="position:absolute;left:3153;top:1950;width:80;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l9McA&#10;AADdAAAADwAAAGRycy9kb3ducmV2LnhtbESPQW/CMAyF75P4D5GRdhspICbUEdBUicEBDoMddvQa&#10;r+3WOFWSlW6/fj4gcbP1nt/7vNoMrlU9hdh4NjCdZKCIS28brgy8nbcPS1AxIVtsPZOBX4qwWY/u&#10;Vphbf+FX6k+pUhLCMUcDdUpdrnUsa3IYJ74jFu3TB4dJ1lBpG/Ai4a7Vsyx71A4bloYaOypqKr9P&#10;P87A127a/YVi37y0h+KI1Pcf5bs25n48PD+BSjSkm/l6vbeCv5gLv3wjI+j1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eJfTHAAAA3QAAAA8AAAAAAAAAAAAAAAAAmAIAAGRy&#10;cy9kb3ducmV2LnhtbFBLBQYAAAAABAAEAPUAAACMAwAAAAA=&#10;" path="m80,43v,2,,3,,4c80,49,80,49,79,50v,1,,1,-1,1c78,51,77,52,76,52r-27,l49,82v,1,,1,,1c48,84,48,84,48,84v-1,,-2,1,-3,1c44,86,42,85,40,85v-2,,-3,,-4,c35,85,34,85,33,84v,,-1,,-1,-1c32,83,31,83,31,82r,-30l4,52v-1,,-1,,-2,-1c2,51,2,51,1,50,,50,,49,,47,,46,,45,,43,,42,,40,,39,,38,,37,1,36,2,35,2,35,2,35v1,,1,-1,1,-1l31,34,31,5v,-1,,-1,1,-2c32,3,32,2,33,2v2,,2,-1,3,-1c37,,38,1,40,1v2,,4,,5,c46,1,46,1,48,2v1,1,1,1,1,1c49,4,49,4,49,5r,29l77,34v1,,1,,1,1c79,36,79,36,79,36v,1,1,2,1,3c81,40,80,42,80,43e" fillcolor="black" stroked="f">
              <v:path o:connecttype="custom" o:connectlocs="76,41;76,43;75,46;74,47;72,48;47,48;47,76;47,77;46,78;43,79;38,79;34,79;31,78;30,77;29,76;29,48;4,48;2,47;1,46;0,43;0,41;0,37;1,34;2,33;3,32;29,32;29,5;30,3;31,2;34,1;38,1;43,1;46,2;47,3;47,5;47,32;73,32;74,33;75,34;76,37;76,41" o:connectangles="0,0,0,0,0,0,0,0,0,0,0,0,0,0,0,0,0,0,0,0,0,0,0,0,0,0,0,0,0,0,0,0,0,0,0,0,0,0,0,0,0"/>
            </v:shape>
            <v:shape id="AutoShape 551" o:spid="_x0000_s39218" style="position:absolute;left:3240;top:1928;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VsMA&#10;AADdAAAADwAAAGRycy9kb3ducmV2LnhtbERPS2vCQBC+F/wPywi91U0qFU2zEbEIhZ40Cj0O2THP&#10;nQ3ZVdP++m5B8DYf33PS9Wg6caXB1ZYVxLMIBHFhdc2lgmO+e1mCcB5ZY2eZFPyQg3U2eUox0fbG&#10;e7oefClCCLsEFVTe94mUrqjIoJvZnjhwZzsY9AEOpdQD3kK46eRrFC2kwZpDQ4U9bSsq2sPFKKDT&#10;90fXb1ar+JT/ftF+17Rx3ij1PB037yA8jf4hvrs/dZj/No/h/5twgs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VsMAAADdAAAADwAAAAAAAAAAAAAAAACYAgAAZHJzL2Rv&#10;d25yZXYueG1sUEsFBgAAAAAEAAQA9QAAAIgDAAAAAA==&#10;" adj="0,,0" path="m85,82v,3,-1,5,-1,7c83,91,82,91,81,91r-10,l71,112v,1,,1,,1c70,113,69,114,69,114v-1,,-2,1,-4,1c64,115,62,115,60,115v-2,,-4,,-5,c53,115,52,115,51,114v,,-1,,-1,-1c50,113,49,113,49,112r,-21l5,91v,,-1,,-2,c2,90,2,90,1,89v,,,-1,,-3c1,84,,83,,81,,79,,77,,76,,75,1,73,1,72v,-1,,-2,1,-3c2,68,2,67,3,66l39,3v,,,,1,-1c40,2,42,2,43,1,44,,46,1,48,v2,,4,,7,c58,,60,,63,v2,,3,1,5,2c69,2,69,2,70,3v1,,1,1,1,1l71,72r10,c82,72,83,73,84,75v,1,1,4,1,7xm49,20r,l19,72r30,l49,20xe" fillcolor="black" stroked="f">
              <v:stroke joinstyle="round"/>
              <v:formulas/>
              <v:path o:connecttype="custom" o:connectlocs="81,80;80,86;77,87;67,87;67,108;67,109;65,110;62,111;58,111;53,111;49,110;48,109;47,108;47,87;5,87;3,87;1,86;1,84;0,79;0,74;1,70;2,67;3,64;37,3;38,2;41,1;46,0;53,0;61,0;64,2;66,3;67,4;67,70;77,70;80,73;81,80;47,20;47,20;19,70;47,70;47,20" o:connectangles="0,0,0,0,0,0,0,0,0,0,0,0,0,0,0,0,0,0,0,0,0,0,0,0,0,0,0,0,0,0,0,0,0,0,0,0,0,0,0,0,0"/>
            </v:shape>
            <v:shape id="AutoShape 552" o:spid="_x0000_s39217" style="position:absolute;left:3333;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aqr8IA&#10;AADdAAAADwAAAGRycy9kb3ducmV2LnhtbERP22rCQBB9L/QflhF8q7um9ELqKiIIRciDlw8YsmOS&#10;mp1Js6smf98tFPo2h3OdxWrwrbpRHxphC/OZAUVcimu4snA6bp/eQYWI7LAVJgsjBVgtHx8WmDu5&#10;855uh1ipFMIhRwt1jF2udShr8hhm0hEn7iy9x5hgX2nX4z2F+1Znxrxqjw2nhho72tRUXg5Xb2Ev&#10;Moguvguzc8XZZF/j5c2P1k4nw/oDVKQh/ov/3J8uzX95zuD3m3S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RqqvwgAAAN0AAAAPAAAAAAAAAAAAAAAAAJgCAABkcnMvZG93&#10;bnJldi54bWxQSwUGAAAAAAQABAD1AAAAhwMAAAAA&#10;" adj="0,,0" path="m82,59v,9,-1,17,-2,25c78,91,76,97,72,103v-3,6,-7,9,-12,12c54,118,48,119,40,119v-8,,-14,-1,-19,-4c16,112,12,108,8,103,5,98,3,92,2,85,1,78,,70,,60,,51,1,43,2,36,4,28,6,22,10,16,13,11,17,7,23,4,29,2,34,,42,v8,,14,2,19,4c67,7,71,11,74,16v3,5,5,11,6,18c81,42,82,50,82,59xm59,61v,-6,,-11,-1,-15c57,41,57,38,57,35,56,32,55,29,55,27,54,25,52,23,51,22,50,21,48,20,47,19v-2,,-4,,-6,c38,19,35,19,33,21v-3,2,-4,4,-6,8c25,32,25,36,24,41v-1,5,-1,11,-1,18c23,67,24,74,25,79v,5,1,10,2,13c29,96,31,97,33,99v2,2,5,2,8,2c43,101,45,100,47,100v1,-1,3,-2,5,-4c53,95,54,93,55,91v1,-3,1,-5,2,-8c57,79,58,76,58,73v,-3,1,-8,1,-12xe" fillcolor="black" stroked="f">
              <v:stroke joinstyle="round"/>
              <v:formulas/>
              <v:path o:connecttype="custom" o:connectlocs="78,57;76,82;68,99;58,111;38,115;20,111;8,99;2,83;0,58;2,34;10,16;21,4;40,0;59,4;70,16;76,32;78,57;57,59;56,44;55,33;53,27;49,22;45,19;39,19;31,21;25,29;22,39;21,57;23,77;25,89;31,95;39,97;45,96;50,92;53,88;55,81;56,71;57,59" o:connectangles="0,0,0,0,0,0,0,0,0,0,0,0,0,0,0,0,0,0,0,0,0,0,0,0,0,0,0,0,0,0,0,0,0,0,0,0,0,0"/>
            </v:shape>
            <v:shape id="Freeform 553" o:spid="_x0000_s39216" style="position:absolute;left:3470;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g9L8MA&#10;AADdAAAADwAAAGRycy9kb3ducmV2LnhtbERPS2vCQBC+C/0PyxS86aYGH6SuUgqiFTyYWOhxyE6z&#10;odnZkF01/feuIHibj+85y3VvG3GhzteOFbyNExDEpdM1VwpOxWa0AOEDssbGMSn4Jw/r1ctgiZl2&#10;Vz7SJQ+ViCHsM1RgQmgzKX1pyKIfu5Y4cr+usxgi7CqpO7zGcNvISZLMpMWaY4PBlj4NlX/52Srw&#10;nLfbQp8P318/s3S7p3m6MHOlhq/9xzuIQH14ih/unY7zp2kK92/iC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g9L8MAAADdAAAADwAAAAAAAAAAAAAAAACYAgAAZHJzL2Rv&#10;d25yZXYueG1sUEsFBgAAAAAEAAQA9QAAAIgDAAAAAA==&#10;" path="m37,5c32,17,29,29,26,41,24,53,23,66,23,78v,13,1,26,3,37c29,128,33,140,37,151v1,1,1,2,1,2c38,154,37,155,37,156v-1,,-2,,-3,c33,157,31,157,28,157v-1,,-3,,-4,c23,156,22,156,21,156v,,-1,,-1,-1c19,155,19,155,19,155v-4,-7,-6,-13,-9,-19c7,130,6,123,4,117,3,111,2,105,1,98,,91,,85,,79,,72,,66,1,59,2,52,3,46,4,40,6,34,8,27,11,21,13,15,16,8,19,3v,-1,,-1,,-2c19,1,20,1,21,1v,,2,-1,3,-1c25,,26,,28,v2,,4,,5,1c34,1,36,1,36,1v1,1,1,2,2,2c38,4,38,4,37,5e" fillcolor="black" stroked="f">
              <v:path o:connecttype="custom" o:connectlocs="33,5;24,39;21,76;24,113;33,147;34,149;33,152;30,152;26,153;22,153;19,152;18,151;17,151;9,132;4,115;1,96;0,77;1,57;4,39;9,21;17,3;17,1;19,1;22,0;26,0;29,1;32,1;34,3;33,5" o:connectangles="0,0,0,0,0,0,0,0,0,0,0,0,0,0,0,0,0,0,0,0,0,0,0,0,0,0,0,0,0"/>
            </v:shape>
            <v:shape id="Freeform 554" o:spid="_x0000_s39215" style="position:absolute;left:3523;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7CcMQA&#10;AADdAAAADwAAAGRycy9kb3ducmV2LnhtbERPS2vCQBC+F/wPyxR6q5ua+CC6ighC6UFsKuJxyI5J&#10;MDsbs1uT/vuuIHibj+85i1VvanGj1lWWFXwMIxDEudUVFwoOP9v3GQjnkTXWlknBHzlYLQcvC0y1&#10;7fibbpkvRAhhl6KC0vsmldLlJRl0Q9sQB+5sW4M+wLaQusUuhJtajqJoIg1WHBpKbGhTUn7Jfo2C&#10;7SlOXJzwdX/JpsfZV7abdJudUm+v/XoOwlPvn+KH+1OH+eM4gfs34QS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wnDEAAAA3QAAAA8AAAAAAAAAAAAAAAAAmAIAAGRycy9k&#10;b3ducmV2LnhtbFBLBQYAAAAABAAEAPUAAACJAwAAAAA=&#10;" path="m77,107v,2,,3,,5c77,113,76,114,76,114v-1,1,-1,2,-2,2c74,116,74,117,73,117r-66,c6,117,5,117,4,116v-1,,-2,,-2,-1c1,114,1,113,1,112,1,111,,109,,107v,-2,,-3,,-5c,100,1,100,1,99,2,97,2,96,3,95,4,94,5,93,6,92l26,71v4,-5,7,-8,9,-12c38,56,39,53,41,50v2,-3,2,-5,3,-8c44,40,44,38,44,36v,-2,,-4,-1,-6c43,28,42,27,41,25,40,24,38,23,36,23,35,22,32,21,30,21v-4,,-7,1,-9,2c18,23,15,25,14,25v-2,1,-4,3,-5,4c7,30,6,30,5,30v,,,,-1,-1c4,29,4,28,3,28,2,27,3,26,2,24v,-1,,-3,,-5c2,18,2,17,2,16v,-1,1,-2,1,-3c3,13,4,12,4,12v,-1,1,-1,1,-2c6,9,7,8,9,7,11,6,14,5,17,4,19,3,23,2,26,2,30,1,33,,37,v6,,11,1,15,3c57,4,60,6,64,9v3,3,5,6,6,10c71,23,72,26,72,30v,4,,8,-1,11c70,45,69,49,66,53v-2,5,-5,9,-9,14c53,72,48,78,41,84l28,98r45,c73,98,74,98,74,99v1,,2,1,2,1c76,101,76,102,77,103v,1,,3,,4e" fillcolor="black" stroked="f">
              <v:path o:connecttype="custom" o:connectlocs="73,103;73,108;72,110;70,112;69,113;7,113;4,112;2,111;1,108;0,103;0,98;1,95;3,91;6,88;24,69;33,57;39,48;42,40;42,34;41,29;39,25;34,23;28,21;19,23;14,25;9,29;5,29;4,29;3,28;2,24;2,19;2,16;3,13;4,12;5,10;9,7;17,4;24,2;35,0;50,3;60,9;66,19;68,29;67,39;62,51;55,65;39,82;26,94;69,94;70,95;72,96;73,99;73,103" o:connectangles="0,0,0,0,0,0,0,0,0,0,0,0,0,0,0,0,0,0,0,0,0,0,0,0,0,0,0,0,0,0,0,0,0,0,0,0,0,0,0,0,0,0,0,0,0,0,0,0,0,0,0,0,0"/>
            </v:shape>
            <v:shape id="Freeform 555" o:spid="_x0000_s39214" style="position:absolute;left:3620;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q38QA&#10;AADdAAAADwAAAGRycy9kb3ducmV2LnhtbERPS2vCQBC+F/wPywi91Y0Vq6SuIRYEe6uPS29DdppN&#10;zc4m2TVJ/323UPA2H99zNtloa9FT5yvHCuazBARx4XTFpYLLef+0BuEDssbaMSn4IQ/ZdvKwwVS7&#10;gY/Un0IpYgj7FBWYEJpUSl8YsuhnriGO3JfrLIYIu1LqDocYbmv5nCQv0mLFscFgQ2+GiuvpZhV8&#10;tP36/L3SLZY4/9wfjrv8XRqlHqdj/goi0Bju4n/3Qcf5y8US/r6JJ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fat/EAAAA3QAAAA8AAAAAAAAAAAAAAAAAmAIAAGRycy9k&#10;b3ducmV2LnhtbFBLBQYAAAAABAAEAPUAAACJAw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3,102;63,106;62,109;61,110;60,111;5,111;4,110;2,109;1,106;1,102;1,98;2,95;4,93;5,93;24,93;24,23;8,31;4,32;2,32;1,30;1,26;1,22;1,20;2,19;4,17;26,2;26,1;27,0;30,0;35,0;40,0;42,1;43,2;43,3;43,93;60,93;61,93;62,95;63,98;63,102" o:connectangles="0,0,0,0,0,0,0,0,0,0,0,0,0,0,0,0,0,0,0,0,0,0,0,0,0,0,0,0,0,0,0,0,0,0,0,0,0,0,0,0"/>
            </v:shape>
            <v:shape id="Freeform 556" o:spid="_x0000_s39213" style="position:absolute;left:3706;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OApcEA&#10;AADdAAAADwAAAGRycy9kb3ducmV2LnhtbERP24rCMBB9F/yHMIJvmqqsaDWKyMquL+LtA4ZmbKvN&#10;pNtE7fr1RhB8m8O5znRem0LcqHK5ZQW9bgSCOLE651TB8bDqjEA4j6yxsEwK/snBfNZsTDHW9s47&#10;uu19KkIIuxgVZN6XsZQuycig69qSOHAnWxn0AVap1BXeQ7gpZD+KhtJgzqEhw5KWGSWX/dUowL+1&#10;HZ8tbcYP7m+TdOm+f9ZOqXarXkxAeKr9R/x2/+ow/2swhNc34QQ5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jgKXBAAAA3QAAAA8AAAAAAAAAAAAAAAAAmAIAAGRycy9kb3du&#10;cmV2LnhtbFBLBQYAAAAABAAEAPUAAACGAwAAAAA=&#10;" path="m39,79v,6,-1,13,-1,19c37,104,35,111,34,117v-1,6,-4,13,-6,19c26,142,23,148,20,155v,,-1,,-2,c18,156,17,156,17,156v-1,1,-2,,-3,1c13,157,11,157,10,157v-3,,-5,,-6,-1c3,156,2,156,1,156v,,-1,-1,-1,-3c,152,,152,1,151,6,140,9,128,12,116v3,-12,4,-25,4,-38c16,66,15,53,12,41,9,28,6,17,1,5,,4,,4,,3,,3,1,2,2,1v1,,2,,3,c6,1,8,,10,v2,,3,,4,c16,,17,1,18,1v1,,1,,2,c20,1,20,2,20,3v6,12,11,24,14,37c38,53,39,65,39,79e" fillcolor="black" stroked="f">
              <v:path o:connecttype="custom" o:connectlocs="35,77;34,96;30,115;26,132;18,151;16,151;15,152;12,153;10,153;4,152;1,152;0,149;1,147;10,114;14,76;10,39;1,5;0,3;2,1;5,1;10,0;12,0;16,1;18,1;18,3;30,39;35,77" o:connectangles="0,0,0,0,0,0,0,0,0,0,0,0,0,0,0,0,0,0,0,0,0,0,0,0,0,0,0"/>
            </v:shape>
            <v:shape id="Freeform 557" o:spid="_x0000_s39212" style="position:absolute;left:3801;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DqYMYA&#10;AADdAAAADwAAAGRycy9kb3ducmV2LnhtbERP22rCQBB9L/gPywh9KbppS1Wiq0hpaakgeEMfh+yY&#10;hGZnw+5Gk369Wyj0bQ7nOrNFaypxIedLywoehwkI4szqknMF+937YALCB2SNlWVS0JGHxbx3N8NU&#10;2ytv6LINuYgh7FNUUIRQp1L6rCCDfmhr4sidrTMYInS51A6vMdxU8ilJRtJgybGhwJpeC8q+t41R&#10;8PHz4E7L5q1eUUNfx27frVeHTqn7frucggjUhn/xn/tTx/kvz2P4/Sae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DqYMYAAADdAAAADwAAAAAAAAAAAAAAAACYAgAAZHJz&#10;L2Rvd25yZXYueG1sUEsFBgAAAAAEAAQA9QAAAIsDAAAAAA==&#10;" path="m76,83v,6,-1,11,-4,16c70,103,67,106,63,110v-4,3,-8,5,-13,7c44,118,38,119,32,119v-4,,-8,,-11,-1c17,118,15,117,12,116v-2,-1,-5,-2,-6,-3c4,112,3,112,2,112v,-1,,-2,-1,-2c,109,,109,,108v,-2,,-2,,-3c,104,,102,,100,,97,,96,,95,1,93,2,93,3,93v,,1,,3,1c7,95,9,96,11,97v3,1,5,2,8,2c22,100,25,100,29,100v3,,7,,9,-1c40,99,42,97,44,96v2,-2,3,-3,4,-5c49,88,49,87,49,84v,-3,,-5,-1,-7c46,75,45,73,43,71,41,70,38,69,36,68,33,67,29,67,25,67r-10,c14,67,14,67,13,66v-1,,-1,,-1,-1c12,64,11,63,11,62v-1,-1,,-2,,-4c11,57,11,55,11,54v,-1,,-2,1,-3c12,51,12,50,13,50v1,,1,,2,l25,50v3,,6,-1,9,-1c37,48,38,46,40,45v2,-1,4,-3,5,-5c46,37,46,36,46,33v,-2,-1,-4,-1,-6c44,25,43,24,42,23,41,21,39,20,37,20,36,19,33,19,30,19v-3,,-6,,-9,1c19,20,16,22,14,23v-2,1,-4,2,-5,3c8,27,6,28,6,28v-1,,-2,,-2,-1c4,27,4,27,3,26v,-1,,-1,,-2c2,23,3,21,3,19v,-2,,-3,,-3c3,15,3,13,3,13v1,-1,,-1,1,-2c4,11,4,10,5,9,6,9,7,8,9,7,11,6,13,5,16,4v3,,5,-2,9,-2c28,1,33,,37,v5,,10,1,15,2c56,3,59,6,62,8v3,2,5,5,7,9c70,20,71,24,71,29v,3,-1,7,-1,9c69,41,67,44,66,47v-2,3,-4,4,-7,6c57,54,54,55,50,57r,c54,57,58,58,61,60v4,2,6,3,8,6c71,68,73,71,74,74v1,2,2,6,2,9e" fillcolor="black" stroked="f">
              <v:path o:connecttype="custom" o:connectlocs="68,95;48,113;19,114;6,109;1,106;0,101;0,91;6,90;19,95;36,95;46,88;46,75;34,66;15,65;12,63;11,56;12,49;15,48;32,47;43,38;43,27;35,20;19,20;9,26;4,27;3,24;3,16;4,11;9,7;23,2;50,2;65,17;66,36;56,51;48,55;65,64;72,81" o:connectangles="0,0,0,0,0,0,0,0,0,0,0,0,0,0,0,0,0,0,0,0,0,0,0,0,0,0,0,0,0,0,0,0,0,0,0,0,0"/>
            </v:shape>
            <v:shape id="Freeform 558" o:spid="_x0000_s39211" style="position:absolute;left:3898;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KzOcUA&#10;AADdAAAADwAAAGRycy9kb3ducmV2LnhtbESPS2/CMAzH75P4DpGRdhspTDxWCIinNO0wCZh29hrT&#10;FhqnagKUbz8fJu1my//Hz7NF6yp1oyaUng30ewko4szbknMDX8fdywRUiMgWK89k4EEBFvPO0wxT&#10;6++8p9sh5kpCOKRooIixTrUOWUEOQ8/XxHI7+cZhlLXJtW3wLuGu0oMkGWmHJUtDgTWtC8ouh6uT&#10;3nN93LrVZJONhh/j6u3T/TyW38Y8d9vlFFSkNv6L/9zvVvCHr4Ir38gIe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rM5xQAAAN0AAAAPAAAAAAAAAAAAAAAAAJgCAABkcnMv&#10;ZG93bnJldi54bWxQSwUGAAAAAAQABAD1AAAAigMAAAAA&#10;" path="m70,106v,2,,3,,4c70,111,70,112,69,113v,1,,1,-1,1c68,114,68,115,67,115r-63,c4,115,3,115,3,114v,,-1,,-1,-1c2,113,1,111,1,110v-1,-1,,-2,,-4c1,104,1,103,1,102v,-1,,-2,1,-3c2,98,2,97,3,97v1,,1,,1,l25,97r,-74l7,33c5,34,4,34,4,34v-1,,-2,,-3,c1,33,1,33,,32,,30,,28,,26,,25,,24,,22,,21,1,21,1,20v,,,-1,1,-1c2,18,2,18,4,17l28,2v,,,-1,1,-1c30,1,30,1,31,v,,1,,3,c35,,36,,38,v2,,4,,5,c44,,46,1,47,1v,,1,1,1,1c48,2,48,3,48,3r,94l67,97v1,,1,,1,c68,98,69,98,69,99v,1,1,2,1,3c71,103,70,104,70,106e" fillcolor="black" stroked="f">
              <v:path o:connecttype="custom" o:connectlocs="66,102;66,106;65,109;64,110;63,111;4,111;3,110;2,109;1,106;1,102;1,98;2,95;3,93;4,93;23,93;23,23;7,31;4,32;1,32;0,30;0,26;0,22;1,20;2,19;4,17;26,2;27,1;29,0;32,0;36,0;41,0;45,1;46,2;46,3;46,93;63,93;64,93;65,95;66,98;66,102" o:connectangles="0,0,0,0,0,0,0,0,0,0,0,0,0,0,0,0,0,0,0,0,0,0,0,0,0,0,0,0,0,0,0,0,0,0,0,0,0,0,0,0"/>
            </v:shape>
            <v:shape id="AutoShape 559" o:spid="_x0000_s39210" style="position:absolute;left:3983;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bpw8MA&#10;AADdAAAADwAAAGRycy9kb3ducmV2LnhtbERPyU7DMBC9I/EP1iD1Rp2AWtq0boVAjYBbt/sonsah&#10;8Tiy3TT9e4yExG2e3jrL9WBb0ZMPjWMF+TgDQVw53XCt4LDfPM5AhIissXVMCm4UYL26v1tiod2V&#10;t9TvYi1SCIcCFZgYu0LKUBmyGMauI07cyXmLMUFfS+3xmsJtK5+ybCotNpwaDHb0Zqg67y5Wwdcx&#10;N9Oyj7cyP21f/Of5u9TNu1Kjh+F1ASLSEP/Ff+4PneZPnufw+006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bpw8MAAADdAAAADwAAAAAAAAAAAAAAAACYAgAAZHJzL2Rv&#10;d25yZXYueG1sUEsFBgAAAAAEAAQA9QAAAIgDAAAAAA==&#10;" adj="0,,0" path="m79,78v,6,-1,11,-3,16c75,99,72,103,69,107v-3,3,-8,6,-13,8c51,117,45,118,39,118v-6,,-10,-1,-14,-2c21,115,17,113,15,111v-3,-2,-5,-5,-7,-8c6,99,4,96,3,92,2,88,2,83,1,79,,74,,69,,63,,59,,54,1,49,2,44,2,40,4,35,6,31,7,26,9,22v2,-5,5,-8,9,-12c22,7,26,5,31,3,36,1,42,,49,v2,,5,,7,1c58,1,61,1,62,1v2,,4,1,5,2c69,3,70,4,70,4v1,,1,1,1,2c71,6,71,6,71,7v,,1,1,1,2c72,10,72,11,72,12v,2,,3,,4c72,18,71,19,71,19v,1,,1,-1,2c70,22,70,21,69,21v-1,,-2,,-3,-1c65,20,63,20,62,19v-1,,-4,,-5,-1c55,18,51,18,49,18v-5,,-9,1,-12,2c33,22,31,24,29,27v-2,3,-4,7,-5,11c23,42,23,46,23,51v1,-1,2,-2,4,-3c29,47,31,47,33,46v2,,4,-1,6,-1c41,44,44,44,46,44v6,,11,1,16,2c66,48,69,50,71,53v3,3,5,7,7,11c79,68,79,73,79,78xm59,80v,-3,,-6,-1,-8c57,70,56,68,55,66,54,65,52,64,51,63,49,62,46,62,43,62v-1,,-3,,-5,c36,63,35,63,34,63v-2,1,-3,2,-5,2c27,66,26,67,25,67v,7,1,12,1,16c27,87,28,91,29,94v1,2,4,4,6,5c37,100,39,100,42,100v3,,5,,8,-1c52,98,53,96,55,95v1,-2,2,-4,2,-7c58,86,59,83,59,80xe" fillcolor="black" stroked="f">
              <v:stroke joinstyle="round"/>
              <v:formulas/>
              <v:path o:connecttype="custom" o:connectlocs="75,76;72,90;65,103;54,111;37,114;23,112;15,107;8,99;3,88;1,77;0,61;1,47;4,33;9,22;18,10;29,3;47,0;54,1;59,1;63,3;66,4;67,6;67,7;68,9;68,12;68,16;67,19;66,21;65,21;62,20;59,19;55,18;47,18;35,20;27,27;22,36;21,49;25,46;31,44;37,43;44,42;59,44;67,51;74,62;75,76;57,78;56,70;53,64;49,61;41,60;36,60;32,61;27,63;23,65;24,81;27,90;33,95;40,96;48,95;53,91;55,86;57,78" o:connectangles="0,0,0,0,0,0,0,0,0,0,0,0,0,0,0,0,0,0,0,0,0,0,0,0,0,0,0,0,0,0,0,0,0,0,0,0,0,0,0,0,0,0,0,0,0,0,0,0,0,0,0,0,0,0,0,0,0,0,0,0,0,0"/>
            </v:shape>
            <v:shape id="Freeform 560" o:spid="_x0000_s39209" style="position:absolute;left:407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zslMcA&#10;AADdAAAADwAAAGRycy9kb3ducmV2LnhtbESPTUvDQBCG74L/YRmhl9JuLMaW2G2RFkEEFduU4m3I&#10;jklwdzZk1zb9985B8DbDvB/PLNeDd+pEfWwDG7idZqCIq2Bbrg2U+6fJAlRMyBZdYDJwoQjr1fXV&#10;EgsbzvxBp12qlYRwLNBAk1JXaB2rhjzGaeiI5fYVeo9J1r7WtsezhHunZ1l2rz22LA0NdrRpqPre&#10;/Xgpmefv42P8dOXlbfyyxfxQ6ldnzOhmeHwAlWhI/+I/97MV/PxO+OUbG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c7JTHAAAA3QAAAA8AAAAAAAAAAAAAAAAAmAIAAGRy&#10;cy9kb3ducmV2LnhtbFBLBQYAAAAABAAEAPUAAACMAwAAAAA=&#10;" path="m26,13v,5,-1,9,-3,11c22,26,18,27,13,27,8,27,5,26,3,24,1,22,,19,,14,,8,1,4,3,2,5,1,8,,13,v5,,9,1,10,2c25,4,26,8,26,13e" fillcolor="black" stroked="f">
              <v:path o:connecttype="custom" o:connectlocs="22,11;19,20;11,23;3,20;0,12;3,2;11,0;19,2;22,11" o:connectangles="0,0,0,0,0,0,0,0,0"/>
            </v:shape>
            <v:shape id="Freeform 561" o:spid="_x0000_s39208" style="position:absolute;left:4129;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IfocIA&#10;AADdAAAADwAAAGRycy9kb3ducmV2LnhtbERPTWvCQBC9F/wPywje6iaiVlJX0YJgb2q8eBuy02za&#10;7GzMbmP6711B6G0e73OW697WoqPWV44VpOMEBHHhdMWlgnO+e12A8AFZY+2YFPyRh/Vq8LLETLsb&#10;H6k7hVLEEPYZKjAhNJmUvjBk0Y9dQxy5L9daDBG2pdQt3mK4reUkSebSYsWxwWBDH4aKn9OvVXC4&#10;dov8+01fscT0stsft5tPaZQaDfvNO4hAffgXP917HefPpik8vo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h+hwgAAAN0AAAAPAAAAAAAAAAAAAAAAAJgCAABkcnMvZG93&#10;bnJldi54bWxQSwUGAAAAAAQABAD1AAAAhwMAAAAA&#10;" path="m71,106v,2,,3,,4c71,111,71,112,70,113v-1,1,-1,1,-1,1c68,114,68,115,68,115r-63,c4,115,4,115,4,114v,,-1,,-1,-1c3,113,2,111,1,110v,-1,,-2,,-4c1,104,1,103,1,102v,-1,1,-2,2,-3c3,98,3,97,4,97v,,,,1,l26,97r,-74l8,33c6,34,5,34,4,34v,,-1,,-2,c1,33,1,33,1,32,,30,1,28,1,26v,-1,,-2,,-4c1,21,1,21,1,20v,,1,-1,2,-1c3,18,3,18,4,17l29,2v,,,-1,1,-1c30,1,31,1,31,v1,,2,,3,c35,,37,,39,v2,,4,,5,c45,,47,1,47,1v1,,1,1,1,1c48,2,49,3,49,3r,94l68,97v,,1,,1,c69,98,70,98,70,99v,1,1,2,1,3c72,103,71,104,71,106e" fillcolor="black" stroked="f">
              <v:path o:connecttype="custom" o:connectlocs="63,102;63,106;62,109;61,110;60,111;5,111;4,110;3,109;1,106;1,102;1,98;3,95;4,93;5,93;24,93;24,23;8,31;4,32;2,32;1,30;1,26;1,22;1,20;3,19;4,17;26,2;26,1;27,0;30,0;35,0;40,0;42,1;43,2;43,3;43,93;60,93;61,93;62,95;63,98;63,102" o:connectangles="0,0,0,0,0,0,0,0,0,0,0,0,0,0,0,0,0,0,0,0,0,0,0,0,0,0,0,0,0,0,0,0,0,0,0,0,0,0,0,0"/>
            </v:shape>
            <v:shape id="Freeform 562" o:spid="_x0000_s39207" style="position:absolute;left:421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E6hcUA&#10;AADdAAAADwAAAGRycy9kb3ducmV2LnhtbERP22rCQBB9L/Qflin0pehGaUVSVxGxtFQQvKGPQ3aa&#10;BLOzYXejiV/vFgp9m8O5zmTWmkpcyPnSsoJBPwFBnFldcq5gv/vojUH4gKyxskwKOvIwmz4+TDDV&#10;9sobumxDLmII+xQVFCHUqZQ+K8ig79uaOHI/1hkMEbpcaofXGG4qOUySkTRYcmwosKZFQdl52xgF&#10;n7cXd5o3y3pFDX0fu323Xh06pZ6f2vk7iEBt+Bf/ub90nP/2OoTfb+IJ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sTqFxQAAAN0AAAAPAAAAAAAAAAAAAAAAAJgCAABkcnMv&#10;ZG93bnJldi54bWxQSwUGAAAAAAQABAD1AAAAigMAAAAA&#10;" path="m76,83v,6,-2,11,-4,16c70,103,67,106,63,110v-4,3,-8,5,-13,7c44,118,38,119,32,119v-4,,-8,,-11,-1c17,118,14,117,12,116,9,115,7,114,5,113,4,112,2,112,2,112,1,111,1,110,1,110,,109,,109,,108v,-2,,-2,,-3c,104,,102,,100,,97,,96,,95,1,93,1,93,2,93v1,,2,,3,1c6,95,9,96,11,97v2,1,5,2,8,2c22,100,25,100,29,100v3,,6,,9,-1c40,99,42,97,44,96v2,-2,3,-3,4,-5c49,88,49,87,49,84v,-3,-1,-5,-2,-7c46,75,45,73,43,71,40,70,38,69,35,68,33,67,29,67,25,67r-11,c14,67,13,67,13,66v-1,,-1,,-1,-1c12,64,11,63,10,62v,-1,,-2,,-4c10,57,10,55,10,54v,-1,1,-2,2,-3c12,51,12,50,13,50v,,1,,1,l25,50v3,,6,-1,9,-1c36,48,38,46,40,45v2,-1,3,-3,4,-5c46,37,46,36,46,33v,-2,-1,-4,-2,-6c44,25,43,24,42,23,40,21,39,20,37,20,35,19,33,19,30,19v-3,,-6,,-9,1c18,20,16,22,14,23v-2,1,-4,2,-5,3c8,27,6,28,5,28v,,-1,,-1,-1c4,27,4,27,3,26,2,25,3,25,2,24v,-1,,-3,,-5c2,17,2,16,2,16v,-1,,-3,1,-3c4,12,3,12,4,11v,,,-1,1,-2c5,9,6,8,9,7,11,6,13,5,16,4v2,,5,-2,9,-2c28,1,33,,36,v6,,11,1,15,2c56,3,59,6,61,8v3,2,6,5,7,9c70,20,71,24,71,29v,3,-1,7,-2,9c69,41,67,44,65,47v-1,3,-4,4,-6,6c57,54,54,55,50,57r,c54,57,57,58,61,60v3,2,6,3,8,6c71,68,73,71,74,74v1,2,2,6,2,9e" fillcolor="black" stroked="f">
              <v:path o:connecttype="custom" o:connectlocs="68,95;48,113;19,114;5,109;1,106;0,101;0,91;5,90;19,95;36,95;46,88;45,75;33,66;14,65;12,63;10,56;12,49;14,48;32,47;42,38;42,27;35,20;19,20;9,26;4,27;2,24;2,16;4,11;9,7;23,2;49,2;64,17;65,36;56,51;48,55;65,64;72,81" o:connectangles="0,0,0,0,0,0,0,0,0,0,0,0,0,0,0,0,0,0,0,0,0,0,0,0,0,0,0,0,0,0,0,0,0,0,0,0,0"/>
            </v:shape>
            <v:shape id="Freeform 563" o:spid="_x0000_s39206" style="position:absolute;left:430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5y48gA&#10;AADdAAAADwAAAGRycy9kb3ducmV2LnhtbESPQWvCQBCF74X+h2UKvYhu2hqV6CqlpVAEFTUi3obs&#10;NAndnQ3ZrcZ/3y0Ivc3w3rzvzWzRWSPO1PrasYKnQQKCuHC65lJBvv/oT0D4gKzROCYFV/KwmN/f&#10;zTDT7sJbOu9CKWII+wwVVCE0mZS+qMiiH7iGOGpfrrUY4tqWUrd4ieHWyOckGUmLNUdChQ29VVR8&#10;735shIzTTe/oTya/rnvLd0wPuVwZpR4futcpiEBd+Dffrj91rJ8OX+DvmziC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znLjyAAAAN0AAAAPAAAAAAAAAAAAAAAAAJgCAABk&#10;cnMvZG93bnJldi54bWxQSwUGAAAAAAQABAD1AAAAjQMAAAAA&#10;" path="m26,13v,5,-1,9,-2,11c22,26,18,27,13,27,8,27,5,26,3,24,1,22,,19,,14,,8,1,4,3,2,5,1,8,,13,v5,,9,1,11,2c25,4,26,8,26,13e" fillcolor="black" stroked="f">
              <v:path o:connecttype="custom" o:connectlocs="22,11;20,20;11,23;3,20;0,12;3,2;11,0;20,2;22,11" o:connectangles="0,0,0,0,0,0,0,0,0"/>
            </v:shape>
            <v:shape id="Freeform 564" o:spid="_x0000_s39205" style="position:absolute;left:4353;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DzHcUA&#10;AADdAAAADwAAAGRycy9kb3ducmV2LnhtbERPTWvCQBC9C/0PyxS8iG6UWG3qKioIUgSpevA4zU6T&#10;aHY2ZNcY/71bKPQ2j/c5s0VrStFQ7QrLCoaDCARxanXBmYLTcdOfgnAeWWNpmRQ8yMFi/tKZYaLt&#10;nb+oOfhMhBB2CSrIva8SKV2ak0E3sBVx4H5sbdAHWGdS13gP4aaUoyh6kwYLDg05VrTOKb0ebkbB&#10;uTdqLrtqv7q883rsdvtJ3H5+K9V9bZcfIDy1/l/8597qMH8cx/D7TThB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PMdxQAAAN0AAAAPAAAAAAAAAAAAAAAAAJgCAABkcnMv&#10;ZG93bnJldi54bWxQSwUGAAAAAAQABAD1AAAAigMAAAAA&#10;" path="m77,9v,2,,4,,5c77,15,77,16,77,17v,1,-1,3,-1,3c75,21,75,22,74,24l37,111v-1,,-1,1,-1,2c35,113,34,113,33,114v-1,,-2,,-3,c28,114,26,114,23,114v-2,,-5,,-7,c14,114,13,114,12,113v-1,,-1,-1,-1,-2c11,111,11,110,11,109l52,20,4,20c2,20,2,19,1,17,1,16,,13,,9,,8,,6,,5,,3,1,3,1,2,2,1,2,1,2,,3,,4,,4,l72,v1,,2,,2,c75,1,76,1,76,1v1,1,1,2,1,3c77,5,77,7,77,9e" fillcolor="black" stroked="f">
              <v:path o:connecttype="custom" o:connectlocs="73,9;73,14;73,17;72,20;70,24;35,107;34,109;31,110;28,110;21,110;16,110;12,109;11,107;11,105;50,20;4,20;1,17;0,9;0,5;1,2;2,0;4,0;68,0;70,0;72,1;73,4;73,9" o:connectangles="0,0,0,0,0,0,0,0,0,0,0,0,0,0,0,0,0,0,0,0,0,0,0,0,0,0,0"/>
            </v:shape>
            <v:shape id="AutoShape 565" o:spid="_x0000_s39204" style="position:absolute;left:4442;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lBpsIA&#10;AADdAAAADwAAAGRycy9kb3ducmV2LnhtbERPzWrCQBC+C32HZQq9mV2ltiV1lSIUipCD2gcYsmMS&#10;zc6k2VWTt3cLhd7m4/ud5XrwrbpSHxphC7PMgCIuxTVcWfg+fE7fQIWI7LAVJgsjBVivHiZLzJ3c&#10;eEfXfaxUCuGQo4U6xi7XOpQ1eQyZdMSJO0rvMSbYV9r1eEvhvtVzY160x4ZTQ40dbWoqz/uLt7AT&#10;GUQXP4XZuuJo5qfx/OpHa58eh493UJGG+C/+c3+5NH/xvIDfb9IJe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qUGmwgAAAN0AAAAPAAAAAAAAAAAAAAAAAJgCAABkcnMvZG93&#10;bnJldi54bWxQSwUGAAAAAAQABAD1AAAAhwMAAAAA&#10;" adj="0,,0" path="m82,59v,9,-1,17,-3,25c78,91,76,97,72,103v-3,6,-7,9,-12,12c54,118,48,119,40,119v-8,,-14,-1,-19,-4c15,112,11,108,8,103,5,98,3,92,2,85,1,78,,70,,60,,51,1,43,2,36,4,28,6,22,10,16,13,11,17,7,23,4,28,2,34,,42,v8,,14,2,19,4c66,7,71,11,74,16v3,5,5,11,6,18c81,42,82,50,82,59xm59,61v,-6,,-11,-1,-15c57,41,57,38,57,35,56,32,55,29,55,27,54,25,52,23,51,22,50,21,48,20,47,19v-2,,-4,,-6,c38,19,35,19,32,21v-2,2,-4,4,-5,8c25,32,24,36,24,41v-1,5,-1,11,-1,18c23,67,24,74,24,79v1,5,2,10,3,13c28,96,31,97,33,99v2,2,5,2,8,2c43,101,45,100,47,100v1,-1,3,-2,5,-4c53,95,54,93,55,91v1,-3,1,-5,2,-8c57,79,58,76,58,73v,-3,1,-8,1,-12xe" fillcolor="black" stroked="f">
              <v:stroke joinstyle="round"/>
              <v:formulas/>
              <v:path o:connecttype="custom" o:connectlocs="78,57;75,82;68,99;58,111;38,115;20,111;8,99;2,83;0,58;2,34;10,16;21,4;40,0;59,4;70,16;76,32;78,57;57,59;56,44;55,33;53,27;49,22;45,19;39,19;30,21;25,29;22,39;21,57;22,77;25,89;31,95;39,97;45,96;50,92;53,88;55,81;56,71;57,59" o:connectangles="0,0,0,0,0,0,0,0,0,0,0,0,0,0,0,0,0,0,0,0,0,0,0,0,0,0,0,0,0,0,0,0,0,0,0,0,0,0"/>
            </v:shape>
            <v:shape id="AutoShape 566" o:spid="_x0000_s39203" style="position:absolute;left:4533;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44sMA&#10;AADdAAAADwAAAGRycy9kb3ducmV2LnhtbESPzarCMBCF9xd8hzCCu2vqL1KNIoKgC69WBbdDM7bF&#10;ZlKaqPXtbwTB3QznzPnOzBaNKcWDaldYVtDrRiCIU6sLzhScT+vfCQjnkTWWlknBixws5q2fGcba&#10;Pjmhx9FnIoSwi1FB7n0VS+nSnAy6rq2Ig3a1tUEf1jqTusZnCDel7EfRWBosOBByrGiVU3o73k3g&#10;/r0S65LdTV72bIfJ9jDA3kGpTrtZTkF4avzX/Lne6FB/NBzD+5swgp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R44sMAAADdAAAADwAAAAAAAAAAAAAAAACYAgAAZHJzL2Rv&#10;d25yZXYueG1sUEsFBgAAAAAEAAQA9QAAAIgDAAAAAA==&#10;" adj="0,,0" path="m32,13v,3,,5,,7c32,21,31,23,30,24v-2,1,-3,1,-4,2c24,27,22,27,20,27v-2,,-5,,-6,-1c12,25,11,25,10,24,9,23,8,21,8,20,8,18,7,16,7,13,7,11,7,9,8,7,9,6,9,4,10,3,11,2,12,1,14,v1,,3,,6,c23,,24,,26,v1,1,2,2,4,3c31,4,31,6,32,7v,2,,4,,6xm34,66v,3,-1,5,-1,7c33,75,33,76,32,78v,2,-1,4,-2,5c29,85,28,87,27,88l16,105v,,-1,1,-1,1c14,107,13,107,13,108v-1,,-2,,-3,c9,108,8,108,7,108v-2,,-3,,-4,c2,108,1,108,,108v,-1,,-2,,-2c,105,,105,,104l11,80r,-14c11,65,11,63,11,62v1,-1,1,-3,2,-3c15,58,16,58,17,58v1,,3,-1,6,-1c24,57,26,57,28,58v1,,2,,3,1c32,59,33,61,33,62v1,1,1,3,1,4xe" fillcolor="black" stroked="f">
              <v:stroke joinstyle="round"/>
              <v:formulas/>
              <v:path o:connecttype="custom" o:connectlocs="28,13;28,20;26,24;24,26;18,27;12,26;8,24;8,20;7,13;8,7;8,3;12,0;18,0;24,0;26,3;28,7;28,13;30,64;29,71;28,76;26,80;24,84;14,101;13,102;11,104;8,104;7,104;3,104;0,104;0,102;0,100;9,78;9,64;9,60;11,57;15,56;21,55;25,56;27,57;29,60;30,64" o:connectangles="0,0,0,0,0,0,0,0,0,0,0,0,0,0,0,0,0,0,0,0,0,0,0,0,0,0,0,0,0,0,0,0,0,0,0,0,0,0,0,0,0"/>
            </v:shape>
            <v:shape id="AutoShape 567" o:spid="_x0000_s39202" style="position:absolute;left:462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PHPcIA&#10;AADdAAAADwAAAGRycy9kb3ducmV2LnhtbERPS4vCMBC+L/gfwgje1nTFV6tRZEWQPflC8DY0Y1u2&#10;mZQma6u/3iwI3ubje8582ZpS3Kh2hWUFX/0IBHFqdcGZgtNx8zkF4TyyxtIyKbiTg+Wi8zHHRNuG&#10;93Q7+EyEEHYJKsi9rxIpXZqTQde3FXHgrrY26AOsM6lrbEK4KeUgisbSYMGhIceKvnNKfw9/RkE8&#10;Wg0uZj1+xHZSYBmfdz8RNUr1uu1qBsJT69/il3urw/zRcAL/34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U8c9wgAAAN0AAAAPAAAAAAAAAAAAAAAAAJgCAABkcnMvZG93&#10;bnJldi54bWxQSwUGAAAAAAQABAD1AAAAhwM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6,8,7,12c76,28,77,33,77,38r,4xm57,36c57,29,56,25,53,21,51,17,47,16,41,16v-2,,-5,,-7,1c32,19,30,20,29,21v-1,2,-2,4,-3,7c24,30,24,33,24,36r33,xe" fillcolor="black" stroked="f">
              <v:stroke joinstyle="round"/>
              <v:formulas/>
              <v:path o:connecttype="custom" o:connectlocs="73,40;71,46;66,48;20,48;22,57;26,64;32,66;42,68;52,67;58,66;63,65;66,65;67,65;68,65;69,66;69,70;69,74;68,76;68,78;67,79;64,80;58,83;51,84;40,85;22,82;10,74;3,63;0,43;3,25;11,12;21,3;38,0;54,3;64,11;71,22;73,36;73,40;55,34;51,21;39,16;32,17;27,21;24,26;22,34;55,34" o:connectangles="0,0,0,0,0,0,0,0,0,0,0,0,0,0,0,0,0,0,0,0,0,0,0,0,0,0,0,0,0,0,0,0,0,0,0,0,0,0,0,0,0,0,0,0,0"/>
            </v:shape>
            <v:shape id="Freeform 568" o:spid="_x0000_s39201" style="position:absolute;left:4715;top:1989;width:44;height:17;visibility:visible;mso-wrap-style:none;v-text-anchor:middle" coordsize="4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1zMQA&#10;AADdAAAADwAAAGRycy9kb3ducmV2LnhtbESPzW7CQAyE75V4h5WReisbfhqhwIIQUkuvkDyAlTVJ&#10;2qw3ym6T8Pb4UKk3WzOe+bw/Tq5VA/Wh8WxguUhAEZfeNlwZKPKPty2oEJEttp7JwIMCHA+zlz1m&#10;1o98peEWKyUhHDI0UMfYZVqHsiaHYeE7YtHuvncYZe0rbXscJdy1epUkqXbYsDTU2NG5pvLn9usM&#10;fH9O+fqSrzh/tOtqWVxxwyka8zqfTjtQkab4b/67/rKC/74RXPlGRtCH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CtczEAAAA3QAAAA8AAAAAAAAAAAAAAAAAmAIAAGRycy9k&#10;b3ducmV2LnhtbFBLBQYAAAAABAAEAPUAAACJAwAAAAA=&#10;" path="m45,9v,4,,6,-1,7c43,17,42,18,41,18l4,18v-1,,-2,,-2,-2c1,15,,13,,9,,6,1,4,2,3,2,1,3,,4,l41,v1,,1,,2,1c43,1,44,1,44,2v,1,1,2,1,3c46,6,45,8,45,9e" fillcolor="black" stroked="f">
              <v:path o:connecttype="custom" o:connectlocs="39,7;38,13;36,14;4,14;2,13;0,7;2,3;4,0;36,0;37,1;38,2;39,4;39,7" o:connectangles="0,0,0,0,0,0,0,0,0,0,0,0,0"/>
            </v:shape>
            <v:shape id="Freeform 569" o:spid="_x0000_s39200" style="position:absolute;left:4777;top:1956;width:124;height:86;visibility:visible;mso-wrap-style:none;v-text-anchor:middle" coordsize="12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mSL8QA&#10;AADdAAAADwAAAGRycy9kb3ducmV2LnhtbERPTWvCQBC9F/wPywi9mU0lSpq6ighCTwVjaXucZqdJ&#10;bHY27K4m/feuIPQ2j/c5q81oOnEh51vLCp6SFARxZXXLtYL3436Wg/ABWWNnmRT8kYfNevKwwkLb&#10;gQ90KUMtYgj7AhU0IfSFlL5qyKBPbE8cuR/rDIYIXS21wyGGm07O03QpDbYcGxrsaddQ9VuejYLj&#10;9rv83H3Ms/xk3ektt9kyH76UepyO2xcQgcbwL767X3Wcv8ie4fZNPEG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Zki/EAAAA3QAAAA8AAAAAAAAAAAAAAAAAmAIAAGRycy9k&#10;b3ducmV2LnhtbFBLBQYAAAAABAAEAPUAAACJAwAAAAA=&#10;" path="m125,84v,,,1,-1,2c124,86,123,86,123,86v-1,,-2,1,-4,1c118,87,116,87,114,87v-2,,-4,,-6,c107,87,106,87,105,86v-1,,-2,,-2,-1c103,84,103,84,103,84r,-47c103,34,103,32,102,30v,-2,-1,-5,-2,-6c99,23,98,21,96,20,94,19,93,19,90,19v-2,,-5,1,-8,3c80,24,77,27,74,31r,53c74,84,74,85,73,85v,,-1,1,-1,1c71,86,69,87,68,87v-1,,-3,,-5,c61,87,59,87,57,87v-1,,-2,,-3,-1c53,86,53,86,52,85v,-1,,-1,,-1l52,37v,-3,,-5,-1,-7c51,28,49,25,49,24,48,23,47,21,45,20,43,19,42,19,39,19v-3,,-5,1,-8,3c29,24,26,27,22,31r,53c22,84,22,85,22,85v-1,,-1,1,-2,1c19,86,18,87,17,87v-2,,-4,,-5,c9,87,8,87,6,87v-1,,-2,,-4,-1c1,86,1,86,1,86,,86,,84,,84l,5c,4,,4,1,3v,,,,1,c4,3,4,2,5,2v1,-1,3,,5,c12,2,13,2,14,2v1,,3,,3,1c18,3,18,3,19,3v,,,1,,2l19,14c23,10,28,6,32,3,36,,41,,46,v3,,6,,9,1c57,2,59,3,61,4v3,1,4,3,6,4c68,10,69,12,70,15v3,-3,5,-5,7,-7c80,6,82,4,84,3,86,2,88,2,90,1,93,,95,,97,v5,,10,1,13,3c114,4,116,7,119,10v2,2,4,6,5,10c125,24,125,29,125,33r,51e" fillcolor="black" stroked="f">
              <v:path o:connecttype="custom" o:connectlocs="120,82;115,83;104,83;99,81;99,35;96,22;88,19;72,29;71,81;66,83;55,83;50,81;50,35;47,22;37,19;22,29;22,81;17,83;6,83;1,82;0,5;2,3;10,2;17,3;19,5;31,3;53,1;65,8;75,8;88,1;106,3;120,20;121,80" o:connectangles="0,0,0,0,0,0,0,0,0,0,0,0,0,0,0,0,0,0,0,0,0,0,0,0,0,0,0,0,0,0,0,0,0"/>
            </v:shape>
            <v:shape id="AutoShape 570" o:spid="_x0000_s39199" style="position:absolute;left:4918;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sc8cQA&#10;AADdAAAADwAAAGRycy9kb3ducmV2LnhtbESPy2oDMQxF94X+g1Ghu8TTQF6TOKGEFLrIIo9+gBir&#10;M0NseRh7Hvn7ahHoTuJe3Xu03Y/eqZ7aWAc28DHNQBEXwdZcGvi5fU1WoGJCtugCk4EHRdjvXl+2&#10;mNsw8IX6ayqVhHDM0UCVUpNrHYuKPMZpaIhF+w2txyRrW2rb4iDh3ulZli20x5qlocKGDhUV92vn&#10;DQzHtDyuid3J9ofu0Z2sm53Xxry/jZ8bUInG9G9+Xn9bwZ/PhV++kRH0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bHPHEAAAA3QAAAA8AAAAAAAAAAAAAAAAAmAIAAGRycy9k&#10;b3ducmV2LnhtbFBLBQYAAAAABAAEAPUAAACJAwAAAAA=&#10;" adj="0,,0" path="m72,84v,1,,2,-1,2c71,87,70,87,69,87v-2,,-3,,-6,c60,87,59,87,58,87v-2,,-3,-1,-3,-1c54,86,54,85,54,84r,-6c51,81,47,84,43,86v-4,2,-9,3,-14,3c25,89,21,88,17,87,13,86,11,84,8,82,5,80,4,78,3,74,1,71,,67,,63,,58,1,54,3,51v2,-3,5,-6,8,-8c15,41,19,39,25,38v5,-1,11,-2,18,-2l51,36r,-4c51,29,51,27,50,25v,-2,-1,-4,-3,-5c46,19,45,19,43,18,41,17,39,17,36,17v-4,,-7,,-10,1c23,19,20,20,18,21v-2,1,-4,2,-5,3c12,25,10,25,9,25v-1,,-1,,-2,-1c7,24,6,23,6,23,6,22,5,21,5,20v-1,-1,,-3,,-4c5,14,5,12,5,11,6,10,6,10,7,8,8,7,9,7,11,6,13,4,16,4,18,3,21,2,24,1,28,v3,,6,,10,c44,,49,,54,2v4,1,8,3,10,5c67,10,69,13,71,17v1,4,1,8,1,14l72,84xm53,50r-9,c40,50,37,50,35,51v-3,,-5,2,-7,3c27,55,26,56,25,57v-1,1,-1,4,-1,5c24,66,25,69,27,70v3,2,5,3,9,3c39,73,42,72,45,71v3,-2,5,-4,8,-7l53,50xe" fillcolor="black" stroked="f">
              <v:stroke joinstyle="round"/>
              <v:formulas/>
              <v:path o:connecttype="custom" o:connectlocs="68,80;67,82;65,83;59,83;54,83;52,82;52,80;52,74;41,82;27,85;17,83;8,78;3,70;0,61;3,49;11,41;23,36;41,34;49,34;49,30;48,23;45,20;41,18;34,17;24,18;18,21;13,22;9,23;7,22;6,22;5,20;5,16;5,11;7,8;11,6;18,3;26,0;36,0;52,2;60,7;67,17;68,29;68,80;51,48;42,48;33,49;26,52;23,55;22,60;25,66;34,69;43,67;51,62;51,48" o:connectangles="0,0,0,0,0,0,0,0,0,0,0,0,0,0,0,0,0,0,0,0,0,0,0,0,0,0,0,0,0,0,0,0,0,0,0,0,0,0,0,0,0,0,0,0,0,0,0,0,0,0,0,0,0,0"/>
            </v:shape>
            <v:shape id="AutoShape 571" o:spid="_x0000_s39198" style="position:absolute;left:5011;top:1923;width:24;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ydmcIA&#10;AADdAAAADwAAAGRycy9kb3ducmV2LnhtbERPzWqDQBC+F/oOyxR6q6tCQmNdJRRSAmkPNX2AwZ2o&#10;iTsr7lbN23cDgd7m4/udvFxMLyYaXWdZQRLFIIhrqztuFPwcdy+vIJxH1thbJgVXclAWjw85ZtrO&#10;/E1T5RsRQthlqKD1fsikdHVLBl1kB+LAnexo0Ac4NlKPOIdw08s0jtfSYMehocWB3luqL9WvUVCn&#10;Z26wWn9+dHs6yJ3VX2m1Uer5adm+gfC0+H/x3b3XYf5qlcDtm3CC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PJ2ZwgAAAN0AAAAPAAAAAAAAAAAAAAAAAJgCAABkcnMvZG93&#10;bnJldi54bWxQSwUGAAAAAAQABAD1AAAAhwMAAAAA&#10;" adj="0,,0" path="m23,117v,,,1,-1,2c21,119,21,119,20,119v,,-2,1,-3,1c15,120,13,120,12,120v-2,,-4,,-6,c5,120,4,120,3,119v-1,,-1,,-2,c,119,,117,,117l,39c,37,,37,1,37,2,36,2,36,3,36v,,2,-1,3,-1c7,34,10,35,12,35v2,,3,,5,c19,35,19,35,20,36v1,,1,,2,1c23,37,23,37,23,39r,78xm26,11v,5,-1,8,-3,10c22,23,18,23,13,23v-4,,-8,,-9,-2c2,19,1,16,1,12,1,7,2,5,4,3,5,1,9,,14,v4,,8,1,9,2c25,4,26,7,26,11xe" fillcolor="black" stroked="f">
              <v:stroke joinstyle="round"/>
              <v:formulas/>
              <v:path o:connecttype="custom" o:connectlocs="18,113;18,115;16,115;13,116;10,116;4,116;3,115;1,115;0,113;0,37;1,35;3,34;4,33;10,33;13,33;16,34;18,35;18,37;18,113;20,11;18,21;11,23;4,21;1,12;4,3;11,0;18,2;20,11" o:connectangles="0,0,0,0,0,0,0,0,0,0,0,0,0,0,0,0,0,0,0,0,0,0,0,0,0,0,0,0"/>
            </v:shape>
            <v:shape id="Freeform 572" o:spid="_x0000_s39197" style="position:absolute;left:5056;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5ecMA&#10;AADdAAAADwAAAGRycy9kb3ducmV2LnhtbERPS4vCMBC+C/sfwix4kTXdQsWtRhFBWTwIPg4eh2Zs&#10;i82kJFmt/vqNIHibj+8503lnGnEl52vLCr6HCQjiwuqaSwXHw+prDMIHZI2NZVJwJw/z2Udvirm2&#10;N97RdR9KEUPY56igCqHNpfRFRQb90LbEkTtbZzBE6EqpHd5iuGlkmiQjabDm2FBhS8uKisv+zygY&#10;PMYbl/4sy/NiRHa7fiQnzo5K9T+7xQREoC68xS/3r47zsyyF5zfxB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e5ecMAAADdAAAADwAAAAAAAAAAAAAAAACYAgAAZHJzL2Rv&#10;d25yZXYueG1sUEsFBgAAAAAEAAQA9QAAAIgDAAAAAA==&#10;" path="m22,120v,1,,1,-1,2c21,122,20,122,19,122v,,-2,1,-3,1c14,123,13,123,11,123v-2,,-4,,-6,c4,123,3,123,2,122v-1,,-1,,-2,c,122,,121,,120l,4c,4,,3,,3,1,2,1,2,2,2,2,2,4,1,5,v1,,4,,6,c13,,14,,16,v2,,2,1,3,2c21,2,21,2,21,3v1,,1,1,1,1l22,120e" fillcolor="black" stroked="f">
              <v:path o:connecttype="custom" o:connectlocs="18,116;17,118;16,118;14,119;9,119;5,119;2,118;0,118;0,116;0,4;0,3;2,2;5,0;9,0;14,0;16,2;17,3;18,4;18,116" o:connectangles="0,0,0,0,0,0,0,0,0,0,0,0,0,0,0,0,0,0,0"/>
            </v:shape>
            <v:shape id="AutoShape 573" o:spid="_x0000_s39196" style="position:absolute;left:5101;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WOcQA&#10;AADdAAAADwAAAGRycy9kb3ducmV2LnhtbERPS2vCQBC+C/0PyxS81U0fEUndiBSkHhQ0LUJvQ3by&#10;oNnZkF1j0l/vCgVv8/E9Z7kaTCN66lxtWcHzLAJBnFtdc6ng+2vztADhPLLGxjIpGMnBKn2YLDHR&#10;9sJH6jNfihDCLkEFlfdtIqXLKzLoZrYlDlxhO4M+wK6UusNLCDeNfImiuTRYc2iosKWPivLf7GwU&#10;nOLPYdyt3d/PW18c9jufoW1HpaaPw/odhKfB38X/7q0O8+P4FW7fhBNke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QFjnEAAAA3QAAAA8AAAAAAAAAAAAAAAAAmAIAAGRycy9k&#10;b3ducmV2LnhtbFBLBQYAAAAABAAEAPUAAACJAwAAAAA=&#10;" adj="0,,0" path="m25,13v,3,,5,,7c24,21,24,23,23,24v-2,1,-3,1,-4,2c17,27,15,27,13,27v-2,,-5,,-6,-1c5,25,4,25,3,24,2,23,2,21,1,20,,18,,16,,13,,11,,9,1,7,2,6,2,4,3,3,3,2,5,1,7,v1,,4,,6,c15,,17,,19,v1,1,3,2,4,3c23,4,24,6,25,7v,2,,4,,6xm27,71v,2,,4,,6c26,79,26,80,25,81v-2,1,-3,2,-4,2c19,84,17,84,15,84v-2,,-5,,-6,-1c7,83,6,82,5,81,4,80,4,79,3,77,2,75,2,73,2,71v,-3,,-5,1,-6c4,63,4,61,5,60v,-1,2,-2,4,-2c10,57,13,57,15,57v2,,4,,6,1c22,58,24,59,25,60v,1,1,2,2,5c27,67,27,68,27,71xe" fillcolor="black" stroked="f">
              <v:stroke joinstyle="round"/>
              <v:formulas/>
              <v:path o:connecttype="custom" o:connectlocs="18,13;18,20;17,22;14,24;9,25;5,24;3,22;1,20;0,13;1,7;3,3;5,0;9,0;14,0;17,3;18,7;18,13;20,67;20,73;18,77;15,79;11,80;7,79;3,77;3,73;2,67;3,62;3,58;7,56;11,55;15,56;18,58;20,62;20,67" o:connectangles="0,0,0,0,0,0,0,0,0,0,0,0,0,0,0,0,0,0,0,0,0,0,0,0,0,0,0,0,0,0,0,0,0,0"/>
            </v:shape>
            <v:shape id="AutoShape 574" o:spid="_x0000_s39195" style="position:absolute;left:5188;top:1923;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sO8IA&#10;AADdAAAADwAAAGRycy9kb3ducmV2LnhtbERPS2vCQBC+C/0PyxS86UapIqmrpFqhx/rA85CdJsHs&#10;bJodTfz33YLgbT6+5yzXvavVjdpQeTYwGSegiHNvKy4MnI670QJUEGSLtWcycKcA69XLYImp9R3v&#10;6XaQQsUQDikaKEWaVOuQl+QwjH1DHLkf3zqUCNtC2xa7GO5qPU2SuXZYcWwosaFNSfnlcHUGsu3v&#10;5+Ky/dh158xusu+JTK8oxgxf++wdlFAvT/HD/WXj/NnsDf6/iSfo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Gw7wgAAAN0AAAAPAAAAAAAAAAAAAAAAAJgCAABkcnMvZG93&#10;bnJldi54bWxQSwUGAAAAAAQABAD1AAAAhwMAAAAA&#10;" adj="0,,0" path="m24,117v,,,1,-1,2c23,119,22,119,22,119v-1,,-3,1,-4,1c17,120,15,120,13,120v-2,,-4,,-5,c6,120,5,120,4,119v-1,,-1,,-2,c2,119,2,117,2,117l2,39v,-2,,-2,,-2c3,36,4,36,4,36v1,,2,-1,4,-1c9,34,11,35,13,35v3,,4,,5,c20,35,21,35,22,36v1,,1,,1,1c24,37,24,37,24,39r,78xm26,11v,5,-1,8,-3,10c21,23,18,23,13,23,8,23,5,23,3,21,1,19,,16,,12,,7,1,5,3,3,5,1,8,,13,v5,,8,1,10,2c25,4,26,7,26,11xe" fillcolor="navy" stroked="f">
              <v:stroke joinstyle="round"/>
              <v:formulas/>
              <v:path o:connecttype="custom" o:connectlocs="20,113;19,115;19,115;16,116;11,116;6,116;4,115;2,115;2,113;2,37;2,35;4,34;6,33;11,33;16,33;19,34;19,35;20,37;20,113;22,11;19,21;11,23;3,21;0,12;3,3;11,0;19,2;22,11" o:connectangles="0,0,0,0,0,0,0,0,0,0,0,0,0,0,0,0,0,0,0,0,0,0,0,0,0,0,0,0"/>
            </v:shape>
            <v:shape id="Freeform 575" o:spid="_x0000_s39194" style="position:absolute;left:523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XpB8YA&#10;AADdAAAADwAAAGRycy9kb3ducmV2LnhtbERPS2vCQBC+F/wPywi9FN3YNiLRVWyhIJQe6gM8TrJj&#10;EszOptk1bvvru4WCt/n4nrNYBdOInjpXW1YwGScgiAuray4V7HdvoxkI55E1NpZJwTc5WC0HdwvM&#10;tL3yJ/VbX4oYwi5DBZX3bSalKyoy6Ma2JY7cyXYGfYRdKXWH1xhuGvmYJFNpsObYUGFLrxUV5+3F&#10;KMj7Z/45hJdy//GQf+XBbS5P70el7odhPQfhKfib+N+90XF+mqbw9008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XpB8YAAADdAAAADwAAAAAAAAAAAAAAAACYAgAAZHJz&#10;L2Rvd25yZXYueG1sUEsFBgAAAAAEAAQA9QAAAIsDAAAAAA==&#10;" path="m75,84v,,,1,-1,2c74,86,73,86,73,86v-1,,-2,1,-4,1c67,87,66,87,64,87v-2,,-4,,-6,c57,87,56,87,55,86v-1,,-1,,-2,-1c53,84,53,84,53,84r,-46c53,35,53,32,52,30v,-2,-2,-5,-3,-6c48,23,47,21,45,20,44,19,42,19,40,19v-3,,-6,1,-9,3c28,24,25,27,22,31r,53c22,84,22,85,22,85v-1,,-2,1,-2,1c19,86,18,87,16,87v-1,,-3,,-5,c9,87,7,87,6,87v-1,,-3,,-4,-1c1,86,1,86,1,86,,86,,84,,84l,5c,4,,4,1,3v,,,,1,c3,3,4,2,5,2v1,-1,3,,5,c11,2,13,2,14,2v1,,2,,3,1c18,3,18,3,19,3v,,,1,,2l19,14c23,10,28,6,32,3,37,,41,,46,v6,,10,1,14,3c63,4,66,7,69,10v2,2,4,6,4,10c74,24,75,29,75,35r,49e" fillcolor="navy" stroked="f">
              <v:path o:connecttype="custom" o:connectlocs="71,80;70,82;69,82;65,83;60,83;55,83;53,82;51,81;51,80;51,36;50,28;47,22;43,20;38,19;29,22;20,29;20,80;20,81;19,82;16,83;11,83;6,83;2,82;1,82;0,80;0,5;1,3;2,3;5,2;10,2;14,2;17,3;19,3;19,5;19,14;30,3;44,0;56,3;65,10;69,20;71,33;71,80" o:connectangles="0,0,0,0,0,0,0,0,0,0,0,0,0,0,0,0,0,0,0,0,0,0,0,0,0,0,0,0,0,0,0,0,0,0,0,0,0,0,0,0,0,0"/>
            </v:shape>
            <v:shape id="Freeform 576" o:spid="_x0000_s39193" style="position:absolute;left:5324;top:1956;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NosMA&#10;AADdAAAADwAAAGRycy9kb3ducmV2LnhtbERP3WrCMBS+H/gO4QjezVSHYjujiKBI2VC7PcChOWuL&#10;zUlJMtu9/TIYeHc+vt+z3g6mFXdyvrGsYDZNQBCXVjdcKfj8ODyvQPiArLG1TAp+yMN2M3paY6Zt&#10;z1e6F6ESMYR9hgrqELpMSl/WZNBPbUccuS/rDIYIXSW1wz6Gm1bOk2QpDTYcG2rsaF9TeSu+jYK3&#10;44s9p3u8hNn5kN7cMa9W77lSk/GwewURaAgP8b/7pOP8xWIJf9/E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NosMAAADdAAAADwAAAAAAAAAAAAAAAACYAgAAZHJzL2Rv&#10;d25yZXYueG1sUEsFBgAAAAAEAAQA9QAAAIgDAAAAAA==&#10;" path="m64,70v,2,,3,,4c64,75,64,76,64,77v,1,,1,-1,2c63,79,63,80,62,80v-1,1,-2,2,-4,3c56,83,55,85,52,86v-2,,-4,1,-6,2c43,88,41,88,38,88,31,88,26,87,22,86,17,84,13,81,10,77,7,73,4,69,3,64,1,59,,53,,46,,38,1,31,3,25,5,20,8,15,12,11,16,7,19,5,24,3,29,2,34,,40,v2,,4,,7,1c49,2,51,2,53,3v2,,3,1,5,2c60,6,61,7,61,7v1,1,2,1,2,2c63,10,63,10,64,11v,,,1,,3c64,15,64,16,64,17v,4,,6,-1,7c63,25,61,27,61,27v-1,,-2,-1,-3,-2c56,25,55,24,54,23,52,21,50,21,48,20,47,19,43,19,41,19v-6,,-11,2,-14,6c25,30,23,36,23,44v,5,1,8,1,11c25,59,26,61,27,63v2,3,4,4,6,5c35,69,38,70,41,70v3,,6,-1,8,-1c51,68,53,66,55,65v1,-1,3,-2,4,-3c60,61,61,61,61,61v1,,2,,2,c63,62,63,62,64,63v,1,,2,,3c65,67,64,69,64,70e" fillcolor="navy" stroked="f">
              <v:path o:connecttype="custom" o:connectlocs="60,66;60,70;60,73;59,75;58,76;54,79;48,82;44,84;36,84;20,82;10,73;3,62;0,44;3,23;12,11;22,3;38,0;45,1;49,3;54,5;57,7;59,9;60,11;60,14;60,17;59,22;57,25;54,23;50,22;46,20;39,19;25,23;21,42;22,53;25,61;31,65;39,66;47,65;51,63;55,60;57,59;59,59;60,61;60,64;60,66" o:connectangles="0,0,0,0,0,0,0,0,0,0,0,0,0,0,0,0,0,0,0,0,0,0,0,0,0,0,0,0,0,0,0,0,0,0,0,0,0,0,0,0,0,0,0,0,0"/>
            </v:shape>
            <v:shape id="AutoShape 577" o:spid="_x0000_s39192" style="position:absolute;left:5399;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7HMUA&#10;AADdAAAADwAAAGRycy9kb3ducmV2LnhtbERPS2sCMRC+F/ofwhS8lJq1+GI1ihYFoScfhfY2uxmz&#10;q5vJsom6/vumUPA2H99zpvPWVuJKjS8dK+h1ExDEudMlGwWH/fptDMIHZI2VY1JwJw/z2fPTFFPt&#10;bryl6y4YEUPYp6igCKFOpfR5QRZ919XEkTu6xmKIsDFSN3iL4baS70kylBZLjg0F1vRRUH7eXawC&#10;TvomZN+nn/Ny9TUy2et4lX3mSnVe2sUERKA2PMT/7o2O8weD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fscxQAAAN0AAAAPAAAAAAAAAAAAAAAAAJgCAABkcnMv&#10;ZG93bnJldi54bWxQSwUGAAAAAAQABAD1AAAAigMAAAAA&#10;" adj="0,,0" path="m77,42v,3,-1,4,-2,6c74,50,72,50,70,50r-48,c22,53,23,56,23,59v1,3,3,5,4,7c29,69,31,70,34,70v2,1,6,2,10,2c47,72,51,72,53,71v3,,6,-1,8,-1c64,69,65,68,66,67v2,,3,,4,c70,67,71,67,71,67v,1,1,1,1,1c72,68,73,70,73,70v,1,,2,,4c73,75,73,76,73,78v,1,,1,-1,2c72,80,72,81,72,82v-1,,-1,,-1,1c71,83,69,84,68,84v-2,1,-4,2,-7,3c58,87,56,88,52,88v-3,1,-7,1,-11,1c35,89,28,88,23,86,18,84,14,82,10,78,6,75,4,70,2,65,1,59,,53,,45,,38,1,32,2,27,4,21,7,16,10,12,14,8,18,5,23,3,28,,34,,40,v6,,12,1,16,3c61,4,65,7,68,11v4,3,5,8,6,12c75,28,77,33,77,38r,4xm55,36c55,29,54,25,51,21,48,17,45,16,39,16v-3,,-5,,-7,1c30,19,28,20,27,21v-1,2,-3,4,-4,7c22,30,22,33,22,36r33,xe" fillcolor="navy" stroked="f">
              <v:stroke joinstyle="round"/>
              <v:formulas/>
              <v:path o:connecttype="custom" o:connectlocs="73,40;71,46;66,48;20,48;21,57;25,64;32,66;42,68;51,67;57,66;62,65;66,65;67,65;68,65;69,66;69,70;69,74;68,76;68,78;67,79;64,80;57,83;50,84;39,85;21,82;10,74;2,63;0,43;2,25;10,12;21,3;38,0;54,3;64,11;70,22;73,36;73,40;53,34;49,21;37,16;30,17;25,21;21,26;20,34;53,34" o:connectangles="0,0,0,0,0,0,0,0,0,0,0,0,0,0,0,0,0,0,0,0,0,0,0,0,0,0,0,0,0,0,0,0,0,0,0,0,0,0,0,0,0,0,0,0,0"/>
            </v:shape>
            <v:shape id="Freeform 578" o:spid="_x0000_s39191" style="position:absolute;left:549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KGVscA&#10;AADdAAAADwAAAGRycy9kb3ducmV2LnhtbESP3UoDMRCF7wXfIYzgjdhs/6SuTUsriO1FQasPMCTj&#10;7mIyWTZxu+3TOxeCdzOcM+d8s1wPwaueutRENjAeFaCIbXQNVwY+P17uF6BSRnboI5OBMyVYr66v&#10;lli6eOJ36o+5UhLCqUQDdc5tqXWyNQVMo9gSi/YVu4BZ1q7SrsOThAevJ0XxoAM2LA01tvRck/0+&#10;/gQD1Fs/u7y67fR8N/X7hT3g2+XRmNubYfMEKtOQ/81/1zsn+PO54Mo3MoJ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ShlbHAAAA3QAAAA8AAAAAAAAAAAAAAAAAmAIAAGRy&#10;cy9kb3ducmV2LnhtbFBLBQYAAAAABAAEAPUAAACMAw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6,12;46,17;46,21;45,22;44,22;42,22;40,22;37,21;36,21;32,21;29,22;25,26;20,32;20,80;19,82;18,82;14,83;11,83;6,83;2,82;0,82;0,80;0,5;0,3;2,3;5,2;10,2;12,2;15,3;17,3;17,5;17,15;23,7;28,3;32,0;37,0;38,0;41,0;44,1;45,2;46,3;46,4;46,7;46,12" o:connectangles="0,0,0,0,0,0,0,0,0,0,0,0,0,0,0,0,0,0,0,0,0,0,0,0,0,0,0,0,0,0,0,0,0,0,0,0,0,0,0,0,0,0,0,0"/>
            </v:shape>
            <v:shape id="Freeform 579" o:spid="_x0000_s39190" style="position:absolute;left:5550;top:1937;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ZrcEA&#10;AADdAAAADwAAAGRycy9kb3ducmV2LnhtbERPS4vCMBC+L/gfwgje1tSCtlajiKywFw8+wOvQjE2x&#10;mZQmq/XfmwXB23x8z1mue9uIO3W+dqxgMk5AEJdO11wpOJ923zkIH5A1No5JwZM8rFeDryUW2j34&#10;QPdjqEQMYV+gAhNCW0jpS0MW/di1xJG7us5iiLCrpO7wEcNtI9MkmUmLNccGgy1tDZW3459VkF0y&#10;l2Vpvr3N9mdKnSlt9ZMrNRr2mwWIQH34iN/uXx3nT6dz+P8mni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Yma3BAAAA3QAAAA8AAAAAAAAAAAAAAAAAmAIAAGRycy9kb3du&#10;cmV2LnhtbFBLBQYAAAAABAAEAPUAAACGAwAAAAA=&#10;" path="m55,95v,2,,5,,6c54,102,54,104,54,104v-1,1,-1,1,-3,1c50,106,49,106,48,106v-2,1,-3,1,-4,2c42,108,40,108,38,108v-4,,-7,-1,-11,-2c24,105,21,103,19,101,17,99,15,96,15,92,14,89,13,84,13,80r,-40l4,40c3,40,2,39,2,37,1,36,,34,,30,,29,,27,,26,,25,1,24,2,23v,-1,,-1,,-1c2,22,3,21,4,21r9,l13,4v,-1,,-1,1,-1c14,3,14,2,15,2v1,,2,-1,4,-2c20,,22,,24,v2,,4,,5,c31,,32,1,33,2v,,1,,1,1c35,3,35,3,35,4r,17l52,21v1,,1,,2,1c54,23,54,23,54,23v,1,1,2,1,3c56,27,55,29,55,30v,4,,6,-1,7c54,38,53,40,52,40r-17,l35,76v,4,1,8,2,9c39,87,41,89,44,89v1,,2,,4,-1c49,88,49,88,50,88v,-1,1,-1,1,-1c52,87,53,87,53,87r1,c54,87,54,88,55,88v,1,,2,,3c56,92,55,93,55,95e" fillcolor="navy" stroked="f">
              <v:path o:connecttype="custom" o:connectlocs="51,91;51,97;50,100;47,101;44,102;41,104;36,104;25,102;17,97;14,88;13,78;13,38;4,38;2,35;0,28;0,26;2,23;2,22;4,21;13,21;13,4;14,3;14,2;17,0;22,0;27,0;31,2;32,3;33,4;33,21;48,21;50,22;50,23;51,26;51,28;50,35;48,38;33,38;33,74;35,81;41,85;44,84;46,84;47,83;49,83;50,83;51,84;51,87;51,91" o:connectangles="0,0,0,0,0,0,0,0,0,0,0,0,0,0,0,0,0,0,0,0,0,0,0,0,0,0,0,0,0,0,0,0,0,0,0,0,0,0,0,0,0,0,0,0,0,0,0,0,0"/>
            </v:shape>
            <v:shape id="Freeform 580" o:spid="_x0000_s39189" style="position:absolute;left:5622;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A7ccA&#10;AADdAAAADwAAAGRycy9kb3ducmV2LnhtbESP3UoDMRCF7wXfIYzgjdhsfyx1bVpaQWwvClp9gCEZ&#10;dxeTybKJ222f3rkQvJvhnDnnm+V6CF711KUmsoHxqABFbKNruDLw+fFyvwCVMrJDH5kMnCnBenV9&#10;tcTSxRO/U3/MlZIQTiUaqHNuS62TrSlgGsWWWLSv2AXMsnaVdh2eJDx4PSmKuQ7YsDTU2NJzTfb7&#10;+BMMUG/97PLqttPz3dTvF/aAb5dHY25vhs0TqExD/jf/Xe+c4D/MhV++kRH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IQO3HAAAA3QAAAA8AAAAAAAAAAAAAAAAAmAIAAGRy&#10;cy9kb3ducmV2LnhtbFBLBQYAAAAABAAEAPUAAACMAw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6,12;46,17;46,21;45,22;44,22;42,22;40,22;37,21;36,21;32,21;29,22;25,26;20,32;20,80;19,82;18,82;14,83;11,83;6,83;2,82;0,82;0,80;0,5;0,3;2,3;5,2;10,2;12,2;15,3;17,3;17,5;17,15;23,7;28,3;32,0;37,0;38,0;41,0;44,1;45,2;46,3;46,4;46,7;46,12" o:connectangles="0,0,0,0,0,0,0,0,0,0,0,0,0,0,0,0,0,0,0,0,0,0,0,0,0,0,0,0,0,0,0,0,0,0,0,0,0,0,0,0,0,0,0,0"/>
            </v:shape>
            <v:shape id="AutoShape 581" o:spid="_x0000_s39188" style="position:absolute;left:5677;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TVecAA&#10;AADdAAAADwAAAGRycy9kb3ducmV2LnhtbERPzYrCMBC+C/sOYRb2Ipq6oEg1LeKy1KutDzA0Y1ts&#10;JiWJtb69WVjwNh/f7+zzyfRiJOc7ywpWywQEcW11x42CS/W72ILwAVljb5kUPMlDnn3M9phq++Az&#10;jWVoRAxhn6KCNoQhldLXLRn0SzsQR+5qncEQoWukdviI4aaX30mykQY7jg0tDnRsqb6Vd6OgLCo3&#10;P3V3VxU/oRjsQdrjfFTq63M67EAEmsJb/O8+6Th/vVnB3zfxBJm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TVecAAAADdAAAADwAAAAAAAAAAAAAAAACYAgAAZHJzL2Rvd25y&#10;ZXYueG1sUEsFBgAAAAAEAAQA9QAAAIUDAAAAAA==&#10;" adj="0,,0" path="m72,84v,1,-1,2,-1,2c70,87,70,87,68,87v-1,,-3,,-5,c60,87,58,87,57,87v-1,,-2,-1,-3,-1c54,86,54,85,54,84r,-6c50,81,47,84,42,86v-4,2,-8,3,-13,3c24,89,21,88,17,87,13,86,11,84,8,82,5,80,3,78,2,74,1,71,,67,,63,,58,1,54,3,51v1,-3,4,-6,8,-8c14,41,19,39,24,38v6,-1,12,-2,18,-2l50,36r,-4c50,29,50,27,50,25,49,23,48,21,47,20,46,19,45,19,42,18,40,17,38,17,36,17v-4,,-8,,-11,1c23,19,20,20,17,21v-2,1,-4,2,-5,3c11,25,10,25,8,25v,,-1,,-1,-1c6,24,6,23,6,23,6,22,5,21,4,20v,-1,,-3,,-4c4,14,4,12,5,11,6,10,6,10,7,8,8,7,9,7,11,6,12,4,15,4,18,3,21,2,24,1,27,v4,,7,,10,c44,,49,,53,2v5,1,8,3,11,5c67,10,68,13,70,17v2,4,2,8,2,14l72,84xm52,50r-8,c40,50,37,50,34,51v-3,,-4,2,-6,3c26,55,25,56,25,57v-1,1,-2,4,-2,5c23,66,25,69,27,70v2,2,5,3,8,3c39,73,42,72,44,71v3,-2,6,-4,8,-7l52,50xe" fillcolor="navy" stroked="f">
              <v:stroke joinstyle="round"/>
              <v:formulas/>
              <v:path o:connecttype="custom" o:connectlocs="68,80;67,82;64,83;59,83;53,83;52,82;52,80;52,74;40,82;27,85;17,83;8,78;2,70;0,61;3,49;11,41;22,36;40,34;48,34;48,30;48,23;45,20;40,18;34,17;23,18;17,21;12,22;8,23;7,22;6,22;4,20;4,16;5,11;7,8;11,6;18,3;25,0;35,0;51,2;60,7;66,17;68,29;68,80;50,48;42,48;32,49;26,52;23,55;21,60;25,66;33,69;42,67;50,62;50,48" o:connectangles="0,0,0,0,0,0,0,0,0,0,0,0,0,0,0,0,0,0,0,0,0,0,0,0,0,0,0,0,0,0,0,0,0,0,0,0,0,0,0,0,0,0,0,0,0,0,0,0,0,0,0,0,0,0"/>
            </v:shape>
            <v:shape id="Freeform 582" o:spid="_x0000_s39187" style="position:absolute;left:577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C7zsUA&#10;AADdAAAADwAAAGRycy9kb3ducmV2LnhtbERPS2vCQBC+F/wPywi9FN3UtiLRVWqhIBQPvsDjJDsm&#10;wexszK5x21/fFQq9zcf3nNkimFp01LrKsoLnYQKCOLe64kLBfvc5mIBwHlljbZkUfJODxbz3MMNU&#10;2xtvqNv6QsQQdikqKL1vUildXpJBN7QNceROtjXoI2wLqVu8xXBTy1GSjKXBimNDiQ19lJSft1ej&#10;IOte+ecQlsV+/ZRdsuBW15evo1KP/fA+BeEp+H/xn3ul4/y38Qju38QT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LvOxQAAAN0AAAAPAAAAAAAAAAAAAAAAAJgCAABkcnMv&#10;ZG93bnJldi54bWxQSwUGAAAAAAQABAD1AAAAigMAAAAA&#10;" path="m75,84v,,,1,,2c74,86,74,86,73,86v-1,,-2,1,-3,1c68,87,66,87,64,87v-2,,-3,,-5,c57,87,56,87,55,86v,,-1,,-1,-1c53,84,53,84,53,84r,-46c53,35,53,32,53,30,52,28,51,25,50,24,49,23,47,21,46,20,44,19,42,19,40,19v-3,,-6,1,-8,3c29,24,25,27,23,31r,53c23,84,23,85,22,85v-1,,-1,1,-2,1c20,86,18,87,17,87v-2,,-4,,-5,c10,87,8,87,6,87v-1,,-2,,-3,-1c2,86,2,86,1,86,,86,,84,,84l,5c,4,,4,1,3v1,,1,,2,c4,3,4,2,6,2v1,-1,2,,4,c12,2,13,2,15,2v1,,2,,2,1c18,3,19,3,19,3v1,,,1,,2l19,14c24,10,28,6,33,3,37,,42,,46,v6,,11,1,14,3c63,4,67,7,69,10v2,2,4,6,5,10c74,24,75,29,75,35r,49e" fillcolor="navy" stroked="f">
              <v:path o:connecttype="custom" o:connectlocs="71,80;71,82;69,82;66,83;60,83;56,83;53,82;52,81;51,80;51,36;51,28;48,22;44,20;38,19;30,22;21,29;21,80;20,81;19,82;17,83;12,83;6,83;3,82;1,82;0,80;0,5;1,3;3,3;6,2;10,2;15,2;17,3;19,3;19,5;19,14;31,3;44,0;56,3;65,10;70,20;71,33;71,80" o:connectangles="0,0,0,0,0,0,0,0,0,0,0,0,0,0,0,0,0,0,0,0,0,0,0,0,0,0,0,0,0,0,0,0,0,0,0,0,0,0,0,0,0,0"/>
            </v:shape>
            <v:shape id="Freeform 583" o:spid="_x0000_s39186" style="position:absolute;left:5862;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iKk8EA&#10;AADdAAAADwAAAGRycy9kb3ducmV2LnhtbERP22rCQBB9L/gPywi+1UmViqSuUgVBn1ovHzBkx2xo&#10;djZkV038erdQ6NscznUWq87V6sZtqLxoeBtnoFgKbyopNZxP29c5qBBJDNVeWEPPAVbLwcuCcuPv&#10;cuDbMZYqhUjISYONsckRQ2HZURj7hiVxF986igm2JZqW7inc1TjJshk6qiQ1WGp4Y7n4OV6dhu1h&#10;fUGL3/2j94KT0sg+fk21Hg27zw9Qkbv4L/5z70ya/z6bwu836QR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oipPBAAAA3QAAAA8AAAAAAAAAAAAAAAAAmAIAAGRycy9kb3du&#10;cmV2LnhtbFBLBQYAAAAABAAEAPUAAACGAwAAAAA=&#10;" path="m60,62v,4,-1,8,-2,12c56,77,53,80,50,82v-3,2,-7,4,-11,5c35,88,31,89,26,89v-3,,-6,,-9,-1c14,88,12,87,10,87,8,86,7,85,5,84,3,84,3,83,2,83,1,82,1,81,,80,,79,,76,,74,,72,,71,,70,,69,,68,,67v,,1,-1,1,-1c2,66,2,66,3,66v,,1,,2,1c7,67,8,69,10,69v3,1,4,2,7,3c19,72,22,73,25,73v2,,4,,6,-1c33,72,34,71,35,71v1,-1,2,-2,2,-4c38,66,38,65,38,63v,-1,,-3,-1,-4c35,58,34,57,33,55,31,54,29,54,26,53,24,51,22,51,20,50,17,49,14,48,12,46,10,45,8,44,6,42,4,40,3,38,2,35,1,32,,29,,25,,21,1,18,3,15,4,12,6,9,9,7,12,4,15,3,19,2,23,,27,,32,v3,,5,,7,c42,1,44,1,46,2v1,,3,1,4,1c51,4,52,4,53,5v1,1,1,1,1,1c54,7,55,7,55,8v,,,1,,2c55,11,55,12,55,14v,1,,2,,3c55,19,55,19,55,20v,,-1,1,-1,1c54,21,53,21,52,21v,,-1,,-2,-1c49,20,48,19,46,19,44,18,42,17,41,17,39,16,35,16,33,16v-2,,-4,,-6,c26,17,25,17,24,18v-1,1,-2,2,-2,3c21,22,21,23,21,24v,2,1,4,2,5c24,30,25,31,27,32v3,1,4,2,7,2c36,35,38,36,41,37v2,1,4,3,6,4c50,42,52,44,54,45v1,2,3,5,4,7c59,54,60,58,60,62e" fillcolor="navy" stroked="f">
              <v:path o:connecttype="custom" o:connectlocs="56,60;54,70;46,78;37,83;24,85;15,84;10,83;5,80;2,79;0,76;0,70;0,66;0,65;1,64;3,64;5,65;10,66;15,68;23,69;29,68;33,67;35,65;36,61;35,57;31,53;24,51;18,48;12,44;6,40;2,33;0,23;3,15;9,7;17,2;30,0;37,0;43,2;46,3;49,5;50,6;51,8;51,10;51,14;51,17;51,20;50,21;48,21;46,20;43,19;39,17;31,16;25,16;22,18;20,21;19,22;21,27;25,30;32,32;39,35;44,39;50,43;54,50;56,60" o:connectangles="0,0,0,0,0,0,0,0,0,0,0,0,0,0,0,0,0,0,0,0,0,0,0,0,0,0,0,0,0,0,0,0,0,0,0,0,0,0,0,0,0,0,0,0,0,0,0,0,0,0,0,0,0,0,0,0,0,0,0,0,0,0,0"/>
            </v:shape>
            <v:shape id="AutoShape 584" o:spid="_x0000_s39185" style="position:absolute;left:5938;top:1925;width:139;height:139;visibility:visible;mso-wrap-style:none;v-text-anchor:middle" coordsize="141,1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wJjcEA&#10;AADdAAAADwAAAGRycy9kb3ducmV2LnhtbERPy6rCMBDdC/5DGMGdpooWqUa5CILeheBj4XJoxqbc&#10;ZlKaVOvfmwuCuzmc56w2na3EgxpfOlYwGScgiHOnSy4UXC+70QKED8gaK8ek4EUeNut+b4WZdk8+&#10;0eMcChFD2GeowIRQZ1L63JBFP3Y1ceTurrEYImwKqRt8xnBbyWmSpNJiybHBYE1bQ/nfubUK2mOJ&#10;rTT7W4r3ye70osNvPT0oNRx0P0sQgbrwFX/cex3nz9MZ/H8TT5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MCY3BAAAA3QAAAA8AAAAAAAAAAAAAAAAAmAIAAGRycy9kb3du&#10;cmV2LnhtbFBLBQYAAAAABAAEAPUAAACGAwAAAAA=&#10;" adj="0,,0" path="m140,50v,4,,9,-1,13c139,68,138,72,136,76v-1,4,-3,8,-5,11c129,90,127,94,124,96v-3,2,-6,5,-10,6c110,104,106,105,101,105v-3,,-6,,-8,-1c91,103,89,102,87,101v-2,-1,-3,-2,-5,-4c81,96,81,94,80,92v-3,2,-4,4,-7,6c71,100,69,101,67,102v-3,1,-4,1,-7,2c58,105,56,105,54,105v-3,,-5,-1,-7,-2c44,103,43,102,41,101v-2,-1,-3,-3,-3,-4c37,95,35,93,35,92,34,90,34,88,34,86v,-2,-1,-5,-1,-6c33,77,33,73,34,70v,-3,1,-7,2,-10c37,56,38,53,40,50v2,-4,4,-7,6,-9c48,38,52,36,55,34v4,-1,8,-2,12,-2c69,32,71,32,72,33v2,,4,1,5,2c79,36,80,37,82,38v2,2,3,3,4,5l88,37v,-2,1,-2,2,-3c92,34,94,33,97,33v1,,2,,3,1c101,34,102,34,103,34v,1,,1,1,1c105,35,104,36,104,37l97,76v-2,4,-1,7,,9c97,88,100,88,103,88v2,,4,,6,-2c111,85,112,84,114,82v1,-2,2,-4,2,-7c117,72,118,70,119,67v,-3,1,-5,1,-8c120,56,120,54,120,51v,-5,,-9,-1,-13c118,34,115,30,112,26v-3,-3,-8,-5,-14,-7c93,17,86,16,77,16v-5,,-10,1,-16,2c56,19,52,21,49,22v-3,2,-7,5,-10,8c36,33,33,35,31,39v-1,3,-4,7,-5,11c25,54,23,57,22,60v,4,-1,8,-2,12c20,75,20,79,20,83v,6,,12,2,17c23,105,26,110,29,113v4,4,8,6,14,8c48,123,56,124,64,124v5,,9,,13,-1c81,123,84,122,87,121v2,-1,5,-1,7,-2c95,119,97,119,97,119v1,,1,,1,c98,119,99,120,99,120v,1,,2,,3c99,124,99,125,99,127v,1,,2,,3c99,131,99,131,99,132v-1,,,1,-1,2c98,134,98,135,98,135v-1,,-2,1,-4,1c93,137,90,137,87,138v-3,1,-7,1,-11,2c72,140,68,140,63,140v-12,,-21,-1,-29,-4c26,134,20,130,15,126,10,121,6,115,4,108,1,101,,93,,84,,80,1,75,1,70,2,65,3,60,4,55,5,50,8,45,10,41v2,-5,5,-9,8,-13c21,23,25,20,29,16v4,-3,8,-6,13,-8c47,5,53,3,59,2,65,1,72,,80,v10,,19,1,27,3c114,5,121,9,126,13v5,4,9,11,11,16c139,35,140,43,140,50xm81,58c79,55,77,52,76,51,74,49,72,48,69,48v-2,,-4,1,-5,2c63,51,60,52,59,54v-1,1,-2,3,-3,5c55,62,55,63,54,65v,3,-1,4,-1,7c53,74,52,75,52,77v,3,1,6,2,8c55,88,58,88,61,88v1,,2,,3,c65,87,67,86,68,86v1,-1,3,-2,4,-4c73,81,76,80,77,77l81,58xe" fillcolor="navy" stroked="f">
              <v:stroke joinstyle="round"/>
              <v:formulas/>
              <v:path o:connecttype="custom" o:connectlocs="135,61;127,85;110,100;91,102;80,95;71,96;58,102;45,101;36,95;34,84;34,68;38,48;53,34;70,33;80,36;86,35;95,33;101,34;102,35;95,83;105,84;112,73;116,57;115,36;96,19;59,18;37,30;26,48;20,70;22,98;41,117;75,119;92,115;96,115;97,119;97,126;96,130;92,132;74,136;34,132;4,104;1,68;10,39;29,16;57,2;104,3;133,29;79,56;67,46;57,52;52,63;50,75;59,86;66,84;75,75" o:connectangles="0,0,0,0,0,0,0,0,0,0,0,0,0,0,0,0,0,0,0,0,0,0,0,0,0,0,0,0,0,0,0,0,0,0,0,0,0,0,0,0,0,0,0,0,0,0,0,0,0,0,0,0,0,0,0"/>
            </v:shape>
            <v:shape id="AutoShape 585" o:spid="_x0000_s39184" style="position:absolute;left:6098;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M3t8YA&#10;AADdAAAADwAAAGRycy9kb3ducmV2LnhtbERPTWsCMRC9F/ofwghepGYVlXZrFBUVWyio7aHH6Wbc&#10;LN1Mlk3U1V9vCkJv83ifM542thQnqn3hWEGvm4AgzpwuOFfw9bl6egbhA7LG0jEpuJCH6eTxYYyp&#10;dmfe0WkfchFD2KeowIRQpVL6zJBF33UVceQOrrYYIqxzqWs8x3Bbyn6SjKTFgmODwYoWhrLf/dEq&#10;WA7eX65m15l/f7zNfrbrVZ65y1apdquZvYII1IR/8d290XH+cDSEv2/iC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M3t8YAAADdAAAADwAAAAAAAAAAAAAAAACYAgAAZHJz&#10;L2Rvd25yZXYueG1sUEsFBgAAAAAEAAQA9QAAAIsDAAAAAA==&#10;" adj="0,,0" path="m23,117v,,,1,,2c22,119,22,119,21,119v,,-2,1,-3,1c16,120,14,120,13,120v-3,,-4,,-6,c6,120,5,120,4,119v-2,,-2,,-2,c1,119,1,117,1,117l1,39v,-2,,-2,1,-2c2,36,3,36,4,36v,,2,-1,3,-1c8,34,10,35,13,35v2,,3,,5,c19,35,20,35,21,36v1,,1,,2,1c23,37,23,37,23,39r,78xm25,11v,5,-1,8,-3,10c21,23,17,23,12,23,7,23,4,23,2,21,1,19,,16,,12,,7,1,5,2,3,4,1,7,,13,v4,,8,1,9,2c24,4,25,7,25,11xe" fillcolor="navy" stroked="f">
              <v:stroke joinstyle="round"/>
              <v:formulas/>
              <v:path o:connecttype="custom" o:connectlocs="19,113;19,115;18,115;16,116;11,116;6,116;4,115;2,115;1,113;1,37;2,35;4,34;6,33;11,33;16,33;18,34;19,35;19,37;19,113;21,11;18,21;10,23;2,21;0,12;2,3;11,0;18,2;21,11" o:connectangles="0,0,0,0,0,0,0,0,0,0,0,0,0,0,0,0,0,0,0,0,0,0,0,0,0,0,0,0"/>
            </v:shape>
            <v:shape id="Freeform 586" o:spid="_x0000_s39183" style="position:absolute;left:614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u9zcYA&#10;AADdAAAADwAAAGRycy9kb3ducmV2LnhtbERPS2vCQBC+F/wPywi9lLqxjyCpq6hQEEoPWgseJ9lp&#10;EszOxuwat/56t1DwNh/fc6bzYBrRU+dqywrGowQEcWF1zaWC3df74wSE88gaG8uk4JcczGeDuylm&#10;2p55Q/3WlyKGsMtQQeV9m0npiooMupFtiSP3YzuDPsKulLrDcww3jXxKklQarDk2VNjSqqLisD0Z&#10;BXn/wpfvsCx3nw/5MQ9ufXr+2Ct1PwyLNxCegr+J/91rHee/pin8fRNP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u9zcYAAADdAAAADwAAAAAAAAAAAAAAAACYAgAAZHJz&#10;L2Rvd25yZXYueG1sUEsFBgAAAAAEAAQA9QAAAIsDAAAAAA==&#10;" path="m75,84v,,,1,-1,2c74,86,73,86,72,86v,,-1,1,-3,1c67,87,66,87,64,87v-2,,-4,,-6,c57,87,55,87,55,86v-1,,-1,,-2,-1c53,84,53,84,53,84r,-46c53,35,53,32,52,30,51,28,50,25,49,24,48,23,47,21,45,20,44,19,42,19,40,19v-3,,-6,1,-9,3c28,24,25,27,22,31r,53c22,84,22,85,21,85v,,-1,1,-1,1c19,86,17,87,16,87v-1,,-3,,-5,c9,87,7,87,6,87v-2,,-3,,-4,-1c1,86,1,86,,86v,,,-2,,-2l,5c,4,,4,,3v1,,1,,2,c3,3,4,2,5,2v1,-1,3,,5,c11,2,13,2,14,2v1,,2,,3,1c17,3,18,3,19,3v,,,1,,2l19,14c23,10,28,6,32,3,37,,41,,46,v5,,10,1,13,3c63,4,66,7,69,10v2,2,3,6,4,10c74,24,75,29,75,35r,49e" fillcolor="navy" stroked="f">
              <v:path o:connecttype="custom" o:connectlocs="71,80;70,82;68,82;65,83;60,83;55,83;53,82;51,81;51,80;51,36;50,28;47,22;43,20;38,19;29,22;20,29;20,80;19,81;19,82;16,83;11,83;6,83;2,82;0,82;0,80;0,5;0,3;2,3;5,2;10,2;14,2;17,3;19,3;19,5;19,14;30,3;44,0;56,3;65,10;69,20;71,33;71,80" o:connectangles="0,0,0,0,0,0,0,0,0,0,0,0,0,0,0,0,0,0,0,0,0,0,0,0,0,0,0,0,0,0,0,0,0,0,0,0,0,0,0,0,0,0"/>
            </v:shape>
            <v:shape id="Freeform 587" o:spid="_x0000_s39182" style="position:absolute;left:6234;top:1956;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RTLsQA&#10;AADdAAAADwAAAGRycy9kb3ducmV2LnhtbERP22oCMRB9F/oPYQq+1WyFbtutUVSoVqRQL+DrsJlu&#10;lm4mSxLX9e+bQsG3OZzrTGa9bURHPtSOFTyOMhDEpdM1VwqOh/eHFxAhImtsHJOCKwWYTe8GEyy0&#10;u/COun2sRArhUKACE2NbSBlKQxbDyLXEift23mJM0FdSe7ykcNvIcZbl0mLNqcFgS0tD5c/+bBV8&#10;5bw4bV635rgbf/qNXtCqW5+VGt738zcQkfp4E/+7P3Sa/5Q/w9836QQ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EUy7EAAAA3QAAAA8AAAAAAAAAAAAAAAAAmAIAAGRycy9k&#10;b3ducmV2LnhtbFBLBQYAAAAABAAEAPUAAACJAwAAAAA=&#10;" path="m64,70v,2,,3,,4c64,75,63,76,63,77v,1,,1,,2c62,79,62,80,61,80v,1,-2,2,-4,3c56,83,54,85,52,86v-2,,-5,1,-7,2c42,88,40,88,37,88,31,88,26,87,21,86,16,84,12,81,9,77,6,73,4,69,2,64,,59,,53,,46,,38,1,31,2,25,4,20,7,15,11,11,15,7,18,5,23,3,29,2,33,,39,v3,,5,,7,1c48,2,50,2,52,3v3,,4,1,5,2c59,6,60,7,61,7v,1,1,1,1,2c62,10,63,10,63,11v1,,,1,,3c63,15,63,16,63,17v,4,,6,,7c62,25,61,27,60,27v-1,,-2,-1,-3,-2c56,25,55,24,53,23,51,21,50,21,48,20,46,19,43,19,40,19v-6,,-10,2,-13,6c24,30,22,36,22,44v,5,1,8,1,11c24,59,25,61,27,63v2,3,3,4,5,5c35,69,38,70,40,70v3,,6,-1,8,-1c51,68,52,66,54,65v2,-1,3,-2,4,-3c59,61,60,61,61,61v,,1,,1,c62,62,63,62,63,63v1,1,,2,1,3c64,67,64,69,64,70e" fillcolor="navy" stroked="f">
              <v:path o:connecttype="custom" o:connectlocs="60,66;60,70;59,73;59,75;57,76;53,79;48,82;43,84;35,84;19,82;9,73;2,62;0,44;2,23;11,11;21,3;37,0;44,1;48,3;53,5;57,7;58,9;59,11;59,14;59,17;59,22;56,25;53,23;49,22;46,20;38,19;25,23;20,42;21,53;25,61;30,65;38,66;46,65;50,63;54,60;57,59;58,59;59,61;60,64;60,66" o:connectangles="0,0,0,0,0,0,0,0,0,0,0,0,0,0,0,0,0,0,0,0,0,0,0,0,0,0,0,0,0,0,0,0,0,0,0,0,0,0,0,0,0,0,0,0,0"/>
            </v:shape>
            <v:shape id="AutoShape 588" o:spid="_x0000_s39181" style="position:absolute;left:6308;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l08gA&#10;AADdAAAADwAAAGRycy9kb3ducmV2LnhtbESPQWvCQBCF74X+h2UKvRTdKK1K6ipVLBR60irobZKd&#10;blKzsyG71fTfdw6F3mZ4b977Zr7sfaMu1MU6sIHRMANFXAZbszOw/3gdzEDFhGyxCUwGfijCcnF7&#10;M8fchitv6bJLTkkIxxwNVCm1udaxrMhjHIaWWLTP0HlMsnZO2w6vEu4bPc6yifZYszRU2NK6ovK8&#10;+/YGOHt0qTh+nc6rzWHqiofZpngvjbm/61+eQSXq07/57/rNCv7TRHDlGxlBL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lqXTyAAAAN0AAAAPAAAAAAAAAAAAAAAAAJgCAABk&#10;cnMvZG93bnJldi54bWxQSwUGAAAAAAQABAD1AAAAjQMAAAAA&#10;" adj="0,,0" path="m77,42v,3,-1,4,-2,6c74,50,72,50,70,50r-47,c23,53,23,56,24,59v,3,2,5,4,7c29,69,32,70,34,70v2,1,6,2,10,2c48,72,51,72,54,71v3,,5,-1,8,-1c64,69,66,68,67,67v1,,3,,3,c71,67,71,67,71,67v,1,1,1,1,1c72,68,73,70,73,70v,1,,2,,4c73,75,73,76,73,78v,1,,1,-1,2c72,80,72,81,72,82v-1,,-1,,-1,1c71,83,70,84,68,84v-2,1,-3,2,-6,3c59,87,56,88,53,88v-4,1,-7,1,-11,1c35,89,29,88,24,86,18,84,14,82,10,78,6,75,4,70,3,65,1,59,,53,,45,,38,1,32,3,27,4,21,7,16,11,12,14,8,18,5,23,3,28,,34,,40,v6,,12,1,17,3c61,4,65,7,68,11v4,3,6,8,7,12c76,28,77,33,77,38r,4xm57,36c57,29,56,25,53,21,51,17,47,16,42,16v-3,,-6,,-8,1c32,19,30,20,29,21v-1,2,-2,4,-3,7c25,30,25,33,25,36r32,xe" fillcolor="navy" stroked="f">
              <v:stroke joinstyle="round"/>
              <v:formulas/>
              <v:path o:connecttype="custom" o:connectlocs="73,40;71,46;66,48;21,48;22,57;26,64;32,66;42,68;52,67;58,66;63,65;66,65;67,65;68,65;69,66;69,70;69,74;68,76;68,78;67,79;64,80;58,83;51,84;40,85;22,82;10,74;3,63;0,43;3,25;11,12;21,3;38,0;55,3;64,11;71,22;73,36;73,40;55,34;51,21;40,16;32,17;27,21;24,26;23,34;55,34" o:connectangles="0,0,0,0,0,0,0,0,0,0,0,0,0,0,0,0,0,0,0,0,0,0,0,0,0,0,0,0,0,0,0,0,0,0,0,0,0,0,0,0,0,0,0,0,0"/>
            </v:shape>
            <v:shape id="Freeform 589" o:spid="_x0000_s39180" style="position:absolute;left:6404;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yRNsQA&#10;AADdAAAADwAAAGRycy9kb3ducmV2LnhtbERP32vCMBB+F/wfwgl7m+kck9kZRUTZ0LExJ+z1aG5N&#10;sbmUJGvrf2+EgW/38f28+bK3tWjJh8qxgodxBoK4cLriUsHxe3v/DCJEZI21Y1JwpgDLxXAwx1y7&#10;jr+oPcRSpBAOOSowMTa5lKEwZDGMXUOcuF/nLcYEfSm1xy6F21pOsmwqLVacGgw2tDZUnA5/VoE+&#10;H3ed3cw+N16affv68bh65x+l7kb96gVEpD7exP/uN53mP01ncP0mnS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8kTbEAAAA3QAAAA8AAAAAAAAAAAAAAAAAmAIAAGRycy9k&#10;b3ducmV2LnhtbFBLBQYAAAAABAAEAPUAAACJAw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7,12;47,17;46,21;45,22;44,22;42,22;40,22;38,21;37,21;33,21;29,22;25,26;20,32;20,80;20,82;18,82;15,83;12,83;6,83;3,82;1,82;0,80;0,5;1,3;3,3;5,2;10,2;13,2;15,3;17,3;17,5;17,15;23,7;28,3;33,0;37,0;39,0;41,0;44,1;45,2;46,3;46,4;47,7;47,12" o:connectangles="0,0,0,0,0,0,0,0,0,0,0,0,0,0,0,0,0,0,0,0,0,0,0,0,0,0,0,0,0,0,0,0,0,0,0,0,0,0,0,0,0,0,0,0"/>
            </v:shape>
            <v:shape id="Freeform 590" o:spid="_x0000_s39179" style="position:absolute;left:6460;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UNoscA&#10;AADdAAAADwAAAGRycy9kb3ducmV2LnhtbESPQWvCQBCF74X+h2UK3uqmxbSaukoRCh5qUStIb0N2&#10;TILZ2bC7mvjvO4dCbzO8N+99M18OrlVXCrHxbOBpnIEiLr1tuDJw+P54nIKKCdli65kM3CjCcnF/&#10;N8fC+p53dN2nSkkIxwIN1Cl1hdaxrMlhHPuOWLSTDw6TrKHSNmAv4a7Vz1n2oh02LA01drSqqTzv&#10;L85Av13tJjF0A27Sz+b4dctn9jM3ZvQwvL+BSjSkf/Pf9doKfv4q/PKNj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lDaLHAAAA3QAAAA8AAAAAAAAAAAAAAAAAmAIAAGRy&#10;cy9kb3ducmV2LnhtbFBLBQYAAAAABAAEAPUAAACMAwAAAAA=&#10;" path="m55,95v,2,,5,-1,6c54,102,54,104,53,104v,1,-1,1,-2,1c50,106,49,106,47,106v-1,1,-3,1,-4,2c42,108,40,108,38,108v-5,,-8,-1,-12,-2c23,105,21,103,19,101,16,99,15,96,14,92,13,89,12,84,12,80r,-40l3,40c2,40,2,39,1,37,,36,,34,,30,,29,,27,,26,,25,,24,1,23,2,22,2,22,2,22v,,1,-1,1,-1l12,21,12,4v,-1,,-1,1,-1c13,3,13,2,15,2v1,,1,-1,3,-2c20,,21,,23,v2,,4,,6,c30,,32,1,32,2v1,,1,,2,1c34,3,34,3,34,4r,17l51,21v1,,2,,2,1c54,23,54,23,54,23v,1,,2,1,3c55,27,55,29,55,30v,4,-1,6,-1,7c53,38,53,40,51,40r-17,l34,76v,4,1,8,3,9c38,87,40,89,43,89v2,,3,,4,-1c48,88,49,88,49,88v1,-1,1,-1,2,-1c51,87,52,87,53,87r,c53,87,54,88,54,88v1,1,,2,1,3c55,92,55,93,55,95e" fillcolor="navy" stroked="f">
              <v:path o:connecttype="custom" o:connectlocs="51,91;50,97;49,100;47,101;43,102;40,104;36,104;24,102;17,97;14,88;12,78;12,38;3,38;1,35;0,28;0,26;1,23;2,22;3,21;12,21;12,4;13,3;14,2;16,0;21,0;27,0;30,2;32,3;32,4;32,21;47,21;49,22;50,23;51,26;51,28;50,35;47,38;32,38;32,74;35,81;40,85;43,84;45,84;47,83;49,83;49,83;50,84;51,87;51,91" o:connectangles="0,0,0,0,0,0,0,0,0,0,0,0,0,0,0,0,0,0,0,0,0,0,0,0,0,0,0,0,0,0,0,0,0,0,0,0,0,0,0,0,0,0,0,0,0,0,0,0,0"/>
            </v:shape>
            <v:shape id="Freeform 591" o:spid="_x0000_s39178" style="position:absolute;left:6531;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ML7cQA&#10;AADdAAAADwAAAGRycy9kb3ducmV2LnhtbERP32vCMBB+H/g/hBN8m6nK5tYZRUTZcMMxJ+z1aG5N&#10;sbmUJGvrf28Gg73dx/fzFqve1qIlHyrHCibjDARx4XTFpYLT5+72AUSIyBprx6TgQgFWy8HNAnPt&#10;Ov6g9hhLkUI45KjAxNjkUobCkMUwdg1x4r6dtxgT9KXUHrsUbms5zbJ7abHi1GCwoY2h4nz8sQr0&#10;5bTv7PbxfeuleW2fD7P1G38pNRr26ycQkfr4L/5zv+g0/24+gd9v0gl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TC+3EAAAA3QAAAA8AAAAAAAAAAAAAAAAAmAIAAGRycy9k&#10;b3ducmV2LnhtbFBLBQYAAAAABAAEAPUAAACJAw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7,12;47,17;46,21;45,22;44,22;42,22;40,22;38,21;37,21;33,21;29,22;25,26;20,32;20,80;20,82;18,82;15,83;12,83;6,83;3,82;1,82;0,80;0,5;1,3;3,3;5,2;10,2;13,2;15,3;17,3;17,5;17,15;23,7;28,3;33,0;37,0;39,0;41,0;44,1;45,2;46,3;46,4;47,7;47,12" o:connectangles="0,0,0,0,0,0,0,0,0,0,0,0,0,0,0,0,0,0,0,0,0,0,0,0,0,0,0,0,0,0,0,0,0,0,0,0,0,0,0,0,0,0,0,0"/>
            </v:shape>
            <v:shape id="AutoShape 592" o:spid="_x0000_s39177" style="position:absolute;left:6586;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08EA&#10;AADdAAAADwAAAGRycy9kb3ducmV2LnhtbERP3WrCMBS+H/gO4Qy8EU0VtklnFOmQert2D3Bozpqy&#10;5qQkae3e3giD3Z2P7/ccTrPtxUQ+dI4VbDcZCOLG6Y5bBV/1Zb0HESKyxt4xKfilAKfj4umAuXY3&#10;/qSpiq1IIRxyVGBiHHIpQ2PIYti4gThx385bjAn6VmqPtxRue7nLsldpsePUYHCgwlDzU41WQVXW&#10;fnXtRl+XH7Ec3Fm6YjUptXyez+8gIs3xX/znvuo0/+VtB49v0gnye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3dPBAAAA3QAAAA8AAAAAAAAAAAAAAAAAmAIAAGRycy9kb3du&#10;cmV2LnhtbFBLBQYAAAAABAAEAPUAAACGAwAAAAA=&#10;" adj="0,,0" path="m72,84v,1,,2,-1,2c71,87,70,87,69,87v-2,,-4,,-6,c60,87,59,87,58,87v-2,,-3,-1,-3,-1c54,86,54,85,54,84r,-6c51,81,47,84,43,86v-4,2,-9,3,-14,3c25,89,21,88,17,87,13,86,11,84,8,82,5,80,4,78,3,74,1,71,,67,,63,,58,1,54,3,51v2,-3,5,-6,8,-8c14,41,19,39,25,38v5,-1,11,-2,18,-2l51,36r,-4c51,29,51,27,50,25v,-2,-2,-4,-3,-5c46,19,45,19,43,18,40,17,39,17,36,17v-4,,-7,,-10,1c23,19,20,20,18,21v-2,1,-4,2,-5,3c12,25,10,25,9,25v-1,,-1,,-2,-1c6,24,6,23,6,23,6,22,5,21,5,20v-1,-1,,-3,,-4c5,14,5,12,5,11,6,10,6,10,7,8,8,7,9,7,11,6,13,4,16,4,18,3,21,2,24,1,27,v4,,7,,11,c44,,49,,54,2v4,1,7,3,10,5c67,10,69,13,71,17v1,4,1,8,1,14l72,84xm51,50r-9,c38,50,35,50,33,51v-3,,-5,2,-7,3c25,55,23,56,23,57v-1,1,-1,4,-1,5c22,66,23,69,25,70v2,2,5,3,9,3c37,73,40,72,43,71v3,-2,5,-4,8,-7l51,50xe" fillcolor="navy" stroked="f">
              <v:stroke joinstyle="round"/>
              <v:formulas/>
              <v:path o:connecttype="custom" o:connectlocs="68,80;67,82;65,83;59,83;54,83;52,82;52,80;52,74;41,82;27,85;17,83;8,78;3,70;0,61;3,49;11,41;23,36;41,34;49,34;49,30;48,23;45,20;41,18;34,17;24,18;18,21;13,22;9,23;7,22;6,22;5,20;5,16;5,11;7,8;11,6;18,3;25,0;36,0;52,2;60,7;67,17;68,29;68,80;49,48;40,48;31,49;24,52;21,55;20,60;23,66;32,69;41,67;49,62;49,48" o:connectangles="0,0,0,0,0,0,0,0,0,0,0,0,0,0,0,0,0,0,0,0,0,0,0,0,0,0,0,0,0,0,0,0,0,0,0,0,0,0,0,0,0,0,0,0,0,0,0,0,0,0,0,0,0,0"/>
            </v:shape>
            <v:shape id="Freeform 593" o:spid="_x0000_s39176" style="position:absolute;left:668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WIiMYA&#10;AADdAAAADwAAAGRycy9kb3ducmV2LnhtbERPS2vCQBC+C/0PyxR6Ed20tirRVdqCIBQP9QEeJ9kx&#10;Cc3Optk1bvvr3ULB23x8z5kvg6lFR62rLCt4HCYgiHOrKy4U7HerwRSE88gaa8uk4IccLBd3vTmm&#10;2l74k7qtL0QMYZeigtL7JpXS5SUZdEPbEEfuZFuDPsK2kLrFSww3tXxKkrE0WHFsKLGh95Lyr+3Z&#10;KMi6Z/49hLdiv+ln31lw6/Po46jUw314nYHwFPxN/O9e6zj/ZTKCv2/iCX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WIiMYAAADdAAAADwAAAAAAAAAAAAAAAACYAgAAZHJz&#10;L2Rvd25yZXYueG1sUEsFBgAAAAAEAAQA9QAAAIsDAAAAAA==&#10;" path="m75,84v,,,1,,2c74,86,73,86,73,86v-1,,-2,1,-3,1c68,87,66,87,64,87v-2,,-4,,-5,c57,87,56,87,55,86v,,-1,,-1,-1c53,84,53,84,53,84r,-46c53,35,53,32,53,30,52,28,51,25,50,24,49,23,47,21,46,20,44,19,42,19,40,19v-3,,-6,1,-8,3c29,24,25,27,22,31r,53c22,84,22,85,22,85v-1,,-1,1,-2,1c20,86,18,87,17,87v-2,,-4,,-5,c9,87,8,87,6,87v-1,,-2,,-3,-1c1,86,1,86,1,86,,86,,84,,84l,5c,4,,4,1,3v,,,,2,c4,3,4,2,5,2v2,-1,3,,5,c12,2,13,2,15,2v1,,2,,2,1c18,3,18,3,19,3v1,,,1,,2l19,14c24,10,28,6,33,3,37,,42,,46,v6,,10,1,14,3c63,4,67,7,69,10v2,2,4,6,4,10c74,24,75,29,75,35r,49e" fillcolor="navy" stroked="f">
              <v:path o:connecttype="custom" o:connectlocs="71,80;71,82;69,82;66,83;60,83;56,83;53,82;52,81;51,80;51,36;51,28;48,22;44,20;38,19;30,22;20,29;20,80;20,81;19,82;17,83;12,83;6,83;3,82;1,82;0,80;0,5;1,3;3,3;5,2;10,2;15,2;17,3;19,3;19,5;19,14;31,3;44,0;56,3;65,10;69,20;71,33;71,80" o:connectangles="0,0,0,0,0,0,0,0,0,0,0,0,0,0,0,0,0,0,0,0,0,0,0,0,0,0,0,0,0,0,0,0,0,0,0,0,0,0,0,0,0,0"/>
            </v:shape>
            <v:shape id="Freeform 594" o:spid="_x0000_s39175" style="position:absolute;left:6771;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EOsIA&#10;AADdAAAADwAAAGRycy9kb3ducmV2LnhtbERP22rCQBB9L/gPywi+1Yna2pK6ihYE+1Qv/YAhO2aD&#10;2dmQ3Wri13cLhb7N4Vxnsepcra7chsqLhsk4A8VSeFNJqeHrtH18BRUiiaHaC2voOcBqOXhYUG78&#10;TQ58PcZSpRAJOWmwMTY5YigsOwpj37Ak7uxbRzHBtkTT0i2FuxqnWTZHR5WkBksNv1suLsdvp2F7&#10;2JzR4r6/915wWhr5iJ8zrUfDbv0GKnIX/8V/7p1J859fnuD3m3QC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IQ6wgAAAN0AAAAPAAAAAAAAAAAAAAAAAJgCAABkcnMvZG93&#10;bnJldi54bWxQSwUGAAAAAAQABAD1AAAAhwMAAAAA&#10;" path="m60,62v,4,,8,-2,12c56,77,53,80,51,82v-3,2,-7,4,-11,5c36,88,31,89,26,89v-3,,-6,,-8,-1c15,88,13,87,10,87,9,86,7,85,5,84,3,84,3,83,2,83,2,82,1,81,1,80,,79,,76,,74,,72,,71,,70,,69,1,68,1,67v,,,-1,1,-1c2,66,2,66,3,66v,,2,,3,1c7,67,9,69,11,69v2,1,4,2,6,3c19,72,23,73,26,73v2,,4,,5,-1c33,72,34,71,35,71v1,-1,2,-2,2,-4c38,66,39,65,39,63v,-1,-1,-3,-2,-4c36,58,35,57,33,55,31,54,29,54,27,53,24,51,22,51,20,50,18,49,15,48,13,46,10,45,9,44,6,42,4,40,3,38,2,35,1,32,1,29,1,25v,-4,,-7,2,-10c5,12,6,9,9,7,12,4,15,3,19,2,23,,28,,32,v3,,5,,8,c42,1,44,1,46,2v2,,3,1,5,1c52,4,53,4,53,5v1,1,1,1,1,1c54,7,55,7,55,8v,,1,1,1,2c56,11,56,12,56,14v,1,,2,,3c56,19,55,19,55,20v,,-1,1,-1,1c54,21,53,21,53,21v-1,,-1,,-2,-1c49,20,48,19,47,19,45,18,43,17,41,17,39,16,36,16,33,16v-2,,-3,,-5,c26,17,26,17,24,18v-1,1,-1,2,-2,3c22,22,22,23,22,24v,2,,4,1,5c24,30,26,31,28,32v2,1,4,2,6,2c36,35,39,36,41,37v2,1,4,3,7,4c50,42,52,44,54,45v2,2,3,5,4,7c60,54,60,58,60,62e" fillcolor="navy" stroked="f">
              <v:path o:connecttype="custom" o:connectlocs="56,60;54,70;47,78;38,83;24,85;16,84;10,83;5,80;2,79;1,76;0,70;0,66;1,65;2,64;3,64;6,65;11,66;15,68;24,69;29,68;33,67;35,65;37,61;35,57;31,53;25,51;18,48;13,44;6,40;2,33;1,23;3,15;9,7;17,2;30,0;38,0;43,2;47,3;49,5;50,6;51,8;52,10;52,14;52,17;51,20;50,21;49,21;47,20;44,19;39,17;31,16;26,16;22,18;20,21;20,22;21,27;26,30;32,32;39,35;44,39;50,43;54,50;56,60" o:connectangles="0,0,0,0,0,0,0,0,0,0,0,0,0,0,0,0,0,0,0,0,0,0,0,0,0,0,0,0,0,0,0,0,0,0,0,0,0,0,0,0,0,0,0,0,0,0,0,0,0,0,0,0,0,0,0,0,0,0,0,0,0,0,0"/>
            </v:shape>
            <v:shape id="Freeform 595" o:spid="_x0000_s39174" style="position:absolute;left:684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uspsMA&#10;AADdAAAADwAAAGRycy9kb3ducmV2LnhtbERP32vCMBB+H+x/CDfY20zm0Ek1iojCYHtRx9jj0Zxp&#10;1+ZSmtjW/34RBN/u4/t5i9XgatFRG0rPGl5HCgRx7k3JVsP3cfcyAxEissHaM2m4UIDV8vFhgZnx&#10;Pe+pO0QrUgiHDDUUMTaZlCEvyGEY+YY4cSffOowJtlaaFvsU7mo5VmoqHZacGgpsaFNQXh3OTsOb&#10;Ut3PhczX76e1Id/2avZXVVo/Pw3rOYhIQ7yLb+4Pk+ZP3idw/Sad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uspsMAAADdAAAADwAAAAAAAAAAAAAAAACYAgAAZHJzL2Rv&#10;d25yZXYueG1sUEsFBgAAAAAEAAQA9QAAAIgDAAAAAA==&#10;" path="m26,13v,5,-1,9,-3,11c21,26,18,27,13,27,8,27,4,26,2,24,1,22,,19,,14,,8,1,4,2,2,4,1,8,,13,v5,,8,1,10,2c25,4,26,8,26,13e" fillcolor="navy" stroked="f">
              <v:path o:connecttype="custom" o:connectlocs="22,11;19,20;11,23;2,20;0,12;2,2;11,0;19,2;22,11" o:connectangles="0,0,0,0,0,0,0,0,0"/>
            </v:shape>
            <v:shape id="Freeform 596" o:spid="_x0000_s39173" style="position:absolute;left:6896;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qTmcQA&#10;AADdAAAADwAAAGRycy9kb3ducmV2LnhtbERP32vCMBB+F/Y/hBP2pqkb6tYZRYbi2IZjTtjr0dya&#10;suZSktjW/34ZCL7dx/fzFqve1qIlHyrHCibjDARx4XTFpYLj13b0ACJEZI21Y1JwpgCr5c1ggbl2&#10;HX9Se4ilSCEcclRgYmxyKUNhyGIYu4Y4cT/OW4wJ+lJqj10Kt7W8y7KZtFhxajDY0LOh4vdwsgr0&#10;+fja2c3jx8ZL89bu9vfrd/5W6nbYr59AROrjVXxxv+g0fzqfwf836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6k5nEAAAA3QAAAA8AAAAAAAAAAAAAAAAAmAIAAGRycy9k&#10;b3ducmV2LnhtbFBLBQYAAAAABAAEAPUAAACJAwAAAAA=&#10;" path="m51,12v,3,,4,,5c51,19,50,20,50,21v,1,,1,-1,2c49,23,49,23,48,23v-1,,-1,,-2,c46,23,45,22,44,22v-1,,-1,-1,-2,-1c41,21,40,21,39,21v-1,,-3,,-4,c34,22,33,23,32,24v-2,,-3,3,-5,4c25,30,24,32,22,34r,50c22,84,22,85,22,86v-1,,-1,,-2,c20,86,18,87,17,87v-2,,-4,,-5,c9,87,8,87,6,87v-1,,-2,,-3,-1c1,86,1,86,1,86,,86,,84,,84l,5c,4,,4,1,3v,,,,2,c4,3,4,2,5,2v2,-1,3,,5,c12,2,13,2,15,2v1,,2,,2,1c18,3,18,3,19,3v1,,,1,,2l19,15v2,-3,4,-5,6,-8c28,5,29,4,30,3,32,2,34,1,35,v1,,3,,5,c41,,42,,43,v1,,2,,2,c46,,47,1,48,1v1,,1,1,1,1c49,3,50,3,50,3v1,,,1,,1c50,5,51,6,51,7v,1,,3,,5e" fillcolor="navy" stroked="f">
              <v:path o:connecttype="custom" o:connectlocs="47,12;47,17;46,21;45,22;44,22;42,22;40,22;38,21;37,21;33,21;30,22;25,26;20,32;20,80;20,82;18,82;15,83;12,83;6,83;3,82;1,82;0,80;0,5;1,3;3,3;5,2;10,2;13,2;15,3;17,3;17,5;17,15;23,7;28,3;33,0;37,0;39,0;41,0;44,1;45,2;46,3;46,4;47,7;47,12" o:connectangles="0,0,0,0,0,0,0,0,0,0,0,0,0,0,0,0,0,0,0,0,0,0,0,0,0,0,0,0,0,0,0,0,0,0,0,0,0,0,0,0,0,0,0,0"/>
            </v:shape>
            <v:shape id="AutoShape 597" o:spid="_x0000_s39172" style="position:absolute;left:695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wbjMQA&#10;AADdAAAADwAAAGRycy9kb3ducmV2LnhtbERPTWsCMRC9F/wPYQRvNavSWrZGUVEoHoSq0B6HzbhZ&#10;3EzWTVZXf70RCr3N433OZNbaUlyo9oVjBYN+AoI4c7rgXMFhv379AOEDssbSMSm4kYfZtPMywVS7&#10;K3/TZRdyEUPYp6jAhFClUvrMkEXfdxVx5I6uthgirHOpa7zGcFvKYZK8S4sFxwaDFS0NZaddYxWs&#10;mtF2tA7ufG82P7/34cJkm2OrVK/bzj9BBGrDv/jP/aXj/LfxGJ7fxB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cG4zEAAAA3QAAAA8AAAAAAAAAAAAAAAAAmAIAAGRycy9k&#10;b3ducmV2LnhtbFBLBQYAAAAABAAEAPUAAACJAwAAAAA=&#10;" adj="0,,0" path="m84,44v,6,-2,13,-3,18c79,68,77,72,73,76v-4,4,-8,7,-13,10c54,88,48,89,40,89,34,89,27,88,22,86,17,84,13,81,10,78,6,74,4,69,2,64,,59,,52,,45,,38,1,32,2,27,4,21,7,16,10,12,14,8,18,6,23,3,29,1,35,,43,v7,,13,1,18,3c66,4,70,7,73,11v4,4,7,9,8,14c83,30,84,37,84,44xm61,45v,-4,-1,-8,-1,-11c59,31,58,28,57,25,56,23,53,21,51,20,49,19,46,17,42,17v-3,,-7,1,-9,2c31,20,29,22,27,25v-2,3,-3,5,-4,8c23,37,22,40,22,44v,4,1,8,1,11c24,58,25,61,26,64v1,3,4,4,6,5c35,70,38,71,42,71v3,,6,,8,-1c52,69,55,67,56,64v2,-3,3,-5,4,-8c60,53,61,49,61,45xe" fillcolor="navy" stroked="f">
              <v:stroke joinstyle="round"/>
              <v:formulas/>
              <v:path o:connecttype="custom" o:connectlocs="80,42;77,60;69,72;58,82;38,85;21,82;10,74;2,62;0,43;2,25;10,12;21,3;41,0;59,3;69,11;77,23;80,42;59,43;58,32;55,23;49,20;40,17;31,19;25,23;21,31;21,42;21,53;24,62;30,66;40,67;48,66;54,62;58,54;59,43" o:connectangles="0,0,0,0,0,0,0,0,0,0,0,0,0,0,0,0,0,0,0,0,0,0,0,0,0,0,0,0,0,0,0,0,0,0"/>
            </v:shape>
            <v:shape id="AutoShape 598" o:spid="_x0000_s39171" style="position:absolute;left:7047;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uDtsQA&#10;AADdAAAADwAAAGRycy9kb3ducmV2LnhtbESPTWvCQBCG7wX/wzKCN92oVUt0FSkU2oMfsYVeh+yY&#10;BLOzIbvV+O+dg9DbDPN+PLPadK5WV2pD5dnAeJSAIs69rbgw8PP9MXwDFSKyxdozGbhTgM2697LC&#10;1PobZ3Q9xUJJCIcUDZQxNqnWIS/JYRj5hlhuZ986jLK2hbYt3iTc1XqSJHPtsGJpKLGh95Lyy+nP&#10;Se/+nvmQ7S7698D+Nfs6TnF8NGbQ77ZLUJG6+C9+uj+t4M8WgivfyAh6/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Lg7bEAAAA3QAAAA8AAAAAAAAAAAAAAAAAmAIAAGRycy9k&#10;b3ducmV2LnhtbFBLBQYAAAAABAAEAPUAAACJAwAAAAA=&#10;" adj="0,,0" path="m32,13v,3,,5,,7c32,21,31,23,29,24v-1,1,-2,1,-3,2c24,27,22,27,20,27v-2,,-5,,-6,-1c12,25,11,25,10,24,8,23,8,21,8,20,8,18,7,16,7,13,7,11,7,9,8,7,8,6,8,4,10,3,11,2,12,1,14,v1,,3,,6,c23,,24,,26,v1,1,2,2,3,3c31,4,31,6,32,7v,2,,4,,6xm34,66v,3,-1,5,-1,7c33,75,33,76,32,78v-1,2,-1,4,-2,5c29,85,28,87,27,88l16,105v,,-1,1,-2,1c14,107,13,107,13,108v-1,,-2,,-3,c9,108,8,108,7,108v-2,,-3,,-4,c1,108,1,108,,108v,-1,,-2,,-2c,105,,105,,104l10,80r,-14c10,65,10,63,11,62v1,-1,1,-3,2,-3c14,58,16,58,17,58v1,,3,-1,5,-1c24,57,26,57,28,58v1,,2,,3,1c32,59,33,61,33,62v1,1,1,3,1,4xe" fillcolor="black" stroked="f">
              <v:stroke joinstyle="round"/>
              <v:formulas/>
              <v:path o:connecttype="custom" o:connectlocs="28,13;28,20;25,24;24,26;18,27;12,26;8,24;8,20;7,13;8,7;8,3;12,0;18,0;24,0;25,3;28,7;28,13;30,64;29,71;28,76;26,80;24,84;14,101;12,102;11,104;8,104;7,104;3,104;0,104;0,102;0,100;8,78;8,64;9,60;11,57;15,56;20,55;25,56;27,57;29,60;30,64" o:connectangles="0,0,0,0,0,0,0,0,0,0,0,0,0,0,0,0,0,0,0,0,0,0,0,0,0,0,0,0,0,0,0,0,0,0,0,0,0,0,0,0,0"/>
            </v:shape>
            <v:shape id="Freeform 599" o:spid="_x0000_s39170" style="position:absolute;left:7138;top:1928;width:155;height:114;visibility:visible;mso-wrap-style:none;v-text-anchor:middle" coordsize="157,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a/E8UA&#10;AADdAAAADwAAAGRycy9kb3ducmV2LnhtbESPQWvDMAyF74P+B6PCbqu9QJY2q1tKodAVdljby24i&#10;1pJQWw6xm2T/fh4MdpN4T+97Wm8nZ8VAfWg9a3heKBDElTct1xqul8PTEkSIyAatZ9LwTQG2m9nD&#10;GkvjR/6g4RxrkUI4lKihibErpQxVQw7DwnfESfvyvcOY1r6WpscxhTsrM6VepMOWE6HBjvYNVbfz&#10;3SVuyNznaVeYk7VY5Df1rszbSuvH+bR7BRFpiv/mv+ujSfXzYgW/36QR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r8TxQAAAN0AAAAPAAAAAAAAAAAAAAAAAJgCAABkcnMv&#10;ZG93bnJldi54bWxQSwUGAAAAAAQABAD1AAAAigMAAAAA&#10;" path="m129,109v,1,-1,2,-2,4c127,114,126,114,125,114v-2,1,-3,1,-5,1c118,115,116,115,113,115v-4,,-7,,-9,c102,115,101,115,100,114v-1,,-3,-1,-3,-1c96,112,96,110,96,109l78,37,60,109v,1,-1,2,-1,3c58,113,58,114,57,114v-2,1,-3,1,-6,1c50,115,47,115,44,115v-3,,-6,,-8,c34,115,32,115,31,114v-1,,-2,-1,-3,-1c28,112,28,110,27,109l2,9c1,7,,6,,4,,3,1,3,2,2,2,,3,1,5,v2,,4,,7,c15,,17,,19,v1,,2,1,3,1c23,1,24,2,24,3v,,,1,1,2l45,92,65,5v1,,1,-1,1,-2c67,3,67,2,68,2v2,,2,-1,4,-2c74,,76,,78,v3,,5,,7,c87,,88,1,89,2v,,2,,2,1c92,4,92,4,92,5r22,87l134,5v,-1,,-1,,-2c135,3,135,2,136,2v1,,2,-1,3,-2c141,,143,,146,v2,,5,,6,c153,,155,1,155,2v1,,1,1,1,3c156,7,156,8,155,10r-26,99e" fillcolor="black" stroked="f">
              <v:path o:connecttype="custom" o:connectlocs="125,105;123,109;121,110;116,111;111,111;102,111;98,110;95,109;94,105;76,35;76,35;58,105;57,108;55,110;49,111;42,111;36,111;31,110;28,109;27,105;2,9;0,4;2,2;5,0;12,0;19,0;22,1;24,3;25,5;43,88;43,88;63,5;64,3;66,2;70,0;76,0;83,0;87,2;89,3;90,5;112,88;112,88;130,5;130,3;132,2;135,0;142,0;148,0;151,2;152,5;151,10;125,105" o:connectangles="0,0,0,0,0,0,0,0,0,0,0,0,0,0,0,0,0,0,0,0,0,0,0,0,0,0,0,0,0,0,0,0,0,0,0,0,0,0,0,0,0,0,0,0,0,0,0,0,0,0,0,0"/>
            </v:shape>
            <v:shape id="AutoShape 600" o:spid="_x0000_s39169" style="position:absolute;left:7297;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l08UA&#10;AADdAAAADwAAAGRycy9kb3ducmV2LnhtbESPQWvCQBCF7wX/wzKCt7pR0JroKmIRpKdWRfA2ZMck&#10;mJ0N2a2J/fWdQ6G3Gd6b975ZbXpXqwe1ofJsYDJOQBHn3lZcGDif9q8LUCEiW6w9k4EnBdisBy8r&#10;zKzv+Isex1goCeGQoYEyxibTOuQlOQxj3xCLdvOtwyhrW2jbYifhrtbTJJlrhxVLQ4kN7UrK78dv&#10;ZyCdbadX9z7/Sf1bhXV6+fxIqDNmNOy3S1CR+vhv/rs+WMGfLYRf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XTxQAAAN0AAAAPAAAAAAAAAAAAAAAAAJgCAABkcnMv&#10;ZG93bnJldi54bWxQSwUGAAAAAAQABAD1AAAAigMAAAAA&#10;" adj="0,,0" path="m77,42v,3,-1,4,-2,6c74,50,72,50,70,50r-48,c22,53,23,56,23,59v1,3,3,5,4,7c29,69,31,70,34,70v2,1,6,2,10,2c47,72,51,72,53,71v3,,6,-1,8,-1c64,69,65,68,67,67v1,,2,,3,c70,67,71,67,71,67v,1,1,1,1,1c72,68,73,70,73,70v,1,,2,,4c73,75,73,76,73,78v,1,,1,-1,2c72,80,72,81,72,82v-1,,-1,,-1,1c71,83,69,84,68,84v-2,1,-4,2,-7,3c59,87,56,88,52,88v-3,1,-6,1,-10,1c35,89,29,88,23,86,18,84,14,82,10,78,6,75,4,70,2,65,1,59,,53,,45,,38,1,32,2,27,4,21,7,16,10,12,14,8,18,5,23,3,28,,34,,40,v6,,12,1,16,3c61,4,65,7,68,11v4,3,5,8,6,12c76,28,77,33,77,38r,4xm55,36c55,29,54,25,51,21,48,17,45,16,39,16v-3,,-5,,-7,1c30,19,28,20,27,21v-1,2,-2,4,-4,7c22,30,22,33,22,36r33,xe" fillcolor="black" stroked="f">
              <v:stroke joinstyle="round"/>
              <v:formulas/>
              <v:path o:connecttype="custom" o:connectlocs="73,40;71,46;66,48;20,48;21,57;25,64;32,66;42,68;51,67;57,66;63,65;66,65;67,65;68,65;69,66;69,70;69,74;68,76;68,78;67,79;64,80;57,83;50,84;40,85;21,82;10,74;2,63;0,43;2,25;10,12;21,3;38,0;54,3;64,11;70,22;73,36;73,40;53,34;49,21;37,16;30,17;25,21;21,26;20,34;53,34" o:connectangles="0,0,0,0,0,0,0,0,0,0,0,0,0,0,0,0,0,0,0,0,0,0,0,0,0,0,0,0,0,0,0,0,0,0,0,0,0,0,0,0,0,0,0,0,0"/>
            </v:shape>
            <v:shape id="AutoShape 601" o:spid="_x0000_s39168" style="position:absolute;left:7393;top:1920;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rMUMUA&#10;AADdAAAADwAAAGRycy9kb3ducmV2LnhtbESPT4vCMBDF74LfIYzgTVMFF61GUVHYxcv6B/E4NGNb&#10;bSalyWr1028EwdsM7837vZnMalOIG1Uut6yg141AECdW55wqOOzXnSEI55E1FpZJwYMczKbNxgRj&#10;be+8pdvOpyKEsItRQeZ9GUvpkowMuq4tiYN2tpVBH9YqlbrCewg3hexH0Zc0mHMgZFjSMqPkuvsz&#10;AbI4XevVcSvnqR38jjY/TyxPF6XarXo+BuGp9h/z+/pbh/qDYQ9e34QR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qsxQxQAAAN0AAAAPAAAAAAAAAAAAAAAAAJgCAABkcnMv&#10;ZG93bnJldi54bWxQSwUGAAAAAAQABAD1AAAAigMAAAAA&#10;" adj="0,,0" path="m79,80v,7,-1,13,-2,19c75,104,73,109,70,113v-3,4,-7,7,-10,9c55,124,50,125,45,125v-2,,-5,,-7,c36,124,33,123,31,122v-2,-1,-4,-3,-6,-4c23,116,21,114,19,112r,8c19,121,19,121,18,122v,,,,-1,1c16,123,15,123,14,123v-2,1,-3,,-4,c7,123,6,123,5,123v-2,,-2,,-3,c1,122,1,122,1,122v,,-1,-1,-1,-2l,4c,4,,3,1,3,1,2,2,2,2,2,3,2,5,1,6,v1,,3,,5,c14,,15,,16,v2,,3,1,4,2c21,2,21,2,22,3v,,,1,,1l22,47v2,-2,4,-3,6,-5c31,41,32,40,34,39v2,-1,4,-2,6,-2c43,36,45,36,47,36v6,,11,1,15,4c66,42,69,45,71,49v3,4,5,9,6,14c78,68,79,74,79,80xm56,81v,-3,,-6,-1,-10c54,68,53,66,52,63,51,60,49,58,48,57,46,56,43,55,40,55v-1,,-3,,-4,c34,56,33,57,32,58v-1,1,-4,2,-5,4c26,63,24,65,22,68r,26c25,98,28,101,31,103v3,2,6,3,9,3c43,106,45,106,47,104v2,-2,3,-3,5,-5c53,96,54,93,54,90v1,-3,2,-6,2,-9xe" fillcolor="black" stroked="f">
              <v:stroke joinstyle="round"/>
              <v:formulas/>
              <v:path o:connecttype="custom" o:connectlocs="75,78;73,95;66,109;58,118;43,121;36,121;29,118;23,114;19,108;19,116;18,118;17,119;14,119;10,119;5,119;2,119;1,118;0,116;0,4;1,3;2,2;6,0;11,0;16,0;20,2;20,3;20,4;20,45;26,40;32,37;38,35;45,34;59,38;67,47;73,61;75,78;54,79;53,69;50,61;46,55;38,53;34,53;30,56;25,60;20,66;20,92;29,99;38,102;45,100;50,95;52,88;54,79" o:connectangles="0,0,0,0,0,0,0,0,0,0,0,0,0,0,0,0,0,0,0,0,0,0,0,0,0,0,0,0,0,0,0,0,0,0,0,0,0,0,0,0,0,0,0,0,0,0,0,0,0,0,0,0"/>
            </v:shape>
            <v:shape id="AutoShape 602" o:spid="_x0000_s39167" style="position:absolute;left:7492;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P2LsMA&#10;AADdAAAADwAAAGRycy9kb3ducmV2LnhtbERP32vCMBB+F/Y/hBN809Qyh6umMoYDfXNuTB+P5taU&#10;NZfSZDX+92Yw8O0+vp+33kTbioF63zhWMJ9lIIgrpxuuFXx+vE2XIHxA1tg6JgVX8rApH0ZrLLS7&#10;8DsNx1CLFMK+QAUmhK6Q0leGLPqZ64gT9+16iyHBvpa6x0sKt63Ms+xJWmw4NRjs6NVQ9XP8tQpO&#10;28ev/Vluz4eYm4Om50XEfafUZBxfViACxXAX/7t3Os1fLHP4+yadI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P2LsMAAADdAAAADwAAAAAAAAAAAAAAAACYAgAAZHJzL2Rv&#10;d25yZXYueG1sUEsFBgAAAAAEAAQA9QAAAIgDAAAAAA==&#10;" adj="0,,0" path="m25,13v,3,,5,-1,7c23,21,23,23,22,24v-1,1,-3,1,-4,2c16,27,14,27,12,27v-2,,-4,,-6,-1c4,25,3,25,2,24,1,23,1,21,,20,,18,,16,,13,,11,,9,,7,1,6,1,4,2,3,2,2,4,1,6,v2,,4,,6,c14,,17,,18,v1,1,3,2,4,3c22,4,23,6,24,7v1,2,1,4,1,6xm25,71v,2,,4,-1,6c23,79,23,80,22,81v-1,1,-3,2,-4,2c17,84,14,84,12,84v-2,,-4,,-6,-1c4,83,3,82,2,81,1,80,1,79,,77,,75,,73,,71,,68,,66,,65,1,63,1,61,2,60v,-1,2,-2,4,-2c8,57,10,57,12,57v2,,5,,6,1c19,58,21,59,22,60v,1,1,2,2,5c25,67,25,68,25,71xe" fillcolor="black" stroked="f">
              <v:stroke joinstyle="round"/>
              <v:formulas/>
              <v:path o:connecttype="custom" o:connectlocs="21,13;20,20;18,22;16,24;10,25;6,24;2,22;0,20;0,13;0,7;2,3;6,0;10,0;16,0;18,3;20,7;21,13;21,67;20,73;18,77;16,79;10,80;6,79;2,77;0,73;0,67;0,62;2,58;6,56;10,55;16,56;18,58;20,62;21,67" o:connectangles="0,0,0,0,0,0,0,0,0,0,0,0,0,0,0,0,0,0,0,0,0,0,0,0,0,0,0,0,0,0,0,0,0,0"/>
            </v:shape>
            <v:shape id="Freeform 603" o:spid="_x0000_s39166" style="position:absolute;left:7580;top:1920;width:74;height:122;visibility:visible;mso-wrap-style:none;v-text-anchor:middle" coordsize="76,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MlCcMA&#10;AADdAAAADwAAAGRycy9kb3ducmV2LnhtbERPTWvCQBC9C/0PyxS86aQNikRXKWKxhwpqi16H7Jik&#10;zc6G7Krx37tCobd5vM+ZLTpbqwu3vnKi4WWYgGLJnamk0PD99T6YgPKBxFDthDXc2MNi/tSbUWbc&#10;VXZ82YdCxRDxGWkoQ2gyRJ+XbMkPXcMSuZNrLYUI2wJNS9cYbmt8TZIxWqokNpTU8LLk/Hd/thq2&#10;n8fVBn82xzRN12vc4cl1B9S6/9y9TUEF7sK/+M/9YeL80SSFxzfxB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MlCcMAAADdAAAADwAAAAAAAAAAAAAAAACYAgAAZHJzL2Rv&#10;d25yZXYueG1sUEsFBgAAAAAEAAQA9QAAAIgDAAAAAA==&#10;" path="m75,120v,1,,1,-1,2c74,122,73,122,73,122v-1,,-2,1,-4,1c68,123,66,123,64,123v-2,,-4,,-6,c57,123,56,123,55,122v-1,,-1,,-2,-1c53,121,53,121,53,120r,-45c53,71,53,68,52,66v,-1,-1,-4,-3,-5c48,59,47,58,45,57,44,55,42,55,40,55v-3,,-6,2,-9,3c28,60,25,63,22,67r,53c22,121,22,121,22,121v-1,,-2,1,-2,1c19,122,18,123,17,123v-2,,-4,,-6,c9,123,7,123,6,123v-1,,-3,,-4,-1c1,122,1,122,1,122,,122,,121,,120l,4c,4,,3,1,3,1,2,2,2,2,2,3,2,5,1,6,v1,,3,,5,c14,,15,,17,v1,,2,1,3,2c21,2,21,2,22,3v,,,1,,1l22,47v4,-3,8,-6,12,-8c38,37,42,36,46,36v6,,10,1,14,3c63,41,66,43,69,46v2,3,4,7,4,11c74,61,75,66,75,72r,48e" fillcolor="black" stroked="f">
              <v:path o:connecttype="custom" o:connectlocs="71,116;70,118;69,118;65,119;60,119;55,119;53,118;51,117;51,116;51,73;50,64;47,59;43,55;38,53;29,56;20,65;20,116;20,117;19,118;17,119;11,119;6,119;2,118;1,118;0,116;0,4;1,3;2,2;6,0;11,0;17,0;19,2;20,3;20,4;20,45;32,37;44,34;56,37;65,44;69,55;71,70;71,116" o:connectangles="0,0,0,0,0,0,0,0,0,0,0,0,0,0,0,0,0,0,0,0,0,0,0,0,0,0,0,0,0,0,0,0,0,0,0,0,0,0,0,0,0,0"/>
            </v:shape>
            <v:shape id="Freeform 604" o:spid="_x0000_s39165" style="position:absolute;left:766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elV8YA&#10;AADdAAAADwAAAGRycy9kb3ducmV2LnhtbERPTWvCQBC9F/oflin0UnRjaSWmriJioYceNCp4HLNj&#10;Epqdjburpv31rlDwNo/3OeNpZxpxJudrywoG/QQEcWF1zaWCzfqzl4LwAVljY5kU/JKH6eTxYYyZ&#10;thde0TkPpYgh7DNUUIXQZlL6oiKDvm9b4sgdrDMYInSl1A4vMdw08jVJhtJgzbGhwpbmFRU/+cko&#10;ePlrusXWjVb1cbPb+3z5vTgdUqWen7rZB4hAXbiL/91fOs5/T9/g9k08QU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elV8YAAADdAAAADwAAAAAAAAAAAAAAAACYAgAAZHJz&#10;L2Rvd25yZXYueG1sUEsFBgAAAAAEAAQA9QAAAIsDAAAAAA==&#10;" path="m55,95v,2,,5,-1,6c53,102,53,104,53,104v-1,1,-1,1,-2,1c49,106,48,106,47,106v-2,1,-3,1,-4,2c41,108,39,108,38,108v-5,,-8,-1,-12,-2c23,105,21,103,18,101,16,99,14,96,14,92,13,89,12,84,12,80r,-40l3,40c2,40,1,39,1,37,,36,,34,,30,,29,,27,,26,,25,,24,1,23v,-1,,-1,,-1c1,22,2,21,3,21r9,l12,4v,-1,,-1,1,-1c13,3,13,2,14,2v1,,2,-1,4,-2c19,,21,,23,v2,,4,,5,c30,,31,1,32,2v,,1,,2,1c34,3,34,3,34,4r,17l51,21v1,,1,,2,1c53,23,53,23,53,23v,1,1,2,2,3c55,27,55,29,55,30v,4,-1,6,-2,7c53,38,52,40,51,40r-17,l34,76v,4,1,8,2,9c38,87,40,89,43,89v1,,2,,4,-1c48,88,48,88,49,88v,-1,1,-1,2,-1c51,87,52,87,52,87r1,c53,87,53,88,54,88v1,1,,2,1,3c55,92,55,93,55,95e" fillcolor="black" stroked="f">
              <v:path o:connecttype="custom" o:connectlocs="51,91;50,97;49,100;47,101;43,102;40,104;36,104;24,102;16,97;14,88;12,78;12,38;3,38;1,35;0,28;0,26;1,23;1,22;3,21;12,21;12,4;13,3;14,2;16,0;21,0;26,0;30,2;32,3;32,4;32,21;47,21;49,22;49,23;51,26;51,28;49,35;47,38;32,38;32,74;34,81;40,85;43,84;45,84;47,83;48,83;49,83;50,84;51,87;51,91" o:connectangles="0,0,0,0,0,0,0,0,0,0,0,0,0,0,0,0,0,0,0,0,0,0,0,0,0,0,0,0,0,0,0,0,0,0,0,0,0,0,0,0,0,0,0,0,0,0,0,0,0"/>
            </v:shape>
            <v:shape id="Freeform 605" o:spid="_x0000_s39164" style="position:absolute;left:772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sAzMUA&#10;AADdAAAADwAAAGRycy9kb3ducmV2LnhtbERPTWvCQBC9C/0PywheRDcVlDR1lVIUeuhBUwsep9kx&#10;CWZn4+6qaX+9Kwi9zeN9znzZmUZcyPnasoLncQKCuLC65lLB7ms9SkH4gKyxsUwKfsnDcvHUm2Om&#10;7ZW3dMlDKWII+wwVVCG0mZS+qMigH9uWOHIH6wyGCF0ptcNrDDeNnCTJTBqsOTZU2NJ7RcUxPxsF&#10;w7+mW327l2192u1/fL75XJ0PqVKDfvf2CiJQF/7FD/eHjvOn6RTu38QT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wDMxQAAAN0AAAAPAAAAAAAAAAAAAAAAAJgCAABkcnMv&#10;ZG93bnJldi54bWxQSwUGAAAAAAQABAD1AAAAigMAAAAA&#10;" path="m55,95v,2,,5,-1,6c53,102,53,104,53,104v-1,1,-1,1,-2,1c50,106,48,106,47,106v-1,1,-3,1,-4,2c42,108,39,108,38,108v-5,,-8,-1,-12,-2c23,105,21,103,18,101,16,99,14,96,14,92,13,89,12,84,12,80r,-40l3,40c2,40,1,39,1,37,,36,,34,,30,,29,,27,,26,,25,,24,1,23v,-1,,-1,,-1c1,22,2,21,3,21r9,l12,4v,-1,,-1,1,-1c13,3,13,2,14,2v2,,2,-1,4,-2c19,,21,,23,v2,,4,,6,c30,,31,1,32,2v1,,1,,2,1c34,3,34,3,34,4r,17l51,21v1,,1,,2,1c53,23,53,23,53,23v,1,1,2,2,3c55,27,55,29,55,30v,4,-1,6,-2,7c53,38,52,40,51,40r-17,l34,76v,4,1,8,2,9c38,87,40,89,43,89v1,,3,,4,-1c48,88,48,88,49,88v1,-1,1,-1,2,-1c51,87,52,87,52,87r1,c53,87,53,88,54,88v1,1,,2,1,3c55,92,55,93,55,95e" fillcolor="black" stroked="f">
              <v:path o:connecttype="custom" o:connectlocs="51,91;50,97;49,100;47,101;43,102;40,104;36,104;24,102;16,97;14,88;12,78;12,38;3,38;1,35;0,28;0,26;1,23;1,22;3,21;12,21;12,4;13,3;14,2;16,0;21,0;27,0;30,2;32,3;32,4;32,21;47,21;49,22;49,23;51,26;51,28;49,35;47,38;32,38;32,74;34,81;40,85;43,84;45,84;47,83;48,83;49,83;50,84;51,87;51,91" o:connectangles="0,0,0,0,0,0,0,0,0,0,0,0,0,0,0,0,0,0,0,0,0,0,0,0,0,0,0,0,0,0,0,0,0,0,0,0,0,0,0,0,0,0,0,0,0,0,0,0,0"/>
            </v:shape>
            <v:shape id="AutoShape 606" o:spid="_x0000_s39163" style="position:absolute;left:7796;top:195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a0VsIA&#10;AADdAAAADwAAAGRycy9kb3ducmV2LnhtbERP32vCMBB+F/Y/hBvsTdMK66QzypisON/U7f1ozqaz&#10;uZQkq/W/NwNhb/fx/bzlerSdGMiH1rGCfJaBIK6dbrlR8HX8mC5AhIissXNMCq4UYL16mCyx1O7C&#10;exoOsREphEOJCkyMfSllqA1ZDDPXEyfu5LzFmKBvpPZ4SeG2k/MsK6TFllODwZ7eDdXnw69VsPvO&#10;TVEN8Vrlp/2L/zz/VLrdKPX0OL69gog0xn/x3b3Vaf7zooC/b9IJ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drRWwgAAAN0AAAAPAAAAAAAAAAAAAAAAAJgCAABkcnMvZG93&#10;bnJldi54bWxQSwUGAAAAAAQABAD1AAAAhwMAAAAA&#10;" adj="0,,0" path="m79,43v,7,-1,14,-2,19c75,68,73,72,70,76v-2,4,-6,8,-10,10c55,88,50,89,45,89v-2,,-5,,-6,-1c37,88,35,87,33,86v-2,,-3,-2,-5,-3c26,81,24,80,22,78r,36c22,115,22,116,22,116v-1,1,-2,1,-2,1c19,117,18,118,17,118v-2,,-4,,-6,c9,118,7,118,6,118v-2,,-3,,-4,-1c2,117,1,117,1,116,,116,,115,,114l,5c,4,,4,1,3v,,,,1,c2,3,3,2,5,2v2,-1,2,,5,c11,2,13,2,14,2v1,,2,,3,1c17,3,18,3,18,3v,,1,1,1,2l19,14v2,-2,4,-4,7,-6c28,6,30,4,32,3,35,2,37,2,39,1,41,,44,,47,v6,,11,1,15,3c66,6,69,9,72,12v2,4,4,9,5,15c78,32,79,37,79,43xm56,45v,-4,,-7,-1,-10c54,32,53,29,52,27,51,24,49,22,48,21,46,20,43,19,40,19v-1,,-3,,-4,c35,20,33,20,32,21v-1,2,-3,3,-5,4c26,27,24,29,22,32r,26c25,62,28,65,31,67v3,2,6,3,9,3c43,70,45,70,47,68v2,-2,4,-3,5,-6c53,60,54,57,54,54v1,-4,2,-6,2,-9xe" fillcolor="black" stroked="f">
              <v:stroke joinstyle="round"/>
              <v:formulas/>
              <v:path o:connecttype="custom" o:connectlocs="75,41;73,60;66,74;58,84;43,87;37,86;31,84;26,81;20,76;20,110;20,112;20,113;17,114;11,114;6,114;2,113;1,112;0,110;0,5;1,3;2,3;5,2;10,2;14,2;17,3;18,3;19,5;19,14;24,8;30,3;37,1;45,0;59,3;68,12;73,27;75,41;54,43;53,33;50,27;46,21;38,19;34,19;30,21;25,25;20,30;20,56;29,65;38,68;45,66;50,60;52,52;54,43" o:connectangles="0,0,0,0,0,0,0,0,0,0,0,0,0,0,0,0,0,0,0,0,0,0,0,0,0,0,0,0,0,0,0,0,0,0,0,0,0,0,0,0,0,0,0,0,0,0,0,0,0,0,0,0"/>
            </v:shape>
            <v:shape id="AutoShape 607" o:spid="_x0000_s39162" style="position:absolute;left:7895;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VtsMA&#10;AADdAAAADwAAAGRycy9kb3ducmV2LnhtbERPTWsCMRC9F/ofwgi91axSW103K6VYqDeroh6HzbhZ&#10;3EyWTarx35tCobd5vM8pFtG24kK9bxwrGA0zEMSV0w3XCnbbz+cpCB+QNbaOScGNPCzKx4cCc+2u&#10;/E2XTahFCmGfowITQpdL6StDFv3QdcSJO7neYkiwr6Xu8ZrCbSvHWfYqLTacGgx29GGoOm9+rILD&#10;8mW/OsrlcR3HZq1pNom46pR6GsT3OYhAMfyL/9xfOs2fTN/g95t0gi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RVtsMAAADdAAAADwAAAAAAAAAAAAAAAACYAgAAZHJzL2Rv&#10;d25yZXYueG1sUEsFBgAAAAAEAAQA9QAAAIgDAAAAAA==&#10;" adj="0,,0" path="m25,13v,3,,5,-1,7c24,21,23,23,22,24v-1,1,-2,1,-4,2c16,27,14,27,12,27v-2,,-4,,-6,-1c4,25,3,25,2,24,1,23,1,21,,20,,18,,16,,13,,11,,9,,7,1,6,1,4,2,3,3,2,4,1,6,v2,,4,,6,c14,,17,,18,v1,1,3,2,4,3c22,4,24,6,24,7v1,2,1,4,1,6xm25,71v,2,,4,-1,6c24,79,23,80,22,81v-1,1,-2,2,-4,2c17,84,14,84,12,84v-2,,-4,,-6,-1c4,83,3,82,2,81,1,80,1,79,,77,,75,,73,,71,,68,,66,,65,1,63,1,61,2,60,3,59,4,58,6,58v2,-1,4,-1,6,-1c14,57,17,57,18,58v1,,3,1,4,2c22,61,24,62,24,65v1,2,1,3,1,6xe" fillcolor="black" stroked="f">
              <v:stroke joinstyle="round"/>
              <v:formulas/>
              <v:path o:connecttype="custom" o:connectlocs="21,13;20,20;18,22;16,24;10,25;6,24;2,22;0,20;0,13;0,7;2,3;6,0;10,0;16,0;18,3;20,7;21,13;21,67;20,73;18,77;16,79;10,80;6,79;2,77;0,73;0,67;0,62;2,58;6,56;10,55;16,56;18,58;20,62;21,67" o:connectangles="0,0,0,0,0,0,0,0,0,0,0,0,0,0,0,0,0,0,0,0,0,0,0,0,0,0,0,0,0,0,0,0,0,0"/>
            </v:shape>
            <v:shape id="Freeform 608" o:spid="_x0000_s39161" style="position:absolute;left:7931;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onksQA&#10;AADdAAAADwAAAGRycy9kb3ducmV2LnhtbESPTUvDQBCG7wX/wzKCt3ZTpRpitkUEsfQgtRZyHbJj&#10;NpidDbtrE/+9cxC8zTDvxzP1bvaDulBMfWAD61UBirgNtufOwPnjZVmCShnZ4hCYDPxQgt32alFj&#10;ZcPE73Q55U5JCKcKDbicx0rr1DrymFZhJJbbZ4ges6yx0zbiJOF+0LdFca899iwNDkd6dtR+nb69&#10;9OLr2j00b/5cjkfd7N3xLh4mY26u56dHUJnm/C/+c++t4G9K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J5LEAAAA3QAAAA8AAAAAAAAAAAAAAAAAmAIAAGRycy9k&#10;b3ducmV2LnhtbFBLBQYAAAAABAAEAPUAAACJAwAAAAA=&#10;" path="m22,155v,1,,1,-1,1c20,156,20,157,19,157v-1,,-2,1,-3,2c14,159,13,159,11,159v-2,,-5,,-6,-1c3,158,2,157,1,157,,157,,156,,155v,,,-1,1,-2l53,5v,-1,1,-1,1,-2c55,3,56,2,56,2v1,,2,,4,-1c61,,62,1,64,1v3,,5,,6,1c72,2,73,2,74,2v1,,1,1,1,2c75,5,75,5,75,7l22,155e" fillcolor="black" stroked="f">
              <v:path o:connecttype="custom" o:connectlocs="20,149;19,150;19,151;16,153;11,153;5,152;1,151;0,149;1,147;51,5;52,3;54,2;56,1;60,1;66,2;70,2;71,4;71,7;20,149" o:connectangles="0,0,0,0,0,0,0,0,0,0,0,0,0,0,0,0,0,0,0"/>
            </v:shape>
            <v:shape id="Freeform 609" o:spid="_x0000_s39160" style="position:absolute;left:8008;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aCCcUA&#10;AADdAAAADwAAAGRycy9kb3ducmV2LnhtbESPQWsCMRCF7wX/Qxiht5pVaV1Xo4gglR6KVcHrsBk3&#10;i5vJkkR3+++bQqG3Gd6b971ZrnvbiAf5UDtWMB5lIIhLp2uuFJxPu5ccRIjIGhvHpOCbAqxXg6cl&#10;Ftp1/EWPY6xECuFQoAITY1tIGUpDFsPItcRJuzpvMabVV1J77FK4beQky96kxZoTwWBLW0Pl7Xi3&#10;iYvvYzO7fNpz3h7kZW8OU//RKfU87DcLEJH6+G/+u97rVP81n8PvN2kE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NoIJxQAAAN0AAAAPAAAAAAAAAAAAAAAAAJgCAABkcnMv&#10;ZG93bnJldi54bWxQSwUGAAAAAAQABAD1AAAAigMAAAAA&#10;" path="m22,155v,1,,1,-1,1c21,156,20,157,19,157v-1,,-2,1,-3,2c14,159,13,159,11,159v-2,,-5,,-6,-1c4,158,2,157,1,157,,157,,156,,155v,,,-1,1,-2l53,5v,-1,1,-1,2,-2c55,3,56,2,56,2v1,,2,,4,-1c61,,62,1,64,1v3,,5,,6,1c72,2,73,2,74,2v1,,1,1,1,2c75,5,75,5,75,7l22,155e" fillcolor="black" stroked="f">
              <v:path o:connecttype="custom" o:connectlocs="20,149;19,150;19,151;16,153;11,153;5,152;1,151;0,149;1,147;51,5;53,3;54,2;56,1;60,1;66,2;70,2;71,4;71,7;20,149" o:connectangles="0,0,0,0,0,0,0,0,0,0,0,0,0,0,0,0,0,0,0"/>
            </v:shape>
            <v:shape id="Freeform 610" o:spid="_x0000_s39159" style="position:absolute;left:8087;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fGKscA&#10;AADdAAAADwAAAGRycy9kb3ducmV2LnhtbESPQWvCQBCF74X+h2UEb3WjoK3RVYq0IIhQ0yL1NmSn&#10;SWh2Nuyumv77zkHwNsN78943y3XvWnWhEBvPBsajDBRx6W3DlYGvz/enF1AxIVtsPZOBP4qwXj0+&#10;LDG3/soHuhSpUhLCMUcDdUpdrnUsa3IYR74jFu3HB4dJ1lBpG/Aq4a7VkyybaYcNS0ONHW1qKn+L&#10;szNwnn5/zHen56M9vBVhe9zTrqzImOGgf12AStSnu/l2vbWCP50Lv3wjI+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3xirHAAAA3QAAAA8AAAAAAAAAAAAAAAAAmAIAAGRy&#10;cy9kb3ducmV2LnhtbFBLBQYAAAAABAAEAPUAAACMAwAAAAA=&#10;" path="m129,4v,1,,1,,3c129,8,128,9,128,10l107,82v,,-1,2,-1,2c105,85,104,85,103,85v,1,-2,1,-4,1c98,86,95,86,93,86v-3,,-6,,-8,c83,86,82,86,81,85v-1,,-1,,-2,-1c78,84,78,82,78,82l64,34r,-1l64,34,52,82v,,,2,-1,2c51,85,50,85,49,85v-1,1,-3,1,-5,1c43,86,40,86,38,86v-3,,-6,,-8,c29,86,27,86,26,85v-1,,-1,,-2,-1c23,84,23,82,23,82l2,10c1,9,1,8,1,7,,5,1,5,1,4v,,,-1,,-1c2,2,2,2,3,1v1,,2,,3,c8,,10,1,12,1v2,,4,,6,c19,1,20,1,21,1v1,,1,2,2,2c23,3,23,4,23,5l39,62r,1l39,62,54,5v,-1,1,-2,1,-2c56,2,56,2,57,1v1,,2,,3,c61,,63,1,65,1v3,,4,,5,c72,1,73,1,74,1v1,,1,2,2,2c76,3,76,4,76,4l92,63r,-1l107,5v,-1,1,-2,1,-2c108,2,109,2,110,1v,,2,,3,c114,,116,1,119,1v2,,4,,5,c125,1,126,1,127,1v1,,1,1,2,2c129,3,129,4,129,4e" fillcolor="black" stroked="f">
              <v:path o:connecttype="custom" o:connectlocs="125,4;125,7;124,10;103,76;102,78;99,79;96,80;91,80;83,80;79,79;77,78;76,76;62,32;62,31;62,32;50,76;49,78;47,79;42,80;36,80;30,80;26,79;24,78;23,76;2,10;1,7;1,4;1,3;3,1;6,1;12,1;18,1;21,1;23,3;23,5;37,58;37,59;37,58;52,5;53,3;55,1;58,1;63,1;68,1;72,1;74,3;74,4;90,59;90,59;90,58;103,5;104,3;106,1;109,1;115,1;120,1;123,1;125,3;125,4" o:connectangles="0,0,0,0,0,0,0,0,0,0,0,0,0,0,0,0,0,0,0,0,0,0,0,0,0,0,0,0,0,0,0,0,0,0,0,0,0,0,0,0,0,0,0,0,0,0,0,0,0,0,0,0,0,0,0,0,0,0,0"/>
            </v:shape>
            <v:shape id="Freeform 611" o:spid="_x0000_s39158" style="position:absolute;left:8222;top:1958;width:127;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scMA&#10;AADdAAAADwAAAGRycy9kb3ducmV2LnhtbERP32vCMBB+F/wfwgm+aerAqZ1RRCYIMtA6ZHs7mrMt&#10;NpeSRO3++0UQfLuP7+fNl62pxY2crywrGA0TEMS51RUXCr6Pm8EUhA/IGmvLpOCPPCwX3c4cU23v&#10;fKBbFgoRQ9inqKAMoUml9HlJBv3QNsSRO1tnMEToCqkd3mO4qeVbkrxLgxXHhhIbWpeUX7KrUXAd&#10;/+xnu9/JSR8+M7c9fdEuL0ipfq9dfYAI1IaX+One6jh/PBvB45t4gl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jscMAAADdAAAADwAAAAAAAAAAAAAAAACYAgAAZHJzL2Rv&#10;d25yZXYueG1sUEsFBgAAAAAEAAQA9QAAAIgDAAAAAA==&#10;" path="m128,4v,1,,1,,3c128,8,128,9,127,10l106,82v,,,2,-1,2c104,85,104,85,103,85v-1,1,-3,1,-4,1c97,86,95,86,92,86v-3,,-6,,-7,c83,86,82,86,81,85v-2,,-2,,-3,-1c78,84,77,82,77,82l64,34r,-1l64,34,52,82v-1,,-1,2,-1,2c50,85,49,85,48,85v-1,1,-3,1,-4,1c42,86,40,86,37,86v-3,,-6,,-7,c28,86,27,86,26,85v-2,,-2,,-3,-1c23,84,22,82,22,82l1,10c1,9,1,8,,7,,5,,5,,4,,4,,3,1,3,1,2,1,2,2,1v1,,2,,4,c7,,9,1,11,1v3,,4,,6,c19,1,19,1,20,1v2,,2,2,2,2c23,3,23,4,23,5l39,62r,1l39,62,53,5v,-1,1,-2,2,-2c55,2,55,2,56,1v1,,2,,3,c60,,62,1,65,1v2,,4,,5,c71,1,72,1,73,1v1,,1,2,2,2c75,3,75,4,75,4l91,63r,-1l107,5v,-1,,-2,,-2c107,2,108,2,109,1v1,,2,,3,c113,,116,1,118,1v2,,4,,5,c124,1,125,1,127,1v1,,1,1,1,2c129,3,128,4,128,4e" fillcolor="black" stroked="f">
              <v:path o:connecttype="custom" o:connectlocs="122,4;122,7;121,10;102,76;101,78;99,79;95,80;88,80;81,80;77,79;74,78;73,76;62,32;62,31;62,32;50,76;49,78;46,79;42,80;35,80;28,80;24,79;21,78;21,76;1,10;0,7;0,4;1,3;2,1;6,1;11,1;17,1;20,1;21,3;21,5;37,58;37,59;37,58;51,5;53,3;54,1;57,1;63,1;66,1;69,1;71,3;71,4;87,59;87,59;87,58;103,5;103,3;104,1;106,1;112,1;117,1;121,1;122,3;122,4" o:connectangles="0,0,0,0,0,0,0,0,0,0,0,0,0,0,0,0,0,0,0,0,0,0,0,0,0,0,0,0,0,0,0,0,0,0,0,0,0,0,0,0,0,0,0,0,0,0,0,0,0,0,0,0,0,0,0,0,0,0,0"/>
            </v:shape>
            <v:shape id="Freeform 612" o:spid="_x0000_s39157" style="position:absolute;left:8356;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n9xsQA&#10;AADdAAAADwAAAGRycy9kb3ducmV2LnhtbERP32vCMBB+F/Y/hBv4ZtMJztk1yhgTBBG0G7K9Hc2t&#10;LWsuJUm1+++NIPh2H9/Py1eDacWJnG8sK3hKUhDEpdUNVwq+PteTFxA+IGtsLZOCf/KwWj6Mcsy0&#10;PfOBTkWoRAxhn6GCOoQuk9KXNRn0ie2II/drncEQoaukdniO4aaV0zR9lgYbjg01dvReU/lX9EZB&#10;P/veL7Y/86M+fBRuc9zRtqxIqfHj8PYKItAQ7uKbe6Pj/NliCtdv4gl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p/cbEAAAA3QAAAA8AAAAAAAAAAAAAAAAAmAIAAGRycy9k&#10;b3ducmV2LnhtbFBLBQYAAAAABAAEAPUAAACJAwAAAAA=&#10;" path="m129,4v,1,,1,,3c129,8,128,9,127,10l106,82v,,,2,-1,2c105,85,104,85,103,85v-1,1,-2,1,-4,1c97,86,95,86,92,86v-3,,-5,,-7,c83,86,82,86,81,85v-1,,-2,,-2,-1c78,84,78,82,78,82l64,34r,-1l64,34,52,82v-1,,-1,2,-1,2c50,85,50,85,49,85v-1,1,-3,1,-5,1c42,86,40,86,37,86v-3,,-5,,-7,c28,86,27,86,26,85v-1,,-2,,-2,-1c23,84,23,82,23,82l2,10c1,9,1,8,,7,,5,,5,,4,,4,,3,1,3,2,2,2,2,3,1v1,,1,,3,c8,,10,1,12,1v2,,4,,5,c19,1,20,1,21,1v1,,1,2,2,2c23,3,23,4,23,5l39,62r,1l39,62,54,5v,-1,,-2,1,-2c55,2,55,2,57,1v1,,1,,2,c61,,63,1,65,1v2,,4,,5,c71,1,72,1,74,1v1,,1,2,1,2c76,3,76,4,76,4l92,63r,-1l107,5v,-1,1,-2,1,-2c108,2,109,2,109,1v1,,3,,4,c114,,116,1,118,1v3,,4,,5,c125,1,126,1,127,1v1,,1,1,2,2c129,3,129,4,129,4e" fillcolor="black" stroked="f">
              <v:path o:connecttype="custom" o:connectlocs="125,4;125,7;123,10;102,76;101,78;99,79;96,80;90,80;83,80;79,79;77,78;76,76;62,32;62,31;62,32;50,76;49,78;47,79;42,80;35,80;30,80;26,79;24,78;23,76;2,10;0,7;0,4;1,3;3,1;6,1;12,1;17,1;21,1;23,3;23,5;37,58;37,59;37,58;52,5;53,3;55,1;57,1;63,1;68,1;72,1;73,3;74,4;90,59;90,59;90,58;103,5;104,3;105,1;109,1;114,1;119,1;123,1;125,3;125,4" o:connectangles="0,0,0,0,0,0,0,0,0,0,0,0,0,0,0,0,0,0,0,0,0,0,0,0,0,0,0,0,0,0,0,0,0,0,0,0,0,0,0,0,0,0,0,0,0,0,0,0,0,0,0,0,0,0,0,0,0,0,0"/>
            </v:shape>
            <v:shape id="Freeform 613" o:spid="_x0000_s39156" style="position:absolute;left:8489;top:2017;width:26;height:26;visibility:visible;mso-wrap-style:none;v-text-anchor:middle"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LQsIA&#10;AADdAAAADwAAAGRycy9kb3ducmV2LnhtbERP24rCMBB9F/yHMIJvmrpesF2jeEEQfPGyHzBtZtuy&#10;zaQ02Vr/frMg+DaHc53VpjOVaKlxpWUFk3EEgjizuuRcwdf9OFqCcB5ZY2WZFDzJwWbd760w0fbB&#10;V2pvPhchhF2CCgrv60RKlxVk0I1tTRy4b9sY9AE2udQNPkK4qeRHFC2kwZJDQ4E17QvKfm6/RsH5&#10;nl7O6U4esuVVulm8m3GsT0oNB932E4Snzr/FL/dJh/nzeAr/34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9UtCwgAAAN0AAAAPAAAAAAAAAAAAAAAAAJgCAABkcnMvZG93&#10;bnJldi54bWxQSwUGAAAAAAQABAD1AAAAhwMAAAAA&#10;" path="m27,13v,5,-2,9,-3,11c22,26,19,27,13,27,8,27,5,26,3,24,2,22,,19,,14,,8,2,4,3,2,5,1,8,,13,v6,,9,1,11,2c25,4,27,8,27,13e" fillcolor="black" stroked="f">
              <v:path o:connecttype="custom" o:connectlocs="23,11;20,20;11,23;3,20;0,12;3,2;11,0;20,2;23,11" o:connectangles="0,0,0,0,0,0,0,0,0"/>
            </v:shape>
            <v:shape id="AutoShape 614" o:spid="_x0000_s39155" style="position:absolute;left:8536;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M/AsMA&#10;AADdAAAADwAAAGRycy9kb3ducmV2LnhtbERPS2sCMRC+F/ofwgi9aVb7QFejlNaWXjxUxfOwGXcX&#10;N5M1SWP8901B6G0+vucsVsl0IpLzrWUF41EBgriyuuVawX73MZyC8AFZY2eZFFzJw2p5f7fAUtsL&#10;f1PchlrkEPYlKmhC6EspfdWQQT+yPXHmjtYZDBm6WmqHlxxuOjkpihdpsOXc0GBPbw1Vp+2PUcBH&#10;d31Paf2o60McrzfneJh+RqUeBul1DiJQCv/im/tL5/nPsyf4+ya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M/AsMAAADdAAAADwAAAAAAAAAAAAAAAACYAgAAZHJzL2Rv&#10;d25yZXYueG1sUEsFBgAAAAAEAAQA9QAAAIgDAAAAAA==&#10;" adj="0,,0" path="m22,117v,,,1,-1,2c21,119,20,119,19,119v,,-2,1,-3,1c14,120,13,120,11,120v-2,,-4,,-6,c4,120,3,120,2,119v-1,,-1,,-2,c,119,,117,,117l,39c,37,,37,,37,1,36,1,36,2,36v,,2,-1,3,-1c6,34,9,35,11,35v2,,3,,5,c18,35,18,35,19,36v2,,2,,2,1c22,37,22,37,22,39r,78xm25,11v,5,-1,8,-2,10c21,23,17,23,12,23v-4,,-8,,-9,-2c1,19,,16,,12,,7,1,5,3,3,4,1,8,,13,v4,,8,1,10,2c24,4,25,7,25,11xe" fillcolor="black" stroked="f">
              <v:stroke joinstyle="round"/>
              <v:formulas/>
              <v:path o:connecttype="custom" o:connectlocs="18,113;18,115;17,115;14,116;9,116;5,116;2,115;0,115;0,113;0,37;0,35;2,34;5,33;9,33;14,33;17,34;18,35;18,37;18,113;21,11;19,21;10,23;3,21;0,12;3,3;11,0;19,2;21,11" o:connectangles="0,0,0,0,0,0,0,0,0,0,0,0,0,0,0,0,0,0,0,0,0,0,0,0,0,0,0,0"/>
            </v:shape>
            <v:shape id="Freeform 615" o:spid="_x0000_s39154" style="position:absolute;left:8581;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1lQMcA&#10;AADdAAAADwAAAGRycy9kb3ducmV2LnhtbERP22rCQBB9L/gPywh9Ed1YGrXRVaQXKEoFtVD6NmbH&#10;JCQ7G7NbjX/fLQh9m8O5zmzRmkqcqXGFZQXDQQSCOLW64EzB5/6tPwHhPLLGyjIpuJKDxbxzN8NE&#10;2wtv6bzzmQgh7BJUkHtfJ1K6NCeDbmBr4sAdbWPQB9hkUjd4CeGmkg9RNJIGCw4NOdb0nFNa7n6M&#10;gsfy1FutDnFWfn28jNfrzeh7+XpS6r7bLqcgPLX+X3xzv+swP36K4e+bcIK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9ZUDHAAAA3QAAAA8AAAAAAAAAAAAAAAAAmAIAAGRy&#10;cy9kb3ducmV2LnhtbFBLBQYAAAAABAAEAPUAAACMAwAAAAA=&#10;" path="m75,84v,,,1,-1,2c73,86,73,86,72,86v,,-1,1,-3,1c67,87,65,87,64,87v-3,,-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1,80;70,82;68,82;65,83;60,83;55,83;53,82;51,81;50,80;50,36;50,28;47,22;43,20;37,19;29,22;20,29;20,80;19,81;19,82;16,83;11,83;5,83;2,82;0,82;0,80;0,5;0,3;2,3;5,2;9,2;14,2;17,3;18,3;18,5;18,14;30,3;44,0;56,3;64,10;69,20;71,33;71,80" o:connectangles="0,0,0,0,0,0,0,0,0,0,0,0,0,0,0,0,0,0,0,0,0,0,0,0,0,0,0,0,0,0,0,0,0,0,0,0,0,0,0,0,0,0"/>
            </v:shape>
            <v:shape id="Freeform 616" o:spid="_x0000_s39153" style="position:absolute;left:8672;top:1956;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Es4MUA&#10;AADdAAAADwAAAGRycy9kb3ducmV2LnhtbERPS2vCQBC+F/wPywje6qaC1kY3IqIgUqHGHjyO2cmD&#10;ZmdjdqPpv+8WCr3Nx/ec5ao3tbhT6yrLCl7GEQjizOqKCwWf593zHITzyBpry6TgmxysksHTEmNt&#10;H3yie+oLEULYxaig9L6JpXRZSQbd2DbEgctta9AH2BZSt/gI4aaWkyiaSYMVh4YSG9qUlH2lnVHw&#10;eu2OF90d021+qNb15XT7kO8HpUbDfr0A4an3/+I/916H+dO3Gfx+E06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ASzgxQAAAN0AAAAPAAAAAAAAAAAAAAAAAJgCAABkcnMv&#10;ZG93bnJldi54bWxQSwUGAAAAAAQABAD1AAAAigMAAAAA&#10;" path="m64,70v,2,,3,,4c64,75,63,76,63,77v,1,,1,,2c62,79,62,80,62,80v-1,1,-2,2,-4,3c56,83,54,85,52,86v-2,,-4,1,-7,2c42,88,40,88,37,88,31,88,26,87,22,86,16,84,12,81,10,77,7,73,4,69,2,64,1,59,,53,,46,,38,1,31,3,25,5,20,7,15,11,11,15,7,19,5,24,3,29,2,33,,40,v2,,4,,6,1c49,2,50,2,53,3v2,,3,1,5,2c60,6,61,7,61,7v1,1,1,1,1,2c62,10,63,10,63,11v1,,,1,,3c63,15,63,16,63,17v,4,,6,,7c62,25,61,27,61,27v-1,,-3,-1,-4,-2c56,25,55,24,53,23,52,21,50,21,48,20,46,19,43,19,40,19v-5,,-10,2,-13,6c24,30,23,36,23,44v,5,,8,1,11c24,59,25,61,27,63v2,3,4,4,6,5c35,69,38,70,41,70v3,,5,-1,8,-1c51,68,53,66,54,65v2,-1,3,-2,4,-3c60,61,61,61,61,61v1,,1,,1,c62,62,63,62,63,63v1,1,,2,1,3c65,67,64,69,64,70e" fillcolor="black" stroked="f">
              <v:path o:connecttype="custom" o:connectlocs="58,66;58,70;57,73;57,75;56,76;53,79;48,82;41,84;33,84;20,82;10,73;2,62;0,44;3,23;11,11;22,3;36,0;42,1;49,3;53,5;55,7;56,9;57,11;57,14;57,17;57,22;55,25;52,23;49,22;44,20;36,19;25,23;21,42;22,53;25,61;31,65;37,66;45,65;50,63;53,60;55,59;56,59;57,61;58,64;58,66" o:connectangles="0,0,0,0,0,0,0,0,0,0,0,0,0,0,0,0,0,0,0,0,0,0,0,0,0,0,0,0,0,0,0,0,0,0,0,0,0,0,0,0,0,0,0,0,0"/>
            </v:shape>
            <v:shape id="AutoShape 617" o:spid="_x0000_s39152" style="position:absolute;left:874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PresQA&#10;AADdAAAADwAAAGRycy9kb3ducmV2LnhtbERPTWvCQBC9F/wPywi9NZsGot3oKqIIxVO1pdDbkB2T&#10;0OxsyK4m7a93C0Jv83ifs1yPthVX6n3jWMNzkoIgLp1puNLw8b5/egHhA7LB1jFp+CEP69XkYYmF&#10;cQMf6XoKlYgh7AvUUIfQFVL6siaLPnEdceTOrrcYIuwraXocYrhtZZamM2mx4dhQY0fbmsrv08Vq&#10;UPkm+7K72a9y8wZb9fl2SGnQ+nE6bhYgAo3hX3x3v5o4P1dz+Psmni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z63rEAAAA3QAAAA8AAAAAAAAAAAAAAAAAmAIAAGRycy9k&#10;b3ducmV2LnhtbFBLBQYAAAAABAAEAPUAAACJAwAAAAA=&#10;" adj="0,,0" path="m77,42v,3,,4,-1,6c75,50,73,50,71,50r-48,c23,53,23,56,24,59v1,3,2,5,4,7c30,69,32,70,34,70v3,1,6,2,10,2c48,72,51,72,54,71v3,,6,-1,8,-1c64,69,66,68,67,67v1,,3,,4,c71,67,72,67,72,67v,1,1,1,1,1c73,68,73,70,73,70v,1,,2,,4c73,75,73,76,73,78v,1,,1,,2c72,80,73,81,72,82v,,,,,1c72,83,70,84,68,84v-1,1,-3,2,-6,3c59,87,56,88,53,88v-3,1,-7,1,-11,1c35,89,29,88,24,86,18,84,14,82,10,78,6,75,5,70,3,65,1,59,,53,,45,,38,1,32,3,27,5,21,8,16,11,12,14,8,18,5,23,3,29,,34,,40,v7,,12,1,17,3c61,4,65,7,69,11v3,3,5,8,6,12c76,28,77,33,77,38r,4xm56,36c56,29,55,25,52,21,49,17,46,16,40,16v-3,,-5,,-7,1c30,19,29,20,27,21v-1,2,-2,4,-3,7c23,30,23,33,23,36r33,xe" fillcolor="black" stroked="f">
              <v:stroke joinstyle="round"/>
              <v:formulas/>
              <v:path o:connecttype="custom" o:connectlocs="73,40;72,46;67,48;21,48;22,57;26,64;32,66;42,68;52,67;58,66;63,65;67,65;68,65;69,65;69,66;69,70;69,74;69,76;68,78;68,79;64,80;58,83;51,84;40,85;22,82;10,74;3,63;0,43;3,25;11,12;21,3;38,0;55,3;65,11;71,22;73,36;73,40;54,34;50,21;38,16;31,17;25,21;22,26;21,34;54,34" o:connectangles="0,0,0,0,0,0,0,0,0,0,0,0,0,0,0,0,0,0,0,0,0,0,0,0,0,0,0,0,0,0,0,0,0,0,0,0,0,0,0,0,0,0,0,0,0"/>
            </v:shape>
            <v:shape id="Freeform 618" o:spid="_x0000_s39151" style="position:absolute;left:8843;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sM2MMA&#10;AADdAAAADwAAAGRycy9kb3ducmV2LnhtbESPT2vDMAzF74N9B6PBbqvTlpUtq1tGodAd++fSm4i1&#10;ODSWTewl7refDoPdJN7Tez+tt8X3aqQhdYENzGcVKOIm2I5bA5fz/uUNVMrIFvvAZOBOCbabx4c1&#10;1jZMfKTxlFslIZxqNOByjrXWqXHkMc1CJBbtOwwes6xDq+2Ak4T7Xi+qaqU9diwNDiPtHDW30483&#10;QFNeXo86RV9dYmr96GL5KsY8P5XPD1CZSv43/10frOC/vguufCMj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sM2MMAAADdAAAADwAAAAAAAAAAAAAAAACYAgAAZHJzL2Rv&#10;d25yZXYueG1sUEsFBgAAAAAEAAQA9QAAAIgDA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6,12;46,17;46,21;44,22;43,22;42,22;39,22;37,21;36,21;32,21;29,22;24,26;20,32;20,80;19,82;17,82;14,83;11,83;5,83;2,82;0,82;0,80;0,5;0,3;2,3;5,2;9,2;12,2;15,3;16,3;16,5;16,15;23,7;28,3;32,0;36,0;38,0;40,0;43,1;44,2;46,3;46,4;46,7;46,12" o:connectangles="0,0,0,0,0,0,0,0,0,0,0,0,0,0,0,0,0,0,0,0,0,0,0,0,0,0,0,0,0,0,0,0,0,0,0,0,0,0,0,0,0,0,0,0"/>
            </v:shape>
            <v:shape id="Freeform 619" o:spid="_x0000_s39150" style="position:absolute;left:8898;top:1937;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jl/cMA&#10;AADdAAAADwAAAGRycy9kb3ducmV2LnhtbERP32vCMBB+H/g/hBN8m4lDx9oZRYZCB26g28vejuZs&#10;is2lNLF2/70RBnu7j+/nLdeDa0RPXag9a5hNFQji0puaKw3fX7vHFxAhIhtsPJOGXwqwXo0elpgb&#10;f+UD9cdYiRTCIUcNNsY2lzKUlhyGqW+JE3fyncOYYFdJ0+E1hbtGPin1LB3WnBostvRmqTwfL07D&#10;R/Gu5sWwPe8/aXZw2cX26sdqPRkPm1cQkYb4L/5zFybNX2QZ3L9JJ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jl/cMAAADdAAAADwAAAAAAAAAAAAAAAACYAgAAZHJzL2Rv&#10;d25yZXYueG1sUEsFBgAAAAAEAAQA9QAAAIgDAAAAAA==&#10;" path="m55,95v,2,,5,,6c54,102,54,104,53,104v,1,-1,1,-2,1c50,106,49,106,47,106v-1,1,-3,1,-4,2c42,108,40,108,38,108v-4,,-8,-1,-11,-2c23,105,21,103,19,101,17,99,15,96,14,92v,-3,-1,-8,-1,-12l13,40r-9,c2,40,2,39,1,37,1,36,,34,,30,,29,,27,,26,,25,1,24,1,23,2,22,2,22,2,22v,,1,-1,2,-1l13,21,13,4v,-1,,-1,,-1c14,3,14,2,15,2v1,,2,-1,3,-2c20,,22,,23,v3,,4,,6,c31,,32,1,32,2v1,,2,,2,1c35,3,35,3,35,4r,17l52,21v,,1,,1,1c54,23,54,23,54,23v,1,1,2,1,3c56,27,55,29,55,30v,4,,6,-1,7c53,38,53,40,52,40r-17,l35,76v,4,,8,2,9c39,87,40,89,44,89v1,,2,,3,-1c48,88,49,88,50,88v,-1,1,-1,1,-1c52,87,52,87,53,87r,c53,87,54,88,55,88v,1,,2,,3c56,92,55,93,55,95e" fillcolor="black" stroked="f">
              <v:path o:connecttype="custom" o:connectlocs="49,91;49,97;47,100;45,101;43,102;39,104;34,104;25,102;17,97;12,88;11,78;11,38;4,38;1,35;0,28;0,26;1,23;2,22;4,21;11,21;11,4;11,3;13,2;16,0;21,0;26,0;28,2;30,3;31,4;31,21;46,21;47,22;48,23;49,26;49,28;48,35;46,38;31,38;31,74;33,81;40,85;43,84;45,84;45,83;47,83;47,83;49,84;49,87;49,91" o:connectangles="0,0,0,0,0,0,0,0,0,0,0,0,0,0,0,0,0,0,0,0,0,0,0,0,0,0,0,0,0,0,0,0,0,0,0,0,0,0,0,0,0,0,0,0,0,0,0,0,0"/>
            </v:shape>
            <v:shape id="Freeform 620" o:spid="_x0000_s39149" style="position:absolute;left:8970;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L0JcIA&#10;AADdAAAADwAAAGRycy9kb3ducmV2LnhtbESPzWoDMQyE74G+g1Eht8RuCqFs44RSKKTH/Fx6E2t1&#10;vXQtm7W76759dQjkJjGjmU+7Qw2DmmjMfWQLT2sDiriNrufOwvXysXoBlQuywyEyWfijDIf9w2KH&#10;jYszn2g6l05JCOcGLfhSUqN1bj0FzOuYiEX7jmPAIuvYaTfiLOFh0Btjtjpgz9LgMdG7p/bn/Bss&#10;0Fyev046p2CuKXdh8ql+VmuXj/XtFVShWu7m2/XRCf7WCL98IyPo/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8vQlwgAAAN0AAAAPAAAAAAAAAAAAAAAAAJgCAABkcnMvZG93&#10;bnJldi54bWxQSwUGAAAAAAQABAD1AAAAhwM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6,12;46,17;46,21;44,22;43,22;42,22;39,22;37,21;36,21;32,21;29,22;24,26;20,32;20,80;19,82;17,82;14,83;11,83;5,83;2,82;0,82;0,80;0,5;0,3;2,3;5,2;9,2;12,2;15,3;16,3;16,5;16,15;23,7;28,3;32,0;36,0;38,0;40,0;43,1;44,2;46,3;46,4;46,7;46,12" o:connectangles="0,0,0,0,0,0,0,0,0,0,0,0,0,0,0,0,0,0,0,0,0,0,0,0,0,0,0,0,0,0,0,0,0,0,0,0,0,0,0,0,0,0,0,0"/>
            </v:shape>
            <v:shape id="AutoShape 621" o:spid="_x0000_s39148" style="position:absolute;left:902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H3C8EA&#10;AADdAAAADwAAAGRycy9kb3ducmV2LnhtbERPS4vCMBC+C/sfwgjeNK0HH11jEXHBgwdX9wcMzdgW&#10;k0lp0of/frMg7G0+vufs8tEa0VPra8cK0kUCgrhwuuZSwc/9a74B4QOyRuOYFLzIQ77/mOww027g&#10;b+pvoRQxhH2GCqoQmkxKX1Rk0S9cQxy5h2sthgjbUuoWhxhujVwmyUparDk2VNjQsaLieeusguEU&#10;1qctsbno/ti9uos2y+tWqdl0PHyCCDSGf/HbfdZx/ipJ4e+beIL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B9wvBAAAA3QAAAA8AAAAAAAAAAAAAAAAAmAIAAGRycy9kb3du&#10;cmV2LnhtbFBLBQYAAAAABAAEAPUAAACGAwAAAAA=&#10;" adj="0,,0" path="m72,84v,1,-1,2,-2,2c70,87,69,87,68,87v-1,,-3,,-5,c60,87,58,87,57,87v-1,,-2,-1,-3,-1c53,86,53,85,53,84r,-6c50,81,47,84,42,86v-4,2,-8,3,-13,3c24,89,21,88,17,87,13,86,10,84,8,82,5,80,3,78,2,74,1,71,,67,,63,,58,1,54,2,51v2,-3,5,-6,8,-8c14,41,18,39,24,38v6,-1,11,-2,18,-2l50,36r,-4c50,29,50,27,49,25v,-2,-1,-4,-2,-5c46,19,44,19,42,18,40,17,38,17,35,17v-4,,-7,,-10,1c22,19,19,20,17,21v-2,1,-4,2,-5,3c11,25,9,25,8,25v,,-1,,-2,-1c6,24,5,23,5,23v,-1,,-2,-1,-3c4,19,4,17,4,16v,-2,,-4,1,-5c5,10,5,10,6,8,8,7,9,7,10,6,12,4,15,4,18,3,21,2,23,1,27,v3,,7,,10,c43,,48,,53,2v4,1,8,3,11,5c67,10,68,13,70,17v2,4,2,8,2,14l72,84xm50,50r-8,c38,50,35,50,32,51v-3,,-5,2,-6,3c24,55,23,56,22,57v,1,-1,4,-1,5c21,66,22,69,25,70v2,2,5,3,8,3c36,73,39,72,42,71v3,-2,5,-4,8,-7l50,50xe" fillcolor="black" stroked="f">
              <v:stroke joinstyle="round"/>
              <v:formulas/>
              <v:path o:connecttype="custom" o:connectlocs="68,80;66,82;64,83;59,83;53,83;52,82;51,80;51,74;40,82;27,85;17,83;8,78;2,70;0,61;2,49;10,41;22,36;40,34;48,34;48,30;47,23;45,20;40,18;33,17;23,18;17,21;12,22;8,23;6,22;5,22;4,20;4,16;5,11;6,8;10,6;18,3;25,0;35,0;51,2;60,7;66,17;68,29;68,80;48,48;40,48;30,49;24,52;20,55;19,60;23,66;31,69;40,67;48,62;48,48" o:connectangles="0,0,0,0,0,0,0,0,0,0,0,0,0,0,0,0,0,0,0,0,0,0,0,0,0,0,0,0,0,0,0,0,0,0,0,0,0,0,0,0,0,0,0,0,0,0,0,0,0,0,0,0,0,0"/>
            </v:shape>
            <v:shape id="Freeform 622" o:spid="_x0000_s39147" style="position:absolute;left:9119;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sJz8cA&#10;AADdAAAADwAAAGRycy9kb3ducmV2LnhtbERPTWvCQBC9F/oflhG8iG4qNpbUVaRVKEoLaqH0Ns2O&#10;SUh2NmZXjf/eFYTe5vE+ZzJrTSVO1LjCsoKnQQSCOLW64EzB927ZfwHhPLLGyjIpuJCD2fTxYYKJ&#10;tmfe0GnrMxFC2CWoIPe+TqR0aU4G3cDWxIHb28agD7DJpG7wHMJNJYdRFEuDBYeGHGt6yyktt0ej&#10;YFQeeqvV33NW/ny+j9frr/h3vjgo1e2081cQnlr/L767P3SYH0dDuH0TTp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7Cc/HAAAA3QAAAA8AAAAAAAAAAAAAAAAAmAIAAGRy&#10;cy9kb3ducmV2LnhtbFBLBQYAAAAABAAEAPUAAACMAwAAAAA=&#10;" path="m75,84v,,,1,-1,2c73,86,73,86,72,86v,,-1,1,-3,1c67,87,65,87,64,87v-2,,-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1,80;70,82;68,82;65,83;60,83;55,83;53,82;51,81;50,80;50,36;50,28;47,22;43,20;37,19;29,22;20,29;20,80;19,81;19,82;16,83;11,83;5,83;2,82;0,82;0,80;0,5;0,3;2,3;5,2;9,2;14,2;17,3;18,3;18,5;18,14;30,3;44,0;56,3;64,10;69,20;71,33;71,80" o:connectangles="0,0,0,0,0,0,0,0,0,0,0,0,0,0,0,0,0,0,0,0,0,0,0,0,0,0,0,0,0,0,0,0,0,0,0,0,0,0,0,0,0,0"/>
            </v:shape>
            <v:shape id="Freeform 623" o:spid="_x0000_s39146" style="position:absolute;left:9209;top:1956;width:60;height:88;visibility:visible;mso-wrap-style:none;v-text-anchor:middle" coordsize="6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DMZMMA&#10;AADdAAAADwAAAGRycy9kb3ducmV2LnhtbERPzWrCQBC+C32HZQredFPFYFNXKYJiDgVj+wBDdppN&#10;zc7G7Krx7buC4G0+vt9ZrHrbiAt1vnas4G2cgCAuna65UvDzvRnNQfiArLFxTApu5GG1fBksMNPu&#10;ygVdDqESMYR9hgpMCG0mpS8NWfRj1xJH7td1FkOEXSV1h9cYbhs5SZJUWqw5NhhsaW2oPB7OVsFe&#10;7k9/02ORmsL0Oc6Kr22evys1fO0/P0AE6sNT/HDvdJyfJlO4fxNP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DMZMMAAADdAAAADwAAAAAAAAAAAAAAAACYAgAAZHJzL2Rv&#10;d25yZXYueG1sUEsFBgAAAAAEAAQA9QAAAIgDAAAAAA==&#10;" path="m61,62v,4,-1,8,-3,12c57,77,54,80,51,82v-3,2,-7,4,-11,5c36,88,32,89,27,89v-3,,-6,,-9,-1c15,88,13,87,11,87,9,86,7,85,6,84,4,84,3,83,3,83,2,82,2,81,1,80,,79,,76,,74,,72,,71,,70,,69,1,68,1,67v,,1,-1,1,-1c3,66,3,66,3,66v1,,2,,3,1c7,67,9,69,11,69v2,1,4,2,6,3c20,72,23,73,26,73v2,,4,,6,-1c33,72,34,71,36,71v1,-1,1,-2,2,-4c38,66,39,65,39,63v,-1,-1,-3,-2,-4c36,58,35,57,33,55,32,54,29,54,27,53,25,51,23,51,20,50,18,49,15,48,13,46,11,45,9,44,7,42,4,40,4,38,3,35,2,32,1,29,1,25,1,21,2,18,3,15,5,12,7,9,9,7,12,4,16,3,20,2,24,,28,,33,v3,,5,,7,c42,1,45,1,46,2v2,,4,1,5,1c52,4,53,4,54,5v,1,1,1,1,1c55,7,55,7,55,8v,,1,1,1,2c56,11,56,12,56,14v,1,,2,,3c56,19,55,19,55,20v,,,1,,1c55,21,54,21,53,21v,,-1,,-2,-1c50,20,49,19,47,19,45,18,43,17,41,17,40,16,36,16,33,16v-1,,-3,,-5,c27,17,26,17,25,18v-1,1,-2,2,-2,3c22,22,22,23,22,24v,2,1,4,2,5c25,30,26,31,28,32v2,1,4,2,6,2c37,35,39,36,41,37v3,1,5,3,7,4c50,42,53,44,54,45v2,2,4,5,5,7c60,54,61,58,61,62e" fillcolor="black" stroked="f">
              <v:path o:connecttype="custom" o:connectlocs="57,60;54,70;47,78;38,83;25,85;16,84;11,83;6,80;3,79;1,76;0,70;0,66;1,65;2,64;3,64;6,65;11,66;15,68;24,69;30,68;34,67;36,65;37,61;35,57;31,53;25,51;18,48;13,44;7,40;3,33;1,23;3,15;9,7;18,2;31,0;38,0;44,2;47,3;50,5;51,6;51,8;52,10;52,14;52,17;51,20;51,21;49,21;47,20;44,19;39,17;31,16;26,16;23,18;21,21;20,22;22,27;26,30;32,32;39,35;45,39;50,43;55,50;57,60" o:connectangles="0,0,0,0,0,0,0,0,0,0,0,0,0,0,0,0,0,0,0,0,0,0,0,0,0,0,0,0,0,0,0,0,0,0,0,0,0,0,0,0,0,0,0,0,0,0,0,0,0,0,0,0,0,0,0,0,0,0,0,0,0,0,0"/>
            </v:shape>
            <v:shape id="Freeform 624" o:spid="_x0000_s39145" style="position:absolute;left:9286;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yK8cA&#10;AADdAAAADwAAAGRycy9kb3ducmV2LnhtbESPQWsCMRCF74L/IUyhF6nZFrWyGqW0FERQUbcUb8Nm&#10;uruYTJZNquu/N4LgbYb35n1vpvPWGnGixleOFbz2ExDEudMVFwqy/ffLGIQPyBqNY1JwIQ/zWbcz&#10;xVS7M2/ptAuFiCHsU1RQhlCnUvq8JIu+72riqP25xmKIa1NI3eA5hlsj35JkJC1WHAkl1vRZUn7c&#10;/dsIeR9uer/+YLLLurf8wuFPJldGqeen9mMCIlAbHub79ULH+qNkALdv4gh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oMivHAAAA3QAAAA8AAAAAAAAAAAAAAAAAmAIAAGRy&#10;cy9kb3ducmV2LnhtbFBLBQYAAAAABAAEAPUAAACMAwAAAAA=&#10;" path="m26,13v,5,-1,9,-3,11c22,26,18,27,13,27,8,27,4,26,3,24,1,22,,19,,14,,8,1,4,3,2,4,1,8,,13,v5,,9,1,10,2c25,4,26,8,26,13e" fillcolor="black" stroked="f">
              <v:path o:connecttype="custom" o:connectlocs="22,11;19,20;11,23;3,20;0,12;3,2;11,0;19,2;22,11" o:connectangles="0,0,0,0,0,0,0,0,0"/>
            </v:shape>
            <v:shape id="Freeform 625" o:spid="_x0000_s39144" style="position:absolute;left:933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XvcAA&#10;AADdAAAADwAAAGRycy9kb3ducmV2LnhtbERPPWvDMBDdA/0P4gLdEiktDcWNbEIh0I5Js3Q7rKtl&#10;Yp2EpdjKv48KhW73eJ+3a7IbxERj7D1r2KwVCOLWm547Deevw+oVREzIBgfPpOFGEZr6YbHDyviZ&#10;jzSdUidKCMcKNdiUQiVlbC05jGsfiAv340eHqcCxk2bEuYS7QT4ptZUOey4NFgO9W2ovp6vTQHN6&#10;/j7KGJw6h9i5yYb8mbV+XOb9G4hEOf2L/9wfpszfqhf4/aacIO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oVXvcAAAADdAAAADwAAAAAAAAAAAAAAAACYAgAAZHJzL2Rvd25y&#10;ZXYueG1sUEsFBgAAAAAEAAQA9QAAAIUDAAAAAA==&#10;" path="m50,12v,3,,4,,5c50,19,50,20,50,21v,1,-1,1,-2,2c48,23,48,23,47,23v,,-1,,-1,c45,23,45,22,43,22v-1,,-1,-1,-2,-1c40,21,39,21,38,21v-1,,-3,,-4,c33,22,32,23,31,24v-1,,-3,3,-5,4c25,30,24,32,22,34r,50c22,84,22,85,21,86v,,-1,,-1,c19,86,17,87,16,87v-2,,-3,,-5,c9,87,7,87,5,87v-1,,-2,,-3,-1c1,86,1,86,,86v,,,-2,,-2l,5c,4,,4,,3v1,,1,,2,c3,3,4,2,5,2v1,-1,3,,4,c11,2,13,2,14,2v1,,2,,3,1c17,3,18,3,18,3v1,,,1,,2l18,15v3,-3,4,-5,7,-8c27,5,28,4,30,3,31,2,33,1,34,v1,,4,,5,c41,,41,,42,v1,,2,,3,c45,,46,1,47,1v1,,1,1,1,1c48,3,49,3,50,3v,,,1,,1c50,5,50,6,50,7v,1,,3,,5e" fillcolor="black" stroked="f">
              <v:path o:connecttype="custom" o:connectlocs="46,12;46,17;46,21;44,22;43,22;42,22;39,22;37,21;36,21;32,21;29,22;24,26;20,32;20,80;19,82;18,82;14,83;11,83;5,83;2,82;0,82;0,80;0,5;0,3;2,3;5,2;9,2;12,2;15,3;16,3;16,5;16,15;23,7;28,3;32,0;36,0;38,0;41,0;43,1;44,2;46,3;46,4;46,7;46,12" o:connectangles="0,0,0,0,0,0,0,0,0,0,0,0,0,0,0,0,0,0,0,0,0,0,0,0,0,0,0,0,0,0,0,0,0,0,0,0,0,0,0,0,0,0,0,0"/>
            </v:shape>
            <v:shape id="AutoShape 626" o:spid="_x0000_s39143" style="position:absolute;left:9392;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3KMQA&#10;AADdAAAADwAAAGRycy9kb3ducmV2LnhtbERPTYvCMBC9C/6HMAteypruCmWpRllcFC8KunvQ29CM&#10;TbGZ1Car9d8bQfA2j/c5k1lna3Gh1leOFXwMUxDEhdMVlwr+fhfvXyB8QNZYOyYFN/Iwm/Z7E8y1&#10;u/KWLrtQihjCPkcFJoQml9IXhiz6oWuII3d0rcUQYVtK3eI1httafqZpJi1WHBsMNjQ3VJx2/1bB&#10;Mlks96P1TzI/nM7HTWK6eq+3Sg3euu8xiEBdeImf7pWO87M0g8c38QQ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ftyjEAAAA3QAAAA8AAAAAAAAAAAAAAAAAmAIAAGRycy9k&#10;b3ducmV2LnhtbFBLBQYAAAAABAAEAPUAAACJAwAAAAA=&#10;" adj="0,,0" path="m84,44v,6,-1,13,-3,18c79,68,77,72,73,76v-4,4,-8,7,-13,10c54,88,48,89,41,89,34,89,28,88,23,86,18,84,14,81,10,78,7,74,4,69,2,64,1,59,,52,,45,,38,1,32,3,27,5,21,7,16,11,12,14,8,19,6,24,3,29,1,36,,43,v7,,13,1,18,3c66,4,70,7,74,11v3,4,6,9,8,14c83,30,84,37,84,44xm61,45v,-4,,-8,-1,-11c60,31,58,28,57,25,56,23,54,21,52,20,49,19,46,17,42,17v-3,,-6,1,-9,2c31,20,29,22,27,25v-2,3,-3,5,-3,8c23,37,23,40,23,44v,4,,8,1,11c24,58,25,61,27,64v1,3,3,4,6,5c36,70,38,71,42,71v3,,6,,8,-1c53,69,55,67,57,64v1,-3,3,-5,3,-8c61,53,61,49,61,45xe" fillcolor="black" stroked="f">
              <v:stroke joinstyle="round"/>
              <v:formulas/>
              <v:path o:connecttype="custom" o:connectlocs="80,42;77,60;69,72;58,82;39,85;21,82;10,74;2,62;0,43;3,25;11,12;22,3;41,0;59,3;70,11;78,23;80,42;59,43;58,32;55,23;50,20;40,17;31,19;25,23;22,31;21,42;22,53;25,62;31,66;40,67;48,66;55,62;58,54;59,43" o:connectangles="0,0,0,0,0,0,0,0,0,0,0,0,0,0,0,0,0,0,0,0,0,0,0,0,0,0,0,0,0,0,0,0,0,0"/>
            </v:shape>
          </v:group>
        </v:group>
      </w:pict>
    </w:r>
  </w:p>
  <w:p w:rsidR="00B342C3" w:rsidRDefault="00B342C3"/>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78241B">
    <w:pPr>
      <w:pStyle w:val="Header"/>
    </w:pPr>
    <w:r>
      <w:rPr>
        <w:lang w:eastAsia="ro-RO"/>
      </w:rPr>
      <w:pict>
        <v:group id="Group 627" o:spid="_x0000_s38828" style="position:absolute;left:0;text-align:left;margin-left:22.6pt;margin-top:9.45pt;width:434.65pt;height:76.2pt;z-index:251658240;mso-wrap-distance-left:0;mso-wrap-distance-right:0" coordorigin="83" coordsize="9982,22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">
          <v:group id="Group 2" o:spid="_x0000_s39138" style="position:absolute;left:83;width:9982;height:2216" coordorigin="83" coordsize="9982,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f72cUAAADcAAAADwAAAGRycy9kb3ducmV2LnhtbESPQYvCMBSE78L+h/CE&#10;vWlaF8WtRhFZlz2IoC6It0fzbIvNS2liW/+9EQSPw8x8w8yXnSlFQ7UrLCuIhxEI4tTqgjMF/8fN&#10;YArCeWSNpWVScCcHy8VHb46Jti3vqTn4TAQIuwQV5N5XiZQuzcmgG9qKOHgXWxv0QdaZ1DW2AW5K&#10;OYqiiTRYcFjIsaJ1Tun1cDMKfltsV1/xT7O9Xtb383G8O21jUuqz361mIDx1/h1+tf+0gu/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X+9nFAAAA3A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39140" type="#_x0000_t75" style="position:absolute;left:83;width:9981;height:2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m4ezDAAAA3AAAAA8AAABkcnMvZG93bnJldi54bWxEj92KwjAUhO8XfIdwBO/WVIWi1Sgi/iyy&#10;N9Y+wKE5ttXmpDRR69ubBWEvh5n5hlmsOlOLB7WusqxgNIxAEOdWV1woyM677ykI55E11pZJwYsc&#10;rJa9rwUm2j75RI/UFyJA2CWooPS+SaR0eUkG3dA2xMG72NagD7ItpG7xGeCmluMoiqXBisNCiQ1t&#10;Sspv6d0o2KbXmA+6O+STOp5t6TfbH6+ZUoN+t56D8NT5//Cn/aMVzKYT+DsTjoBcv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Wbh7MMAAADcAAAADwAAAAAAAAAAAAAAAACf&#10;AgAAZHJzL2Rvd25yZXYueG1sUEsFBgAAAAAEAAQA9wAAAI8DAAAAAA==&#10;" strokecolor="gray">
              <v:fill recolor="t" type="frame"/>
              <v:stroke joinstyle="round"/>
              <v:imagedata r:id="rId1" o:title="" grayscale="t"/>
            </v:shape>
            <v:rect id="Rectangle 4" o:spid="_x0000_s39139" style="position:absolute;left:7687;top:1256;width:2178;height:60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8s8QA&#10;AADcAAAADwAAAGRycy9kb3ducmV2LnhtbESP3WoCMRSE7wt9h3AK3tWsYovdGqUUFe+K1gc43Rw3&#10;q5uTJYn749M3hYKXw8x8wyxWva1FSz5UjhVMxhkI4sLpiksFx+/N8xxEiMgaa8ekYKAAq+XjwwJz&#10;7TreU3uIpUgQDjkqMDE2uZShMGQxjF1DnLyT8xZjkr6U2mOX4LaW0yx7lRYrTgsGG/o0VFwOV6vg&#10;bL78bf1z6objuVzjSxja7X5QavTUf7yDiNTHe/i/vdMK3uYz+DuTj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k/LPEAAAA3AAAAA8AAAAAAAAAAAAAAAAAmAIAAGRycy9k&#10;b3ducmV2LnhtbFBLBQYAAAAABAAEAPUAAACJAwAAAAA=&#10;" strokecolor="white" strokeweight=".18mm">
              <v:stroke endcap="square"/>
            </v:rect>
          </v:group>
          <v:rect id="Rectangle 631" o:spid="_x0000_s39137" style="position:absolute;left:2588;top:862;width:4534;height:8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f+R8UA&#10;AADcAAAADwAAAGRycy9kb3ducmV2LnhtbESPQWsCMRSE74X+h/AKvRTNWmrR1ShSEDz0ou2h3h6b&#10;52Zx87Ikr7r665uC4HGYmW+Y+bL3rTpRTE1gA6NhAYq4Crbh2sD313owAZUE2WIbmAxcKMFy8fgw&#10;x9KGM2/ptJNaZQinEg04ka7UOlWOPKZh6IizdwjRo2QZa20jnjPct/q1KN61x4bzgsOOPhxVx92v&#10;N7By+5GM449sPy9pXXBL1+7txZjnp341AyXUyz18a2+sgelkDP9n8hH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5HxQAAANwAAAAPAAAAAAAAAAAAAAAAAJgCAABkcnMv&#10;ZG93bnJldi54bWxQSwUGAAAAAAQABAD1AAAAigMAAAAA&#10;" stroked="f" strokecolor="gray">
            <v:stroke joinstyle="round"/>
          </v:rect>
          <v:rect id="Rectangle 632" o:spid="_x0000_s39136" style="position:absolute;left:1681;top:1231;width:1189;height:4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VgMMUA&#10;AADcAAAADwAAAGRycy9kb3ducmV2LnhtbESPQWsCMRSE70L/Q3iFXkSzFiu6GkUKQg9etD20t8fm&#10;uVm6eVmSV1399aZQ6HGYmW+Y1ab3rTpTTE1gA5NxAYq4Crbh2sDH+240B5UE2WIbmAxcKcFm/TBY&#10;YWnDhQ90PkqtMoRTiQacSFdqnSpHHtM4dMTZO4XoUbKMtbYRLxnuW/1cFDPtseG84LCjV0fV9/HH&#10;G9i6r4m8xE857K9pV3BLt246NObpsd8uQQn18h/+a79ZA4v5DH7P5CO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hWAwxQAAANwAAAAPAAAAAAAAAAAAAAAAAJgCAABkcnMv&#10;ZG93bnJldi54bWxQSwUGAAAAAAQABAD1AAAAigMAAAAA&#10;" stroked="f" strokecolor="gray">
            <v:stroke joinstyle="round"/>
          </v:rect>
          <v:rect id="Rectangle 633" o:spid="_x0000_s39135" style="position:absolute;left:6500;top:1259;width:1189;height:45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nFq8YA&#10;AADcAAAADwAAAGRycy9kb3ducmV2LnhtbESPQUsDMRSE74L/ITzBi7TZSqvr2rQUoeChl1YP9vbY&#10;PDeLm5clebZbf31TKHgcZuYbZr4cfKcOFFMb2MBkXIAiroNtuTHw+bEelaCSIFvsApOBEyVYLm5v&#10;5ljZcOQtHXbSqAzhVKEBJ9JXWqfakcc0Dj1x9r5D9ChZxkbbiMcM951+LIon7bHlvOCwpzdH9c/u&#10;1xtYuf1EZvFLtptTWhfc0V8/fTDm/m5YvYISGuQ/fG2/WwMv5TNczuQjo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nFq8YAAADcAAAADwAAAAAAAAAAAAAAAACYAgAAZHJz&#10;L2Rvd25yZXYueG1sUEsFBgAAAAAEAAQA9QAAAIsDAAAAAA==&#10;" stroked="f" strokecolor="gray">
            <v:stroke joinstyle="round"/>
          </v:rect>
          <v:group id="Group 634" o:spid="_x0000_s38937" style="position:absolute;left:1806;top:786;width:5984;height:1000" coordorigin="1806,786" coordsize="5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MM8IAAADcAAAADwAAAGRycy9kb3ducmV2LnhtbERPy4rCMBTdC/MP4Q64&#10;07QjSqcaRWRGXIjgAwZ3l+baFpub0mTa+vdmIbg8nPdi1ZtKtNS40rKCeByBIM6sLjlXcDn/jhIQ&#10;ziNrrCyTggc5WC0/BgtMte34SO3J5yKEsEtRQeF9nUrpsoIMurGtiQN3s41BH2CTS91gF8JNJb+i&#10;aCYNlhwaCqxpU1B2P/0bBdsOu/Uk/mn399vmcT1PD3/7mJQafvbrOQhPvX+LX+6dVvCd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5/zDPCAAAA3AAAAA8A&#10;AAAAAAAAAAAAAAAAqgIAAGRycy9kb3ducmV2LnhtbFBLBQYAAAAABAAEAPoAAACZAwAAAAA=&#10;">
            <v:shape id="Freeform 635" o:spid="_x0000_s39134" style="position:absolute;left:2606;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sDG8QA&#10;AADcAAAADwAAAGRycy9kb3ducmV2LnhtbESPzWoCQRCE70LeYWjBm84aMNGNowSDEo+aQK7NTu8P&#10;7vRsdjru6tM7QsBjUVVfUct172p1pjZUng1MJwko4szbigsD31/b8RxUEGSLtWcycKEA69XTYImp&#10;9R0f6HyUQkUIhxQNlCJNqnXISnIYJr4hjl7uW4cSZVto22IX4a7Wz0nyoh1WHBdKbGhTUnY6/jkD&#10;1YfIb7K7zg7TfP9zec33HW5mxoyG/fsbKKFeHuH/9qc1sJgv4H4mHgG9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7AxvEAAAA3AAAAA8AAAAAAAAAAAAAAAAAmAIAAGRycy9k&#10;b3ducmV2LnhtbFBLBQYAAAAABAAEAPUAAACJAwAAAAA=&#10;" path="m74,82v,7,-1,12,-3,16c68,103,66,107,62,110v-4,2,-8,5,-13,6c43,118,38,119,32,119v-4,,-8,-1,-11,-2c18,117,15,116,12,115v-2,-1,-5,-1,-6,-3c4,111,3,110,2,110,2,109,,108,,106v,-2,,-3,,-6c,98,,97,,95,,94,,93,,93,,92,1,91,2,91v,,1,-1,1,-1c4,90,5,91,7,92v1,1,3,2,5,3c15,97,17,98,21,98v3,1,7,2,11,2c35,100,38,99,40,99v1,-1,4,-2,6,-3c47,95,48,93,49,91v1,-1,1,-4,1,-6c50,83,50,81,48,78,46,76,45,75,42,74,40,73,38,71,35,70,32,69,29,67,26,65,23,64,20,62,17,61,14,59,12,57,9,55,7,52,5,49,4,45,3,42,2,38,2,33,2,28,3,23,4,19,6,15,9,11,13,8,16,5,20,4,25,2,29,1,34,,40,v2,,5,,8,1c51,1,53,2,55,2v3,1,5,2,7,3c63,5,64,6,65,7v1,1,1,1,1,2c66,9,67,10,67,10v,1,,2,,3c67,14,67,15,67,17v,1,,3,,4c67,22,67,23,67,24v,1,-1,1,-1,2c65,26,65,26,64,26v,,-1,,-3,-1c59,25,58,23,56,22,54,21,51,21,49,19,46,18,43,18,40,18v-3,,-5,1,-7,1c32,20,30,21,29,22v-1,1,-3,2,-3,4c25,27,25,29,25,31v,2,,4,2,6c29,39,30,40,33,42v3,2,4,3,8,4c44,47,46,49,50,50v3,1,5,3,8,5c61,57,64,59,66,61v2,3,5,6,6,9c73,74,74,78,74,82e" fillcolor="black" stroked="f">
              <v:path o:connecttype="custom" o:connectlocs="72,81;69,96;60,108;48,114;31,117;20,115;12,113;6,110;2,108;0,104;0,98;0,93;0,91;2,89;3,89;7,90;12,93;20,96;31,98;39,97;45,94;48,89;49,84;47,77;41,73;34,69;25,64;17,60;9,54;4,44;2,32;4,19;13,8;24,2;39,0;47,1;54,2;60,5;63,7;64,9;65,10;65,13;65,17;65,21;65,24;64,26;62,26;59,25;55,22;48,19;39,18;32,19;28,22;25,26;24,30;26,36;32,41;40,45;49,49;56,54;64,60;70,69;72,81" o:connectangles="0,0,0,0,0,0,0,0,0,0,0,0,0,0,0,0,0,0,0,0,0,0,0,0,0,0,0,0,0,0,0,0,0,0,0,0,0,0,0,0,0,0,0,0,0,0,0,0,0,0,0,0,0,0,0,0,0,0,0,0,0,0,0"/>
            </v:shape>
            <v:shape id="Freeform 636" o:spid="_x0000_s39133" style="position:absolute;left:2686;top:804;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Ra+8IA&#10;AADcAAAADwAAAGRycy9kb3ducmV2LnhtbERPW2vCMBR+H/gfwhF8m4lDZK1GEXHQwTbw8uLboTk2&#10;xeakNLF2/355EPb48d1Xm8E1oqcu1J41zKYKBHHpTc2VhvPp4/UdRIjIBhvPpOGXAmzWo5cV5sY/&#10;+ED9MVYihXDIUYONsc2lDKUlh2HqW+LEXX3nMCbYVdJ0+EjhrpFvSi2kw5pTg8WWdpbK2/HuNHwX&#10;n2peDPvb1w/NDi67215drNaT8bBdgog0xH/x010YDVmW5qcz6Qj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xFr7wgAAANwAAAAPAAAAAAAAAAAAAAAAAJgCAABkcnMvZG93&#10;bnJldi54bWxQSwUGAAAAAAQABAD1AAAAhwMAAAAA&#10;" path="m55,95v,2,,4,,6c54,102,54,103,54,104v-1,,-2,,-3,1c50,106,49,106,47,106v-1,1,-2,1,-4,1c42,108,40,107,38,107v-4,,-8,,-11,-1c24,104,21,103,19,101,17,98,15,95,15,92,14,89,13,84,13,80r,-41l4,39v-1,,-2,,-3,-2c1,35,,34,,30,,29,,27,,26,,25,1,24,1,23,2,22,2,22,2,22v,,1,-1,2,-1l13,21,13,4v,-1,,-2,,-2c14,2,14,1,15,1v1,,2,,3,-1c20,,22,,24,v2,,4,,5,c31,,32,1,33,1v,1,1,1,1,1c35,3,35,3,35,4r,17l52,21v,,1,,2,1c54,22,54,22,54,23v,,1,2,1,3c56,27,55,29,55,30v,4,,6,-1,7c54,38,53,39,52,39r-17,l35,76v,4,,7,2,9c39,87,41,89,44,89v1,,2,,3,-1c49,87,49,88,50,87v,,1,,1,c52,87,52,86,53,86r1,1c54,87,54,87,55,88v,1,,2,,3c56,92,55,93,55,95e" fillcolor="black" stroked="f">
              <v:path o:connecttype="custom" o:connectlocs="53,93;53,99;52,102;49,103;45,104;41,105;37,105;26,104;18,99;14,90;13,79;13,38;4,38;1,36;0,29;0,26;1,23;2,22;4,21;13,21;13,4;13,2;14,1;17,0;23,0;28,0;32,1;33,2;34,4;34,21;50,21;52,22;52,23;53,26;53,29;52,36;50,38;34,38;34,75;36,83;42,87;45,86;48,85;49,85;51,84;52,85;53,86;53,89;53,93" o:connectangles="0,0,0,0,0,0,0,0,0,0,0,0,0,0,0,0,0,0,0,0,0,0,0,0,0,0,0,0,0,0,0,0,0,0,0,0,0,0,0,0,0,0,0,0,0,0,0,0,0"/>
            </v:shape>
            <v:shape id="Freeform 637" o:spid="_x0000_s39132" style="position:absolute;left:2758;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AJ8EA&#10;AADcAAAADwAAAGRycy9kb3ducmV2LnhtbESPwWrDMBBE74H8g9hAb7GcFkLtRgmhUGiPTn3JbbG2&#10;lom1EpZqq39fFQo5DjPzhjmckh3FTFMYHCvYFSUI4s7pgXsF7efb9hlEiMgaR8ek4IcCnI7r1QFr&#10;7RZuaL7EXmQIhxoVmBh9LWXoDFkMhfPE2ftyk8WY5dRLPeGS4XaUj2W5lxYHzgsGPb0a6m6Xb6uA&#10;lvh0bWTwtmx96O1sfPpISj1s0vkFRKQU7+H/9rtWUFU7+DuTj4A8/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XwCfBAAAA3AAAAA8AAAAAAAAAAAAAAAAAmAIAAGRycy9kb3du&#10;cmV2LnhtbFBLBQYAAAAABAAEAPUAAACGAwAAAAA=&#10;" path="m50,12v,2,,4,,5c50,18,50,19,50,21v,1,-1,1,-1,1c48,23,48,22,47,22v,,-1,,-1,c45,22,45,22,43,22v-1,,-1,-1,-2,-1c40,21,39,21,38,21v-1,,-3,,-4,c33,22,32,23,31,23v-1,1,-3,3,-5,5c25,30,24,32,22,34r,50c22,84,22,85,21,85v,1,-1,1,-1,1c19,86,17,86,16,87v-1,,-3,,-5,c9,87,7,87,5,87,4,86,3,86,2,86,1,85,1,85,,85v,,,-1,,-1l,5c,4,,4,,3,1,2,1,2,2,2v1,,2,,3,-1c6,1,8,1,9,1v2,,4,,5,c15,1,16,2,17,2v,1,1,1,1,1c19,3,18,4,18,5r,9c21,12,22,9,25,7,27,5,28,4,30,2,32,1,33,1,34,v1,,4,,5,c41,,41,,42,v1,,2,,3,c45,,46,1,47,1v2,,2,,2,1c49,2,49,2,50,2v,,,2,,2c50,5,50,6,50,7v,1,,3,,5e" fillcolor="black" stroked="f">
              <v:path o:connecttype="custom" o:connectlocs="48,12;48,17;48,21;47,22;45,22;44,22;41,22;39,21;37,21;33,21;30,22;25,27;21,33;21,82;20,83;19,84;15,85;11,85;5,85;2,84;0,83;0,82;0,5;0,3;2,2;5,1;9,1;13,1;16,2;17,3;17,5;17,14;24,7;29,2;33,0;37,0;40,0;43,0;45,1;47,2;48,2;48,4;48,7;48,12" o:connectangles="0,0,0,0,0,0,0,0,0,0,0,0,0,0,0,0,0,0,0,0,0,0,0,0,0,0,0,0,0,0,0,0,0,0,0,0,0,0,0,0,0,0,0,0"/>
            </v:shape>
            <v:shape id="Freeform 638" o:spid="_x0000_s39131" style="position:absolute;left:280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KV/cYA&#10;AADcAAAADwAAAGRycy9kb3ducmV2LnhtbESPXWvCMBSG74X9h3AGu5GZKvhVjSIbgzFQsesY3h2a&#10;s7YsOSlNpvXfL4Lg5cv78fAu15014kStrx0rGA4SEMSF0zWXCvLPt+cZCB+QNRrHpOBCHtarh94S&#10;U+3OfKBTFkoRR9inqKAKoUml9EVFFv3ANcTR+3GtxRBlW0rd4jmOWyNHSTKRFmuOhAobeqmo+M3+&#10;bIRMx/v+tz+a/LLrf7zi+CuXW6PU02O3WYAI1IV7+NZ+1wrm8xFcz8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KV/cYAAADcAAAADwAAAAAAAAAAAAAAAACYAgAAZHJz&#10;L2Rvd25yZXYueG1sUEsFBgAAAAAEAAQA9QAAAIsDAAAAAA==&#10;" path="m26,14v,5,-1,9,-2,11c22,26,19,27,13,27,8,27,5,26,3,25,2,23,,20,,14,,9,2,5,3,3,5,1,8,,13,v6,,9,1,11,3c25,5,26,8,26,14e" fillcolor="black" stroked="f">
              <v:path o:connecttype="custom" o:connectlocs="24,13;22,23;12,25;3,23;0,13;3,3;12,0;22,3;24,13" o:connectangles="0,0,0,0,0,0,0,0,0"/>
            </v:shape>
            <v:shape id="Freeform 639" o:spid="_x0000_s39130" style="position:absolute;left:2890;top:794;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5MTsMA&#10;AADcAAAADwAAAGRycy9kb3ducmV2LnhtbESPQWvCQBSE74X+h+UVeqsbW1tidJWiCPVYK+T6yD43&#10;wezbsLsm8d93BcHjMDPfMMv1aFvRkw+NYwXTSQaCuHK6YaPg+Ld7y0GEiKyxdUwKrhRgvXp+WmKh&#10;3cC/1B+iEQnCoUAFdYxdIWWoarIYJq4jTt7JeYsxSW+k9jgkuG3le5Z9SYsNp4UaO9rUVJ0PF6vg&#10;NOty2pttT1tzLo9D/lmWfq/U68v4vQARaYyP8L39oxXM5x9wO5OO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5MTsMAAADcAAAADwAAAAAAAAAAAAAAAACYAgAAZHJzL2Rv&#10;d25yZXYueG1sUEsFBgAAAAAEAAQA9QAAAIgDAAAAAA==&#10;" path="m85,98v,1,,3,,4c85,103,84,103,84,104v,1,,2,,2c84,107,83,107,82,108v,1,-2,2,-3,2c77,111,74,113,72,114v-2,1,-6,1,-9,2c59,116,55,117,51,117v-7,,-14,-1,-21,-3c24,111,19,107,14,103,10,98,6,92,4,85,2,77,,69,,60,,50,2,42,4,34,7,27,11,20,15,15,20,10,25,7,32,4,38,1,45,,53,v4,,6,,9,c65,1,68,2,71,3v3,,4,2,7,3c80,7,81,8,82,9v,1,1,1,1,1c84,11,84,12,84,13v,1,,1,,3c84,17,84,18,84,20v,1,,3,,4c84,25,84,26,84,27v,,-1,1,-1,2c83,29,82,29,81,29v-1,,-2,,-3,-2c76,26,75,25,72,24,70,23,68,22,65,21,62,20,58,19,54,19v-4,,-8,1,-12,3c38,24,36,26,33,30v-3,3,-4,7,-6,12c25,47,25,52,25,59v,6,1,12,3,17c29,80,31,85,33,88v3,2,6,5,10,7c47,97,50,97,55,97v4,,8,,11,-1c68,94,71,94,74,93v2,-1,4,-3,5,-4c80,88,81,88,82,88v1,,1,,1,1c83,89,84,89,84,90v1,,,2,1,3c85,94,85,96,85,98e" fillcolor="black" stroked="f">
              <v:path o:connecttype="custom" o:connectlocs="83,96;83,100;82,102;82,104;80,106;77,108;70,112;62,114;50,115;29,112;14,101;4,84;0,59;4,33;15,15;31,4;52,0;61,0;69,3;76,6;80,9;81,10;82,13;82,16;82,20;82,24;82,27;81,29;79,29;76,27;70,24;63,21;53,19;41,22;32,29;26,41;24,58;27,75;32,87;42,93;54,95;64,94;72,91;77,87;80,87;81,87;82,88;83,91;83,96" o:connectangles="0,0,0,0,0,0,0,0,0,0,0,0,0,0,0,0,0,0,0,0,0,0,0,0,0,0,0,0,0,0,0,0,0,0,0,0,0,0,0,0,0,0,0,0,0,0,0,0,0"/>
            </v:shape>
            <v:shape id="AutoShape 640" o:spid="_x0000_s39129" style="position:absolute;left:2986;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TycIA&#10;AADcAAAADwAAAGRycy9kb3ducmV2LnhtbESP3YrCMBSE74V9h3AW9k7TFVFbjbKIwl544d8DHJpj&#10;W0xOSpP++PabBcHLYWa+YdbbwRrRUeMrxwq+JwkI4tzpigsFt+thvAThA7JG45gUPMnDdvMxWmOm&#10;Xc9n6i6hEBHCPkMFZQh1JqXPS7LoJ64mjt7dNRZDlE0hdYN9hFsjp0kylxYrjgsl1rQrKX9cWqug&#10;34fFPiU2R93t2md71GZ6SpX6+hx+ViACDeEdfrV/tYI0ncH/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KdPJwgAAANwAAAAPAAAAAAAAAAAAAAAAAJgCAABkcnMvZG93&#10;bnJldi54bWxQSwUGAAAAAAQABAD1AAAAhwMAAAAA&#10;" adj="0,,0" path="m72,84v,1,-1,1,-1,2c70,86,69,86,68,86v-1,1,-3,1,-5,1c60,87,58,87,57,86v-1,,-2,,-3,c54,86,54,85,54,84r,-7c50,81,47,84,42,86v-4,1,-8,3,-13,3c24,89,21,88,17,87,13,86,10,84,8,82,5,80,3,77,2,74,1,70,,67,,63,,58,1,54,3,51v1,-4,4,-7,7,-8c14,41,18,39,24,38v6,-2,11,-2,18,-2l50,36r,-5c50,29,50,27,50,25,49,22,48,21,47,20,46,19,44,18,42,18,40,17,38,17,35,17v-4,,-7,,-10,1c22,18,20,19,17,21v-2,1,-4,1,-5,2c11,25,9,25,8,25v,,-1,,-2,-1c6,23,5,23,5,22v,,,-1,-1,-3c4,18,4,17,4,15v,-1,,-3,1,-4c5,10,5,9,6,8,8,7,9,6,10,5,12,4,15,4,18,2,21,1,23,1,27,v3,,7,,10,c43,,48,,53,1v5,1,8,4,11,6c67,9,68,13,70,17v2,4,2,8,2,14l72,84xm50,50r-8,c38,50,35,50,32,51v-3,,-5,1,-6,2c24,55,23,56,22,57v,1,-1,3,-1,5c21,65,22,68,25,70v2,2,5,3,8,3c37,73,39,72,42,70v3,-1,5,-3,8,-6l50,50xe" fillcolor="black" stroked="f">
              <v:stroke joinstyle="round"/>
              <v:formulas/>
              <v:path o:connecttype="custom" o:connectlocs="70,82;69,84;66,84;61,85;55,84;53,84;53,82;53,75;41,84;28,87;17,85;8,80;2,72;0,62;3,50;10,42;23,37;41,35;49,35;49,30;49,24;46,20;41,18;34,17;24,18;17,21;12,22;8,24;6,23;5,22;4,19;4,15;5,11;6,8;10,5;18,2;26,0;36,0;52,1;62,7;68,17;70,30;70,82;49,49;41,49;31,50;25,52;21,56;20,61;24,68;32,71;41,68;49,63;49,49" o:connectangles="0,0,0,0,0,0,0,0,0,0,0,0,0,0,0,0,0,0,0,0,0,0,0,0,0,0,0,0,0,0,0,0,0,0,0,0,0,0,0,0,0,0,0,0,0,0,0,0,0,0,0,0,0,0"/>
            </v:shape>
            <v:shape id="Freeform 641" o:spid="_x0000_s39128" style="position:absolute;left:3080;top:787;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k8p8YA&#10;AADcAAAADwAAAGRycy9kb3ducmV2LnhtbESPQWvCQBSE74X+h+UVvJS6MaCY6BqC0CI9FKoeenxk&#10;n0kw+zbsrib6691CocdhZr5h1sVoOnEl51vLCmbTBARxZXXLtYLj4f1tCcIHZI2dZVJwIw/F5vlp&#10;jbm2A3/TdR9qESHsc1TQhNDnUvqqIYN+anvi6J2sMxiidLXUDocIN51Mk2QhDbYcFxrsadtQdd5f&#10;jILX+/LTpdm2PpULsl8f9+SH50elJi9juQIRaAz/4b/2TivIsjn8nolHQG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k8p8YAAADcAAAADwAAAAAAAAAAAAAAAACYAgAAZHJz&#10;L2Rvd25yZXYueG1sUEsFBgAAAAAEAAQA9QAAAIsDAAAAAA==&#10;" path="m22,120v,,,1,-1,1c21,122,20,122,20,122v-1,,-3,1,-4,1c15,123,13,123,11,123v-2,,-4,,-6,c4,123,3,123,2,122,1,121,1,121,,121v,,,-1,,-1l,4c,4,,3,,2,1,2,1,1,2,1,3,1,4,1,5,v2,,4,,6,c13,,15,,16,v2,,2,1,4,1c21,2,21,2,21,2v1,1,1,2,1,2l22,120e" fillcolor="black" stroked="f">
              <v:path o:connecttype="custom" o:connectlocs="20,118;19,119;18,120;15,121;10,121;5,121;2,120;0,119;0,118;0,4;0,2;2,1;5,0;10,0;15,0;18,1;19,2;20,4;20,118" o:connectangles="0,0,0,0,0,0,0,0,0,0,0,0,0,0,0,0,0,0,0"/>
            </v:shape>
            <v:shape id="AutoShape 642" o:spid="_x0000_s39127" style="position:absolute;left:311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hJQMMA&#10;AADcAAAADwAAAGRycy9kb3ducmV2LnhtbESPQYvCMBSE7wv+h/AEb2uqYNdWo4giyJ5cFcHbo3m2&#10;xealNNHW/fVmYcHjMPPNMPNlZyrxoMaVlhWMhhEI4szqknMFp+P2cwrCeWSNlWVS8CQHy0XvY46p&#10;ti3/0OPgcxFK2KWooPC+TqV0WUEG3dDWxMG72sagD7LJpW6wDeWmkuMoiqXBksNCgTWtC8puh7tR&#10;kExW44vZxL+J/SqxSs7774hapQb9bjUD4anz7/A/vdOBS2L4Ox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hJQMMAAADcAAAADwAAAAAAAAAAAAAAAACYAgAAZHJzL2Rv&#10;d25yZXYueG1sUEsFBgAAAAAEAAQA9QAAAIgDAAAAAA==&#10;" adj="0,,0" path="m77,42v,2,-1,4,-2,6c74,50,72,50,70,50r-48,c22,53,23,56,24,59v,2,2,5,4,7c29,68,32,69,34,70v2,,6,2,10,2c47,72,51,72,54,71v2,-1,5,-1,8,-2c64,69,66,68,67,67v1,,3,,3,c71,67,71,67,71,67v,1,1,1,1,1c72,68,73,69,73,70v,,,2,,4c73,75,73,76,73,77v,1,,2,-1,3c72,80,72,81,72,81v-1,1,-1,1,-1,1c71,83,70,84,68,84v-2,1,-4,1,-6,2c59,87,56,87,52,88v-3,1,-6,1,-10,1c35,89,29,87,24,86,18,84,14,81,10,78,6,74,4,70,3,64,1,59,,52,,45,,38,1,32,3,26,4,21,7,15,11,12,14,8,18,5,23,2,28,,34,,40,v6,,12,1,16,2c61,4,65,7,68,10v4,4,5,8,7,13c76,27,77,32,77,38r,4xm57,35c57,29,56,25,53,21,51,17,47,15,41,15v-2,,-5,1,-7,2c32,18,30,19,29,21v-1,2,-2,4,-3,6c24,30,24,32,24,35r33,xe" fillcolor="black" stroked="f">
              <v:stroke joinstyle="round"/>
              <v:formulas/>
              <v:path o:connecttype="custom" o:connectlocs="75,41;73,47;68,49;21,49;23,58;27,65;33,68;43,70;53,69;60,67;65,66;68,66;69,66;70,66;71,68;71,72;71,75;70,78;70,79;69,80;66,82;60,84;51,86;41,87;23,84;10,76;3,63;0,44;3,25;11,12;22,2;39,0;55,2;66,10;73,22;75,37;75,41;56,34;52,21;40,15;33,17;28,21;25,26;23,34;56,34" o:connectangles="0,0,0,0,0,0,0,0,0,0,0,0,0,0,0,0,0,0,0,0,0,0,0,0,0,0,0,0,0,0,0,0,0,0,0,0,0,0,0,0,0,0,0,0,0"/>
            </v:shape>
            <v:shape id="AutoShape 643" o:spid="_x0000_s39126" style="position:absolute;left:3209;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tNvsMA&#10;AADcAAAADwAAAGRycy9kb3ducmV2LnhtbESPzWrDMBCE74W8g9hAbo2cHOrYjRJKSKAHHxq3D7BY&#10;W9tUWhlL/nv7qFDocZiZb5jjebZGjNT71rGC3TYBQVw53XKt4Ovz9nwA4QOyRuOYFCzk4XxaPR0x&#10;127iO41lqEWEsM9RQRNCl0vpq4Ys+q3riKP37XqLIcq+lrrHKcKtkfskeZEWW44LDXZ0aaj6KQer&#10;YLqG9JoRm0KPl2EZCm32H5lSm/X89goi0Bz+w3/td60gy1L4PROPgD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tNvsMAAADcAAAADwAAAAAAAAAAAAAAAACYAgAAZHJzL2Rv&#10;d25yZXYueG1sUEsFBgAAAAAEAAQA9QAAAIgDAAAAAA==&#10;" adj="0,,0" path="m72,84v,1,-1,1,-1,2c70,86,70,86,69,86v-2,1,-4,1,-6,1c60,87,58,87,57,86v-1,,-2,,-3,c54,86,54,85,54,84r,-7c51,81,47,84,43,86v-4,1,-9,3,-14,3c24,89,21,88,17,87,13,86,11,84,8,82,5,80,3,77,2,74,1,70,,67,,63,,58,1,54,3,51v2,-4,4,-7,8,-8c14,41,19,39,24,38v6,-2,12,-2,19,-2l51,36r,-5c51,29,51,27,50,25,49,22,48,21,47,20,46,19,45,18,43,18,40,17,39,17,36,17v-4,,-8,,-10,1c23,18,20,19,18,21v-3,1,-4,1,-5,2c11,25,10,25,9,25v-1,,-2,,-2,-1c6,23,6,23,6,22v,,-1,-1,-1,-3c4,18,5,17,5,15v,-1,,-3,,-4c6,10,6,9,7,8,8,7,9,6,11,5,13,4,15,4,18,2,21,1,24,1,27,v4,,7,,10,c44,,49,,53,1v5,1,8,4,11,6c67,9,69,13,70,17v2,4,2,8,2,14l72,84xm51,50r-9,c38,50,35,50,32,51v-2,,-4,1,-6,2c24,55,23,56,23,57v-1,1,-1,3,-1,5c22,65,23,68,25,70v2,2,5,3,8,3c37,73,40,72,43,70v2,-1,5,-3,8,-6l51,50xe" fillcolor="black" stroked="f">
              <v:stroke joinstyle="round"/>
              <v:formulas/>
              <v:path o:connecttype="custom" o:connectlocs="70,82;69,84;67,84;61,85;55,84;53,84;53,82;53,75;42,84;28,87;17,85;8,80;2,72;0,62;3,50;11,42;23,37;42,35;50,35;50,30;49,24;46,20;42,18;35,17;25,18;18,21;13,22;9,24;7,23;6,22;5,19;5,15;5,11;7,8;11,5;18,2;26,0;36,0;52,1;62,7;68,17;70,30;70,82;50,49;41,49;31,50;25,52;22,56;21,61;24,68;32,71;42,68;50,63;50,49" o:connectangles="0,0,0,0,0,0,0,0,0,0,0,0,0,0,0,0,0,0,0,0,0,0,0,0,0,0,0,0,0,0,0,0,0,0,0,0,0,0,0,0,0,0,0,0,0,0,0,0,0,0,0,0,0,0"/>
            </v:shape>
            <v:shape id="Freeform 644" o:spid="_x0000_s39125" style="position:absolute;left:3338;top:794;width:96;height:116;visibility:visible;mso-wrap-style:none;v-text-anchor:middle" coordsize="9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7Vb8A&#10;AADcAAAADwAAAGRycy9kb3ducmV2LnhtbERPy4rCMBTdC/MP4Q6401QX2lajDErFpS9we2nutMXm&#10;pjRRW7/eLASXh/NerjtTiwe1rrKsYDKOQBDnVldcKLics1EMwnlkjbVlUtCTg/XqZ7DEVNsnH+lx&#10;8oUIIexSVFB636RSurwkg25sG+LA/dvWoA+wLaRu8RnCTS2nUTSTBisODSU2tCkpv53uRsH+lZu+&#10;2l6x580h3t2ySTzfZkoNf7u/BQhPnf+KP+69VpAkYW04E46A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RztVvwAAANwAAAAPAAAAAAAAAAAAAAAAAJgCAABkcnMvZG93bnJl&#10;di54bWxQSwUGAAAAAAQABAD1AAAAhAMAAAAA&#10;" path="m97,20v,1,,2,,4c97,25,97,26,97,27v,1,-1,1,-1,1c95,28,94,29,94,29v-1,,-2,-1,-4,-2c89,26,86,25,84,24,81,22,77,21,73,20,69,19,66,18,60,18v-5,,-10,2,-15,3c41,23,37,26,34,29v-4,4,-6,8,-8,13c25,46,24,52,24,58v,6,1,13,3,17c29,80,31,84,34,88v3,3,7,6,11,8c50,97,54,98,59,98v3,,5,-1,8,-1c70,96,72,96,74,94r,-26l53,68v-1,,-2,,-2,-2c50,64,50,63,50,60v,-2,,-4,,-5c50,54,50,54,51,53v,-1,,-2,,-2c51,51,52,51,53,51r38,c92,51,93,51,94,51v1,1,1,1,2,1c96,53,97,54,97,55v,,,2,,3l97,103v,2,,3,-1,5c96,110,94,110,93,111v-2,,-5,2,-8,2c83,114,80,115,77,115v-4,1,-6,1,-9,1c65,116,62,117,58,117v-9,,-17,-1,-24,-4c27,111,21,107,16,102,11,97,7,91,4,84,1,76,,69,,60,,50,1,42,4,34,7,26,11,21,16,16,21,10,28,7,35,4,42,1,50,,59,v5,,10,,14,1c77,1,80,2,83,3v3,1,6,2,8,4c93,8,94,8,95,9v1,1,1,2,2,4c97,14,97,16,97,20e" fillcolor="black" stroked="f">
              <v:path o:connecttype="custom" o:connectlocs="95,20;95,24;95,27;94,28;92,29;88,27;82,24;72,20;59,18;44,21;33,29;25,41;24,57;26,74;33,87;44,94;58,96;66,95;72,92;72,67;52,67;50,65;49,59;49,54;50,52;50,50;52,50;89,50;92,50;94,51;95,54;95,57;95,101;94,106;91,109;83,111;75,113;67,114;57,115;33,111;16,100;4,83;0,59;4,33;16,16;34,4;58,0;72,1;81,3;89,7;93,9;95,13;95,20" o:connectangles="0,0,0,0,0,0,0,0,0,0,0,0,0,0,0,0,0,0,0,0,0,0,0,0,0,0,0,0,0,0,0,0,0,0,0,0,0,0,0,0,0,0,0,0,0,0,0,0,0,0,0,0,0"/>
            </v:shape>
            <v:shape id="Freeform 645" o:spid="_x0000_s39124" style="position:absolute;left:3458;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OM9cQA&#10;AADcAAAADwAAAGRycy9kb3ducmV2LnhtbESPzW7CMBCE75X6DtZW6q04cKhIGgchfkQPXIByX8Xb&#10;OCVeW7GBtE9fIyFxHM3MN5pyNthOXKgPrWMF41EGgrh2uuVGwddh/TYFESKyxs4xKfilALPq+anE&#10;Qrsr7+iyj41IEA4FKjAx+kLKUBuyGEbOEyfv2/UWY5J9I3WP1wS3nZxk2bu02HJaMOhpYag+7c9W&#10;QVh6e9itzIn++Gfrt5vjYnNcK/X6Msw/QEQa4iN8b39qBXmew+1MOgK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zjPXEAAAA3AAAAA8AAAAAAAAAAAAAAAAAmAIAAGRycy9k&#10;b3ducmV2LnhtbFBLBQYAAAAABAAEAPUAAACJAwAAAAA=&#10;" path="m51,12v,2,,4,,5c51,18,50,19,50,21v,1,,1,-1,1c49,23,49,22,48,22v,,-1,,-2,c46,22,45,22,44,22v-1,,-1,-1,-2,-1c41,21,40,21,39,21v-1,,-3,,-4,c34,22,33,23,32,23v-1,1,-3,3,-5,5c25,30,24,32,23,34r,50c23,84,23,85,22,85v-1,1,-1,1,-2,1c20,86,18,86,17,87v-2,,-3,,-5,c10,87,8,87,6,87,5,86,4,86,3,86,2,85,2,85,1,85,,85,,84,,84l,5c,4,,4,1,3,2,2,2,2,3,2v1,,1,,3,-1c7,1,8,1,10,1v2,,4,,5,c16,1,17,2,18,2v,1,1,1,1,1c20,3,19,4,19,5r,9c21,12,23,9,25,7,28,5,29,4,31,2,32,1,34,1,35,v1,,3,,5,c41,,42,,43,v1,,2,,2,c46,,47,1,48,1v1,,1,,1,1c49,2,50,2,50,2v1,,,2,,2c50,5,51,6,51,7v,1,,3,,5e" fillcolor="black" stroked="f">
              <v:path o:connecttype="custom" o:connectlocs="49,12;49,17;48,21;47,22;46,22;44,22;42,22;40,21;38,21;34,21;31,22;26,27;22,33;22,82;21,83;19,84;16,85;12,85;6,85;3,84;1,83;0,82;0,5;1,3;3,2;6,1;10,1;14,1;17,2;18,3;18,5;18,14;24,7;30,2;34,0;38,0;41,0;43,0;46,1;47,2;48,2;48,4;49,7;49,12" o:connectangles="0,0,0,0,0,0,0,0,0,0,0,0,0,0,0,0,0,0,0,0,0,0,0,0,0,0,0,0,0,0,0,0,0,0,0,0,0,0,0,0,0,0,0,0"/>
            </v:shape>
            <v:shape id="AutoShape 646" o:spid="_x0000_s39123" style="position:absolute;left:3522;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20m8QA&#10;AADdAAAADwAAAGRycy9kb3ducmV2LnhtbESPQWvDMAyF74X+B6PBbo29HMqW1Q1jkFJYd2jaHyBi&#10;LckWyyH22uzfV4dBbxLv6b1Pm3L2g7rQFPvAFp4yA4q4Ca7n1sL5VK2eQcWE7HAITBb+KEK5XS42&#10;WLhw5SNd6tQqCeFYoIUupbHQOjYdeYxZGIlF+wqTxyTr1Go34VXC/aBzY9baY8/S0OFI7x01P/Wv&#10;t9Dk39xivT7s+j196Cq4z7x+sfbxYX57BZVoTnfz//XeCb4xwi/fyAh6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ttJvEAAAA3QAAAA8AAAAAAAAAAAAAAAAAmAIAAGRycy9k&#10;b3ducmV2LnhtbFBLBQYAAAAABAAEAPUAAACJAwAAAAA=&#10;" adj="0,,0" path="m24,117v,,,1,-1,1c23,119,22,119,22,119v-1,,-3,,-4,1c16,120,15,120,13,120v-2,,-4,,-6,c6,119,5,119,4,119,3,118,3,118,2,118v,,,-1,,-1l2,38v,-1,,-1,,-1c3,36,3,35,4,35v1,,2,,3,-1c8,34,11,34,13,34v2,,3,,5,c20,34,20,35,22,35v1,1,1,1,1,2c24,37,24,37,24,38r,79xm26,11v,5,-2,8,-3,10c21,22,18,23,12,23,8,23,5,22,3,21,1,19,,16,,12,,7,1,4,3,3,5,1,8,,13,v5,,8,,10,2c24,4,26,7,26,11xe" fillcolor="black" stroked="f">
              <v:stroke joinstyle="round"/>
              <v:formulas/>
              <v:path o:connecttype="custom" o:connectlocs="22,115;21,116;20,117;17,118;12,118;6,118;4,117;2,116;2,115;2,37;2,36;4,34;6,33;12,33;17,33;20,34;21,36;22,37;22,115;24,11;21,21;11,23;3,21;0,12;3,3;12,0;21,2;24,11" o:connectangles="0,0,0,0,0,0,0,0,0,0,0,0,0,0,0,0,0,0,0,0,0,0,0,0,0,0,0,0"/>
            </v:shape>
            <v:shape id="Freeform 647" o:spid="_x0000_s39122" style="position:absolute;left:3558;top:824;width:80;height:85;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pVsMA&#10;AADdAAAADwAAAGRycy9kb3ducmV2LnhtbERPPW/CMBDdkfgP1iGxgZ0OqAoYVEWCMsBQ2qHjEV+T&#10;tPE5sk0I/HpcqVK3e3qft9oMthU9+dA41pDNFQji0pmGKw0f79vZM4gQkQ22jknDjQJs1uPRCnPj&#10;rvxG/SlWIoVwyFFDHWOXSxnKmiyGueuIE/flvMWYoK+k8XhN4baVT0otpMWGU0ONHRU1lT+ni9Xw&#10;/Zp1d1/sm117KI5IfX8uP6XW08nwsgQRaYj/4j/33qT5SmXw+006Qa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DpVsMAAADdAAAADwAAAAAAAAAAAAAAAACYAgAAZHJzL2Rv&#10;d25yZXYueG1sUEsFBgAAAAAEAAQA9QAAAIgDAAAAAA==&#10;" path="m81,4v,1,,1,,1c81,6,81,6,81,6v,1,,1,,2c81,9,80,10,80,10l56,82v,,,1,-1,2c55,84,54,85,53,85v-1,1,-3,1,-5,1c46,86,43,86,41,86v-4,,-6,,-8,c31,86,29,86,28,85,27,84,26,84,26,84,25,83,25,82,25,82l1,10c1,9,,8,,7,,7,,6,,5v,,,,,-1c,3,,3,,2v1,,1,,2,-1c3,1,4,1,5,1v2,-1,4,,6,c13,1,15,1,17,1v1,,3,,3,c21,1,22,2,22,2v,,1,1,1,3l41,62r,2l42,62,59,5v,-2,1,-2,1,-3c60,2,61,2,62,1v1,,2,,3,c67,,68,1,71,1v2,,4,,5,c78,1,79,1,79,1v1,,2,1,2,1c81,2,81,3,81,4e" fillcolor="black" stroked="f">
              <v:path o:connecttype="custom" o:connectlocs="79,4;79,5;79,6;79,8;78,10;55,80;54,82;52,83;47,84;40,84;32,84;27,83;25,82;24,80;1,10;0,7;0,5;0,4;0,2;2,1;5,1;11,1;17,1;20,1;21,2;22,5;40,61;40,63;41,61;58,5;59,2;60,1;63,1;69,1;74,1;77,1;79,2;79,4" o:connectangles="0,0,0,0,0,0,0,0,0,0,0,0,0,0,0,0,0,0,0,0,0,0,0,0,0,0,0,0,0,0,0,0,0,0,0,0,0,0"/>
            </v:shape>
            <v:shape id="AutoShape 648" o:spid="_x0000_s39121" style="position:absolute;left:3649;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I07sEA&#10;AADdAAAADwAAAGRycy9kb3ducmV2LnhtbERPTWsCMRC9C/0PYQreNFGhyNYopbWllx7U4nnYjLtL&#10;N5Ntksb47xtB8DaP9zmrTba9SORD51jDbKpAENfOdNxo+D68T5YgQkQ22DsmDRcKsFk/jFZYGXfm&#10;HaV9bEQJ4VChhjbGoZIy1C1ZDFM3EBfu5LzFWKBvpPF4LuG2l3OlnqTFjktDiwO9tlT/7P+sBj75&#10;y1vO24Vpjmm2/fpNx+VH0nr8mF+eQUTK8S6+uT9Nma/UHK7flB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SNO7BAAAA3QAAAA8AAAAAAAAAAAAAAAAAmAIAAGRycy9kb3du&#10;cmV2LnhtbFBLBQYAAAAABAAEAPUAAACGAwAAAAA=&#10;" adj="0,,0" path="m24,117v,,,1,-1,1c23,119,22,119,22,119v-1,,-3,,-4,1c16,120,15,120,13,120v-2,,-4,,-6,c6,119,5,119,4,119,3,118,3,118,2,118v,,,-1,,-1l2,38v,-1,,-1,,-1c3,36,3,35,4,35v1,,2,,3,-1c8,34,11,34,13,34v2,,3,,5,c20,34,20,35,22,35v1,1,1,1,1,2c24,37,24,37,24,38r,79xm25,11v,5,-1,8,-2,10c21,22,18,23,12,23,8,23,5,22,3,21,1,19,,16,,12,,7,1,4,3,3,5,1,8,,13,v5,,8,,10,2c24,4,25,7,25,11xe" fillcolor="black" stroked="f">
              <v:stroke joinstyle="round"/>
              <v:formulas/>
              <v:path o:connecttype="custom" o:connectlocs="22,115;21,116;20,117;17,118;12,118;6,118;4,117;2,116;2,115;2,37;2,36;4,34;6,33;12,33;17,33;20,34;21,36;22,37;22,115;23,11;21,21;11,23;3,21;0,12;3,3;12,0;21,2;23,11" o:connectangles="0,0,0,0,0,0,0,0,0,0,0,0,0,0,0,0,0,0,0,0,0,0,0,0,0,0,0,0"/>
            </v:shape>
            <v:shape id="AutoShape 649" o:spid="_x0000_s39120" style="position:absolute;left:3685;top:804;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UMcIA&#10;AADdAAAADwAAAGRycy9kb3ducmV2LnhtbERPTWsCMRC9F/ofwghepCZVkLIaRcRCKb1Ue+hx2Mxu&#10;FjeTJYka/31TELzN433OapNdLy4UYudZw+tUgSCuvem41fBzfH95AxETssHeM2m4UYTN+vlphZXx&#10;V/6myyG1ooRwrFCDTWmopIy1JYdx6gfiwjU+OEwFhlaagNcS7no5U2ohHXZcGiwOtLNUnw5np6HJ&#10;/nOft/vJV7Owp/B7m/Tz3Vnr8ShvlyAS5fQQ390fpsxXag7/35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p5QxwgAAAN0AAAAPAAAAAAAAAAAAAAAAAJgCAABkcnMvZG93&#10;bnJldi54bWxQSwUGAAAAAAQABAD1AAAAhwMAAAAA&#10;" adj="0,,0" path="m55,95v,2,,4,-1,6c54,102,54,103,53,104v-1,,-1,,-2,1c50,106,48,106,47,106v-1,1,-3,1,-4,1c42,108,39,107,38,107v-5,,-8,,-12,-1c23,104,21,103,18,101,16,98,14,95,14,92,13,89,12,84,12,80r,-41l3,39v-1,,-2,,-2,-2c,35,,34,,30,,29,,27,,26,,25,,24,1,23v,-1,,-1,,-1c1,22,3,21,3,21r9,l12,4v,-1,,-2,1,-2c13,2,13,1,14,1v2,,2,,4,-1c20,,21,,23,v2,,4,,6,c30,,31,1,32,1v1,1,1,1,2,1c34,3,34,3,34,4r,17l51,21v1,,1,,2,1c54,22,54,22,54,23v,,,2,1,3c55,27,55,29,55,30v,4,-1,6,-1,7c53,38,52,39,51,39r-17,l34,76v,4,1,7,3,9c38,87,40,89,43,89v1,,3,,4,-1c48,87,48,88,49,87v1,,1,,2,c51,87,52,86,52,86r1,1c53,87,54,87,54,88v1,1,,2,1,3c55,92,55,93,55,95xm47,111v1,3,2,5,3,7c50,119,50,121,50,123v,2,,5,-2,6c48,131,46,133,44,134v-1,1,-3,2,-5,3c37,137,34,138,31,138v-2,,-5,,-7,-1c22,137,20,137,18,136v-1,,-2,,-2,-1c15,135,14,135,14,134v,-1,,-1,-1,-2c13,132,13,131,13,129v,-2,,-4,1,-5c14,123,15,123,17,123r10,c29,123,30,123,31,122v,-1,1,-2,1,-3c32,118,32,118,31,116v,-1,,-1,-1,-2l27,106r17,l47,111xe" fillcolor="black" stroked="f">
              <v:stroke joinstyle="round"/>
              <v:formulas/>
              <v:path o:connecttype="custom" o:connectlocs="52,100;49,103;41,105;25,104;14,91;12,38;1,36;0,26;1,22;12,21;13,2;17,0;28,0;33,2;33,21;51,22;53,26;52,36;33,38;36,84;45,87;49,86;51,86;53,90;45,109;48,121;42,132;30,136;17,134;14,132;13,127;16,121;30,120;30,114;26,104;45,109" o:connectangles="0,0,0,0,0,0,0,0,0,0,0,0,0,0,0,0,0,0,0,0,0,0,0,0,0,0,0,0,0,0,0,0,0,0,0,0"/>
            </v:shape>
            <v:shape id="AutoShape 650" o:spid="_x0000_s39119" style="position:absolute;left:3751;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DDsMA&#10;AADdAAAADwAAAGRycy9kb3ducmV2LnhtbERPS2vCQBC+F/wPywje6q5i1URXEUUoPdUHgrchOybB&#10;7GzIribtr+8WCr3Nx/ec5bqzlXhS40vHGkZDBYI4c6bkXMP5tH+dg/AB2WDlmDR8kYf1qveyxNS4&#10;lg/0PIZcxBD2KWooQqhTKX1WkEU/dDVx5G6usRgibHJpGmxjuK3kWKmptFhybCiwpm1B2f34sBqS&#10;t834anfT78TNSqySy+eHolbrQb/bLEAE6sK/+M/9buJ8pSbw+008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VDDsMAAADdAAAADwAAAAAAAAAAAAAAAACYAgAAZHJzL2Rv&#10;d25yZXYueG1sUEsFBgAAAAAEAAQA9QAAAIgDAAAAAA==&#10;" adj="0,,0" path="m77,42v,2,,4,-2,6c74,50,73,50,70,50r-47,c23,53,23,56,24,59v,2,2,5,4,7c30,68,32,69,34,70v2,,6,2,10,2c48,72,51,72,54,71v3,-1,6,-1,8,-2c64,69,66,68,67,67v1,,3,,3,c71,67,71,67,71,67v,1,2,1,2,1c73,68,73,69,73,70v,,,2,,4c73,75,73,76,73,77v,1,,2,,3c72,80,73,81,72,81v-1,1,-1,1,-1,1c71,83,70,84,68,84v-2,1,-3,1,-6,2c59,87,56,87,53,88v-4,1,-7,1,-11,1c35,89,29,87,24,86,18,84,14,81,10,78,6,74,5,70,3,64,1,59,,52,,45,,38,1,32,3,26,5,21,7,15,11,12,14,8,18,5,23,2,28,,34,,40,v7,,12,1,17,2c61,4,65,7,69,10v3,4,5,8,6,13c76,27,77,32,77,38r,4xm56,35c56,29,54,25,52,21,49,17,45,15,40,15v-3,,-5,1,-8,2c30,18,28,19,27,21v-1,2,-2,4,-3,6c23,30,23,32,23,35r33,xe" fillcolor="black" stroked="f">
              <v:stroke joinstyle="round"/>
              <v:formulas/>
              <v:path o:connecttype="custom" o:connectlocs="75,41;73,47;68,49;22,49;23,58;27,65;33,68;43,70;53,69;60,67;65,66;68,66;69,66;71,66;71,68;71,72;71,75;71,78;70,79;69,80;66,82;60,84;52,86;41,87;23,84;10,76;3,63;0,44;3,25;11,12;22,2;39,0;56,2;67,10;73,22;75,37;75,41;55,34;51,21;39,15;31,17;26,21;23,26;22,34;55,34" o:connectangles="0,0,0,0,0,0,0,0,0,0,0,0,0,0,0,0,0,0,0,0,0,0,0,0,0,0,0,0,0,0,0,0,0,0,0,0,0,0,0,0,0,0,0,0,0"/>
            </v:shape>
            <v:shape id="AutoShape 651" o:spid="_x0000_s39118" style="position:absolute;left:3846;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usmsEA&#10;AADdAAAADwAAAGRycy9kb3ducmV2LnhtbERPS0sDMRC+F/wPYQRvbVJFKWuzRbSKFw9upedhM/vA&#10;zWRNYpr+eyMI3ubje852l+0kEvkwOtawXikQxK0zI/caPg7Pyw2IEJENTo5Jw5kC7OqLxRYr4078&#10;TqmJvSghHCrUMMQ4V1KGdiCLYeVm4sJ1zluMBfpeGo+nEm4nea3UnbQ4cmkYcKbHgdrP5ttq4M6f&#10;n3Le35j+mNb7t6903Lwkra8u88M9iEg5/ov/3K+mzFfqFn6/KSfI+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7rJrBAAAA3QAAAA8AAAAAAAAAAAAAAAAAmAIAAGRycy9kb3du&#10;cmV2LnhtbFBLBQYAAAAABAAEAPUAAACGAw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2,115;21,116;19,117;17,118;12,118;6,118;4,117;2,116;1,115;1,37;2,36;4,34;6,33;12,33;17,33;19,34;21,36;22,37;22,115;23,11;20,21;11,23;3,21;0,12;3,3;12,0;20,2;23,11" o:connectangles="0,0,0,0,0,0,0,0,0,0,0,0,0,0,0,0,0,0,0,0,0,0,0,0,0,0,0,0"/>
            </v:shape>
            <v:shape id="Freeform 652" o:spid="_x0000_s39117" style="position:absolute;left:3932;top:795;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3FZcYA&#10;AADdAAAADwAAAGRycy9kb3ducmV2LnhtbESPQW/CMAyF70j7D5EncYN0HBgUQlVNQgIuaN122M00&#10;XhstcUoToPv3y6RJ3Gy99z4/r4vBWXGlPhjPCp6mGQji2mvDjYL3t+1kASJEZI3WMyn4oQDF5mG0&#10;xlz7G7/StYqNSBAOOSpoY+xyKUPdksMw9R1x0r587zCmtW+k7vGW4M7KWZbNpUPD6UKLHb20VH9X&#10;F6cgm9vOLD8/zsfnfVVac1ge8aSVGj8O5QpEpCHezf/pnU71ExH+vkk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3FZcYAAADdAAAADwAAAAAAAAAAAAAAAACYAgAAZHJz&#10;L2Rvd25yZXYueG1sUEsFBgAAAAAEAAQA9QAAAIsDAAAAAA==&#10;" path="m95,106v,2,,3,-1,4c93,111,93,112,92,112v-1,1,-2,2,-3,2c88,114,87,115,86,115r-10,c74,115,72,115,71,114v-1,-1,-3,-1,-5,-2c65,111,64,110,63,107v-1,-2,-2,-4,-4,-7l30,47c29,44,27,40,25,37,24,34,22,30,21,26r,c21,30,21,35,21,39v1,4,,8,,13l21,111v,1,,1,,2c20,113,20,114,19,114v-1,,-2,1,-3,1c14,116,13,115,11,115v-2,,-4,,-5,c4,115,3,115,3,114,2,113,1,113,1,113,1,112,,112,,111l,9c,6,1,4,3,3,4,2,7,1,9,1r12,c24,1,25,1,27,1v2,1,3,1,4,2c32,3,33,5,34,7v2,2,3,3,4,6l60,54v1,3,2,5,4,7c66,64,66,66,67,69v1,2,3,5,4,7c72,78,73,81,74,83r,c74,79,74,74,74,70v,-5,,-9,,-13l74,4v,-1,,-1,,-2c75,2,75,1,76,1v,,2,,3,-1c81,,82,,84,v3,,4,,5,c91,,92,1,92,1v1,1,2,1,2,1c94,3,95,3,95,4r,102e" fillcolor="black" stroked="f">
              <v:path o:connecttype="custom" o:connectlocs="93,103;92,107;90,109;87,111;84,112;74,112;70,111;65,109;62,104;58,97;29,46;24,36;21,25;21,25;21,38;21,51;21,108;21,110;19,111;16,112;11,112;6,112;3,111;1,110;0,108;0,9;3,3;9,1;21,1;26,1;30,3;33,7;37,13;59,53;63,59;66,67;70,74;72,81;72,81;72,68;72,56;72,4;72,2;74,1;77,0;82,0;87,0;90,1;92,2;93,4;93,103" o:connectangles="0,0,0,0,0,0,0,0,0,0,0,0,0,0,0,0,0,0,0,0,0,0,0,0,0,0,0,0,0,0,0,0,0,0,0,0,0,0,0,0,0,0,0,0,0,0,0,0,0,0,0"/>
            </v:shape>
            <v:shape id="Freeform 653" o:spid="_x0000_s39116" style="position:absolute;left:4049;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Cuqb8A&#10;AADdAAAADwAAAGRycy9kb3ducmV2LnhtbERPS2sCMRC+F/ofwhS81aQKVVajFEFojz4u3obNuFnc&#10;TMIm7qb/vhGE3ubje856m10nBupj61nDx1SBIK69abnRcD7t35cgYkI22HkmDb8UYbt5fVljZfzI&#10;BxqOqRElhGOFGmxKoZIy1pYcxqkPxIW7+t5hKrBvpOlxLOGukzOlPqXDlkuDxUA7S/XteHcaaEzz&#10;y0HG4NQ5xMYNNuSfrPXkLX+tQCTK6V/8dH+bMl+pBTy+KSfIz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UK6pvwAAAN0AAAAPAAAAAAAAAAAAAAAAAJgCAABkcnMvZG93bnJl&#10;di54bWxQSwUGAAAAAAQABAD1AAAAhAMAAAAA&#10;" path="m50,12v,2,,4,,5c50,18,50,19,50,21v,1,-1,1,-2,1c48,23,48,22,47,22v,,-1,,-1,c45,22,44,22,43,22v-1,,-1,-1,-2,-1c40,21,39,21,38,21v-1,,-3,,-4,c33,22,32,23,31,23v-1,1,-3,3,-5,5c25,30,23,32,22,34r,50c22,84,22,85,21,85v,1,-1,1,-1,1c19,86,17,86,16,87v-2,,-3,,-5,c9,87,7,87,5,87,4,86,3,86,2,86,1,85,1,85,,85v,,,-1,,-1l,5c,4,,4,,3,1,2,1,2,2,2v1,,2,,3,-1c6,1,8,1,9,1v2,,4,,5,c15,1,16,2,17,2v,1,1,1,1,1c19,3,18,4,18,5r,9c21,12,22,9,25,7,27,5,28,4,30,2,31,1,33,1,34,v1,,4,,5,c40,,41,,42,v1,,2,,2,c45,,46,1,47,1v1,,1,,1,1c48,2,49,2,50,2v,,,2,,2c50,5,50,6,50,7v,1,,3,,5e" fillcolor="black" stroked="f">
              <v:path o:connecttype="custom" o:connectlocs="48,12;48,17;48,21;46,22;45,22;44,22;41,22;39,21;37,21;33,21;30,22;25,27;21,33;21,82;20,83;19,84;15,85;11,85;5,85;2,84;0,83;0,82;0,5;0,3;2,2;5,1;9,1;13,1;16,2;17,3;17,5;17,14;24,7;29,2;33,0;37,0;40,0;42,0;45,1;46,2;48,2;48,4;48,7;48,12" o:connectangles="0,0,0,0,0,0,0,0,0,0,0,0,0,0,0,0,0,0,0,0,0,0,0,0,0,0,0,0,0,0,0,0,0,0,0,0,0,0,0,0,0,0,0,0"/>
            </v:shape>
            <v:shape id="Freeform 654" o:spid="_x0000_s39115" style="position:absolute;left:409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761sYA&#10;AADdAAAADwAAAGRycy9kb3ducmV2LnhtbESPTUsDMRCG74L/IYzgpbSJQqusTYsogghaXLeU3obN&#10;uLuYTJZNbLf/3jkUvM0w78czy/UYvDrQkLrIFm5mBhRxHV3HjYXq62V6DyplZIc+Mlk4UYL16vJi&#10;iYWLR/6kQ5kbJSGcCrTQ5twXWqe6pYBpFntiuX3HIWCWdWi0G/Ao4cHrW2MWOmDH0tBiT08t1T/l&#10;b5CSu/lmskt7X50+Jm/PON9W+t1be301Pj6AyjTmf/HZ/eoE3xjBlW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761sYAAADdAAAADwAAAAAAAAAAAAAAAACYAgAAZHJz&#10;L2Rvd25yZXYueG1sUEsFBgAAAAAEAAQA9QAAAIsDAAAAAA==&#10;" path="m26,14v,5,-1,9,-2,11c22,26,18,27,13,27,8,27,5,26,3,25,1,23,,20,,14,,9,1,5,3,3,5,1,8,,13,v5,,9,1,11,3c25,5,26,8,26,14e" fillcolor="black" stroked="f">
              <v:path o:connecttype="custom" o:connectlocs="24,13;22,23;12,25;3,23;0,13;3,3;12,0;22,3;24,13" o:connectangles="0,0,0,0,0,0,0,0,0"/>
            </v:shape>
            <v:shape id="Freeform 655" o:spid="_x0000_s39114" style="position:absolute;left:4182;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GysMUA&#10;AADdAAAADwAAAGRycy9kb3ducmV2LnhtbERPTWsCMRC9F/wPYQQvpSb2IO3WKCJKRaGgtbTHYTPd&#10;XbqZLElWd/31plDobR7vc2aLztbiTD5UjjVMxgoEce5MxYWG0/vm4QlEiMgGa8ekoacAi/ngboaZ&#10;cRc+0PkYC5FCOGSooYyxyaQMeUkWw9g1xIn7dt5iTNAX0ni8pHBby0elptJixamhxIZWJeU/x9Zq&#10;eL3e+69lu2721NLusz/1b/uPXuvRsFu+gIjUxX/xn3tr0nylnuH3m3SC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bKwxQAAAN0AAAAPAAAAAAAAAAAAAAAAAJgCAABkcnMv&#10;ZG93bnJldi54bWxQSwUGAAAAAAQABAD1AAAAigMAAAAA&#10;" path="m76,83v,6,-1,11,-4,15c70,103,67,106,63,110v-4,3,-8,5,-13,6c44,118,38,119,32,119v-4,,-8,,-11,-1c17,117,15,116,12,116v-2,-1,-5,-2,-6,-3c4,112,3,112,2,111v,,,-1,-1,-1c,109,,108,,107v,-1,,-1,,-3c,103,,102,,100,,97,,95,,94,1,93,2,93,3,93v,,1,,3,1c7,94,9,95,11,97v3,1,5,1,8,2c22,99,25,100,29,100v3,,7,-1,9,-1c40,98,42,97,44,95v2,-1,3,-2,4,-5c49,88,49,86,49,84v,-3,,-5,-1,-7c46,74,45,73,43,71,41,69,38,69,36,68,33,66,29,66,25,66r-10,c14,66,14,66,13,66,12,65,12,65,12,65v,-1,-1,-2,-1,-3c10,61,11,60,11,58v,-2,,-3,,-5c11,52,11,52,12,51v,,,-1,1,-1c14,50,14,49,15,49r10,c28,49,31,49,34,48v3,,4,-2,6,-3c42,44,44,42,45,39v1,-2,1,-4,1,-7c46,31,45,28,45,27,44,25,43,24,42,22,41,21,39,20,37,19v-1,,-4,-1,-7,-1c27,18,24,19,21,19v-2,1,-5,3,-7,4c12,24,10,25,9,26v-1,,-3,1,-3,1c5,27,4,27,4,27v,-1,,-1,-1,-1c3,25,3,25,3,23v-1,-1,,-2,,-4c3,17,3,16,3,15v,,,-2,,-2c4,12,3,11,4,11v,-1,,-1,1,-2c6,9,7,8,9,7,11,6,13,5,16,4v3,,5,-2,9,-3c28,1,33,,37,v5,,10,1,14,2c56,3,59,5,62,8v3,2,5,5,6,9c70,20,71,24,71,28v,4,-1,7,-1,10c69,41,67,44,66,47v-2,2,-4,4,-7,5c57,54,54,55,50,56r,c54,57,58,58,61,60v4,1,6,3,8,5c71,68,73,70,74,73v1,3,2,7,2,10e" fillcolor="black" stroked="f">
              <v:path o:connecttype="custom" o:connectlocs="70,96;49,114;20,116;6,111;1,108;0,102;0,92;6,92;19,97;37,97;47,89;47,76;35,67;15,65;12,64;11,57;12,50;15,48;33,47;44,38;44,27;36,19;20,19;9,26;4,27;3,23;3,15;4,11;9,7;24,1;50,2;66,17;68,37;57,51;49,55;67,64;74,82" o:connectangles="0,0,0,0,0,0,0,0,0,0,0,0,0,0,0,0,0,0,0,0,0,0,0,0,0,0,0,0,0,0,0,0,0,0,0,0,0"/>
            </v:shape>
            <v:shape id="AutoShape 656" o:spid="_x0000_s39113" style="position:absolute;left:4271;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lzXsUA&#10;AADdAAAADwAAAGRycy9kb3ducmV2LnhtbESPzWrDQAyE74G+w6JCbsnagYbWzSaUQkIvOdQuPate&#10;+Yd4ta53E9tvXx0CvUnMaObT7jC5Tt1oCK1nA+k6AUVcettybeCrOK6eQYWIbLHzTAZmCnDYPyx2&#10;mFk/8ifd8lgrCeGQoYEmxj7TOpQNOQxr3xOLVvnBYZR1qLUdcJRw1+lNkmy1w5alocGe3hsqL/nV&#10;GYib0/laVBX63/n7hX/K7vKkU2OWj9PbK6hIU/w3368/rOAnqfDLNzKC3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6XNexQAAAN0AAAAPAAAAAAAAAAAAAAAAAJgCAABkcnMv&#10;ZG93bnJldi54bWxQSwUGAAAAAAQABAD1AAAAigMAAAAA&#10;" adj="0,,0" path="m79,54v,5,,10,,15c78,74,77,78,76,83v-1,6,-4,10,-6,14c68,102,65,105,61,108v-4,4,-8,6,-13,8c42,117,36,119,29,119v-2,,-5,,-8,-1c19,117,17,117,15,117v-3,-1,-4,-1,-5,-2c8,115,7,114,6,113v,-1,-1,-1,-1,-2c5,110,4,108,4,106v,-3,,-4,,-6c4,99,5,99,5,98v,,1,-1,1,-1c7,96,7,97,7,97v1,,2,,4,c12,98,14,98,15,98v2,1,4,1,6,2c24,100,27,100,29,100v5,,9,-1,13,-2c45,96,48,94,50,91v3,-3,4,-6,5,-10c56,77,57,72,57,68v-3,2,-7,3,-10,5c44,74,38,74,34,74v-6,,-11,,-16,-2c14,70,11,68,8,65,5,62,3,59,2,54,1,49,,45,,39,,34,2,28,3,24,5,19,7,15,11,11,14,8,18,5,23,3,28,1,34,,41,v5,,9,1,13,2c58,3,62,5,65,8v2,2,5,5,7,7c74,18,75,23,76,27v2,4,2,8,3,13c79,45,79,49,79,54xm58,51c58,45,57,39,57,35,56,31,55,27,54,25,53,22,51,21,48,19,46,18,44,18,41,18v-3,,-5,,-7,1c33,21,30,22,29,23v-1,2,-2,4,-3,7c26,32,25,35,25,38v,3,,6,1,8c26,48,27,51,29,52v1,2,2,3,4,4c35,56,38,57,40,57v4,,7,-1,10,-2c53,54,56,53,58,51xe" fillcolor="black" stroked="f">
              <v:stroke joinstyle="round"/>
              <v:formulas/>
              <v:path o:connecttype="custom" o:connectlocs="77,53;77,68;74,82;68,95;59,106;47,114;28,117;20,116;15,115;10,113;6,111;5,109;4,104;4,98;5,96;6,95;7,95;11,95;15,96;20,98;28,98;41,96;49,89;54,80;56,67;46,72;33,73;18,71;8,64;2,53;0,38;3,24;11,11;22,3;40,0;53,2;63,8;70,15;74,27;77,39;77,53;57,50;56,34;53,25;47,19;40,18;33,19;28,23;25,30;24,37;25,45;28,51;32,55;39,56;49,54;57,50" o:connectangles="0,0,0,0,0,0,0,0,0,0,0,0,0,0,0,0,0,0,0,0,0,0,0,0,0,0,0,0,0,0,0,0,0,0,0,0,0,0,0,0,0,0,0,0,0,0,0,0,0,0,0,0,0,0,0,0"/>
            </v:shape>
            <v:shape id="Freeform 657" o:spid="_x0000_s39112" style="position:absolute;left:4370;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PlQMYA&#10;AADdAAAADwAAAGRycy9kb3ducmV2LnhtbESPS4vCQBCE7wv+h6EFb+skwvqIjuK6CrIHwQee20yb&#10;xM30hMyo8d87C4K3bqq6vurJrDGluFHtCssK4m4Egji1uuBMwWG/+hyCcB5ZY2mZFDzIwWza+phg&#10;ou2dt3Tb+UyEEHYJKsi9rxIpXZqTQde1FXHQzrY26MNaZ1LXeA/hppS9KOpLgwUHQo4VLXJK/3ZX&#10;E7iXar8038OftP/1OyhHG3N6zI9KddrNfAzCU+Pf5tf1Wof6URzD/zdhBDl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PlQMYAAADdAAAADwAAAAAAAAAAAAAAAACYAgAAZHJz&#10;L2Rvd25yZXYueG1sUEsFBgAAAAAEAAQA9QAAAIsDAAAAAA==&#10;" path="m71,106v,1,,3,,4c71,111,70,112,70,113v-1,1,-1,1,-2,1c68,114,68,115,67,115r-63,c4,115,3,115,3,114v,-1,-1,-1,-1,-1c2,112,2,111,1,110v-1,-1,,-3,,-4c1,104,1,103,1,102v,-2,1,-3,1,-3c3,98,3,97,3,97v1,,1,-1,1,-1l25,96r,-73l7,33c5,34,4,34,4,34v-1,,-2,,-2,c1,33,1,32,,31,,30,,28,,26,,24,,23,,22,,21,1,20,1,20v,-1,1,-1,1,-2c3,18,3,18,4,17l28,1v,,1,,1,c30,1,30,1,31,v1,,2,,3,c35,,36,,38,v3,,4,,5,c45,,46,1,47,1v,,1,,1,c48,1,49,2,49,3r,93l67,96v1,,1,,1,1c68,98,70,98,70,99v,1,,1,1,3c71,103,71,104,71,106e" fillcolor="black" stroked="f">
              <v:path o:connecttype="custom" o:connectlocs="69,104;69,108;68,111;66,112;65,113;4,113;3,112;2,111;1,108;1,104;1,100;2,97;3,95;4,94;24,94;24,23;7,32;4,33;2,33;0,30;0,26;0,22;1,20;2,18;4,17;27,1;28,1;30,0;33,0;37,0;42,0;46,1;47,1;48,3;48,94;65,94;66,95;68,97;69,100;69,104" o:connectangles="0,0,0,0,0,0,0,0,0,0,0,0,0,0,0,0,0,0,0,0,0,0,0,0,0,0,0,0,0,0,0,0,0,0,0,0,0,0,0,0"/>
            </v:shape>
            <v:shape id="Freeform 658" o:spid="_x0000_s39111" style="position:absolute;left:4453;top:856;width:44;height:17;visibility:visible;mso-wrap-style:none;v-text-anchor:middle" coordsize="4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Ce4MQA&#10;AADdAAAADwAAAGRycy9kb3ducmV2LnhtbERPTWvCQBC9F/wPywi9lLprwFqia5BiQduT2ktvQ3ZM&#10;gtnZNLtNUn+9WxC8zeN9zjIbbC06an3lWMN0okAQ585UXGj4Or4/v4LwAdlg7Zg0/JGHbDV6WGJq&#10;XM976g6hEDGEfYoayhCaVEqfl2TRT1xDHLmTay2GCNtCmhb7GG5rmSj1Ii1WHBtKbOitpPx8+LUa&#10;6uFj/rNX32ozU7uNuQT6nG+ftH4cD+sFiEBDuItv7q2J89U0gf9v4gl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gnuDEAAAA3QAAAA8AAAAAAAAAAAAAAAAAmAIAAGRycy9k&#10;b3ducmV2LnhtbFBLBQYAAAAABAAEAPUAAACJAwAAAAA=&#10;" path="m45,9v,4,-1,6,-1,7c43,17,42,18,41,18l4,18v-1,,-2,,-3,-2c,14,,13,,9,,6,,3,1,2,2,1,3,,4,l41,v,,1,,1,1c43,1,44,1,44,2v,,,1,1,3c45,6,45,7,45,9e" fillcolor="black" stroked="f">
              <v:path o:connecttype="custom" o:connectlocs="43,8;42,14;39,16;4,16;1,14;0,8;1,2;4,0;39,0;40,1;42,2;43,4;43,8" o:connectangles="0,0,0,0,0,0,0,0,0,0,0,0,0"/>
            </v:shape>
            <v:shape id="Freeform 659" o:spid="_x0000_s39110" style="position:absolute;left:4511;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Th8UA&#10;AADdAAAADwAAAGRycy9kb3ducmV2LnhtbERP32vCMBB+H+x/CDfwZWjqhDGqUWQoE4WBruIej+bW&#10;ljWXkqTa+tebwcC3+/h+3mzRmVqcyfnKsoLxKAFBnFtdcaEg+1oP30D4gKyxtkwKevKwmD8+zDDV&#10;9sJ7Oh9CIWII+xQVlCE0qZQ+L8mgH9mGOHI/1hkMEbpCaoeXGG5q+ZIkr9JgxbGhxIbeS8p/D61R&#10;8HF9dt/LdtXsqKXtqc/6z92xV2rw1C2nIAJ14S7+d290nJ+MJ/D3TT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BOHxQAAAN0AAAAPAAAAAAAAAAAAAAAAAJgCAABkcnMv&#10;ZG93bnJldi54bWxQSwUGAAAAAAQABAD1AAAAigM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5,39v1,-2,1,-4,1,-7c46,31,45,28,45,27,44,25,43,24,42,22,41,21,39,20,37,19v-2,,-4,-1,-7,-1c27,18,24,19,21,19v-3,1,-5,3,-7,4c12,24,10,25,9,26v-1,,-3,1,-4,1c5,27,4,27,4,27v,-1,,-1,-1,-1c3,25,3,25,3,23v-1,-1,,-2,,-4c3,17,3,16,3,15v,,,-2,,-2c4,12,3,11,4,11v,-1,,-1,1,-2c5,9,7,8,9,7,11,6,13,5,16,4v2,,5,-2,9,-3c28,1,33,,37,v5,,10,1,14,2c56,3,59,5,62,8v2,2,5,5,6,9c70,20,71,24,71,28v,4,-1,7,-2,10c69,41,67,44,65,47v-1,2,-3,4,-6,5c57,54,54,55,50,56r,c54,57,58,58,61,60v3,1,6,3,8,5c71,68,73,70,74,73v1,3,2,7,2,10e" fillcolor="black" stroked="f">
              <v:path o:connecttype="custom" o:connectlocs="70,96;49,114;20,116;5,111;1,108;0,102;0,92;5,92;19,97;37,97;47,89;46,76;34,67;14,65;12,64;10,57;12,50;14,48;33,47;44,38;44,27;36,19;20,19;9,26;4,27;3,23;3,15;4,11;9,7;24,1;50,2;66,17;67,37;57,51;49,55;67,64;74,82" o:connectangles="0,0,0,0,0,0,0,0,0,0,0,0,0,0,0,0,0,0,0,0,0,0,0,0,0,0,0,0,0,0,0,0,0,0,0,0,0"/>
            </v:shape>
            <v:shape id="AutoShape 660" o:spid="_x0000_s39109" style="position:absolute;left:4599;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J1XcAA&#10;AADdAAAADwAAAGRycy9kb3ducmV2LnhtbERPy6rCMBDdX/AfwgjurmlFL1qNIoLixoUPXI/N9IHN&#10;pDZR698bQbi7OZznzBatqcSDGldaVhD3IxDEqdUl5wpOx/XvGITzyBory6TgRQ4W887PDBNtn7yn&#10;x8HnIoSwS1BB4X2dSOnSggy6vq2JA5fZxqAPsMmlbvAZwk0lB1H0Jw2WHBoKrGlVUHo93I0CP9js&#10;7scsQ3t7nSd8SavrSMZK9brtcgrCU+v/xV/3Vof5UTyEzzfhB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9J1XcAAAADdAAAADwAAAAAAAAAAAAAAAACYAgAAZHJzL2Rvd25y&#10;ZXYueG1sUEsFBgAAAAAEAAQA9QAAAIUDAAAAAA==&#10;" adj="0,,0" path="m79,54v,5,,10,,15c78,74,77,78,76,83v-1,6,-4,10,-6,14c68,102,65,105,61,108v-4,4,-8,6,-13,8c42,117,36,119,29,119v-3,,-5,,-8,-1c19,117,17,117,14,117v-2,-1,-4,-1,-5,-2c8,115,7,114,6,113,5,112,5,112,5,111v,-1,-1,-3,-1,-5c4,103,4,102,4,100v,-1,1,-1,1,-2c5,98,5,97,6,97v1,-1,1,,1,c8,97,9,97,10,97v2,1,3,1,5,1c17,99,19,99,21,100v3,,5,,8,c34,100,38,99,42,98v3,-2,6,-4,8,-7c52,88,54,85,55,81v1,-4,1,-9,1,-13c54,70,50,71,47,73v-4,1,-9,1,-13,1c28,74,22,74,18,72,13,70,10,68,8,65,5,62,3,59,2,54,1,49,,45,,39,,34,1,28,3,24,5,19,7,15,10,11,14,8,18,5,23,3,28,1,34,,41,v5,,9,1,13,2c58,3,62,5,64,8v3,2,5,5,8,7c74,18,75,23,76,27v1,4,2,8,3,13c79,45,79,49,79,54xm58,51c58,45,57,39,57,35,56,31,55,27,54,25,53,22,50,21,48,19,46,18,44,18,41,18v-3,,-5,,-7,1c32,21,30,22,29,23v-1,2,-2,4,-3,7c26,32,25,35,25,38v,3,,6,1,8c26,48,27,51,28,52v2,2,3,3,5,4c35,56,37,57,40,57v4,,7,-1,10,-2c53,54,56,53,58,51xe" fillcolor="black" stroked="f">
              <v:stroke joinstyle="round"/>
              <v:formulas/>
              <v:path o:connecttype="custom" o:connectlocs="77,53;77,68;74,82;68,95;59,106;47,114;28,117;20,116;14,115;9,113;6,111;5,109;4,104;4,98;5,96;6,95;7,95;10,95;15,96;20,98;28,98;41,96;49,89;54,80;55,67;46,72;33,73;18,71;8,64;2,53;0,38;3,24;10,11;22,3;40,0;53,2;62,8;70,15;74,27;77,39;77,53;57,50;56,34;53,25;47,19;40,18;33,19;28,23;25,30;24,37;25,45;27,51;32,55;39,56;49,54;57,50" o:connectangles="0,0,0,0,0,0,0,0,0,0,0,0,0,0,0,0,0,0,0,0,0,0,0,0,0,0,0,0,0,0,0,0,0,0,0,0,0,0,0,0,0,0,0,0,0,0,0,0,0,0,0,0,0,0,0,0"/>
            </v:shape>
            <v:shape id="Freeform 661" o:spid="_x0000_s39108" style="position:absolute;left:4693;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uaMUA&#10;AADdAAAADwAAAGRycy9kb3ducmV2LnhtbERP32vCMBB+H+x/CDfwZWjqwDGqUWQoE4WBruIej+bW&#10;ljWXkqTa+tebwcC3+/h+3mzRmVqcyfnKsoLxKAFBnFtdcaEg+1oP30D4gKyxtkwKevKwmD8+zDDV&#10;9sJ7Oh9CIWII+xQVlCE0qZQ+L8mgH9mGOHI/1hkMEbpCaoeXGG5q+ZIkr9JgxbGhxIbeS8p/D61R&#10;8HF9dt/LdtXsqKXtqc/6z92xV2rw1C2nIAJ14S7+d290nJ+MJ/D3TT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hS5oxQAAAN0AAAAPAAAAAAAAAAAAAAAAAJgCAABkcnMv&#10;ZG93bnJldi54bWxQSwUGAAAAAAQABAD1AAAAigM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4,39v2,-2,2,-4,2,-7c46,31,45,28,44,27v,-2,-1,-3,-2,-5c41,21,39,20,37,19v-2,,-4,-1,-7,-1c27,18,24,19,21,19v-3,1,-5,3,-7,4c12,24,10,25,9,26v-1,,-3,1,-4,1c5,27,4,27,4,27v,-1,,-1,-1,-1c3,25,3,25,3,23v-1,-1,,-2,,-4c3,17,3,16,3,15v,,,-2,,-2c4,12,3,11,4,11v,-1,,-1,1,-2c5,9,7,8,9,7,11,6,13,5,16,4v2,,5,-2,9,-3c28,1,33,,37,v5,,10,1,14,2c56,3,59,5,61,8v3,2,6,5,7,9c70,20,71,24,71,28v,4,-1,7,-2,10c69,41,67,44,65,47v-1,2,-4,4,-6,5c57,54,54,55,50,56r,c54,57,58,58,61,60v3,1,6,3,8,5c71,68,73,70,74,73v1,3,2,7,2,10e" fillcolor="black" stroked="f">
              <v:path o:connecttype="custom" o:connectlocs="70,96;49,114;20,116;5,111;1,108;0,102;0,92;5,92;19,97;37,97;47,89;46,76;34,67;14,65;12,64;10,57;12,50;14,48;33,47;43,38;43,27;36,19;20,19;9,26;4,27;3,23;3,15;4,11;9,7;24,1;50,2;66,17;67,37;57,51;49,55;67,64;74,82" o:connectangles="0,0,0,0,0,0,0,0,0,0,0,0,0,0,0,0,0,0,0,0,0,0,0,0,0,0,0,0,0,0,0,0,0,0,0,0,0"/>
            </v:shape>
            <v:shape id="Freeform 662" o:spid="_x0000_s39107" style="position:absolute;left:4778;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GWN8QA&#10;AADdAAAADwAAAGRycy9kb3ducmV2LnhtbESPzWrDMBCE74G8g9hCb4mUEkxxI5sSCNUtTZpDjou1&#10;/qHWykhq4r59VSj0tsvMfDu7q2c3ihuFOHjWsFkrEMSNtwN3Gi4fh9UziJiQLY6eScM3Rair5WKH&#10;pfV3PtHtnDqRIRxL1NCnNJVSxqYnh3HtJ+KstT44THkNnbQB7xnuRvmkVCEdDpwv9DjRvqfm8/zl&#10;MqUdzN6G99PWFO3RqKt/62aj9ePD/PoCItGc/s1/aWNzfbUp4PebPIK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hljfEAAAA3QAAAA8AAAAAAAAAAAAAAAAAmAIAAGRycy9k&#10;b3ducmV2LnhtbFBLBQYAAAAABAAEAPUAAACJAwAAAAA=&#10;" path="m35,9v,2,,4,,7c35,18,34,19,34,21v-1,2,-1,3,-3,5c30,28,30,29,29,31l17,47v,1,-1,2,-1,2c15,50,14,50,14,50v-1,,-2,,-3,1c11,51,9,51,8,51v-2,,-4,,-5,c2,50,1,50,1,50,,49,,49,,49v,,,-1,1,-2l12,23,12,9v,-2,,-3,,-5c13,3,13,2,14,2,16,1,17,,18,v1,,3,,6,c26,,28,,29,v1,1,2,1,4,2c34,2,34,3,35,4v,2,,3,,5e" fillcolor="black" stroked="f">
              <v:path o:connecttype="custom" o:connectlocs="33,9;33,15;32,20;29,25;27,30;16,45;15,47;13,48;10,49;8,49;3,49;1,48;0,47;1,45;11,22;11,9;11,4;13,2;17,0;23,0;27,0;31,2;33,4;33,9" o:connectangles="0,0,0,0,0,0,0,0,0,0,0,0,0,0,0,0,0,0,0,0,0,0,0,0"/>
            </v:shape>
            <v:shape id="Freeform 663" o:spid="_x0000_s39106" style="position:absolute;left:4869;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Rg68IA&#10;AADdAAAADwAAAGRycy9kb3ducmV2LnhtbERPS2sCMRC+F/wPYYTearIFa9kaRZSWelQLvQ6b2Qdu&#10;Jutm6q799U2h0Nt8fM9Zrkffqiv1sQlsIZsZUMRFcA1XFj5Orw/PoKIgO2wDk4UbRVivJndLzF0Y&#10;+EDXo1QqhXDM0UIt0uVax6Imj3EWOuLElaH3KAn2lXY9Dinct/rRmCftseHUUGNH25qK8/HLW2h2&#10;Ihfz9j0/ZOX+87Yo9wNu59beT8fNCyihUf7Ff+53l+abbAG/36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GDrwgAAAN0AAAAPAAAAAAAAAAAAAAAAAJgCAABkcnMvZG93&#10;bnJldi54bWxQSwUGAAAAAAQABAD1AAAAhwMAAAAA&#10;" path="m74,82v,7,-1,12,-3,16c69,103,66,107,62,110v-4,2,-8,5,-13,6c44,118,38,119,32,119v-4,,-8,-1,-11,-2c18,117,15,116,12,115v-2,-1,-5,-1,-6,-3c4,111,3,110,2,110v,-1,-1,-2,-1,-4c1,104,,103,,100,,98,,97,,95,,94,1,93,1,93v,-1,,-2,1,-2c2,91,3,90,3,90v1,,2,1,4,2c9,93,10,94,12,95v3,2,6,3,9,3c24,99,28,100,32,100v3,,6,-1,8,-1c41,98,44,97,46,96v2,-1,2,-3,3,-5c50,90,50,87,50,85v,-2,,-4,-2,-7c47,76,45,75,43,74,40,73,38,71,35,70,32,69,29,67,26,65,23,64,20,62,17,61,14,59,12,57,10,55,7,52,5,49,4,45,3,42,2,38,2,33,2,28,3,23,5,19,6,15,10,11,13,8,16,5,20,4,25,2,29,1,35,,40,v3,,5,,8,1c51,1,53,2,56,2v2,1,4,2,6,3c64,5,65,6,65,7v1,1,1,1,1,2c66,9,67,10,67,10v,1,,2,,3c67,14,67,15,67,17v,1,,3,,4c67,22,67,23,67,24v,1,-1,1,-1,2c65,26,65,26,65,26v-1,,-2,,-4,-1c60,25,58,23,56,22,54,21,52,21,49,19,46,18,43,18,40,18v-3,,-5,1,-7,1c32,20,30,21,29,22v-1,1,-2,2,-3,4c26,27,25,29,25,31v,2,1,4,2,6c29,39,30,40,33,42v3,2,4,3,8,4c44,47,47,49,50,50v3,1,6,3,8,5c61,57,64,59,66,61v3,3,5,6,6,9c73,74,74,78,74,82e" fillcolor="black" stroked="f">
              <v:path o:connecttype="custom" o:connectlocs="72,81;69,96;60,108;48,114;31,117;20,115;12,113;6,110;2,108;1,104;0,98;0,93;1,91;2,89;3,89;7,90;12,93;20,96;31,98;39,97;45,94;48,89;49,84;47,77;42,73;34,69;25,64;17,60;10,54;4,44;2,32;5,19;13,8;24,2;39,0;47,1;55,2;60,5;63,7;64,9;65,10;65,13;65,17;65,21;65,24;64,26;63,26;59,25;55,22;48,19;39,18;32,19;28,22;25,26;24,30;26,36;32,41;40,45;49,49;56,54;64,60;70,69;72,81" o:connectangles="0,0,0,0,0,0,0,0,0,0,0,0,0,0,0,0,0,0,0,0,0,0,0,0,0,0,0,0,0,0,0,0,0,0,0,0,0,0,0,0,0,0,0,0,0,0,0,0,0,0,0,0,0,0,0,0,0,0,0,0,0,0,0"/>
            </v:shape>
            <v:shape id="AutoShape 664" o:spid="_x0000_s39105" style="position:absolute;left:4953;top:823;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hxBscA&#10;AADdAAAADwAAAGRycy9kb3ducmV2LnhtbESPQU/DMAyF75P4D5GRuG3pJoFGWTahARIHDluLhLh5&#10;iWkrGqdLwlb+PT5M4mbrPb/3ebUZfa9OFFMX2MB8VoAitsF13Bh4r1+mS1ApIzvsA5OBX0qwWV9N&#10;Vli6cOY9narcKAnhVKKBNueh1DrZljymWRiIRfsK0WOWNTbaRTxLuO/1oijutMeOpaHFgbYt2e/q&#10;xxs4HD4/Im6f3O1z3Vf2PtvdsX4z5uZ6fHwAlWnM/+bL9asT/GIuuPKNj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ocQbHAAAA3QAAAA8AAAAAAAAAAAAAAAAAmAIAAGRy&#10;cy9kb3ducmV2LnhtbFBLBQYAAAAABAAEAPUAAACMAwAAAAA=&#10;" adj="0,,0" path="m78,42v,2,-1,4,-2,6c75,50,73,50,71,50r-48,c23,53,24,56,24,59v1,2,3,5,4,7c30,68,32,69,35,70v2,,6,2,10,2c48,72,52,72,54,71v3,-1,6,-1,8,-2c65,69,66,68,67,67v2,,3,,4,c71,67,72,67,72,67v,1,1,1,1,1c73,68,74,69,74,70v,,,2,,4c74,75,74,76,74,77v,1,,2,-1,3c72,80,73,81,72,81v,1,,1,,1c72,83,70,84,69,84v-2,1,-4,1,-7,2c59,87,57,87,53,88v-3,1,-7,1,-11,1c36,89,29,87,24,86,19,84,15,81,11,78,7,74,5,70,3,64,2,59,,52,,45,,38,2,32,3,26,5,21,8,15,11,12,15,8,19,5,24,2,29,,35,,41,v6,,12,1,16,2c62,4,66,7,69,10v3,4,5,8,6,13c76,27,78,32,78,38r,4xm58,35c58,29,57,25,54,21,51,17,48,15,42,15v-3,,-5,1,-7,2c33,18,31,19,30,21v-1,2,-3,4,-4,6c25,30,25,32,25,35r33,xe" fillcolor="black" stroked="f">
              <v:stroke joinstyle="round"/>
              <v:formulas/>
              <v:path o:connecttype="custom" o:connectlocs="76,41;74,47;69,49;22,49;23,58;27,65;34,68;44,70;53,69;60,67;65,66;69,66;70,66;71,66;72,68;72,72;72,75;71,78;70,79;70,80;67,82;60,84;52,86;41,87;23,84;11,76;3,63;0,44;3,25;11,12;23,2;40,0;56,2;67,10;73,22;76,37;76,41;57,34;53,21;41,15;34,17;29,21;25,26;24,34;57,34" o:connectangles="0,0,0,0,0,0,0,0,0,0,0,0,0,0,0,0,0,0,0,0,0,0,0,0,0,0,0,0,0,0,0,0,0,0,0,0,0,0,0,0,0,0,0,0,0"/>
            </v:shape>
            <v:shape id="Freeform 665" o:spid="_x0000_s39104" style="position:absolute;left:5045;top:823;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G28YA&#10;AADdAAAADwAAAGRycy9kb3ducmV2LnhtbERPS2sCMRC+F/ofwhS8FE1UkLo1Smmp2IMHbWmvw2b2&#10;0W4m2032YX+9EYTe5uN7zmoz2Ep01PjSsYbpRIEgTp0pOdfw8f46fgDhA7LByjFpOJGHzfr2ZoWJ&#10;cT0fqDuGXMQQ9glqKEKoEyl9WpBFP3E1ceQy11gMETa5NA32MdxWcqbUQlosOTYUWNNzQenPsbUa&#10;fvefL/O3xXev2vuvttv9ZfOtyrQe3Q1PjyACDeFffHXvTJyvpku4fBNPkO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G28YAAADdAAAADwAAAAAAAAAAAAAAAACYAgAAZHJz&#10;L2Rvd25yZXYueG1sUEsFBgAAAAAEAAQA9QAAAIsDAAAAAA==&#10;" path="m64,70v,2,,3,,4c64,75,63,76,63,77v,,,1,,1c62,79,62,80,62,80v-1,1,-3,2,-4,2c56,83,54,85,52,85v-2,1,-5,2,-7,2c42,88,40,88,37,88,31,88,26,87,21,85,16,84,12,81,9,77,7,73,4,69,2,64,,59,,52,,46,,38,1,31,3,25,4,19,7,15,11,11,15,7,18,5,24,3,29,1,33,,39,v3,,5,,7,1c49,1,50,2,52,2v3,1,4,2,6,3c59,5,60,6,61,7v1,1,1,1,1,2c62,9,63,10,63,10v1,1,,2,,3c63,14,63,15,63,17v,4,,6,,7c62,25,61,26,60,26v-1,,-2,,-3,-1c56,25,55,23,53,22,51,21,50,21,48,19,46,18,43,18,40,18v-6,,-10,3,-13,7c24,30,22,35,22,44v,4,1,8,2,11c24,59,25,61,27,63v2,2,3,4,6,5c35,69,38,69,41,69v2,,5,,8,-1c51,68,52,66,54,65v2,-1,3,-2,4,-4c59,60,60,60,61,60v1,,1,,1,1c62,61,63,61,63,63v1,1,,1,1,2c64,67,64,68,64,70e" fillcolor="black" stroked="f">
              <v:path o:connecttype="custom" o:connectlocs="62,68;62,72;61,75;61,76;60,78;56,80;50,83;44,85;36,86;20,83;9,75;2,63;0,45;3,24;11,11;23,3;38,0;45,1;50,2;56,5;59,7;60,9;61,10;61,13;61,17;61,23;58,25;55,24;51,22;47,19;39,18;26,24;21,43;23,54;26,62;32,66;40,67;47,66;52,64;56,60;59,59;60,60;61,62;62,64;62,68" o:connectangles="0,0,0,0,0,0,0,0,0,0,0,0,0,0,0,0,0,0,0,0,0,0,0,0,0,0,0,0,0,0,0,0,0,0,0,0,0,0,0,0,0,0,0,0,0"/>
            </v:shape>
            <v:shape id="Freeform 666" o:spid="_x0000_s39103" style="position:absolute;left:5115;top:804;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mA8YA&#10;AADdAAAADwAAAGRycy9kb3ducmV2LnhtbESPQWvDMAyF74P9B6PBbqvdMsqW1S1jbJBCO2i3y24i&#10;1uLQWA6xm6b/vjoUepN4T+99WqzG0KqB+tREtjCdGFDEVXQN1xZ+f76eXkCljOywjUwWzpRgtby/&#10;W2Dh4ol3NOxzrSSEU4EWfM5doXWqPAVMk9gRi/Yf+4BZ1r7WrseThIdWz4yZ64ANS4PHjj48VYf9&#10;MVjYlmvzXI6fh803TXfh9egH8+etfXwY399AZRrzzXy9Lp3gm5nwyzcygl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MmA8YAAADdAAAADwAAAAAAAAAAAAAAAACYAgAAZHJz&#10;L2Rvd25yZXYueG1sUEsFBgAAAAAEAAQA9QAAAIsDAAAAAA==&#10;" path="m55,95v,2,,4,-1,6c54,102,54,103,53,104v,,-1,,-2,1c50,106,49,106,47,106v-1,1,-3,1,-4,1c42,108,40,107,38,107v-4,,-8,,-11,-1c23,104,21,103,19,101,17,98,15,95,14,92v,-3,-1,-8,-1,-12l13,39,3,39v-1,,-1,,-2,-2c1,35,,34,,30,,29,,27,,26,,25,1,24,1,23,2,22,2,22,2,22v,,1,-1,1,-1l13,21,13,4v,-1,,-2,,-2c14,2,14,1,15,1v1,,2,,3,-1c20,,22,,23,v3,,4,,6,c31,,32,1,32,1v1,1,2,1,2,1c35,3,35,3,35,4r,17l52,21v,,1,,1,1c54,22,54,22,54,23v,,,2,1,3c56,27,55,29,55,30v,4,-1,6,-1,7c53,38,53,39,52,39r-17,l35,76v,4,,7,2,9c39,87,40,89,44,89v1,,2,,3,-1c48,87,49,88,49,87v1,,2,,2,c52,87,52,86,53,86r,1c53,87,54,87,54,88v1,1,,2,1,3c56,92,55,93,55,95e" fillcolor="black" stroked="f">
              <v:path o:connecttype="custom" o:connectlocs="52,93;51,99;50,102;48,103;45,104;41,105;36,105;26,104;18,99;13,90;12,79;12,38;3,38;1,36;0,29;0,26;1,23;2,22;3,21;12,21;12,4;12,2;14,1;17,0;22,0;27,0;30,1;32,2;33,4;33,21;49,21;50,22;51,23;52,26;52,29;51,36;49,38;33,38;33,75;35,83;42,87;45,86;46,85;48,85;50,84;50,85;51,86;52,89;52,93" o:connectangles="0,0,0,0,0,0,0,0,0,0,0,0,0,0,0,0,0,0,0,0,0,0,0,0,0,0,0,0,0,0,0,0,0,0,0,0,0,0,0,0,0,0,0,0,0,0,0,0,0"/>
            </v:shape>
            <v:shape id="AutoShape 667" o:spid="_x0000_s39102" style="position:absolute;left:517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ixxMUA&#10;AADdAAAADwAAAGRycy9kb3ducmV2LnhtbERPTWvCQBC9F/wPywi9BN2YQpHUNZSIoZcWtB70NmTH&#10;bDA7G7NbTf99t1DobR7vc1bFaDtxo8G3jhUs5ikI4trplhsFh8/tbAnCB2SNnWNS8E0eivXkYYW5&#10;dnfe0W0fGhFD2OeowITQ51L62pBFP3c9ceTObrAYIhwaqQe8x3DbySxNn6XFlmODwZ5KQ/Vl/2UV&#10;VMm2Oj69b5LydLmePxIzdke9U+pxOr6+gAg0hn/xn/tNx/lptoDfb+IJ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iLHExQAAAN0AAAAPAAAAAAAAAAAAAAAAAJgCAABkcnMv&#10;ZG93bnJldi54bWxQSwUGAAAAAAQABAD1AAAAigMAAAAA&#10;" adj="0,,0" path="m84,43v,7,-1,13,-3,19c79,68,77,72,73,76v-4,4,-8,7,-13,9c55,87,48,89,41,89,34,89,28,87,23,86,18,84,14,81,10,77,7,74,4,69,2,64,1,59,,52,,45,,38,1,32,3,26,5,21,7,16,11,12,14,8,19,5,24,3,29,1,36,,43,v7,,13,1,18,2c66,4,70,7,74,11v3,4,6,8,8,14c83,30,84,36,84,43xm61,44v,-4,,-7,-1,-10c60,30,59,27,57,25,56,23,54,21,52,19,49,18,46,17,42,17v-3,,-6,1,-8,2c31,20,29,22,27,25v-1,2,-2,5,-3,8c23,36,23,40,23,44v,4,,8,1,11c25,57,26,61,27,64v1,3,3,4,6,5c36,70,38,71,42,71v3,,6,-1,9,-2c53,68,55,67,57,64v2,-3,3,-5,3,-8c61,53,61,48,61,44xe" fillcolor="black" stroked="f">
              <v:stroke joinstyle="round"/>
              <v:formulas/>
              <v:path o:connecttype="custom" o:connectlocs="82,42;79,61;71,74;59,83;40,87;22,84;10,75;2,63;0,44;3,25;11,12;23,3;42,0;60,2;72,11;80,24;82,42;60,43;59,33;56,24;51,19;41,17;33,19;26,24;23,32;22,43;23,54;26,63;32,67;41,69;50,67;56,63;59,55;60,43" o:connectangles="0,0,0,0,0,0,0,0,0,0,0,0,0,0,0,0,0,0,0,0,0,0,0,0,0,0,0,0,0,0,0,0,0,0"/>
            </v:shape>
            <v:shape id="Freeform 668" o:spid="_x0000_s39101" style="position:absolute;left:5280;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JRUb8A&#10;AADdAAAADwAAAGRycy9kb3ducmV2LnhtbERPPWvDMBDdA/kP4grdGqkulOJENqUQSMekWbod1sUy&#10;sU7CUmz131eFQrZ7vM/btdmNYqYpDp41PG8UCOLOm4F7Deev/dMbiJiQDY6eScMPRWib9WqHtfEL&#10;H2k+pV6UEI41arAphVrK2FlyGDc+EBfu4ieHqcCpl2bCpYS7UVZKvUqHA5cGi4E+LHXX081poCW9&#10;fB9lDE6dQ+zdbEP+zFo/PuT3LYhEOd3F/+6DKfNVVcHfN+UE2f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klFRvwAAAN0AAAAPAAAAAAAAAAAAAAAAAJgCAABkcnMvZG93bnJl&#10;di54bWxQSwUGAAAAAAQABAD1AAAAhAMAAAAA&#10;" path="m50,12v,2,,4,,5c50,18,50,19,50,21v,1,-1,1,-1,1c48,23,48,22,48,22v-1,,-1,,-2,c45,22,45,22,44,22v-1,,-1,-1,-3,-1c40,21,40,21,39,21v-2,,-3,,-4,c33,22,32,23,31,23v-1,1,-3,3,-4,5c25,30,24,32,22,34r,50c22,84,22,85,22,85v-1,1,-2,1,-2,1c19,86,18,86,16,87v-1,,-3,,-5,c9,87,7,87,6,87,5,86,3,86,2,86,1,85,1,85,1,85,,85,,84,,84l,5c,4,,4,1,3,1,2,1,2,2,2v1,,2,,3,-1c6,1,8,1,10,1v1,,3,,4,c15,1,16,2,17,2v1,1,1,1,2,1c19,3,19,4,19,5r,9c21,12,23,9,25,7,27,5,28,4,30,2,32,1,33,1,35,v1,,3,,5,c41,,41,,43,v1,,1,,2,c45,,47,1,48,1v1,,1,,1,1c49,2,49,2,50,2v,,,2,,2c50,5,50,6,50,7v,1,,3,,5e" fillcolor="black" stroked="f">
              <v:path o:connecttype="custom" o:connectlocs="48,12;48,17;48,21;47,22;46,22;44,22;42,22;39,21;37,21;34,21;30,22;26,27;21,33;21,82;21,83;19,84;15,85;11,85;6,85;2,84;1,83;0,82;0,5;1,3;2,2;5,1;10,1;13,1;16,2;18,3;18,5;18,14;24,7;29,2;34,0;38,0;41,0;43,0;46,1;47,2;48,2;48,4;48,7;48,12" o:connectangles="0,0,0,0,0,0,0,0,0,0,0,0,0,0,0,0,0,0,0,0,0,0,0,0,0,0,0,0,0,0,0,0,0,0,0,0,0,0,0,0,0,0,0,0"/>
            </v:shape>
            <v:shape id="Freeform 669" o:spid="_x0000_s39100" style="position:absolute;left:5387;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EUEcYA&#10;AADdAAAADwAAAGRycy9kb3ducmV2LnhtbESPS4vCQBCE7wv+h6EFbzpRWR/RUdRdYfEg+MBzm2mT&#10;aKYnZGY1/ntnQdhbN1VdX/V0XptC3KlyuWUF3U4EgjixOudUwfGwbo9AOI+ssbBMCp7kYD5rfEwx&#10;1vbBO7rvfSpCCLsYFWTel7GULsnIoOvYkjhoF1sZ9GGtUqkrfIRwU8heFA2kwZwDIcOSVhklt/2v&#10;Cdxrefg2y9FXMvjcDIvx1pyfi5NSrWa9mIDwVPt/8/v6R4f6Ua8Pf9+EEeTs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3EUEcYAAADdAAAADwAAAAAAAAAAAAAAAACYAgAAZHJz&#10;L2Rvd25yZXYueG1sUEsFBgAAAAAEAAQA9QAAAIsDAAAAAA==&#10;" path="m71,106v,1,,3,,4c71,111,70,112,70,113v-1,1,-1,1,-2,1c68,114,68,115,67,115r-63,c4,115,3,115,3,114v,-1,-1,-1,-1,-1c2,112,2,111,1,110v-1,-1,,-3,,-4c1,104,1,103,1,102v,-2,1,-3,1,-3c3,98,3,97,3,97v1,,1,-1,1,-1l25,96r,-73l7,33c6,34,4,34,4,34v-1,,-2,,-2,c1,33,1,32,,31,,30,,28,,26,,24,,23,,22,,21,1,20,1,20v,-1,1,-1,1,-2c3,18,3,18,4,17l28,1v,,1,,1,c30,1,30,1,31,v1,,2,,3,c35,,36,,38,v3,,4,,6,c45,,46,1,47,1v,,1,,1,c48,1,49,2,49,3r,93l67,96v1,,1,,1,1c68,98,70,98,70,99v,1,,1,1,3c71,103,71,104,71,106e" fillcolor="black" stroked="f">
              <v:path o:connecttype="custom" o:connectlocs="69,104;69,108;68,111;66,112;65,113;4,113;3,112;2,111;1,108;1,104;1,100;2,97;3,95;4,94;24,94;24,23;7,32;4,33;2,33;0,30;0,26;0,22;1,20;2,18;4,17;27,1;28,1;30,0;33,0;37,0;43,0;46,1;47,1;48,3;48,94;65,94;66,95;68,97;69,100;69,104" o:connectangles="0,0,0,0,0,0,0,0,0,0,0,0,0,0,0,0,0,0,0,0,0,0,0,0,0,0,0,0,0,0,0,0,0,0,0,0,0,0,0,0"/>
            </v:shape>
            <v:shape id="Freeform 670" o:spid="_x0000_s39099" style="position:absolute;left:5467;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NnZsQA&#10;AADdAAAADwAAAGRycy9kb3ducmV2LnhtbESPzWrDMBCE74G8g9hCb7HUEEJxophiCNWtTZpDjou1&#10;/qHWykhq4r59VSj0tsvMfDu7r2Y3ihuFOHjW8FQoEMSNtwN3Gi4fx9UziJiQLY6eScM3RagOy8Ue&#10;S+vvfKLbOXUiQziWqKFPaSqljE1PDmPhJ+KstT44THkNnbQB7xnuRrlWaisdDpwv9DhR3VPzef5y&#10;mdIOprbh/bQx2/bNqKt/7Waj9ePD/LIDkWhO/+a/tLG5vlpv4PebPII8/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TZ2bEAAAA3QAAAA8AAAAAAAAAAAAAAAAAmAIAAGRycy9k&#10;b3ducmV2LnhtbFBLBQYAAAAABAAEAPUAAACJAwAAAAA=&#10;" path="m35,9v,2,,4,,7c35,18,34,19,34,21v-1,2,-2,3,-3,5c30,28,30,29,28,31l17,47v,1,-1,2,-2,2c15,50,14,50,14,50v-1,,-2,,-3,1c10,51,9,51,7,51v-1,,-3,,-4,c2,50,1,50,1,50,,49,,49,,49v,,,-1,1,-2l11,23,11,9v,-2,,-3,1,-5c13,3,13,2,14,2,15,1,17,,18,v1,,3,,5,c26,,27,,28,v2,1,3,1,4,2c34,2,34,3,35,4v,2,,3,,5e" fillcolor="black" stroked="f">
              <v:path o:connecttype="custom" o:connectlocs="33,9;33,15;32,20;29,25;26,30;16,45;14,47;13,48;10,49;7,49;3,49;1,48;0,47;1,45;10,22;10,9;11,4;13,2;17,0;22,0;26,0;30,2;33,4;33,9" o:connectangles="0,0,0,0,0,0,0,0,0,0,0,0,0,0,0,0,0,0,0,0,0,0,0,0"/>
            </v:shape>
            <v:shape id="AutoShape 671" o:spid="_x0000_s39098" style="position:absolute;left:5565;top:795;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Q8MA&#10;AADdAAAADwAAAGRycy9kb3ducmV2LnhtbERPzWoCMRC+C75DmII3zXbBVrZGEaFq6aF07QMMm3Gz&#10;uJlsk6irT98IQm/z8f3OfNnbVpzJh8axgudJBoK4crrhWsHP/n08AxEissbWMSm4UoDlYjiYY6Hd&#10;hb/pXMZapBAOBSowMXaFlKEyZDFMXEecuIPzFmOCvpba4yWF21bmWfYiLTacGgx2tDZUHcuTVbAt&#10;VzI37WkznX291vvfD8+36lOp0VO/egMRqY//4od7p9P8LJ/C/Zt0gl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HQ8MAAADdAAAADwAAAAAAAAAAAAAAAACYAgAAZHJzL2Rv&#10;d25yZXYueG1sUEsFBgAAAAAEAAQA9QAAAIgDAAAAAA==&#10;" adj="0,,0" path="m82,80v,4,-1,8,-2,11c79,95,77,97,76,100v-2,3,-5,5,-7,6c67,108,63,110,60,111v-3,1,-7,2,-11,3c45,114,41,114,36,114r-30,c5,114,3,114,1,113,,112,,110,,107l,8c,5,,3,1,2,2,1,5,,6,l35,v7,,13,1,17,2c57,3,61,5,65,8v3,3,6,5,7,9c74,21,75,25,75,29v,3,-1,6,-1,8c73,40,72,42,71,44v-1,2,-3,3,-5,5c64,51,62,52,59,53v4,1,6,2,9,3c71,57,73,59,75,62v2,2,4,5,5,8c81,72,82,76,82,80xm52,32v,-2,-1,-4,-1,-6c50,25,49,23,48,22,47,21,44,20,42,19v-2,,-4,-1,-8,-1l22,18r,29l35,47v3,,6,,8,-1c46,46,47,45,48,43v1,-2,2,-3,3,-5c51,37,52,34,52,32xm58,81v,-2,-1,-5,-1,-7c56,72,55,70,53,69,51,68,49,66,46,66,43,65,40,64,36,64r-14,l22,97r17,c42,97,45,96,47,96v3,-1,4,-2,6,-3c55,92,56,90,57,88v1,-3,1,-4,1,-7xe" fillcolor="black" stroked="f">
              <v:stroke joinstyle="round"/>
              <v:formulas/>
              <v:path o:connecttype="custom" o:connectlocs="80,79;78,89;74,98;67,104;59,109;48,112;35,112;6,112;1,111;0,105;0,8;1,2;6,0;34,0;51,2;63,8;70,17;73,28;72,36;69,43;64,48;58,52;66,55;73,61;78,69;80,79;51,31;50,26;47,22;41,19;33,18;21,18;21,46;34,46;42,45;47,42;50,37;51,31;57,80;56,73;52,68;45,65;35,63;21,63;21,95;38,95;46,94;52,91;56,86;57,80" o:connectangles="0,0,0,0,0,0,0,0,0,0,0,0,0,0,0,0,0,0,0,0,0,0,0,0,0,0,0,0,0,0,0,0,0,0,0,0,0,0,0,0,0,0,0,0,0,0,0,0,0,0"/>
            </v:shape>
            <v:shape id="Freeform 672" o:spid="_x0000_s39097" style="position:absolute;left:566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zw8MA&#10;AADdAAAADwAAAGRycy9kb3ducmV2LnhtbERPzWrCQBC+F3yHZYTe6sYIqURXCaJSkB6MeYAhO01C&#10;s7Nhd9XYp+8Khd7m4/ud9XY0vbiR851lBfNZAoK4trrjRkF1ObwtQfiArLG3TAoe5GG7mbysMdf2&#10;zme6laERMYR9jgraEIZcSl+3ZNDP7EAcuS/rDIYIXSO1w3sMN71MkySTBjuODS0OtGup/i6vRoHj&#10;cVGV++KcpZ/1sXo/7Ybi56HU63QsViACjeFf/Of+0HF+kmbw/Cae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zw8MAAADdAAAADwAAAAAAAAAAAAAAAACYAgAAZHJzL2Rv&#10;d25yZXYueG1sUEsFBgAAAAAEAAQA9QAAAIgDAAAAAA==&#10;" path="m75,83v,,,1,-1,1c74,85,74,85,72,85v-1,,-1,1,-2,1c68,86,67,86,65,86v-2,,-3,,-4,c59,86,58,86,58,85,57,84,57,84,56,84v-1,,-1,-1,-1,-1l55,74v-4,4,-8,8,-13,10c38,87,33,88,29,88,23,88,19,87,15,85,11,83,8,81,6,78,4,75,2,71,2,67,1,63,,58,,52l,4c,3,,3,,3,1,3,1,2,2,2,3,2,4,1,6,1v1,-1,3,,5,c13,1,15,1,16,1v2,,3,,4,1c21,2,21,2,21,3v1,,1,,1,1l22,49v,4,,7,1,9c23,60,24,62,25,63v1,2,3,3,4,4c31,69,33,69,35,69v3,,6,-2,9,-4c46,63,49,60,53,56l53,4v,-1,,-1,,-2c54,2,54,2,55,2v1,,2,-1,3,-1c60,,62,1,64,1v2,,4,,5,c70,1,71,1,72,2v2,,2,,2,c75,2,75,3,75,4r,79e" fillcolor="black" stroked="f">
              <v:path o:connecttype="custom" o:connectlocs="73,81;72,82;70,83;68,84;63,84;59,84;56,83;55,82;54,81;54,72;41,82;28,86;15,83;6,76;2,65;0,51;0,4;0,3;2,2;6,1;11,1;16,1;19,2;20,3;21,4;21,48;22,57;24,62;28,65;34,67;43,64;52,55;52,4;52,2;54,2;56,1;62,1;67,1;70,2;72,2;73,4;73,81" o:connectangles="0,0,0,0,0,0,0,0,0,0,0,0,0,0,0,0,0,0,0,0,0,0,0,0,0,0,0,0,0,0,0,0,0,0,0,0,0,0,0,0,0,0"/>
            </v:shape>
            <v:shape id="Freeform 673" o:spid="_x0000_s39096" style="position:absolute;left:5755;top:823;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zjGMQA&#10;AADdAAAADwAAAGRycy9kb3ducmV2LnhtbERPTWvCQBC9F/wPywi91Y0emhKzioiFIg3U6CHHMTsm&#10;wexsmt1o+u+7hYK3ebzPSdejacWNetdYVjCfRSCIS6sbrhScju8vbyCcR9bYWiYFP+RgvZo8pZho&#10;e+cD3XJfiRDCLkEFtfddIqUrazLoZrYjDtzF9gZ9gH0ldY/3EG5auYiiV2mw4dBQY0fbmsprPhgF&#10;8XnICj1k+e6ybzZtcfj+kp97pZ6n42YJwtPoH+J/94cO86NFDH/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c4xjEAAAA3QAAAA8AAAAAAAAAAAAAAAAAmAIAAGRycy9k&#10;b3ducmV2LnhtbFBLBQYAAAAABAAEAPUAAACJAwAAAAA=&#10;" path="m64,70v,2,,3,,4c64,75,64,76,64,77v,,,1,-1,1c62,79,62,80,62,80v-1,1,-2,2,-4,2c56,83,55,85,52,85v-2,1,-4,2,-7,2c43,88,40,88,38,88,31,88,26,87,22,85,17,84,13,81,10,77,7,73,4,69,2,64,1,59,,52,,46,,38,1,31,3,25,5,19,7,15,11,11,15,7,19,5,24,3,29,1,34,,40,v2,,4,,7,1c49,1,51,2,53,2v2,1,3,2,5,3c60,5,61,6,61,7v1,1,1,1,1,2c62,9,63,10,64,10v,1,,2,,3c64,14,64,15,64,17v,4,,6,-1,7c62,25,61,26,61,26v-1,,-2,,-4,-1c56,25,55,23,53,22,52,21,50,21,48,19,47,18,43,18,40,18v-5,,-10,3,-13,7c25,30,23,35,23,44v,4,,8,1,11c25,59,26,61,27,63v2,2,4,4,6,5c35,69,38,69,41,69v3,,6,,8,-1c51,68,53,66,55,65v1,-1,2,-2,4,-4c60,60,61,60,61,60v1,,1,,1,1c62,61,63,61,64,63v,1,,1,,2c65,67,64,68,64,70e" fillcolor="black" stroked="f">
              <v:path o:connecttype="custom" o:connectlocs="61,68;61,72;61,75;60,76;59,78;55,80;50,83;43,85;36,86;21,83;10,75;2,63;0,45;3,24;11,11;23,3;38,0;45,1;51,2;55,5;58,7;59,9;61,10;61,13;61,17;60,23;58,25;54,24;51,22;46,19;38,18;26,24;22,43;23,54;26,62;32,66;39,67;47,66;53,64;56,60;58,59;59,60;61,62;61,64;61,68" o:connectangles="0,0,0,0,0,0,0,0,0,0,0,0,0,0,0,0,0,0,0,0,0,0,0,0,0,0,0,0,0,0,0,0,0,0,0,0,0,0,0,0,0,0,0,0,0"/>
            </v:shape>
            <v:shape id="Freeform 674" o:spid="_x0000_s39095" style="position:absolute;left:583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dCKsYA&#10;AADdAAAADwAAAGRycy9kb3ducmV2LnhtbESPQWvDMAyF74P9B6NBb6vTFLqR1S2hrKUwdmiWHyBi&#10;LQmN5WB7bdpfPx0Gu0m8p/c+rbeTG9SFQuw9G1jMM1DEjbc9twbqr/3zK6iYkC0OnsnAjSJsN48P&#10;ayysv/KJLlVqlYRwLNBAl9JYaB2bjhzGuR+JRfv2wWGSNbTaBrxKuBt0nmUr7bBnaehwpF1Hzbn6&#10;cQYCT8u6ei9Pq/yzOdQvH7uxvN+MmT1N5RuoRFP6N/9dH63gZ7ngyj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dCKsYAAADdAAAADwAAAAAAAAAAAAAAAACYAgAAZHJz&#10;L2Rvd25yZXYueG1sUEsFBgAAAAAEAAQA9QAAAIsDAAAAAA==&#10;" path="m75,83v,,,1,-1,1c74,85,74,85,72,85v-1,,-1,1,-2,1c69,86,67,86,65,86v-2,,-3,,-4,c59,86,58,86,58,85,57,84,57,84,56,84v-1,,-1,-1,-1,-1l55,74v-3,4,-8,8,-13,10c38,87,33,88,29,88,23,88,19,87,15,85,11,83,8,81,6,78,4,75,2,71,2,67,1,63,,58,,52l,4c,3,,3,,3,1,3,1,2,2,2,3,2,4,1,6,1v1,-1,3,,5,c13,1,15,1,16,1v2,,3,,4,1c21,2,21,2,21,3v1,,1,,1,1l22,49v,4,,7,1,9c23,60,24,62,25,63v2,2,3,3,4,4c31,69,33,69,35,69v3,,6,-2,9,-4c46,63,49,60,53,56l53,4v,-1,,-1,,-2c54,2,54,2,55,2v1,,2,-1,3,-1c60,,62,1,64,1v2,,4,,5,c70,1,71,1,72,2v2,,2,,2,c75,2,75,3,75,4r,79e" fillcolor="black" stroked="f">
              <v:path o:connecttype="custom" o:connectlocs="73,81;72,82;70,83;68,84;63,84;59,84;56,83;55,82;54,81;54,72;41,82;28,86;15,83;6,76;2,65;0,51;0,4;0,3;2,2;6,1;11,1;16,1;19,2;20,3;21,4;21,48;22,57;24,62;28,65;34,67;43,64;52,55;52,4;52,2;54,2;56,1;62,1;67,1;70,2;72,2;73,4;73,81" o:connectangles="0,0,0,0,0,0,0,0,0,0,0,0,0,0,0,0,0,0,0,0,0,0,0,0,0,0,0,0,0,0,0,0,0,0,0,0,0,0,0,0,0,0"/>
            </v:shape>
            <v:shape id="Freeform 675" o:spid="_x0000_s39094" style="position:absolute;left:5930;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jDsEA&#10;AADdAAAADwAAAGRycy9kb3ducmV2LnhtbERPS4vCMBC+C/sfwix401QPi1ajiLuiBy++7kMz23Rt&#10;JqHJavXXG0HwNh/fc6bz1tbiQk2oHCsY9DMQxIXTFZcKjodVbwQiRGSNtWNScKMA89lHZ4q5dlfe&#10;0WUfS5FCOOSowMTocylDYchi6DtPnLhf11iMCTal1A1eU7it5TDLvqTFilODQU9LQ8V5/28VhG9v&#10;D7sfc6Y7/239dn1ark8rpbqf7WICIlIb3+KXe6PT/Gw4huc36QQ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17ow7BAAAA3QAAAA8AAAAAAAAAAAAAAAAAmAIAAGRycy9kb3du&#10;cmV2LnhtbFBLBQYAAAAABAAEAPUAAACGAwAAAAA=&#10;" path="m51,12v,2,,4,,5c51,18,50,19,50,21v,1,,1,-1,1c48,23,48,22,48,22v-1,,-1,,-2,c46,22,45,22,44,22v-1,,-1,-1,-2,-1c41,21,40,21,39,21v-1,,-3,,-4,c34,22,33,23,31,23v-1,1,-2,3,-4,5c25,30,24,32,22,34r,50c22,84,22,85,22,85v-1,1,-1,1,-2,1c20,86,18,86,17,87v-2,,-4,,-5,c9,87,8,87,6,87,5,86,4,86,3,86,1,85,1,85,1,85,,85,,84,,84l,5c,4,,4,1,3,1,2,1,2,3,2v1,,1,,2,-1c7,1,8,1,10,1v2,,3,,4,c16,1,17,2,17,2v1,1,1,1,2,1c20,3,19,4,19,5r,9c21,12,23,9,25,7,28,5,29,4,30,2,32,1,34,1,35,v1,,3,,5,c41,,42,,43,v1,,2,,2,c46,,47,1,48,1v1,,1,,1,1c49,2,50,2,50,2v1,,,2,,2c50,5,51,6,51,7v,1,,3,,5e" fillcolor="black" stroked="f">
              <v:path o:connecttype="custom" o:connectlocs="49,12;49,17;48,21;47,22;46,22;44,22;42,22;40,21;38,21;34,21;30,22;26,27;21,33;21,82;21,83;19,84;16,85;12,85;6,85;3,84;1,83;0,82;0,5;1,3;3,2;5,1;10,1;13,1;16,2;18,3;18,5;18,14;24,7;29,2;34,0;38,0;41,0;43,0;46,1;47,2;48,2;48,4;49,7;49,12" o:connectangles="0,0,0,0,0,0,0,0,0,0,0,0,0,0,0,0,0,0,0,0,0,0,0,0,0,0,0,0,0,0,0,0,0,0,0,0,0,0,0,0,0,0,0,0"/>
            </v:shape>
            <v:shape id="AutoShape 676" o:spid="_x0000_s39093" style="position:absolute;left:598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KPsMYA&#10;AADdAAAADwAAAGRycy9kb3ducmV2LnhtbESPQWvCQBCF74X+h2UEb3VXpdakriItheKpVRF6G7LT&#10;JDQ7G7Jbk/rrnYPQ2wzvzXvfrDaDb9SZulgHtjCdGFDERXA1lxaOh7eHJaiYkB02gcnCH0XYrO/v&#10;Vpi70PMnnfepVBLCMUcLVUptrnUsKvIYJ6ElFu07dB6TrF2pXYe9hPtGz4xZaI81S0OFLb1UVPzs&#10;f72F7HE7+/Kvi0sWnmpsstPHzlBv7Xg0bJ9BJRrSv/l2/e4E38yFX76REfT6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KPsMYAAADdAAAADwAAAAAAAAAAAAAAAACYAgAAZHJz&#10;L2Rvd25yZXYueG1sUEsFBgAAAAAEAAQA9QAAAIsDAAAAAA==&#10;" adj="0,,0" path="m77,42v,2,-1,4,-2,6c74,50,72,50,70,50r-48,c22,53,23,56,23,59v1,2,3,5,4,7c29,68,31,69,34,70v2,,6,2,10,2c47,72,51,72,53,71v3,-1,6,-1,8,-2c64,69,65,68,66,67v2,,3,,4,c70,67,71,67,71,67v,1,1,1,1,1c72,68,73,69,73,70v,,,2,,4c73,75,73,76,73,77v,1,,2,-1,3c72,80,72,81,72,81v-1,1,-1,1,-1,1c71,83,69,84,68,84v-2,1,-4,1,-7,2c59,87,56,87,52,88v-3,1,-7,1,-10,1c35,89,28,87,23,86,18,84,14,81,10,78,6,74,4,70,2,64,1,59,,52,,45,,38,1,32,2,26,4,21,7,15,10,12,14,8,18,5,23,2,28,,34,,40,v6,,12,1,16,2c61,4,65,7,68,10v4,4,5,8,6,13c76,27,77,32,77,38r,4xm55,35c55,29,54,25,51,21,48,17,45,15,39,15v-3,,-5,1,-7,2c30,18,28,19,27,21v-1,2,-2,4,-4,6c22,30,22,32,22,35r33,xe" fillcolor="black" stroked="f">
              <v:stroke joinstyle="round"/>
              <v:formulas/>
              <v:path o:connecttype="custom" o:connectlocs="75,41;73,47;68,49;21,49;22,58;26,65;33,68;43,70;52,69;59,67;64,66;68,66;69,66;70,66;71,68;71,72;71,75;70,78;70,79;69,80;66,82;59,84;51,86;41,87;22,84;10,76;2,63;0,44;2,25;10,12;22,2;39,0;55,2;66,10;72,22;75,37;75,41;54,34;50,21;38,15;31,17;26,21;22,26;21,34;54,34" o:connectangles="0,0,0,0,0,0,0,0,0,0,0,0,0,0,0,0,0,0,0,0,0,0,0,0,0,0,0,0,0,0,0,0,0,0,0,0,0,0,0,0,0,0,0,0,0"/>
            </v:shape>
            <v:shape id="Freeform 677" o:spid="_x0000_s39092" style="position:absolute;left:6079;top:823;width:59;height:118;visibility:visible;mso-wrap-style:none;v-text-anchor:middle" coordsize="6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o5ecQA&#10;AADdAAAADwAAAGRycy9kb3ducmV2LnhtbERPTWsCMRC9C/0PYQq9SE22FimrUUqhVCgiXQt6HDbj&#10;ZnEzWZJUt/++EQre5vE+Z7EaXCfOFGLrWUMxUSCIa29abjR8794fX0DEhGyw80wafinCank3WmBp&#10;/IW/6FylRuQQjiVqsCn1pZSxtuQwTnxPnLmjDw5ThqGRJuAlh7tOPik1kw5bzg0We3qzVJ+qH6eh&#10;6j5VuxkXYcf2sF1vn/fT2elD64f74XUOItGQbuJ/99rk+WpawPWbfIJ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KOXnEAAAA3QAAAA8AAAAAAAAAAAAAAAAAmAIAAGRycy9k&#10;b3ducmV2LnhtbFBLBQYAAAAABAAEAPUAAACJAwAAAAA=&#10;" path="m39,86r3,6c42,94,43,97,44,98v1,2,1,4,1,5c45,106,44,108,43,110v-1,2,-2,4,-4,5c37,116,36,117,33,118v-2,,-5,1,-8,1c23,119,21,119,19,118v-3,,-4,,-6,-1c12,116,11,116,10,116v-1,,-1,-1,-2,-1c8,114,8,114,8,113v,-1,,-2,,-3c8,108,8,106,8,105v1,-1,1,-1,3,-1l21,104v2,,3,-1,4,-1c26,102,26,101,26,99v,,,-1,,-2c25,96,25,95,25,94l22,88c19,87,15,87,12,86,9,86,7,85,6,84,4,84,3,82,2,82,2,81,1,80,,79,,78,,76,,73,,71,,70,,69,,68,,67,,67,,66,1,65,2,65v,,,,1,c3,65,4,65,6,66v1,1,2,2,5,2c13,69,15,70,17,71v2,1,6,1,8,1c28,72,29,72,31,72v2,-1,3,-2,4,-2c36,69,37,68,37,67v1,-1,1,-3,1,-4c38,61,38,60,37,58,36,56,34,56,33,55v-2,,-4,-2,-7,-3c24,52,22,51,20,50,17,48,15,47,12,46,10,45,8,43,6,42,4,40,3,37,2,35,1,32,,29,,25,,21,1,18,3,15,4,12,6,9,9,6,12,4,15,2,19,1,23,,28,,32,v3,,5,,8,c42,1,44,1,46,1v1,1,3,1,4,2c51,4,53,4,53,5v1,,1,,1,1c54,6,55,7,55,8v,,,1,,2c55,11,55,12,55,13v,2,,3,,4c55,18,55,19,55,19v,1,-1,2,-1,2c54,21,53,21,53,21v-1,,-2,,-3,-1c49,19,48,19,46,18v-1,,-4,-1,-5,-1c39,16,36,15,33,15v-2,,-4,,-5,1c26,17,25,17,24,18v-1,,-1,1,-2,3c21,22,21,22,21,23v,3,1,4,2,6c24,30,25,31,28,31v2,1,4,2,6,3c36,35,38,36,41,37v2,1,4,2,6,3c50,42,52,43,54,45v1,2,3,4,4,7c59,55,60,57,60,61v,4,-1,8,-2,12c56,76,53,79,50,81v-3,3,-7,4,-11,5e" fillcolor="black" stroked="f">
              <v:path o:connecttype="custom" o:connectlocs="41,90;44,101;38,113;24,117;13,115;8,113;8,108;11,102;24,101;25,95;21,87;6,83;0,78;0,68;2,64;6,65;16,70;30,71;36,66;36,57;25,51;12,45;2,34;3,15;18,1;39,0;48,3;52,6;53,10;53,17;52,21;48,20;40,17;27,16;21,21;22,29;33,33;45,39;56,51;56,72;38,85" o:connectangles="0,0,0,0,0,0,0,0,0,0,0,0,0,0,0,0,0,0,0,0,0,0,0,0,0,0,0,0,0,0,0,0,0,0,0,0,0,0,0,0,0"/>
            </v:shape>
            <v:shape id="Freeform 678" o:spid="_x0000_s39091" style="position:absolute;left:6145;top:804;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Py28UA&#10;AADdAAAADwAAAGRycy9kb3ducmV2LnhtbERPTWsCMRC9C/0PYQpeRLNVKLo1SikKHjzUVcHjdDPu&#10;Lt1M1iTq6q9vCoK3ebzPmc5bU4sLOV9ZVvA2SEAQ51ZXXCjYbZf9MQgfkDXWlknBjTzMZy+dKaba&#10;XnlDlywUIoawT1FBGUKTSunzkgz6gW2II3e0zmCI0BVSO7zGcFPLYZK8S4MVx4YSG/oqKf/NzkZB&#10;7163i72bbKrT7vDjs+/14nwcK9V9bT8/QARqw1P8cK90nJ+MhvD/TTxB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o/LbxQAAAN0AAAAPAAAAAAAAAAAAAAAAAJgCAABkcnMv&#10;ZG93bnJldi54bWxQSwUGAAAAAAQABAD1AAAAigMAAAAA&#10;" path="m55,95v,2,,4,-1,6c53,102,53,103,53,104v-1,,-1,,-2,1c49,106,48,106,47,106v-1,1,-3,1,-4,1c42,108,39,107,38,107v-5,,-8,,-12,-1c23,104,21,103,18,101,16,98,14,95,14,92,13,89,12,84,12,80r,-41l3,39v-1,,-2,,-2,-2c,35,,34,,30,,29,,27,,26,,25,,24,1,23v,-1,,-1,,-1c1,22,2,21,3,21r9,l12,4v,-1,,-2,1,-2c13,2,13,1,14,1v1,,2,,4,-1c19,,21,,23,v2,,4,,6,c30,,31,1,32,1v,1,1,1,2,1c34,3,34,3,34,4r,17l51,21v1,,1,,2,1c53,22,53,22,53,23v,,1,2,2,3c55,27,55,29,55,30v,4,-1,6,-2,7c53,38,52,39,51,39r-17,l34,76v,4,1,7,2,9c38,87,40,89,43,89v1,,3,,4,-1c48,87,48,88,49,87v,,1,,2,c51,87,52,86,52,86r1,1c53,87,53,87,54,88v1,1,,2,1,3c55,92,55,93,55,95e" fillcolor="black" stroked="f">
              <v:path o:connecttype="custom" o:connectlocs="53,93;52,99;51,102;49,103;45,104;41,105;37,105;25,104;17,99;14,90;12,79;12,38;3,38;1,36;0,29;0,26;1,23;1,22;3,21;12,21;12,4;13,2;14,1;17,0;22,0;28,0;31,1;33,2;33,4;33,21;49,21;51,22;51,23;53,26;53,29;51,36;49,38;33,38;33,75;35,83;41,87;45,86;47,85;49,85;50,84;51,85;52,86;53,89;53,93" o:connectangles="0,0,0,0,0,0,0,0,0,0,0,0,0,0,0,0,0,0,0,0,0,0,0,0,0,0,0,0,0,0,0,0,0,0,0,0,0,0,0,0,0,0,0,0,0,0,0,0,0"/>
            </v:shape>
            <v:shape id="AutoShape 679" o:spid="_x0000_s39090" style="position:absolute;left:6214;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PgUcAA&#10;AADdAAAADwAAAGRycy9kb3ducmV2LnhtbERPzYrCMBC+C75DGMGbplYQ7RqLCBVh9WD1AYZmtu1u&#10;MylN1O7bG0HwNh/f76zT3jTiTp2rLSuYTSMQxIXVNZcKrpdssgThPLLGxjIp+CcH6WY4WGOi7YPP&#10;dM99KUIIuwQVVN63iZSuqMigm9qWOHA/tjPoA+xKqTt8hHDTyDiKFtJgzaGhwpZ2FRV/+c0oKOJf&#10;LjFfHPf1gb5lZvUpzldKjUf99guEp95/xG/3QYf50XwOr2/C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PgUcAAAADdAAAADwAAAAAAAAAAAAAAAACYAgAAZHJzL2Rvd25y&#10;ZXYueG1sUEsFBgAAAAAEAAQA9QAAAIUDAAAAAA==&#10;" adj="0,,0" path="m22,117v,,,1,,1c21,119,20,119,20,119v-1,,-2,,-4,1c15,120,13,120,11,120v-2,,-4,,-5,c5,119,3,119,2,119,1,118,1,118,1,118,,118,,117,,117l,38c,37,,37,1,37v,-1,1,-2,1,-2c3,35,5,35,6,34v1,,3,,5,c14,34,15,34,16,34v2,,3,1,4,1c21,36,21,36,22,37v,,,,,1l22,117xm26,11v,5,-1,8,-3,10c21,22,18,23,13,23,8,23,5,22,3,21,1,19,,16,,12,,7,1,4,3,3,5,1,8,,13,v5,,8,,10,2c25,4,26,7,26,11xe" fillcolor="black" stroked="f">
              <v:stroke joinstyle="round"/>
              <v:formulas/>
              <v:path o:connecttype="custom" o:connectlocs="20,115;20,116;19,117;15,118;10,118;6,118;2,117;1,116;0,115;0,37;1,36;2,34;6,33;10,33;15,33;19,34;20,36;20,37;20,115;24,11;21,21;12,23;3,21;0,12;3,3;12,0;21,2;24,11" o:connectangles="0,0,0,0,0,0,0,0,0,0,0,0,0,0,0,0,0,0,0,0,0,0,0,0,0,0,0,0"/>
            </v:shape>
            <v:shape id="Freeform 680" o:spid="_x0000_s39089" style="position:absolute;left:6249;top:884;width:35;height:50;visibility:visible;mso-wrap-style:none;v-text-anchor:middle" coordsize="3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TzMQA&#10;AADdAAAADwAAAGRycy9kb3ducmV2LnhtbERPS2vCQBC+F/wPywi9lLppK6WmrkEKKRG8aPU+ZMck&#10;NDsbs9s8+utdQfA2H99zlslgatFR6yrLCl5mEQji3OqKCwWHn/T5A4TzyBpry6RgJAfJavKwxFjb&#10;nnfU7X0hQgi7GBWU3jexlC4vyaCb2YY4cCfbGvQBtoXULfYh3NTyNYrepcGKQ0OJDX2VlP/u/4yC&#10;79P/PG0OT5vxOOZZP25xt9iclXqcDutPEJ4Gfxff3JkO86O3OVy/CSfI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5k8zEAAAA3QAAAA8AAAAAAAAAAAAAAAAAmAIAAGRycy9k&#10;b3ducmV2LnhtbFBLBQYAAAAABAAEAPUAAACJAwAAAAA=&#10;" path="m36,9v,2,-1,4,-1,7c35,18,35,19,34,21v-1,2,-1,3,-2,5c31,28,30,29,29,31l17,47v,1,-1,2,-1,2c15,50,15,50,14,50v,,-2,,-3,1c11,51,9,51,8,51v-2,,-4,,-5,c2,50,2,50,1,50,,49,,49,,49v,,,-1,1,-2l12,23,12,9v,-2,,-3,,-5c13,3,14,2,15,2,16,1,17,,18,v1,,3,,6,c26,,28,,29,v1,1,3,1,4,2c34,2,35,3,35,4v1,2,1,3,1,5e" fillcolor="black" stroked="f">
              <v:path o:connecttype="custom" o:connectlocs="34,9;33,15;32,20;30,25;27,30;16,45;15,47;13,48;10,49;8,49;3,49;1,48;0,47;1,45;11,22;11,9;11,4;14,2;17,0;23,0;27,0;31,2;33,4;34,9" o:connectangles="0,0,0,0,0,0,0,0,0,0,0,0,0,0,0,0,0,0,0,0,0,0,0,0"/>
            </v:shape>
            <v:shape id="AutoShape 681" o:spid="_x0000_s39088" style="position:absolute;left:6346;top:795;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jv0cMA&#10;AADdAAAADwAAAGRycy9kb3ducmV2LnhtbERPTYvCMBC9C/sfwgh707SKsnaNIivCgiftFvY4NGNb&#10;bSaliVr99UYQvM3jfc582ZlaXKh1lWUF8TACQZxbXXGh4C/dDL5AOI+ssbZMCm7kYLn46M0x0fbK&#10;O7rsfSFCCLsEFZTeN4mULi/JoBvahjhwB9sa9AG2hdQtXkO4qeUoiqbSYMWhocSGfkrKT/uzUUDZ&#10;/7puVrNZnKX3Le02x1OcHpX67HerbxCeOv8Wv9y/OsyPxhN4fhNO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jv0cMAAADdAAAADwAAAAAAAAAAAAAAAACYAgAAZHJzL2Rv&#10;d25yZXYueG1sUEsFBgAAAAAEAAQA9QAAAIgDAAAAAA==&#10;" adj="0,,0" path="m85,112v,,,1,-1,1c84,114,84,114,83,114v-1,,-2,,-4,1c78,115,75,115,72,115v-2,,-5,,-6,c64,114,63,114,63,114v-1,,-2,-1,-2,-1c61,112,60,112,60,111l50,85c49,83,47,80,46,78,45,76,44,74,42,72,41,71,39,70,37,69,36,68,33,68,31,68r-7,l24,111v,1,,1,-1,2c23,113,22,114,21,114v,,-2,,-4,1c16,115,14,115,12,115v-2,,-4,,-5,c6,115,4,114,3,114,2,113,2,113,1,113,,112,,112,,111l,8c,5,1,3,3,2,4,1,6,,7,l37,v3,,5,,7,c46,,48,1,50,1v4,1,8,2,12,3c66,6,69,8,71,11v3,2,5,5,6,9c78,23,79,27,79,32v,4,,7,-1,10c76,46,75,48,74,50v-2,3,-5,5,-7,7c64,59,61,60,57,62v2,,4,1,5,2c63,66,64,67,66,68v2,2,2,4,4,6c71,76,72,79,73,81r10,23c84,106,84,108,84,109v,1,1,2,1,3xm57,34v,-4,-1,-7,-2,-10c53,21,50,20,47,19v-1,,-3,,-5,-1c40,17,39,18,36,18r-10,l26,50r12,c41,50,44,50,46,49v2,,5,-2,6,-3c54,44,55,42,56,41v1,-2,1,-5,1,-7xe" fillcolor="black" stroked="f">
              <v:stroke joinstyle="round"/>
              <v:formulas/>
              <v:path o:connecttype="custom" o:connectlocs="83,110;82,111;81,112;77,113;70,113;64,113;62,112;60,111;59,109;49,84;45,77;41,71;36,68;30,67;23,67;23,109;22,111;21,112;17,113;12,113;7,113;3,112;1,111;0,109;0,8;3,2;7,0;36,0;43,0;49,1;61,4;69,11;75,20;77,31;76,41;72,49;65,56;56,61;61,63;64,67;68,73;71,80;81,102;82,107;83,110;56,33;54,24;46,19;41,18;35,18;25,18;25,49;37,49;45,48;51,45;55,40;56,33" o:connectangles="0,0,0,0,0,0,0,0,0,0,0,0,0,0,0,0,0,0,0,0,0,0,0,0,0,0,0,0,0,0,0,0,0,0,0,0,0,0,0,0,0,0,0,0,0,0,0,0,0,0,0,0,0,0,0,0,0"/>
            </v:shape>
            <v:shape id="AutoShape 682" o:spid="_x0000_s39087" style="position:absolute;left:643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cUA&#10;AADdAAAADwAAAGRycy9kb3ducmV2LnhtbERPTWvCQBC9F/oflin0EnTTClKia5CUSC8W1B70NmTH&#10;bEh2Ns1uNf33bqHgbR7vc5b5aDtxocE3jhW8TFMQxJXTDdcKvg7l5A2ED8gaO8ek4Jc85KvHhyVm&#10;2l15R5d9qEUMYZ+hAhNCn0npK0MW/dT1xJE7u8FiiHCopR7wGsNtJ1/TdC4tNhwbDPZUGKra/Y9V&#10;sEnKzXG2fU+KU/t9/kzM2B31Tqnnp3G9ABFoDHfxv/tDx/npbA5/38QT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uL9txQAAAN0AAAAPAAAAAAAAAAAAAAAAAJgCAABkcnMv&#10;ZG93bnJldi54bWxQSwUGAAAAAAQABAD1AAAAigMAAAAA&#10;" adj="0,,0" path="m84,43v,7,-1,13,-3,19c79,68,77,72,73,76v-4,4,-8,7,-13,9c54,87,48,89,41,89,34,89,28,87,23,86,17,84,13,81,10,77,7,74,4,69,2,64,,59,,52,,45,,38,1,32,3,26,4,21,7,16,11,12,14,8,19,5,24,3,29,1,36,,43,v7,,13,1,18,2c66,4,70,7,74,11v3,4,6,8,7,14c83,30,84,36,84,43xm63,44v,-4,,-7,-1,-10c61,30,60,27,59,25,58,23,56,21,53,19,51,18,48,17,44,17v-3,,-6,1,-9,2c33,20,31,22,29,25v-2,2,-3,5,-3,8c25,36,25,40,25,44v,4,,8,1,11c26,57,27,61,28,64v2,3,4,4,7,5c38,70,40,71,44,71v3,,6,-1,8,-2c55,68,57,67,59,64v1,-3,2,-5,3,-8c63,53,63,48,63,44xe" fillcolor="black" stroked="f">
              <v:stroke joinstyle="round"/>
              <v:formulas/>
              <v:path o:connecttype="custom" o:connectlocs="82,42;79,61;71,74;59,83;40,87;22,84;10,75;2,63;0,44;3,25;11,12;23,3;42,0;60,2;72,11;79,24;82,42;62,43;61,33;58,24;52,19;43,17;34,19;28,24;25,32;24,43;25,54;27,63;34,67;43,69;51,67;58,63;61,55;62,43" o:connectangles="0,0,0,0,0,0,0,0,0,0,0,0,0,0,0,0,0,0,0,0,0,0,0,0,0,0,0,0,0,0,0,0,0,0"/>
            </v:shape>
            <v:shape id="Freeform 683" o:spid="_x0000_s39086" style="position:absolute;left:6540;top:823;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qq58UA&#10;AADdAAAADwAAAGRycy9kb3ducmV2LnhtbESPQWsCMRCF74L/IYzgTRNr0bIaRVoKQk/a2vY4bsbd&#10;xc1kSdJ1/feNIHib4b33zZvlurO1aMmHyrGGyViBIM6dqbjQ8PX5PnoBESKywdoxabhSgPWq31ti&#10;ZtyFd9TuYyEShEOGGsoYm0zKkJdkMYxdQ5y0k/MWY1p9IY3HS4LbWj4pNZMWK04XSmzotaT8vP+z&#10;iXL+uJrnb/XWbT2p38ns0P4ca62Hg26zABGpiw/zPb01qb6azuH2TRpB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qrnxQAAAN0AAAAPAAAAAAAAAAAAAAAAAJgCAABkcnMv&#10;ZG93bnJldi54bWxQSwUGAAAAAAQABAD1AAAAigMAAAAA&#10;" path="m124,84v,,,1,,1c123,86,123,86,122,86v,,-1,,-3,1c118,87,115,87,114,87v-3,,-5,,-6,c106,86,105,86,105,86v-1,-1,-2,-1,-2,-1c103,84,102,84,102,84r,-48c102,34,102,31,102,30v-1,-2,-2,-5,-2,-6c99,23,97,21,96,20,94,19,92,19,90,19v-2,,-5,1,-8,3c79,23,77,27,73,31r,53c73,84,73,85,73,85v-1,,-1,1,-2,1c71,86,69,86,68,87v-2,,-4,,-5,c60,87,59,87,57,87,56,86,55,86,54,86,52,85,52,85,52,85,51,84,51,84,51,84r,-48c51,34,51,31,51,30,50,28,49,25,49,24,48,23,46,21,45,20,43,19,41,19,39,19v-3,,-6,1,-8,3c29,23,25,27,22,31r,53c22,84,22,85,21,85v,,-1,1,-1,1c19,86,17,86,16,87v-2,,-3,,-5,c9,87,7,87,5,87,4,86,3,86,2,86,1,85,1,85,,85v,,,-1,,-1l,5c,4,,4,,3,1,2,1,2,2,2v1,,2,,3,-1c6,1,8,1,9,1v2,,4,,5,c15,1,16,2,17,2v,1,1,1,1,1c19,3,18,4,18,5r,9c23,9,28,6,32,3,35,,41,,45,v4,,6,,9,1c57,1,59,2,61,4v2,1,4,2,5,4c67,10,69,12,70,14v2,-2,5,-5,7,-6c79,6,81,4,84,3,86,2,88,1,90,1,92,,94,,97,v5,,9,1,13,2c113,4,116,6,118,9v3,3,4,7,5,11c124,24,124,29,124,33r,51e" fillcolor="black" stroked="f">
              <v:path o:connecttype="custom" o:connectlocs="122,83;117,85;106,85;101,83;100,35;98,23;89,19;72,30;72,83;67,85;56,85;51,83;50,35;48,23;38,19;22,30;21,83;16,85;5,85;0,83;0,5;2,2;9,1;17,2;18,5;31,3;53,1;65,8;76,8;89,1;108,2;121,20;122,82" o:connectangles="0,0,0,0,0,0,0,0,0,0,0,0,0,0,0,0,0,0,0,0,0,0,0,0,0,0,0,0,0,0,0,0,0"/>
            </v:shape>
            <v:shape id="AutoShape 684" o:spid="_x0000_s39085" style="position:absolute;left:6681;top:786;width:71;height:125;visibility:visible;mso-wrap-style:none;v-text-anchor:middle" coordsize="73,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g00ccA&#10;AADdAAAADwAAAGRycy9kb3ducmV2LnhtbESPQUsDMRCF70L/Q5iCN5u1Sq1r01IKlYLswSrF47AZ&#10;N4ubyZLE7tZf7xwEbzO8N+99s9qMvlNniqkNbOB2VoAiroNtuTHw/ra/WYJKGdliF5gMXCjBZj25&#10;WmFpw8CvdD7mRkkIpxINuJz7UutUO/KYZqEnFu0zRI9Z1thoG3GQcN/peVEstMeWpcFhTztH9dfx&#10;2xsYhvlP9eguD/GF9tX98+nQLKoPY66n4/YJVKYx/5v/rg9W8Is7wZV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INNHHAAAA3QAAAA8AAAAAAAAAAAAAAAAAmAIAAGRy&#10;cy9kb3ducmV2LnhtbFBLBQYAAAAABAAEAPUAAACMAwAAAAA=&#10;" adj="0,,0" path="m72,121v,1,,1,-1,2c71,123,70,123,69,123v-2,1,-3,1,-6,1c61,124,59,124,58,123v-1,,-3,,-3,c54,123,54,122,54,121r,-7c51,118,48,121,43,123v-4,1,-8,3,-14,3c25,126,21,125,17,124v-3,-1,-6,-3,-9,-5c6,117,4,114,3,111,2,107,,104,,100,,95,2,91,3,88v2,-4,5,-7,8,-8c15,78,19,76,25,75v6,-2,11,-2,18,-2l51,73r,-5c51,66,51,64,50,62v,-3,-1,-4,-2,-5c46,56,45,55,43,55,41,54,39,54,36,54v-4,,-7,,-10,1c23,55,20,56,18,58v-2,1,-4,1,-5,2c12,62,10,62,9,62v-1,,-1,,-2,-1c7,60,6,60,6,59v,,,-1,-1,-3c4,55,5,54,5,52v,-1,,-3,1,-4c6,47,6,46,7,45v1,-1,3,-2,4,-3c13,41,16,41,19,39v2,-1,5,-1,9,-2c31,37,35,37,38,37v6,,11,,16,1c58,39,62,42,65,44v2,2,4,6,6,10c72,58,72,62,72,68r,53xm54,87r-9,c41,87,39,87,36,88v-3,,-5,1,-6,2c28,92,27,93,26,94v,1,-1,3,-1,5c25,102,26,105,28,107v3,2,6,3,9,3c40,110,43,109,46,107v3,-1,5,-3,8,-6l54,87xm34,25v-1,1,-2,1,-2,1c31,26,31,28,30,28v-1,,-2,,-3,c26,28,25,28,23,28v-2,,-4,,-5,c17,27,15,28,15,27v,-1,,-1,,-2c15,25,16,24,17,22l31,3v,-1,1,-2,1,-2c33,1,34,1,35,v1,,1,,3,c39,,40,,43,v1,,3,,4,c48,,49,,51,v1,,1,1,1,1c53,2,53,2,54,3l68,22v1,2,1,2,1,3c69,26,70,26,69,27v,1,-1,1,-2,1c66,28,64,28,61,28v-1,,-3,,-4,c56,28,55,28,55,28v-1,,-2,-1,-2,-2c52,26,52,26,52,25l43,12,34,25xe" fillcolor="black" stroked="f">
              <v:stroke joinstyle="round"/>
              <v:formulas/>
              <v:path o:connecttype="custom" o:connectlocs="69,121;61,122;53,121;53,112;28,124;8,117;0,98;11,79;42,72;50,67;47,56;35,53;18,57;9,61;6,58;5,51;7,44;18,38;37,36;63,43;70,67;53,86;35,87;25,93;27,105;45,105;53,86;31,26;26,28;18,28;15,25;30,3;34,0;42,0;50,0;53,3;67,25;65,28;55,28;52,26;42,12" o:connectangles="0,0,0,0,0,0,0,0,0,0,0,0,0,0,0,0,0,0,0,0,0,0,0,0,0,0,0,0,0,0,0,0,0,0,0,0,0,0,0,0,0"/>
            </v:shape>
            <v:shape id="Freeform 685" o:spid="_x0000_s39084" style="position:absolute;left:6776;top:823;width:73;height:86;visibility:visible;mso-wrap-style:none;v-text-anchor:middle" coordsize="7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SbMAA&#10;AADdAAAADwAAAGRycy9kb3ducmV2LnhtbERPS2sCMRC+F/wPYYTe6sQK4m6NogXBW/FBz8Nm3Ieb&#10;ybJJdf33plDobT6+5yzXg2vVjftQezEwnWhQLIW3tZQGzqfd2wJUiCSWWi9s4MEB1qvRy5Jy6+9y&#10;4NsxliqFSMjJQBVjlyOGomJHYeI7lsRdfO8oJtiXaHu6p3DX4rvWc3RUS2qoqOPPiovr8ccZ2CLO&#10;6Kyx+ar1Xi67rPlus8aY1/Gw+QAVeYj/4j/33qb5epbB7zfpBFw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eSbMAAAADdAAAADwAAAAAAAAAAAAAAAACYAgAAZHJzL2Rvd25y&#10;ZXYueG1sUEsFBgAAAAAEAAQA9QAAAIUDAAAAAA==&#10;" path="m74,84v,,,1,,1c73,86,73,86,72,86v,,-2,,-3,1c67,87,65,87,64,87v-3,,-4,,-6,c56,86,55,86,55,86,54,85,53,85,53,85,52,84,52,84,52,84r,-46c52,35,52,31,52,30,51,28,50,25,49,24,48,23,47,21,45,20,43,19,42,19,39,19v-3,,-5,1,-8,3c28,23,25,27,22,31r,53c22,84,22,85,21,85v,,-1,1,-2,1c19,86,17,86,16,87v-2,,-3,,-5,c9,87,7,87,5,87,4,86,3,86,2,86,1,85,1,85,,85v,,,-1,,-1l,5c,4,,4,,3,1,2,1,2,2,2v1,,2,,3,-1c6,1,8,1,9,1v2,,4,,5,c15,1,16,2,17,2v,1,1,1,1,1c19,3,18,4,18,5r,9c23,9,27,6,32,3,36,,41,,46,v5,,10,1,13,2c63,4,66,6,68,9v2,3,4,7,5,11c73,24,74,29,74,35r,49e" fillcolor="black" stroked="f">
              <v:path o:connecttype="custom" o:connectlocs="72,82;72,83;70,84;67,85;62,85;56,85;54,84;52,83;51,82;51,37;51,29;48,23;44,20;38,19;30,22;21,30;21,82;20,83;18,84;16,85;11,85;5,85;2,84;0,83;0,82;0,5;0,3;2,2;5,1;9,1;14,1;17,2;18,3;18,5;18,14;31,3;45,0;57,2;66,9;71,20;72,34;72,82" o:connectangles="0,0,0,0,0,0,0,0,0,0,0,0,0,0,0,0,0,0,0,0,0,0,0,0,0,0,0,0,0,0,0,0,0,0,0,0,0,0,0,0,0,0"/>
            </v:shape>
            <v:shape id="AutoShape 686" o:spid="_x0000_s39083" style="position:absolute;left:6870;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2wsUA&#10;AADdAAAADwAAAGRycy9kb3ducmV2LnhtbESPQU8CMRCF7yb+h2ZIvEkXMIasFEIUjBcPouE82Q67&#10;G7fTtS2l/HvnYOJtJu/Ne9+sNsUNKlOIvWcDs2kFirjxtufWwNfn/n4JKiZki4NnMnClCJv17c0K&#10;a+sv/EH5kFolIRxrNNClNNZax6Yjh3HqR2LRTj44TLKGVtuAFwl3g55X1aN22LM0dDjSc0fN9+Hs&#10;DPApXF9K2S1se8yz3ftPPi5fszF3k7J9ApWopH/z3/WbFfzqQfj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ZrbCxQAAAN0AAAAPAAAAAAAAAAAAAAAAAJgCAABkcnMv&#10;ZG93bnJldi54bWxQSwUGAAAAAAQABAD1AAAAigM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2,115;21,116;19,117;17,118;12,118;6,118;4,117;2,116;1,115;1,37;2,36;4,34;6,33;12,33;17,33;19,34;21,36;22,37;22,115;23,11;20,21;11,23;3,21;0,12;3,3;12,0;20,2;23,11" o:connectangles="0,0,0,0,0,0,0,0,0,0,0,0,0,0,0,0,0,0,0,0,0,0,0,0,0,0,0,0"/>
            </v:shape>
            <v:shape id="AutoShape 687" o:spid="_x0000_s39082" style="position:absolute;left:6910;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MM8EA&#10;AADdAAAADwAAAGRycy9kb3ducmV2LnhtbERPzYrCMBC+C/sOYYS9aaqIrtUoiyjswYPWfYChGdti&#10;MilN+uPbbxYEb/Px/c52P1gjOmp85VjBbJqAIM6drrhQ8Hs7Tb5A+ICs0TgmBU/ysN99jLaYatfz&#10;lbosFCKGsE9RQRlCnUrp85Is+qmriSN3d43FEGFTSN1gH8OtkfMkWUqLFceGEms6lJQ/stYq6I9h&#10;dVwTm7PuDu2zPWszv6yV+hwP3xsQgYbwFr/cPzrOTxYz+P8mniB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gjDPBAAAA3QAAAA8AAAAAAAAAAAAAAAAAmAIAAGRycy9kb3du&#10;cmV2LnhtbFBLBQYAAAAABAAEAPUAAACGAwAAAAA=&#10;" adj="0,,0" path="m72,84v,1,-1,1,-1,2c70,86,70,86,69,86v-2,1,-4,1,-6,1c60,87,58,87,57,86v-1,,-2,,-3,c54,86,54,85,54,84r,-7c50,81,47,84,42,86v-3,1,-8,3,-13,3c24,89,21,88,17,87,13,86,11,84,8,82,5,80,3,77,2,74,1,70,,67,,63,,58,1,54,3,51v1,-4,4,-7,8,-8c14,41,19,39,24,38v6,-2,12,-2,18,-2l50,36r,-5c50,29,50,27,50,25,49,22,48,21,47,20,46,19,45,18,42,18,40,17,39,17,36,17v-4,,-8,,-11,1c23,18,20,19,18,21v-3,1,-4,1,-6,2c11,25,10,25,8,25v,,-1,,-1,-1c6,23,6,23,6,22v,,-1,-1,-2,-3c4,18,4,17,4,15v,-1,,-3,1,-4c6,10,6,9,7,8,8,7,9,6,11,5,12,4,15,4,18,2,21,1,24,1,27,v4,,7,,10,c44,,49,,53,1v5,1,8,4,11,6c67,9,69,13,70,17v2,4,2,8,2,14l72,84xm50,50r-8,c38,50,35,50,32,51v-3,,-4,1,-6,2c24,55,23,56,23,57v-1,1,-1,3,-1,5c22,65,23,68,25,70v2,2,5,3,8,3c37,73,40,72,42,70v3,-1,6,-3,8,-6l50,50xe" fillcolor="black" stroked="f">
              <v:stroke joinstyle="round"/>
              <v:formulas/>
              <v:path o:connecttype="custom" o:connectlocs="70,82;69,84;67,84;61,85;55,84;53,84;53,82;53,75;41,84;28,87;17,85;8,80;2,72;0,62;3,50;11,42;23,37;41,35;49,35;49,30;49,24;46,20;41,18;35,17;24,18;18,21;12,22;8,24;7,23;6,22;4,19;4,15;5,11;7,8;11,5;18,2;26,0;36,0;52,1;62,7;68,17;70,30;70,82;49,49;41,49;31,50;25,52;22,56;21,61;24,68;32,71;41,68;49,63;49,49" o:connectangles="0,0,0,0,0,0,0,0,0,0,0,0,0,0,0,0,0,0,0,0,0,0,0,0,0,0,0,0,0,0,0,0,0,0,0,0,0,0,0,0,0,0,0,0,0,0,0,0,0,0,0,0,0,0"/>
            </v:shape>
            <v:shape id="Freeform 688" o:spid="_x0000_s39081" style="position:absolute;left:3707;top:1078;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06SsEA&#10;AADdAAAADwAAAGRycy9kb3ducmV2LnhtbERPTWvDMAy9D/YfjAa7rU5LO0Iat5SVwXpsF8hVxKoT&#10;EsvB9pLs38+DwW56vE+Vx8UOYiIfOscK1qsMBHHjdMdGQfX5/pKDCBFZ4+CYFHxTgOPh8aHEQruZ&#10;rzTdohEphEOBCtoYx0LK0LRkMazcSJy4u/MWY4LeSO1xTuF2kJsse5UWO04NLY701lLT376sgvt2&#10;zOlizhOdTV9Xc76ra39R6vlpOe1BRFriv/jP/aHT/Gy7gd9v0gny8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9OkrBAAAA3QAAAA8AAAAAAAAAAAAAAAAAmAIAAGRycy9kb3du&#10;cmV2LnhtbFBLBQYAAAAABAAEAPUAAACGAwAAAAA=&#10;" path="m85,98v,2,,3,,4c85,103,84,103,84,104v,1,,2,,2c84,107,83,107,82,108v-1,1,-2,2,-3,2c77,111,74,113,72,114v-2,1,-6,1,-9,2c59,117,55,117,51,117v-8,,-14,-1,-21,-3c24,111,19,107,14,103,9,98,6,92,4,85,2,77,,69,,60,,50,2,42,4,34,7,27,11,20,15,15,20,10,25,7,32,4,38,1,45,,53,v4,,6,,9,c65,1,68,2,71,3v3,,4,2,6,3c80,7,81,8,81,9v1,1,2,1,2,2c84,11,84,12,84,13v,1,,1,,3c84,17,84,18,84,20v,1,,3,,4c84,25,84,26,84,27v,1,-1,1,-1,2c83,29,81,29,81,29v-1,,-2,,-4,-1c76,26,75,25,72,24,70,23,68,22,65,21,62,20,58,19,54,19v-4,,-8,1,-12,3c38,24,36,26,33,30v-3,3,-4,7,-6,12c25,47,25,52,25,59v,6,1,12,3,17c29,80,31,85,33,88v3,2,6,5,10,7c47,97,50,97,55,97v4,,8,,11,-1c68,94,71,94,74,93v2,-1,3,-3,5,-4c80,88,81,88,82,88v1,,1,,1,1c83,89,84,89,84,90v1,,,2,1,3c85,94,85,96,85,98e" fillcolor="black" stroked="f">
              <v:path o:connecttype="custom" o:connectlocs="83,96;83,100;82,102;82,104;80,106;77,108;70,112;62,114;50,115;29,112;14,101;4,84;0,59;4,33;15,15;31,4;52,0;61,0;69,3;75,6;79,9;81,11;82,13;82,16;82,20;82,24;82,27;81,29;79,29;75,28;70,24;63,21;53,19;41,22;32,29;26,41;24,58;27,75;32,87;42,93;54,95;64,94;72,91;77,87;80,87;81,87;82,88;83,91;83,96" o:connectangles="0,0,0,0,0,0,0,0,0,0,0,0,0,0,0,0,0,0,0,0,0,0,0,0,0,0,0,0,0,0,0,0,0,0,0,0,0,0,0,0,0,0,0,0,0,0,0,0,0"/>
            </v:shape>
            <v:shape id="AutoShape 689" o:spid="_x0000_s39080" style="position:absolute;left:3803;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6338IA&#10;AADdAAAADwAAAGRycy9kb3ducmV2LnhtbERPS2rDMBDdB3oHMYXuYrlpSBs3SijBhS6ySNweYLCm&#10;tqk0Mpb8u30VCGQ3j/ed3WGyRgzU+caxguckBUFcOt1wpeDn+3P5BsIHZI3GMSmYycNh/7DYYabd&#10;yBcailCJGMI+QwV1CG0mpS9rsugT1xJH7td1FkOEXSV1h2MMt0au0nQjLTYcG2ps6VhT+Vf0VsGY&#10;h9d8S2xOejj2c3/SZnXeKvX0OH28gwg0hbv45v7ScX66foHrN/EEu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frffwgAAAN0AAAAPAAAAAAAAAAAAAAAAAJgCAABkcnMvZG93&#10;bnJldi54bWxQSwUGAAAAAAQABAD1AAAAhwM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70,82;68,84;66,84;61,85;55,84;53,84;52,82;52,75;41,84;28,87;17,85;8,80;2,72;0,62;2,50;10,42;23,37;41,35;49,35;49,30;49,24;46,20;41,18;34,17;24,18;17,21;12,22;8,24;6,23;5,22;4,19;4,16;5,11;6,8;10,5;18,2;26,0;36,0;52,1;62,7;68,17;70,30;70,82;49,49;41,49;31,50;25,53;21,56;20,61;24,68;32,71;41,69;49,63;49,49" o:connectangles="0,0,0,0,0,0,0,0,0,0,0,0,0,0,0,0,0,0,0,0,0,0,0,0,0,0,0,0,0,0,0,0,0,0,0,0,0,0,0,0,0,0,0,0,0,0,0,0,0,0,0,0,0,0"/>
            </v:shape>
            <v:shape id="AutoShape 690" o:spid="_x0000_s39079" style="position:absolute;left:3897;top:110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pMIA&#10;AADdAAAADwAAAGRycy9kb3ducmV2LnhtbERPS2sCMRC+F/wPYQRvNbtFrGyNIi1dbG8+eh8242Z1&#10;M1mSuK7/3hQKvc3H95zlerCt6MmHxrGCfJqBIK6cbrhWcDx8Pi9AhIissXVMCu4UYL0aPS2x0O7G&#10;O+r3sRYphEOBCkyMXSFlqAxZDFPXESfu5LzFmKCvpfZ4S+G2lS9ZNpcWG04NBjt6N1Rd9ler4Psn&#10;N/Oyj/cyP+1e/dflXOrmQ6nJeNi8gYg0xH/xn3ur0/xsNoPfb9IJ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P5akwgAAAN0AAAAPAAAAAAAAAAAAAAAAAJgCAABkcnMvZG93&#10;bnJldi54bWxQSwUGAAAAAAQABAD1AAAAhwMAAAAA&#10;" adj="0,,0" path="m79,43v,7,-1,13,-3,19c75,68,73,72,70,76v-3,4,-7,8,-11,9c55,88,50,89,45,89v-3,,-5,,-7,-1c37,88,34,87,33,86,31,85,29,84,28,82,26,81,24,80,22,78r,36c22,115,22,115,21,116v,,-1,1,-1,1c19,117,17,118,16,118v-2,,-3,,-5,c9,118,7,118,5,118v-1,,-2,,-3,-1c1,117,1,116,,116v,-1,,-1,,-2l,5c,4,,4,,3,1,2,1,2,1,2v1,,2,,4,-1c7,1,7,1,9,1v2,,3,,4,c14,1,16,2,16,2v1,1,2,1,2,1c18,3,18,4,18,5r,9c21,12,23,9,25,8,28,6,30,4,32,3,34,2,37,1,39,1,41,,44,,47,v5,,11,1,15,3c65,5,69,9,71,12v2,4,5,9,6,14c78,31,79,37,79,43xm57,44v,-3,,-6,,-9c56,32,55,29,54,26,53,23,51,22,49,21,48,19,45,18,42,18v-1,,-3,,-4,1c37,19,35,20,33,21v-1,1,-2,2,-4,4c27,27,26,29,24,31r,26c27,61,30,64,33,67v3,2,6,3,8,3c44,70,47,69,49,68v2,-2,3,-4,4,-6c54,60,56,57,56,54v1,-4,1,-6,1,-10xe" fillcolor="black" stroked="f">
              <v:stroke joinstyle="round"/>
              <v:formulas/>
              <v:path o:connecttype="custom" o:connectlocs="77,42;74,61;68,75;58,84;44,88;37,87;32,85;27,81;21,77;21,112;20,114;20,115;16,116;11,116;5,116;2,115;0,114;0,112;0,5;0,3;1,2;5,1;9,1;13,1;16,2;18,3;18,5;18,14;24,8;31,3;38,1;46,0;60,3;69,12;75,26;77,42;56,43;56,34;53,26;48,21;41,18;37,19;32,21;28,25;23,30;23,56;32,66;40,69;48,67;52,61;55,53;56,43" o:connectangles="0,0,0,0,0,0,0,0,0,0,0,0,0,0,0,0,0,0,0,0,0,0,0,0,0,0,0,0,0,0,0,0,0,0,0,0,0,0,0,0,0,0,0,0,0,0,0,0,0,0,0,0"/>
            </v:shape>
            <v:shape id="AutoShape 691" o:spid="_x0000_s39078" style="position:absolute;left:3991;top:1074;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VWsMA&#10;AADdAAAADwAAAGRycy9kb3ducmV2LnhtbERPS2sCMRC+F/ofwhS81ayPFtkaRdSWXnqoiudhM+4u&#10;3UzWJMb4702h0Nt8fM+ZL5PpRCTnW8sKRsMCBHFldcu1gsP+/XkGwgdkjZ1lUnAjD8vF48McS22v&#10;/E1xF2qRQ9iXqKAJoS+l9FVDBv3Q9sSZO1lnMGToaqkdXnO46eS4KF6lwZZzQ4M9rRuqfnYXo4BP&#10;7rZJaTvR9TGOtl/neJx9RKUGT2n1BiJQCv/iP/enzvOL6Qv8fpNP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EVWsMAAADdAAAADwAAAAAAAAAAAAAAAACYAgAAZHJzL2Rv&#10;d25yZXYueG1sUEsFBgAAAAAEAAQA9QAAAIgDAAAAAA==&#10;" adj="0,,0" path="m22,117v,,,1,-1,1c21,119,20,119,19,119v,,-2,,-3,1c14,120,13,120,11,120v-2,,-4,,-6,c4,119,3,119,2,119,1,118,1,118,,118v,,,-1,,-1l,38c,37,,37,,37,1,36,1,35,2,35v,,2,,3,-1c6,34,9,34,11,34v2,,3,,5,c18,34,18,35,19,35v2,1,2,1,2,2c22,37,22,37,22,38r,79xm25,11v,5,-1,8,-2,10c21,22,17,23,12,23,8,23,4,22,3,21,1,19,,16,,12,,7,1,4,3,3,4,1,8,,13,v4,,8,,10,2c24,4,25,7,25,11xe" fillcolor="black" stroked="f">
              <v:stroke joinstyle="round"/>
              <v:formulas/>
              <v:path o:connecttype="custom" o:connectlocs="20,115;19,116;18,117;15,118;10,118;5,118;2,117;0,116;0,115;0,37;0,36;2,34;5,33;10,33;15,33;18,34;19,36;20,37;20,115;23,11;21,21;11,23;3,21;0,12;3,3;12,0;21,2;23,11" o:connectangles="0,0,0,0,0,0,0,0,0,0,0,0,0,0,0,0,0,0,0,0,0,0,0,0,0,0,0,0"/>
            </v:shape>
            <v:shape id="Freeform 692" o:spid="_x0000_s39077" style="position:absolute;left:4027;top:1088;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n+TMIA&#10;AADdAAAADwAAAGRycy9kb3ducmV2LnhtbERPTWsCMRC9F/wPYYTeamIRaVejiLSwgi1ovXgbNuNm&#10;cTNZNnFd/70pCN7m8T5nvuxdLTpqQ+VZw3ikQBAX3lRcajj8fb99gAgR2WDtmTTcKMByMXiZY2b8&#10;lXfU7WMpUgiHDDXYGJtMylBYchhGviFO3Mm3DmOCbSlNi9cU7mr5rtRUOqw4NVhsaG2pOO8vTsNP&#10;vlGTvP86b39pvHOfF9upo9X6ddivZiAi9fEpfrhzk+aryRT+v0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Wf5MwgAAAN0AAAAPAAAAAAAAAAAAAAAAAJgCAABkcnMvZG93&#10;bnJldi54bWxQSwUGAAAAAAQABAD1AAAAhwMAAAAA&#10;" path="m55,95v,2,,4,,6c54,102,54,103,53,104v,1,-1,1,-2,1c50,106,49,106,47,106v-1,1,-3,1,-4,1c42,108,40,107,38,107v-4,,-8,,-11,-1c23,105,21,103,19,101,17,98,15,95,14,92v,-3,-1,-8,-1,-12l13,39r-9,c2,39,2,39,1,37,1,35,,34,,30,,29,,27,,26,,25,1,24,1,23,2,22,2,22,2,22v,,1,-1,2,-1l13,21,13,4v,-1,,-2,,-2c14,2,14,1,15,1v1,,2,,3,-1c20,,22,,23,v3,,4,,6,c31,,32,1,32,1v1,1,2,1,2,1c35,3,35,3,35,4r,17l52,21v,,1,,1,1c54,22,54,22,54,23v,,1,2,1,3c56,27,55,29,55,30v,4,,6,-1,7c53,38,53,39,52,39r-17,l35,76v,4,,8,2,9c39,87,40,89,44,89v1,,2,,3,-1c48,87,49,88,49,87v1,,2,,2,c52,87,52,86,53,86r,1c53,87,54,87,55,88v,1,,2,,3c56,92,55,93,55,95e" fillcolor="black" stroked="f">
              <v:path o:connecttype="custom" o:connectlocs="52,93;52,99;50,102;48,103;45,104;41,105;36,105;26,104;18,99;13,90;12,79;12,38;4,38;1,36;0,29;0,26;1,23;2,22;4,21;12,21;12,4;12,2;14,1;17,0;22,0;27,0;30,1;32,2;33,4;33,21;49,21;50,22;51,23;52,26;52,29;51,36;49,38;33,38;33,75;35,83;42,87;45,86;46,85;48,85;50,84;50,85;52,86;52,89;52,93" o:connectangles="0,0,0,0,0,0,0,0,0,0,0,0,0,0,0,0,0,0,0,0,0,0,0,0,0,0,0,0,0,0,0,0,0,0,0,0,0,0,0,0,0,0,0,0,0,0,0,0,0"/>
            </v:shape>
            <v:shape id="AutoShape 693" o:spid="_x0000_s39076" style="position:absolute;left:409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x3MIA&#10;AADdAAAADwAAAGRycy9kb3ducmV2LnhtbERPyWrDMBC9F/oPYgq91XJCaWrHcighhRxyyNIPGKyJ&#10;bSKNjCUv+fuoUOhtHm+dYjNbI0bqfetYwSJJQRBXTrdcK/i5fL99gvABWaNxTAru5GFTPj8VmGs3&#10;8YnGc6hFDGGfo4ImhC6X0lcNWfSJ64gjd3W9xRBhX0vd4xTDrZHLNP2QFluODQ12tG2oup0Hq2Da&#10;hdUuIzYHPW6H+3DQZnnMlHp9mb/WIALN4V/8597rOD99X8HvN/EEW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RbHcwgAAAN0AAAAPAAAAAAAAAAAAAAAAAJgCAABkcnMvZG93&#10;bnJldi54bWxQSwUGAAAAAAQABAD1AAAAhwM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70,82;68,84;66,84;61,85;55,84;53,84;52,82;52,75;41,84;28,87;17,85;8,80;2,72;0,62;2,50;10,42;23,37;41,35;49,35;49,30;49,24;46,20;41,18;34,17;24,18;17,21;12,22;8,24;6,23;5,22;4,19;4,16;5,11;6,8;10,5;18,2;26,0;36,0;52,1;62,7;68,17;70,30;70,82;49,49;41,49;31,50;25,53;21,56;20,61;24,68;32,71;41,69;49,63;49,49" o:connectangles="0,0,0,0,0,0,0,0,0,0,0,0,0,0,0,0,0,0,0,0,0,0,0,0,0,0,0,0,0,0,0,0,0,0,0,0,0,0,0,0,0,0,0,0,0,0,0,0,0,0,0,0,0,0"/>
            </v:shape>
            <v:shape id="Freeform 694" o:spid="_x0000_s39075" style="position:absolute;left:418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i7yscA&#10;AADdAAAADwAAAGRycy9kb3ducmV2LnhtbESPT2sCMRDF74V+hzCFXoomlVbs1igiVIqHgn8OPQ6b&#10;cXfpZrIkqa5+eucgeJvhvXnvN9N571t1pJiawBZehwYUcRlcw5WF/e5rMAGVMrLDNjBZOFOC+ezx&#10;YYqFCyfe0HGbKyUhnAq0UOfcFVqnsiaPaRg6YtEOIXrMssZKu4gnCfetHhkz1h4bloYaO1rWVP5t&#10;/72Fl8tkHUcfy+qwGFP4WV3ML7/vrX1+6hefoDL1+W6+XX87wTdvgivfyAh6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4u8rHAAAA3QAAAA8AAAAAAAAAAAAAAAAAmAIAAGRy&#10;cy9kb3ducmV2LnhtbFBLBQYAAAAABAAEAPUAAACMAwAAAAA=&#10;" path="m22,120v,,,1,-1,2c21,122,20,122,20,122v-1,,-3,1,-4,1c14,123,13,123,11,123v-2,,-4,,-6,c4,123,3,123,2,122v-1,,-1,,-2,c,122,,120,,120l,4c,4,,3,,2,1,2,1,1,2,1,3,1,4,1,5,v2,,4,,6,c13,,14,,16,v2,,2,1,4,1c21,2,21,2,21,2v1,1,1,2,1,2l22,120e" fillcolor="black" stroked="f">
              <v:path o:connecttype="custom" o:connectlocs="20,118;19,120;18,120;15,121;10,121;5,121;2,120;0,120;0,118;0,4;0,2;2,1;5,0;10,0;15,0;18,1;19,2;20,4;20,118" o:connectangles="0,0,0,0,0,0,0,0,0,0,0,0,0,0,0,0,0,0,0"/>
            </v:shape>
            <v:shape id="Freeform 695" o:spid="_x0000_s39074" style="position:absolute;left:4263;top:1077;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R+H8MA&#10;AADdAAAADwAAAGRycy9kb3ducmV2LnhtbERPS08CMRC+m/gfmjHhJi0GRFcKMRCIHEETr5Pt7CNu&#10;p+t2YBd/vTUx4TZfvucsVoNv1Jm6WAe2MBkbUMR5cDWXFj7et/dPoKIgO2wCk4ULRVgtb28WmLnQ&#10;84HORylVCuGYoYVKpM20jnlFHuM4tMSJK0LnURLsSu067FO4b/SDMY/aY82pocKW1hXlX8eTt1Bv&#10;RL7N7md2mBT7z8u82Pe4nlk7uhteX0AJDXIV/7vfXJpvps/w9006QS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R+H8MAAADdAAAADwAAAAAAAAAAAAAAAACYAgAAZHJzL2Rv&#10;d25yZXYueG1sUEsFBgAAAAAEAAQA9QAAAIgDAAAAAA==&#10;" path="m74,82v,7,-1,12,-3,16c69,103,66,107,62,110v-4,2,-8,5,-13,6c44,118,38,119,32,119v-4,,-8,-1,-11,-1c18,117,15,116,12,115v-2,-1,-5,-1,-6,-3c4,111,3,110,2,110v,-1,-1,-2,-1,-4c1,104,,103,,100,,98,,97,,95,,94,1,93,1,93v,-1,,-2,1,-2c2,91,3,90,3,90v1,,2,1,4,2c8,93,10,94,12,95v3,2,6,3,9,3c24,99,28,100,32,100v3,,6,-1,8,-1c41,98,44,97,46,96v2,-1,2,-3,3,-5c50,90,50,87,50,85v,-2,,-4,-2,-7c46,76,45,75,42,74,40,73,38,71,35,70,32,69,29,67,26,65,23,64,20,63,17,61,14,59,12,57,10,55,7,52,5,49,4,46,3,42,2,38,2,33,2,28,3,23,5,19,6,15,10,11,13,8,16,5,20,4,25,2,29,1,35,,40,v2,,5,,8,1c51,1,53,2,56,2v2,1,4,2,6,3c63,5,65,6,65,7v1,1,1,1,1,2c66,9,67,10,67,10v,1,,2,,3c67,14,67,15,67,17v,1,,3,,4c67,22,67,23,67,24v,1,-1,1,-1,2c65,26,65,26,65,26v-1,,-2,,-4,-1c59,25,58,23,56,22,54,21,52,21,49,19,46,18,43,18,40,18v-3,,-5,1,-7,1c32,20,30,21,29,22v-1,1,-2,2,-3,4c25,27,25,29,25,31v,2,,4,2,6c29,39,30,40,33,42v3,2,4,3,8,4c44,47,46,49,50,50v3,1,6,3,8,5c61,57,64,59,66,61v3,3,5,6,6,9c73,74,74,78,74,82e" fillcolor="black" stroked="f">
              <v:path o:connecttype="custom" o:connectlocs="72,81;69,96;60,108;48,114;31,117;20,116;12,113;6,110;2,108;1,104;0,98;0,93;1,91;2,89;3,89;7,90;12,93;20,96;31,98;39,97;45,94;48,89;49,84;47,77;41,73;34,69;25,64;17,60;10,54;4,45;2,32;5,19;13,8;24,2;39,0;47,1;55,2;60,5;63,7;64,9;65,10;65,13;65,17;65,21;65,24;64,26;63,26;59,25;55,22;48,19;39,18;32,19;28,22;25,26;24,30;26,36;32,41;40,45;49,49;56,54;64,60;70,69;72,81" o:connectangles="0,0,0,0,0,0,0,0,0,0,0,0,0,0,0,0,0,0,0,0,0,0,0,0,0,0,0,0,0,0,0,0,0,0,0,0,0,0,0,0,0,0,0,0,0,0,0,0,0,0,0,0,0,0,0,0,0,0,0,0,0,0,0"/>
            </v:shape>
            <v:shape id="AutoShape 696" o:spid="_x0000_s39073" style="position:absolute;left:4347;top:1107;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nIsgA&#10;AADdAAAADwAAAGRycy9kb3ducmV2LnhtbESPQWvCQBCF74X+h2UKXoJuaqlI6ipFUby0oO3B3obs&#10;mA1mZ2N21fTfdw4FbzO8N+99M1v0vlFX6mId2MDzKAdFXAZbc2Xg+2s9nIKKCdliE5gM/FKExfzx&#10;YYaFDTfe0XWfKiUhHAs04FJqC61j6chjHIWWWLRj6DwmWbtK2w5vEu4bPc7zifZYszQ4bGnpqDzt&#10;L97AJltvDi8fq2z5czofPzPXNwe7M2bw1L+/gUrUp7v5/3prBT9/FX75Rkb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wmciyAAAAN0AAAAPAAAAAAAAAAAAAAAAAJgCAABk&#10;cnMvZG93bnJldi54bWxQSwUGAAAAAAQABAD1AAAAjQMAAAAA&#10;" adj="0,,0" path="m84,43v,7,-1,13,-2,19c80,68,78,72,74,76v-4,4,-8,7,-13,9c55,88,49,89,41,89,34,89,28,88,23,86,18,84,14,81,11,77,7,74,4,69,3,64,1,59,,52,,45,,38,2,32,3,26,5,21,8,16,11,12,15,8,19,5,24,3,29,1,36,,44,v6,,13,1,18,2c67,4,71,7,74,11v4,4,6,8,8,14c84,30,84,36,84,43xm64,44v,-4,-1,-7,-1,-10c62,30,61,27,60,25,59,23,56,21,54,19,52,18,48,17,44,17v-2,,-6,1,-8,2c34,20,31,22,30,25v-2,2,-3,5,-4,8c26,36,25,40,25,44v,4,1,8,1,11c27,57,28,61,29,64v1,3,3,4,6,5c38,70,40,71,44,71v4,,7,,9,-2c55,68,57,67,59,64v2,-3,3,-5,4,-8c63,53,64,48,64,44xe" fillcolor="black" stroked="f">
              <v:stroke joinstyle="round"/>
              <v:formulas/>
              <v:path o:connecttype="custom" o:connectlocs="82,42;80,61;72,74;60,83;40,87;22,84;11,75;3,63;0,44;3,25;11,12;23,3;43,0;61,2;72,11;80,24;82,42;62,43;62,33;59,24;53,19;43,17;35,19;29,24;25,32;24,43;25,54;28,63;34,67;43,69;52,67;58,63;62,55;62,43" o:connectangles="0,0,0,0,0,0,0,0,0,0,0,0,0,0,0,0,0,0,0,0,0,0,0,0,0,0,0,0,0,0,0,0,0,0"/>
            </v:shape>
            <v:shape id="Freeform 697" o:spid="_x0000_s39072" style="position:absolute;left:4444;top:1107;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NzHcYA&#10;AADdAAAADwAAAGRycy9kb3ducmV2LnhtbERPS2sCMRC+F/ofwhS8FE1UKrI1SrG06KEHbWmvw2b2&#10;0W4m6yb7qL/eCIXe5uN7zmoz2Ep01PjSsYbpRIEgTp0pOdfw8f4yXoLwAdlg5Zg0/JKHzfr2ZoWJ&#10;cT0fqDuGXMQQ9glqKEKoEyl9WpBFP3E1ceQy11gMETa5NA32MdxWcqbUQlosOTYUWNO2oPTn2FoN&#10;p7fP5/l+8d2r9v6r7XbnbP6qMq1Hd8PTI4hAQ/gX/7l3Js5XD1O4fhNPkO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NzHcYAAADdAAAADwAAAAAAAAAAAAAAAACYAgAAZHJz&#10;L2Rvd25yZXYueG1sUEsFBgAAAAAEAAQA9QAAAIsDAAAAAA==&#10;" path="m64,70v,2,,3,,4c64,75,63,76,63,77v,,,1,,1c62,79,62,80,62,80v-1,1,-3,2,-4,2c56,83,54,85,52,85v-2,1,-5,2,-7,3c42,88,40,88,37,88,31,88,26,87,21,85,16,84,12,81,9,77,7,73,4,69,2,64,,59,,52,,46,,38,1,31,3,25,4,19,7,15,11,11,15,7,19,5,24,3,29,1,33,,40,v2,,4,,6,1c49,1,50,2,53,2v2,1,3,2,5,3c59,5,60,6,61,7v1,1,1,1,1,2c62,9,63,10,63,10v1,1,,2,,3c63,14,63,16,63,17v,4,,6,,7c62,25,61,26,60,26v-1,,-2,,-3,-1c56,25,55,23,53,22,51,21,50,21,48,19,46,18,43,18,40,18v-6,,-10,3,-13,7c24,30,22,35,22,44v,4,1,8,2,11c24,59,25,61,27,63v2,2,3,4,6,5c35,69,38,69,41,69v2,,5,,8,-1c51,68,53,66,54,65v2,-1,3,-2,4,-4c59,60,60,60,61,60v1,,1,,1,1c62,61,63,61,63,63v1,1,,1,1,2c64,67,64,68,64,70e" fillcolor="black" stroked="f">
              <v:path o:connecttype="custom" o:connectlocs="62,68;62,72;61,75;61,76;60,78;56,80;50,83;44,86;36,86;20,83;9,75;2,63;0,45;3,24;11,11;23,3;39,0;45,1;51,2;56,5;59,7;60,9;61,10;61,13;61,17;61,23;58,25;55,24;51,22;47,19;39,18;26,24;21,43;23,54;26,62;32,66;40,67;47,66;52,64;56,60;59,59;60,60;61,62;62,64;62,68" o:connectangles="0,0,0,0,0,0,0,0,0,0,0,0,0,0,0,0,0,0,0,0,0,0,0,0,0,0,0,0,0,0,0,0,0,0,0,0,0,0,0,0,0,0,0,0,0"/>
            </v:shape>
            <v:shape id="AutoShape 698" o:spid="_x0000_s39071" style="position:absolute;left:4521;top:1074;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CgasEA&#10;AADdAAAADwAAAGRycy9kb3ducmV2LnhtbERPzYrCMBC+C/sOYRb2ZtMtrGg1FlmoCKsHqw8wNGNb&#10;bSalidp9eyMI3ubj+51FNphW3Kh3jWUF31EMgri0uuFKwfGQj6cgnEfW2FomBf/kIFt+jBaYanvn&#10;Pd0KX4kQwi5FBbX3XSqlK2sy6CLbEQfuZHuDPsC+krrHewg3rUzieCINNhwaauzot6byUlyNgjI5&#10;c4XFZLtuNvQnc6t3STFT6utzWM1BeBr8W/xyb3SYH/8k8PwmnC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AoGrBAAAA3QAAAA8AAAAAAAAAAAAAAAAAmAIAAGRycy9kb3du&#10;cmV2LnhtbFBLBQYAAAAABAAEAPUAAACGAwAAAAA=&#10;" adj="0,,0" path="m22,117v,,,1,,1c21,119,21,119,20,119v-1,,-2,,-3,1c15,120,13,120,12,120v-3,,-4,,-6,c5,119,4,119,2,119,1,118,1,118,1,118,,118,,117,,117l,38c,37,,37,1,37v,-1,1,-2,1,-2c3,35,5,35,6,34v1,,3,,6,c14,34,15,34,17,34v1,,2,1,3,1c21,36,21,36,22,37v,,,,,1l22,117xm26,11v,5,-1,8,-3,10c21,22,18,23,13,23,8,23,5,22,3,21,2,19,,16,,12,,7,2,4,3,3,5,1,8,,14,v4,,7,,9,2c25,4,26,7,26,11xe" fillcolor="black" stroked="f">
              <v:stroke joinstyle="round"/>
              <v:formulas/>
              <v:path o:connecttype="custom" o:connectlocs="20,115;20,116;19,117;16,118;11,118;6,118;2,117;1,116;0,115;0,37;1,36;2,34;6,33;11,33;16,33;19,34;20,36;20,37;20,115;24,11;21,21;12,23;3,21;0,12;3,3;13,0;21,2;24,11" o:connectangles="0,0,0,0,0,0,0,0,0,0,0,0,0,0,0,0,0,0,0,0,0,0,0,0,0,0,0,0"/>
            </v:shape>
            <v:shape id="AutoShape 699" o:spid="_x0000_s39070" style="position:absolute;left:456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hAsIA&#10;AADdAAAADwAAAGRycy9kb3ducmV2LnhtbERPS2rDMBDdB3oHMYXuYrkpSRs3SijBhS6ySNweYLCm&#10;tqk0Mpb8u30VCGQ3j/ed3WGyRgzU+caxguckBUFcOt1wpeDn+3P5BsIHZI3GMSmYycNh/7DYYabd&#10;yBcailCJGMI+QwV1CG0mpS9rsugT1xJH7td1FkOEXSV1h2MMt0au0nQjLTYcG2ps6VhT+Vf0VsGY&#10;h9d8S2xOejj2c3/SZnXeKvX0OH28gwg0hbv45v7ScX66foHrN/EEu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pyECwgAAAN0AAAAPAAAAAAAAAAAAAAAAAJgCAABkcnMvZG93&#10;bnJldi54bWxQSwUGAAAAAAQABAD1AAAAhwMAAAAA&#10;" adj="0,,0" path="m72,84v,1,,1,-1,2c70,86,70,86,69,86v-2,1,-4,1,-6,1c60,87,59,87,57,86v-1,,-2,,-2,c54,86,54,85,54,84r,-7c51,81,47,84,43,86v-4,2,-9,3,-14,3c25,89,21,88,17,87,13,86,11,84,8,82,5,80,4,77,2,74,1,71,,67,,63,,58,1,54,3,51v2,-4,5,-7,8,-8c14,41,19,39,25,38v5,-2,11,-2,18,-2l51,36r,-5c51,29,51,27,50,25,49,22,48,21,47,20,46,19,45,18,43,18,40,17,39,17,36,17v-4,,-7,,-10,1c23,18,20,19,18,21v-3,1,-4,1,-5,2c12,25,10,25,9,25v-1,,-1,,-2,-1c6,23,6,23,6,22v,,-1,-1,-1,-3c4,18,5,17,5,16v,-2,,-4,,-5c6,10,6,9,7,8,8,7,9,6,11,5,13,4,15,4,18,2,21,1,24,1,27,v4,,7,,11,c44,,49,,53,1v5,1,8,4,11,6c67,9,69,13,70,17v2,4,2,8,2,14l72,84xm51,50r-9,c38,50,35,50,32,51v-2,,-4,1,-6,3c25,55,23,56,23,57v-1,1,-1,3,-1,5c22,65,23,68,25,70v2,2,5,3,9,3c37,73,40,72,43,71v3,-2,5,-4,8,-7l51,50xe" fillcolor="black" stroked="f">
              <v:stroke joinstyle="round"/>
              <v:formulas/>
              <v:path o:connecttype="custom" o:connectlocs="70,82;69,84;67,84;61,85;55,84;53,84;53,82;53,75;42,84;28,87;17,85;8,80;2,72;0,62;3,50;11,42;24,37;42,35;50,35;50,30;49,24;46,20;42,18;35,17;25,18;18,21;13,22;9,24;7,23;6,22;5,19;5,16;5,11;7,8;11,5;18,2;26,0;37,0;52,1;62,7;68,17;70,30;70,82;50,49;41,49;31,50;25,53;22,56;21,61;24,68;33,71;42,69;50,63;50,49" o:connectangles="0,0,0,0,0,0,0,0,0,0,0,0,0,0,0,0,0,0,0,0,0,0,0,0,0,0,0,0,0,0,0,0,0,0,0,0,0,0,0,0,0,0,0,0,0,0,0,0,0,0,0,0,0,0"/>
            </v:shape>
            <v:shape id="Freeform 700" o:spid="_x0000_s39069" style="position:absolute;left:465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nEsMA&#10;AADdAAAADwAAAGRycy9kb3ducmV2LnhtbERPTWsCMRC9C/6HMAUvUhNFRVejiFCRHoRaDz0Om3F3&#10;6WayJKmu/npTELzN433Oct3aWlzIh8qxhuFAgSDOnam40HD6/nifgQgR2WDtmDTcKMB61e0sMTPu&#10;yl90OcZCpBAOGWooY2wyKUNeksUwcA1x4s7OW4wJ+kIaj9cUbms5UmoqLVacGkpsaFtS/nv8sxr6&#10;99mnH823xXkzJXfY3dUPT05a997azQJEpDa+xE/33qT5ajKG/2/S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wnEsMAAADdAAAADwAAAAAAAAAAAAAAAACYAgAAZHJzL2Rv&#10;d25yZXYueG1sUEsFBgAAAAAEAAQA9QAAAIgDAAAAAA==&#10;" path="m22,120v,,,1,,2c21,122,21,122,20,122v,,-2,1,-3,1c15,123,13,123,12,123v-3,,-4,,-6,c5,123,4,123,3,122v-2,,-2,,-2,c,122,,120,,120l,4c,4,,3,1,2,1,2,2,1,3,1v,,2,,3,-1c7,,9,,12,v2,,3,,5,c18,,19,1,20,1v1,1,1,1,2,1c22,3,22,4,22,4r,116e" fillcolor="black" stroked="f">
              <v:path o:connecttype="custom" o:connectlocs="20,118;20,120;18,120;16,121;11,121;5,121;3,120;1,120;0,118;0,4;1,2;3,1;5,0;11,0;16,0;18,1;20,2;20,4;20,118" o:connectangles="0,0,0,0,0,0,0,0,0,0,0,0,0,0,0,0,0,0,0"/>
            </v:shape>
            <v:shape id="AutoShape 701" o:spid="_x0000_s39068" style="position:absolute;left:4701;top:1111;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ThmcIA&#10;AADdAAAADwAAAGRycy9kb3ducmV2LnhtbERP32vCMBB+F/Y/hBP2pqmyiutMyxAH802dbD4ezdkU&#10;m0tpomb//TIY7O0+vp+3qqLtxI0G3zpWMJtmIIhrp1tuFBw/3iZLED4ga+wck4Jv8lCVD6MVFtrd&#10;eU+3Q2hECmFfoAITQl9I6WtDFv3U9cSJO7vBYkhwaKQe8J7CbSfnWbaQFltODQZ7WhuqL4erVfC1&#10;efrcnuTmtItzs9P0nEfc9ko9juPrC4hAMfyL/9zvOs3P8hx+v0kny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9OGZwgAAAN0AAAAPAAAAAAAAAAAAAAAAAJgCAABkcnMvZG93&#10;bnJldi54bWxQSwUGAAAAAAQABAD1AAAAhwMAAAAA&#10;" adj="0,,0" path="m25,13v,2,,5,,6c24,21,23,22,22,23v-1,2,-2,2,-4,3c17,26,15,26,13,26v-3,,-5,,-7,c5,25,4,25,2,23,1,22,1,21,1,19,,18,,15,,13,,10,,9,1,7,1,5,2,4,2,2,3,1,5,1,6,v2,,4,,7,c15,,17,,18,v1,1,4,1,4,2c23,4,24,5,25,7v,2,,3,,6xm25,70v,3,,5,,7c24,78,23,80,22,81v-1,1,-2,1,-4,2c17,84,15,84,13,84v-3,,-5,,-7,-1c5,82,4,82,2,81,1,80,1,78,1,77,,75,,73,,70,,68,,66,1,64v,-1,1,-3,1,-4c3,59,5,58,6,57v2,,4,,7,c15,57,17,57,18,57v1,1,4,2,4,3c23,61,24,62,25,64v,3,,4,,6xe" fillcolor="black" stroked="f">
              <v:stroke joinstyle="round"/>
              <v:formulas/>
              <v:path o:connecttype="custom" o:connectlocs="23,13;23,19;20,22;17,25;12,25;6,25;2,22;1,19;0,13;1,7;2,2;6,0;12,0;17,0;20,2;23,7;23,13;23,68;23,75;20,79;17,81;12,82;6,81;2,79;1,75;0,68;1,62;2,59;6,56;12,56;17,56;20,59;23,62;23,68" o:connectangles="0,0,0,0,0,0,0,0,0,0,0,0,0,0,0,0,0,0,0,0,0,0,0,0,0,0,0,0,0,0,0,0,0,0"/>
            </v:shape>
            <v:shape id="Freeform 702" o:spid="_x0000_s39067" style="position:absolute;left:4786;top:1077;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GGe8IA&#10;AADdAAAADwAAAGRycy9kb3ducmV2LnhtbERP24rCMBB9F/Yfwgi+aaqLsnSNsiwIwoK3LvV1aMa2&#10;tJnUJmr9eyMIvs3hXGe+7EwtrtS60rKC8SgCQZxZXXKu4D9ZDb9AOI+ssbZMCu7kYLn46M0x1vbG&#10;e7oefC5CCLsYFRTeN7GULivIoBvZhjhwJ9sa9AG2udQt3kK4qeUkimbSYMmhocCGfgvKqsPFKNik&#10;iFWSnbe7+pRs93/V5yU9HpUa9LufbxCeOv8Wv9xrHeZH0xk8vw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IYZ7wgAAAN0AAAAPAAAAAAAAAAAAAAAAAJgCAABkcnMvZG93&#10;bnJldi54bWxQSwUGAAAAAAQABAD1AAAAhwMAAAAA&#10;" path="m77,107v,1,,3,,4c77,112,76,114,76,114v-1,1,-1,2,-1,2c74,116,74,116,73,116r-65,c6,116,5,116,4,116,3,115,3,115,2,115,1,114,1,113,1,112,1,111,,109,,107v,-2,,-4,,-5c,100,1,99,1,98,2,97,3,96,3,95,4,94,5,93,6,91l26,70v4,-4,7,-7,9,-11c38,56,39,52,41,49v2,-2,2,-5,3,-7c44,40,44,38,44,35v,-1,,-4,-1,-5c43,28,42,27,41,25,40,23,38,23,37,22v-2,,-4,-1,-7,-1c26,21,23,22,21,22v-3,1,-5,3,-7,3c12,26,10,27,9,29,8,30,6,30,5,30v,,,,-1,-1c4,29,4,28,3,27v,,,-1,,-3c2,22,3,21,3,19v,-1,,-2,,-4c3,14,3,14,3,13v,,1,-1,1,-1c4,11,5,10,5,10,6,9,8,8,9,7,11,6,14,5,17,4,20,2,23,2,26,1,30,1,33,,37,v6,,11,1,15,2c57,4,60,6,64,9v3,3,5,5,6,9c71,22,72,26,72,30v,4,,8,-1,11c71,44,69,48,67,53v-3,4,-6,8,-9,13c54,72,48,77,41,84l28,98r45,c73,98,74,98,75,98v,1,1,1,1,2c76,101,76,102,77,103v,1,,3,,4e" fillcolor="black" stroked="f">
              <v:path o:connecttype="custom" o:connectlocs="75,105;75,109;74,112;73,114;71,114;8,114;4,114;2,113;1,110;0,105;0,100;1,96;3,93;6,89;25,69;34,58;40,48;43,41;43,34;42,29;40,25;36,22;29,21;20,22;14,25;9,29;5,29;4,29;3,27;3,24;3,19;3,15;3,13;4,12;5,10;9,7;17,4;25,1;36,0;51,2;62,9;68,18;70,29;69,40;65,52;57,65;40,83;27,96;71,96;73,96;74,98;75,101;75,105" o:connectangles="0,0,0,0,0,0,0,0,0,0,0,0,0,0,0,0,0,0,0,0,0,0,0,0,0,0,0,0,0,0,0,0,0,0,0,0,0,0,0,0,0,0,0,0,0,0,0,0,0,0,0,0,0"/>
            </v:shape>
            <v:shape id="Freeform 703" o:spid="_x0000_s39066" style="position:absolute;left:4880;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uJYcIA&#10;AADdAAAADwAAAGRycy9kb3ducmV2LnhtbERP32vCMBB+H/g/hBN8m0nFbVJNiwgre5kwp/h6NGda&#10;bC6lybT775fBYG/38f28TTm6TtxoCK1nDdlcgSCuvWnZajh+vj6uQISIbLDzTBq+KUBZTB42mBt/&#10;5w+6HaIVKYRDjhqaGPtcylA35DDMfU+cuIsfHMYEByvNgPcU7jq5UOpZOmw5NTTY066h+nr4chps&#10;z2ZfWfNOVVttl0eV7bPzSevZdNyuQUQa47/4z/1m0nz19AK/36QTZP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a4lhwgAAAN0AAAAPAAAAAAAAAAAAAAAAAJgCAABkcnMvZG93&#10;bnJldi54bWxQSwUGAAAAAAQABAD1AAAAhwMAAAAA&#10;" path="m26,14v,5,-1,9,-2,11c22,26,18,28,13,28,8,28,5,26,3,25,1,23,,20,,14,,9,1,5,3,3,5,1,8,,13,v5,,9,1,11,3c25,5,26,8,26,14e" fillcolor="black" stroked="f">
              <v:path o:connecttype="custom" o:connectlocs="24,13;22,23;12,26;3,23;0,13;3,3;12,0;22,3;24,13" o:connectangles="0,0,0,0,0,0,0,0,0"/>
            </v:shape>
            <v:shape id="AutoShape 704" o:spid="_x0000_s39065" style="position:absolute;left:4923;top:1077;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GmMUA&#10;AADdAAAADwAAAGRycy9kb3ducmV2LnhtbESPT2vCQBDF7wW/wzIFb3WTgKVGVymFll48VMXzmJ38&#10;wexszG5i/PadQ6G3Gd6b936z2U2uVSP1ofFsIF0koIgLbxuuDJyOny9voEJEtth6JgMPCrDbzp42&#10;mFt/5x8aD7FSEsIhRwN1jF2udShqchgWviMWrfS9wyhrX2nb413CXauzJHnVDhuWhho7+qipuB4G&#10;ZyBmX/vhWJbob4/zii9Fe13q1Jj58/S+BhVpiv/mv+tvK/jJUnD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9caYxQAAAN0AAAAPAAAAAAAAAAAAAAAAAJgCAABkcnMv&#10;ZG93bnJldi54bWxQSwUGAAAAAAQABAD1AAAAigMAAAAA&#10;" adj="0,,0" path="m79,54v,5,,10,-1,15c78,74,76,78,75,84v-1,5,-3,9,-5,13c67,102,65,105,61,108v-4,4,-8,6,-14,8c42,118,36,119,29,119v-3,,-5,,-8,-1c19,118,16,118,14,117v-2,-1,-4,-1,-5,-2c8,115,6,114,6,113,5,112,4,112,4,111v,-1,,-3,,-5c4,103,4,102,4,101v,-2,,-2,,-3c4,98,5,97,6,97v,-1,,,1,c8,97,8,97,10,97v2,1,3,1,5,1c16,99,19,99,21,100v2,1,5,1,8,1c34,101,38,99,41,98v4,-2,6,-4,9,-7c52,88,53,85,54,81v1,-4,2,-9,2,-13c53,70,50,71,46,73v-3,1,-8,1,-13,1c27,74,22,74,17,72,13,70,10,68,7,65,4,63,3,59,2,54,,49,,45,,39,,34,1,29,3,24,4,19,7,15,10,12,13,8,17,5,23,3,28,1,33,,40,v5,,10,1,14,2c58,3,61,5,64,8v3,2,5,5,7,7c74,18,75,23,76,27v1,4,2,8,2,13c79,45,79,49,79,54xm57,51v,-6,,-12,-1,-16c56,31,55,27,53,25,52,22,50,21,48,19,46,18,43,18,40,18v-2,,-5,,-6,1c32,21,30,22,29,23v-2,2,-3,4,-3,7c25,32,25,35,25,38v,3,,6,,8c26,48,27,51,28,52v1,2,3,3,4,4c34,56,37,57,40,57v3,,6,-1,9,-2c53,54,55,53,57,51xe" fillcolor="black" stroked="f">
              <v:stroke joinstyle="round"/>
              <v:formulas/>
              <v:path o:connecttype="custom" o:connectlocs="77,53;76,68;73,83;68,95;59,106;46,114;28,117;20,116;14,115;9,113;6,111;4,109;4,104;4,99;4,96;6,95;7,95;10,95;15,96;20,98;28,99;40,96;49,89;53,80;55,67;45,72;32,73;17,71;7,64;2,53;0,38;3,24;10,12;22,3;39,0;53,2;62,8;69,15;74,27;76,39;77,53;56,50;55,34;52,25;47,19;39,18;33,19;28,23;25,30;24,37;24,45;27,51;31,55;39,56;48,54;56,50" o:connectangles="0,0,0,0,0,0,0,0,0,0,0,0,0,0,0,0,0,0,0,0,0,0,0,0,0,0,0,0,0,0,0,0,0,0,0,0,0,0,0,0,0,0,0,0,0,0,0,0,0,0,0,0,0,0,0,0"/>
            </v:shape>
            <v:shape id="Freeform 705" o:spid="_x0000_s39064" style="position:absolute;left:5016;top:1079;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8Ki8QA&#10;AADdAAAADwAAAGRycy9kb3ducmV2LnhtbERP32vCMBB+H/g/hBv4pukG6qxGUWFQhoPNjT2fza0p&#10;ay4lyWr1r18EYW/38f285bq3jejIh9qxgodxBoK4dLrmSsHnx/PoCUSIyBobx6TgTAHWq8HdEnPt&#10;TvxO3SFWIoVwyFGBibHNpQylIYth7FrixH07bzEm6CupPZ5SuG3kY5ZNpcWaU4PBlnaGyp/Dr1Xg&#10;j/PLa7F5C0X3NSud2fft7mWr1PC+3yxAROrjv/jmLnSan03mcP0mnS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CovEAAAA3QAAAA8AAAAAAAAAAAAAAAAAmAIAAGRycy9k&#10;b3ducmV2LnhtbFBLBQYAAAAABAAEAPUAAACJAwAAAAA=&#10;" path="m77,10v,2,,3,,5c77,16,76,17,76,18v,1,,2,-1,3c75,21,75,23,74,24l37,112v-1,,-1,1,-1,1c35,114,34,114,33,114v-1,,-3,1,-4,1c28,115,26,115,23,115v-3,,-5,,-7,-1c14,114,13,114,12,114v-1,-1,-1,-1,-1,-2c11,112,11,110,11,109l51,20,4,20v-2,,-2,,-3,-2c,16,,13,,10,,8,,7,,6,,4,,3,1,3,2,2,2,2,2,1,3,,3,,4,l71,v1,,3,,3,1c75,2,75,2,76,2v,1,,2,,3c76,6,77,8,77,10e" fillcolor="black" stroked="f">
              <v:path o:connecttype="custom" o:connectlocs="75,10;75,15;74,18;73,21;72,24;36,110;35,111;32,112;28,113;22,113;16,112;12,112;11,110;11,107;50,20;4,20;1,18;0,10;0,6;1,3;2,1;4,0;69,0;72,1;74,2;74,5;75,10" o:connectangles="0,0,0,0,0,0,0,0,0,0,0,0,0,0,0,0,0,0,0,0,0,0,0,0,0,0,0"/>
            </v:shape>
            <v:shape id="AutoShape 706" o:spid="_x0000_s39063" style="position:absolute;left:5105;top:1077;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evX8UA&#10;AADdAAAADwAAAGRycy9kb3ducmV2LnhtbESPTWsCMRCG7wX/Q5hCL6Vm60HK1ihLQSoUCrUieBs3&#10;42ZxMwlJ1O2/7xwKvc0w78czi9XoB3WllPvABp6nFSjiNtieOwO77/XTC6hckC0OgcnAD2VYLSd3&#10;C6xtuPEXXbelUxLCuUYDrpRYa51bRx7zNERiuZ1C8lhkTZ22CW8S7gc9q6q59tizNDiM9OaoPW8v&#10;XkoOIcyas93Ej/37o4vN5ZjKpzEP92PzCqrQWP7Ff+6NFfxqLvz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B69fxQAAAN0AAAAPAAAAAAAAAAAAAAAAAJgCAABkcnMv&#10;ZG93bnJldi54bWxQSwUGAAAAAAQABAD1AAAAigMAAAAA&#10;" adj="0,,0" path="m81,59v,9,,17,-2,25c78,91,75,97,72,103v-4,5,-8,9,-13,12c54,118,47,119,40,119v-8,,-15,-1,-20,-4c15,112,11,108,8,103,4,98,3,92,2,85,,77,,69,,60,,51,,43,2,35,4,28,6,22,9,16,13,10,17,7,23,4,28,1,34,,42,v8,,14,1,19,4c66,7,71,11,74,16v2,5,5,11,6,18c81,42,81,50,81,59xm60,60v,-5,,-10,,-14c59,41,59,38,59,35,58,31,57,29,56,27v,-2,-2,-4,-3,-5c52,21,50,19,48,19,47,18,45,18,43,18v-4,,-7,1,-9,3c32,22,30,25,29,29v-2,3,-3,7,-3,12c25,46,25,52,25,59v,8,1,15,1,20c27,84,28,89,29,92v1,3,3,5,6,7c37,101,39,101,43,101v2,,4,-1,5,-2c50,99,52,98,53,96v2,-2,3,-3,4,-6c58,88,58,86,59,82v,-3,1,-6,1,-9c60,69,60,65,60,60xe" fillcolor="black" stroked="f">
              <v:stroke joinstyle="round"/>
              <v:formulas/>
              <v:path o:connecttype="custom" o:connectlocs="79,58;77,83;70,101;58,113;39,117;20,113;8,101;2,84;0,59;2,34;9,16;22,4;41,0;60,4;72,16;78,33;79,58;59,59;59,45;58,34;55,27;52,22;47,19;42,18;33,21;28,29;25,40;24,58;25,78;28,90;34,97;42,99;47,97;52,94;56,89;58,81;59,72;59,59" o:connectangles="0,0,0,0,0,0,0,0,0,0,0,0,0,0,0,0,0,0,0,0,0,0,0,0,0,0,0,0,0,0,0,0,0,0,0,0,0,0"/>
            </v:shape>
            <v:shape id="Freeform 707" o:spid="_x0000_s39062" style="position:absolute;left:5202;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M8AA&#10;AADdAAAADwAAAGRycy9kb3ducmV2LnhtbERPS4vCMBC+L/gfwix4W5OKiFSjyILFi8L6wOvQzKZl&#10;m0lpotZ/bxYEb/PxPWex6l0jbtSF2rOGbKRAEJfe1Gw1nI6brxmIEJENNp5Jw4MCrJaDjwXmxt/5&#10;h26HaEUK4ZCjhirGNpcylBU5DCPfEifu13cOY4KdlabDewp3jRwrNZUOa04NFbb0XVH5d7g6DbZl&#10;sy+s2VFRF+vJSWX77HLWevjZr+cgIvXxLX65tybNV9MM/r9JJ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6J+M8AAAADdAAAADwAAAAAAAAAAAAAAAACYAgAAZHJzL2Rvd25y&#10;ZXYueG1sUEsFBgAAAAAEAAQA9QAAAIUDAAAAAA==&#10;" path="m26,14v,5,-1,9,-3,11c21,26,18,28,13,28,8,28,4,26,3,25,1,23,,20,,14,,9,1,5,3,3,4,1,8,,13,v5,,8,1,10,3c25,5,26,8,26,14e" fillcolor="black" stroked="f">
              <v:path o:connecttype="custom" o:connectlocs="24,13;21,23;12,26;3,23;0,13;3,3;12,0;21,3;24,13" o:connectangles="0,0,0,0,0,0,0,0,0"/>
            </v:shape>
            <v:shape id="Freeform 708" o:spid="_x0000_s39061" style="position:absolute;left:5252;top:1079;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cISsYA&#10;AADdAAAADwAAAGRycy9kb3ducmV2LnhtbESPT4vCMBDF7wt+hzCCtzVVsKvVKO6qIB4W/IPnsRnb&#10;ajMpTdT67Y2wsLcZ3pv3ezOZNaYUd6pdYVlBrxuBIE6tLjhTcNivPocgnEfWWFomBU9yMJu2PiaY&#10;aPvgLd13PhMhhF2CCnLvq0RKl+Zk0HVtRRy0s60N+rDWmdQ1PkK4KWU/imJpsOBAyLGin5zS6+5m&#10;AvdS7Zfme7hI48Hmqxz9mtNzflSq027mYxCeGv9v/rte61A/ivvw/iaMIK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cISsYAAADdAAAADwAAAAAAAAAAAAAAAACYAgAAZHJz&#10;L2Rvd25yZXYueG1sUEsFBgAAAAAEAAQA9QAAAIsDAAAAAA==&#10;" path="m71,106v,1,,3,,4c71,111,70,112,70,113v-1,1,-1,1,-1,1c68,114,68,115,67,115r-63,c4,115,3,115,3,114v,,-1,,-1,-1c2,112,2,111,1,110v,-1,,-3,,-4c1,104,1,103,1,102v,-2,1,-3,1,-3c3,98,3,97,3,97v1,,1,-1,1,-1l25,96r,-73l7,33c6,34,4,34,4,34v-1,,-2,,-2,c1,33,1,32,1,31,,30,1,28,1,26v,-2,,-3,,-4c1,21,1,21,1,20v,-1,1,-1,1,-2c3,18,3,18,4,17l28,1v,,1,,1,c30,1,31,1,31,v1,,2,,3,c35,,36,,38,v3,,4,,6,c45,,46,1,47,1v1,,1,,1,c48,1,49,2,49,3r,93l67,96v1,,2,,2,1c69,98,70,98,70,99v,1,,1,1,3c71,103,71,104,71,106e" fillcolor="black" stroked="f">
              <v:path o:connecttype="custom" o:connectlocs="69,104;69,108;68,111;67,112;65,113;4,113;3,112;2,111;1,108;1,104;1,100;2,97;3,95;4,94;24,94;24,23;7,32;4,33;2,33;1,30;1,26;1,22;1,20;2,18;4,17;27,1;28,1;30,0;33,0;37,0;43,0;46,1;47,1;48,3;48,94;65,94;67,95;68,97;69,100;69,104" o:connectangles="0,0,0,0,0,0,0,0,0,0,0,0,0,0,0,0,0,0,0,0,0,0,0,0,0,0,0,0,0,0,0,0,0,0,0,0,0,0,0,0"/>
            </v:shape>
            <v:shape id="AutoShape 709" o:spid="_x0000_s39060" style="position:absolute;left:5336;top:1077;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QL8UA&#10;AADdAAAADwAAAGRycy9kb3ducmV2LnhtbERPS2vCQBC+F/oflil4a3ZbH0h0FS0KClKo9eJtyI5J&#10;aHY2ZtcY++vdgtDbfHzPmc47W4mWGl861vCWKBDEmTMl5xoO3+vXMQgfkA1WjknDjTzMZ89PU0yN&#10;u/IXtfuQixjCPkUNRQh1KqXPCrLoE1cTR+7kGoshwiaXpsFrDLeVfFdqJC2WHBsKrOmjoOxnf7Ea&#10;hufV53Zwuxx/V2pnd9thtjyvx1r3XrrFBESgLvyLH+6NifPVqA9/38QT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AvxQAAAN0AAAAPAAAAAAAAAAAAAAAAAJgCAABkcnMv&#10;ZG93bnJldi54bWxQSwUGAAAAAAQABAD1AAAAigMAAAAA&#10;" adj="0,,0" path="m78,54v,5,,10,,15c77,74,76,78,75,84v-1,5,-3,9,-6,13c67,102,64,105,60,108v-4,4,-8,6,-13,8c42,118,35,119,29,119v-3,,-6,,-8,-1c18,118,16,118,14,117v-2,-1,-4,-1,-5,-2c8,115,6,114,5,113v,-1,-1,-1,-1,-2c4,110,4,108,4,106v,-3,,-4,,-5c4,99,4,99,4,98v,,1,-1,1,-1c6,96,6,97,6,97v2,,2,,4,c12,98,13,98,14,98v2,1,4,1,7,2c23,101,26,101,29,101v5,,9,-2,12,-3c44,96,47,94,49,91v3,-3,4,-6,5,-10c55,77,56,72,56,68v-3,2,-7,3,-10,5c43,74,38,74,33,74v-6,,-11,,-16,-2c13,70,10,68,7,65,4,63,2,59,1,54,,49,,45,,39,,34,1,29,2,24,4,19,6,15,10,12,13,8,17,5,22,3,27,1,33,,40,v5,,9,1,13,2c57,3,61,5,64,8v2,2,5,5,7,7c73,18,74,23,76,27v1,4,1,8,2,13c78,45,78,49,78,54xm55,51v,-6,,-12,-1,-16c53,31,52,27,51,25,50,22,48,21,46,19,43,18,41,18,38,18v-3,,-5,,-7,1c30,21,27,22,26,23v-1,2,-2,4,-3,7c23,32,22,35,22,38v,3,,6,1,8c23,48,25,51,26,52v1,2,3,3,4,4c32,56,35,57,38,57v3,,6,-1,9,-2c51,54,53,53,55,51xe" fillcolor="black" stroked="f">
              <v:stroke joinstyle="round"/>
              <v:formulas/>
              <v:path o:connecttype="custom" o:connectlocs="76,53;76,68;73,83;67,95;58,106;46,114;28,117;20,116;14,115;9,113;5,111;4,109;4,104;4,99;4,96;5,95;6,95;10,95;14,96;20,98;28,99;40,96;48,89;53,80;55,67;45,72;32,73;17,71;7,64;1,53;0,38;2,24;10,12;21,3;39,0;52,2;62,8;69,15;74,27;76,39;76,53;54,50;53,34;50,25;45,19;37,18;30,19;25,23;22,30;21,37;22,45;25,51;29,55;37,56;46,54;54,50" o:connectangles="0,0,0,0,0,0,0,0,0,0,0,0,0,0,0,0,0,0,0,0,0,0,0,0,0,0,0,0,0,0,0,0,0,0,0,0,0,0,0,0,0,0,0,0,0,0,0,0,0,0,0,0,0,0,0,0"/>
            </v:shape>
            <v:shape id="Freeform 710" o:spid="_x0000_s39059" style="position:absolute;left:5430;top:1079;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6GMcIA&#10;AADdAAAADwAAAGRycy9kb3ducmV2LnhtbERPTWvCQBC9C/6HZYTedKOtsaSuItJC1ZOx0OuQHZNg&#10;djbsrjH9911B8DaP9znLdW8a0ZHztWUF00kCgriwuuZSwc/pa/wOwgdkjY1lUvBHHtar4WCJmbY3&#10;PlKXh1LEEPYZKqhCaDMpfVGRQT+xLXHkztYZDBG6UmqHtxhuGjlLklQarDk2VNjStqLikl+Ngt/u&#10;dZ9v3Oe23l92vj8Et0jnB6VeRv3mA0SgPjzFD/e3jvOT9A3u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oYxwgAAAN0AAAAPAAAAAAAAAAAAAAAAAJgCAABkcnMvZG93&#10;bnJldi54bWxQSwUGAAAAAAQABAD1AAAAhwMAAAAA&#10;" path="m75,78v,6,-2,11,-4,16c69,99,66,103,62,106v-4,4,-8,6,-14,8c43,116,37,117,30,117v-4,,-7,,-10,-1c17,116,14,115,11,114v-3,,-4,-1,-6,-1c3,112,3,112,2,111,1,110,1,110,1,109v,,-1,-1,-1,-1c,107,,106,,105v,-1,,-3,,-4c,99,,97,,96,,95,,95,,93,,92,1,92,1,92v1,,1,,2,c3,92,4,92,5,93v2,,3,1,5,2c12,96,14,96,17,97v3,,7,1,10,1c31,98,34,97,37,97v3,-1,5,-2,7,-4c46,92,47,90,48,88v2,-3,2,-5,2,-9c50,76,50,74,49,72,48,70,47,68,44,66,42,64,41,63,37,63,34,62,31,62,26,62v-3,,-6,,-9,c14,63,12,63,9,63,7,63,6,62,5,62,5,61,4,59,4,57l4,7c4,5,5,3,5,2,6,1,8,,10,l64,v1,,1,,1,1c66,2,67,2,67,3v,,,1,1,3c68,7,68,8,68,10v,3,-1,6,-1,8c66,20,65,20,64,20r-40,l24,45v2,,3,-1,6,-1c32,44,34,44,36,44v6,,12,1,16,2c57,48,62,50,64,53v3,2,6,6,8,10c73,67,75,72,75,78e" fillcolor="black" stroked="f">
              <v:path o:connecttype="custom" o:connectlocs="73,77;69,92;60,104;47,112;29,115;19,114;11,112;5,111;2,109;1,107;0,106;0,103;0,99;0,94;0,91;1,90;3,90;5,91;10,93;17,95;26,96;36,95;43,91;47,87;49,78;48,71;43,65;36,62;25,61;17,61;9,62;5,61;4,56;4,7;5,2;10,0;62,0;63,1;65,3;66,6;66,10;65,18;62,20;23,20;23,44;29,43;35,43;51,45;62,52;70,62;73,77" o:connectangles="0,0,0,0,0,0,0,0,0,0,0,0,0,0,0,0,0,0,0,0,0,0,0,0,0,0,0,0,0,0,0,0,0,0,0,0,0,0,0,0,0,0,0,0,0,0,0,0,0,0,0"/>
            </v:shape>
            <v:shape id="AutoShape 711" o:spid="_x0000_s39058" style="position:absolute;left:5566;top:1079;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B8MYA&#10;AADdAAAADwAAAGRycy9kb3ducmV2LnhtbESP3WrCQBCF7wu+wzJCb0Q3WioaXUMo/RHvjD7AkB2T&#10;aHY27K4xfftuodC7Gc6Z853ZZoNpRU/ON5YVzGcJCOLS6oYrBefTx3QFwgdkja1lUvBNHrLd6GmL&#10;qbYPPlJfhErEEPYpKqhD6FIpfVmTQT+zHXHULtYZDHF1ldQOHzHctHKRJEtpsOFIqLGjt5rKW3E3&#10;EXL4Kk6G9vn9+vn+MllP+oUbpFLP4yHfgAg0hH/z3/Vex/rJ8hV+v4k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B8MYAAADdAAAADwAAAAAAAAAAAAAAAACYAgAAZHJz&#10;L2Rvd25yZXYueG1sUEsFBgAAAAAEAAQA9QAAAIsDAAAAAA==&#10;" adj="0,,0" path="m84,112v,,,1,,1c83,114,83,114,82,114v-1,,-2,,-3,1c77,115,74,115,71,115v-2,,-4,,-5,c64,114,63,114,62,114v-1,,-2,-1,-2,-1c60,112,59,112,59,111l49,85c48,83,47,80,46,78,45,76,43,74,42,72,41,71,38,70,37,69,35,68,33,68,30,68r-7,l23,111v,1,,1,-1,2c22,113,21,114,21,114v-1,,-3,,-4,1c15,116,13,115,11,115v-2,,-4,,-5,c5,115,3,114,2,114,1,113,1,113,,113v,-1,,-1,,-2l,8c,5,,3,2,2,4,1,5,,7,l36,v3,,6,,7,c45,,47,1,49,1v5,1,9,2,13,3c66,6,68,8,71,11v2,2,4,5,5,9c77,23,79,27,79,32v,4,-1,7,-2,10c76,46,75,48,73,50v-2,3,-5,5,-7,7c64,59,60,61,56,62v2,,4,1,5,2c62,66,64,67,66,68v1,2,2,4,3,6c70,76,71,79,72,82r10,22c83,106,84,108,84,109v,1,,2,,3xm57,34v,-4,-1,-7,-3,-10c52,21,49,20,46,19v-1,,-3,,-5,-1c40,17,38,18,35,18r-10,l25,50r12,c40,50,43,50,45,49v3,,5,-2,7,-3c53,44,54,42,56,41v1,-2,1,-5,1,-7xe" fillcolor="black" stroked="f">
              <v:stroke joinstyle="round"/>
              <v:formulas/>
              <v:path o:connecttype="custom" o:connectlocs="82,109;82,110;80,111;77,112;69,112;64,112;61,111;59,110;58,108;48,83;45,76;41,70;36,67;29,66;22,66;22,108;21,110;21,111;17,112;11,112;6,112;2,111;0,110;0,108;0,8;2,2;7,0;35,0;42,0;48,1;61,4;69,11;74,19;77,31;75,41;71,49;64,56;55,60;60,62;64,66;67,72;70,80;80,101;82,106;82,109;56,33;53,23;45,19;40,18;34,18;24,18;24,49;36,49;44,48;51,45;55,40;56,33" o:connectangles="0,0,0,0,0,0,0,0,0,0,0,0,0,0,0,0,0,0,0,0,0,0,0,0,0,0,0,0,0,0,0,0,0,0,0,0,0,0,0,0,0,0,0,0,0,0,0,0,0,0,0,0,0,0,0,0,0"/>
            </v:shape>
            <v:shape id="AutoShape 712" o:spid="_x0000_s39057" style="position:absolute;left:5659;top:1077;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2MQA&#10;AADdAAAADwAAAGRycy9kb3ducmV2LnhtbERPTWvCQBC9F/wPyxS8lGY3HkKJbqQIQkEEm6robchO&#10;k2B2Ns2umv77bqHQ2zze5yyWo+3EjQbfOtaQJgoEceVMy7WG/cf6+QWED8gGO8ek4Zs8LIvJwwJz&#10;4+78Trcy1CKGsM9RQxNCn0vpq4Ys+sT1xJH7dIPFEOFQSzPgPYbbTs6UyqTFlmNDgz2tGqou5dVq&#10;ODxty9WYbr7cxaXn4+6c1eqEWk8fx9c5iEBj+Bf/ud9MnK+yDH6/iSf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Dv9jEAAAA3QAAAA8AAAAAAAAAAAAAAAAAmAIAAGRycy9k&#10;b3ducmV2LnhtbFBLBQYAAAAABAAEAPUAAACJAwAAAAA=&#10;" adj="0,,0" path="m107,58v,10,-1,18,-3,26c102,91,98,97,93,103v-5,5,-10,9,-17,12c69,118,62,119,52,119v-8,,-16,-1,-23,-4c23,113,17,109,13,104,8,100,5,94,3,86,1,79,,70,,60,,51,1,43,3,35,5,28,9,22,14,16,19,10,24,7,31,4,38,1,46,,55,v8,,16,1,22,4c84,6,90,9,94,14v4,5,8,11,10,18c106,40,107,48,107,58xm85,59v,-6,,-11,-1,-16c83,39,81,34,79,30,77,26,74,24,70,22,66,21,61,19,56,19v-5,,-11,2,-14,4c39,25,35,28,32,31v-2,4,-4,8,-4,13c27,48,26,53,26,59v,6,1,12,1,17c28,80,30,85,32,89v3,3,5,6,9,8c45,98,49,99,55,99v6,,11,-1,14,-3c73,94,77,91,79,87v2,-3,4,-7,4,-12c84,70,85,65,85,59xe" fillcolor="black" stroked="f">
              <v:stroke joinstyle="round"/>
              <v:formulas/>
              <v:path o:connecttype="custom" o:connectlocs="105,57;102,83;91,101;75,113;51,117;28,113;13,102;3,85;0,59;3,34;14,16;30,4;54,0;76,4;92,14;102,31;105,57;83,58;82,42;78,30;69,22;55,19;41,23;31,30;27,43;26,58;27,75;31,88;40,95;54,97;68,94;78,86;81,74;83,58" o:connectangles="0,0,0,0,0,0,0,0,0,0,0,0,0,0,0,0,0,0,0,0,0,0,0,0,0,0,0,0,0,0,0,0,0,0"/>
            </v:shape>
            <v:shape id="Freeform 713" o:spid="_x0000_s39056" style="position:absolute;left:5787;top:1079;width:93;height:114;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MxcMA&#10;AADdAAAADwAAAGRycy9kb3ducmV2LnhtbERP32vCMBB+F/Y/hBvsTdMq6OiMMpSCMBCmPri3o7k1&#10;Zc2lJFHb/94IA9/u4/t5y3VvW3ElHxrHCvJJBoK4crrhWsHpWI7fQYSIrLF1TAoGCrBevYyWWGh3&#10;42+6HmItUgiHAhWYGLtCylAZshgmriNO3K/zFmOCvpba4y2F21ZOs2wuLTacGgx2tDFU/R0uVkH5&#10;s9nmX3mz1zOz1fUwnEu/Pyv19tp/foCI1Men+N+902l+Nl/A45t0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6MxcMAAADdAAAADwAAAAAAAAAAAAAAAACYAgAAZHJzL2Rv&#10;d25yZXYueG1sUEsFBgAAAAAEAAQA9QAAAIgDAAAAAA==&#10;" path="m94,106v,2,,3,-1,4c93,111,92,112,91,112v-1,1,-2,2,-3,2c87,114,87,115,85,115r-10,c73,115,71,115,70,114v-1,,-3,-1,-4,-2c64,111,63,110,62,107v-1,-2,-2,-4,-4,-7l30,47c28,44,27,40,25,37,23,34,21,30,20,26r,c20,30,20,35,21,39v,4,,8,,13l21,111v,1,,1,-1,2c20,114,20,114,19,114v-2,,-2,1,-4,1c13,116,12,115,10,115v-2,,-3,,-5,c3,115,3,115,2,114v,,-2,,-2,-1c,112,,112,,111l,9c,6,,4,2,3,4,2,6,1,8,1r13,c23,1,25,1,27,1v1,1,2,1,3,2c32,4,33,5,34,7v1,2,2,3,3,6l59,54v2,3,3,5,4,7c65,64,66,66,67,69v1,2,2,5,3,7c71,78,72,81,74,83r,c74,79,73,74,73,70v,-5,,-9,,-13l73,4v,,,-1,1,-2c74,2,75,1,75,1v1,,2,,4,-1c80,,82,,84,v2,,4,,5,c90,,91,1,92,1v,1,1,1,1,1c93,3,94,4,94,4r,102e" fillcolor="black" stroked="f">
              <v:path o:connecttype="custom" o:connectlocs="92,103;91,107;89,109;86,111;83,112;73,112;69,111;65,109;61,104;57,97;29,46;24,36;20,25;20,25;21,38;21,51;21,108;20,110;19,111;15,112;10,112;5,112;2,111;0,110;0,108;0,9;2,3;8,1;21,1;26,1;29,3;33,7;36,13;58,53;62,59;66,67;69,74;72,81;72,81;71,68;71,56;71,4;72,2;73,1;77,0;82,0;87,0;90,1;91,2;92,4;92,103" o:connectangles="0,0,0,0,0,0,0,0,0,0,0,0,0,0,0,0,0,0,0,0,0,0,0,0,0,0,0,0,0,0,0,0,0,0,0,0,0,0,0,0,0,0,0,0,0,0,0,0,0,0,0"/>
            </v:shape>
            <v:shape id="Freeform 714" o:spid="_x0000_s39055" style="position:absolute;left:1806;top:1363;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ERLMYA&#10;AADdAAAADwAAAGRycy9kb3ducmV2LnhtbESPQU/DMAyF70j7D5EncWMJHAory6ZpEhJwmejgwM00&#10;po1InK4JW/n3+IDEzdZ7fu/zajPFoE40Zp/YwvXCgCJuk/PcWXg9PFzdgcoF2WFITBZ+KMNmPbtY&#10;Ye3SmV/o1JROSQjnGi30pQy11rntKWJepIFYtM80Riyyjp12I54lPAZ9Y0ylI3qWhh4H2vXUfjXf&#10;0YKpwuCX72/H/e1Tsw3+ebnHD2ft5Xza3oMqNJV/89/1oxN8Uwm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ERLMYAAADdAAAADwAAAAAAAAAAAAAAAACYAgAAZHJz&#10;L2Rvd25yZXYueG1sUEsFBgAAAAAEAAQA9QAAAIsDAAAAAA==&#10;" path="m95,106v,2,,3,-1,4c93,111,93,112,92,112v-1,1,-2,2,-3,2c88,114,87,115,86,115r-10,c74,115,72,115,71,114v-1,,-3,-1,-5,-2c65,111,64,110,63,107v-1,-2,-2,-4,-4,-7l31,47c29,44,27,40,25,37,24,34,22,30,21,26r,c21,30,21,35,21,39v1,4,,8,,13l21,111v,1,,1,,2c20,114,20,114,19,114v-1,,-2,1,-3,1c14,116,13,115,11,115v-2,,-4,,-5,c4,115,3,115,3,114v-1,,-2,,-2,-1c1,112,,112,,111l,9c,6,1,4,3,3,4,2,7,1,9,1r12,c24,1,25,1,27,1v2,1,3,1,4,2c32,4,33,5,34,7v2,2,3,3,4,6l60,54v1,3,2,5,4,7c66,64,66,66,67,69v1,2,3,5,4,7c72,78,73,81,74,83r,c74,79,74,74,74,70v,-5,,-9,,-13l74,4v,,,-1,,-2c75,2,75,1,76,1v,,2,,3,-1c81,,82,,84,v3,,4,,5,c91,,92,1,92,1v1,1,2,1,2,1c94,3,95,4,95,4r,102e" fillcolor="black" stroked="f">
              <v:path o:connecttype="custom" o:connectlocs="93,103;92,107;90,109;87,111;84,112;74,112;70,111;65,109;62,104;58,97;30,46;24,36;21,25;21,25;21,38;21,51;21,108;21,110;19,111;16,112;11,112;6,112;3,111;1,110;0,108;0,9;3,3;9,1;21,1;26,1;30,3;33,7;37,13;59,53;63,59;66,67;70,74;72,81;72,81;72,68;72,56;72,4;72,2;74,1;77,0;82,0;87,0;90,1;92,2;93,4;93,103" o:connectangles="0,0,0,0,0,0,0,0,0,0,0,0,0,0,0,0,0,0,0,0,0,0,0,0,0,0,0,0,0,0,0,0,0,0,0,0,0,0,0,0,0,0,0,0,0,0,0,0,0,0,0"/>
            </v:shape>
            <v:shape id="Freeform 715" o:spid="_x0000_s39054" style="position:absolute;left:1923;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64L8A&#10;AADdAAAADwAAAGRycy9kb3ducmV2LnhtbERPTWsCMRC9F/wPYQRvNbGCtKtRRCjUo9ZLb8Nm3Cxu&#10;JmGT7sZ/b4RCb/N4n7PZZdeJgfrYetawmCsQxLU3LTcaLt+fr+8gYkI22HkmDXeKsNtOXjZYGT/y&#10;iYZzakQJ4VihBptSqKSMtSWHce4DceGuvneYCuwbaXocS7jr5JtSK+mw5dJgMdDBUn07/zoNNKbl&#10;z0nG4NQlxMYNNuRj1no2zfs1iEQ5/Yv/3F+mzFerD3h+U06Q2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XHrgvwAAAN0AAAAPAAAAAAAAAAAAAAAAAJgCAABkcnMvZG93bnJl&#10;di54bWxQSwUGAAAAAAQABAD1AAAAhAMAAAAA&#10;" path="m50,12v,2,,4,,5c50,18,50,20,50,21v,1,-1,1,-2,1c48,23,48,22,47,22v,,-1,,-1,c45,22,44,22,43,22v-1,,-1,-1,-2,-1c40,21,39,21,38,21v-1,,-3,,-4,c33,22,32,23,31,23v-1,1,-3,3,-5,5c25,30,23,32,22,34r,50c22,84,22,85,21,85v,1,-1,1,-1,1c19,86,17,86,16,87v-2,,-3,,-5,c9,87,7,87,5,87,4,86,3,86,2,86,1,85,1,85,,85v,,,-1,,-1l,5c,4,,4,,3v1,,1,,2,c3,3,4,2,5,1v1,,3,,4,c11,1,13,1,14,1v1,,2,1,3,2c17,3,18,3,18,3v1,,,1,,2l18,14v3,-2,4,-5,7,-7c27,5,28,4,30,3,31,1,33,1,34,v1,,4,,5,c41,,41,,42,v1,,2,,2,c45,,46,1,47,1v1,,1,,1,1c48,3,49,3,50,3v,,,1,,1c50,5,50,6,50,7v,1,,3,,5e" fillcolor="black" stroked="f">
              <v:path o:connecttype="custom" o:connectlocs="48,12;48,17;48,21;46,22;45,22;44,22;41,22;39,21;37,21;33,21;30,22;25,27;21,33;21,82;20,83;19,84;15,85;11,85;5,85;2,84;0,83;0,82;0,5;0,3;2,3;5,1;9,1;13,1;16,3;17,3;17,5;17,14;24,7;29,3;33,0;37,0;40,0;42,0;45,1;46,2;48,3;48,4;48,7;48,12" o:connectangles="0,0,0,0,0,0,0,0,0,0,0,0,0,0,0,0,0,0,0,0,0,0,0,0,0,0,0,0,0,0,0,0,0,0,0,0,0,0,0,0,0,0,0,0"/>
            </v:shape>
            <v:shape id="Freeform 716" o:spid="_x0000_s39053" style="position:absolute;left:1970;top:1451;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NdcUA&#10;AADdAAAADwAAAGRycy9kb3ducmV2LnhtbESPQWsCMRCF74X+hzCF3mqypdSyGkUKXbwoaC29Dpsx&#10;u3QzWTZR13/fOQjeZnhv3vtmvhxDp840pDayhWJiQBHX0bXsLRy+v14+QKWM7LCLTBaulGC5eHyY&#10;Y+nihXd03mevJIRTiRaanPtS61Q3FDBNYk8s2jEOAbOsg9duwIuEh06/GvOuA7YsDQ329NlQ/bc/&#10;BQu+Z7etvNtQ1Vart4MptsXvj7XPT+NqBirTmO/m2/XaCb6ZCr98IyP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N011xQAAAN0AAAAPAAAAAAAAAAAAAAAAAJgCAABkcnMv&#10;ZG93bnJldi54bWxQSwUGAAAAAAQABAD1AAAAigMAAAAA&#10;" path="m26,14v,5,-1,9,-2,11c22,26,18,28,13,28,8,28,5,26,3,25,1,23,,20,,15,,9,1,5,3,3,5,1,8,,13,v5,,9,1,11,3c25,5,26,8,26,14e" fillcolor="black" stroked="f">
              <v:path o:connecttype="custom" o:connectlocs="24,13;22,23;12,26;3,23;0,14;3,3;12,0;22,3;24,13" o:connectangles="0,0,0,0,0,0,0,0,0"/>
            </v:shape>
            <v:shape id="AutoShape 717" o:spid="_x0000_s39052" style="position:absolute;left:2061;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7RLsUA&#10;AADdAAAADwAAAGRycy9kb3ducmV2LnhtbESP0WrCQBBF34X+wzKFvohuVLA2dRURW8W3Jv2AITtN&#10;otnZsLvG9O9dQfBthnvnnjvLdW8a0ZHztWUFk3ECgriwuuZSwW/+NVqA8AFZY2OZFPyTh/XqZbDE&#10;VNsr/1CXhVLEEPYpKqhCaFMpfVGRQT+2LXHU/qwzGOLqSqkdXmO4aeQ0SebSYM2RUGFL24qKc3Yx&#10;EXLcZ7mhw+Zy+t7Nhh/Dbup6qdTba7/5BBGoD0/z4/qgY/3kfQL3b+II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tEuxQAAAN0AAAAPAAAAAAAAAAAAAAAAAJgCAABkcnMv&#10;ZG93bnJldi54bWxQSwUGAAAAAAQABAD1AAAAigMAAAAA&#10;" adj="0,,0" path="m84,112v,,,1,,1c83,114,83,114,82,114v,,-1,,-3,1c77,115,74,115,71,115v-2,,-4,,-5,c64,114,63,114,62,114v-1,,-1,-1,-1,-1c61,112,60,112,60,111l49,86c48,83,47,80,46,78,45,76,43,74,42,72,41,71,39,70,37,69,35,68,33,68,31,68r-8,l23,111v,1,,1,,2c22,113,22,114,21,114v-1,,-2,,-4,1c15,116,14,115,11,115v-2,,-4,,-5,c5,115,3,114,2,114,1,113,1,113,1,113,,112,,112,,111l,8c,5,1,3,2,2,4,1,5,,7,l36,v4,,6,,8,c45,,48,1,49,1v5,1,9,2,13,3c66,6,69,8,71,11v2,3,4,5,6,9c78,23,79,27,79,32v,4,-1,7,-2,10c76,46,75,48,73,50v-2,3,-4,5,-7,7c64,59,60,61,57,62v1,,3,1,4,3c62,66,64,67,66,68v1,2,2,4,3,6c70,76,71,79,73,82r9,22c83,106,84,108,84,109v,1,,2,,3xm55,34v,-4,-1,-7,-3,-10c50,21,48,20,44,19v-1,,-3,,-4,-1c38,17,36,18,33,18r-10,l23,50r12,c39,50,41,50,44,49v2,,4,-1,6,-3c52,44,53,42,54,41v1,-2,1,-5,1,-7xe" fillcolor="black" stroked="f">
              <v:stroke joinstyle="round"/>
              <v:formulas/>
              <v:path o:connecttype="custom" o:connectlocs="82,109;82,110;80,111;77,112;69,112;64,112;61,111;60,110;59,108;48,84;45,76;41,70;36,67;30,66;22,66;22,108;22,110;21,111;17,112;11,112;6,112;2,111;1,110;0,108;0,8;2,2;7,0;35,0;43,0;48,1;61,4;69,11;75,19;77,31;75,41;71,49;64,56;56,60;60,63;64,66;67,72;71,80;80,101;82,106;82,109;54,33;51,23;43,19;39,18;32,18;22,18;22,49;34,49;43,48;49,45;53,40;54,33" o:connectangles="0,0,0,0,0,0,0,0,0,0,0,0,0,0,0,0,0,0,0,0,0,0,0,0,0,0,0,0,0,0,0,0,0,0,0,0,0,0,0,0,0,0,0,0,0,0,0,0,0,0,0,0,0,0,0,0,0"/>
            </v:shape>
            <v:shape id="AutoShape 718" o:spid="_x0000_s39051" style="position:absolute;left:215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YNnMMA&#10;AADdAAAADwAAAGRycy9kb3ducmV2LnhtbERPS2vCQBC+F/wPywje6q4BH0ldRSyC9GRVhN6G7DQJ&#10;zc6G7NZEf31XKHibj+85y3Vva3Gl1leONUzGCgRx7kzFhYbzafe6AOEDssHaMWm4kYf1avCyxMy4&#10;jj/pegyFiCHsM9RQhtBkUvq8JIt+7BriyH271mKIsC2kabGL4baWiVIzabHi2FBiQ9uS8p/jr9WQ&#10;TjfJl32f3VM3r7BOL4cPRZ3Wo2G/eQMRqA9P8b97b+J8NU/g8U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YNnMMAAADdAAAADwAAAAAAAAAAAAAAAACYAgAAZHJzL2Rv&#10;d25yZXYueG1sUEsFBgAAAAAEAAQA9QAAAIgDA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5,41;73,47;68,49;22,49;23,58;27,65;33,68;43,70;53,69;60,67;65,66;68,66;69,66;70,66;71,68;71,72;71,75;70,78;70,79;69,80;66,82;60,84;52,86;41,87;23,84;10,76;3,63;0,44;3,25;11,12;22,3;39,0;56,3;66,10;73,22;75,37;75,41;56,34;52,21;41,16;33,17;28,21;25,26;24,34;56,34" o:connectangles="0,0,0,0,0,0,0,0,0,0,0,0,0,0,0,0,0,0,0,0,0,0,0,0,0,0,0,0,0,0,0,0,0,0,0,0,0,0,0,0,0,0,0,0,0"/>
            </v:shape>
            <v:shape id="AutoShape 719" o:spid="_x0000_s39050" style="position:absolute;left:2240;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z92sMA&#10;AADdAAAADwAAAGRycy9kb3ducmV2LnhtbERPS4vCMBC+L/gfwizsbU3XFR/VKCIreBF8HTyOzWxb&#10;tpmUJNvWf28Ewdt8fM+ZLztTiYacLy0r+OonIIgzq0vOFZxPm88JCB+QNVaWScGNPCwXvbc5ptq2&#10;fKDmGHIRQ9inqKAIoU6l9FlBBn3f1sSR+7XOYIjQ5VI7bGO4qeQgSUbSYMmxocCa1gVlf8d/o2C8&#10;H65uzeGyvnJ7ounP/rq7kFPq471bzUAE6sJL/HRvdZyfjL/h8U08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9z92sMAAADdAAAADwAAAAAAAAAAAAAAAACYAgAAZHJzL2Rv&#10;d25yZXYueG1sUEsFBgAAAAAEAAQA9QAAAIgDAAAAAA==&#10;" adj="0,,0" path="m80,10v,3,,6,-1,7c78,18,77,19,76,19r-9,c68,20,69,22,70,23v,2,,4,,6c70,34,70,38,68,41v-2,3,-3,7,-6,9c59,52,56,54,52,56v-4,2,-9,2,-14,2c35,58,33,57,31,56v-2,,-4,-1,-5,-1c25,55,25,56,24,57v-1,1,-1,2,-1,4c23,62,23,64,25,65v2,1,4,2,6,2l51,67v4,1,8,1,12,2c66,71,69,72,71,74v2,2,5,4,6,7c78,84,78,87,78,90v,4,,8,-2,12c74,105,72,108,68,110v-3,2,-7,5,-12,6c51,118,44,119,38,119v-7,,-13,-1,-17,-2c15,116,12,115,9,112,6,111,4,109,2,106,1,103,,101,,97,,95,,94,1,92v,-2,1,-4,2,-5c4,86,5,84,6,82v2,-2,4,-3,6,-4c9,77,7,75,6,72,5,70,4,68,4,65v,-4,,-7,2,-10c8,52,10,50,12,47,10,46,9,43,7,40,5,37,5,34,5,29,5,25,6,21,8,17v1,-3,4,-7,6,-9c17,6,21,4,25,2,29,,33,,38,v2,,5,,7,1c47,1,49,1,51,2r25,c77,2,78,3,79,4v1,1,1,4,1,6xm51,29v,-4,-1,-8,-3,-10c46,17,42,16,38,16v-3,,-4,,-6,1c30,17,29,18,28,20v-1,1,-2,2,-2,4c25,26,25,27,25,29v,4,1,8,4,10c31,41,34,42,38,42v2,,4,,6,-1c46,40,47,39,48,38v1,-1,2,-3,3,-4c51,33,51,31,51,29xm56,92v,-3,-1,-6,-3,-7c51,84,48,83,44,83l29,82v-2,2,-3,3,-4,4c24,87,23,88,23,89v-1,1,-1,1,-1,3c22,93,22,93,22,94v,3,1,5,4,7c29,103,33,103,39,103v3,,6,,8,-1c49,102,51,101,52,99v1,-1,3,-2,4,-3c56,94,56,93,56,92xe" fillcolor="black" stroked="f">
              <v:stroke joinstyle="round"/>
              <v:formulas/>
              <v:path o:connecttype="custom" o:connectlocs="77,17;65,19;68,29;60,49;37,57;25,54;22,60;30,66;61,68;75,80;74,100;55,114;20,115;2,104;1,90;6,81;6,71;6,54;7,39;8,17;24,2;44,1;74,2;78,10;47,19;31,17;25,24;28,38;43,40;50,33;55,90;43,82;24,85;21,90;25,99;46,100;55,94" o:connectangles="0,0,0,0,0,0,0,0,0,0,0,0,0,0,0,0,0,0,0,0,0,0,0,0,0,0,0,0,0,0,0,0,0,0,0,0,0"/>
            </v:shape>
            <v:shape id="AutoShape 720" o:spid="_x0000_s39049" style="position:absolute;left:2334;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DB5cEA&#10;AADdAAAADwAAAGRycy9kb3ducmV2LnhtbERPzYrCMBC+C/sOYRa8abpF1K2mZREUQT1Y9wGGZmyr&#10;zaQ0UevbG2Fhb/Px/c4y600j7tS52rKCr3EEgriwuuZSwe9pPZqDcB5ZY2OZFDzJQZZ+DJaYaPvg&#10;I91zX4oQwi5BBZX3bSKlKyoy6Ma2JQ7c2XYGfYBdKXWHjxBuGhlH0VQarDk0VNjSqqLimt+MgiK+&#10;cIn5dL+pt7STa6sPcf6t1PCz/1mA8NT7f/Gfe6vD/Gg2gfc34QSZ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QweXBAAAA3QAAAA8AAAAAAAAAAAAAAAAAmAIAAGRycy9kb3du&#10;cmV2LnhtbFBLBQYAAAAABAAEAPUAAACGAwAAAAA=&#10;" adj="0,,0" path="m24,117v,,,1,,1c23,119,22,119,22,119v-1,,-2,,-4,1c17,120,15,120,13,120v-2,,-4,,-5,c7,119,5,119,4,119,3,118,3,118,3,118v-1,,-1,-1,-1,-1l2,38v,-1,,-1,1,-1c3,36,4,36,4,36v1,,3,-1,4,-2c9,34,11,34,13,34v3,,4,,5,c20,34,21,35,22,36v1,,1,,2,1c24,37,24,37,24,38r,79xm26,11v,5,-1,8,-3,10c21,22,18,23,13,23,8,23,5,22,3,21,1,19,,16,,12,,7,1,4,3,3,5,1,8,,13,v5,,8,,10,2c25,4,26,7,26,11xe" fillcolor="black" stroked="f">
              <v:stroke joinstyle="round"/>
              <v:formulas/>
              <v:path o:connecttype="custom" o:connectlocs="22,115;22,116;20,117;17,118;12,118;7,118;4,117;3,116;2,115;2,37;3,36;4,35;7,33;12,33;17,33;20,35;22,36;22,37;22,115;24,11;21,21;12,23;3,21;0,12;3,3;12,0;21,2;24,11" o:connectangles="0,0,0,0,0,0,0,0,0,0,0,0,0,0,0,0,0,0,0,0,0,0,0,0,0,0,0,0"/>
            </v:shape>
            <v:shape id="Freeform 721" o:spid="_x0000_s39048" style="position:absolute;left:2374;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HkcQA&#10;AADdAAAADwAAAGRycy9kb3ducmV2LnhtbERP32vCMBB+F/wfwgl7m6kD56iNIsJgYwpORejb0Zxt&#10;MbmUJrPd/nojDHy7j+/nZcveGnGl1teOFUzGCQjiwumaSwXHw/vzGwgfkDUax6TglzwsF8NBhql2&#10;HX/TdR9KEUPYp6igCqFJpfRFRRb92DXEkTu71mKIsC2lbrGL4dbIlyR5lRZrjg0VNrSuqLjsf6wC&#10;s80dmq/NdEKn2Wdn8sNuc/5T6mnUr+YgAvXhIf53f+g4P5lN4f5NP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B5HEAAAA3QAAAA8AAAAAAAAAAAAAAAAAmAIAAGRycy9k&#10;b3ducmV2LnhtbFBLBQYAAAAABAAEAPUAAACJAwAAAAA=&#10;" path="m60,61v,5,-1,9,-2,12c56,77,53,80,50,82v-2,2,-6,4,-10,5c36,88,31,89,26,89v-3,,-6,,-8,-1c15,88,12,87,10,86,8,86,7,85,5,84,3,84,3,83,2,82v,,-1,-1,-1,-2c,78,,76,,73,,72,,71,,69,,68,1,68,1,67v,,,-1,1,-1c2,66,2,65,3,65v,,1,1,3,2c7,67,8,68,11,69v2,,4,2,6,3c19,72,23,73,25,73v3,,4,,6,-1c33,72,34,71,35,71v1,-1,2,-3,2,-4c38,66,39,65,39,63v,-2,-1,-3,-2,-4c36,58,35,56,33,55,31,54,29,54,27,52,24,51,22,51,20,50,18,48,15,48,12,46,10,44,8,43,6,42,4,40,3,38,2,35,1,32,1,29,1,25v,-4,,-7,2,-10c4,12,6,9,9,6,12,4,15,3,19,1,23,,28,,32,v3,,5,,8,c42,1,44,1,46,1v2,1,3,2,4,2c52,4,53,4,53,5v1,,1,,1,1c54,6,55,7,55,8v,,1,1,1,2c56,11,56,12,56,13v,2,,3,,4c56,18,55,19,55,20v,,-1,1,-1,1c54,21,53,21,53,21v-1,,-1,,-3,-1c49,20,48,19,46,18v-1,,-4,-1,-5,-1c39,16,36,16,33,16v-2,,-4,,-5,c26,17,25,17,24,18v-1,,-1,2,-2,3c22,22,22,23,22,24v,2,,3,1,5c24,30,25,31,28,32v2,1,4,2,6,2c36,35,39,36,41,37v2,1,4,2,7,3c50,42,52,43,54,45v2,2,3,5,4,7c59,54,60,58,60,61e" fillcolor="black" stroked="f">
              <v:path o:connecttype="custom" o:connectlocs="58,60;56,71;48,80;39,85;25,87;17,86;10,84;5,82;2,80;1,78;0,71;0,67;1,66;2,65;3,64;6,66;11,67;16,70;24,71;30,70;34,69;36,66;38,62;36,58;32,54;26,51;19,49;12,45;6,41;2,34;1,24;3,15;9,6;18,1;31,0;39,0;44,1;48,3;51,5;52,6;53,8;54,10;54,13;54,17;53,20;52,21;51,21;48,20;44,18;40,17;32,16;27,16;23,18;21,21;21,23;22,28;27,31;33,33;40,36;46,39;52,44;56,51;58,60" o:connectangles="0,0,0,0,0,0,0,0,0,0,0,0,0,0,0,0,0,0,0,0,0,0,0,0,0,0,0,0,0,0,0,0,0,0,0,0,0,0,0,0,0,0,0,0,0,0,0,0,0,0,0,0,0,0,0,0,0,0,0,0,0,0,0"/>
            </v:shape>
            <v:shape id="Freeform 722" o:spid="_x0000_s39047" style="position:absolute;left:2439;top:1372;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JNGMYA&#10;AADdAAAADwAAAGRycy9kb3ducmV2LnhtbERPS2sCMRC+C/0PYQpepGbrwdqtWSlFwYOHulrocbqZ&#10;fdDNZE2irv76piB4m4/vOfNFb1pxIucbywqexwkI4sLqhisF+93qaQbCB2SNrWVScCEPi+xhMMdU&#10;2zNv6ZSHSsQQ9ikqqEPoUil9UZNBP7YdceRK6wyGCF0ltcNzDDetnCTJVBpsODbU2NFHTcVvfjQK&#10;Rte2X365121z2H//+PxzszyWM6WGj/37G4hAfbiLb+61jvOTlyn8fxNP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JNGMYAAADdAAAADwAAAAAAAAAAAAAAAACYAgAAZHJz&#10;L2Rvd25yZXYueG1sUEsFBgAAAAAEAAQA9QAAAIsDAAAAAA==&#10;" path="m55,95v,2,,4,-1,6c54,102,54,103,53,104v-1,1,-1,1,-2,1c50,106,48,106,47,106v-1,1,-3,1,-4,1c42,108,39,107,38,107v-5,,-8,,-12,-1c23,105,21,103,18,101,16,98,14,95,14,92,13,89,12,84,12,80r,-41l3,39v-1,,-2,,-2,-2c,35,,34,,30,,29,,27,,26,,25,,24,1,23v,-1,,-1,,-1c1,22,3,21,3,21r9,l12,4v,-1,,-2,1,-2c13,2,13,1,14,1v2,,2,,4,-1c20,,21,,23,v2,,4,,6,c30,,31,1,32,1v1,1,1,1,2,1c34,3,34,3,34,4r,17l51,21v1,,1,,2,1c54,22,54,22,54,23v,,,2,1,3c55,27,55,29,55,30v,4,-1,6,-1,7c53,38,52,39,51,39r-17,l34,76v,4,1,8,3,9c38,87,40,89,43,89v2,,3,,4,-1c48,88,48,88,49,88v1,-1,1,-1,2,-1c51,87,52,86,52,86r1,1c53,87,54,88,54,88v1,1,,2,1,3c55,92,55,93,55,95e" fillcolor="black" stroked="f">
              <v:path o:connecttype="custom" o:connectlocs="53,93;52,99;51,102;49,103;45,104;41,105;37,105;25,104;17,99;14,90;12,79;12,38;3,38;1,36;0,29;0,26;1,23;1,22;3,21;12,21;12,4;13,2;14,1;17,0;22,0;28,0;31,1;33,2;33,4;33,21;49,21;51,22;52,23;53,26;53,29;52,36;49,38;33,38;33,75;36,83;41,87;45,86;47,86;49,85;50,84;51,85;52,86;53,89;53,93" o:connectangles="0,0,0,0,0,0,0,0,0,0,0,0,0,0,0,0,0,0,0,0,0,0,0,0,0,0,0,0,0,0,0,0,0,0,0,0,0,0,0,0,0,0,0,0,0,0,0,0,0"/>
            </v:shape>
            <v:shape id="Freeform 723" o:spid="_x0000_s39046" style="position:absolute;left:2511;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9+sEA&#10;AADdAAAADwAAAGRycy9kb3ducmV2LnhtbERPS4vCMBC+C/sfwix409Q9qFSjiLuiBy++7kMz23Rt&#10;JqHJavXXG0HwNh/fc6bz1tbiQk2oHCsY9DMQxIXTFZcKjodVbwwiRGSNtWNScKMA89lHZ4q5dlfe&#10;0WUfS5FCOOSowMTocylDYchi6DtPnLhf11iMCTal1A1eU7it5VeWDaXFilODQU9LQ8V5/28VhG9v&#10;D7sfc6Y7/239dn1ark8rpbqf7WICIlIb3+KXe6PT/Gw0guc36QQ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bvfrBAAAA3QAAAA8AAAAAAAAAAAAAAAAAmAIAAGRycy9kb3du&#10;cmV2LnhtbFBLBQYAAAAABAAEAPUAAACGAwAAAAA=&#10;" path="m51,12v,2,,4,,5c51,18,50,20,50,21v,1,-1,1,-1,1c48,23,48,22,48,22v-1,,-1,,-2,c46,22,45,22,44,22v-1,,-1,-1,-2,-1c40,21,40,21,39,21v-1,,-3,,-4,c34,22,32,23,31,23v-1,1,-2,3,-4,5c25,30,24,32,22,34r,50c22,84,22,85,22,85v-1,1,-1,1,-2,1c19,86,18,86,17,87v-2,,-4,,-6,c9,87,8,87,6,87,5,86,4,86,2,86,1,85,1,85,1,85,,85,,84,,84l,5c,4,,4,1,3v,,,,1,c4,3,4,2,5,1v1,,3,,5,c11,1,13,1,14,1v1,,3,1,3,2c18,3,18,3,19,3v,,,1,,2l19,14v2,-2,4,-5,6,-7c27,5,29,4,30,3,32,1,34,1,35,v1,,3,,5,c41,,42,,43,v1,,1,,2,c46,,47,1,48,1v1,,1,,1,1c49,3,49,3,50,3v1,,,1,,1c50,5,51,6,51,7v,1,,3,,5e" fillcolor="black" stroked="f">
              <v:path o:connecttype="custom" o:connectlocs="49,12;49,17;48,21;47,22;46,22;44,22;42,22;40,21;38,21;34,21;30,22;26,27;21,33;21,82;21,83;19,84;16,85;11,85;6,85;2,84;1,83;0,82;0,5;1,3;2,3;5,1;10,1;13,1;16,3;18,3;18,5;18,14;24,7;29,3;34,0;38,0;41,0;43,0;46,1;47,2;48,3;48,4;49,7;49,12" o:connectangles="0,0,0,0,0,0,0,0,0,0,0,0,0,0,0,0,0,0,0,0,0,0,0,0,0,0,0,0,0,0,0,0,0,0,0,0,0,0,0,0,0,0,0,0"/>
            </v:shape>
            <v:shape id="Freeform 724" o:spid="_x0000_s39045" style="position:absolute;left:2575;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RtN8YA&#10;AADdAAAADwAAAGRycy9kb3ducmV2LnhtbESPQWvDMAyF74P9B6NBb4uzDtqR1S2hrKMwdmiaHyBi&#10;LQmL5WC7bdpfXx0Gu0m8p/c+rTaTG9SZQuw9G3jJclDEjbc9twbq4+75DVRMyBYHz2TgShE268eH&#10;FRbWX/hA5yq1SkI4FmigS2kstI5NRw5j5kdi0X58cJhkDa22AS8S7gY9z/OFdtizNHQ40raj5rc6&#10;OQOBp9e6+igPi/l381kvv7ZjebsaM3uayndQiab0b/673lvBz5eCK9/ICHp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RtN8YAAADdAAAADwAAAAAAAAAAAAAAAACYAgAAZHJz&#10;L2Rvd25yZXYueG1sUEsFBgAAAAAEAAQA9QAAAIsDAAAAAA==&#10;" path="m75,83v,,,1,-1,2c74,85,74,85,73,85v-1,,-2,1,-3,1c69,86,68,86,65,86v-1,,-3,,-4,c60,86,59,86,58,85v-1,,-1,,-2,c56,85,56,83,56,83r,-9c52,78,47,82,43,85v-5,2,-9,3,-14,3c23,88,19,87,16,85,12,83,9,81,6,78,4,75,2,71,2,68,1,64,,58,,52l,4c,3,,3,1,3v,,,-1,1,-1c4,2,4,1,6,1v2,-1,3,,5,c13,1,15,1,17,1v1,,2,,3,1c21,2,21,2,22,3v,,,,,1l22,49v,4,,7,1,9c23,60,25,62,26,64v1,1,2,2,4,4c31,69,33,69,35,69v3,,6,-1,9,-4c47,63,50,60,53,56l53,4v,-1,,-1,1,-2c54,2,54,2,55,2v1,,2,-1,4,-1c60,,62,1,64,1v3,,4,,5,c71,1,72,1,73,2v1,,1,,1,c75,2,75,3,75,4r,79e" fillcolor="black" stroked="f">
              <v:path o:connecttype="custom" o:connectlocs="73,81;72,83;71,83;68,84;63,84;59,84;56,83;55,83;55,81;55,72;42,83;28,86;16,83;6,76;2,66;0,51;0,4;1,3;2,2;6,1;11,1;17,1;19,2;21,3;21,4;21,48;22,57;25,63;29,66;34,67;43,64;52,55;52,4;53,2;54,2;57,1;62,1;67,1;71,2;72,2;73,4;73,81" o:connectangles="0,0,0,0,0,0,0,0,0,0,0,0,0,0,0,0,0,0,0,0,0,0,0,0,0,0,0,0,0,0,0,0,0,0,0,0,0,0,0,0,0,0"/>
            </v:shape>
            <v:shape id="Freeform 725" o:spid="_x0000_s39044" style="position:absolute;left:2672;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jU7MQA&#10;AADdAAAADwAAAGRycy9kb3ducmV2LnhtbERPS2sCMRC+F/wPYYReiiYK9bEaRYRK6aHg4+Bx2Iy7&#10;i5vJkkRd/fWNIPQ2H99z5svW1uJKPlSONQz6CgRx7kzFhYbD/qs3AREissHaMWm4U4DlovM2x8y4&#10;G2/puouFSCEcMtRQxthkUoa8JIuh7xrixJ2ctxgT9IU0Hm8p3NZyqNRIWqw4NZTY0Lqk/Ly7WA0f&#10;j8mPH07XxWk1Ive7eagjfx60fu+2qxmISG38F7/c3ybNV+MpPL9JJ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Y1OzEAAAA3QAAAA8AAAAAAAAAAAAAAAAAmAIAAGRycy9k&#10;b3ducmV2LnhtbFBLBQYAAAAABAAEAPUAAACJAwAAAAA=&#10;" path="m22,120v,,,1,-1,2c21,122,20,122,19,122v,,-2,1,-3,1c14,123,13,123,11,123v-2,,-4,,-6,c4,123,3,123,2,122v-1,,-1,,-2,c,122,,120,,120l,4c,4,,3,,2,1,2,1,1,2,1v,,2,,3,-1c6,,9,,11,v2,,3,,5,c18,,18,1,19,1v2,1,2,1,2,1c22,3,22,4,22,4r,116e" fillcolor="black" stroked="f">
              <v:path o:connecttype="custom" o:connectlocs="20,118;19,120;17,120;15,121;10,121;5,121;2,120;0,120;0,118;0,4;0,2;2,1;5,0;10,0;15,0;17,1;19,2;20,4;20,118" o:connectangles="0,0,0,0,0,0,0,0,0,0,0,0,0,0,0,0,0,0,0"/>
            </v:shape>
            <v:shape id="Freeform 726" o:spid="_x0000_s39043" style="position:absolute;left:2751;top:1362;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q7PMMA&#10;AADdAAAADwAAAGRycy9kb3ducmV2LnhtbESPQWvDMAyF74P+B6PCbqvT0Y2Q1S2jZdAe1xVyFbHq&#10;hMZysL0k+/fTYbCbxHt679N2P/tejRRTF9jAelWAIm6C7dgZuH59PJWgUka22AcmAz+UYL9bPGyx&#10;smHiTxov2SkJ4VShgTbnodI6NS15TKswEIt2C9FjljU6bSNOEu57/VwUr9pjx9LQ4kCHlpr75dsb&#10;uG2Gks7uONLR3evrVL7UdTwb87ic399AZZrzv/nv+mQFvyiFX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q7PMMAAADdAAAADwAAAAAAAAAAAAAAAACYAgAAZHJzL2Rv&#10;d25yZXYueG1sUEsFBgAAAAAEAAQA9QAAAIgDAAAAAA==&#10;" path="m84,98v,2,,3,,4c84,103,84,104,84,104v,1,-1,2,-1,2c83,107,82,107,82,108v-1,1,-2,2,-4,2c77,111,74,113,71,114v-2,1,-5,1,-9,2c59,117,55,117,51,117v-8,,-15,-1,-22,-3c23,111,18,107,14,103,9,98,6,92,3,85,1,77,,69,,60,,50,1,42,4,34,7,27,10,20,15,15,19,10,25,7,31,4,37,1,45,,53,v3,,6,,9,c65,1,67,2,70,3v3,,5,2,7,3c79,7,80,8,81,9v1,1,1,1,2,2c83,11,83,12,83,13v,1,1,2,1,3c84,17,84,18,84,20v,1,,3,,4c84,25,83,26,83,27v,1,-1,1,-1,2c82,29,81,29,80,29v,,-1,,-3,-1c75,26,74,25,72,24,70,23,67,22,65,21,62,20,58,19,54,19v-5,,-9,1,-13,3c37,24,35,26,32,30v-3,3,-4,7,-5,12c25,47,25,52,25,59v,6,,12,2,17c29,80,31,85,33,88v2,2,6,5,9,7c46,97,50,97,54,97v4,,8,,11,-1c68,94,71,94,73,93v2,-1,4,-3,5,-4c79,88,80,88,82,88v,,1,,1,1c83,89,83,89,84,90v,,,2,,3c85,94,84,96,84,98e" fillcolor="black" stroked="f">
              <v:path o:connecttype="custom" o:connectlocs="82,96;82,100;82,102;81,104;80,106;76,108;69,112;61,114;50,115;28,112;14,101;3,84;0,59;4,33;15,15;30,4;52,0;61,0;68,3;75,6;79,9;81,11;81,13;82,16;82,20;82,24;81,27;80,29;78,29;75,28;70,24;63,21;53,19;40,22;31,29;26,41;24,58;26,75;32,87;41,93;53,95;63,94;71,91;76,87;80,87;81,87;82,88;82,91;82,96" o:connectangles="0,0,0,0,0,0,0,0,0,0,0,0,0,0,0,0,0,0,0,0,0,0,0,0,0,0,0,0,0,0,0,0,0,0,0,0,0,0,0,0,0,0,0,0,0,0,0,0,0"/>
            </v:shape>
            <v:shape id="AutoShape 727" o:spid="_x0000_s39042" style="position:absolute;left:2847;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7u/sQA&#10;AADdAAAADwAAAGRycy9kb3ducmV2LnhtbERPTYvCMBC9C/sfwix4KWuqgkg1yqIoXlxQ96C3oRmb&#10;YjPpNlHrv98Igrd5vM+ZzltbiRs1vnSsoN9LQRDnTpdcKPg9rL7GIHxA1lg5JgUP8jCffXSmmGl3&#10;5x3d9qEQMYR9hgpMCHUmpc8NWfQ9VxNH7uwaiyHCppC6wXsMt5UcpOlIWiw5NhisaWEov+yvVsE6&#10;Wa2Pw+0yWZwuf+efxLTVUe+U6n623xMQgdrwFr/cGx3np+M+PL+JJ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u7v7EAAAA3QAAAA8AAAAAAAAAAAAAAAAAmAIAAGRycy9k&#10;b3ducmV2LnhtbFBLBQYAAAAABAAEAPUAAACJAwAAAAA=&#10;" adj="0,,0" path="m84,43v,7,-1,13,-3,19c79,68,77,72,73,76v-4,4,-8,7,-13,9c54,88,48,89,41,89,34,89,28,88,22,86,17,84,13,81,10,77,7,74,4,69,2,64,,59,,52,,45,,38,1,32,3,26,4,21,7,16,11,12,14,8,18,5,24,3,29,1,35,,43,v7,,13,1,18,3c66,4,70,7,73,11v4,4,7,9,8,14c83,30,84,37,84,43xm63,44v,-4,-1,-7,-1,-10c61,30,60,27,59,25,58,23,56,21,53,20,51,18,48,17,44,17v-3,,-7,1,-9,2c33,20,31,22,29,25v-2,2,-3,5,-3,8c25,37,24,40,24,44v,4,1,8,2,11c26,58,27,61,28,64v2,3,4,4,7,5c37,70,40,71,44,71v3,,6,,8,-2c55,68,57,67,58,64v2,-3,3,-5,4,-8c62,53,63,48,63,44xe" fillcolor="black" stroked="f">
              <v:stroke joinstyle="round"/>
              <v:formulas/>
              <v:path o:connecttype="custom" o:connectlocs="82,42;79,61;71,74;59,83;40,87;21,84;10,75;2,63;0,44;3,25;11,12;23,3;42,0;60,3;71,11;79,24;82,42;62,43;61,33;58,24;52,20;43,17;34,19;28,24;25,32;23,43;25,54;27,63;34,67;43,69;51,67;57,63;61,55;62,43" o:connectangles="0,0,0,0,0,0,0,0,0,0,0,0,0,0,0,0,0,0,0,0,0,0,0,0,0,0,0,0,0,0,0,0,0,0"/>
            </v:shape>
            <v:shape id="Freeform 728" o:spid="_x0000_s39041" style="position:absolute;left:2948;top:1391;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LAmMQA&#10;AADdAAAADwAAAGRycy9kb3ducmV2LnhtbESPQWsCMRCF7wX/QxjBWzdRRGRrlKIUBE9aWz1ON9Pd&#10;xc1kSdJ1/fdGKHib4b33zZvFqreN6MiH2rGGcaZAEBfO1FxqOH5+vM5BhIhssHFMGm4UYLUcvCww&#10;N+7Ke+oOsRQJwiFHDVWMbS5lKCqyGDLXEift13mLMa2+lMbjNcFtIydKzaTFmtOFCltaV1RcDn82&#10;US67m5l+q02/9aTO49lXd/pptB4N+/c3EJH6+DT/p7cm1VfzCTy+SSP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wJjEAAAA3QAAAA8AAAAAAAAAAAAAAAAAmAIAAGRycy9k&#10;b3ducmV2LnhtbFBLBQYAAAAABAAEAPUAAACJAwAAAAA=&#10;" path="m124,84v,,,1,,1c123,86,123,86,122,86v,,-2,,-3,1c118,87,115,87,114,87v-3,,-5,,-6,c106,86,105,86,105,86v-1,-1,-2,-1,-2,-1c103,84,102,84,102,84r,-47c102,34,102,31,102,30v-1,-2,-2,-5,-3,-6c99,23,97,21,96,20,94,19,92,19,90,19v-2,,-5,1,-8,3c79,23,77,27,73,31r,53c73,84,73,85,73,85v-1,,-1,1,-2,1c71,86,69,86,68,87v-2,,-4,,-5,c60,87,59,87,57,87,56,86,55,86,54,86,52,85,52,85,52,85,51,84,51,84,51,84r,-47c51,34,51,31,51,30,50,28,49,25,48,24v,-1,-2,-3,-4,-4c43,19,41,19,39,19v-3,,-6,1,-8,3c29,23,25,27,22,31r,53c22,84,22,85,21,85v,,-1,1,-1,1c19,86,17,86,16,87v-2,,-3,,-5,c9,87,7,87,5,87,4,86,3,86,2,86,1,85,1,85,,85v,,,-1,,-1l,5c,4,,4,,3v1,,1,,2,c3,3,4,2,5,1v1,,3,,4,c11,1,13,1,14,1v1,,2,1,3,2c17,3,18,3,18,3v1,,,1,,2l18,14c23,9,27,6,31,3,35,,41,,45,v3,,6,,9,1c57,1,59,3,61,4v2,1,4,2,5,4c67,10,69,12,70,14v2,-2,5,-5,7,-6c79,6,81,4,84,3,86,2,88,1,90,1,92,,94,,97,v5,,9,1,13,3c113,4,116,6,118,9v2,3,4,7,5,11c124,24,124,29,124,33r,51e" fillcolor="black" stroked="f">
              <v:path o:connecttype="custom" o:connectlocs="122,83;117,85;106,85;101,83;100,36;97,23;89,19;72,30;72,83;67,85;56,85;51,83;50,36;47,23;38,19;22,30;21,83;16,85;5,85;0,83;0,5;2,3;9,1;17,3;18,5;31,3;53,1;65,8;76,8;89,1;108,3;121,20;122,82" o:connectangles="0,0,0,0,0,0,0,0,0,0,0,0,0,0,0,0,0,0,0,0,0,0,0,0,0,0,0,0,0,0,0,0,0"/>
            </v:shape>
            <v:shape id="AutoShape 729" o:spid="_x0000_s39040" style="position:absolute;left:308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YIMQA&#10;AADdAAAADwAAAGRycy9kb3ducmV2LnhtbERPTWvCQBC9F/wPywje6q5KrUndBFEE6am1RfA2ZKdJ&#10;MDsbsquJ/fXdQqG3ebzPWeeDbcSNOl871jCbKhDEhTM1lxo+P/aPKxA+IBtsHJOGO3nIs9HDGlPj&#10;en6n2zGUIoawT1FDFUKbSumLiiz6qWuJI/flOoshwq6UpsM+httGzpVaSos1x4YKW9pWVFyOV6sh&#10;edrMz3a3/E7cc41Ncnp7VdRrPRkPmxcQgYbwL/5zH0ycr1YL+P0mni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2CDEAAAA3QAAAA8AAAAAAAAAAAAAAAAAmAIAAGRycy9k&#10;b3ducmV2LnhtbFBLBQYAAAAABAAEAPUAAACJAw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5,41;73,47;68,49;22,49;23,58;27,65;33,68;43,70;53,69;60,67;65,66;68,66;69,66;70,66;71,68;71,72;71,75;70,78;70,79;69,80;66,82;60,84;52,86;41,87;23,84;10,76;3,63;0,44;3,25;11,12;22,3;39,0;56,3;66,10;73,22;75,37;75,41;56,34;52,21;41,16;33,17;28,21;25,26;24,34;56,34" o:connectangles="0,0,0,0,0,0,0,0,0,0,0,0,0,0,0,0,0,0,0,0,0,0,0,0,0,0,0,0,0,0,0,0,0,0,0,0,0,0,0,0,0,0,0,0,0"/>
            </v:shape>
            <v:shape id="Freeform 730" o:spid="_x0000_s39039" style="position:absolute;left:3185;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xTqsMA&#10;AADdAAAADwAAAGRycy9kb3ducmV2LnhtbERPyWrDMBC9F/oPYgq9NXJKKcGJEoJbkx5yyXYfrInl&#10;2BoJS3XcfH1UKPQ2j7fOYjXaTgzUh8axgukkA0FcOd1wreB4KF9mIEJE1tg5JgU/FGC1fHxYYK7d&#10;lXc07GMtUgiHHBWYGH0uZagMWQwT54kTd3a9xZhgX0vd4zWF206+Ztm7tNhwajDoqTBUtftvqyB8&#10;eHvYfZqWbnzZ+u3mVGxOpVLPT+N6DiLSGP/Ff+4vneZnszf4/Sad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xTqsMAAADdAAAADwAAAAAAAAAAAAAAAACYAgAAZHJzL2Rv&#10;d25yZXYueG1sUEsFBgAAAAAEAAQA9QAAAIgDAAAAAA==&#10;" path="m51,12v,2,,4,,5c51,18,50,20,50,21v,1,,1,-1,1c48,23,48,22,48,22v-1,,-1,,-2,c46,22,45,22,44,22v-1,,-1,-1,-2,-1c40,21,40,21,39,21v-1,,-3,,-4,c34,22,33,23,31,23v-1,1,-2,3,-4,5c25,30,24,32,22,34r,50c22,84,22,85,22,85v-1,1,-1,1,-2,1c20,86,18,86,17,87v-2,,-4,,-5,c9,87,8,87,6,87,5,86,4,86,3,86,1,85,1,85,1,85,,85,,84,,84l,5c,4,,4,1,3v,,,,2,c4,3,4,2,5,1v1,,3,,5,c12,1,13,1,14,1v2,,3,1,3,2c18,3,18,3,19,3v1,,,1,,2l19,14v2,-2,4,-5,6,-7c27,5,29,4,30,3,32,1,34,1,35,v1,,3,,5,c41,,42,,43,v1,,1,,2,c46,,47,1,48,1v1,,1,,1,1c49,3,50,3,50,3v1,,,1,,1c50,5,51,6,51,7v,1,,3,,5e" fillcolor="black" stroked="f">
              <v:path o:connecttype="custom" o:connectlocs="49,12;49,17;48,21;47,22;46,22;44,22;42,22;40,21;38,21;34,21;30,22;26,27;21,33;21,82;21,83;19,84;16,85;12,85;6,85;3,84;1,83;0,82;0,5;1,3;3,3;5,1;10,1;13,1;16,3;18,3;18,5;18,14;24,7;29,3;34,0;38,0;41,0;43,0;46,1;47,2;48,3;48,4;49,7;49,12" o:connectangles="0,0,0,0,0,0,0,0,0,0,0,0,0,0,0,0,0,0,0,0,0,0,0,0,0,0,0,0,0,0,0,0,0,0,0,0,0,0,0,0,0,0,0,0"/>
            </v:shape>
            <v:shape id="AutoShape 731" o:spid="_x0000_s39038" style="position:absolute;left:3241;top:1372;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GqhMMA&#10;AADdAAAADwAAAGRycy9kb3ducmV2LnhtbERPS2sCMRC+F/ofwgi9SM22UpHVKCIWSvHi49DjsJnd&#10;LG4mSxI1/vtGELzNx/ec+TLZTlzIh9axgo9RAYK4crrlRsHx8P0+BREissbOMSm4UYDl4vVljqV2&#10;V97RZR8bkUM4lKjAxNiXUobKkMUwcj1x5mrnLcYMfSO1x2sOt538LIqJtNhybjDY09pQddqfrYI6&#10;ud9NWm2G23piTv7vNuzG67NSb4O0moGIlOJT/HD/6Dy/mH7B/Zt8gl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GqhMMAAADdAAAADwAAAAAAAAAAAAAAAACYAgAAZHJzL2Rv&#10;d25yZXYueG1sUEsFBgAAAAAEAAQA9QAAAIgDAAAAAA==&#10;" adj="0,,0" path="m55,95v,2,,4,-1,6c54,102,54,103,53,104v,1,-1,1,-2,1c50,106,49,106,47,106v-1,1,-3,1,-4,1c42,108,39,107,38,107v-5,,-8,,-12,-1c23,105,21,103,19,101,16,98,15,95,14,92,13,89,12,84,12,80r,-41l3,39v-1,,-2,,-2,-2c,35,,34,,30,,29,,27,,26,,25,,24,1,23v,-1,,-1,,-1c1,22,3,21,3,21r9,l12,4v,-1,,-2,1,-2c13,2,13,1,15,1v1,,1,,3,-1c20,,21,,23,v2,,4,,6,c30,,32,1,32,1v1,1,1,1,2,1c34,3,34,3,34,4r,17l51,21v1,,2,,2,1c54,22,54,22,54,23v,,,2,1,3c55,27,55,29,55,30v,4,-1,6,-1,7c53,38,53,39,51,39r-17,l34,76v,4,1,8,3,9c38,87,40,89,43,89v2,,3,,4,-1c48,88,49,88,49,88v1,-1,1,-1,2,-1c51,87,52,86,53,86r,1c53,87,54,88,54,88v1,1,,2,1,3c55,92,55,93,55,95xm49,111v1,3,2,5,3,7c52,119,52,121,52,123v,2,,5,-1,6c50,131,48,133,47,134v-2,1,-4,2,-6,3c39,137,36,138,33,138v-2,,-5,,-7,-1c24,137,22,137,21,136v-2,,-3,,-3,-1c17,135,17,135,16,134v,-1,,-1,-1,-2c15,132,15,131,15,129v,-2,,-3,1,-5c17,123,17,123,19,123r10,c31,123,32,123,33,122v1,,1,-2,1,-3c34,118,34,118,34,116v-1,-1,-1,-1,-2,-2l29,106r18,l49,111xe" fillcolor="black" stroked="f">
              <v:stroke joinstyle="round"/>
              <v:formulas/>
              <v:path o:connecttype="custom" o:connectlocs="52,100;49,103;41,105;25,104;14,91;12,38;1,36;0,26;1,22;12,21;13,2;17,0;28,0;33,2;33,21;51,22;53,26;52,36;33,38;36,84;45,87;49,86;51,86;53,90;47,109;50,121;45,132;32,136;20,134;15,132;14,127;18,121;32,120;33,114;28,104;47,109" o:connectangles="0,0,0,0,0,0,0,0,0,0,0,0,0,0,0,0,0,0,0,0,0,0,0,0,0,0,0,0,0,0,0,0,0,0,0,0"/>
            </v:shape>
            <v:shape id="Freeform 732" o:spid="_x0000_s39037" style="position:absolute;left:3312;top:1392;width:73;height:87;visibility:visible;mso-wrap-style:none;v-text-anchor:middle" coordsize="7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EqMQA&#10;AADdAAAADwAAAGRycy9kb3ducmV2LnhtbERP3WrCMBS+F3yHcARvRBOFSemaighjK5vIdA9waM7a&#10;suakNJmte/plIOzufHy/J9uNthVX6n3jWMN6pUAQl840XGn4uDwtExA+IBtsHZOGG3nY5dNJhqlx&#10;A7/T9RwqEUPYp6ihDqFLpfRlTRb9ynXEkft0vcUQYV9J0+MQw20rN0ptpcWGY0ONHR1qKr/O31bD&#10;8896IU9JqzaFolf1NjwcT0Wh9Xw27h9BBBrDv/jufjFxvkq28Pd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JxKjEAAAA3QAAAA8AAAAAAAAAAAAAAAAAmAIAAGRycy9k&#10;b3ducmV2LnhtbFBLBQYAAAAABAAEAPUAAACJAwAAAAA=&#10;" path="m74,83v,,,1,,2c73,85,73,85,72,85v-1,,-1,1,-3,1c68,86,67,86,65,86v-2,,-4,,-5,c59,86,58,86,57,85v,,-1,,-1,c55,85,55,83,55,83r,-9c51,78,47,82,42,85v-4,2,-9,3,-13,3c23,88,18,87,15,85,11,83,8,81,6,78,4,75,2,71,1,68,1,64,,58,,52l,4c,3,,3,,3,1,3,1,2,2,2,3,2,4,1,5,1v2,-1,4,,5,c13,1,14,1,16,1v2,,2,,4,1c21,2,21,2,21,3v1,,1,,1,1l22,49v,4,,7,,9c23,60,24,62,25,64v1,1,2,2,4,4c31,69,33,69,35,69v3,,5,-1,8,-4c46,63,49,60,52,56l52,4v,-1,,-1,1,-2c54,2,54,2,55,2v1,,1,-1,3,-1c60,,61,1,64,1v2,,4,,5,c70,1,71,1,72,2v1,,1,,2,c74,2,74,3,74,4r,79e" fillcolor="black" stroked="f">
              <v:path o:connecttype="custom" o:connectlocs="72,81;72,83;70,83;67,84;63,84;58,84;55,83;55,83;54,81;54,72;41,83;28,86;15,83;6,76;1,66;0,51;0,4;0,3;2,2;5,1;10,1;16,1;19,2;20,3;21,4;21,48;21,57;24,63;28,66;34,67;42,64;51,55;51,4;52,2;54,2;56,1;62,1;67,1;70,2;72,2;72,4;72,81" o:connectangles="0,0,0,0,0,0,0,0,0,0,0,0,0,0,0,0,0,0,0,0,0,0,0,0,0,0,0,0,0,0,0,0,0,0,0,0,0,0,0,0,0,0"/>
            </v:shape>
            <v:shape id="Freeform 733" o:spid="_x0000_s39036" style="position:absolute;left:3408;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6VIsQA&#10;AADdAAAADwAAAGRycy9kb3ducmV2LnhtbERPTWsCMRC9C/6HMIKXUpMK1e3WKCIoxUNB66HHYTPu&#10;Lt1MliTV1V9vBMHbPN7nzBadbcSJfKgda3gbKRDEhTM1lxoOP+vXDESIyAYbx6ThQgEW835vhrlx&#10;Z97RaR9LkUI45KihirHNpQxFRRbDyLXEiTs6bzEm6EtpPJ5TuG3kWKmJtFhzaqiwpVVFxd/+32p4&#10;uWZbP/5YlcflhNz35qp++f2g9XDQLT9BROriU/xwf5k0X2VTuH+TTp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elSLEAAAA3QAAAA8AAAAAAAAAAAAAAAAAmAIAAGRycy9k&#10;b3ducmV2LnhtbFBLBQYAAAAABAAEAPUAAACJAwAAAAA=&#10;" path="m22,120v,,,1,,2c21,122,20,122,20,122v-1,,-2,1,-4,1c15,123,13,123,11,123v-2,,-4,,-5,c5,123,3,123,2,122v-1,,-1,,-1,c,122,,120,,120l,4c,4,,3,1,2,1,2,2,1,2,1,3,1,5,1,6,v1,,3,,5,c14,,15,,16,v2,,3,1,4,1c21,2,21,2,22,2v,1,,2,,2l22,120e" fillcolor="black" stroked="f">
              <v:path o:connecttype="custom" o:connectlocs="20,118;20,120;18,120;15,121;10,121;5,121;2,120;1,120;0,118;0,4;1,2;2,1;5,0;10,0;15,0;18,1;20,2;20,4;20,118" o:connectangles="0,0,0,0,0,0,0,0,0,0,0,0,0,0,0,0,0,0,0"/>
            </v:shape>
            <v:shape id="Freeform 734" o:spid="_x0000_s39035" style="position:absolute;left:3451;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EdEMYA&#10;AADdAAAADwAAAGRycy9kb3ducmV2LnhtbESPQWvCQBCF74L/YRmhN93UgkrqKkFsKRQPxvyAITtN&#10;QrOzYXfV2F/fORR6m+G9ee+b7X50vbpRiJ1nA8+LDBRx7W3HjYHq8jbfgIoJ2WLvmQw8KMJ+N51s&#10;Mbf+zme6lalREsIxRwNtSkOudaxbchgXfiAW7csHh0nW0Ggb8C7hrtfLLFtphx1LQ4sDHVqqv8ur&#10;MxB4fKnKY3FeLU/1e7X+PAzFz8OYp9lYvIJKNKZ/89/1hxX8bCO48o2Mo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EdEMYAAADdAAAADwAAAAAAAAAAAAAAAACYAgAAZHJz&#10;L2Rvd25yZXYueG1sUEsFBgAAAAAEAAQA9QAAAIsDAAAAAA==&#10;" path="m75,83v,,,1,-1,2c74,85,74,85,73,85v-1,,-2,1,-3,1c69,86,68,86,65,86v-1,,-3,,-4,c60,86,59,86,58,85v-1,,-1,,-2,c56,85,56,83,56,83r,-9c52,78,47,82,43,85v-5,2,-9,3,-14,3c23,88,19,87,15,85,11,83,9,81,6,78,4,75,2,71,2,68,1,64,,58,,52l,4c,3,,3,1,3v,,,-1,1,-1c4,2,4,1,6,1v1,-1,3,,5,c13,1,15,1,17,1v1,,2,,3,1c21,2,21,2,22,3v,,,,,1l22,49v,4,,7,1,9c23,60,25,62,26,64v1,1,2,2,4,4c31,69,33,69,35,69v3,,6,-1,9,-4c47,63,49,60,53,56l53,4v,-1,,-1,,-2c54,2,54,2,55,2v1,,2,-1,4,-1c60,,62,1,64,1v2,,4,,5,c70,1,72,1,73,2v1,,1,,1,c75,2,75,3,75,4r,79e" fillcolor="black" stroked="f">
              <v:path o:connecttype="custom" o:connectlocs="73,81;72,83;71,83;68,84;63,84;59,84;56,83;55,83;55,81;55,72;42,83;28,86;15,83;6,76;2,66;0,51;0,4;1,3;2,2;6,1;11,1;17,1;19,2;21,3;21,4;21,48;22,57;25,63;29,66;34,67;43,64;52,55;52,4;52,2;54,2;57,1;62,1;67,1;71,2;72,2;73,4;73,81" o:connectangles="0,0,0,0,0,0,0,0,0,0,0,0,0,0,0,0,0,0,0,0,0,0,0,0,0,0,0,0,0,0,0,0,0,0,0,0,0,0,0,0,0,0"/>
            </v:shape>
            <v:shape id="AutoShape 735" o:spid="_x0000_s39034" style="position:absolute;left:3546;top:1358;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lxcIA&#10;AADdAAAADwAAAGRycy9kb3ducmV2LnhtbERPTWsCMRC9F/ofwgi91awtyHZrFKm2ePFQLZ6Hzbi7&#10;dDNZkzTGf28Eobd5vM+ZLZLpRSTnO8sKJuMCBHFtdceNgp/953MJwgdkjb1lUnAhD4v548MMK23P&#10;/E1xFxqRQ9hXqKANYaik9HVLBv3YDsSZO1pnMGToGqkdnnO46eVLUUylwY5zQ4sDfbRU/+7+jAI+&#10;ussqpfWrbg5xst6e4qH8iko9jdLyHUSgFP7Fd/dG5/lF+Qa3b/IJcn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5aXFwgAAAN0AAAAPAAAAAAAAAAAAAAAAAJgCAABkcnMvZG93&#10;bnJldi54bWxQSwUGAAAAAAQABAD1AAAAhwMAAAAA&#10;" adj="0,,0" path="m22,117v,,,1,-1,1c20,119,20,119,19,119v,,-2,,-3,1c14,120,13,120,11,120v-2,,-4,,-6,c4,119,3,119,2,119,1,118,1,118,,118v,,,-1,,-1l,38c,37,,37,,37,1,36,1,36,2,36v,,2,-1,3,-2c6,34,9,34,11,34v2,,3,,5,c18,34,18,35,19,36v1,,1,,2,1c22,37,22,37,22,38r,79xm25,11v,5,-1,8,-3,10c21,22,17,23,12,23,8,23,4,22,3,21,1,19,,16,,12,,7,1,4,3,3,4,1,8,,13,v4,,8,,9,2c24,4,25,7,25,11xe" fillcolor="black" stroked="f">
              <v:stroke joinstyle="round"/>
              <v:formulas/>
              <v:path o:connecttype="custom" o:connectlocs="20,115;19,116;18,117;15,118;10,118;5,118;2,117;0,116;0,115;0,37;0,36;2,35;5,33;10,33;15,33;18,35;19,36;20,37;20,115;23,11;20,21;11,23;3,21;0,12;3,3;12,0;20,2;23,11" o:connectangles="0,0,0,0,0,0,0,0,0,0,0,0,0,0,0,0,0,0,0,0,0,0,0,0,0,0,0,0"/>
            </v:shape>
            <v:shape id="AutoShape 736" o:spid="_x0000_s39033" style="position:absolute;left:3593;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RUMcA&#10;AADdAAAADwAAAGRycy9kb3ducmV2LnhtbESPQWvCQBCF74L/YRmhN91YqtTUVaRQ2oNCmxahtyE7&#10;JsHsbMhuY+Kvdw4FbzO8N+99s972rlYdtaHybGA+S0AR595WXBj4+X6bPoMKEdli7ZkMDBRguxmP&#10;1phaf+Ev6rJYKAnhkKKBMsYm1TrkJTkMM98Qi3byrcMoa1to2+JFwl2tH5NkqR1WLA0lNvRaUn7O&#10;/pyB4+K9H/a7cP196k6fh33M0DeDMQ+TfvcCKlIf7+b/6w8r+MlK+OUbGUF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VkVDHAAAA3QAAAA8AAAAAAAAAAAAAAAAAmAIAAGRy&#10;cy9kb3ducmV2LnhtbFBLBQYAAAAABAAEAPUAAACMAwAAAAA=&#10;" adj="0,,0" path="m25,13v,3,,5,,6c24,21,24,22,23,23v-2,2,-3,2,-4,3c17,26,15,26,13,26v-2,,-5,,-6,c5,25,4,25,3,23,2,22,2,21,1,19,,18,,16,,13,,10,,9,1,7,2,5,2,4,3,2,3,1,5,1,7,v1,,4,,6,c15,,17,,19,v1,1,3,1,4,2c23,4,24,5,25,7v,2,,3,,6xm27,71v,2,,4,,6c26,78,26,80,25,81v-2,1,-3,1,-4,2c19,84,17,84,15,84v-2,,-5,,-6,-1c7,82,6,82,5,81,4,80,4,78,3,77,2,75,2,73,2,71v,-3,,-5,1,-7c4,63,4,61,5,60v,-1,2,-2,4,-3c10,57,13,57,15,57v2,,4,,6,c22,58,24,59,25,60v,1,1,2,2,4c27,67,27,68,27,71xe" fillcolor="black" stroked="f">
              <v:stroke joinstyle="round"/>
              <v:formulas/>
              <v:path o:connecttype="custom" o:connectlocs="21,13;21,19;20,22;16,25;11,25;6,25;3,22;1,19;0,13;1,7;3,2;6,0;11,0;16,0;20,2;21,7;21,13;23,69;23,75;21,79;18,81;13,82;8,81;4,79;3,75;2,69;3,62;4,59;8,56;13,56;18,56;21,59;23,62;23,69" o:connectangles="0,0,0,0,0,0,0,0,0,0,0,0,0,0,0,0,0,0,0,0,0,0,0,0,0,0,0,0,0,0,0,0,0,0"/>
            </v:shape>
            <v:shape id="Freeform 737" o:spid="_x0000_s39032" style="position:absolute;left:3671;top:1363;width:46;height:115;visibility:visible;mso-wrap-style:none;v-text-anchor:middle" coordsize="4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MTNsMA&#10;AADdAAAADwAAAGRycy9kb3ducmV2LnhtbERPS2vCQBC+C/6HZQRvuokHsalr0FJBqC00rfcxO3lg&#10;djZmV5P++26h4G0+vues08E04k6dqy0riOcRCOLc6ppLBd9f+9kKhPPIGhvLpOCHHKSb8WiNibY9&#10;f9I986UIIewSVFB53yZSurwig25uW+LAFbYz6APsSqk77EO4aeQiipbSYM2hocKWXirKL9nNKOCP&#10;62KVLd+LY7O7nePja8+nt61S08mwfQbhafAP8b/7oMP86CmGv2/C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MTNsMAAADdAAAADwAAAAAAAAAAAAAAAACYAgAAZHJzL2Rv&#10;d25yZXYueG1sUEsFBgAAAAAEAAQA9QAAAIgDAAAAAA==&#10;" path="m47,83v,5,,10,-2,14c44,102,43,104,41,107v-2,3,-6,5,-10,7c28,116,23,116,18,116v-2,,-4,,-6,c10,116,9,116,7,115v-1,,-2,,-4,-1c2,114,2,114,1,113v,-1,,-1,,-1c1,111,,111,,110v,,,-2,,-3c,106,,105,,104v,-2,,-4,,-5c,98,,96,,95v,,1,-1,1,-1c2,94,2,93,2,93v1,,1,,3,1c6,94,6,94,7,95v1,,2,,3,1c11,97,13,97,14,97v2,,3,,4,-1c19,95,21,95,22,94v1,-1,1,-3,1,-5c24,87,24,85,24,82l24,4v,-1,,-2,,-2c25,2,26,1,26,1v1,,2,,4,-1c32,,34,,36,v2,,4,,5,c42,,44,1,45,1v1,1,1,1,2,1c47,2,47,3,47,4r,79e" fillcolor="black" stroked="f">
              <v:path o:connecttype="custom" o:connectlocs="45,82;43,95;39,105;30,112;17,114;12,114;7,113;3,112;1,111;1,110;0,108;0,105;0,102;0,97;0,93;1,92;2,91;5,92;7,93;10,94;13,95;17,94;21,92;22,87;23,81;23,4;23,2;25,1;29,0;35,0;39,0;43,1;45,2;45,4;45,82" o:connectangles="0,0,0,0,0,0,0,0,0,0,0,0,0,0,0,0,0,0,0,0,0,0,0,0,0,0,0,0,0,0,0,0,0,0,0"/>
            </v:shape>
            <v:shape id="AutoShape 738" o:spid="_x0000_s39031" style="position:absolute;left:3734;top:1363;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xEGsAA&#10;AADdAAAADwAAAGRycy9kb3ducmV2LnhtbERPTYvCMBC9C/6HMMLeNN0eFu0aZXEpeOnBKngdmtmm&#10;2kxKk7X13xtB8DaP9znr7WhbcaPeN44VfC4SEMSV0w3XCk7HfL4E4QOyxtYxKbiTh+1mOlljpt3A&#10;B7qVoRYxhH2GCkwIXSalrwxZ9AvXEUfuz/UWQ4R9LXWPQwy3rUyT5EtabDg2GOxoZ6i6lv9WQV7s&#10;LvJc5+bI2vymRTkUrR2U+piNP98gAo3hLX659zrOT1YpPL+JJ8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3xEGsAAAADdAAAADwAAAAAAAAAAAAAAAACYAgAAZHJzL2Rvd25y&#10;ZXYueG1sUEsFBgAAAAAEAAQA9QAAAIUDAAAAAA==&#10;" adj="0,,0" path="m84,82v,3,,5,-1,7c83,90,82,91,81,91r-10,l71,112v,,,1,-1,1c70,113,69,114,69,114v-1,,-3,1,-4,1c64,115,62,115,60,115v-2,,-4,,-6,c53,115,52,115,51,114v-1,,-2,,-2,-1c49,112,49,112,49,112r,-21l5,91v,,-2,,-2,-1c2,90,2,90,1,89v,,,-2,,-3c1,84,,83,,81,,78,,77,,76,,74,1,73,1,72v,-2,,-3,1,-3c2,68,2,66,3,65l39,3v,-1,,-1,1,-1c40,1,41,1,43,1,44,,46,1,48,v1,,4,,6,c58,,60,,62,v3,,4,1,5,1c69,2,69,2,70,2v,1,1,2,1,2l71,72r10,c82,72,83,73,83,74v1,2,1,4,1,8xm49,20r,l19,72r30,l49,20xe" fillcolor="black" stroked="f">
              <v:stroke joinstyle="round"/>
              <v:formulas/>
              <v:path o:connecttype="custom" o:connectlocs="82,81;81,87;79,89;69,89;69,110;68,111;67,112;63,113;59,113;53,113;50,112;48,111;48,110;48,89;5,89;3,88;1,87;1,85;0,80;0,75;1,71;2,68;3,64;38,3;39,2;42,1;47,0;53,0;61,0;65,1;68,2;69,4;69,71;79,71;81,73;82,81;48,20;48,20;19,71;48,71;48,20" o:connectangles="0,0,0,0,0,0,0,0,0,0,0,0,0,0,0,0,0,0,0,0,0,0,0,0,0,0,0,0,0,0,0,0,0,0,0,0,0,0,0,0,0"/>
            </v:shape>
            <v:shape id="AutoShape 739" o:spid="_x0000_s39030" style="position:absolute;left:382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LzisIA&#10;AADdAAAADwAAAGRycy9kb3ducmV2LnhtbERPzWrCQBC+F3yHZQq91d0qVE1dpRQEKeSg7QMM2TFJ&#10;zc7E7KrJ23cFwdt8fL+zXPe+URfqQi1s4W1sQBEX4mouLfz+bF7noEJEdtgIk4WBAqxXo6clZk6u&#10;vKPLPpYqhXDI0EIVY5tpHYqKPIaxtMSJO0jnMSbYldp1eE3hvtETY961x5pTQ4UtfVVUHPdnb2En&#10;0ovOT7n5dvnBTP6G48wP1r48958foCL18SG+u7cuzTeLKdy+SSfo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AvOKwgAAAN0AAAAPAAAAAAAAAAAAAAAAAJgCAABkcnMvZG93&#10;bnJldi54bWxQSwUGAAAAAAQABAD1AAAAhwMAAAAA&#10;" adj="0,,0" path="m82,59v,9,-1,17,-3,25c78,91,75,97,72,103v-3,5,-7,9,-12,12c54,118,48,119,40,119v-8,,-14,-1,-20,-4c15,112,11,108,8,103,5,98,3,92,2,85,1,77,,69,,60,,51,1,43,2,35,4,28,6,22,10,16,13,10,17,7,23,4,28,1,34,,42,v8,,14,1,19,4c66,7,71,11,74,16v3,5,5,11,6,18c81,42,82,50,82,59xm58,60v,-5,,-10,,-14c57,41,57,38,57,35,56,31,55,29,54,27v,-2,-2,-4,-3,-5c50,21,48,19,46,19,45,18,43,18,41,18v-4,,-6,1,-9,3c30,22,28,25,27,29v-2,3,-3,7,-3,12c23,46,23,52,23,59v,8,1,15,1,20c25,84,26,89,27,92v1,3,4,5,6,7c35,101,37,101,41,101v2,,4,-1,5,-2c48,99,50,98,52,96v1,-2,2,-3,3,-6c56,88,56,86,57,82v,-3,1,-6,1,-9c58,69,58,65,58,60xe" fillcolor="black" stroked="f">
              <v:stroke joinstyle="round"/>
              <v:formulas/>
              <v:path o:connecttype="custom" o:connectlocs="80,58;77,83;70,101;59,113;39,117;20,113;8,101;2,84;0,59;2,34;10,16;22,4;41,0;60,4;72,16;78,33;80,58;57,59;57,45;56,34;53,27;50,22;45,19;40,18;31,21;26,29;23,40;22,58;23,78;26,90;32,97;40,99;45,97;51,94;54,89;56,81;57,72;57,59" o:connectangles="0,0,0,0,0,0,0,0,0,0,0,0,0,0,0,0,0,0,0,0,0,0,0,0,0,0,0,0,0,0,0,0,0,0,0,0,0,0"/>
            </v:shape>
            <v:shape id="Freeform 740" o:spid="_x0000_s39029" style="position:absolute;left:3913;top:1346;width:74;height:157;visibility:visible;mso-wrap-style:none;v-text-anchor:middle"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SdMIA&#10;AADdAAAADwAAAGRycy9kb3ducmV2LnhtbERPTYvCMBC9L+x/CLPgbU0UkW01yioK7rG1F29DM7Zl&#10;m0lpYq3/3iwIe5vH+5z1drStGKj3jWMNs6kCQVw603CloTgfP79A+IBssHVMGh7kYbt5f1tjatyd&#10;MxryUIkYwj5FDXUIXSqlL2uy6KeuI47c1fUWQ4R9JU2P9xhuWzlXaiktNhwbauxoX1P5m9+shls+&#10;5PNZ9rNQ50tW7rKkSA6u0HryMX6vQAQaw7/45T6ZOF8lC/j7Jp4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o5J0wgAAAN0AAAAPAAAAAAAAAAAAAAAAAJgCAABkcnMvZG93&#10;bnJldi54bWxQSwUGAAAAAAQABAD1AAAAhwMAAAAA&#10;" path="m22,154v,1,,2,-1,2c21,156,20,157,19,157v-1,,-2,1,-3,1c14,158,13,158,11,158v-2,,-5,,-6,c4,158,2,157,1,157,,157,,156,,155v,-1,,-1,1,-2l53,5v,-1,1,-1,2,-2c55,2,56,2,56,2v1,,2,-1,4,-1c61,,63,1,64,1v3,,5,,6,c72,2,73,2,74,2v1,,1,1,1,2c75,5,75,5,75,6l22,154e" fillcolor="black" stroked="f">
              <v:path o:connecttype="custom" o:connectlocs="21,152;20,154;19,155;16,156;11,156;5,156;1,155;0,153;1,151;52,5;54,3;55,2;58,1;62,1;68,1;72,2;73,4;73,6;21,152" o:connectangles="0,0,0,0,0,0,0,0,0,0,0,0,0,0,0,0,0,0,0"/>
            </v:shape>
            <v:shape id="Freeform 741" o:spid="_x0000_s39028" style="position:absolute;left:4003;top:1363;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eWYcEA&#10;AADdAAAADwAAAGRycy9kb3ducmV2LnhtbERPTYvCMBC9C/6HMII3TRXc1WoUFQS9rboXb0MzNtVm&#10;UptY67/fLCzsbR7vcxar1paiodoXjhWMhgkI4szpgnMF3+fdYArCB2SNpWNS8CYPq2W3s8BUuxcf&#10;qTmFXMQQ9ikqMCFUqZQ+M2TRD11FHLmrqy2GCOtc6hpfMdyWcpwkH9JiwbHBYEVbQ9n99LQKvh7N&#10;9Hz71A/McXTZ7Y+b9UEapfq9dj0HEagN/+I/917H+clsAr/fxBPk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XlmHBAAAA3QAAAA8AAAAAAAAAAAAAAAAAmAIAAGRycy9kb3du&#10;cmV2LnhtbFBLBQYAAAAABAAEAPUAAACGAwAAAAA=&#10;" path="m71,106v,1,,3,,4c71,111,71,112,70,113v,1,,1,-1,1c68,114,68,115,68,115r-63,c4,115,4,115,4,114v,,-1,,-1,-1c3,112,2,111,2,110v-1,-1,,-3,,-4c2,104,2,103,2,102v,-2,,-3,1,-3c3,98,3,97,4,97v,,,,1,l26,97r,-74l8,33c6,34,5,34,4,34v,,-1,,-2,c2,33,2,32,1,31,,30,1,28,1,26v,-1,,-3,,-4c1,21,2,21,2,20v,-1,,-1,1,-2c3,18,3,18,4,17l29,1v,,,,1,c30,1,31,1,32,v,,1,,2,c36,,37,,39,v2,,4,,5,c45,,47,1,47,1v1,,2,,2,c49,1,49,2,49,3r,94l68,97v,,1,,1,c69,98,70,98,70,99v,1,1,1,1,3c72,103,71,104,71,106e" fillcolor="black" stroked="f">
              <v:path o:connecttype="custom" o:connectlocs="68,104;68,108;67,111;66,112;65,113;5,113;4,112;3,111;2,108;2,104;2,100;3,97;4,95;5,95;25,95;25,23;8,32;4,33;2,33;1,30;1,26;1,22;2,20;3,18;4,17;28,1;29,1;31,0;33,0;37,0;42,0;45,1;47,1;47,3;47,95;65,95;66,95;67,97;68,100;68,104" o:connectangles="0,0,0,0,0,0,0,0,0,0,0,0,0,0,0,0,0,0,0,0,0,0,0,0,0,0,0,0,0,0,0,0,0,0,0,0,0,0,0,0"/>
            </v:shape>
            <v:shape id="Freeform 742" o:spid="_x0000_s39027" style="position:absolute;left:4088;top:1363;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kkY8QA&#10;AADdAAAADwAAAGRycy9kb3ducmV2LnhtbERPTWsCMRC9F/wPYYTearY9aF2NYgVhKQqtiufpZrpZ&#10;upksSVxXf70pFHqbx/uc+bK3jejIh9qxgudRBoK4dLrmSsHxsHl6BREissbGMSm4UoDlYvAwx1y7&#10;C39St4+VSCEcclRgYmxzKUNpyGIYuZY4cd/OW4wJ+kpqj5cUbhv5kmVjabHm1GCwpbWh8md/tgr8&#10;1/S2K1YfoehOk9KZbd+u39+Uehz2qxmISH38F/+5C53mZ9Mx/H6TTp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ZJGPEAAAA3QAAAA8AAAAAAAAAAAAAAAAAmAIAAGRycy9k&#10;b3ducmV2LnhtbFBLBQYAAAAABAAEAPUAAACJAwAAAAA=&#10;" path="m77,10v,2,,4,,5c77,16,77,17,77,18v,1,-1,2,-1,3c75,21,75,23,75,24l37,112v,,,1,-1,1c36,114,34,114,33,114v,,-2,1,-3,1c29,115,26,115,24,115v-3,,-6,,-8,-1c15,114,13,114,12,114v-1,-1,-1,-1,-1,-2c11,112,11,110,12,109l52,20,4,20v-1,,-2,,-3,-2c1,16,,14,,10,,8,,7,,6,,4,1,3,1,3,2,2,2,2,3,1,3,,4,,4,l72,v1,,2,,3,1c75,2,76,2,76,2v1,1,1,2,1,3c77,6,77,8,77,10e" fillcolor="black" stroked="f">
              <v:path o:connecttype="custom" o:connectlocs="75,10;75,15;75,18;74,21;73,24;36,110;35,111;32,112;29,113;23,113;16,112;12,112;11,110;12,107;51,20;4,20;1,18;0,10;0,6;1,3;3,1;4,0;70,0;73,1;74,2;75,5;75,10" o:connectangles="0,0,0,0,0,0,0,0,0,0,0,0,0,0,0,0,0,0,0,0,0,0,0,0,0,0,0"/>
            </v:shape>
            <v:shape id="AutoShape 743" o:spid="_x0000_s39026" style="position:absolute;left:417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n1icEA&#10;AADdAAAADwAAAGRycy9kb3ducmV2LnhtbERPzWrCQBC+F3yHZYTe6m49VE1dpQgFEXLw5wGG7Jik&#10;ZmdidqvJ27tCobf5+H5nue59o27UhVrYwvvEgCIuxNVcWjgdv9/moEJEdtgIk4WBAqxXo5clZk7u&#10;vKfbIZYqhXDI0EIVY5tpHYqKPIaJtMSJO0vnMSbYldp1eE/hvtFTYz60x5pTQ4UtbSoqLodfb2Ev&#10;0ovOr7nZufxspj/DZeYHa1/H/dcnqEh9/Bf/ubcuzTeLGTy/SSfo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59YnBAAAA3QAAAA8AAAAAAAAAAAAAAAAAmAIAAGRycy9kb3du&#10;cmV2LnhtbFBLBQYAAAAABAAEAPUAAACGAwAAAAA=&#10;" adj="0,,0" path="m82,59v,9,-1,17,-2,25c78,91,76,97,72,103v-3,5,-7,9,-12,12c54,118,48,119,40,119v-8,,-14,-1,-19,-4c16,112,12,108,8,103,5,98,3,92,2,85,1,77,,69,,60,,51,1,43,3,35,4,28,7,22,10,16,13,10,17,7,23,4,29,1,34,,42,v8,,14,1,20,4c67,7,71,11,74,16v3,5,5,11,6,18c81,42,82,50,82,59xm61,60v,-5,,-10,-1,-14c60,41,60,38,59,35,58,31,57,29,57,27,56,25,55,23,53,22,52,21,51,19,49,19,47,18,45,18,43,18v-3,,-6,1,-8,3c32,22,31,25,29,29v-2,3,-2,7,-3,12c26,46,26,52,26,59v,8,,15,1,20c27,84,28,89,30,92v1,3,3,5,5,7c38,101,40,101,43,101v2,,4,-1,6,-2c51,99,52,98,54,96v2,-2,2,-3,3,-6c58,88,58,86,59,82v1,-3,1,-6,1,-9c60,69,61,65,61,60xe" fillcolor="black" stroked="f">
              <v:stroke joinstyle="round"/>
              <v:formulas/>
              <v:path o:connecttype="custom" o:connectlocs="80,58;78,83;70,101;59,113;39,117;20,113;8,101;2,84;0,59;3,34;10,16;22,4;41,0;61,4;72,16;78,33;80,58;60,59;59,45;58,34;56,27;52,22;48,19;42,18;34,21;28,29;25,40;25,58;26,78;29,90;34,97;42,99;48,97;53,94;56,89;58,81;59,72;60,59" o:connectangles="0,0,0,0,0,0,0,0,0,0,0,0,0,0,0,0,0,0,0,0,0,0,0,0,0,0,0,0,0,0,0,0,0,0,0,0,0,0"/>
            </v:shape>
            <v:shape id="AutoShape 744" o:spid="_x0000_s39025" style="position:absolute;left:4269;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x8AsUA&#10;AADdAAAADwAAAGRycy9kb3ducmV2LnhtbESPS2vDQAyE74X+h0WF3pq1AymNm40pgZZcesiDnBWv&#10;/CBerePd2M6/jw6F3iRmNPNplU+uVQP1ofFsIJ0loIgLbxuuDBwP328foEJEtth6JgN3CpCvn59W&#10;mFk/8o6GfayUhHDI0EAdY5dpHYqaHIaZ74hFK33vMMraV9r2OEq4a/U8Sd61w4alocaONjUVl/3N&#10;GYjzn9/boSzRX++nJZ+L9rLQqTGvL9PXJ6hIU/w3/11vreAnS8GVb2QEv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THwCxQAAAN0AAAAPAAAAAAAAAAAAAAAAAJgCAABkcnMv&#10;ZG93bnJldi54bWxQSwUGAAAAAAQABAD1AAAAigMAAAAA&#10;" adj="0,,0" path="m79,54v,5,,10,-1,15c78,74,77,78,76,84v-2,5,-4,9,-6,13c68,102,65,105,61,108v-4,4,-8,6,-13,8c42,118,36,119,29,119v-3,,-5,,-8,-1c19,118,17,118,14,117v-2,-1,-4,-1,-5,-2c8,115,6,114,6,113,5,112,5,112,5,111v,-1,-1,-3,-1,-5c4,103,4,102,4,101v,-2,1,-2,1,-3c5,98,5,97,6,97v,-1,,,1,c8,97,9,97,10,97v2,1,3,1,5,1c17,99,19,99,21,100v2,1,5,1,8,1c34,101,38,99,42,98v3,-2,6,-4,8,-7c52,88,53,85,55,81v1,-4,1,-9,1,-13c53,70,50,71,47,73v-4,1,-9,1,-13,1c27,74,22,74,18,72,13,70,10,68,8,65,5,63,3,59,2,54,1,50,,45,,39,,34,1,29,3,24,5,19,7,15,10,12,14,8,18,5,23,3,28,1,34,,40,v6,,10,1,14,2c58,3,61,5,64,8v3,2,5,5,8,8c74,18,75,23,76,27v1,4,2,8,2,13c79,45,79,49,79,54xm56,51c56,45,55,39,55,35,54,31,53,27,52,25,51,22,48,21,46,19,44,18,42,18,39,18v-3,,-5,,-7,1c30,21,28,22,27,23v-1,2,-2,4,-3,7c23,32,23,35,23,38v,3,,6,,8c24,48,25,51,26,52v1,2,3,3,5,4c33,56,35,57,38,57v4,,6,-1,10,-2c51,54,53,53,56,51xe" fillcolor="black" stroked="f">
              <v:stroke joinstyle="round"/>
              <v:formulas/>
              <v:path o:connecttype="custom" o:connectlocs="77,53;76,68;74,83;68,95;59,106;47,114;28,117;20,116;14,115;9,113;6,111;5,109;4,104;4,99;5,96;6,95;7,95;10,95;15,96;20,98;28,99;41,96;49,89;54,80;55,67;46,72;33,73;18,71;8,64;2,53;0,38;3,24;10,12;22,3;39,0;53,2;62,8;70,16;74,27;76,39;77,53;55,50;54,34;51,25;45,19;38,18;31,19;26,23;23,30;22,37;22,45;25,51;30,55;37,56;47,54;55,50" o:connectangles="0,0,0,0,0,0,0,0,0,0,0,0,0,0,0,0,0,0,0,0,0,0,0,0,0,0,0,0,0,0,0,0,0,0,0,0,0,0,0,0,0,0,0,0,0,0,0,0,0,0,0,0,0,0,0,0"/>
            </v:shape>
            <v:shape id="Freeform 745" o:spid="_x0000_s39024" style="position:absolute;left:4362;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nN8UA&#10;AADdAAAADwAAAGRycy9kb3ducmV2LnhtbERPS2vCQBC+F/wPywi9FN20h9KkriJiaakg+CjtcciO&#10;STA7G3Y3mvjrXaHgbT6+50xmnanFiZyvLCt4HicgiHOrKy4U7HcfozcQPiBrrC2Tgp48zKaDhwlm&#10;2p55Q6dtKEQMYZ+hgjKEJpPS5yUZ9GPbEEfuYJ3BEKErpHZ4juGmli9J8ioNVhwbSmxoUVJ+3LZG&#10;weflyf3N22Wzopa+f/t9v1799Eo9Drv5O4hAXbiL/91fOs5P0hRu38QT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yc3xQAAAN0AAAAPAAAAAAAAAAAAAAAAAJgCAABkcnMv&#10;ZG93bnJldi54bWxQSwUGAAAAAAQABAD1AAAAigMAAAAA&#10;" path="m76,83v,6,-1,11,-3,15c70,103,68,106,64,110v-4,3,-9,5,-14,6c44,118,39,119,32,119v-3,,-7,,-11,-1c18,118,15,116,13,116v-3,-1,-5,-2,-7,-3c4,112,3,112,2,111v,,,-1,-1,-1c1,109,1,108,1,107,1,106,,106,,105v,-2,,-3,,-5c,97,,95,1,94v,-1,1,-1,2,-1c4,93,5,93,6,94v1,,3,1,6,3c14,98,17,98,19,99v3,,7,1,11,1c32,100,36,99,38,99v2,-1,5,-2,6,-4c46,94,47,93,48,90v2,-2,2,-4,2,-6c50,81,49,79,48,77,47,74,46,73,43,71,41,69,39,69,36,68,33,67,29,67,25,67r-10,c14,67,14,67,13,66v,-1,-1,-1,-1,-1c12,64,12,63,11,62v-1,-1,,-2,,-4c11,56,11,55,11,53v,-1,1,-1,1,-2c13,51,13,50,13,50v1,,1,,2,l25,50v4,,6,-1,9,-2c37,48,39,46,40,45v2,-1,4,-3,5,-6c46,37,46,35,46,33v,-2,,-4,-1,-6c44,25,43,24,42,22,41,21,39,20,38,19v-2,,-5,-1,-8,-1c27,18,25,19,22,19v-3,1,-5,3,-8,4c12,24,10,25,9,26v-1,,-3,1,-3,1c5,27,5,27,5,27,5,26,4,26,4,26,3,25,4,25,3,23v-1,-1,,-2,,-4c3,17,3,16,3,16v,-1,,-3,1,-3c4,12,4,12,4,11,5,10,5,10,5,9,6,9,7,8,9,7,12,6,13,5,16,4v3,,6,-2,9,-3c29,1,33,,37,v6,,10,1,15,2c56,3,59,5,62,8v3,2,5,5,7,9c70,20,71,24,71,29v,3,-1,6,-1,9c69,41,68,44,66,47v-2,3,-4,4,-6,5c57,54,54,55,51,56r,c55,57,58,58,61,60v4,1,6,3,8,5c72,68,73,70,74,73v2,3,2,7,2,10e" fillcolor="black" stroked="f">
              <v:path o:connecttype="custom" o:connectlocs="71,96;49,114;20,116;6,111;1,108;0,103;1,92;6,92;19,97;37,97;47,89;47,76;35,67;15,66;12,64;11,57;12,50;15,49;33,47;44,38;44,27;37,19;21,19;9,26;5,27;3,23;3,16;4,11;9,7;24,1;51,2;67,17;68,37;58,51;50,55;67,64;74,82" o:connectangles="0,0,0,0,0,0,0,0,0,0,0,0,0,0,0,0,0,0,0,0,0,0,0,0,0,0,0,0,0,0,0,0,0,0,0,0,0"/>
            </v:shape>
            <v:shape id="Freeform 746" o:spid="_x0000_s39023" style="position:absolute;left:4446;top:1346;width:73;height:157;visibility:visible;mso-wrap-style:none;v-text-anchor:middle" coordsize="75,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nEA8cA&#10;AADdAAAADwAAAGRycy9kb3ducmV2LnhtbESPT0/DMAzF70h8h8hI3Fg6JthWlk2AYNplEvsnrqYx&#10;TUXjlCbdum8/H5C4+cnv9/w8W/S+VkdqYxXYwHCQgSIugq24NLDfvd9NQMWEbLEOTAbOFGExv76a&#10;YW7DiTd03KZSSQjHHA24lJpc61g48hgHoSGW3XdoPSaRbaltiycJ97W+z7JH7bFiueCwoVdHxc+2&#10;81Ljd+26cfe5/Piq3+z4MHp4GU0bY25v+ucnUIn69G/+o1dWuGEm/eUbGUH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ZxAPHAAAA3QAAAA8AAAAAAAAAAAAAAAAAmAIAAGRy&#10;cy9kb3ducmV2LnhtbFBLBQYAAAAABAAEAPUAAACMAwAAAAA=&#10;" path="m22,154v-1,1,-1,2,-2,2c20,156,19,157,18,157v-1,,-1,1,-3,1c14,158,13,158,10,158v-2,,-4,,-5,c3,158,2,157,1,157,,157,,156,,155v,-1,,-1,,-2l53,5v,-1,,-1,1,-2c55,2,55,2,56,2v,,1,-1,3,-1c61,,62,1,64,1v2,,4,,6,c72,2,72,2,73,2v1,,1,1,1,2c74,5,74,5,74,6l22,154e" fillcolor="black" stroked="f">
              <v:path o:connecttype="custom" o:connectlocs="21,152;19,154;18,155;15,156;10,156;5,156;1,155;0,153;0,151;52,5;53,3;55,2;57,1;62,1;68,1;71,2;72,4;72,6;21,152" o:connectangles="0,0,0,0,0,0,0,0,0,0,0,0,0,0,0,0,0,0,0"/>
            </v:shape>
            <v:shape id="Freeform 747" o:spid="_x0000_s39022" style="position:absolute;left:4536;top:1363;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KeMIA&#10;AADdAAAADwAAAGRycy9kb3ducmV2LnhtbERPPW/CMBDdK/EfrEPqVpx0aFHAIEBCSjcSunQ7xUcc&#10;iM8hdpP03+NKlbrd0/u89XayrRio941jBekiAUFcOd1wreDzfHxZgvABWWPrmBT8kIftZva0xky7&#10;kQsaylCLGMI+QwUmhC6T0leGLPqF64gjd3G9xRBhX0vd4xjDbStfk+RNWmw4Nhjs6GCoupXfVsHp&#10;PizP13d9xxrTr2Ne7Hcf0ij1PJ92KxCBpvAv/nPnOs5PkxR+v4kn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Rwp4wgAAAN0AAAAPAAAAAAAAAAAAAAAAAJgCAABkcnMvZG93&#10;bnJldi54bWxQSwUGAAAAAAQABAD1AAAAhwMAAAAA&#10;" path="m71,106v,1,,3,,4c71,111,71,112,70,113v,1,,1,-1,1c68,114,68,115,68,115r-63,c4,115,4,115,4,114v,,-1,,-1,-1c3,112,2,111,1,110v,-1,,-3,,-4c1,104,1,103,1,102v,-2,1,-3,2,-3c3,98,3,97,4,97v,,,,1,l26,97r,-74l8,33c6,34,5,34,4,34v,,-1,,-2,c1,33,1,32,1,31,,30,1,28,1,26v,-1,,-3,,-4c1,21,1,21,1,20v,-1,1,-1,2,-2c3,18,3,18,4,17l29,1v,,,,1,c30,1,31,1,32,v,,1,,2,c35,,37,,39,v2,,4,,5,c45,,47,1,47,1v1,,2,,2,c49,1,49,2,49,3r,94l68,97v,,1,,1,c69,98,70,98,70,99v,1,1,1,1,3c72,103,71,104,71,106e" fillcolor="black" stroked="f">
              <v:path o:connecttype="custom" o:connectlocs="67,104;67,108;66,111;65,112;64,113;5,113;4,112;3,111;1,108;1,104;1,100;3,97;4,95;5,95;25,95;25,23;8,32;4,33;2,33;1,30;1,26;1,22;1,20;3,18;4,17;27,1;28,1;30,0;32,0;37,0;42,0;44,1;46,1;46,3;46,95;64,95;65,95;66,97;67,100;67,104" o:connectangles="0,0,0,0,0,0,0,0,0,0,0,0,0,0,0,0,0,0,0,0,0,0,0,0,0,0,0,0,0,0,0,0,0,0,0,0,0,0,0,0"/>
            </v:shape>
            <v:shape id="AutoShape 748" o:spid="_x0000_s39021" style="position:absolute;left:4620;top:1361;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9ficQA&#10;AADdAAAADwAAAGRycy9kb3ducmV2LnhtbERPTYvCMBC9L+x/CCN4WxNFRapRXFFQEEF3L96GZmyL&#10;zaQ2Uev++o0geJvH+5zJrLGluFHtC8cauh0Fgjh1puBMw+/P6msEwgdkg6Vj0vAgD7Pp58cEE+Pu&#10;vKfbIWQihrBPUEMeQpVI6dOcLPqOq4gjd3K1xRBhnUlT4z2G21L2lBpKiwXHhhwrWuSUng9Xq2Fw&#10;We42/cf1+LdUW7vdDNLvy2qkdbvVzMcgAjXhLX651ybO76oePL+JJ8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fX4nEAAAA3QAAAA8AAAAAAAAAAAAAAAAAmAIAAGRycy9k&#10;b3ducmV2LnhtbFBLBQYAAAAABAAEAPUAAACJAwAAAAA=&#10;" adj="0,,0" path="m78,54v,5,,10,,15c77,74,76,78,75,84v-1,5,-3,9,-6,13c67,102,64,105,60,108v-4,4,-8,6,-13,8c42,118,35,119,28,119v-2,,-5,,-7,-1c18,118,16,118,14,117v-3,-1,-4,-1,-5,-2c8,115,6,114,5,113v,-1,-1,-1,-1,-2c4,110,4,108,4,106v,-3,,-4,,-5c4,99,4,99,4,98v,,1,-1,1,-1c6,96,6,97,6,97v2,,2,,4,c11,98,13,98,14,98v2,1,4,1,7,2c23,101,26,101,28,101v6,,10,-2,13,-3c44,96,47,94,49,91v3,-3,4,-6,5,-10c55,77,56,72,56,68v-3,2,-7,3,-10,5c43,74,38,74,33,74v-6,,-11,,-16,-2c13,70,10,68,7,65,4,63,2,59,1,54,,50,,45,,39,,34,1,29,2,24,4,19,6,15,10,12,13,8,17,5,22,3,27,1,33,,40,v5,,9,1,13,2c57,3,61,5,64,8v2,2,5,5,7,8c73,18,74,23,76,27v1,4,1,8,2,13c78,45,78,49,78,54xm55,51v,-6,,-12,-1,-16c53,31,52,27,51,25,50,22,48,21,45,19,43,18,41,18,38,18v-3,,-5,,-7,1c30,21,27,22,26,23v-1,2,-2,4,-3,7c23,32,22,35,22,38v,3,,6,1,8c23,48,25,51,26,52v1,2,2,3,4,4c32,56,35,57,38,57v3,,6,-1,9,-2c51,54,53,53,55,51xe" fillcolor="black" stroked="f">
              <v:stroke joinstyle="round"/>
              <v:formulas/>
              <v:path o:connecttype="custom" o:connectlocs="76,53;76,68;73,83;67,95;58,106;46,114;27,117;20,116;14,115;9,113;5,111;4,109;4,104;4,99;4,96;5,95;6,95;10,95;14,96;20,98;27,99;40,96;48,89;53,80;55,67;45,72;32,73;17,71;7,64;1,53;0,38;2,24;10,12;21,3;39,0;52,2;62,8;69,16;74,27;76,39;76,53;54,50;53,34;50,25;44,19;37,18;30,19;25,23;22,30;21,37;22,45;25,51;29,55;37,56;46,54;54,50" o:connectangles="0,0,0,0,0,0,0,0,0,0,0,0,0,0,0,0,0,0,0,0,0,0,0,0,0,0,0,0,0,0,0,0,0,0,0,0,0,0,0,0,0,0,0,0,0,0,0,0,0,0,0,0,0,0,0,0"/>
            </v:shape>
            <v:shape id="AutoShape 749" o:spid="_x0000_s39020" style="position:absolute;left:4711;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N0acAA&#10;AADdAAAADwAAAGRycy9kb3ducmV2LnhtbERPy6rCMBDdX/AfwgjurmkVL1qNIoLixoUPXI/N9IHN&#10;pDZR698bQbi7OZznzBatqcSDGldaVhD3IxDEqdUl5wpOx/XvGITzyBory6TgRQ4W887PDBNtn7yn&#10;x8HnIoSwS1BB4X2dSOnSggy6vq2JA5fZxqAPsMmlbvAZwk0lB1H0Jw2WHBoKrGlVUHo93I0CP9js&#10;7scsQ3t7nSd8SavrSMZK9brtcgrCU+v/xV/3Vof5cTSEzzfhB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wN0acAAAADdAAAADwAAAAAAAAAAAAAAAACYAgAAZHJzL2Rvd25y&#10;ZXYueG1sUEsFBgAAAAAEAAQA9QAAAIUDAAAAAA==&#10;" adj="0,,0" path="m79,54v,5,,10,-1,15c78,74,76,78,75,84v-1,5,-3,9,-5,13c67,102,64,105,61,108v-4,4,-8,6,-14,8c42,118,36,119,29,119v-3,,-5,,-8,-1c19,118,16,118,14,117v-2,-1,-4,-1,-5,-2c8,115,6,114,6,113,5,112,4,112,4,111v,-1,,-3,,-5c4,103,4,102,4,101v,-2,,-2,,-3c4,98,5,97,6,97v,-1,,,1,c8,97,8,97,10,97v2,1,3,1,5,1c16,99,19,99,21,100v2,1,5,1,8,1c34,101,38,99,41,98v4,-2,6,-4,9,-7c52,88,53,85,54,81v1,-4,2,-9,2,-13c53,70,50,71,46,73v-3,1,-8,1,-13,1c27,74,22,74,17,72,13,70,10,68,7,65,4,63,3,59,2,54,,50,,45,,39,,34,1,29,3,24,4,19,7,15,10,12,13,8,17,5,23,3,28,1,33,,40,v5,,10,1,14,2c58,3,61,5,64,8v3,2,5,5,7,8c74,18,75,23,76,27v1,4,2,8,2,13c79,45,79,49,79,54xm57,51v,-6,,-12,-1,-16c56,31,55,27,53,25,52,22,50,21,48,19,45,18,43,18,40,18v-2,,-5,,-6,1c32,21,30,22,28,23v-1,2,-2,4,-2,7c25,32,25,35,25,38v,3,,6,,8c26,48,27,51,28,52v1,2,3,3,4,4c34,56,37,57,40,57v3,,6,-1,9,-2c53,54,55,53,57,51xe" fillcolor="black" stroked="f">
              <v:stroke joinstyle="round"/>
              <v:formulas/>
              <v:path o:connecttype="custom" o:connectlocs="77,53;76,68;73,83;68,95;59,106;46,114;28,117;20,116;14,115;9,113;6,111;4,109;4,104;4,99;4,96;6,95;7,95;10,95;15,96;20,98;28,99;40,96;49,89;53,80;55,67;45,72;32,73;17,71;7,64;2,53;0,38;3,24;10,12;22,3;39,0;53,2;62,8;69,16;74,27;76,39;77,53;56,50;55,34;52,25;47,19;39,18;33,19;27,23;25,30;24,37;24,45;27,51;31,55;39,56;48,54;56,50" o:connectangles="0,0,0,0,0,0,0,0,0,0,0,0,0,0,0,0,0,0,0,0,0,0,0,0,0,0,0,0,0,0,0,0,0,0,0,0,0,0,0,0,0,0,0,0,0,0,0,0,0,0,0,0,0,0,0,0"/>
            </v:shape>
            <v:shape id="Freeform 750" o:spid="_x0000_s39019" style="position:absolute;left:4803;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ESs8UA&#10;AADdAAAADwAAAGRycy9kb3ducmV2LnhtbERP32vCMBB+H+x/CDfwZWjqkDGqUWQoE4WBruIej+bW&#10;ljWXkqTa+tebwcC3+/h+3mzRmVqcyfnKsoLxKAFBnFtdcaEg+1oP30D4gKyxtkwKevKwmD8+zDDV&#10;9sJ7Oh9CIWII+xQVlCE0qZQ+L8mgH9mGOHI/1hkMEbpCaoeXGG5q+ZIkr9JgxbGhxIbeS8p/D61R&#10;8HF9dt/LdtXsqKXtqc/6z92xV2rw1C2nIAJ14S7+d290nD9OJvD3TT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8RKzxQAAAN0AAAAPAAAAAAAAAAAAAAAAAJgCAABkcnMv&#10;ZG93bnJldi54bWxQSwUGAAAAAAQABAD1AAAAigMAAAAA&#10;" path="m76,83v,6,-1,11,-3,15c71,103,68,106,64,110v-4,3,-9,5,-14,6c44,118,39,119,33,119v-4,,-8,,-12,-1c18,118,15,116,13,116v-3,-1,-5,-2,-7,-3c4,112,3,112,3,111v-1,,-1,-1,-2,-1c1,109,1,108,1,107,1,106,,106,,105v,-2,,-3,,-5c,97,,95,1,94v,-1,1,-1,2,-1c4,93,5,93,6,94v1,,3,1,6,3c14,98,17,98,20,99v2,,6,1,10,1c33,100,36,99,38,99v3,-1,5,-2,6,-4c46,94,47,93,48,90v2,-2,2,-4,2,-6c50,81,49,79,48,77,47,74,46,73,43,71,41,69,39,69,36,68,33,67,29,67,25,67r-10,c14,67,14,67,13,66v,-1,-1,-1,-1,-1c12,64,12,63,11,62v-1,-1,,-2,,-4c11,56,11,55,11,53v,-1,1,-1,1,-2c13,51,13,50,13,50v1,,1,,2,l25,50v4,,6,-1,9,-2c37,48,39,46,41,45v1,-1,3,-3,4,-6c46,37,46,35,46,33v,-2,,-4,-1,-6c44,25,43,24,42,22,41,21,39,20,38,19v-2,,-5,-1,-8,-1c27,18,25,19,22,19v-3,1,-5,3,-8,4c12,24,10,25,9,26v-1,,-3,1,-3,1c5,27,5,27,5,27,5,26,4,26,4,26,3,25,4,25,3,23v,-1,,-2,,-4c3,17,3,16,3,16v,-1,,-3,1,-3c4,12,4,12,4,11,5,10,5,10,5,9,6,9,7,8,9,7,12,6,13,5,16,4v3,,6,-2,9,-3c29,1,33,,37,v6,,10,1,15,2c56,3,59,5,62,8v3,2,5,5,7,9c71,20,71,24,71,29v,3,,6,-1,9c69,41,68,44,66,47v-2,3,-4,4,-6,5c58,54,54,55,51,56r,c55,57,58,58,61,60v4,1,6,3,8,5c72,68,73,70,75,73v1,3,1,7,1,10e" fillcolor="black" stroked="f">
              <v:path o:connecttype="custom" o:connectlocs="71,96;49,114;20,116;6,111;1,108;0,103;1,92;6,92;19,97;37,97;47,89;47,76;35,67;15,66;12,64;11,57;12,50;15,49;33,47;44,38;44,27;37,19;21,19;9,26;5,27;3,23;3,16;4,11;9,7;24,1;51,2;67,17;68,37;58,51;50,55;67,64;74,82" o:connectangles="0,0,0,0,0,0,0,0,0,0,0,0,0,0,0,0,0,0,0,0,0,0,0,0,0,0,0,0,0,0,0,0,0,0,0,0,0"/>
            </v:shape>
            <v:shape id="Freeform 751" o:spid="_x0000_s39018" style="position:absolute;left:4927;top:1418;width:90;height:18;visibility:visible;mso-wrap-style:none;v-text-anchor:middle" coordsize="9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T7MAA&#10;AADdAAAADwAAAGRycy9kb3ducmV2LnhtbERPS4vCMBC+C/sfwizsTRMFRbqmRQXBm/gCj0Mz2xab&#10;SU2i1n+/WVjwNh/fcxZFb1vxIB8axxrGIwWCuHSm4UrD6bgZzkGEiGywdUwaXhSgyD8GC8yMe/Ke&#10;HodYiRTCIUMNdYxdJmUoa7IYRq4jTtyP8xZjgr6SxuMzhdtWTpSaSYsNp4YaO1rXVF4Pd6vBr9Ty&#10;xJfZba/mrZqcq92L/U7rr89++Q0iUh/f4n/31qT5YzWFv2/SCT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T7MAAAADdAAAADwAAAAAAAAAAAAAAAACYAgAAZHJzL2Rvd25y&#10;ZXYueG1sUEsFBgAAAAAEAAQA9QAAAIUDAAAAAA==&#10;" path="m91,10v,3,,5,-1,6c89,17,88,19,87,19l4,19c3,19,2,18,1,16,,15,,13,,10,,6,,4,1,3,2,2,3,,4,l87,v1,,1,,2,1c89,2,90,2,90,3v,1,1,1,1,3c92,7,91,8,91,10e" fillcolor="black" stroked="f">
              <v:path o:connecttype="custom" o:connectlocs="88,9;87,14;84,17;4,17;1,14;0,9;1,3;4,0;84,0;86,1;87,3;88,5;88,9" o:connectangles="0,0,0,0,0,0,0,0,0,0,0,0,0"/>
            </v:shape>
            <v:shape id="Freeform 752" o:spid="_x0000_s39017" style="position:absolute;left:5065;top:1362;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2KFMEA&#10;AADdAAAADwAAAGRycy9kb3ducmV2LnhtbERPTWvDMAy9D/ofjAa7rU7LVkIat4yWwXpcF8hVxKoT&#10;EsvBdpPs38+DwW56vE+Vx8UOYiIfOscKNusMBHHjdMdGQfX1/pyDCBFZ4+CYFHxTgONh9VBiod3M&#10;nzRdoxEphEOBCtoYx0LK0LRkMazdSJy4m/MWY4LeSO1xTuF2kNss20mLHaeGFkc6tdT017tVcHsZ&#10;c7qY80Rn09fVnL/Wtb8o9fS4vO1BRFriv/jP/aHT/E22g99v0gny8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NihTBAAAA3QAAAA8AAAAAAAAAAAAAAAAAmAIAAGRycy9kb3du&#10;cmV2LnhtbFBLBQYAAAAABAAEAPUAAACGAwAAAAA=&#10;" path="m84,98v,2,,3,,4c84,103,84,104,84,104v,1,-1,2,-1,2c83,107,82,107,81,108v,1,-1,2,-3,2c76,111,73,113,71,114v-2,1,-6,1,-9,2c59,117,55,117,51,117v-8,,-15,-1,-22,-3c23,111,18,107,13,103,9,98,5,92,3,85,1,77,,69,,60,,50,1,42,4,34,6,27,10,20,14,15,19,10,25,7,31,4,37,1,44,,52,v4,,7,,9,c64,1,67,2,70,3v3,,4,2,7,3c79,7,80,8,81,9v,1,1,1,1,2c83,11,83,12,83,13v,1,1,2,1,3c84,17,84,18,84,20v,1,,3,,4c84,25,83,26,83,27v,1,-1,1,-1,2c82,29,81,29,80,29v,,-2,,-3,-1c75,26,74,25,72,24,69,23,67,22,64,21,61,20,57,19,53,19v-4,,-8,1,-12,3c37,24,35,26,32,30v-3,3,-4,7,-6,12c25,47,25,52,25,59v,6,,12,2,17c29,80,30,85,32,88v3,2,6,5,10,7c46,97,49,97,54,97v4,,8,,11,-1c68,94,70,94,73,93v2,-1,4,-3,5,-4c79,88,80,88,81,88v1,,1,,1,1c82,89,83,89,84,90v,,,2,,3c85,94,84,96,84,98e" fillcolor="black" stroked="f">
              <v:path o:connecttype="custom" o:connectlocs="81,96;81,100;81,102;80,104;78,106;75,108;69,112;60,114;49,115;28,112;13,101;3,84;0,59;4,33;14,15;30,4;50,0;59,0;68,3;74,6;78,9;79,11;80,13;81,16;81,20;81,24;80,27;79,29;77,29;74,28;69,24;62,21;51,19;40,22;31,29;25,41;24,58;26,75;31,87;41,93;52,95;63,94;70,91;75,87;78,87;79,87;81,88;81,91;81,96" o:connectangles="0,0,0,0,0,0,0,0,0,0,0,0,0,0,0,0,0,0,0,0,0,0,0,0,0,0,0,0,0,0,0,0,0,0,0,0,0,0,0,0,0,0,0,0,0,0,0,0,0"/>
            </v:shape>
            <v:shape id="AutoShape 753" o:spid="_x0000_s39016" style="position:absolute;left:5160;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nf1sQA&#10;AADdAAAADwAAAGRycy9kb3ducmV2LnhtbERPTYvCMBC9C/6HMMJeiqa6oFKNsijKXlzQ3YPehmZs&#10;is2k22S1/nsjLHibx/uc+bK1lbhS40vHCoaDFARx7nTJhYKf701/CsIHZI2VY1JwJw/LRbczx0y7&#10;G+/pegiFiCHsM1RgQqgzKX1uyKIfuJo4cmfXWAwRNoXUDd5iuK3kKE3H0mLJscFgTStD+eXwZxVs&#10;k832+L5bJ6vT5ff8lZi2Ouq9Um+99mMGIlAbXuJ/96eO84fpBJ7fxB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539bEAAAA3QAAAA8AAAAAAAAAAAAAAAAAmAIAAGRycy9k&#10;b3ducmV2LnhtbFBLBQYAAAAABAAEAPUAAACJAwAAAAA=&#10;" adj="0,,0" path="m84,43v,7,-1,13,-3,19c79,68,77,72,73,76v-4,4,-8,7,-13,9c54,88,48,89,41,89,34,89,28,88,23,86,17,84,13,81,10,77,7,74,4,69,2,64,,59,,52,,45,,38,1,32,3,26,4,21,7,16,11,12,14,8,19,5,24,3,29,1,36,,43,v7,,13,1,18,3c66,4,70,7,74,11v3,4,6,9,7,14c83,30,84,37,84,43xm63,44v,-4,,-7,-1,-10c61,30,60,27,59,25,58,23,56,21,53,20,51,18,48,17,44,17v-3,,-6,1,-9,2c33,20,31,22,29,25v-2,2,-3,5,-3,8c25,37,25,40,25,44v,4,,8,1,11c26,58,27,61,28,64v2,3,4,4,7,5c38,70,40,71,44,71v3,,6,,8,-2c55,68,57,67,59,64v1,-3,2,-5,3,-8c63,53,63,48,63,44xe" fillcolor="black" stroked="f">
              <v:stroke joinstyle="round"/>
              <v:formulas/>
              <v:path o:connecttype="custom" o:connectlocs="82,42;79,61;71,74;59,83;40,87;22,84;10,75;2,63;0,44;3,25;11,12;23,3;42,0;60,3;72,11;79,24;82,42;62,43;61,33;58,24;52,20;43,17;34,19;28,24;25,32;24,43;25,54;27,63;34,67;43,69;51,67;58,63;61,55;62,43" o:connectangles="0,0,0,0,0,0,0,0,0,0,0,0,0,0,0,0,0,0,0,0,0,0,0,0,0,0,0,0,0,0,0,0,0,0"/>
            </v:shape>
            <v:shape id="AutoShape 754" o:spid="_x0000_s39015" style="position:absolute;left:5257;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KjsYA&#10;AADdAAAADwAAAGRycy9kb3ducmV2LnhtbESPTWvCQBCG74L/YRnBm24UWmp0E1QstPRSbRGPQ3aa&#10;pGZnQ3bVtL++cyh4m2Hej2dWee8adaUu1J4NzKYJKOLC25pLA58fz5MnUCEiW2w8k4EfCpBnw8EK&#10;U+tvvKfrIZZKQjikaKCKsU21DkVFDsPUt8Ry+/KdwyhrV2rb4U3CXaPnSfKoHdYsDRW2tK2oOB8u&#10;Tko2p3O/O+71uvQP74u3119sT9/GjEf9egkqUh/v4n/3ixX8WSK48o2Mo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zKjsYAAADdAAAADwAAAAAAAAAAAAAAAACYAgAAZHJz&#10;L2Rvd25yZXYueG1sUEsFBgAAAAAEAAQA9QAAAIsDAAAAAA==&#10;" adj="0,,0" path="m79,120v,,,1,-1,2c77,122,77,122,77,123v-1,,-2,,-4,c72,123,71,123,70,123v-3,,-4,,-5,c64,123,63,123,62,123v-1,-1,-2,-1,-2,-1c60,122,60,120,60,120r,-9c56,115,51,119,47,122v-4,2,-9,3,-14,3c26,125,21,124,17,122,13,119,10,116,7,112,4,108,3,103,1,98,,93,,88,,81,,74,,68,2,63,4,57,5,52,8,48v3,-4,7,-7,11,-9c23,38,28,36,34,36v4,,8,1,12,3c49,40,53,43,56,47l56,4v,,,-1,1,-2c58,2,58,1,59,1v1,,1,,3,-1c64,,66,,68,v2,,4,,5,c74,,75,1,76,1v1,1,1,1,2,1c79,3,79,4,79,4r,116xm58,67c55,63,52,60,49,58,47,56,44,55,40,55v-2,,-5,,-7,2c31,59,30,60,28,63v-1,2,-2,5,-2,8c25,73,24,77,24,80v,4,,6,1,10c26,93,27,95,28,98v1,3,3,4,4,6c34,106,37,106,40,106v1,,3,,4,c45,105,47,105,49,103v2,-1,3,-2,4,-4c55,98,57,95,58,93r,-26xe" fillcolor="black" stroked="f">
              <v:stroke joinstyle="round"/>
              <v:formulas/>
              <v:path o:connecttype="custom" o:connectlocs="77,118;76,120;75,121;71,121;68,121;63,121;60,121;59,120;59,118;59,109;46,120;32,123;17,120;7,110;1,96;0,80;2,62;8,47;19,38;33,35;45,38;55,46;55,4;56,2;58,1;60,0;66,0;71,0;74,1;76,2;77,4;77,118;57,66;48,57;39,54;32,56;27,62;25,70;23,79;24,89;27,96;31,102;39,104;43,104;48,101;52,97;57,92;57,66" o:connectangles="0,0,0,0,0,0,0,0,0,0,0,0,0,0,0,0,0,0,0,0,0,0,0,0,0,0,0,0,0,0,0,0,0,0,0,0,0,0,0,0,0,0,0,0,0,0,0,0"/>
            </v:shape>
            <v:shape id="Freeform 755" o:spid="_x0000_s39014" style="position:absolute;left:5399;top:1363;width:92;height:116;visibility:visible;mso-wrap-style:none;v-text-anchor:middle" coordsize="9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UC8QA&#10;AADdAAAADwAAAGRycy9kb3ducmV2LnhtbERPTWvCQBC9F/wPywi9FN2kh1KjawiCkoOHGr14G7Jj&#10;EszOhuwmxn/vFgq9zeN9ziadTCtG6l1jWUG8jEAQl1Y3XCm4nPeLbxDOI2tsLZOCJzlIt7O3DSba&#10;PvhEY+ErEULYJaig9r5LpHRlTQbd0nbEgbvZ3qAPsK+k7vERwk0rP6PoSxpsODTU2NGupvJeDEYB&#10;5cchz9rCXHeHj9PPFN+f+/yi1Pt8ytYgPE3+X/znznWYH0cr+P0mnCC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61AvEAAAA3QAAAA8AAAAAAAAAAAAAAAAAmAIAAGRycy9k&#10;b3ducmV2LnhtbFBLBQYAAAAABAAEAPUAAACJAwAAAAA=&#10;" path="m93,72v,8,-1,14,-3,19c89,97,85,102,81,105v-4,3,-9,7,-15,9c60,116,53,117,46,117v-7,,-14,-1,-19,-3c21,112,16,110,12,106,8,103,5,98,3,93,2,87,,81,,73l,4c,4,,3,1,2,1,2,2,1,2,1,3,1,5,1,6,v2,,4,,6,c14,,16,,17,v1,,3,1,4,1c22,2,22,2,23,2v,1,,1,,2l23,71v,5,1,9,2,12c26,86,28,89,30,91v1,3,5,4,8,5c40,97,43,98,47,98v4,,7,-1,10,-2c60,95,62,93,64,91v2,-2,4,-5,5,-8c70,80,70,77,70,73l70,4v,-1,,-1,1,-2c72,2,72,1,73,1v,,2,,3,-1c77,,79,,82,v2,,4,,5,c89,,90,1,91,1v1,1,1,1,2,1c93,3,93,4,93,4r,68e" fillcolor="black" stroked="f">
              <v:path o:connecttype="custom" o:connectlocs="91,71;88,89;79,103;65,112;45,115;26,112;12,104;3,91;0,72;0,4;1,2;2,1;6,0;12,0;17,0;21,1;23,2;23,4;23,70;24,82;29,89;37,94;46,96;56,94;63,89;68,82;69,72;69,4;69,2;71,1;74,0;80,0;85,0;89,1;91,2;91,4;91,71" o:connectangles="0,0,0,0,0,0,0,0,0,0,0,0,0,0,0,0,0,0,0,0,0,0,0,0,0,0,0,0,0,0,0,0,0,0,0,0,0"/>
            </v:shape>
            <v:shape id="Freeform 756" o:spid="_x0000_s39013" style="position:absolute;left:5515;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Zpm8oA&#10;AADdAAAADwAAAGRycy9kb3ducmV2LnhtbESPQUvDQBCF74L/YRnBi9hNpFaJ3ZbSWigtClZBvE2z&#10;0yQkO5tmt238952D4G2G9+a9b8bT3jXqRF2oPBtIBwko4tzbigsDX5/L+2dQISJbbDyTgV8KMJ1c&#10;X40xs/7MH3TaxkJJCIcMDZQxtpnWIS/JYRj4lli0ve8cRlm7QtsOzxLuGv2QJCPtsGJpKLGleUl5&#10;vT06A8P6cLde7x6L+vtt8bTZvI9+Zq8HY25v+tkLqEh9/Df/Xa+s4Kep8Ms3MoKeX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cWaZvKAAAA3QAAAA8AAAAAAAAAAAAAAAAAmAIA&#10;AGRycy9kb3ducmV2LnhtbFBLBQYAAAAABAAEAPUAAACPAwAAAAA=&#10;" path="m75,84v,,,1,,1c74,86,73,86,73,86v-1,,-2,,-4,1c68,87,66,87,64,87v-2,,-4,,-5,c57,86,56,86,55,86v,-1,-1,-1,-1,-1c53,84,53,84,53,84r,-46c53,35,53,31,52,30v,-2,-1,-5,-2,-6c49,23,47,21,46,20,44,19,42,19,40,19v-3,,-6,1,-9,3c29,23,25,27,22,31r,53c22,84,22,85,22,85v-1,,-1,1,-2,1c20,86,18,86,17,87v-2,,-4,,-5,c9,87,8,87,6,87,5,86,4,86,3,86,1,85,1,85,1,85,,85,,84,,84l,5c,4,,4,1,3v,,,,2,c4,3,4,2,5,1v2,,3,,5,c12,1,13,1,14,1v2,,3,1,3,2c18,3,18,3,19,3v1,,,1,,2l19,14c24,9,28,6,33,3,37,,42,,46,v6,,10,1,14,3c63,4,67,6,69,9v2,3,4,7,4,11c74,24,75,29,75,35r,49e" fillcolor="black" stroked="f">
              <v:path o:connecttype="custom" o:connectlocs="73,82;73,83;71,84;67,85;62,85;57,85;54,84;53,83;52,82;52,37;51,29;49,23;45,20;39,19;30,22;21,30;21,82;21,83;19,84;17,85;12,85;6,85;3,84;1,83;0,82;0,5;1,3;3,3;5,1;10,1;14,1;17,3;19,3;19,5;19,14;32,3;45,0;58,3;67,9;71,20;73,34;73,82" o:connectangles="0,0,0,0,0,0,0,0,0,0,0,0,0,0,0,0,0,0,0,0,0,0,0,0,0,0,0,0,0,0,0,0,0,0,0,0,0,0,0,0,0,0"/>
            </v:shape>
            <v:shape id="AutoShape 757" o:spid="_x0000_s39012" style="position:absolute;left:561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IQL4A&#10;AADdAAAADwAAAGRycy9kb3ducmV2LnhtbERPQQrCMBC8C/4hrOBNU3sQrUYRQRHUg9UHLM3aVptN&#10;aaLW3xtBcE67zM7MznzZmko8qXGlZQWjYQSCOLO65FzB5bwZTEA4j6yxskwK3uRgueh25pho++IT&#10;PVOfi2DCLkEFhfd1IqXLCjLohrYmDtzVNgZ9WJtc6gZfwdxUMo6isTRYckgosKZ1Qdk9fRgFWXzj&#10;HNPxYVvuaC83Vh/jdKpUv9euZiA8tf5//FPvdHg/AL5twgh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LZiEC+AAAA3QAAAA8AAAAAAAAAAAAAAAAAmAIAAGRycy9kb3ducmV2&#10;LnhtbFBLBQYAAAAABAAEAPUAAACDAwAAAAA=&#10;" adj="0,,0" path="m24,117v,,,1,-1,1c23,119,22,119,22,119v-1,,-3,,-4,1c16,120,15,120,13,120v-2,,-4,,-6,c6,119,5,119,4,119,3,118,3,118,2,118v,,,-1,,-1l2,38v,-1,,-1,,-1c3,36,3,36,4,36v1,,2,-1,3,-2c8,34,11,34,13,34v2,,3,,5,c20,34,20,35,22,36v1,,1,,1,1c24,37,24,37,24,38r,79xm26,11v,5,-2,8,-3,10c21,22,18,23,12,23,8,23,5,22,3,21,1,19,,16,,12,,7,1,4,3,3,5,1,8,,13,v5,,8,,10,2c24,4,26,7,26,11xe" fillcolor="black" stroked="f">
              <v:stroke joinstyle="round"/>
              <v:formulas/>
              <v:path o:connecttype="custom" o:connectlocs="22,115;21,116;20,117;17,118;12,118;6,118;4,117;2,116;2,115;2,37;2,36;4,35;6,33;12,33;17,33;20,35;21,36;22,37;22,115;24,11;21,21;11,23;3,21;0,12;3,3;12,0;21,2;24,11" o:connectangles="0,0,0,0,0,0,0,0,0,0,0,0,0,0,0,0,0,0,0,0,0,0,0,0,0,0,0,0"/>
            </v:shape>
            <v:shape id="Freeform 758" o:spid="_x0000_s39011" style="position:absolute;left:5650;top:1391;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pbN8UA&#10;AADdAAAADwAAAGRycy9kb3ducmV2LnhtbERPS0sDMRC+F/wPYYRexCbbQpG1aZGWlnrwYBW9DpvZ&#10;h24m2032ob/eCIXe5uN7zmoz2lr01PrKsYZkpkAQZ85UXGh4f9vfP4DwAdlg7Zg0/JCHzfpmssLU&#10;uIFfqT+FQsQQ9ilqKENoUil9VpJFP3MNceRy11oMEbaFNC0OMdzWcq7UUlqsODaU2NC2pOz71FkN&#10;55eP3eJ5+TWo7u6z64+/+eKgcq2nt+PTI4hAY7iKL+6jifOTZA7/38QT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ls3xQAAAN0AAAAPAAAAAAAAAAAAAAAAAJgCAABkcnMv&#10;ZG93bnJldi54bWxQSwUGAAAAAAQABAD1AAAAigMAAAAA&#10;" path="m64,70v,2,,3,,4c64,75,63,76,63,77v,,,1,,1c62,79,62,80,61,80v,1,-2,2,-3,2c56,83,54,85,52,85v-2,1,-5,2,-7,3c42,88,40,88,37,88,31,88,26,87,21,85,16,84,12,81,9,77,6,73,4,69,2,64,,59,,52,,46,,38,1,31,3,25,4,20,7,15,11,11,15,7,18,5,23,3,29,1,33,,39,v3,,5,,7,1c48,1,50,2,52,3v3,,4,1,6,2c59,5,60,6,61,7v,1,1,1,1,2c62,9,63,10,63,10v1,1,,2,,3c63,14,63,16,63,17v,4,,6,,7c62,25,61,26,60,26v-1,,-2,,-3,-1c56,25,55,23,53,22,51,21,50,21,48,20,46,18,43,18,40,18v-6,,-10,3,-13,7c24,30,22,35,22,44v,4,1,8,1,11c24,59,25,61,27,63v2,2,3,4,6,5c35,69,38,69,40,69v3,,6,,8,-1c51,68,52,66,54,65v2,-1,3,-2,4,-4c59,60,60,60,61,60v,,1,,1,1c62,61,63,61,63,63v1,1,,1,1,2c64,67,64,68,64,70e" fillcolor="black" stroked="f">
              <v:path o:connecttype="custom" o:connectlocs="62,68;62,72;61,75;61,76;59,78;56,80;50,83;44,86;36,86;20,83;9,75;2,63;0,45;3,24;11,11;22,3;38,0;45,1;50,3;56,5;59,7;60,9;61,10;61,13;61,17;61,23;58,25;55,24;51,22;47,20;39,18;26,24;21,43;22,54;26,62;32,66;39,67;47,66;52,64;56,60;59,59;60,60;61,62;62,64;62,68" o:connectangles="0,0,0,0,0,0,0,0,0,0,0,0,0,0,0,0,0,0,0,0,0,0,0,0,0,0,0,0,0,0,0,0,0,0,0,0,0,0,0,0,0,0,0,0,0"/>
            </v:shape>
            <v:shape id="AutoShape 759" o:spid="_x0000_s39010" style="position:absolute;left:5765;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HOIscA&#10;AADdAAAADwAAAGRycy9kb3ducmV2LnhtbESPQWvCQBCF74L/YRmhN93EorQxG9FSweKlpkU8Dtlp&#10;kpqdDdlV0/76riD0NsN787436bI3jbhQ52rLCuJJBIK4sLrmUsHnx2b8BMJ5ZI2NZVLwQw6W2XCQ&#10;YqLtlfd0yX0pQgi7BBVU3reJlK6oyKCb2JY4aF+2M+jD2pVSd3gN4aaR0yiaS4M1B0KFLb1UVJzy&#10;swmQ9fHUvx72clXa2fvz7u0X2+O3Ug+jfrUA4an3/+b79VaH+nH8CLdvwgg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xziLHAAAA3QAAAA8AAAAAAAAAAAAAAAAAmAIAAGRy&#10;cy9kb3ducmV2LnhtbFBLBQYAAAAABAAEAPUAAACMAwAAAAA=&#10;" adj="0,,0" path="m79,120v,,,1,,2c78,122,78,122,77,123v-1,,-1,,-3,c73,123,72,123,70,123v-2,,-3,,-4,c64,123,63,123,62,123v,-1,-1,-1,-1,-1c61,122,60,120,60,120r,-9c56,115,52,119,47,122v-4,2,-9,3,-14,3c27,125,22,124,18,122,14,119,11,116,8,112,5,108,3,103,2,98,1,93,,88,,81,,74,1,68,3,63,4,57,6,52,9,48v3,-4,7,-7,11,-9c24,38,29,36,34,36v5,,9,1,12,3c50,40,54,43,57,47l57,4v,,,-1,1,-2c58,2,58,1,59,1v1,,2,,4,-1c64,,66,,68,v3,,4,,5,c75,,76,1,77,1v1,1,1,1,2,1c79,3,79,4,79,4r,116xm59,67c56,63,53,60,50,58,47,56,44,55,41,55v-3,,-5,,-7,2c31,59,30,60,29,63v-1,2,-2,5,-3,8c26,73,25,77,25,80v,4,,6,1,10c26,93,27,95,28,98v2,3,3,4,5,6c35,106,37,106,40,106v2,,4,,5,c46,105,48,105,49,103v2,-1,3,-2,5,-4c56,98,57,95,59,93r,-26xe" fillcolor="black" stroked="f">
              <v:stroke joinstyle="round"/>
              <v:formulas/>
              <v:path o:connecttype="custom" o:connectlocs="77,118;77,120;75,121;72,121;68,121;64,121;60,121;59,120;59,118;59,109;46,120;32,123;18,120;8,110;2,96;0,80;3,62;9,47;20,38;33,35;45,38;56,46;56,4;57,2;58,1;61,0;66,0;71,0;75,1;77,2;77,4;77,118;58,66;49,57;40,54;33,56;28,62;25,70;24,79;25,89;27,96;32,102;39,104;44,104;48,101;53,97;58,92;58,66" o:connectangles="0,0,0,0,0,0,0,0,0,0,0,0,0,0,0,0,0,0,0,0,0,0,0,0,0,0,0,0,0,0,0,0,0,0,0,0,0,0,0,0,0,0,0,0,0,0,0,0"/>
            </v:shape>
            <v:shape id="AutoShape 760" o:spid="_x0000_s39009" style="position:absolute;left:5861;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aTsQA&#10;AADdAAAADwAAAGRycy9kb3ducmV2LnhtbERPTWvCQBC9C/6HZYTe6ibSqkndBLEUiqcaRehtyE6T&#10;0OxsyK4m7a93CwVv83ifs8lH04or9a6xrCCeRyCIS6sbrhScjm+PaxDOI2tsLZOCH3KQZ9PJBlNt&#10;Bz7QtfCVCCHsUlRQe9+lUrqyJoNubjviwH3Z3qAPsK+k7nEI4aaViyhaSoMNh4YaO9rVVH4XF6Mg&#10;ed4uPs3r8jexqwbb5Pyxj2hQ6mE2bl9AeBr9Xfzvftdhfhw/wd834QS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92k7EAAAA3QAAAA8AAAAAAAAAAAAAAAAAmAIAAGRycy9k&#10;b3ducmV2LnhtbFBLBQYAAAAABAAEAPUAAACJAwAAAAA=&#10;" adj="0,,0" path="m77,42v,2,-1,4,-2,6c74,50,72,50,70,50r-48,c22,53,23,56,23,59v1,2,3,5,4,7c29,68,31,69,34,70v2,1,6,2,10,2c47,72,51,72,53,71v3,,6,-1,8,-2c64,69,65,68,66,67v2,,3,,4,c70,67,71,67,71,67v,1,1,1,1,1c72,68,73,69,73,70v,1,,2,,4c73,75,73,76,73,77v,1,,2,-1,3c72,80,72,81,72,81v-1,1,-1,1,-1,1c71,83,69,84,68,84v-2,1,-4,1,-7,2c59,87,56,88,52,88v-3,1,-7,1,-10,1c35,89,28,88,23,86,18,84,14,81,10,78,6,75,4,70,2,64,1,59,,52,,45,,38,1,32,2,26,4,21,7,16,10,12,14,8,18,5,23,3,28,,34,,40,v6,,12,1,16,3c61,4,65,7,68,10v4,4,5,8,6,13c76,27,77,33,77,38r,4xm55,35c55,29,54,25,51,21,48,17,45,16,39,16v-3,,-5,,-7,1c30,18,28,20,27,21v-1,2,-2,4,-4,6c22,30,22,33,22,35r33,xe" fillcolor="black" stroked="f">
              <v:stroke joinstyle="round"/>
              <v:formulas/>
              <v:path o:connecttype="custom" o:connectlocs="75,41;73,47;68,49;21,49;22,58;26,65;33,68;43,70;52,69;59,67;64,66;68,66;69,66;70,66;71,68;71,72;71,75;70,78;70,79;69,80;66,82;59,84;51,86;41,87;22,84;10,76;2,63;0,44;2,25;10,12;22,3;39,0;55,3;66,10;72,22;75,37;75,41;54,34;50,21;38,16;31,17;26,21;22,26;21,34;54,34" o:connectangles="0,0,0,0,0,0,0,0,0,0,0,0,0,0,0,0,0,0,0,0,0,0,0,0,0,0,0,0,0,0,0,0,0,0,0,0,0,0,0,0,0,0,0,0,0"/>
            </v:shape>
            <v:shape id="AutoShape 761" o:spid="_x0000_s39008" style="position:absolute;left:5978;top:1329;width:63;height:148;visibility:visible;mso-wrap-style:none;v-text-anchor:middle" coordsize="66,1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J3MMA&#10;AADdAAAADwAAAGRycy9kb3ducmV2LnhtbERPTWvCQBC9C/0PyxR6000KLZq6ShVKK7WHJl56G7LT&#10;JCQzG7Krxn/fLQje5vE+Z7keuVMnGnzjxEA6S0CRlM42Uhk4FG/TOSgfUCx2TsjAhTysV3eTJWbW&#10;neWbTnmoVAwRn6GBOoQ+09qXNTH6metJIvfrBsYQ4VBpO+A5hnOnH5PkWTM2Ehtq7GlbU9nmRzbg&#10;9q1//+TdcZP+cIF5sWgT/jLm4X58fQEVaAw38dX9YeP8NH2C/2/iCXr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J3MMAAADdAAAADwAAAAAAAAAAAAAAAACYAgAAZHJzL2Rv&#10;d25yZXYueG1sUEsFBgAAAAAEAAQA9QAAAIgDAAAAAA==&#10;" adj="0,,0" path="m42,145v,1,,1,,2c42,147,40,148,39,148v-1,,-1,,-3,1c34,150,33,149,30,149v-2,,-4,,-5,c23,149,22,148,21,148v-1,-1,-2,-1,-2,-1c19,146,19,146,19,145l19,38v,-1,,-1,,-2c20,36,21,35,21,35v1,,2,-1,4,-1c26,33,28,34,30,34v3,,5,,6,c37,34,39,34,39,35v1,1,2,1,3,1c42,37,42,37,42,38r,107xm32,v3,,4,,5,c38,,40,,41,v1,,1,1,2,2c44,2,44,3,45,3l62,23v1,,1,1,2,1c65,25,64,25,63,26v,1,-1,,-2,1c59,27,58,27,55,27v-2,,-3,,-5,c48,27,47,26,46,26v,,-1,-1,-2,-1c44,25,43,24,42,24l32,12,21,24v,,-1,1,-1,1c19,25,19,26,18,26v,,-2,1,-4,1c12,27,11,27,8,27v-2,,-3,,-4,c2,26,2,26,1,25,,25,,25,,24v,,1,-1,2,-1l19,3v1,,1,-1,2,-1c21,1,23,1,24,v1,,2,,4,c29,,31,,32,xe" fillcolor="black" stroked="f">
              <v:stroke joinstyle="round"/>
              <v:formulas/>
              <v:path o:connecttype="custom" o:connectlocs="40,142;40,144;37,145;34,146;29,146;24,146;20,145;18,144;18,142;18,37;18,35;20,34;24,33;29,33;34,33;37,34;40,35;40,37;40,142;31,0;35,0;39,0;41,2;43,3;59,23;61,24;60,25;58,26;53,26;48,26;44,25;42,25;40,24;31,12;20,24;19,25;17,25;13,26;8,26;4,26;1,25;0,24;2,23;18,3;20,2;23,0;27,0;31,0" o:connectangles="0,0,0,0,0,0,0,0,0,0,0,0,0,0,0,0,0,0,0,0,0,0,0,0,0,0,0,0,0,0,0,0,0,0,0,0,0,0,0,0,0,0,0,0,0,0,0,0"/>
            </v:shape>
            <v:shape id="Freeform 762" o:spid="_x0000_s39007" style="position:absolute;left:6046;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NUdMcA&#10;AADdAAAADwAAAGRycy9kb3ducmV2LnhtbERP22rCQBB9L/gPyxT6IrpJaaOkriJWoSgteAHxbZqd&#10;JiHZ2Zjdavr33YLQtzmc60xmnanFhVpXWlYQDyMQxJnVJecKDvvVYAzCeWSNtWVS8EMOZtPe3QRT&#10;ba+8pcvO5yKEsEtRQeF9k0rpsoIMuqFtiAP3ZVuDPsA2l7rFawg3tXyMokQaLDk0FNjQoqCs2n0b&#10;BU/Vub9efz7n1fH9dbTZfCSn+fKs1MN9N38B4anz/+Kb+02H+XGcwN834QQ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zVHTHAAAA3QAAAA8AAAAAAAAAAAAAAAAAmAIAAGRy&#10;cy9kb3ducmV2LnhtbFBLBQYAAAAABAAEAPUAAACMAwAAAAA=&#10;" path="m75,84v,,,1,-1,1c74,86,73,86,73,86v-1,,-2,,-4,1c67,87,66,87,64,87v-2,,-4,,-6,c57,86,56,86,55,86,54,85,54,85,53,85v,-1,,-1,,-1l53,38v,-3,,-7,-1,-8c52,28,50,25,49,24,48,23,47,21,45,20,44,19,42,19,40,19v-3,,-6,1,-9,3c28,23,25,27,22,31r,53c22,84,22,85,22,85v-1,,-2,1,-2,1c19,86,18,86,16,87v-1,,-3,,-5,c9,87,7,87,6,87,4,86,3,86,2,86,1,85,1,85,1,85,,85,,84,,84l,5c,4,,4,1,3v,,,,1,c3,3,4,2,5,1v1,,3,,5,c11,1,13,1,14,1v1,,2,1,3,2c18,3,18,3,19,3v,,,1,,2l19,14c23,9,28,6,32,3,37,,41,,46,v6,,10,1,13,3c63,4,66,6,69,9v2,3,4,7,4,11c74,24,75,29,75,35r,49e" fillcolor="black" stroked="f">
              <v:path o:connecttype="custom" o:connectlocs="73,82;72,83;71,84;67,85;62,85;56,85;54,84;52,83;52,82;52,37;51,29;48,23;44,20;39,19;30,22;21,30;21,82;21,83;19,84;16,85;11,85;6,85;2,84;1,83;0,82;0,5;1,3;2,3;5,1;10,1;14,1;17,3;19,3;19,5;19,14;31,3;45,0;57,3;67,9;71,20;73,34;73,82" o:connectangles="0,0,0,0,0,0,0,0,0,0,0,0,0,0,0,0,0,0,0,0,0,0,0,0,0,0,0,0,0,0,0,0,0,0,0,0,0,0,0,0,0,0"/>
            </v:shape>
            <v:shape id="Freeform 763" o:spid="_x0000_s39006" style="position:absolute;left:6142;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g36cAA&#10;AADdAAAADwAAAGRycy9kb3ducmV2LnhtbERPPWvDMBDdC/0P4grZatkJJMWNYkoh0I5OsnQ7rKtl&#10;ap2Epdrqv68CgWz3eJ+3b5IdxUxTGBwrqIoSBHHn9MC9gsv5+PwCIkRkjaNjUvBHAZrD48Mea+0W&#10;bmk+xV7kEA41KjAx+lrK0BmyGArniTP37SaLMcOpl3rCJYfbUa7LcistDpwbDHp6N9T9nH6tAlri&#10;5quVwdvy4kNvZ+PTZ1Jq9ZTeXkFESvEuvrk/dJ5fVTu4fpNPkI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g36cAAAADdAAAADwAAAAAAAAAAAAAAAACYAgAAZHJzL2Rvd25y&#10;ZXYueG1sUEsFBgAAAAAEAAQA9QAAAIUDAAAAAA==&#10;" path="m50,12v,2,,4,,5c50,18,50,20,50,21v,1,-1,1,-1,1c48,23,48,22,47,22v,,-1,,-1,c45,22,45,22,43,22v-1,,-1,-1,-2,-1c40,21,39,21,38,21v-1,,-3,,-4,c33,22,32,23,31,23v-1,1,-3,3,-5,5c25,30,24,32,22,34r,50c22,84,22,85,21,85v,1,-1,1,-1,1c19,86,17,86,16,87v-1,,-3,,-5,c9,87,7,87,5,87,4,86,3,86,2,86,1,85,1,85,,85v,,,-1,,-1l,5c,4,,4,,3v1,,1,,2,c3,3,4,2,5,1v1,,3,,4,c11,1,13,1,14,1v1,,2,1,3,2c17,3,18,3,18,3v1,,,1,,2l18,14v3,-2,4,-5,7,-7c27,5,28,4,30,3,32,1,33,1,34,v1,,4,,5,c41,,41,,42,v1,,2,,3,c45,,46,1,47,1v2,,2,,2,1c49,3,49,3,50,3v,,,1,,1c50,5,50,6,50,7v,1,,3,,5e" fillcolor="black" stroked="f">
              <v:path o:connecttype="custom" o:connectlocs="48,12;48,17;48,21;47,22;45,22;44,22;41,22;39,21;37,21;33,21;30,22;25,27;21,33;21,82;20,83;19,84;15,85;11,85;5,85;2,84;0,83;0,82;0,5;0,3;2,3;5,1;9,1;13,1;16,3;17,3;17,5;17,14;24,7;29,3;33,0;37,0;40,0;43,0;45,1;47,2;48,3;48,4;48,7;48,12" o:connectangles="0,0,0,0,0,0,0,0,0,0,0,0,0,0,0,0,0,0,0,0,0,0,0,0,0,0,0,0,0,0,0,0,0,0,0,0,0,0,0,0,0,0,0,0"/>
            </v:shape>
            <v:shape id="AutoShape 764" o:spid="_x0000_s39005" style="position:absolute;left:619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QS8YA&#10;AADdAAAADwAAAGRycy9kb3ducmV2LnhtbESPQWvCQBCF74X+h2UK3uomgtZEV5GWQvHUqgjehuyY&#10;BLOzIbs1qb++cxC8zfDevPfNcj24Rl2pC7VnA+k4AUVceFtzaeCw/3ydgwoR2WLjmQz8UYD16vlp&#10;ibn1Pf/QdRdLJSEccjRQxdjmWoeiIodh7Fti0c6+cxhl7UptO+wl3DV6kiQz7bBmaaiwpfeKisvu&#10;1xnIppvJyX3Mbpl/q7HJjt/bhHpjRi/DZgEq0hAf5vv1lxX8NBVc+UZG0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DQS8YAAADdAAAADwAAAAAAAAAAAAAAAACYAgAAZHJz&#10;L2Rvd25yZXYueG1sUEsFBgAAAAAEAAQA9QAAAIsDAAAAAA==&#10;" adj="0,,0" path="m77,42v,2,,4,-2,6c74,50,73,50,70,50r-47,c23,53,23,56,24,59v,2,2,5,4,7c30,68,32,69,34,70v2,1,6,2,10,2c48,72,51,72,54,71v3,,6,-1,8,-2c64,69,66,68,67,67v1,,3,,3,c71,67,71,67,71,67v,1,2,1,2,1c73,68,73,69,73,70v,1,,2,,4c73,75,73,76,73,77v,1,,2,,3c72,80,73,81,72,81v-1,1,-1,1,-1,1c71,83,70,84,68,84v-2,1,-3,1,-6,2c59,87,56,88,53,88v-4,1,-7,1,-11,1c35,89,29,88,24,86,18,84,14,81,10,78,6,75,5,70,3,64,1,59,,52,,45,,38,1,32,3,26,5,21,7,16,11,12,14,8,18,5,23,3,28,,34,,40,v7,,12,1,17,3c61,4,65,7,69,10v3,4,5,8,6,13c76,27,77,33,77,38r,4xm56,35c56,29,54,25,52,21,49,17,45,16,40,16v-3,,-5,,-8,1c30,18,28,20,27,21v-1,2,-2,4,-3,6c23,30,23,33,23,35r33,xe" fillcolor="black" stroked="f">
              <v:stroke joinstyle="round"/>
              <v:formulas/>
              <v:path o:connecttype="custom" o:connectlocs="75,41;73,47;68,49;22,49;23,58;27,65;33,68;43,70;53,69;60,67;65,66;68,66;69,66;71,66;71,68;71,72;71,75;71,78;70,79;69,80;66,82;60,84;52,86;41,87;23,84;10,76;3,63;0,44;3,25;11,12;22,3;39,0;56,3;67,10;73,22;75,37;75,41;55,34;51,21;39,16;31,17;26,21;23,26;22,34;55,34" o:connectangles="0,0,0,0,0,0,0,0,0,0,0,0,0,0,0,0,0,0,0,0,0,0,0,0,0,0,0,0,0,0,0,0,0,0,0,0,0,0,0,0,0,0,0,0,0"/>
            </v:shape>
            <v:shape id="AutoShape 765" o:spid="_x0000_s39004" style="position:absolute;left:6286;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ogDcMA&#10;AADdAAAADwAAAGRycy9kb3ducmV2LnhtbERPS4vCMBC+C/sfwizsTdPKsmo1iojCXhZ8HTyOzWxb&#10;tpmUJLb1328Ewdt8fM9ZrHpTi5acrywrSEcJCOLc6ooLBefTbjgF4QOyxtoyKbiTh9XybbDATNuO&#10;D9QeQyFiCPsMFZQhNJmUPi/JoB/Zhjhyv9YZDBG6QmqHXQw3tRwnyZc0WHFsKLGhTUn53/FmFEz2&#10;n+t7e7hsrtydaLbdX38u5JT6eO/XcxCB+vASP93fOs5P0xk8vo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ogDcMAAADdAAAADwAAAAAAAAAAAAAAAACYAgAAZHJzL2Rv&#10;d25yZXYueG1sUEsFBgAAAAAEAAQA9QAAAIgDAAAAAA==&#10;" adj="0,,0" path="m80,10v,3,,6,-1,7c79,18,77,19,76,19r-9,c68,20,70,22,70,23v1,2,1,4,1,6c71,34,70,38,68,41v-1,3,-3,7,-6,9c59,52,56,54,52,56v-4,2,-9,2,-14,2c35,58,33,57,31,56v-2,,-4,-1,-5,-1c25,55,25,56,24,57v,1,-1,2,-1,4c23,62,24,64,25,65v2,1,4,2,7,2l51,67v4,1,8,1,12,2c66,71,69,72,71,74v2,2,5,4,6,7c78,84,79,87,79,90v,4,-1,8,-3,12c75,105,72,108,68,110v-3,2,-7,5,-12,6c51,118,45,119,38,119v-7,,-13,-1,-17,-2c16,116,12,115,9,112,6,111,4,109,3,106,1,103,,101,,97,,95,,94,1,92v,-2,1,-4,2,-5c4,86,5,84,7,82v1,-2,3,-3,5,-4c9,77,7,75,6,72,5,70,4,68,4,65v,-4,,-7,2,-10c8,52,10,50,12,47,11,46,9,43,7,40,5,37,5,34,5,29,5,25,7,21,8,17v1,-3,4,-7,7,-9c17,6,21,4,25,2,29,,33,,38,v3,,5,,7,1c47,1,50,1,51,2r25,c77,2,78,3,79,4v1,1,1,4,1,6xm54,29v,-4,-1,-8,-3,-10c49,17,45,16,41,16v-3,,-4,,-6,1c33,17,32,18,31,20v-1,1,-2,2,-2,4c28,26,28,27,28,29v,4,1,8,4,10c35,41,37,42,41,42v3,,4,,6,-1c49,40,50,39,51,38v1,-1,2,-3,3,-4c54,33,54,31,54,29xm59,92v,-3,-1,-6,-2,-7c54,84,52,83,48,83l32,82v-1,2,-3,3,-4,4c27,87,27,88,26,89v-1,1,-1,1,-1,3c25,93,25,93,25,94v,3,1,5,4,7c32,103,36,103,42,103v3,,6,,8,-1c53,102,54,101,55,99v2,-1,3,-2,4,-3c59,94,59,93,59,92xe" fillcolor="black" stroked="f">
              <v:stroke joinstyle="round"/>
              <v:formulas/>
              <v:path o:connecttype="custom" o:connectlocs="77,17;65,19;69,29;60,49;37,57;25,54;22,60;31,66;61,68;75,80;74,100;55,114;20,115;3,104;1,90;7,81;6,71;6,54;7,39;8,17;24,2;44,1;74,2;78,10;50,19;34,17;28,24;31,38;46,40;53,33;58,90;47,82;27,85;24,90;28,99;49,100;58,94" o:connectangles="0,0,0,0,0,0,0,0,0,0,0,0,0,0,0,0,0,0,0,0,0,0,0,0,0,0,0,0,0,0,0,0,0,0,0,0,0"/>
            </v:shape>
            <v:shape id="AutoShape 766" o:spid="_x0000_s39003" style="position:absolute;left:638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nZsMA&#10;AADdAAAADwAAAGRycy9kb3ducmV2LnhtbESPQYvCQAyF7wv+hyGCt3VqD7JbHUUERdA9WP0BoRPb&#10;aidTOqPWf28OC94S3st7X+bL3jXqQV2oPRuYjBNQxIW3NZcGzqfN9w+oEJEtNp7JwIsCLBeDrzlm&#10;1j/5SI88lkpCOGRooIqxzbQORUUOw9i3xKJdfOcwytqV2nb4lHDX6DRJptphzdJQYUvriopbfncG&#10;ivTKJebTw7be0V5vvP1L819jRsN+NQMVqY8f8//1zgr+JBV++UZG0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nZsMAAADdAAAADwAAAAAAAAAAAAAAAACYAgAAZHJzL2Rv&#10;d25yZXYueG1sUEsFBgAAAAAEAAQA9QAAAIgDAAAAAA==&#10;" adj="0,,0" path="m22,117v,,,1,,1c21,119,21,119,20,119v-1,,-2,,-3,1c15,120,13,120,11,120v-2,,-3,,-5,c5,119,4,119,2,119,1,118,1,118,1,118,,118,,117,,117l,38c,37,,37,1,37v,-1,1,-1,1,-1c3,36,5,35,6,34v1,,3,,5,c14,34,15,34,17,34v1,,2,1,3,2c21,36,21,36,22,37v,,,,,1l22,117xm26,11v,5,-1,8,-3,10c21,22,18,23,13,23,8,23,5,22,3,21,2,19,,16,,12,,7,2,4,3,3,5,1,8,,13,v5,,8,,10,2c25,4,26,7,26,11xe" fillcolor="black" stroked="f">
              <v:stroke joinstyle="round"/>
              <v:formulas/>
              <v:path o:connecttype="custom" o:connectlocs="20,115;20,116;19,117;16,118;10,118;6,118;2,117;1,116;0,115;0,37;1,36;2,35;6,33;10,33;16,33;19,35;20,36;20,37;20,115;24,11;21,21;12,23;3,21;0,12;3,3;12,0;21,2;24,11" o:connectangles="0,0,0,0,0,0,0,0,0,0,0,0,0,0,0,0,0,0,0,0,0,0,0,0,0,0,0,0"/>
            </v:shape>
            <v:shape id="Freeform 767" o:spid="_x0000_s39002" style="position:absolute;left:6420;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khEsQA&#10;AADdAAAADwAAAGRycy9kb3ducmV2LnhtbERP22rCQBB9L/gPywi+6SaCraSuUgRB0UK9UPBtyI5J&#10;6O5syK4m9evdgtC3OZzrzBadNeJGja8cK0hHCQji3OmKCwWn42o4BeEDskbjmBT8kofFvPcyw0y7&#10;lvd0O4RCxBD2GSooQ6gzKX1ekkU/cjVx5C6usRgibAqpG2xjuDVynCSv0mLFsaHEmpYl5T+Hq1Vg&#10;Ps8OzXY3Sen7bdOa8/Frd7krNeh3H+8gAnXhX/x0r3Wcn45T+Ps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JIRLEAAAA3QAAAA8AAAAAAAAAAAAAAAAAmAIAAGRycy9k&#10;b3ducmV2LnhtbFBLBQYAAAAABAAEAPUAAACJAwAAAAA=&#10;" path="m60,61v,5,,9,-2,12c56,77,53,80,51,82v-3,2,-7,4,-11,5c36,88,31,89,26,89v-3,,-5,,-8,-1c15,88,13,87,10,86,9,86,7,85,5,84,4,84,3,83,2,82v,,-1,-1,-1,-2c,78,,76,,73,,72,,71,,69,,68,1,68,1,67v,,,-1,1,-1c2,66,2,65,3,65v1,,2,1,3,2c7,67,9,68,11,69v2,,4,2,6,3c19,72,23,73,26,73v2,,4,,5,-1c33,72,34,71,35,71v1,-1,2,-3,3,-4c38,66,39,65,39,63v,-2,-1,-3,-2,-4c36,58,35,56,33,55,31,54,29,54,27,52,25,51,22,51,20,50,18,48,15,48,13,46,10,44,9,43,6,42,4,40,4,38,2,35,1,32,1,29,1,25v,-4,,-7,2,-10c5,12,6,9,9,6,12,4,15,3,19,1,23,,28,,32,v3,,6,,8,c42,1,44,1,46,1v2,1,3,2,5,2c52,4,53,4,53,5v1,,2,,2,1c55,6,55,7,55,8v,,1,1,1,2c56,11,56,12,56,13v,2,,3,,4c56,18,55,19,55,20v,,,1,,1c55,21,53,21,53,21v-1,,-1,,-2,-1c49,20,48,19,47,18v-2,,-4,-1,-6,-1c39,16,36,16,33,16v-2,,-3,,-5,c26,17,26,17,25,18v-2,,-2,2,-3,3c22,22,22,23,22,24v,2,,3,1,5c25,30,26,31,28,32v2,1,4,2,6,2c36,35,39,36,41,37v2,1,4,2,7,3c50,42,52,43,54,45v2,2,3,5,5,7c60,54,60,58,60,61e" fillcolor="black" stroked="f">
              <v:path o:connecttype="custom" o:connectlocs="58,60;56,71;49,80;39,85;25,87;17,86;10,84;5,82;2,80;1,78;0,71;0,67;1,66;2,65;3,64;6,66;11,67;16,70;25,71;30,70;34,69;37,66;38,62;36,58;32,54;26,51;19,49;13,45;6,41;2,34;1,24;3,15;9,6;18,1;31,0;39,0;44,1;49,3;51,5;53,6;53,8;54,10;54,13;54,17;53,20;53,21;51,21;49,20;45,18;40,17;32,16;27,16;24,18;21,21;21,23;22,28;27,31;33,33;40,36;46,39;52,44;57,51;58,60" o:connectangles="0,0,0,0,0,0,0,0,0,0,0,0,0,0,0,0,0,0,0,0,0,0,0,0,0,0,0,0,0,0,0,0,0,0,0,0,0,0,0,0,0,0,0,0,0,0,0,0,0,0,0,0,0,0,0,0,0,0,0,0,0,0,0"/>
            </v:shape>
            <v:shape id="Freeform 768" o:spid="_x0000_s39001" style="position:absolute;left:6485;top:1372;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wScsMA&#10;AADdAAAADwAAAGRycy9kb3ducmV2LnhtbERP32vCMBB+H+x/CDfY20xahsxqFBEHHehAtxffjuZs&#10;is2lNLF2//0iDPZ2H9/PW6xG14qB+tB41pBNFAjiypuGaw3fX+8vbyBCRDbYeiYNPxRgtXx8WGBh&#10;/I0PNBxjLVIIhwI12Bi7QspQWXIYJr4jTtzZ9w5jgn0tTY+3FO5amSs1lQ4bTg0WO9pYqi7Hq9Ow&#10;Lz/UazluL7tPyg5udrWDOlmtn5/G9RxEpDH+i//cpUnzszyH+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wScsMAAADdAAAADwAAAAAAAAAAAAAAAACYAgAAZHJzL2Rv&#10;d25yZXYueG1sUEsFBgAAAAAEAAQA9QAAAIgDAAAAAA==&#10;" path="m55,95v,2,,4,,6c54,102,54,103,54,104v-1,1,-2,1,-3,1c50,106,49,106,47,106v-1,1,-2,1,-4,1c42,108,40,107,38,107v-4,,-8,,-11,-1c24,105,21,103,19,101,17,98,15,95,15,92,14,89,13,84,13,80r,-41l4,39v-1,,-2,,-3,-2c1,35,,34,,30,,29,,27,,26,,25,1,24,1,23,2,22,2,22,2,22v,,1,-1,2,-1l13,21,13,4v,-1,,-2,,-2c14,2,14,1,15,1v1,,2,,3,-1c20,,22,,24,v2,,4,,5,c31,,32,1,33,1v,1,1,1,1,1c35,3,35,3,35,4r,17l52,21v,,1,,2,1c54,22,54,22,54,23v,,1,2,1,3c56,27,55,29,55,30v,4,,6,-1,7c54,38,53,39,52,39r-17,l35,76v,4,,8,2,9c39,87,41,89,44,89v1,,2,,3,-1c49,88,49,88,50,88v,-1,1,-1,1,-1c52,87,52,86,53,86r1,1c54,87,54,88,55,88v,1,,2,,3c56,92,55,93,55,95e" fillcolor="black" stroked="f">
              <v:path o:connecttype="custom" o:connectlocs="53,93;53,99;52,102;49,103;45,104;41,105;37,105;26,104;18,99;14,90;13,79;13,38;4,38;1,36;0,29;0,26;1,23;2,22;4,21;13,21;13,4;13,2;14,1;17,0;23,0;28,0;32,1;33,2;34,4;34,21;50,21;52,22;52,23;53,26;53,29;52,36;50,38;34,38;34,75;36,83;42,87;45,86;48,86;49,85;51,84;52,85;53,86;53,89;53,93" o:connectangles="0,0,0,0,0,0,0,0,0,0,0,0,0,0,0,0,0,0,0,0,0,0,0,0,0,0,0,0,0,0,0,0,0,0,0,0,0,0,0,0,0,0,0,0,0,0,0,0,0"/>
            </v:shape>
            <v:shape id="Freeform 769" o:spid="_x0000_s39000" style="position:absolute;left:6557;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KbecEA&#10;AADdAAAADwAAAGRycy9kb3ducmV2LnhtbERPS4vCMBC+C/sfwix401QFWapRFh+4By++7kMzNl2b&#10;SWii1v31RhD2Nh/fc6bz1tbiRk2oHCsY9DMQxIXTFZcKjod17wtEiMgaa8ek4EEB5rOPzhRz7e68&#10;o9s+liKFcMhRgYnR51KGwpDF0HeeOHFn11iMCTal1A3eU7it5TDLxtJixanBoKeFoeKyv1oFYent&#10;YbcyF/rj363fbk6LzWmtVPez/Z6AiNTGf/Hb/aPT/MFwBK9v0gly9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ym3nBAAAA3QAAAA8AAAAAAAAAAAAAAAAAmAIAAGRycy9kb3du&#10;cmV2LnhtbFBLBQYAAAAABAAEAPUAAACGAwAAAAA=&#10;" path="m51,12v,2,,4,,5c51,18,50,20,50,21v,1,,1,-1,1c49,23,49,22,48,22v-1,,-1,,-2,c46,22,45,22,44,22v-1,,-1,-1,-2,-1c41,21,40,21,39,21v-1,,-3,,-4,c34,22,33,23,32,23v-2,1,-3,3,-5,5c25,30,24,32,22,34r,50c22,84,22,85,22,85v-1,1,-1,1,-2,1c20,86,18,86,17,87v-2,,-4,,-5,c9,87,8,87,6,87,5,86,4,86,3,86,1,85,1,85,1,85,,85,,84,,84l,5c,4,,4,1,3v,,,,2,c4,3,4,2,5,1v2,,3,,5,c12,1,13,1,15,1v1,,2,1,2,2c18,3,18,3,19,3v1,,,1,,2l19,14v2,-2,4,-5,6,-7c28,5,29,4,30,3,32,1,34,1,35,v1,,3,,5,c41,,42,,43,v1,,2,,2,c46,,47,1,48,1v1,,1,,1,1c49,3,50,3,50,3v1,,,1,,1c50,5,51,6,51,7v,1,,3,,5e" fillcolor="black" stroked="f">
              <v:path o:connecttype="custom" o:connectlocs="49,12;49,17;48,21;47,22;46,22;44,22;42,22;40,21;38,21;34,21;31,22;26,27;21,33;21,82;21,83;19,84;16,85;12,85;6,85;3,84;1,83;0,82;0,5;1,3;3,3;5,1;10,1;14,1;16,3;18,3;18,5;18,14;24,7;29,3;34,0;38,0;41,0;43,0;46,1;47,2;48,3;48,4;49,7;49,12" o:connectangles="0,0,0,0,0,0,0,0,0,0,0,0,0,0,0,0,0,0,0,0,0,0,0,0,0,0,0,0,0,0,0,0,0,0,0,0,0,0,0,0,0,0,0,0"/>
            </v:shape>
            <v:shape id="AutoShape 770" o:spid="_x0000_s38999" style="position:absolute;left:6612;top:1391;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FlsEA&#10;AADdAAAADwAAAGRycy9kb3ducmV2LnhtbERPzYrCMBC+L/gOYQRva2oRV6tRRBT24GFXfYChGdti&#10;MilN+uPbmwVhb/Px/c5mN1gjOmp85VjBbJqAIM6drrhQcLuePpcgfEDWaByTgid52G1HHxvMtOv5&#10;l7pLKEQMYZ+hgjKEOpPS5yVZ9FNXE0fu7hqLIcKmkLrBPoZbI9MkWUiLFceGEms6lJQ/Lq1V0B/D&#10;13FFbM66O7TP9qxN+rNSajIe9msQgYbwL367v3WcP0vn8PdNPE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6pxZbBAAAA3QAAAA8AAAAAAAAAAAAAAAAAmAIAAGRycy9kb3du&#10;cmV2LnhtbFBLBQYAAAAABAAEAPUAAACGAwAAAAA=&#10;" adj="0,,0" path="m72,84v,1,-1,1,-1,2c70,86,69,86,68,86v-1,1,-3,1,-5,1c60,87,58,87,57,86v-1,,-2,,-3,c54,86,54,85,54,84r,-7c50,81,47,84,42,86v-4,2,-8,3,-13,3c24,89,21,88,17,87,13,86,11,84,8,82,5,80,3,77,2,74,1,71,,67,,63,,58,1,54,3,51v1,-4,4,-7,8,-8c14,41,18,39,24,38v6,-1,11,-2,18,-2l50,36r,-5c50,29,50,27,50,25,49,22,48,21,47,20,46,19,45,18,42,18,40,17,38,17,35,17v-3,,-7,,-10,1c22,18,20,20,17,21v-2,1,-4,1,-5,2c11,25,9,25,8,25v,,-1,,-1,-1c6,23,5,23,5,22v,,,-1,-1,-2c4,18,4,17,4,16v,-2,,-4,1,-5c5,10,5,9,7,8,8,7,9,6,11,5,12,4,15,4,18,3,21,1,24,1,27,v3,,7,,10,c43,,49,,53,1v5,2,8,4,11,6c67,9,68,13,70,17v2,4,2,8,2,14l72,84xm52,50r-8,c40,50,37,50,34,51v-3,,-4,1,-6,3c26,55,25,56,24,57v,1,-1,3,-1,5c23,65,24,68,27,70v2,2,5,3,8,3c39,73,41,72,44,71v3,-2,5,-4,8,-7l52,50xe" fillcolor="black" stroked="f">
              <v:stroke joinstyle="round"/>
              <v:formulas/>
              <v:path o:connecttype="custom" o:connectlocs="70,82;69,84;66,84;61,85;55,84;53,84;53,82;53,75;41,84;28,87;17,85;8,80;2,72;0,62;3,50;11,42;23,37;41,35;49,35;49,30;49,24;46,20;41,18;34,17;24,18;17,21;12,22;8,24;7,23;5,22;4,20;4,16;5,11;7,8;11,5;18,3;26,0;36,0;52,1;62,7;68,17;70,30;70,82;51,49;43,49;33,50;27,53;23,56;22,61;26,68;34,71;43,69;51,63;51,49" o:connectangles="0,0,0,0,0,0,0,0,0,0,0,0,0,0,0,0,0,0,0,0,0,0,0,0,0,0,0,0,0,0,0,0,0,0,0,0,0,0,0,0,0,0,0,0,0,0,0,0,0,0,0,0,0,0"/>
            </v:shape>
            <v:shape id="Freeform 771" o:spid="_x0000_s38998" style="position:absolute;left:6706;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rGuL8A&#10;AADdAAAADwAAAGRycy9kb3ducmV2LnhtbERPS4vCMBC+C/sfwix401RFWbpGWRYEPfq4eBua2aZs&#10;MwlNbOO/N4LgbT6+56y3ybaipy40jhXMpgUI4srphmsFl/Nu8gUiRGSNrWNScKcA283HaI2ldgMf&#10;qT/FWuQQDiUqMDH6UspQGbIYps4TZ+7PdRZjhl0tdYdDDretnBfFSlpsODcY9PRrqPo/3awCGuLi&#10;epTB2+LiQ21749MhKTX+TD/fICKl+Ba/3Hud58/mS3h+k0+Qm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msa4vwAAAN0AAAAPAAAAAAAAAAAAAAAAAJgCAABkcnMvZG93bnJl&#10;di54bWxQSwUGAAAAAAQABAD1AAAAhAMAAAAA&#10;" path="m50,12v,2,,4,,5c50,18,50,20,50,21v,1,-1,1,-1,1c48,23,48,22,47,22v,,-1,,-1,c45,22,45,22,44,22v-2,,-2,-1,-3,-1c40,21,40,21,38,21v-1,,-2,,-4,c33,22,32,23,31,23v-1,1,-3,3,-4,5c25,30,24,32,22,34r,50c22,84,22,85,21,85v,1,-1,1,-1,1c19,86,17,86,16,87v-1,,-3,,-5,c9,87,7,87,6,87,4,86,3,86,2,86,1,85,1,85,,85v,,,-1,,-1l,5c,4,,4,,3v1,,1,,2,c3,3,4,2,5,1v1,,3,,5,c11,1,13,1,14,1v1,,2,1,3,2c17,3,18,3,19,3v,,,1,,2l19,14v2,-2,4,-5,6,-7c27,5,28,4,30,3,32,1,33,1,34,v2,,4,,6,c41,,41,,42,v2,,2,,3,c45,,46,1,47,1v2,,2,,2,1c49,3,49,3,50,3v,,,1,,1c50,5,50,6,50,7v,1,,3,,5e" fillcolor="black" stroked="f">
              <v:path o:connecttype="custom" o:connectlocs="48,12;48,17;48,21;47,22;45,22;44,22;42,22;39,21;37,21;33,21;30,22;26,27;21,33;21,82;20,83;19,84;15,85;11,85;6,85;2,84;0,83;0,82;0,5;0,3;2,3;5,1;10,1;13,1;16,3;18,3;18,5;18,14;24,7;29,3;33,0;38,0;40,0;43,0;45,1;47,2;48,3;48,4;48,7;48,12" o:connectangles="0,0,0,0,0,0,0,0,0,0,0,0,0,0,0,0,0,0,0,0,0,0,0,0,0,0,0,0,0,0,0,0,0,0,0,0,0,0,0,0,0,0,0,0"/>
            </v:shape>
            <v:shape id="AutoShape 772" o:spid="_x0000_s38997" style="position:absolute;left:676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rH8MA&#10;AADdAAAADwAAAGRycy9kb3ducmV2LnhtbERPTWvCQBC9F/oflil4azYGTJvoKtIiFE/WiuBtyI5J&#10;MDsbsqtJ/fWuIHibx/uc2WIwjbhQ52rLCsZRDIK4sLrmUsHub/X+CcJ5ZI2NZVLwTw4W89eXGeba&#10;9vxLl60vRQhhl6OCyvs2l9IVFRl0kW2JA3e0nUEfYFdK3WEfwk0jkzhOpcGaQ0OFLX1VVJy2Z6Mg&#10;myyTg/lOr5n9qLHJ9pt1TL1So7dhOQXhafBP8cP9o8P8cZLC/Ztwgp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8rH8MAAADdAAAADwAAAAAAAAAAAAAAAACYAgAAZHJzL2Rv&#10;d25yZXYueG1sUEsFBgAAAAAEAAQA9QAAAIgDAAAAAA==&#10;" adj="0,,0" path="m77,42v,2,,4,-1,6c74,50,73,50,70,50r-47,c23,53,23,56,24,59v1,2,2,5,4,7c30,68,32,69,34,70v2,1,6,2,10,2c48,72,51,72,54,71v3,,6,-1,8,-2c64,69,66,68,67,67v1,,3,,3,c71,67,72,67,72,67v,1,1,1,1,1c73,68,73,69,73,70v,1,,2,,4c73,75,73,76,73,77v,1,,2,,3c72,80,73,81,72,81v,1,,1,,1c72,83,70,84,68,84v-2,1,-3,1,-6,2c59,87,56,88,53,88v-4,1,-7,1,-11,1c35,89,29,88,24,86,18,84,14,81,10,78,6,75,5,70,3,64,1,59,,52,,45,,38,1,32,3,26,5,21,7,16,11,12,14,8,18,5,23,3,28,,34,,40,v7,,12,1,17,3c61,4,65,7,69,10v3,4,5,8,6,13c76,27,77,33,77,38r,4xm56,35c56,29,55,25,52,21,49,17,45,16,40,16v-3,,-5,,-8,1c30,18,28,20,27,21v-1,2,-2,4,-3,6c23,30,23,33,23,35r33,xe" fillcolor="black" stroked="f">
              <v:stroke joinstyle="round"/>
              <v:formulas/>
              <v:path o:connecttype="custom" o:connectlocs="75,41;74,47;68,49;22,49;23,58;27,65;33,68;43,70;53,69;60,67;65,66;68,66;70,66;71,66;71,68;71,72;71,75;71,78;70,79;70,80;66,82;60,84;52,86;41,87;23,84;10,76;3,63;0,44;3,25;11,12;22,3;39,0;56,3;67,10;73,22;75,37;75,41;55,34;51,21;39,16;31,17;26,21;23,26;22,34;55,34" o:connectangles="0,0,0,0,0,0,0,0,0,0,0,0,0,0,0,0,0,0,0,0,0,0,0,0,0,0,0,0,0,0,0,0,0,0,0,0,0,0,0,0,0,0,0,0,0"/>
            </v:shape>
            <v:shape id="AutoShape 773" o:spid="_x0000_s38996" style="position:absolute;left:6862;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PXsUA&#10;AADdAAAADwAAAGRycy9kb3ducmV2LnhtbERPTWvCQBC9C/0PyxS8NZuI2pK6SiiUelDQtAjehuyY&#10;hGZnQ3Ybk/76rlDwNo/3OavNYBrRU+dqywqSKAZBXFhdc6ng6/P96QWE88gaG8ukYCQHm/XDZIWp&#10;tlc+Up/7UoQQdikqqLxvUyldUZFBF9mWOHAX2xn0AXal1B1eQ7hp5CyOl9JgzaGhwpbeKiq+8x+j&#10;4LT4GMZd5n7P8/5y2O98jrYdlZo+DtkrCE+Dv4v/3Vsd5iezZ7h9E06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s9exQAAAN0AAAAPAAAAAAAAAAAAAAAAAJgCAABkcnMv&#10;ZG93bnJldi54bWxQSwUGAAAAAAQABAD1AAAAigMAAAAA&#10;" adj="0,,0" path="m25,13v,3,,5,,6c24,21,24,22,22,23v-1,2,-2,2,-4,3c17,26,15,26,13,26v-2,,-5,,-6,c5,25,4,25,3,23,1,22,1,21,1,19,,18,,16,,13,,10,,9,1,7,1,5,2,4,3,2,3,1,5,1,7,v1,,4,,6,c15,,17,,18,v2,1,4,1,4,2c23,4,24,5,25,7v,2,,3,,6xm27,71v,2,,4,,6c26,78,26,80,24,81v-1,1,-2,1,-4,2c19,84,17,84,15,84v-2,,-5,,-6,-1c7,82,6,82,5,81,3,80,3,78,3,77,2,75,2,73,2,71v,-3,,-5,1,-7c3,63,4,61,5,60v,-1,2,-2,4,-3c10,57,13,57,15,57v2,,4,,5,c22,58,24,59,24,60v1,1,2,2,3,4c27,67,27,68,27,71xe" fillcolor="black" stroked="f">
              <v:stroke joinstyle="round"/>
              <v:formulas/>
              <v:path o:connecttype="custom" o:connectlocs="21,13;21,19;19,22;15,25;11,25;6,25;3,22;1,19;0,13;1,7;3,2;6,0;11,0;15,0;19,2;21,7;21,13;23,69;23,75;21,79;17,81;13,82;8,81;4,79;3,75;2,69;3,62;4,59;8,56;13,56;17,56;21,59;23,62;23,69" o:connectangles="0,0,0,0,0,0,0,0,0,0,0,0,0,0,0,0,0,0,0,0,0,0,0,0,0,0,0,0,0,0,0,0,0,0"/>
            </v:shape>
            <v:shape id="AutoShape 774" o:spid="_x0000_s38995" style="position:absolute;left:6952;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ZYM8QA&#10;AADdAAAADwAAAGRycy9kb3ducmV2LnhtbESPzW7CMAzH75N4h8hIuyBI6aQJOgJCiG1oNwoPYDVe&#10;261xqiSU7u3nw6TdbPn/8fNmN7pODRRi69nAcpGBIq68bbk2cL28zlegYkK22HkmAz8UYbedPGyw&#10;sP7OZxrKVCsJ4ViggSalvtA6Vg05jAvfE8vt0weHSdZQaxvwLuGu03mWPWuHLUtDgz0dGqq+y5uT&#10;ko/38uLotL99vR2fZuvZkIdRG/M4HfcvoBKN6V/85z5ZwV/mgivfyAh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2WDPEAAAA3QAAAA8AAAAAAAAAAAAAAAAAmAIAAGRycy9k&#10;b3ducmV2LnhtbFBLBQYAAAAABAAEAPUAAACJAwAAAAA=&#10;" adj="0,,0" path="m84,112v,,,1,,1c83,114,83,114,82,114v,,-2,,-3,1c77,115,74,115,71,115v-2,,-4,,-5,c64,114,63,114,62,114v-1,,-1,-1,-1,-1c61,112,59,112,59,111l49,86c48,83,47,80,46,78,45,76,43,74,42,72,41,71,38,70,37,69,35,68,33,68,31,68r-8,l23,111v,1,,1,,2c22,113,21,114,21,114v-1,,-2,,-4,1c15,116,14,115,11,115v-2,,-4,,-5,c5,115,3,114,2,114,1,113,1,113,,113v,-1,,-1,,-2l,8c,5,,3,2,2,4,1,5,,7,l36,v4,,6,,8,c45,,48,1,49,1v5,1,9,2,13,3c66,6,69,8,71,11v2,3,4,5,5,9c78,23,79,27,79,32v,4,-1,7,-2,10c76,46,75,48,73,50v-2,3,-4,5,-7,7c64,59,60,61,57,62v1,,3,1,4,3c62,66,64,67,66,68v1,2,2,4,3,6c70,76,71,79,72,82r10,22c83,106,84,108,84,109v,1,,2,,3xm57,34v,-4,-1,-7,-3,-10c52,21,50,20,46,19v-1,,-3,,-4,-1c40,17,38,18,35,18r-10,l25,50r12,c40,50,43,50,46,49v2,,4,-1,6,-3c54,44,55,42,56,41v1,-2,1,-5,1,-7xe" fillcolor="black" stroked="f">
              <v:stroke joinstyle="round"/>
              <v:formulas/>
              <v:path o:connecttype="custom" o:connectlocs="82,109;82,110;80,111;77,112;69,112;64,112;61,111;60,110;58,108;48,84;45,76;41,70;36,67;30,66;22,66;22,108;22,110;21,111;17,112;11,112;6,112;2,111;0,110;0,108;0,8;2,2;7,0;35,0;43,0;48,1;61,4;69,11;74,19;77,31;75,41;71,49;64,56;56,60;60,63;64,66;67,72;70,80;80,101;82,106;82,109;56,33;53,23;45,19;41,18;34,18;24,18;24,49;36,49;45,48;51,45;55,40;56,33" o:connectangles="0,0,0,0,0,0,0,0,0,0,0,0,0,0,0,0,0,0,0,0,0,0,0,0,0,0,0,0,0,0,0,0,0,0,0,0,0,0,0,0,0,0,0,0,0,0,0,0,0,0,0,0,0,0,0,0,0"/>
            </v:shape>
            <v:shape id="AutoShape 775" o:spid="_x0000_s38994" style="position:absolute;left:7044;top:1361;width:107;height:118;visibility:visible;mso-wrap-style:none;v-text-anchor:middle" coordsize="10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mRY8MA&#10;AADdAAAADwAAAGRycy9kb3ducmV2LnhtbERPTWvCQBC9F/oflin0InU3qUiN2UgplYo3jXgesmMS&#10;zM6m2a3Gf98tCL3N431OvhptJy40+NaxhmSqQBBXzrRcaziU65c3ED4gG+wck4YbeVgVjw85ZsZd&#10;eUeXfahFDGGfoYYmhD6T0lcNWfRT1xNH7uQGiyHCoZZmwGsMt51MlZpLiy3HhgZ7+mioOu9/rIaJ&#10;Osj+c+Nf29k2Ud9lmY5fp6PWz0/j+xJEoDH8i+/ujYnzk3QBf9/EE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mRY8MAAADdAAAADwAAAAAAAAAAAAAAAACYAgAAZHJzL2Rv&#10;d25yZXYueG1sUEsFBgAAAAAEAAQA9QAAAIgDAAAAAA==&#10;" adj="0,,0" path="m108,58v,10,-1,18,-3,26c102,91,99,97,94,103v-5,5,-10,9,-17,12c70,118,62,119,53,119v-8,,-16,-1,-23,-4c24,113,18,109,13,105,9,100,6,94,4,86,1,79,,70,,60,,51,1,43,4,35,6,28,9,22,14,16,20,10,25,7,32,4,38,1,46,,55,v9,,17,1,23,4c84,6,90,9,94,14v4,5,8,11,11,19c107,40,108,48,108,58xm86,59c86,53,85,48,85,43,84,39,82,34,79,30,77,26,74,24,70,22,66,21,62,19,57,19v-6,,-11,2,-14,4c39,25,35,28,33,31v-2,4,-4,8,-5,13c28,48,27,53,27,59v,6,,12,1,17c28,80,31,85,33,89v2,3,5,6,9,8c46,98,50,99,56,99v5,,10,-1,14,-3c73,94,77,91,79,88v3,-4,4,-8,5,-13c85,70,86,65,86,59xe" fillcolor="black" stroked="f">
              <v:stroke joinstyle="round"/>
              <v:formulas/>
              <v:path o:connecttype="custom" o:connectlocs="106,57;103,83;92,101;76,113;52,117;29,113;13,103;4,85;0,59;4,34;14,16;31,4;54,0;77,4;92,14;103,32;106,57;84,58;83,42;78,30;69,22;56,19;42,23;32,30;27,43;27,58;27,75;32,88;41,95;55,97;69,94;78,87;82,74;84,58" o:connectangles="0,0,0,0,0,0,0,0,0,0,0,0,0,0,0,0,0,0,0,0,0,0,0,0,0,0,0,0,0,0,0,0,0,0"/>
            </v:shape>
            <v:shape id="AutoShape 776" o:spid="_x0000_s38993" style="position:absolute;left:7163;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5D1MUA&#10;AADdAAAADwAAAGRycy9kb3ducmV2LnhtbESPQWvCQBCF7wX/wzJCb3WTFkSjq4hFKHjSKHgcsmMS&#10;zc6G7FZjf33nIHib4b1575v5sneNulEXas8G0lECirjwtubSwCHffExAhYhssfFMBh4UYLkYvM0x&#10;s/7OO7rtY6kkhEOGBqoY20zrUFTkMIx8Syza2XcOo6xdqW2Hdwl3jf5MkrF2WLM0VNjSuqLiuv91&#10;Buh4+m7a1XSaHvO/Le02l2uaX4x5H/arGahIfXyZn9c/VvDTL+GXb2QE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PkPUxQAAAN0AAAAPAAAAAAAAAAAAAAAAAJgCAABkcnMv&#10;ZG93bnJldi54bWxQSwUGAAAAAAQABAD1AAAAigMAAAAA&#10;" adj="0,,0" path="m85,82v,3,-1,5,-1,7c83,90,83,91,81,91r-10,l71,112v,,,1,,1c70,113,70,114,69,114v-1,,-2,1,-3,1c64,115,62,115,60,115v-2,,-4,,-5,c53,115,52,115,51,114v,,-1,,-1,-1c50,112,49,112,49,112r,-21l5,91v,,-1,,-2,-1c3,90,2,90,2,89,1,89,1,87,1,86,1,84,,83,,81,,78,,77,,76,,74,1,73,1,72v,-2,1,-3,1,-3c3,68,3,66,3,65l39,3v,-1,,-1,1,-1c41,1,42,1,43,1,44,,46,1,48,v2,,5,,7,c58,,60,,63,v2,,3,1,5,1c70,2,70,2,70,2v1,1,1,2,1,2l71,72r10,c83,72,83,73,84,74v,2,1,4,1,8xm51,20r,l21,72r30,l51,20xe" fillcolor="black" stroked="f">
              <v:stroke joinstyle="round"/>
              <v:formulas/>
              <v:path o:connecttype="custom" o:connectlocs="83,81;82,87;79,89;69,89;69,110;69,111;67,112;64,113;59,113;54,113;50,112;49,111;48,110;48,89;5,89;3,88;2,87;1,85;0,80;0,75;1,71;2,68;3,64;38,3;39,2;42,1;47,0;54,0;62,0;66,1;68,2;69,4;69,71;79,71;82,73;83,81;50,20;50,20;21,71;50,71;50,20" o:connectangles="0,0,0,0,0,0,0,0,0,0,0,0,0,0,0,0,0,0,0,0,0,0,0,0,0,0,0,0,0,0,0,0,0,0,0,0,0,0,0,0,0"/>
            </v:shape>
            <v:shape id="Freeform 777" o:spid="_x0000_s38992" style="position:absolute;left:7259;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0MsQA&#10;AADdAAAADwAAAGRycy9kb3ducmV2LnhtbERPTWvCQBC9F/wPyxS8NZsolJK6SikIBUGrEXMdsmMS&#10;kp1Ns5sY/71bKPQ2j/c5q81kWjFS72rLCpIoBkFcWF1zqeCcbV/eQDiPrLG1TAru5GCznj2tMNX2&#10;xkcaT74UIYRdigoq77tUSldUZNBFtiMO3NX2Bn2AfSl1j7cQblq5iONXabDm0FBhR58VFc1pMAr2&#10;F8QmK34O3+01Oxx3zXK45LlS8+fp4x2Ep8n/i//cXzrMT5YJ/H4TTp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29DLEAAAA3QAAAA8AAAAAAAAAAAAAAAAAmAIAAGRycy9k&#10;b3ducmV2LnhtbFBLBQYAAAAABAAEAPUAAACJAwAAAAA=&#10;" path="m77,107v,1,,3,,4c77,112,76,114,76,114v-1,1,-1,2,-2,2c74,116,74,116,73,116r-65,c6,116,5,116,4,116,3,115,2,115,2,115,1,114,1,113,1,112,1,111,,109,,107v,-2,,-4,,-5c,100,1,99,1,98,2,97,2,96,3,95,4,94,5,93,6,91l26,70v4,-4,7,-7,9,-11c38,56,39,52,41,50v2,-3,2,-6,3,-8c44,40,44,38,44,35v,-1,,-4,-1,-5c43,28,42,27,41,25,40,23,38,23,36,22v-1,,-3,-1,-6,-1c26,21,23,22,21,22v-3,1,-6,3,-7,3c12,26,10,27,9,29,8,30,6,30,5,30v,,,,-1,-1c4,29,4,28,3,27v-1,,,-1,-1,-3c2,22,2,21,2,19v,-1,,-2,,-3c2,14,3,14,3,13v,,1,-1,1,-1c4,11,5,10,5,10,6,9,8,8,9,7,11,6,14,5,17,4,19,2,23,2,26,1,30,1,33,,37,v6,,11,1,15,2c57,4,60,6,64,9v3,3,5,5,6,9c71,22,72,26,72,30v,4,,8,-1,11c70,44,69,48,67,53v-3,4,-6,8,-10,14c53,72,48,77,41,84l28,98r45,c73,98,74,98,74,98v1,1,2,1,2,2c76,101,76,102,77,103v,1,,3,,4e" fillcolor="black" stroked="f">
              <v:path o:connecttype="custom" o:connectlocs="75,105;75,109;74,112;72,114;71,114;8,114;4,114;2,113;1,110;0,105;0,100;1,96;3,93;6,89;25,69;34,58;40,49;43,41;43,34;42,29;40,25;35,22;29,21;20,22;14,25;9,29;5,29;4,29;3,27;2,24;2,19;2,16;3,13;4,12;5,10;9,7;17,4;25,1;36,0;51,2;62,9;68,18;70,29;69,40;65,52;56,66;40,83;27,96;71,96;72,96;74,98;75,101;75,105" o:connectangles="0,0,0,0,0,0,0,0,0,0,0,0,0,0,0,0,0,0,0,0,0,0,0,0,0,0,0,0,0,0,0,0,0,0,0,0,0,0,0,0,0,0,0,0,0,0,0,0,0,0,0,0,0"/>
            </v:shape>
            <v:shape id="AutoShape 778" o:spid="_x0000_s38991" style="position:absolute;left:7348;top:136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uHMMA&#10;AADdAAAADwAAAGRycy9kb3ducmV2LnhtbERPTWvCQBC9C/0PyxR6041WtE1dRUTBS0FjDx7H7DQJ&#10;zc6G3TWJ/94tCN7m8T5nsepNLVpyvrKsYDxKQBDnVldcKPg57YYfIHxA1lhbJgU38rBavgwWmGrb&#10;8ZHaLBQihrBPUUEZQpNK6fOSDPqRbYgj92udwRChK6R22MVwU8tJksykwYpjQ4kNbUrK/7KrUTA/&#10;TNe39njeXLg70ef2cPk+k1Pq7bVff4EI1Ien+OHe6zh//D6B/2/iC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vuHMMAAADdAAAADwAAAAAAAAAAAAAAAACYAgAAZHJzL2Rv&#10;d25yZXYueG1sUEsFBgAAAAAEAAQA9QAAAIgDAAAAAA==&#10;" adj="0,,0" path="m80,86v,5,-1,10,-3,14c76,104,73,107,69,110v-3,3,-7,5,-13,6c51,118,46,119,39,119v-6,,-12,-1,-17,-2c17,116,13,114,9,111,6,109,4,106,2,102,,98,,94,,89,,86,,83,1,80,2,77,4,74,5,72v2,-2,5,-5,8,-7c16,63,19,61,22,59,19,57,17,56,14,53,12,51,10,50,8,47,6,45,5,43,4,40,3,37,3,34,3,31,3,26,4,22,5,18,7,14,9,12,13,9,16,6,20,4,25,2,29,1,35,,41,v6,,12,1,16,2c62,4,65,5,68,8v3,3,5,5,6,9c76,20,77,24,77,29v,2,-1,5,-1,7c75,39,73,42,72,44v-2,2,-4,4,-7,7c63,53,60,55,57,56v4,2,7,4,10,6c70,64,72,67,74,69v2,3,3,5,4,8c80,80,80,83,80,86xm55,30v,-1,-1,-4,-2,-5c53,24,52,22,51,21,50,19,48,19,46,18v-2,,-4,-1,-6,-1c35,17,31,18,29,21v-3,2,-4,5,-4,9c25,32,26,34,26,35v1,2,1,3,3,5c31,42,32,43,34,44v2,1,4,3,7,4c46,46,49,43,51,40v2,-3,4,-6,4,-10xm57,88v,-3,,-4,-1,-6c56,80,55,78,53,77,51,76,50,73,47,72,45,71,42,69,39,68v-3,1,-5,2,-8,4c29,73,28,75,26,77v-1,1,-2,3,-3,5c23,84,22,85,22,88v,4,2,7,5,10c30,101,34,102,40,102v6,,10,-1,13,-4c56,95,57,92,57,88xe" fillcolor="black" stroked="f">
              <v:stroke joinstyle="round"/>
              <v:formulas/>
              <v:path o:connecttype="custom" o:connectlocs="78,85;75,98;67,108;55,114;38,117;21,115;9,109;2,100;0,88;1,79;5,71;13,64;21,58;14,52;8,46;4,39;3,30;5,18;13,9;24,2;40,0;56,2;66,8;72,17;75,29;74,35;70,43;63,50;56,55;65,61;72,68;76,76;78,85;54,30;52,25;50,21;45,18;39,17;28,21;24,30;25,34;28,39;33,43;40,47;50,39;54,30;56,87;55,81;52,76;46,71;38,67;30,71;25,76;22,81;21,87;26,96;39,100;52,96;56,87" o:connectangles="0,0,0,0,0,0,0,0,0,0,0,0,0,0,0,0,0,0,0,0,0,0,0,0,0,0,0,0,0,0,0,0,0,0,0,0,0,0,0,0,0,0,0,0,0,0,0,0,0,0,0,0,0,0,0,0,0,0,0"/>
            </v:shape>
            <v:shape id="Freeform 779" o:spid="_x0000_s38990" style="position:absolute;left:7442;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jP3sMA&#10;AADdAAAADwAAAGRycy9kb3ducmV2LnhtbERP24rCMBB9X9h/CCPs25pqQaQaRYQFQVgvlfo6NGNb&#10;2kxqE7X79xtB8G0O5zrzZW8acafOVZYVjIYRCOLc6ooLBaf053sKwnlkjY1lUvBHDpaLz485Jto+&#10;+ED3oy9ECGGXoILS+zaR0uUlGXRD2xIH7mI7gz7ArpC6w0cIN40cR9FEGqw4NJTY0rqkvD7ejILf&#10;DLFO8+tu31zS3WFbx7fsfFbqa9CvZiA89f4tfrk3OswfxTE8vwkn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jP3sMAAADdAAAADwAAAAAAAAAAAAAAAACYAgAAZHJzL2Rv&#10;d25yZXYueG1sUEsFBgAAAAAEAAQA9QAAAIgDAAAAAA==&#10;" path="m76,107v,1,,3,,4c76,112,76,114,75,114v,1,,2,-1,2c73,116,73,116,73,116r-66,c6,116,5,116,4,116,3,115,2,115,1,115,1,114,,113,,112v,-1,,-3,,-5c,105,,103,,102v,-2,,-3,1,-4c1,97,2,96,3,95v,-1,1,-2,2,-4l25,70v4,-4,8,-7,10,-11c37,56,39,52,41,50v1,-3,2,-6,2,-8c44,40,44,38,44,35v,-1,-1,-4,-1,-5c42,28,42,27,41,25,39,23,38,23,36,22v-2,,-4,-1,-7,-1c26,21,23,22,20,22v-3,1,-5,3,-7,3c12,26,9,27,8,29,7,30,6,30,5,30v-1,,-1,,-1,-1c3,29,3,28,3,27v-1,,,-1,-1,-3c1,22,2,21,2,19v,-1,,-2,,-3c2,14,3,14,3,13v,,,-1,,-1c3,11,4,10,5,10,5,9,7,8,9,7,11,6,13,5,16,4,19,2,22,2,26,1,29,1,33,,37,v5,,10,1,15,2c56,4,60,6,63,9v4,3,5,5,6,9c71,22,72,26,72,30v,4,-1,8,-1,11c70,44,68,48,66,53v-2,4,-5,8,-9,14c53,72,47,77,41,84l28,98r44,c73,98,73,98,74,98v1,1,1,1,1,2c75,101,76,102,76,103v1,1,,3,,4e" fillcolor="black" stroked="f">
              <v:path o:connecttype="custom" o:connectlocs="74,105;74,109;73,112;72,114;71,114;7,114;4,114;1,113;0,110;0,105;0,100;1,96;3,93;5,89;24,69;34,58;40,49;42,41;43,34;42,29;40,25;35,22;28,21;19,22;13,25;8,29;5,29;4,29;3,27;2,24;2,19;2,16;3,13;3,12;5,10;9,7;16,4;25,1;36,0;51,2;61,9;67,18;70,29;69,40;64,52;56,66;40,83;27,96;70,96;72,96;73,98;74,101;74,105" o:connectangles="0,0,0,0,0,0,0,0,0,0,0,0,0,0,0,0,0,0,0,0,0,0,0,0,0,0,0,0,0,0,0,0,0,0,0,0,0,0,0,0,0,0,0,0,0,0,0,0,0,0,0,0,0"/>
            </v:shape>
            <v:shape id="AutoShape 780" o:spid="_x0000_s38989" style="position:absolute;left:7528;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VF18MA&#10;AADdAAAADwAAAGRycy9kb3ducmV2LnhtbERPS2vCQBC+F/wPywi91U1qEU2zEbEIhZ40Cj0O2THP&#10;nQ3ZVdP++m5B8DYf33PS9Wg6caXB1ZYVxLMIBHFhdc2lgmO+e1mCcB5ZY2eZFPyQg3U2eUox0fbG&#10;e7oefClCCLsEFVTe94mUrqjIoJvZnjhwZzsY9AEOpdQD3kK46eRrFC2kwZpDQ4U9bSsq2sPFKKDT&#10;90fXb1ar+JT/ftF+17Rx3ij1PB037yA8jf4hvrs/dZgfz9/g/5twgs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VF18MAAADdAAAADwAAAAAAAAAAAAAAAACYAgAAZHJzL2Rv&#10;d25yZXYueG1sUEsFBgAAAAAEAAQA9QAAAIgDAAAAAA==&#10;" adj="0,,0" path="m85,82v,3,-1,5,-1,7c83,90,83,91,82,91r-11,l71,112v,,,1,,1c70,113,70,114,69,114v,,-2,1,-3,1c64,115,62,115,60,115v-2,,-4,,-5,c53,115,52,115,52,114v-1,,-2,,-2,-1c50,112,49,112,49,112r,-21l6,91v-1,,-2,,-3,-1c3,90,2,90,2,89,1,89,1,87,1,86,1,84,,83,,81,,78,,77,,76,,74,1,73,1,72v,-2,1,-3,1,-3c3,68,3,66,3,65l39,3v,-1,1,-1,1,-1c41,1,42,1,43,1,44,,46,1,48,v2,,5,,7,c58,,61,,63,v2,,3,1,5,1c70,2,70,2,70,2v1,1,1,2,1,2l71,72r11,c83,72,83,73,84,74v,2,1,4,1,8xm51,20r,l21,72r30,l51,20xe" fillcolor="black" stroked="f">
              <v:stroke joinstyle="round"/>
              <v:formulas/>
              <v:path o:connecttype="custom" o:connectlocs="83,81;82,87;80,89;69,89;69,110;69,111;67,112;64,113;59,113;54,113;51,112;49,111;48,110;48,89;6,89;3,88;2,87;1,85;0,80;0,75;1,71;2,68;3,64;38,3;39,2;42,1;47,0;54,0;62,0;66,1;68,2;69,4;69,71;80,71;82,73;83,81;50,20;50,20;21,71;50,71;50,20" o:connectangles="0,0,0,0,0,0,0,0,0,0,0,0,0,0,0,0,0,0,0,0,0,0,0,0,0,0,0,0,0,0,0,0,0,0,0,0,0,0,0,0,0"/>
            </v:shape>
            <v:shape id="Freeform 781" o:spid="_x0000_s38988" style="position:absolute;left:7625;top:1363;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ADKsIA&#10;AADdAAAADwAAAGRycy9kb3ducmV2LnhtbERPS4vCMBC+L+x/CLPgbU1d8UE1isgKPk5WwevQjG2x&#10;mZQk1vrvjbCwt/n4njNfdqYWLTlfWVYw6CcgiHOrKy4UnE+b7ykIH5A11pZJwZM8LBefH3NMtX3w&#10;kdosFCKGsE9RQRlCk0rp85IM+r5tiCN3tc5giNAVUjt8xHBTy58kGUuDFceGEhtal5TfsrtRcGmH&#10;+2zlftfV/rbz3SG4yXh0UKr31a1mIAJ14V/8597qOH8wHMH7m3iC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AMqwgAAAN0AAAAPAAAAAAAAAAAAAAAAAJgCAABkcnMvZG93&#10;bnJldi54bWxQSwUGAAAAAAQABAD1AAAAhwMAAAAA&#10;" path="m75,78v,6,-1,11,-4,16c69,99,66,103,62,106v-4,4,-8,6,-14,8c43,116,37,117,30,117v-3,,-7,,-10,-1c17,116,14,115,11,114v-3,,-4,-1,-6,-1c3,112,3,112,2,111v,-1,-1,-1,-1,-2c1,109,,108,,108v,-1,,-2,,-3c,104,,103,,101,,99,,97,,96,,95,,95,,93,,92,1,92,2,92v,,,,1,c3,92,4,92,6,93v1,,2,1,4,2c12,96,15,96,17,97v3,,7,1,11,1c31,98,34,97,37,97v3,-1,5,-2,7,-4c46,92,47,90,49,88v1,-2,1,-5,1,-9c50,76,50,74,49,72v,-2,-2,-4,-4,-6c42,65,41,63,37,63,34,62,31,62,27,62v-4,,-7,,-10,c14,63,12,63,9,63,7,63,6,62,6,62,5,61,4,59,4,57l4,7c4,5,5,3,6,2,6,1,8,,10,l64,v1,,1,,2,1c66,2,67,2,67,3v,,,1,1,3c68,7,68,8,68,10v,4,-1,6,-1,8c66,20,66,20,64,20r-40,l24,45v2,,4,-1,6,-1c32,44,34,44,36,44v6,,12,1,17,2c57,48,62,50,64,53v3,2,6,6,8,10c74,67,75,72,75,78e" fillcolor="black" stroked="f">
              <v:path o:connecttype="custom" o:connectlocs="73,77;69,92;60,104;47,112;29,115;19,114;11,112;5,111;2,109;1,107;0,106;0,103;0,99;0,94;0,91;2,90;3,90;6,91;10,93;17,95;27,96;36,95;43,91;48,87;49,78;48,71;44,65;36,62;26,61;17,61;9,62;6,61;4,56;4,7;6,2;10,0;62,0;64,1;65,3;66,6;66,10;65,18;62,20;23,20;23,44;29,43;35,43;52,45;62,52;70,62;73,77" o:connectangles="0,0,0,0,0,0,0,0,0,0,0,0,0,0,0,0,0,0,0,0,0,0,0,0,0,0,0,0,0,0,0,0,0,0,0,0,0,0,0,0,0,0,0,0,0,0,0,0,0,0,0"/>
            </v:shape>
            <v:shape id="Freeform 782" o:spid="_x0000_s38987" style="position:absolute;left:7720;top:1363;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4uycYA&#10;AADdAAAADwAAAGRycy9kb3ducmV2LnhtbESPT2vCQBDF74LfYRnBW91YabTRVfxTQTwI1dLzmB2T&#10;2OxsyK4av70rFLzN8N6835vJrDGluFLtCssK+r0IBHFqdcGZgp/D+m0EwnlkjaVlUnAnB7NpuzXB&#10;RNsbf9N17zMRQtglqCD3vkqkdGlOBl3PVsRBO9naoA9rnUld4y2Em1K+R1EsDRYcCDlWtMwp/dtf&#10;TOCeq8OXWYxWafyxHZafO3O8z3+V6naa+RiEp8a/zP/XGx3q9wcxPL8JI8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4uycYAAADdAAAADwAAAAAAAAAAAAAAAACYAgAAZHJz&#10;L2Rvd25yZXYueG1sUEsFBgAAAAAEAAQA9QAAAIsDAAAAAA==&#10;" path="m71,106v,1,,3,,4c71,111,70,112,70,113v-1,1,-1,1,-2,1c68,114,68,115,67,115r-63,c4,115,3,115,3,114v,,-1,,-1,-1c2,112,1,111,1,110v-1,-1,,-3,,-4c1,104,1,103,1,102v,-2,,-3,1,-3c3,98,3,97,3,97v1,,1,,1,l25,97r,-74l7,33c5,34,4,34,4,34v-1,,-2,,-3,c1,33,1,32,,31,,30,,28,,26,,25,,23,,22,,21,1,21,1,20v,-1,,-1,1,-2c3,18,3,18,4,17l28,1v,,1,,1,c30,1,30,1,31,v1,,2,,3,c35,,36,,38,v3,,4,,5,c45,,46,1,47,1v,,1,,1,c48,1,49,2,49,3r,94l67,97v1,,1,,1,c68,98,70,98,70,99v,1,,1,1,3c71,103,71,104,71,106e" fillcolor="black" stroked="f">
              <v:path o:connecttype="custom" o:connectlocs="69,104;69,108;68,111;66,112;65,113;4,113;3,112;2,111;1,108;1,104;1,100;2,97;3,95;4,95;24,95;24,23;7,32;4,33;1,33;0,30;0,26;0,22;1,20;2,18;4,17;27,1;28,1;30,0;33,0;37,0;42,0;46,1;47,1;48,3;48,95;65,95;66,95;68,97;69,100;69,104" o:connectangles="0,0,0,0,0,0,0,0,0,0,0,0,0,0,0,0,0,0,0,0,0,0,0,0,0,0,0,0,0,0,0,0,0,0,0,0,0,0,0,0"/>
            </v:shape>
            <v:shape id="Freeform 783" o:spid="_x0000_s38986" style="position:absolute;left:2456;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3lMsIA&#10;AADdAAAADwAAAGRycy9kb3ducmV2LnhtbERP32vCMBB+H/g/hBP2NlM3t5XOKEMR5uOc0NejOdNi&#10;cylJbOt/vwiCb/fx/bzlerSt6MmHxrGC+SwDQVw53bBRcPzbveQgQkTW2DomBVcKsF5NnpZYaDfw&#10;L/WHaEQK4VCggjrGrpAyVDVZDDPXESfu5LzFmKA3UnscUrht5WuWfUiLDaeGGjva1FSdDxer4LTo&#10;ctqbbU9bcy6PQ/5eln6v1PN0/P4CEWmMD/Hd/aPT/PnbJ9y+SS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LeUywgAAAN0AAAAPAAAAAAAAAAAAAAAAAJgCAABkcnMvZG93&#10;bnJldi54bWxQSwUGAAAAAAQABAD1AAAAhwMAAAAA&#10;" path="m85,98v,2,,3,,4c85,103,84,104,84,104v,1,,2,,2c84,107,82,108,82,108v-1,1,-2,2,-4,2c77,111,74,113,72,114v-3,1,-6,1,-9,2c59,117,55,117,51,117v-8,,-15,-1,-21,-3c23,111,18,108,14,103,9,98,6,92,4,85,1,77,,70,,60,,50,1,42,4,34,7,27,10,20,15,15,19,10,25,7,31,4,38,1,45,,53,v3,,6,,9,c65,1,68,2,70,3v3,,5,2,7,3c80,7,81,8,81,9v1,1,1,1,2,2c84,11,84,12,84,13v,1,,2,,3c84,17,84,18,84,20v,1,,3,,4c84,25,84,26,84,27v,1,-2,1,-2,2c82,29,81,29,81,29v-1,,-2,,-4,-1c76,26,74,25,72,24,70,23,68,22,65,21,62,20,58,19,54,19v-5,,-8,1,-12,3c38,24,35,26,32,30v-2,3,-3,7,-5,12c25,47,25,53,25,59v,6,1,12,2,17c29,80,31,85,33,88v2,3,6,5,10,7c47,97,50,97,55,97v4,,8,,10,-1c68,94,71,94,73,93v3,-1,4,-2,5,-4c80,88,81,88,82,88v,,1,,1,1c83,89,84,89,84,90v1,1,,2,1,3c85,94,85,96,85,98e" fillcolor="black" stroked="f">
              <v:path o:connecttype="custom" o:connectlocs="83,96;83,100;82,102;82,104;80,106;76,108;70,112;62,114;50,115;29,112;14,101;4,84;0,59;4,33;15,15;30,4;52,0;61,0;68,3;75,6;79,9;81,11;82,13;82,16;82,20;82,24;82,27;80,29;79,29;75,28;70,24;63,21;53,19;41,22;31,29;26,41;24,58;26,75;32,87;42,93;54,95;63,94;71,91;76,87;80,87;81,87;82,88;83,91;83,96" o:connectangles="0,0,0,0,0,0,0,0,0,0,0,0,0,0,0,0,0,0,0,0,0,0,0,0,0,0,0,0,0,0,0,0,0,0,0,0,0,0,0,0,0,0,0,0,0,0,0,0,0"/>
            </v:shape>
            <v:shape id="AutoShape 784" o:spid="_x0000_s38985" style="position:absolute;left:2551;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qBGccA&#10;AADdAAAADwAAAGRycy9kb3ducmV2LnhtbESPQWvCQBCF74X+h2UKXkLdqFBK6irFonipoPZgb0N2&#10;zAazs2l21fTfOwfB2wzvzXvfTOe9b9SFulgHNjAa5qCIy2Brrgz87Jev76BiQrbYBCYD/xRhPnt+&#10;mmJhw5W3dNmlSkkIxwINuJTaQutYOvIYh6ElFu0YOo9J1q7StsOrhPtGj/P8TXusWRoctrRwVJ52&#10;Z29glS1Xh8n3V7b4Pf0dN5nrm4PdGjN46T8/QCXq08N8v15bwR9NBFe+kRH0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KgRnHAAAA3QAAAA8AAAAAAAAAAAAAAAAAmAIAAGRy&#10;cy9kb3ducmV2LnhtbFBLBQYAAAAABAAEAPUAAACMAwAAAAA=&#10;" adj="0,,0" path="m84,43v,7,-1,13,-3,19c80,68,78,72,74,76v-4,4,-8,7,-13,9c55,88,49,89,41,89,34,89,28,88,23,86,18,84,14,81,11,77,7,74,4,69,3,64,1,59,,52,,45,,38,2,32,3,26,5,21,8,16,11,12,15,8,19,5,24,3,29,1,36,,43,v7,,14,1,19,3c67,4,71,7,74,11v4,4,6,9,8,14c84,30,84,37,84,43xm64,44v,-3,-1,-7,-1,-10c62,30,61,27,60,25,59,23,56,21,54,20,52,18,48,17,44,17v-2,,-6,1,-8,2c34,20,31,22,30,25v-2,2,-3,5,-4,8c26,37,25,40,25,44v,4,1,8,1,11c27,58,28,61,29,64v1,3,3,4,6,5c38,70,40,71,44,71v4,,7,,9,-2c55,68,57,67,59,64v2,-3,3,-5,4,-8c63,53,64,48,64,44xe" fillcolor="black" stroked="f">
              <v:stroke joinstyle="round"/>
              <v:formulas/>
              <v:path o:connecttype="custom" o:connectlocs="82,42;79,61;72,74;60,83;40,87;22,84;11,75;3,63;0,44;3,25;11,12;23,3;42,0;61,3;72,11;80,24;82,42;62,43;62,33;59,24;53,20;43,17;35,19;29,24;25,32;24,43;25,54;28,63;34,67;43,69;52,67;58,63;62,55;62,43" o:connectangles="0,0,0,0,0,0,0,0,0,0,0,0,0,0,0,0,0,0,0,0,0,0,0,0,0,0,0,0,0,0,0,0,0,0"/>
            </v:shape>
            <v:shape id="Freeform 785" o:spid="_x0000_s38984" style="position:absolute;left:2653;top:1675;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mcZsgA&#10;AADdAAAADwAAAGRycy9kb3ducmV2LnhtbERP30vDMBB+F/wfwgm+iEvntGpdNoZuMDYUrIL4djZn&#10;W9pcuiTr6n+/CIJv9/H9vOl8MK3oyfnasoLxKAFBXFhdc6ng/W11eQfCB2SNrWVS8EMe5rPTkylm&#10;2h74lfo8lCKGsM9QQRVCl0npi4oM+pHtiCP3bZ3BEKErpXZ4iOGmlVdJkkqDNceGCjt6rKho8r1R&#10;cN3sLjabr5uy+Xh+ut1uX9LPxXKn1PnZsHgAEWgI/+I/91rH+ePJPfx+E0+Qsy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mZxmyAAAAN0AAAAPAAAAAAAAAAAAAAAAAJgCAABk&#10;cnMvZG93bnJldi54bWxQSwUGAAAAAAQABAD1AAAAjQMAAAAA&#10;" path="m75,84v,,,1,-1,1c74,86,73,86,72,86v,,-1,,-3,1c67,87,66,87,64,87v-2,,-4,,-6,c57,86,55,86,55,86,54,85,54,85,53,85v,-1,,-1,,-1l53,38v,-3,,-7,-1,-8c51,28,50,25,49,24,48,23,47,21,45,20,44,19,42,19,40,19v-3,,-6,1,-9,3c28,24,25,27,22,31r,53c22,84,22,85,21,85v,,-1,1,-1,1c19,86,17,86,16,87v-1,,-3,,-5,c9,87,7,87,6,87,4,86,3,86,2,86,1,85,1,85,,85v,,,-1,,-1l,5c,4,,4,,3v1,,1,,2,c3,3,4,2,5,1v1,,3,,5,c11,1,13,1,14,1v1,,2,1,3,2c17,3,18,3,19,3v,,,1,,2l19,14c23,9,28,6,32,3,37,,41,,46,v5,,10,1,13,3c63,4,66,7,68,9v3,3,4,7,5,11c74,24,75,29,75,35r,49e" fillcolor="black" stroked="f">
              <v:path o:connecttype="custom" o:connectlocs="73,82;72,83;70,84;67,85;62,85;56,85;54,84;52,83;52,82;52,37;51,29;48,23;44,20;39,19;30,22;21,30;21,82;20,83;19,84;16,85;11,85;6,85;2,84;0,83;0,82;0,5;0,3;2,3;5,1;10,1;14,1;17,3;19,3;19,5;19,14;31,3;45,0;57,3;66,9;71,20;73,34;73,82" o:connectangles="0,0,0,0,0,0,0,0,0,0,0,0,0,0,0,0,0,0,0,0,0,0,0,0,0,0,0,0,0,0,0,0,0,0,0,0,0,0,0,0,0,0"/>
            </v:shape>
            <v:shape id="Freeform 786" o:spid="_x0000_s38983" style="position:absolute;left:2737;top:1656;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3MPsYA&#10;AADdAAAADwAAAGRycy9kb3ducmV2LnhtbESPQUvDQBCF70L/wzKCN7sbKaJpt0WKQgoqtHrxNmSn&#10;2dDsbMhu0/TfOwfB2wzvzXvfrDZT6NRIQ2ojWyjmBhRxHV3LjYXvr7f7J1ApIzvsIpOFKyXYrGc3&#10;KyxdvPCexkNulIRwKtGCz7kvtU61p4BpHnti0Y5xCJhlHRrtBrxIeOj0gzGPOmDL0uCxp62n+nQ4&#10;Bwsf1c4squn19P5JxT48n/1ofry1d7fTyxJUpin/m/+uKyf4xUL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3MPsYAAADdAAAADwAAAAAAAAAAAAAAAACYAgAAZHJz&#10;L2Rvd25yZXYueG1sUEsFBgAAAAAEAAQA9QAAAIsDAAAAAA==&#10;" path="m55,95v,2,,4,,6c54,102,54,103,54,104v-1,1,-1,1,-3,1c50,106,49,106,47,106v-1,1,-2,1,-4,1c42,108,40,107,38,107v-4,,-8,,-11,-1c24,105,21,103,19,101,17,98,15,95,15,92,14,89,13,84,13,80r,-41l4,39v-1,,-2,,-3,-2c1,35,,34,,30,,29,,27,,26,,25,1,24,1,23,2,22,2,22,2,22v,,1,-1,2,-1l13,21,13,4v,-1,,-1,,-1c14,3,14,1,15,1v1,,2,,4,-1c20,,22,,24,v2,,4,,5,c31,,32,1,33,1v,1,1,1,1,2c35,3,35,3,35,4r,17l52,21v1,,1,,2,1c54,22,54,22,54,23v,,1,2,1,3c56,27,55,29,55,30v,4,,6,-1,7c54,38,53,39,52,39r-17,l35,76v,4,1,8,2,9c39,87,41,89,44,89v1,,2,,3,-1c49,88,49,88,50,88v,-1,1,-1,1,-1c52,87,53,86,53,86r1,1c54,87,54,88,55,88v,1,,2,,3c56,92,55,93,55,95e" fillcolor="black" stroked="f">
              <v:path o:connecttype="custom" o:connectlocs="53,93;53,99;52,102;49,103;45,104;41,105;37,105;26,104;18,99;14,90;13,79;13,38;4,38;1,36;0,29;0,26;1,23;2,22;4,21;13,21;13,4;13,3;14,1;18,0;23,0;28,0;32,1;33,3;34,4;34,21;50,21;52,22;52,23;53,26;53,29;52,36;50,38;34,38;34,75;36,83;42,87;45,86;48,86;49,85;51,84;52,85;53,86;53,89;53,93" o:connectangles="0,0,0,0,0,0,0,0,0,0,0,0,0,0,0,0,0,0,0,0,0,0,0,0,0,0,0,0,0,0,0,0,0,0,0,0,0,0,0,0,0,0,0,0,0,0,0,0,0"/>
            </v:shape>
            <v:shape id="AutoShape 787" o:spid="_x0000_s38982" style="position:absolute;left:2812;top:1679;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d+2sIA&#10;AADdAAAADwAAAGRycy9kb3ducmV2LnhtbERPTWsCMRC9C/0PYQq9aXZFi65GKcVCvVkV9Thsxs3S&#10;zWTZpJr+eyMI3ubxPme+jLYRF+p87VhBPshAEJdO11wp2O+++hMQPiBrbByTgn/ysFy89OZYaHfl&#10;H7psQyVSCPsCFZgQ2kJKXxqy6AeuJU7c2XUWQ4JdJXWH1xRuGznMsndpsebUYLClT0Pl7/bPKjiu&#10;Rof1Sa5Omzg0G03TccR1q9Tba/yYgQgUw1P8cH/rND8f5XD/Jp0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937awgAAAN0AAAAPAAAAAAAAAAAAAAAAAJgCAABkcnMvZG93&#10;bnJldi54bWxQSwUGAAAAAAQABAD1AAAAhwMAAAAA&#10;" adj="0,,0" path="m25,13v,3,,5,-1,7c23,21,23,22,22,23v-1,2,-3,2,-4,3c16,26,14,26,12,26v-2,,-4,,-6,c4,25,3,25,2,23,1,22,1,21,,20,,18,,16,,13,,10,,9,,7,1,5,1,4,2,3,2,1,4,1,6,v2,,4,,6,c14,,17,,18,v1,1,3,1,4,3c22,4,23,5,24,7v1,2,1,3,1,6xm25,71v,2,,4,-1,6c23,78,23,80,22,81v-1,1,-3,1,-4,2c17,84,14,84,12,84v-2,,-4,,-6,-1c4,82,3,82,2,81,1,80,1,78,,77,,75,,73,,71,,68,,66,,64,1,63,1,61,2,60v,-1,2,-2,4,-2c8,57,10,57,12,57v2,,5,,6,1c19,58,21,59,22,60v,1,1,2,2,4c25,67,25,68,25,71xe" fillcolor="black" stroked="f">
              <v:stroke joinstyle="round"/>
              <v:formulas/>
              <v:path o:connecttype="custom" o:connectlocs="23,13;22,20;20,22;17,25;11,25;6,25;2,22;0,20;0,13;0,7;2,3;6,0;11,0;17,0;20,3;22,7;23,13;23,69;22,75;20,79;17,81;11,82;6,81;2,79;0,75;0,69;0,62;2,59;6,57;11,56;17,57;20,59;22,62;23,69" o:connectangles="0,0,0,0,0,0,0,0,0,0,0,0,0,0,0,0,0,0,0,0,0,0,0,0,0,0,0,0,0,0,0,0,0,0"/>
            </v:shape>
            <v:shape id="AutoShape 788" o:spid="_x0000_s38981" style="position:absolute;left:2901;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kdP8IA&#10;AADdAAAADwAAAGRycy9kb3ducmV2LnhtbERPzWrCQBC+C32HZYTedBMprURXkWpLT9JoH2CaHZPg&#10;7mzIrkl8e1cQvM3H9zvL9WCN6Kj1tWMF6TQBQVw4XXOp4O/4NZmD8AFZo3FMCq7kYb16GS0x067n&#10;nLpDKEUMYZ+hgiqEJpPSFxVZ9FPXEEfu5FqLIcK2lLrFPoZbI2dJ8i4t1hwbKmzos6LifLhYBd8X&#10;959vjrybm/pjv+1+TW9So9TreNgsQAQawlP8cP/oOD99m8H9m3iCX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aR0/wgAAAN0AAAAPAAAAAAAAAAAAAAAAAJgCAABkcnMvZG93&#10;bnJldi54bWxQSwUGAAAAAAQABAD1AAAAhwMAAAAA&#10;" adj="0,,0" path="m85,112v,,,1,-1,1c84,114,84,114,82,114v,,-1,,-3,1c77,115,74,115,72,115v-3,,-5,,-6,c64,114,63,114,63,114v-2,,-2,-1,-2,-1c61,112,60,112,60,111l50,86c48,83,47,80,46,78,45,76,43,74,42,72,41,71,39,70,37,69v-2,,-4,-1,-6,-1l23,68r,43c23,112,23,112,23,113v-1,,-1,1,-2,1c21,114,19,114,17,115v-1,1,-3,,-5,c9,115,8,115,6,115v-1,,-2,-1,-4,-1c1,113,1,113,1,113,,112,,112,,111l,8c,5,1,3,2,2,4,1,5,,7,l36,v4,,6,,8,c46,,48,1,50,1v4,1,8,2,12,3c66,6,69,8,71,11v2,3,5,5,6,9c78,23,79,27,79,32v,4,-1,7,-2,10c76,46,75,48,73,50v-1,3,-4,5,-6,7c64,59,60,61,57,62v2,,3,1,4,3c63,66,64,67,66,69v2,1,2,3,3,5c71,76,72,79,73,82r9,22c84,107,84,108,84,109v,1,1,2,1,3xm55,34v,-4,-1,-7,-3,-10c51,21,48,20,44,19v-1,,-2,,-4,-1c38,18,36,18,34,18r-11,l23,50r12,c39,50,42,50,44,49v2,,4,-1,6,-3c52,44,53,42,54,41v1,-2,1,-5,1,-7xe" fillcolor="black" stroked="f">
              <v:stroke joinstyle="round"/>
              <v:formulas/>
              <v:path o:connecttype="custom" o:connectlocs="83,109;82,110;80,111;77,112;70,112;64,112;62,111;60,110;59,108;49,84;45,76;41,70;36,67;30,66;22,66;22,108;22,110;21,111;17,112;12,112;6,112;2,111;1,110;0,108;0,8;2,2;7,0;35,0;43,0;49,1;61,4;69,11;75,19;77,31;75,41;71,49;65,56;56,60;60,63;64,67;67,72;71,80;80,101;82,106;83,109;54,33;51,23;43,19;39,18;33,18;22,18;22,49;34,49;43,48;49,45;53,40;54,33" o:connectangles="0,0,0,0,0,0,0,0,0,0,0,0,0,0,0,0,0,0,0,0,0,0,0,0,0,0,0,0,0,0,0,0,0,0,0,0,0,0,0,0,0,0,0,0,0,0,0,0,0,0,0,0,0,0,0,0,0"/>
            </v:shape>
            <v:shape id="AutoShape 789" o:spid="_x0000_s38980" style="position:absolute;left:2994;top:1645;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BPvcUA&#10;AADdAAAADwAAAGRycy9kb3ducmV2LnhtbERP22rCQBB9F/yHZYS+iG5SRSS6BgkUCkWo6YXmbciO&#10;STA7G7NbTf++WxD6NodznW06mFZcqXeNZQXxPAJBXFrdcKXg/e1ptgbhPLLG1jIp+CEH6W482mKi&#10;7Y2PdM19JUIIuwQV1N53iZSurMmgm9uOOHAn2xv0AfaV1D3eQrhp5WMUraTBhkNDjR1lNZXn/Nso&#10;+Jge8myIXy72bOPi87VYVdEXKvUwGfYbEJ4G/y++u591mB8vF/D3TTh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oE+9xQAAAN0AAAAPAAAAAAAAAAAAAAAAAJgCAABkcnMv&#10;ZG93bnJldi54bWxQSwUGAAAAAAQABAD1AAAAigMAAAAA&#10;" adj="0,,0" path="m107,58v,10,-1,18,-3,26c102,91,98,97,93,103v-5,6,-10,9,-17,12c69,118,61,119,52,119v-8,,-16,-1,-23,-4c23,113,17,109,13,105,8,100,5,94,3,86,1,79,,71,,60,,51,1,43,3,35,5,28,9,22,14,16,19,10,24,7,31,4,38,1,46,,55,v8,,16,1,22,4c84,6,90,9,94,14v4,6,8,11,10,19c106,40,107,48,107,58xm83,59c83,54,82,48,82,43,81,39,79,34,77,30,74,26,72,24,68,22,64,21,59,20,54,20v-6,,-11,1,-14,3c36,25,32,28,30,31v-2,4,-4,8,-4,13c25,48,24,54,24,59v,6,1,12,1,17c26,80,28,85,30,89v2,3,5,6,9,8c43,98,47,99,53,99v6,,11,-1,14,-3c70,94,74,92,77,88v2,-4,4,-8,4,-13c82,71,83,65,83,59xe" fillcolor="black" stroked="f">
              <v:stroke joinstyle="round"/>
              <v:formulas/>
              <v:path o:connecttype="custom" o:connectlocs="105,57;102,83;91,101;75,113;51,117;28,113;13,103;3,85;0,59;3,34;14,16;30,4;54,0;76,4;92,14;102,32;105,57;81,58;80,42;76,30;67,22;53,20;39,23;29,30;26,43;24,58;25,75;29,88;38,95;52,97;66,94;76,87;80,74;81,58" o:connectangles="0,0,0,0,0,0,0,0,0,0,0,0,0,0,0,0,0,0,0,0,0,0,0,0,0,0,0,0,0,0,0,0,0,0"/>
            </v:shape>
            <v:shape id="Freeform 790" o:spid="_x0000_s38979" style="position:absolute;left:3118;top:1647;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rVzMMA&#10;AADdAAAADwAAAGRycy9kb3ducmV2LnhtbERPTWvCQBC9C/0PyxS86caqaUldRUTB6sm00OuQnSbB&#10;7GzYXWP8925B8DaP9zmLVW8a0ZHztWUFk3ECgriwuuZSwc/3bvQBwgdkjY1lUnAjD6vly2CBmbZX&#10;PlGXh1LEEPYZKqhCaDMpfVGRQT+2LXHk/qwzGCJ0pdQOrzHcNPItSVJpsObYUGFLm4qKc34xCn67&#10;6SFfu+2mPpy/fH8M7j2dH5UavvbrTxCB+vAUP9x7HedPZjP4/yae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rVzMMAAADdAAAADwAAAAAAAAAAAAAAAACYAgAAZHJzL2Rv&#10;d25yZXYueG1sUEsFBgAAAAAEAAQA9QAAAIgDAAAAAA==&#10;" path="m75,78v,6,-2,12,-4,16c69,99,66,103,62,107v-4,3,-8,5,-14,7c43,116,37,117,30,117v-4,,-7,,-10,-1c17,116,14,115,11,114v-3,,-4,-1,-6,-1c3,112,3,112,2,111,1,110,1,110,1,109v,,-1,-1,-1,-1c,107,,106,,105v,-1,,-2,,-4c,99,,97,,96,,95,,95,,93,,92,1,92,1,92v1,,1,,2,c3,92,4,92,5,93v2,,3,1,5,2c12,96,15,96,17,97v3,,7,1,11,1c31,98,34,97,37,97v3,-1,5,-2,7,-4c46,92,47,90,49,88v1,-2,1,-5,1,-9c50,76,50,74,49,72v,-2,-2,-4,-4,-6c42,65,41,63,37,63,34,62,31,62,26,62v-3,,-6,,-9,c14,63,12,63,9,63,7,63,6,62,5,62,5,61,4,59,4,57l4,7c4,5,5,3,5,2,6,1,8,,10,l64,v1,,1,,2,1c66,2,67,2,67,3v,,,1,1,3c68,7,68,8,68,10v,4,-1,6,-1,8c66,20,66,20,64,20r-40,l24,45v2,,4,-1,6,-1c32,44,34,44,36,44v6,,12,1,16,2c57,48,62,50,64,53v3,2,6,6,8,10c73,67,75,72,75,78e" fillcolor="black" stroked="f">
              <v:path o:connecttype="custom" o:connectlocs="73,77;69,92;60,105;47,112;29,115;19,114;11,112;5,111;2,109;1,107;0,106;0,103;0,99;0,94;0,91;1,90;3,90;5,91;10,93;17,95;27,96;36,95;43,91;48,87;49,78;48,71;44,65;36,62;25,61;17,61;9,62;5,61;4,56;4,7;5,2;10,0;62,0;64,1;65,3;66,6;66,10;65,18;62,20;23,20;23,44;29,43;35,43;51,45;62,52;70,62;73,77" o:connectangles="0,0,0,0,0,0,0,0,0,0,0,0,0,0,0,0,0,0,0,0,0,0,0,0,0,0,0,0,0,0,0,0,0,0,0,0,0,0,0,0,0,0,0,0,0,0,0,0,0,0,0"/>
            </v:shape>
            <v:shape id="AutoShape 791" o:spid="_x0000_s38978" style="position:absolute;left:3206;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FcMA&#10;AADdAAAADwAAAGRycy9kb3ducmV2LnhtbERPS2vCQBC+C/0PyxS86Ubx0aauImKhl4LGHjyO2WkS&#10;mp0Nu2sS/71bELzNx/ec1aY3tWjJ+cqygsk4AUGcW11xoeDn9Dl6A+EDssbaMim4kYfN+mWwwlTb&#10;jo/UZqEQMYR9igrKEJpUSp+XZNCPbUMcuV/rDIYIXSG1wy6Gm1pOk2QhDVYcG0psaFdS/pddjYLl&#10;Yba9tcfz7sLdid73h8v3mZxSw9d++wEiUB+e4of7S8f5k9kc/r+JJ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FFcMAAADdAAAADwAAAAAAAAAAAAAAAACYAgAAZHJzL2Rv&#10;d25yZXYueG1sUEsFBgAAAAAEAAQA9QAAAIgDAAAAAA==&#10;" adj="0,,0" path="m80,86v,5,-1,10,-3,14c76,104,73,107,69,110v-3,3,-7,5,-13,6c51,118,46,119,39,119v-6,,-12,-1,-17,-2c17,116,13,114,9,111,6,109,4,106,2,102,,98,,94,,89,,86,,83,1,80,2,77,4,74,5,72v2,-2,5,-5,8,-7c16,63,19,61,22,59,19,57,17,56,14,54,12,51,10,50,8,47,6,45,5,43,4,40,3,37,3,34,3,31,3,26,4,22,5,18,7,14,9,12,13,9,16,6,20,4,25,2,29,1,35,,41,v6,,12,1,16,2c62,4,65,5,68,8v3,3,5,5,6,9c76,20,77,24,77,29v,2,-1,5,-1,8c75,39,73,42,72,44v-2,2,-4,4,-7,7c63,53,60,55,57,56v4,2,7,4,10,6c70,64,72,67,74,69v2,3,3,5,4,8c80,80,80,83,80,86xm55,30v,-1,-1,-4,-1,-5c53,24,52,22,51,21,50,20,48,19,46,18v-2,,-4,-1,-6,-1c35,17,31,18,29,21v-3,2,-4,5,-4,9c25,32,26,34,26,35v1,2,1,3,3,5c31,42,32,43,34,44v2,1,4,3,7,4c46,46,49,43,51,40v3,-3,4,-6,4,-10xm57,88v,-3,,-4,-1,-6c56,80,55,78,53,77,51,76,50,73,47,72,45,71,42,69,39,68v-3,1,-5,3,-8,4c29,73,28,75,26,77v-1,1,-2,3,-3,5c23,84,22,85,22,88v,4,2,7,5,10c30,101,34,102,40,102v6,,10,-1,13,-4c56,95,57,92,57,88xe" fillcolor="black" stroked="f">
              <v:stroke joinstyle="round"/>
              <v:formulas/>
              <v:path o:connecttype="custom" o:connectlocs="78,85;75,98;67,108;55,114;38,117;21,115;9,109;2,100;0,88;1,79;5,71;13,64;21,58;14,53;8,46;4,39;3,30;5,18;13,9;24,2;40,0;56,2;66,8;72,17;75,29;74,36;70,43;63,50;56,55;65,61;72,68;76,76;78,85;54,30;53,25;50,21;45,18;39,17;28,21;24,30;25,34;28,39;33,43;40,47;50,39;54,30;56,87;55,81;52,76;46,71;38,67;30,71;25,76;22,81;21,87;26,96;39,100;52,96;56,87" o:connectangles="0,0,0,0,0,0,0,0,0,0,0,0,0,0,0,0,0,0,0,0,0,0,0,0,0,0,0,0,0,0,0,0,0,0,0,0,0,0,0,0,0,0,0,0,0,0,0,0,0,0,0,0,0,0,0,0,0,0,0"/>
            </v:shape>
            <v:shape id="AutoShape 792" o:spid="_x0000_s38977" style="position:absolute;left:3345;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IbPMMA&#10;AADdAAAADwAAAGRycy9kb3ducmV2LnhtbERPS2rDMBDdB3oHMYXuEtmhJMG1HELzoasSJz3A1Jra&#10;ptLIWIrt3L4qFLqbx/tOvp2sEQP1vnWsIF0kIIgrp1uuFXxcj/MNCB+QNRrHpOBOHrbFwyzHTLuR&#10;SxouoRYxhH2GCpoQukxKXzVk0S9cRxy5L9dbDBH2tdQ9jjHcGrlMkpW02HJsaLCj14aq78vNKjjd&#10;3Ge5u/JhY9r1+344m9GkRqmnx2n3AiLQFP7Ff+43Heenzyv4/Sae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IbPMMAAADdAAAADwAAAAAAAAAAAAAAAACYAgAAZHJzL2Rv&#10;d25yZXYueG1sUEsFBgAAAAAEAAQA9QAAAIgDA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3,,-4,-1c38,18,36,18,34,18r-11,l23,50r12,c39,50,41,50,44,49v2,,4,-1,6,-3c52,44,53,42,54,41v1,-2,1,-5,1,-7xe" fillcolor="black" stroked="f">
              <v:stroke joinstyle="round"/>
              <v:formulas/>
              <v:path o:connecttype="custom" o:connectlocs="83,109;82,110;80,111;77,112;70,112;64,112;61,111;60,110;59,108;48,84;45,76;41,70;36,67;30,66;22,66;22,108;22,110;21,111;17,112;11,112;6,112;2,111;1,110;0,108;0,8;2,2;7,0;35,0;43,0;48,1;61,4;69,11;75,19;77,31;75,41;71,49;64,56;56,60;60,63;64,67;67,72;71,80;80,101;82,106;83,109;54,33;51,23;43,19;39,18;33,18;22,18;22,49;34,49;43,48;49,45;53,40;54,33" o:connectangles="0,0,0,0,0,0,0,0,0,0,0,0,0,0,0,0,0,0,0,0,0,0,0,0,0,0,0,0,0,0,0,0,0,0,0,0,0,0,0,0,0,0,0,0,0,0,0,0,0,0,0,0,0,0,0,0,0"/>
            </v:shape>
            <v:shape id="Freeform 793" o:spid="_x0000_s38976" style="position:absolute;left:3446;top:1647;width:93;height:115;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fOMMA&#10;AADdAAAADwAAAGRycy9kb3ducmV2LnhtbERP32vCMBB+H/g/hBN8m2l1bNIZRZSCIAhzPri3o7k1&#10;Zc2lJFHb/94MBnu7j+/nLde9bcWNfGgcK8inGQjiyumGawXnz/J5ASJEZI2tY1IwUID1avS0xEK7&#10;O3/Q7RRrkUI4FKjAxNgVUobKkMUwdR1x4r6dtxgT9LXUHu8p3LZylmWv0mLDqcFgR1tD1c/pahWU&#10;X9tdfsibo56bna6H4VL640WpybjfvIOI1Md/8Z97r9P8/OUNfr9JJ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fOMMAAADdAAAADwAAAAAAAAAAAAAAAACYAgAAZHJzL2Rv&#10;d25yZXYueG1sUEsFBgAAAAAEAAQA9QAAAIgDAAAAAA==&#10;" path="m94,106v,2,,3,,4c93,111,92,112,91,112v-1,1,-1,2,-3,2c87,114,87,115,86,115r-11,c73,115,71,115,70,114v-1,,-3,-1,-4,-2c64,111,64,110,62,107v-1,-2,-2,-4,-4,-6l30,47c28,44,27,40,25,37,23,34,22,30,20,26r,c20,30,20,35,21,39v1,4,,8,,13l21,111v,1,,1,-1,2c20,114,20,114,19,114v-1,,-2,1,-4,1c14,116,12,115,10,115v-1,,-3,,-5,c3,115,3,115,2,114v,,-1,,-1,-1c1,112,,112,,111l,9c,6,1,4,2,3,4,2,6,1,9,1r12,c23,1,25,1,27,1v1,1,3,1,4,2c32,4,33,5,34,7v1,2,2,3,3,6l60,54v1,3,2,5,4,7c65,64,66,67,67,69v1,2,2,5,3,7c71,78,73,81,74,83r,c74,79,73,74,73,70v,-5,,-9,,-13l73,4v,,,-1,1,-2c74,2,75,1,75,1v1,,2,,4,-1c81,,82,,84,v2,,4,,5,c90,,91,1,92,1v,1,2,1,2,1c94,3,94,4,94,4r,102e" fillcolor="black" stroked="f">
              <v:path o:connecttype="custom" o:connectlocs="92,104;92,108;89,110;86,112;84,113;73,113;69,112;65,110;61,105;57,99;29,46;24,36;20,26;20,26;21,38;21,51;21,109;20,111;19,112;15,113;10,113;5,113;2,112;1,111;0,109;0,9;2,3;9,1;21,1;26,1;30,3;33,7;36,13;59,53;63,60;66,68;69,75;72,82;72,82;71,69;71,56;71,4;72,2;73,1;77,0;82,0;87,0;90,1;92,2;92,4;92,104" o:connectangles="0,0,0,0,0,0,0,0,0,0,0,0,0,0,0,0,0,0,0,0,0,0,0,0,0,0,0,0,0,0,0,0,0,0,0,0,0,0,0,0,0,0,0,0,0,0,0,0,0,0,0"/>
            </v:shape>
            <v:shape id="Freeform 794" o:spid="_x0000_s38975" style="position:absolute;left:3558;top:1646;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QCPcQA&#10;AADdAAAADwAAAGRycy9kb3ducmV2LnhtbESPQWvDMAyF74P9B6PBbqvT0Y6Q1S1jZdAe2xVyFbHq&#10;hMZysL0k/ffTYbCbxHt679NmN/tejRRTF9jAclGAIm6C7dgZuHx/vZSgUka22AcmA3dKsNs+Pmyw&#10;smHiE43n7JSEcKrQQJvzUGmdmpY8pkUYiEW7hugxyxqdthEnCfe9fi2KN+2xY2locaDPlprb+ccb&#10;uK6Gko5uP9Le3erLVK7rOh6NeX6aP95BZZrzv/nv+mAFf7kSXPlGRt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0Aj3EAAAA3QAAAA8AAAAAAAAAAAAAAAAAmAIAAGRycy9k&#10;b3ducmV2LnhtbFBLBQYAAAAABAAEAPUAAACJAwAAAAA=&#10;" path="m84,98v,2,,3,,4c84,103,84,104,84,104v,1,-1,2,-1,2c83,107,82,108,81,108v,1,-1,2,-3,2c76,111,73,113,71,114v-2,1,-6,1,-9,2c59,117,55,117,51,117v-8,,-15,-1,-22,-3c23,111,18,108,13,103,9,98,5,92,3,85,1,77,,70,,60,,50,1,42,4,34,7,27,10,20,14,15,19,10,25,7,31,4,37,1,44,,52,v4,,7,,10,c64,1,67,2,70,3v3,,5,2,7,3c79,7,80,8,81,9v,1,1,1,1,2c83,11,83,12,83,13v,1,1,2,1,3c84,17,84,18,84,20v,1,,3,,4c84,25,83,26,83,27v,1,-1,1,-1,2c82,29,81,29,80,29v,,-1,,-3,-1c75,26,74,25,72,24,69,23,67,22,64,21,62,20,58,19,54,19v-5,,-9,1,-13,3c37,24,35,26,32,30v-3,3,-4,7,-6,12c25,47,25,53,25,59v,6,,12,2,17c29,80,30,85,33,88v2,3,5,5,9,7c46,97,50,97,54,97v4,,8,,11,-1c68,94,71,94,73,93v2,-1,4,-2,5,-4c79,88,80,88,81,88v1,,1,,1,1c82,89,83,89,84,90v,1,,2,,3c85,94,84,96,84,98e" fillcolor="black" stroked="f">
              <v:path o:connecttype="custom" o:connectlocs="81,96;81,100;81,102;80,104;78,106;75,108;69,112;60,114;49,115;28,112;13,101;3,84;0,59;4,33;14,15;30,4;50,0;60,0;68,3;74,6;78,9;79,11;80,13;81,16;81,20;81,24;80,27;79,29;77,29;74,28;69,24;62,21;52,19;40,22;31,29;25,41;24,58;26,75;32,87;41,93;52,95;63,94;70,91;75,87;78,87;79,87;81,88;81,91;81,96" o:connectangles="0,0,0,0,0,0,0,0,0,0,0,0,0,0,0,0,0,0,0,0,0,0,0,0,0,0,0,0,0,0,0,0,0,0,0,0,0,0,0,0,0,0,0,0,0,0,0,0,0"/>
            </v:shape>
            <v:shape id="AutoShape 795" o:spid="_x0000_s38974" style="position:absolute;left:365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wne8QA&#10;AADdAAAADwAAAGRycy9kb3ducmV2LnhtbERP22oCMRB9L/gPYQp9q1ml3lajSKHa0ofi6gcMm3Gz&#10;dDNZk6hrv74RCn2bw7nOYtXZRlzIh9qxgkE/A0FcOl1zpeCwf3uegggRWWPjmBTcKMBq2XtYYK7d&#10;lXd0KWIlUgiHHBWYGNtcylAashj6riVO3NF5izFBX0nt8ZrCbSOHWTaWFmtODQZbejVUfhdnq2Bb&#10;rOXQNOfNaPo1qfanD88/5adST4/deg4iUhf/xX/ud53mD15mcP8mnS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8J3vEAAAA3QAAAA8AAAAAAAAAAAAAAAAAmAIAAGRycy9k&#10;b3ducmV2LnhtbFBLBQYAAAAABAAEAPUAAACJAwAAAAA=&#10;" adj="0,,0" path="m82,80v,4,,8,-1,11c80,95,78,97,76,100v-2,3,-4,5,-7,7c67,108,63,110,60,111v-3,1,-7,2,-10,3c46,114,42,114,37,114r-30,c5,114,4,114,2,113,,112,,110,,107l,8c,5,1,3,2,2,3,1,5,,7,l35,v8,,13,1,18,2c57,3,62,5,65,8v4,3,6,5,8,9c74,21,76,25,76,29v,3,-1,6,-2,8c74,40,73,42,72,44v-2,2,-4,4,-5,5c65,51,63,52,60,53v3,1,6,2,9,3c72,57,74,59,76,62v1,2,4,5,5,8c82,72,82,76,82,80xm52,32v,-2,,-4,-1,-5c51,25,50,23,48,22,47,21,45,20,43,19v-3,,-5,-1,-9,-1l23,18r,30l36,48v3,,6,-1,8,-2c46,46,47,45,48,43v2,-2,3,-3,3,-5c52,37,52,35,52,32xm59,81v,-2,-1,-5,-2,-7c57,72,55,70,53,69,52,68,50,66,47,66,44,65,41,65,36,65r-13,l23,97r16,c43,97,46,96,48,96v2,-1,4,-2,5,-3c55,92,56,90,57,88v2,-2,2,-4,2,-7xe" fillcolor="black" stroked="f">
              <v:stroke joinstyle="round"/>
              <v:formulas/>
              <v:path o:connecttype="custom" o:connectlocs="80,79;79,89;74,98;67,105;59,109;49,112;36,112;7,112;2,111;0,105;0,8;2,2;7,0;34,0;52,2;63,8;71,17;74,28;72,36;70,43;65,48;59,52;67,55;74,61;79,69;80,79;51,31;50,27;47,22;42,19;33,18;22,18;22,47;35,47;43,45;47,42;50,37;51,31;58,80;56,73;52,68;46,65;35,64;22,64;22,95;38,95;47,94;52,91;56,86;58,80" o:connectangles="0,0,0,0,0,0,0,0,0,0,0,0,0,0,0,0,0,0,0,0,0,0,0,0,0,0,0,0,0,0,0,0,0,0,0,0,0,0,0,0,0,0,0,0,0,0,0,0,0,0"/>
            </v:shape>
            <v:shape id="AutoShape 796" o:spid="_x0000_s38973" style="position:absolute;left:3794;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qf8UA&#10;AADdAAAADwAAAGRycy9kb3ducmV2LnhtbESPTUsDMRCG70L/QxjBi9hsC4psm5alIBYEwSqCt+lm&#10;3CzdTEKSttt/3zkI3maY9+OZ5Xr0gzpRyn1gA7NpBYq4DbbnzsDX58vDM6hckC0OgcnAhTKsV5Ob&#10;JdY2nPmDTrvSKQnhXKMBV0qstc6tI495GiKx3H5D8lhkTZ22Cc8S7gc9r6on7bFnaXAYaeOoPeyO&#10;Xkp+Qpg3B7uNb9+v9y42x30q78bc3Y7NAlShsfyL/9xbK/izR+GXb2QEv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imp/xQAAAN0AAAAPAAAAAAAAAAAAAAAAAJgCAABkcnMv&#10;ZG93bnJldi54bWxQSwUGAAAAAAQABAD1AAAAigMAAAAA&#10;" adj="0,,0" path="m81,59v,9,,17,-2,25c77,91,75,97,72,103v-4,6,-8,9,-13,12c53,118,47,119,39,119v-8,,-14,-1,-19,-4c15,112,11,108,7,103,4,98,2,92,1,85,,77,,69,,60,,51,,43,2,35,4,28,6,22,9,16,13,10,17,7,22,4,28,1,34,,42,v7,,14,1,19,4c66,7,70,11,73,16v3,5,5,11,6,18c81,42,81,50,81,59xm58,60v,-5,,-10,-1,-14c57,41,57,38,56,35v,-4,-1,-6,-2,-8c53,25,52,23,51,22,49,21,48,20,46,19,44,18,43,18,40,18v-3,,-6,1,-8,3c30,22,28,25,26,29v-2,3,-2,7,-3,12c23,46,23,52,23,59v,8,,15,1,20c24,84,26,89,27,92v1,3,3,5,5,7c35,101,37,101,40,101v3,,4,-1,6,-2c48,99,49,98,51,96v2,-2,2,-3,4,-6c56,88,56,86,56,82v1,-3,1,-6,1,-9c57,69,58,65,58,60xe" fillcolor="black" stroked="f">
              <v:stroke joinstyle="round"/>
              <v:formulas/>
              <v:path o:connecttype="custom" o:connectlocs="79,58;77,83;70,101;58,113;38,117;20,113;7,101;1,84;0,59;2,34;9,16;21,4;41,0;60,4;71,16;77,33;79,58;57,59;56,45;55,34;53,27;50,22;45,19;39,18;31,21;25,29;22,40;22,58;23,78;26,90;31,97;39,99;45,97;50,94;54,89;55,81;56,72;57,59" o:connectangles="0,0,0,0,0,0,0,0,0,0,0,0,0,0,0,0,0,0,0,0,0,0,0,0,0,0,0,0,0,0,0,0,0,0,0,0,0,0"/>
            </v:shape>
            <v:shape id="AutoShape 797" o:spid="_x0000_s38972" style="position:absolute;left:3885;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bP5MYA&#10;AADdAAAADwAAAGRycy9kb3ducmV2LnhtbESPQWsCMRCF74X+hzAFL0WzK1jKapSlUBSEQrUUehs3&#10;42ZxMwlJ1PXfN0Khtxnem/e9WawG24sLhdg5VlBOChDEjdMdtwq+9u/jVxAxIWvsHZOCG0VYLR8f&#10;Flhpd+VPuuxSK3IIxwoVmJR8JWVsDFmME+eJs3Z0wWLKa2ilDnjN4baX06J4kRY7zgSDnt4MNafd&#10;2WbIj3PT+qQ3fvu9fja+Ph9C+lBq9DTUcxCJhvRv/rve6Fy/nJVw/yaP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bP5MYAAADdAAAADwAAAAAAAAAAAAAAAACYAgAAZHJz&#10;L2Rvd25yZXYueG1sUEsFBgAAAAAEAAQA9QAAAIsDAAAAAA==&#10;" adj="0,,0" path="m81,59v,9,,17,-2,25c77,91,75,97,72,103v-4,6,-8,9,-13,12c54,118,47,119,40,119v-8,,-15,-1,-20,-4c15,112,11,108,8,103,4,98,3,92,2,85,,77,,69,,60,,51,,43,2,35,4,28,6,22,9,16,13,10,17,7,23,4,28,1,34,,42,v8,,14,1,19,4c66,7,71,11,74,16v2,5,5,11,6,18c81,42,81,50,81,59xm60,60v,-5,,-10,,-14c59,41,59,38,59,35,58,31,57,29,56,27v,-2,-2,-4,-3,-5c52,21,50,20,48,19,47,18,45,18,43,18v-4,,-7,1,-9,3c32,22,30,25,28,29v-1,3,-2,7,-2,12c25,46,25,52,25,59v,8,1,15,1,20c27,84,28,89,29,92v1,3,3,5,6,7c37,101,39,101,43,101v2,,4,-1,5,-2c50,99,52,98,53,96v2,-2,3,-3,4,-6c58,88,58,86,59,82v,-3,1,-6,1,-9c60,69,60,65,60,60xe" fillcolor="black" stroked="f">
              <v:stroke joinstyle="round"/>
              <v:formulas/>
              <v:path o:connecttype="custom" o:connectlocs="79,58;77,83;70,101;58,113;39,117;20,113;8,101;2,84;0,59;2,34;9,16;22,4;41,0;60,4;72,16;78,33;79,58;59,59;59,45;58,34;55,27;52,22;47,19;42,18;33,21;27,29;25,40;24,58;25,78;28,90;34,97;42,99;47,97;52,94;56,89;58,81;59,72;59,59" o:connectangles="0,0,0,0,0,0,0,0,0,0,0,0,0,0,0,0,0,0,0,0,0,0,0,0,0,0,0,0,0,0,0,0,0,0,0,0,0,0"/>
            </v:shape>
            <v:shape id="Freeform 798" o:spid="_x0000_s38971" style="position:absolute;left:3978;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qXZ8QA&#10;AADdAAAADwAAAGRycy9kb3ducmV2LnhtbERP32vCMBB+H/g/hBP2NlOFba4aRQWhyAbqxp7P5myK&#10;zaUksXb765fBYG/38f28+bK3jejIh9qxgvEoA0FcOl1zpeDjffswBREissbGMSn4ogDLxeBujrl2&#10;Nz5Qd4yVSCEcclRgYmxzKUNpyGIYuZY4cWfnLcYEfSW1x1sKt42cZNmTtFhzajDY0sZQeTlerQJ/&#10;evl+K1b7UHSfz6Uzr3272a2Vuh/2qxmISH38F/+5C53mjx8n8PtNOkE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6l2fEAAAA3QAAAA8AAAAAAAAAAAAAAAAAmAIAAGRycy9k&#10;b3ducmV2LnhtbFBLBQYAAAAABAAEAPUAAACJAwAAAAA=&#10;" path="m77,10v,2,,4,,5c77,16,77,17,77,18v,1,-1,2,-1,3c75,21,75,23,75,24l37,112v,,,1,-1,1c36,114,34,114,33,114v,,-2,1,-3,1c29,115,26,115,24,115v-3,,-5,,-8,-1c15,114,13,114,12,114v-1,-1,-1,-1,-1,-2c11,112,11,110,12,109l52,20,4,20v-1,,-2,,-2,-2c1,16,,14,,10,,8,,7,,6,,4,1,3,2,3,2,2,2,2,3,1,3,,4,,4,l72,v1,,2,,3,1c75,2,76,2,76,2v1,1,1,2,1,3c77,6,77,8,77,10e" fillcolor="black" stroked="f">
              <v:path o:connecttype="custom" o:connectlocs="75,10;75,15;75,18;74,21;73,24;36,110;35,111;32,112;29,113;23,113;16,112;12,112;11,110;12,107;51,20;4,20;2,18;0,10;0,6;2,3;3,1;4,0;70,0;73,1;74,2;75,5;75,10" o:connectangles="0,0,0,0,0,0,0,0,0,0,0,0,0,0,0,0,0,0,0,0,0,0,0,0,0,0,0"/>
            </v:shape>
            <v:shape id="Freeform 799" o:spid="_x0000_s38970" style="position:absolute;left:4070;top:1645;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qfsIA&#10;AADdAAAADwAAAGRycy9kb3ducmV2LnhtbERP24rCMBB9X/Afwgi+rakrilSjiLCwIHir6OvQjG1p&#10;M+k2UevfG0HwbQ7nOrNFaypxo8YVlhUM+hEI4tTqgjMFx+T3ewLCeWSNlWVS8CAHi3nna4axtnfe&#10;0+3gMxFC2MWoIPe+jqV0aU4GXd/WxIG72MagD7DJpG7wHsJNJX+iaCwNFhwacqxplVNaHq5GweaE&#10;WCbp/3ZXXZLtfl0Or6fzWalet11OQXhq/Uf8dv/pMH8wGsLrm3CC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typ+wgAAAN0AAAAPAAAAAAAAAAAAAAAAAJgCAABkcnMvZG93&#10;bnJldi54bWxQSwUGAAAAAAQABAD1AAAAhwMAAAAA&#10;" path="m77,107v,2,,3,,4c77,112,76,114,76,114v-1,1,-1,2,-2,2c74,116,74,116,73,116r-65,c6,116,5,116,4,116,3,115,2,115,2,115,1,114,1,113,1,112,1,111,,109,,107v,-2,,-4,,-5c,100,1,99,1,98,2,97,2,96,3,95,4,94,5,93,6,92l26,71v4,-5,7,-8,9,-12c38,56,39,52,41,50v2,-3,2,-6,3,-8c44,40,44,38,44,35v,-1,,-4,-1,-5c43,28,42,27,41,25,40,23,38,23,36,22v-1,,-3,-1,-6,-1c26,21,23,22,21,22v-3,1,-5,3,-7,3c12,26,10,27,9,29,8,30,6,30,5,30v,,,,-1,-1c4,29,4,28,3,27v-1,,,-1,-1,-3c2,22,2,21,2,19v,-1,,-2,,-3c2,14,3,14,3,13v,,1,-1,1,-1c4,11,5,10,5,10,6,9,8,8,9,7,11,6,14,5,17,4,19,2,23,2,26,1,30,1,33,,37,v6,,11,1,15,2c57,4,60,6,64,9v3,3,5,5,6,9c71,22,72,26,72,30v,4,,8,-1,11c71,44,69,48,67,53v-3,4,-6,8,-10,14c54,72,48,77,41,84l28,98r45,c73,98,74,98,74,98v1,1,2,1,2,2c76,101,76,102,77,103v,1,,3,,4e" fillcolor="black" stroked="f">
              <v:path o:connecttype="custom" o:connectlocs="75,105;75,109;74,112;72,114;71,114;8,114;4,114;2,113;1,110;0,105;0,100;1,96;3,93;6,90;25,70;34,58;40,49;43,41;43,34;42,29;40,25;35,22;29,21;20,22;14,25;9,29;5,29;4,29;3,27;2,24;2,19;2,16;3,13;4,12;5,10;9,7;17,4;25,1;36,0;51,2;62,9;68,18;70,29;69,40;65,52;56,66;40,83;27,96;71,96;72,96;74,98;75,101;75,105" o:connectangles="0,0,0,0,0,0,0,0,0,0,0,0,0,0,0,0,0,0,0,0,0,0,0,0,0,0,0,0,0,0,0,0,0,0,0,0,0,0,0,0,0,0,0,0,0,0,0,0,0,0,0,0,0"/>
            </v:shape>
            <v:shape id="AutoShape 800" o:spid="_x0000_s38969" style="position:absolute;left:4199;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e+cIA&#10;AADdAAAADwAAAGRycy9kb3ducmV2LnhtbERPzWrCQBC+C32HZYTedFeptqSuUgqFUshB7QMM2TGJ&#10;ZmfS7FaTt3cFwdt8fL+z2vS+UWfqQi1sYTY1oIgLcTWXFn73X5M3UCEiO2yEycJAATbrp9EKMycX&#10;3tJ5F0uVQjhkaKGKsc20DkVFHsNUWuLEHaTzGBPsSu06vKRw3+i5MUvtsebUUGFLnxUVp92/t7AV&#10;6UXnf7n5cfnBzI/D6dUP1j6P+493UJH6+BDf3d8uzZ8tXuD2TTpBr6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s975wgAAAN0AAAAPAAAAAAAAAAAAAAAAAJgCAABkcnMvZG93&#10;bnJldi54bWxQSwUGAAAAAAQABAD1AAAAhwMAAAAA&#10;" adj="0,,0" path="m82,59v,9,,17,-2,25c78,91,76,97,72,103v-3,6,-7,9,-12,12c54,118,48,119,40,119v-8,,-14,-1,-19,-4c16,112,12,108,8,103,5,98,3,92,2,85,1,77,,69,,60,,51,1,43,3,35,4,28,7,22,10,16,14,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80,58;78,83;70,101;59,113;39,117;20,113;8,101;2,84;0,59;3,34;10,16;22,4;41,0;61,4;72,16;78,33;80,58;60,59;59,45;58,34;56,27;52,22;48,19;42,18;34,21;28,29;25,40;25,58;26,78;29,90;34,97;42,99;48,97;53,94;56,89;58,81;59,72;60,59" o:connectangles="0,0,0,0,0,0,0,0,0,0,0,0,0,0,0,0,0,0,0,0,0,0,0,0,0,0,0,0,0,0,0,0,0,0,0,0,0,0"/>
            </v:shape>
            <v:shape id="AutoShape 801" o:spid="_x0000_s38968" style="position:absolute;left:4289;top:1647;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YF7MQA&#10;AADdAAAADwAAAGRycy9kb3ducmV2LnhtbERPS2vCQBC+C/0Pywi96SZCSk3dSKgECj3FKPQ4ZMc8&#10;zM6G7FbT/vpuodDbfHzP2e1nM4gbTa6zrCBeRyCIa6s7bhScqmL1DMJ5ZI2DZVLwRQ722cNih6m2&#10;dy7pdvSNCCHsUlTQej+mUrq6JYNubUfiwF3sZNAHODVST3gP4WaQmyh6kgY7Dg0tjvTaUn09fhoF&#10;dP44DGO+3cbn6vudyqK/xlWv1ONyzl9AeJr9v/jP/abD/DhJ4PebcILM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WBezEAAAA3QAAAA8AAAAAAAAAAAAAAAAAmAIAAGRycy9k&#10;b3ducmV2LnhtbFBLBQYAAAAABAAEAPUAAACJAwAAAAA=&#10;" adj="0,,0" path="m85,82v,3,-1,5,-2,7c83,90,82,91,81,91r-10,l71,112v,,,1,-1,1c70,113,69,114,69,114v-1,,-3,1,-4,1c64,115,62,115,60,115v-2,,-4,,-6,c53,115,52,115,51,114v,,-2,,-2,-1c49,112,49,112,49,112r,-21l5,91v,,-2,,-2,-1c2,90,2,90,1,89v,,,-2,,-3c1,84,,83,,81,,78,,77,,76,,74,1,73,1,72v,-2,,-3,1,-3c2,68,2,67,3,65l39,3v,-1,,-1,1,-1c40,1,41,1,43,1,44,,46,1,48,v1,,4,,6,c58,,60,,62,v3,,4,1,6,1c69,2,69,2,70,2v,1,1,2,1,2l71,72r10,c82,72,83,73,83,74v1,2,2,4,2,8xm49,20r,l19,72r30,l49,20xe" fillcolor="black" stroked="f">
              <v:stroke joinstyle="round"/>
              <v:formulas/>
              <v:path o:connecttype="custom" o:connectlocs="83,81;81,87;79,89;69,89;69,110;68,111;67,112;63,113;59,113;53,113;50,112;48,111;48,110;48,89;5,89;3,88;1,87;1,85;0,80;0,75;1,71;2,68;3,64;38,3;39,2;42,1;47,0;53,0;61,0;66,1;68,2;69,4;69,71;79,71;81,73;83,81;48,20;48,20;19,71;48,71;48,20" o:connectangles="0,0,0,0,0,0,0,0,0,0,0,0,0,0,0,0,0,0,0,0,0,0,0,0,0,0,0,0,0,0,0,0,0,0,0,0,0,0,0,0,0"/>
            </v:shape>
            <v:shape id="AutoShape 802" o:spid="_x0000_s38967" style="position:absolute;left:438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9XkMUA&#10;AADdAAAADwAAAGRycy9kb3ducmV2LnhtbESPQWsCMRCF7wX/QxjBS6lZBUW2RlmEUkEQaovQ23Qz&#10;bhY3k5BEXf+9KRR6m+G9ed+b5bq3nbhSiK1jBZNxAYK4drrlRsHX59vLAkRMyBo7x6TgThHWq8HT&#10;EkvtbvxB10NqRA7hWKICk5IvpYy1IYtx7Dxx1k4uWEx5DY3UAW853HZyWhRzabHlTDDoaWOoPh8u&#10;NkO+nZtWZ731u+P7s/HV5SekvVKjYV+9gkjUp3/z3/VW5/qT2Rx+v8k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1eQxQAAAN0AAAAPAAAAAAAAAAAAAAAAAJgCAABkcnMv&#10;ZG93bnJldi54bWxQSwUGAAAAAAQABAD1AAAAigMAAAAA&#10;" adj="0,,0" path="m81,86v,5,-1,10,-3,14c76,104,74,107,70,110v-3,3,-7,5,-13,6c52,118,46,119,40,119v-7,,-12,-1,-17,-2c17,116,13,114,10,111,7,109,4,106,3,102,1,98,,94,,89,,86,1,83,2,80,3,77,4,74,6,72v2,-2,5,-5,7,-7c16,63,20,61,23,59,20,57,17,56,15,54,13,51,11,50,9,47,7,45,6,43,5,40,4,37,4,34,4,31v,-5,,-9,2,-13c8,14,10,12,13,9,17,6,21,4,25,2,30,1,36,,42,v6,,12,1,16,2c63,4,66,5,69,8v3,3,5,5,6,9c76,20,78,24,78,29v,2,-1,5,-2,8c76,39,74,42,72,44v-1,2,-4,4,-6,7c64,53,61,55,58,56v4,2,7,4,10,6c71,64,73,67,75,69v1,3,3,5,4,8c80,80,81,83,81,86xm58,30v,-1,,-4,-1,-5c57,24,56,22,55,21,54,20,52,19,50,18v-2,,-4,-1,-6,-1c39,17,35,18,32,21v-2,2,-3,5,-3,9c29,32,30,34,30,35v1,2,1,3,3,5c35,42,36,43,38,44v2,1,4,3,7,4c49,46,53,43,55,40v2,-3,3,-6,3,-10xm61,88v,-3,,-4,-1,-6c60,80,58,78,57,77,55,76,53,73,51,72,49,71,46,69,43,68v-3,1,-6,3,-8,4c33,73,32,75,30,77v-2,1,-2,3,-3,5c27,84,26,85,26,88v,4,2,7,5,10c34,101,38,102,44,102v6,,10,-1,13,-4c60,95,61,92,61,88xe" fillcolor="black" stroked="f">
              <v:stroke joinstyle="round"/>
              <v:formulas/>
              <v:path o:connecttype="custom" o:connectlocs="79,85;76,98;68,108;56,114;39,117;22,115;10,109;3,100;0,88;2,79;6,71;13,64;22,58;15,53;9,46;5,39;4,30;6,18;13,9;24,2;41,0;57,2;67,8;73,17;76,29;74,36;70,43;64,50;57,55;66,61;73,68;77,76;79,85;57,30;56,25;54,21;49,18;43,17;31,21;28,30;29,34;32,39;37,43;44,47;54,39;57,30;60,87;59,81;56,76;50,71;42,67;34,71;29,76;26,81;25,87;30,96;43,100;56,96;60,87" o:connectangles="0,0,0,0,0,0,0,0,0,0,0,0,0,0,0,0,0,0,0,0,0,0,0,0,0,0,0,0,0,0,0,0,0,0,0,0,0,0,0,0,0,0,0,0,0,0,0,0,0,0,0,0,0,0,0,0,0,0,0"/>
            </v:shape>
            <v:shape id="AutoShape 803" o:spid="_x0000_s38966" style="position:absolute;left:4473;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oJMMA&#10;AADdAAAADwAAAGRycy9kb3ducmV2LnhtbERPS4vCMBC+L/gfwgje1lRxV61GEdmFvQi+Dh7HZmyL&#10;zaQk2bb++42w4G0+vucs152pREPOl5YVjIYJCOLM6pJzBefT9/sMhA/IGivLpOBBHtar3tsSU21b&#10;PlBzDLmIIexTVFCEUKdS+qwgg35oa+LI3awzGCJ0udQO2xhuKjlOkk9psOTYUGBN24Ky+/HXKJju&#10;J5tHc7hsr9yeaP61v+4u5JQa9LvNAkSgLrzE/+4fHeePPqbw/Cae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OoJMMAAADdAAAADwAAAAAAAAAAAAAAAACYAgAAZHJzL2Rv&#10;d25yZXYueG1sUEsFBgAAAAAEAAQA9QAAAIgDAAAAAA==&#10;" adj="0,,0" path="m80,86v,5,-1,10,-3,14c76,104,73,107,69,110v-3,3,-7,5,-13,6c51,118,46,119,39,119v-6,,-12,-1,-17,-2c17,116,13,114,9,111,6,109,4,106,2,102,,98,,94,,89,,86,,83,1,80,3,77,4,74,5,72v2,-2,5,-5,8,-7c16,63,19,61,22,59,20,57,17,56,14,54,12,51,10,50,8,47,7,45,5,43,4,40,3,37,3,34,3,31,3,26,4,22,5,18,7,14,9,12,13,9,16,6,20,4,25,2,29,1,35,,41,v6,,12,1,17,2c62,4,65,5,68,8v3,3,5,5,7,9c76,20,77,24,77,29v,2,-1,5,-1,8c75,39,73,42,72,44v-2,2,-4,4,-7,7c63,53,60,55,58,56v3,2,6,4,9,6c70,64,72,67,74,69v2,3,3,5,5,8c80,80,80,83,80,86xm58,30v,-1,-1,-4,-1,-5c56,24,55,22,54,21,53,20,51,19,49,18v-2,,-4,-1,-6,-1c38,17,34,18,32,21v-3,2,-4,5,-4,9c28,32,29,34,29,35v1,2,2,3,3,5c34,42,35,43,37,44v3,1,4,3,7,4c49,46,52,43,54,40v3,-3,4,-6,4,-10xm61,88v,-3,-1,-4,-2,-6c59,80,58,78,56,77,54,76,53,73,50,72,48,71,45,69,42,68v-3,1,-5,3,-8,4c32,73,31,75,29,77v-1,1,-2,3,-2,5c26,84,25,85,25,88v,4,2,7,5,10c33,101,37,102,43,102v6,,10,-1,13,-4c59,95,61,92,61,88xe" fillcolor="black" stroked="f">
              <v:stroke joinstyle="round"/>
              <v:formulas/>
              <v:path o:connecttype="custom" o:connectlocs="78,85;75,98;67,108;55,114;38,117;21,115;9,109;2,100;0,88;1,79;5,71;13,64;21,58;14,53;8,46;4,39;3,30;5,18;13,9;24,2;40,0;57,2;66,8;73,17;75,29;74,36;70,43;63,50;57,55;65,61;72,68;77,76;78,85;57,30;56,25;53,21;48,18;42,17;31,21;27,30;28,34;31,39;36,43;43,47;53,39;57,30;59,87;58,81;55,76;49,71;41,67;33,71;28,76;26,81;24,87;29,96;42,100;55,96;59,87" o:connectangles="0,0,0,0,0,0,0,0,0,0,0,0,0,0,0,0,0,0,0,0,0,0,0,0,0,0,0,0,0,0,0,0,0,0,0,0,0,0,0,0,0,0,0,0,0,0,0,0,0,0,0,0,0,0,0,0,0,0,0"/>
            </v:shape>
            <v:shape id="Freeform 804" o:spid="_x0000_s38965" style="position:absolute;left:4607;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gjccA&#10;AADdAAAADwAAAGRycy9kb3ducmV2LnhtbESPQUsDMRCF74L/IYzgzWYrqHVtWmpBWEShraXncTPd&#10;LN1MliRuV3+9cxC8zfDevPfNfDn6Tg0UUxvYwHRSgCKug225MbD/eLmZgUoZ2WIXmAx8U4Ll4vJi&#10;jqUNZ97SsMuNkhBOJRpwOfel1ql25DFNQk8s2jFEj1nW2Ggb8SzhvtO3RXGvPbYsDQ57WjuqT7sv&#10;byB+Pv68V6tNqobDQx3c29ivX5+Nub4aV0+gMo353/x3XVnBn94JrnwjI+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SoI3HAAAA3QAAAA8AAAAAAAAAAAAAAAAAmAIAAGRy&#10;cy9kb3ducmV2LnhtbFBLBQYAAAAABAAEAPUAAACMAwAAAAA=&#10;" path="m77,10v,2,,4,,5c77,16,77,17,77,18v,1,-1,2,-2,3c75,21,75,23,74,24l37,112v-1,,-1,1,-1,1c35,114,34,114,33,114v-1,,-2,1,-3,1c28,115,26,115,23,115v-2,,-5,,-7,-1c14,114,13,114,12,114v-1,-1,-1,-1,-1,-2c11,112,11,110,11,109l52,20,4,20v-2,,-2,,-3,-2c1,16,,14,,10,,8,,7,,6,,4,1,3,1,3,2,2,2,2,2,1,3,,3,,4,l72,v1,,2,,2,1c75,2,75,2,76,2v1,1,1,2,1,3c77,6,77,8,77,10e" fillcolor="black" stroked="f">
              <v:path o:connecttype="custom" o:connectlocs="75,10;75,15;75,18;73,21;72,24;36,110;35,111;32,112;29,113;22,113;16,112;12,112;11,110;11,107;51,20;4,20;1,18;0,10;0,6;1,3;2,1;4,0;70,0;72,1;74,2;75,5;75,10" o:connectangles="0,0,0,0,0,0,0,0,0,0,0,0,0,0,0,0,0,0,0,0,0,0,0,0,0,0,0"/>
            </v:shape>
            <v:shape id="Freeform 805" o:spid="_x0000_s38964" style="position:absolute;left:4704;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5fG8cA&#10;AADdAAAADwAAAGRycy9kb3ducmV2LnhtbESPQWvCQBCF7wX/wzKCt7qxoNXoKlZbKD0UTMTzmB2T&#10;aHZ2ya4a/323UOhthvfmfW8Wq8404katry0rGA0TEMSF1TWXCvb5x/MUhA/IGhvLpOBBHlbL3tMC&#10;U23vvKNbFkoRQ9inqKAKwaVS+qIig35oHXHUTrY1GOLallK3eI/hppEvSTKRBmuOhAodbSoqLtnV&#10;RO7Z5e/mbbotJuOv12b2bY6P9UGpQb9bz0EE6sK/+e/6U8f6o/EMfr+JI8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XxvHAAAA3QAAAA8AAAAAAAAAAAAAAAAAmAIAAGRy&#10;cy9kb3ducmV2LnhtbFBLBQYAAAAABAAEAPUAAACMAwAAAAA=&#10;" path="m71,106v,1,,3,,4c71,111,70,112,69,113v,1,,1,-1,1c68,114,68,115,67,115r-63,c4,115,3,115,3,114v,,-1,,-1,-1c2,112,1,111,1,110v-1,-1,,-3,,-4c1,104,1,103,1,102v,-1,,-3,1,-3c3,98,3,97,3,97v1,,1,,1,l25,97r,-74l7,33c5,34,4,34,4,34v-1,,-2,,-3,c1,33,1,32,,31,,30,,28,,26,,25,,23,,22,,21,1,21,1,20v,-1,,-1,1,-2c3,18,3,18,4,17l28,1v,,1,,1,c30,1,30,1,31,v,,2,,3,c35,,36,,38,v3,,4,,5,c45,,46,1,47,1v,,1,,1,c48,1,48,2,48,3r,94l67,97v1,,1,,1,c68,98,69,98,69,99v,1,1,2,2,3c71,103,71,104,71,106e" fillcolor="black" stroked="f">
              <v:path o:connecttype="custom" o:connectlocs="69,104;69,108;67,111;66,112;65,113;4,113;3,112;2,111;1,108;1,104;1,100;2,97;3,95;4,95;24,95;24,23;7,32;4,33;1,33;0,30;0,26;0,22;1,20;2,18;4,17;27,1;28,1;30,0;33,0;37,0;42,0;46,1;47,1;47,3;47,95;65,95;66,95;67,97;69,100;69,104" o:connectangles="0,0,0,0,0,0,0,0,0,0,0,0,0,0,0,0,0,0,0,0,0,0,0,0,0,0,0,0,0,0,0,0,0,0,0,0,0,0,0,0"/>
            </v:shape>
            <v:shape id="AutoShape 806" o:spid="_x0000_s38963" style="position:absolute;left:4786;top:1647;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YATMMA&#10;AADdAAAADwAAAGRycy9kb3ducmV2LnhtbESPQWvCQBCF70L/wzJCb7rRg5ToKqIEesnBKHgdstNs&#10;anY2ZLcm/ffOodDbDO/Ne9/sDpPv1JOG2AY2sFpmoIjrYFtuDNyuxeIDVEzIFrvAZOCXIhz2b7Md&#10;5jaMfKFnlRolIRxzNOBS6nOtY+3IY1yGnli0rzB4TLIOjbYDjhLuO73Oso322LI0OOzp5Kh+VD/e&#10;QFGevvW9KdyVrTuvy2osOz8a8z6fjltQiab0b/67/rSCv9oIv3wjI+j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YATMMAAADdAAAADwAAAAAAAAAAAAAAAACYAgAAZHJzL2Rv&#10;d25yZXYueG1sUEsFBgAAAAAEAAQA9QAAAIgDAAAAAA==&#10;" adj="0,,0" path="m84,82v,3,,5,-1,7c82,90,82,91,81,91r-10,l71,112v,,,1,-1,1c69,113,69,114,68,114v,,-2,1,-3,1c63,115,61,115,59,115v-1,,-4,,-5,c52,115,51,115,51,114v-1,,-2,,-2,-1c49,112,48,112,48,112r,-21l5,91v-1,,-2,,-2,-1c2,90,1,90,1,89,,89,,87,,86,,84,,83,,81,,78,,77,,76,,74,,73,,72,,70,1,69,1,69,2,68,2,67,3,65l38,3v,-1,1,-1,1,-1c40,1,41,1,42,1,43,,46,1,47,v2,,5,,7,c58,,60,,62,v2,,3,1,5,1c69,2,69,2,69,2v1,1,2,2,2,2l71,72r10,c82,72,82,73,83,74v1,2,1,4,1,8xm48,20r,l18,72r30,l48,20xe" fillcolor="black" stroked="f">
              <v:stroke joinstyle="round"/>
              <v:formulas/>
              <v:path o:connecttype="custom" o:connectlocs="82,81;81,87;79,89;69,89;69,110;68,111;66,112;63,113;58,113;53,113;50,112;48,111;47,110;47,89;5,89;3,88;1,87;0,85;0,80;0,75;0,71;1,68;3,64;37,3;38,2;41,1;46,0;53,0;61,0;65,1;67,2;69,4;69,71;79,71;81,73;82,81;47,20;47,20;18,71;47,71;47,20" o:connectangles="0,0,0,0,0,0,0,0,0,0,0,0,0,0,0,0,0,0,0,0,0,0,0,0,0,0,0,0,0,0,0,0,0,0,0,0,0,0,0,0,0"/>
            </v:shape>
            <v:shape id="AutoShape 807" o:spid="_x0000_s38962" style="position:absolute;left:4881;top:164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xmwcIA&#10;AADdAAAADwAAAGRycy9kb3ducmV2LnhtbERPPU/DMBDdkfofrKvERh0zBBTqVlWrRsDWFvZTfI1D&#10;43NkmzT99xgJie2e3uct15PrxUghdp41qEUBgrjxpuNWw8dp//AMIiZkg71n0nCjCOvV7G6JlfFX&#10;PtB4TK3IIRwr1GBTGiopY2PJYVz4gThzZx8cpgxDK03Aaw53vXwsilI67Dg3WBxoa6m5HL+dhvdP&#10;Zct6TLdanQ9P4e3yVZtup/X9fNq8gEg0pX/xn/vV5PmqVPD7TT5B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HGbBwgAAAN0AAAAPAAAAAAAAAAAAAAAAAJgCAABkcnMvZG93&#10;bnJldi54bWxQSwUGAAAAAAQABAD1AAAAhwMAAAAA&#10;" adj="0,,0" path="m79,77v,7,-1,12,-3,17c74,99,72,103,69,106v-4,4,-8,7,-14,9c50,117,45,118,38,118v-5,,-10,-1,-14,-2c20,115,17,113,14,111v-3,-2,-5,-5,-7,-9c6,99,4,96,3,92,2,88,1,83,,79,,74,,68,,63,,59,,54,,49,1,44,2,39,3,35,5,30,6,26,8,21v3,-4,6,-8,9,-11c21,7,25,4,31,3,36,1,42,,49,v2,,4,,6,c58,1,60,1,62,1v1,,3,1,5,2c69,3,69,4,70,4v,,,1,,1c70,6,71,6,71,7v,,,1,,2c71,10,71,11,71,12v,1,,3,,4c71,17,71,19,71,19v,1,-1,1,-1,2c69,21,69,21,69,21v-2,,-2,,-3,-1c65,20,63,20,62,19v-1,,-4,,-6,-1c54,17,51,17,48,17v-4,,-8,2,-12,3c33,22,30,24,28,27v-1,3,-3,7,-4,11c23,42,22,46,22,51v2,-1,3,-2,5,-3c28,47,30,47,32,46v3,,4,-1,6,-1c41,44,44,44,46,44v6,,11,1,15,2c66,48,69,50,71,53v2,3,5,7,6,11c78,68,79,72,79,77xm58,80v,-3,,-6,-1,-8c57,70,56,68,55,66,54,64,52,64,50,63,48,62,46,62,43,62v-2,,-4,,-5,c36,63,35,63,33,63v-2,1,-3,1,-4,2c27,66,26,67,25,67v,7,,12,1,16c26,87,27,91,29,93v1,3,3,4,5,5c37,100,39,100,42,100v2,,5,,7,-2c51,97,52,96,54,94v2,-1,2,-3,3,-6c57,86,58,83,58,80xe" fillcolor="black" stroked="f">
              <v:stroke joinstyle="round"/>
              <v:formulas/>
              <v:path o:connecttype="custom" o:connectlocs="77,76;74,92;67,104;54,113;37,116;23,114;14,109;7,100;3,90;0,78;0,62;0,48;3,34;8,21;17,10;30,3;48,0;54,0;60,1;65,3;68,4;68,5;69,7;69,9;69,12;69,16;69,19;68,21;67,21;64,20;60,19;55,18;47,17;35,20;27,27;23,37;21,50;26,47;31,45;37,44;45,43;59,45;69,52;75,63;77,76;57,79;56,71;54,65;49,62;42,61;37,61;32,62;28,64;24,66;25,82;28,91;33,96;41,98;48,96;53,92;56,87;57,79" o:connectangles="0,0,0,0,0,0,0,0,0,0,0,0,0,0,0,0,0,0,0,0,0,0,0,0,0,0,0,0,0,0,0,0,0,0,0,0,0,0,0,0,0,0,0,0,0,0,0,0,0,0,0,0,0,0,0,0,0,0,0,0,0,0"/>
            </v:shape>
            <v:shape id="AutoShape 808" o:spid="_x0000_s38961" style="position:absolute;left:501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ibLsUA&#10;AADdAAAADwAAAGRycy9kb3ducmV2LnhtbESPQWsCMRCF74X+hzAFL6Vm3YOUrVGWQqlQELRS6G3c&#10;jJvFzSQkUdd/bwTB2wzvzfvezBaD7cWJQuwcK5iMCxDEjdMdtwq2v19v7yBiQtbYOyYFF4qwmD8/&#10;zbDS7sxrOm1SK3IIxwoVmJR8JWVsDFmMY+eJs7Z3wWLKa2ilDnjO4baXZVFMpcWOM8Ggp09DzWFz&#10;tBny71xZH/TS//x9vxpfH3chrZQavQz1B4hEQ3qY79dLnetPpiXcvs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eJsuxQAAAN0AAAAPAAAAAAAAAAAAAAAAAJgCAABkcnMv&#10;ZG93bnJldi54bWxQSwUGAAAAAAQABAD1AAAAigM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9,58;77,83;70,101;58,113;38,117;20,113;8,101;1,84;0,59;2,34;9,16;21,4;41,0;60,4;71,16;78,33;79,58;59,59;59,45;57,34;55,27;52,22;47,19;42,18;33,21;27,29;25,40;24,58;25,78;28,90;34,97;42,99;47,97;52,94;56,89;57,81;59,72;59,59" o:connectangles="0,0,0,0,0,0,0,0,0,0,0,0,0,0,0,0,0,0,0,0,0,0,0,0,0,0,0,0,0,0,0,0,0,0,0,0,0,0"/>
            </v:shape>
            <v:shape id="AutoShape 809" o:spid="_x0000_s38960" style="position:absolute;left:5101;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MMMIA&#10;AADdAAAADwAAAGRycy9kb3ducmV2LnhtbERP22rCQBB9L/Qflin4VndV0JK6SikIIuTBywcM2TFJ&#10;zc6k2VWTv3eFQt/mcK6zXPe+UTfqQi1sYTI2oIgLcTWXFk7HzfsHqBCRHTbCZGGgAOvV68sSMyd3&#10;3tPtEEuVQjhkaKGKsc20DkVFHsNYWuLEnaXzGBPsSu06vKdw3+ipMXPtsebUUGFL3xUVl8PVW9iL&#10;9KLz39zsXH4205/hsvCDtaO3/usTVKQ+/ov/3FuX5k/mM3h+k07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NowwwgAAAN0AAAAPAAAAAAAAAAAAAAAAAJgCAABkcnMvZG93&#10;bnJldi54bWxQSwUGAAAAAAQABAD1AAAAhwMAAAAA&#10;" adj="0,,0" path="m82,59v,9,,17,-2,25c78,91,76,97,72,103v-3,6,-7,9,-12,12c54,118,48,119,40,119v-8,,-14,-1,-19,-4c16,112,12,108,8,103,5,98,3,92,2,85,1,77,,69,,60,,51,1,43,3,35,4,28,7,22,10,16,13,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80,58;78,83;70,101;59,113;39,117;20,113;8,101;2,84;0,59;3,34;10,16;22,4;41,0;61,4;72,16;78,33;80,58;60,59;59,45;58,34;56,27;52,22;48,19;42,18;34,21;28,29;25,40;25,58;26,78;29,90;34,97;42,99;48,97;53,94;56,89;58,81;59,72;60,59" o:connectangles="0,0,0,0,0,0,0,0,0,0,0,0,0,0,0,0,0,0,0,0,0,0,0,0,0,0,0,0,0,0,0,0,0,0,0,0,0,0"/>
            </v:shape>
            <v:shape id="AutoShape 810" o:spid="_x0000_s38959" style="position:absolute;left:5193;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mwcUA&#10;AADdAAAADwAAAGRycy9kb3ducmV2LnhtbESPQWsCMRCF7wX/QxjBS6lZRUS2RlmEUkEQaovQ23Qz&#10;bhY3k5BEXf+9KRR6m+G9ed+b5bq3nbhSiK1jBZNxAYK4drrlRsHX59vLAkRMyBo7x6TgThHWq8HT&#10;EkvtbvxB10NqRA7hWKICk5IvpYy1IYtx7Dxx1k4uWEx5DY3UAW853HZyWhRzabHlTDDoaWOoPh8u&#10;NkO+nZtWZ731u+P7s/HV5SekvVKjYV+9gkjUp3/z3/VW5/qT+Qx+v8k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3abBxQAAAN0AAAAPAAAAAAAAAAAAAAAAAJgCAABkcnMv&#10;ZG93bnJldi54bWxQSwUGAAAAAAQABAD1AAAAigM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9,58;77,83;70,101;58,113;38,117;20,113;8,101;1,84;0,59;2,34;9,16;21,4;41,0;60,4;71,16;78,33;79,58;59,59;59,45;57,34;55,27;52,22;47,19;42,18;33,21;27,29;25,40;24,58;25,78;28,90;34,97;42,99;47,97;52,94;56,89;57,81;59,72;59,59" o:connectangles="0,0,0,0,0,0,0,0,0,0,0,0,0,0,0,0,0,0,0,0,0,0,0,0,0,0,0,0,0,0,0,0,0,0,0,0,0,0"/>
            </v:shape>
            <v:shape id="Freeform 811" o:spid="_x0000_s38958" style="position:absolute;left:5292;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fo8cA&#10;AADdAAAADwAAAGRycy9kb3ducmV2LnhtbESPQWvCQBCF7wX/wzJCb83GgqmNWcVqC9KDoJaep9kx&#10;iWZnQ3Zrkn/vFgreZnhv3vcmW/amFldqXWVZwSSKQRDnVldcKPg6fjzNQDiPrLG2TAoGcrBcjB4y&#10;TLXteE/Xgy9ECGGXooLS+yaV0uUlGXSRbYiDdrKtQR/WtpC6xS6Em1o+x3EiDVYcCCU2tC4pvxx+&#10;TeCem+O7eZtt8mT6+VK/7szPsPpW6nHcr+YgPPX+bv6/3upQf5JM4e+bMIJ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fn6PHAAAA3QAAAA8AAAAAAAAAAAAAAAAAmAIAAGRy&#10;cy9kb3ducmV2LnhtbFBLBQYAAAAABAAEAPUAAACMAwAAAAA=&#10;" path="m70,106v,1,,3,,4c70,111,70,112,69,113v,1,,1,-1,1c68,114,68,115,67,115r-63,c4,115,3,115,3,114v,,-1,,-1,-1c2,112,1,111,1,110v-1,-1,,-3,,-4c1,104,1,103,1,102v,-1,,-3,1,-3c2,98,2,97,3,97v1,,1,,1,l25,97r,-74l7,33c5,34,4,34,4,34v-1,,-2,,-3,c1,33,1,32,,31,,30,,28,,26,,25,,23,,22,,21,1,21,1,20v,-1,,-1,1,-2c2,18,2,18,4,17l28,1v,,1,,1,c30,1,30,1,31,v,,2,,3,c35,,36,,38,v2,,4,,5,c44,,46,1,47,1v,,1,,1,c48,1,48,2,48,3r,94l67,97v1,,1,,1,c68,98,69,98,69,99v,1,1,2,1,3c71,103,70,104,70,106e" fillcolor="black" stroked="f">
              <v:path o:connecttype="custom" o:connectlocs="68,104;68,108;67,111;66,112;65,113;4,113;3,112;2,111;1,108;1,104;1,100;2,97;3,95;4,95;24,95;24,23;7,32;4,33;1,33;0,30;0,26;0,22;1,20;2,18;4,17;27,1;28,1;30,0;33,0;37,0;42,0;46,1;47,1;47,3;47,95;65,95;66,95;67,97;68,100;68,104" o:connectangles="0,0,0,0,0,0,0,0,0,0,0,0,0,0,0,0,0,0,0,0,0,0,0,0,0,0,0,0,0,0,0,0,0,0,0,0,0,0,0,0"/>
            </v:shape>
            <v:shape id="Freeform 812" o:spid="_x0000_s38957" style="position:absolute;left:5372;top:1736;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bq18MA&#10;AADdAAAADwAAAGRycy9kb3ducmV2LnhtbESPS4sCMRCE78L+h9AL3jSjLIPMGmURFnNbXwePzaTn&#10;wU46QxJ1/PdGELx1U1VfVy/Xg+3ElXxoHSuYTTMQxKUzLdcKTsffyQJEiMgGO8ek4E4B1quP0RIL&#10;4268p+sh1iJBOBSooImxL6QMZUMWw9T1xEmrnLcY0+praTzeEtx2cp5lubTYcrrQYE+bhsr/w8Um&#10;StXqjfG7/ZfOqz+dnd22HrRS48/h5xtEpCG+za+0Nqn+LM/h+U0aQa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bq18MAAADdAAAADwAAAAAAAAAAAAAAAACYAgAAZHJzL2Rv&#10;d25yZXYueG1sUEsFBgAAAAAEAAQA9QAAAIgDAAAAAA==&#10;" path="m35,9v,2,-1,5,-1,7c34,18,34,19,33,21v,2,-1,3,-2,5c30,28,29,29,28,31l16,48v,,,1,-1,1c15,50,14,50,13,50v,,-1,,-2,1c10,51,8,51,7,51v-1,,-3,,-4,c2,50,1,50,,50,,49,,49,,49v,,,-1,,-1l11,23,11,9v,-2,,-3,1,-5c12,3,13,2,14,2,15,1,16,1,17,1,19,1,21,,23,v2,,4,,5,1c29,1,31,1,32,2v1,,2,1,2,2c35,6,35,7,35,9e" fillcolor="black" stroked="f">
              <v:path o:connecttype="custom" o:connectlocs="33,9;32,15;31,20;29,25;26,30;15,46;14,47;12,48;10,49;7,49;3,49;0,48;0,47;0,46;10,22;10,9;11,4;13,2;16,1;22,0;26,1;30,2;32,4;33,9" o:connectangles="0,0,0,0,0,0,0,0,0,0,0,0,0,0,0,0,0,0,0,0,0,0,0,0"/>
            </v:shape>
            <v:shape id="AutoShape 813" o:spid="_x0000_s38956" style="position:absolute;left:546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pK8sMA&#10;AADdAAAADwAAAGRycy9kb3ducmV2LnhtbERP22oCMRB9L/gPYQTfalbBC6tRRGi19KF09QOGzbhZ&#10;3EzWJOrq1zeFQt/mcK6zXHe2ETfyoXasYDTMQBCXTtdcKTge3l7nIEJE1tg4JgUPCrBe9V6WmGt3&#10;52+6FbESKYRDjgpMjG0uZSgNWQxD1xIn7uS8xZigr6T2eE/htpHjLJtKizWnBoMtbQ2V5+JqFeyK&#10;jRyb5vo+mX/NqsPlw/Oz/FRq0O82CxCRuvgv/nPvdZo/ms7g95t0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pK8sMAAADdAAAADwAAAAAAAAAAAAAAAACYAgAAZHJzL2Rv&#10;d25yZXYueG1sUEsFBgAAAAAEAAQA9QAAAIgDAAAAAA==&#10;" adj="0,,0" path="m82,80v,4,-1,8,-2,11c79,95,77,97,76,100v-2,3,-5,5,-7,7c67,108,63,110,60,111v-3,1,-7,2,-11,3c45,114,41,114,37,114r-30,c5,114,3,114,2,113,,112,,110,,107l,8c,5,,3,2,2,3,1,5,,7,l35,v7,,13,1,18,2c57,3,62,5,65,8v3,3,6,5,7,9c74,21,75,25,75,29v,3,,6,-1,8c74,40,72,42,71,44v-1,2,-3,4,-5,5c64,51,62,52,59,53v4,1,7,2,9,3c71,57,74,59,75,62v2,2,4,5,5,8c81,72,82,76,82,80xm55,32v,-2,-1,-4,-1,-5c53,25,52,23,51,22,50,21,48,20,45,19v-2,,-4,-1,-8,-1l26,18r,30l39,48v2,,5,-1,7,-2c49,46,50,45,51,43v1,-2,2,-3,3,-5c54,37,55,35,55,32xm61,81v,-2,,-5,-1,-7c60,72,58,70,56,69,54,68,52,66,49,66,46,65,44,65,39,65r-13,l26,97r16,c45,97,48,96,50,96v3,-1,4,-2,6,-3c58,92,59,90,60,88v1,-2,1,-4,1,-7xe" fillcolor="black" stroked="f">
              <v:stroke joinstyle="round"/>
              <v:formulas/>
              <v:path o:connecttype="custom" o:connectlocs="80,79;78,89;74,98;67,105;59,109;48,112;36,112;7,112;2,111;0,105;0,8;2,2;7,0;34,0;52,2;63,8;70,17;73,28;72,36;69,43;64,48;58,52;66,55;73,61;78,69;80,79;54,31;53,27;50,22;44,19;36,18;25,18;25,47;38,47;45,45;50,42;53,37;54,31;60,80;59,73;55,68;48,65;38,64;25,64;25,95;41,95;49,94;55,91;59,86;60,80" o:connectangles="0,0,0,0,0,0,0,0,0,0,0,0,0,0,0,0,0,0,0,0,0,0,0,0,0,0,0,0,0,0,0,0,0,0,0,0,0,0,0,0,0,0,0,0,0,0,0,0,0,0"/>
            </v:shape>
            <v:shape id="Freeform 814" o:spid="_x0000_s38955" style="position:absolute;left:5564;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FeXcQA&#10;AADdAAAADwAAAGRycy9kb3ducmV2LnhtbESPQWvDMAyF74P9B6PBbqvTspWQ1S1jpdAe1xVyFbHq&#10;hMZysL0k/ffTYbCbxHt679NmN/tejRRTF9jAclGAIm6C7dgZuHwfXkpQKSNb7AOTgTsl2G0fHzZY&#10;2TDxF43n7JSEcKrQQJvzUGmdmpY8pkUYiEW7hugxyxqdthEnCfe9XhXFWnvsWBpaHOizpeZ2/vEG&#10;rq9DSSe3H2nvbvVlKt/qOp6MeX6aP95BZZrzv/nv+mgFf7kWXPlGRt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BXl3EAAAA3QAAAA8AAAAAAAAAAAAAAAAAmAIAAGRycy9k&#10;b3ducmV2LnhtbFBLBQYAAAAABAAEAPUAAACJAwAAAAA=&#10;" path="m85,98v,2,,3,,4c85,103,84,104,84,104v,1,-1,2,-1,2c83,107,82,108,82,108v-1,1,-2,2,-4,2c77,111,74,113,72,114v-3,1,-6,1,-10,2c59,117,55,117,51,117v-8,,-15,-1,-21,-3c23,111,18,108,14,103,9,98,6,92,3,85,1,77,,70,,60,,50,1,42,4,34,7,27,10,20,15,15,19,10,25,7,31,4,37,1,45,,53,v3,,6,,9,c65,1,68,2,70,3v3,,5,2,7,3c79,7,81,8,81,9v1,1,1,1,2,2c83,11,83,12,83,13v,1,1,2,1,3c84,17,84,18,84,20v,1,,3,,4c84,25,83,26,83,27v,1,-1,1,-1,2c82,29,81,29,81,29v-1,,-2,,-4,-1c75,26,74,25,72,24,70,23,68,22,65,21,62,20,58,19,54,19v-5,,-9,1,-13,3c37,24,35,26,32,30v-2,3,-4,7,-5,12c25,47,25,53,25,59v,6,1,12,2,17c29,80,31,85,33,88v2,3,6,5,10,7c47,97,50,97,54,97v4,,8,,11,-1c68,94,71,94,73,93v2,-1,4,-2,5,-4c79,88,81,88,82,88v,,1,,1,1c83,89,83,89,84,90v1,1,,2,1,3c85,94,85,96,85,98e" fillcolor="black" stroked="f">
              <v:path o:connecttype="custom" o:connectlocs="83,96;83,100;82,102;81,104;80,106;76,108;70,112;61,114;50,115;29,112;14,101;3,84;0,59;4,33;15,15;30,4;52,0;61,0;68,3;75,6;79,9;81,11;81,13;82,16;82,20;82,24;81,27;80,29;79,29;75,28;70,24;63,21;53,19;40,22;31,29;26,41;24,58;26,75;32,87;42,93;53,95;63,94;71,91;76,87;80,87;81,87;82,88;83,91;83,96" o:connectangles="0,0,0,0,0,0,0,0,0,0,0,0,0,0,0,0,0,0,0,0,0,0,0,0,0,0,0,0,0,0,0,0,0,0,0,0,0,0,0,0,0,0,0,0,0,0,0,0,0"/>
            </v:shape>
            <v:shape id="AutoShape 815" o:spid="_x0000_s38954" style="position:absolute;left:5666;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jTLsMA&#10;AADdAAAADwAAAGRycy9kb3ducmV2LnhtbERPS27CMBDdI3EHa5DYgZMuKE1xIgQFdVXx6QGm8TSJ&#10;ao+j2CTh9nWlSuzm6X1nU4zWiJ463zhWkC4TEMSl0w1XCj6vh8UahA/IGo1jUnAnD0U+nWww027g&#10;M/WXUIkYwj5DBXUIbSalL2uy6JeuJY7ct+sshgi7SuoOhxhujXxKkpW02HBsqLGlXU3lz+VmFRxv&#10;7uu8vfLb2jTPH/v+ZAaTGqXms3H7CiLQGB7if/e7jvPT1Qv8fRNP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jTLsMAAADdAAAADwAAAAAAAAAAAAAAAACYAgAAZHJzL2Rv&#10;d25yZXYueG1sUEsFBgAAAAAEAAQA9QAAAIgDA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2,,-4,-1c38,18,36,18,34,18r-11,l23,50r12,c39,50,42,50,44,49v2,,4,-1,6,-3c52,44,53,42,54,41v1,-2,1,-5,1,-7xe" fillcolor="black" stroked="f">
              <v:stroke joinstyle="round"/>
              <v:formulas/>
              <v:path o:connecttype="custom" o:connectlocs="83,109;82,110;80,111;77,112;70,112;64,112;61,111;60,110;59,108;48,84;45,76;41,70;36,67;30,66;22,66;22,108;22,110;21,111;17,112;11,112;6,112;2,111;1,110;0,108;0,8;2,2;7,0;35,0;43,0;48,1;61,4;69,11;75,19;77,31;75,41;71,49;64,56;56,60;60,63;64,67;67,72;71,80;80,101;82,106;83,109;54,33;51,23;43,19;39,18;33,18;22,18;22,49;34,49;43,48;49,45;53,40;54,33" o:connectangles="0,0,0,0,0,0,0,0,0,0,0,0,0,0,0,0,0,0,0,0,0,0,0,0,0,0,0,0,0,0,0,0,0,0,0,0,0,0,0,0,0,0,0,0,0,0,0,0,0,0,0,0,0,0,0,0,0"/>
            </v:shape>
            <v:shape id="Freeform 816" o:spid="_x0000_s38953" style="position:absolute;left:5800;top:1645;width:74;height:118;visibility:visible;mso-wrap-style:none;v-text-anchor:middle" coordsize="7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hJecUA&#10;AADdAAAADwAAAGRycy9kb3ducmV2LnhtbESPQW/CMAyF70j7D5GRuEHKJMrUERBjQkK7jU3j6jUm&#10;7dY4VRNK+ffzYRI3W+/5vc+rzeAb1VMX68AG5rMMFHEZbM3OwOfHfvoEKiZki01gMnCjCJv1w2iF&#10;hQ1Xfqf+mJySEI4FGqhSagutY1mRxzgLLbFo59B5TLJ2TtsOrxLuG/2YZbn2WLM0VNjSrqLy93jx&#10;Bk6L3L285t+Zsz+ncneuv1z/5o2ZjIftM6hEQ7qb/68PVvDnS+GXb2QE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2El5xQAAAN0AAAAPAAAAAAAAAAAAAAAAAJgCAABkcnMv&#10;ZG93bnJldi54bWxQSwUGAAAAAAQABAD1AAAAigMAAAAA&#10;" path="m75,82v,7,-1,12,-4,16c69,103,66,107,62,110v-4,2,-8,5,-13,6c44,118,38,119,33,119v-4,,-8,-1,-12,-1c19,117,15,116,13,115v-2,-1,-5,-1,-7,-3c4,111,3,110,3,110,2,109,1,108,1,106,1,105,,103,,100,,98,,97,,95,,94,1,93,1,93v,-1,1,-2,1,-2c3,91,3,90,4,90v,,2,1,3,2c9,93,11,94,13,95v2,2,5,3,8,3c25,99,29,100,33,100v3,,5,-1,7,-1c42,98,45,97,46,96v2,-1,3,-3,4,-4c51,90,51,88,51,85v,-2,-1,-4,-2,-7c47,76,45,75,43,74,41,73,38,71,36,70,33,69,29,67,27,65,24,64,20,63,17,61,15,59,12,57,10,55,8,52,6,49,4,46,3,42,2,38,2,33,2,28,3,23,5,19,7,15,10,11,14,8,17,5,21,4,25,2,30,1,35,,40,v3,,6,,9,1c52,1,54,2,56,2v2,1,5,2,6,3c64,5,65,6,66,7v,1,1,1,1,2c67,9,67,10,67,10v,1,1,2,1,3c68,14,68,16,68,17v,1,,3,,4c68,22,67,23,67,24v,1,,1,-1,2c66,26,66,26,65,26v,,-2,,-3,-1c60,25,59,23,57,22,54,21,52,21,49,20,46,18,44,18,41,18v-3,,-5,1,-7,2c32,20,31,21,29,22v-1,1,-2,2,-2,4c26,27,25,29,25,31v,2,1,4,3,6c29,39,31,40,33,42v3,2,5,3,8,4c45,47,47,49,50,50v4,1,6,4,9,5c62,57,65,59,67,61v2,3,4,6,5,10c74,74,75,78,75,82e" fillcolor="black" stroked="f">
              <v:path o:connecttype="custom" o:connectlocs="73,81;69,96;60,108;48,114;32,117;20,116;13,113;6,110;3,108;1,104;0,98;0,93;1,91;2,89;4,89;7,90;13,93;20,96;32,98;39,97;45,94;49,90;50,84;48,77;42,73;35,69;26,64;17,60;10,54;4,45;2,32;5,19;14,8;24,2;39,0;48,1;55,2;60,5;64,7;65,9;65,10;66,13;66,17;66,21;65,24;64,26;63,26;60,25;56,22;48,20;40,18;33,20;28,22;26,26;24,30;27,36;32,41;40,45;49,49;57,54;65,60;70,70;73,81" o:connectangles="0,0,0,0,0,0,0,0,0,0,0,0,0,0,0,0,0,0,0,0,0,0,0,0,0,0,0,0,0,0,0,0,0,0,0,0,0,0,0,0,0,0,0,0,0,0,0,0,0,0,0,0,0,0,0,0,0,0,0,0,0,0,0"/>
            </v:shape>
            <v:shape id="Freeform 817" o:spid="_x0000_s38952" style="position:absolute;left:5889;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LN8MA&#10;AADdAAAADwAAAGRycy9kb3ducmV2LnhtbERPzWrCQBC+F/oOyxS8NZsoqERXCWJLQTwY8wBDdpqE&#10;ZmfD7qqxT+8WCt7m4/ud9XY0vbiS851lBVmSgiCure64UVCdP96XIHxA1thbJgV38rDdvL6sMdf2&#10;xie6lqERMYR9jgraEIZcSl+3ZNAndiCO3Ld1BkOErpHa4S2Gm15O03QuDXYcG1ocaNdS/VNejALH&#10;46wq98VpPj3Wn9XisBuK37tSk7exWIEINIan+N/9peP8bJHB3zfxBL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LN8MAAADdAAAADwAAAAAAAAAAAAAAAACYAgAAZHJzL2Rv&#10;d25yZXYueG1sUEsFBgAAAAAEAAQA9QAAAIgDAAAAAA==&#10;" path="m75,83v,,,1,,2c74,85,74,85,73,85v-1,,-2,1,-3,1c69,86,68,86,66,86v-2,,-4,,-5,c60,86,59,86,58,85v,,-1,,-1,c56,85,56,83,56,83r,-9c52,78,48,82,43,85v-5,2,-9,3,-14,3c24,88,19,87,16,85,12,83,9,81,7,78,4,75,3,72,2,68,2,64,,58,,52l,4c,3,,3,1,3,2,3,2,2,3,2,4,2,4,1,6,1v2,-1,4,,5,c14,1,15,1,17,1v2,,2,,3,1c21,2,21,2,22,3v1,,1,,1,1l23,49v,4,,7,,9c24,60,25,62,26,64v1,1,2,2,4,4c32,69,33,69,36,69v2,,5,-1,8,-4c47,63,50,60,53,56l53,4v,-1,,-1,1,-2c54,2,54,2,55,2v2,,2,-1,4,-1c61,,62,1,65,1v2,,4,,5,c71,1,72,1,73,2v1,,1,,2,c75,2,75,3,75,4r,79e" fillcolor="black" stroked="f">
              <v:path o:connecttype="custom" o:connectlocs="73,81;73,83;71,83;68,84;64,84;59,84;56,83;56,83;55,81;55,72;42,83;28,86;16,83;7,76;2,66;0,51;0,4;1,3;3,2;6,1;11,1;17,1;19,2;21,3;22,4;22,48;22,57;25,63;29,66;35,67;43,64;52,55;52,4;53,2;54,2;57,1;63,1;68,1;71,2;73,2;73,4;73,81" o:connectangles="0,0,0,0,0,0,0,0,0,0,0,0,0,0,0,0,0,0,0,0,0,0,0,0,0,0,0,0,0,0,0,0,0,0,0,0,0,0,0,0,0,0"/>
            </v:shape>
            <v:shape id="Freeform 818" o:spid="_x0000_s38951" style="position:absolute;left:5981;top:1675;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gAMUA&#10;AADdAAAADwAAAGRycy9kb3ducmV2LnhtbERPTWvCQBC9F/wPywi91U081BJdQxALRSpo6sHjmB2T&#10;YHY2zW5i+u+7QqG3ebzPWaWjacRAnastK4hnEQjiwuqaSwWnr/eXNxDOI2tsLJOCH3KQridPK0y0&#10;vfORhtyXIoSwS1BB5X2bSOmKigy6mW2JA3e1nUEfYFdK3eE9hJtGzqPoVRqsOTRU2NKmouKW90bB&#10;4tLvz7rf59vrrs6a8/H7ID93Sj1Px2wJwtPo/8V/7g8d5seLOTy+CS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uWAAxQAAAN0AAAAPAAAAAAAAAAAAAAAAAJgCAABkcnMv&#10;ZG93bnJldi54bWxQSwUGAAAAAAQABAD1AAAAigMAAAAA&#10;" path="m64,70v,2,,3,,4c64,75,64,76,64,77v,,,1,-1,2c63,79,63,80,62,80v,1,-2,2,-4,2c56,83,55,85,52,85v-2,1,-4,2,-6,3c43,88,41,88,38,88,32,88,26,87,22,85,17,84,13,81,10,77,7,73,4,69,3,64,1,59,,52,,46,,38,1,31,3,25,5,20,8,15,12,11,16,7,19,5,24,3,29,1,34,,40,v2,,5,,7,1c49,1,51,2,53,3v2,,3,1,5,2c60,5,61,7,62,7v,1,1,1,1,2c63,9,63,10,64,10v,1,,2,,3c64,14,64,16,64,17v,4,,6,-1,7c63,25,62,26,61,26v-1,,-2,,-3,-1c56,25,55,24,54,22,52,21,50,21,49,20,47,18,43,18,41,18v-6,,-11,3,-13,7c25,30,23,35,23,44v,4,1,8,1,11c25,59,26,61,28,63v1,2,3,4,5,5c35,69,38,69,41,69v3,,6,,8,-1c51,68,53,66,55,65v1,-1,3,-2,4,-3c60,60,61,60,62,60v,,1,,1,1c63,62,63,62,64,63v,1,,1,,2c65,67,64,68,64,70e" fillcolor="black" stroked="f">
              <v:path o:connecttype="custom" o:connectlocs="62,68;62,72;62,75;61,77;60,78;56,80;50,83;45,86;37,86;21,83;10,75;3,63;0,45;3,24;12,11;23,3;39,0;46,1;51,3;56,5;60,7;61,9;62,10;62,13;62,17;61,23;59,25;56,24;52,22;48,20;40,18;27,24;22,43;23,54;27,62;32,66;40,67;48,66;53,64;57,61;60,59;61,60;62,62;62,64;62,68" o:connectangles="0,0,0,0,0,0,0,0,0,0,0,0,0,0,0,0,0,0,0,0,0,0,0,0,0,0,0,0,0,0,0,0,0,0,0,0,0,0,0,0,0,0,0,0,0"/>
            </v:shape>
            <v:shape id="Freeform 819" o:spid="_x0000_s38950" style="position:absolute;left:6060;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Hw28IA&#10;AADdAAAADwAAAGRycy9kb3ducmV2LnhtbERPzYrCMBC+L/gOYYS9rakKKtUoRXRZEA/WPsDQjG2x&#10;mZQkat2nNwsL3ubj+53VpjetuJPzjWUF41ECgri0uuFKQXHefy1A+ICssbVMCp7kYbMefKww1fbB&#10;J7rnoRIxhH2KCuoQulRKX9Zk0I9sRxy5i3UGQ4SuktrhI4abVk6SZCYNNhwbauxoW1N5zW9GgeN+&#10;WuS77DSbHMvvYn7YdtnvU6nPYZ8tQQTqw1v87/7Rcf54PoW/b+IJ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QfDbwgAAAN0AAAAPAAAAAAAAAAAAAAAAAJgCAABkcnMvZG93&#10;bnJldi54bWxQSwUGAAAAAAQABAD1AAAAhwMAAAAA&#10;" path="m75,83v,,,1,-1,2c74,85,74,85,73,85v-1,,-2,1,-3,1c69,86,68,86,65,86v-1,,-3,,-4,c60,86,59,86,58,85v-1,,-1,,-2,c56,85,56,83,56,83r,-9c52,78,47,82,43,85v-5,2,-9,3,-14,3c23,88,19,87,15,85,11,83,9,81,6,78,4,75,2,72,2,68,1,64,,58,,52l,4c,3,,3,1,3v,,,-1,1,-1c4,2,4,1,6,1v2,-1,3,,5,c13,1,15,1,17,1v1,,2,,3,1c21,2,21,2,22,3v,,,,,1l22,49v,4,,7,1,9c23,60,25,62,26,64v1,1,2,2,4,4c31,69,33,69,35,69v3,,6,-1,9,-4c47,63,49,60,53,56l53,4v,-1,,-1,,-2c54,2,54,2,55,2v1,,2,-1,4,-1c60,,62,1,64,1v2,,4,,5,c70,1,72,1,73,2v1,,1,,1,c75,2,75,3,75,4r,79e" fillcolor="black" stroked="f">
              <v:path o:connecttype="custom" o:connectlocs="73,81;72,83;71,83;68,84;63,84;59,84;56,83;55,83;55,81;55,72;42,83;28,86;15,83;6,76;2,66;0,51;0,4;1,3;2,2;6,1;11,1;17,1;19,2;21,3;21,4;21,48;22,57;25,63;29,66;34,67;43,64;52,55;52,4;52,2;54,2;57,1;62,1;67,1;71,2;72,2;73,4;73,81" o:connectangles="0,0,0,0,0,0,0,0,0,0,0,0,0,0,0,0,0,0,0,0,0,0,0,0,0,0,0,0,0,0,0,0,0,0,0,0,0,0,0,0,0,0"/>
            </v:shape>
            <v:shape id="Freeform 820" o:spid="_x0000_s38949" style="position:absolute;left:6157;top:1675;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VMPsAA&#10;AADdAAAADwAAAGRycy9kb3ducmV2LnhtbERPPWvDMBDdA/0P4grZEjlNaIsb2ZRAoR2Tesl2WFfL&#10;1DoJS7HVf18FAtnu8T5vXyc7iInG0DtWsFkXIIhbp3vuFDTfH6tXECEiaxwck4I/ClBXD4s9ltrN&#10;fKTpFDuRQziUqMDE6EspQ2vIYlg7T5y5HzdajBmOndQjzjncDvKpKJ6lxZ5zg0FPB0Pt7+liFdAc&#10;t+ejDN4WjQ+dnYxPX0mp5WN6fwMRKcW7+Ob+1Hn+5mUH12/yCbL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WVMPsAAAADdAAAADwAAAAAAAAAAAAAAAACYAgAAZHJzL2Rvd25y&#10;ZXYueG1sUEsFBgAAAAAEAAQA9QAAAIUDAAAAAA==&#10;" path="m50,12v,2,,4,,5c50,18,49,20,49,21v,1,,1,-1,1c48,23,48,22,47,22v,,-1,,-2,c45,22,44,22,43,22v-1,,-1,-1,-2,-1c40,21,39,21,38,21v-1,,-3,,-4,c33,22,32,23,31,24v-1,,-3,2,-5,4c24,30,23,32,22,34r,50c22,84,22,85,21,85v-1,1,-1,1,-2,1c19,86,17,86,16,87v-2,,-3,,-5,c9,87,7,87,5,87,4,86,3,86,2,86,1,85,1,85,,85v,,,-1,,-1l,5c,4,,4,,3v1,,1,,2,c3,3,3,2,5,1v1,,2,,4,c11,1,13,1,14,1v1,,2,1,3,2c17,3,18,3,18,3v1,,,1,,2l18,14v2,-2,4,-5,6,-7c27,5,28,4,30,3,31,1,33,1,34,v1,,3,,5,c40,,41,,42,v1,,2,,2,c45,,46,1,47,1v1,,1,,1,1c48,3,49,3,49,3v1,,,1,,1c49,5,50,6,50,7v,1,,3,,5e" fillcolor="black" stroked="f">
              <v:path o:connecttype="custom" o:connectlocs="48,12;48,17;47,21;46,22;45,22;43,22;41,22;39,21;37,21;33,21;30,23;25,27;21,33;21,82;20,83;18,84;15,85;11,85;5,85;2,84;0,83;0,82;0,5;0,3;2,3;5,1;9,1;13,1;16,3;17,3;17,5;17,14;23,7;29,3;33,0;37,0;40,0;42,0;45,1;46,2;47,3;47,4;48,7;48,12" o:connectangles="0,0,0,0,0,0,0,0,0,0,0,0,0,0,0,0,0,0,0,0,0,0,0,0,0,0,0,0,0,0,0,0,0,0,0,0,0,0,0,0,0,0,0,0"/>
            </v:shape>
            <v:shape id="Freeform 821" o:spid="_x0000_s38948" style="position:absolute;left:6214;top:1675;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EIDMQA&#10;AADdAAAADwAAAGRycy9kb3ducmV2LnhtbERP22oCMRB9L/QfwhT6VrNbUMu6UUqhYNGCVRF8Gzaz&#10;F0wmyya6q1/fCIW+zeFcJ18M1ogLdb5xrCAdJSCIC6cbrhTsd58vbyB8QNZoHJOCK3lYzB8fcsy0&#10;6/mHLttQiRjCPkMFdQhtJqUvarLoR64ljlzpOoshwq6SusM+hlsjX5NkIi02HBtqbOmjpuK0PVsF&#10;5vvo0KzW45QO06/eHHebdXlT6vlpeJ+BCDSEf/Gfe6nj/HQ6hvs38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BCAzEAAAA3QAAAA8AAAAAAAAAAAAAAAAAmAIAAGRycy9k&#10;b3ducmV2LnhtbFBLBQYAAAAABAAEAPUAAACJAwAAAAA=&#10;" path="m60,62v,4,-1,8,-2,11c56,77,53,80,50,82v-3,2,-7,4,-11,5c35,88,31,89,26,89v-3,,-6,,-9,-1c15,88,12,87,10,86,8,86,7,85,5,84,3,84,3,83,2,82,1,82,1,81,,80,,79,,76,,73,,72,,71,,69,,68,,68,,67v,,1,-1,1,-1c2,66,2,65,3,65v,,1,1,2,2c7,67,8,68,11,69v2,,4,2,6,3c19,72,22,73,25,73v3,,4,,6,-1c33,72,34,71,35,71v1,-1,2,-3,2,-4c38,66,38,65,38,63v,-1,,-3,-1,-4c35,58,34,56,33,55,31,54,29,54,26,52,24,51,22,51,20,50,17,48,15,48,12,46,10,44,8,43,6,42,4,40,3,38,2,35,1,32,,29,,25,,21,1,18,3,15,4,12,6,9,9,7,12,4,15,3,19,1,23,,28,,32,v3,,5,,7,c42,1,44,1,46,1v1,1,3,2,4,2c51,4,52,4,53,5v1,,1,,1,1c54,7,55,7,55,8v,,,1,,2c55,11,55,12,55,13v,2,,3,,4c55,18,55,19,55,20v,,-1,1,-1,1c54,21,53,21,52,21v,,-1,,-2,-1c49,20,48,19,46,18v-1,,-4,-1,-5,-1c39,16,35,16,33,16v-2,,-4,,-5,c26,17,25,17,24,18v-1,,-2,2,-2,3c21,22,21,23,21,24v,2,1,3,2,5c24,30,25,31,28,32v2,1,4,2,6,2c36,35,38,36,41,37v2,1,4,2,6,4c50,42,52,43,54,45v1,2,3,5,4,7c59,54,60,58,60,62e" fillcolor="black" stroked="f">
              <v:path o:connecttype="custom" o:connectlocs="58,61;56,71;48,80;38,85;25,87;16,86;10,84;5,82;2,80;0,78;0,71;0,67;0,66;1,65;3,64;5,66;11,67;16,70;24,71;30,70;34,69;36,66;37,62;36,58;32,54;25,51;19,49;12,45;6,41;2,34;0,24;3,15;9,7;18,1;31,0;38,0;44,1;48,3;51,5;52,6;53,8;53,10;53,13;53,17;53,20;52,21;50,21;48,20;44,18;40,17;32,16;27,16;23,18;21,21;20,23;22,28;27,31;33,33;40,36;45,40;52,44;56,51;58,61" o:connectangles="0,0,0,0,0,0,0,0,0,0,0,0,0,0,0,0,0,0,0,0,0,0,0,0,0,0,0,0,0,0,0,0,0,0,0,0,0,0,0,0,0,0,0,0,0,0,0,0,0,0,0,0,0,0,0,0,0,0,0,0,0,0,0"/>
            </v:shape>
            <v:shape id="AutoShape 822" o:spid="_x0000_s38947" style="position:absolute;left:6286;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RZ8EA&#10;AADdAAAADwAAAGRycy9kb3ducmV2LnhtbERPyWrDMBC9B/oPYgq9JbJzyOJEMSGk0EMO2T5gsCa2&#10;iTQylrzk76tCIbd5vHW2+WiN6Kn1tWMF6SwBQVw4XXOp4H77nq5A+ICs0TgmBS/ykO8+JlvMtBv4&#10;Qv01lCKGsM9QQRVCk0npi4os+plriCP3cK3FEGFbSt3iEMOtkfMkWUiLNceGChs6VFQ8r51VMBzD&#10;8rgmNifdH7pXd9Jmfl4r9fU57jcgAo3hLf53/+g4P10u4O+beIL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E0WfBAAAA3QAAAA8AAAAAAAAAAAAAAAAAmAIAAGRycy9kb3du&#10;cmV2LnhtbFBLBQYAAAAABAAEAPUAAACGAwAAAAA=&#10;" adj="0,,0" path="m72,84v,1,-1,1,-1,2c70,86,70,86,68,86v-1,1,-3,1,-5,1c60,87,58,87,57,86v-1,,-2,,-3,c54,86,54,85,54,84r,-7c50,81,47,84,42,86v-4,2,-8,3,-13,3c24,89,21,88,17,87,13,86,11,84,8,82,5,80,3,77,2,74,1,71,,67,,63,,58,1,54,3,51v1,-4,4,-7,8,-8c14,41,18,39,24,38v6,-1,11,-2,18,-2l50,36r,-5c50,29,50,27,50,25,49,22,48,21,47,20,46,19,45,18,42,18,40,17,38,17,35,17v-3,,-7,,-10,1c22,18,20,20,17,21v-2,1,-4,1,-5,3c11,25,9,25,8,25v,,-1,,-1,-1c6,24,5,23,5,22v,,,-1,-1,-2c4,18,4,17,4,16v,-2,,-4,1,-5c5,10,5,9,7,8,8,7,9,7,11,5,12,4,15,4,18,3,21,1,24,1,27,v3,,7,,10,c43,,49,,53,1v5,2,8,4,11,6c67,9,68,13,70,17v2,4,2,8,2,14l72,84xm52,50r-8,c40,50,37,50,34,51v-3,,-4,1,-6,3c26,55,25,56,24,57v,1,-1,3,-1,5c23,65,24,68,27,70v2,2,5,3,8,3c39,73,41,72,44,71v3,-2,5,-4,8,-7l52,50xe" fillcolor="black" stroked="f">
              <v:stroke joinstyle="round"/>
              <v:formulas/>
              <v:path o:connecttype="custom" o:connectlocs="70,82;69,84;66,84;61,85;55,84;53,84;53,82;53,75;41,84;28,87;17,85;8,80;2,72;0,62;3,50;11,42;23,37;41,35;49,35;49,30;49,24;46,20;41,18;34,17;24,18;17,21;12,23;8,24;7,23;5,22;4,20;4,16;5,11;7,8;11,5;18,3;26,0;36,0;52,1;62,7;68,17;70,30;70,82;51,49;43,49;33,50;27,53;23,56;22,61;26,68;34,71;43,69;51,63;51,49" o:connectangles="0,0,0,0,0,0,0,0,0,0,0,0,0,0,0,0,0,0,0,0,0,0,0,0,0,0,0,0,0,0,0,0,0,0,0,0,0,0,0,0,0,0,0,0,0,0,0,0,0,0,0,0,0,0"/>
            </v:shape>
            <v:shape id="Freeform 823" o:spid="_x0000_s38946" style="position:absolute;left:6380;top:1639;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rqmMUA&#10;AADdAAAADwAAAGRycy9kb3ducmV2LnhtbERPTWvCQBC9F/wPywi9FN0YqKbRVUSwSA+Fag49Dtkx&#10;CWZnw+4ao7++Wyj0No/3OavNYFrRk/ONZQWzaQKCuLS64UpBcdpPMhA+IGtsLZOCO3nYrEdPK8y1&#10;vfEX9cdQiRjCPkcFdQhdLqUvazLop7YjjtzZOoMhQldJ7fAWw00r0ySZS4MNx4YaO9rVVF6OV6Pg&#10;5ZF9uPRtV523c7Kf74/km18LpZ7Hw3YJItAQ/sV/7oOO82eLBfx+E0+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KuqYxQAAAN0AAAAPAAAAAAAAAAAAAAAAAJgCAABkcnMv&#10;ZG93bnJldi54bWxQSwUGAAAAAAQABAD1AAAAigMAAAAA&#10;" path="m22,120v,,,1,-1,2c21,122,20,122,20,122v-1,,-3,1,-4,1c15,123,13,123,11,123v-2,,-4,,-5,c4,123,3,123,2,122v-1,,-1,,-2,c,122,,120,,120l,4c,4,,3,,3,1,2,2,1,2,1,3,1,4,1,6,v1,,3,,5,c13,,15,,16,v2,,3,1,4,1c21,2,21,2,21,3v1,,1,1,1,1l22,120e" fillcolor="black" stroked="f">
              <v:path o:connecttype="custom" o:connectlocs="20,118;19,120;18,120;15,121;10,121;5,121;2,120;0,120;0,118;0,4;0,3;2,1;5,0;10,0;15,0;18,1;19,3;20,4;20,118" o:connectangles="0,0,0,0,0,0,0,0,0,0,0,0,0,0,0,0,0,0,0"/>
            </v:shape>
            <v:shape id="AutoShape 824" o:spid="_x0000_s38945" style="position:absolute;left:6418;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gjsQA&#10;AADdAAAADwAAAGRycy9kb3ducmV2LnhtbESPy24CMQxF90j9h8iV2EEGFjymBIQQlbpgUR4fYE3c&#10;mRGJM5pkHvx9vajUna17fe/x7jB6p3pqYx3YwGKegSIugq25NPC4f842oGJCtugCk4EXRTjs3yY7&#10;zG0Y+Er9LZVKQjjmaKBKqcm1jkVFHuM8NMSi/YTWY5K1LbVtcZBw7/Qyy1baY83SUGFDp4qK563z&#10;BoZzWp+3xO5i+1P36i7WLb+3xkzfx+MHqERj+jf/XX9ZwV+sBVe+kRH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X4I7EAAAA3QAAAA8AAAAAAAAAAAAAAAAAmAIAAGRycy9k&#10;b3ducmV2LnhtbFBLBQYAAAAABAAEAPUAAACJAwAAAAA=&#10;" adj="0,,0" path="m72,84v,1,-1,1,-1,2c70,86,70,86,68,86v-1,1,-3,1,-5,1c60,87,58,87,57,86v-1,,-2,,-3,c54,86,54,85,54,84r,-7c50,81,47,84,42,86v-4,2,-8,3,-13,3c24,89,21,88,17,87,13,86,11,84,8,82,5,80,3,77,2,74,1,71,,67,,63,,58,1,54,3,51v1,-4,4,-7,8,-8c14,41,19,39,24,38v6,-1,12,-2,18,-2l50,36r,-5c50,29,50,27,50,25,49,22,48,21,47,20,46,19,45,18,42,18,40,17,38,17,36,17v-4,,-8,,-11,1c23,18,20,20,17,21v-2,1,-4,1,-5,3c11,25,10,25,8,25v,,-1,,-1,-1c6,24,6,23,6,22v,,-1,-1,-2,-2c4,18,4,17,4,16v,-2,,-4,1,-5c6,10,6,9,7,8,8,7,9,7,11,5,12,4,15,4,18,3,21,1,24,1,27,v3,,7,,10,c44,,49,,53,1v5,2,8,4,11,6c67,9,68,13,70,17v2,4,2,8,2,14l72,84xm52,50r-8,c40,50,37,50,34,51v-3,,-4,1,-6,3c26,55,25,56,25,57v-1,1,-2,3,-2,5c23,65,25,68,27,70v2,2,5,3,8,3c39,73,42,72,44,71v3,-2,5,-4,8,-7l52,50xe" fillcolor="black" stroked="f">
              <v:stroke joinstyle="round"/>
              <v:formulas/>
              <v:path o:connecttype="custom" o:connectlocs="70,82;69,84;66,84;61,85;55,84;53,84;53,82;53,75;41,84;28,87;17,85;8,80;2,72;0,62;3,50;11,42;23,37;41,35;49,35;49,30;49,24;46,20;41,18;35,17;24,18;17,21;12,23;8,24;7,23;6,22;4,20;4,16;5,11;7,8;11,5;18,3;26,0;36,0;52,1;62,7;68,17;70,30;70,82;51,49;43,49;33,50;27,53;24,56;22,61;26,68;34,71;43,69;51,63;51,49" o:connectangles="0,0,0,0,0,0,0,0,0,0,0,0,0,0,0,0,0,0,0,0,0,0,0,0,0,0,0,0,0,0,0,0,0,0,0,0,0,0,0,0,0,0,0,0,0,0,0,0,0,0,0,0,0,0"/>
            </v:shape>
            <v:shape id="Freeform 825" o:spid="_x0000_s38944" style="position:absolute;left:6547;top:1645;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m7P8MA&#10;AADdAAAADwAAAGRycy9kb3ducmV2LnhtbERPS2vCQBC+F/oflil4q5sU1BpdpVgq9agWvA7ZyQOz&#10;s2l2amJ/vVsoeJuP7znL9eAadaEu1J4NpOMEFHHubc2lga/jx/MrqCDIFhvPZOBKAdarx4clZtb3&#10;vKfLQUoVQzhkaKASaTOtQ16RwzD2LXHkCt85lAi7UtsO+xjuGv2SJFPtsObYUGFLm4ry8+HHGajf&#10;Rb6T7e9knxa703VW7HrcTIwZPQ1vC1BCg9zF/+5PG+enszn8fRNP0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m7P8MAAADdAAAADwAAAAAAAAAAAAAAAACYAgAAZHJzL2Rv&#10;d25yZXYueG1sUEsFBgAAAAAEAAQA9QAAAIgDAAAAAA==&#10;" path="m74,82v,7,-1,12,-3,16c69,103,66,107,62,110v-4,2,-8,5,-13,6c44,118,38,119,32,119v-4,,-7,-1,-11,-1c18,117,15,116,13,115v-3,-1,-6,-1,-7,-3c4,111,3,110,2,110v,-1,-1,-2,-1,-4c1,105,,103,,100,,98,,97,,95,,94,1,93,1,93v,-1,,-2,1,-2c2,91,3,90,4,90v,,1,1,3,2c9,93,10,94,13,95v2,2,5,3,8,3c25,99,28,100,32,100v3,,6,-1,8,-1c42,98,44,97,46,96v2,-1,2,-3,3,-4c51,90,51,88,51,85v,-2,-1,-4,-3,-7c47,76,45,75,43,74,40,73,38,71,35,70,32,69,29,67,26,65,23,64,20,63,17,61,14,59,12,57,10,55,7,52,5,49,4,46,3,42,2,38,2,33,2,28,3,23,5,19,6,15,10,11,13,8,17,5,21,4,25,2,30,1,35,,40,v3,,5,,8,1c51,1,53,2,56,2v2,1,4,2,6,3c64,5,65,6,65,7v1,1,1,1,1,2c66,9,67,10,67,10v,1,1,2,1,3c68,14,68,16,68,17v,1,,3,,4c68,22,67,23,67,24v,1,-1,1,-1,2c65,26,65,26,65,26v-1,,-2,,-4,-1c60,25,59,23,56,22,54,21,52,21,49,20,46,18,43,18,40,18v-2,,-5,1,-6,2c32,20,30,21,29,22v-1,1,-2,2,-3,4c26,27,25,29,25,31v,2,1,4,2,6c29,39,30,40,33,42v3,2,5,3,8,4c44,47,47,49,50,50v3,1,6,4,9,5c61,57,64,59,66,61v3,3,5,6,6,10c73,74,74,78,74,82e" fillcolor="black" stroked="f">
              <v:path o:connecttype="custom" o:connectlocs="72,81;69,96;60,108;48,114;31,117;20,116;13,113;6,110;2,108;1,104;0,98;0,93;1,91;2,89;4,89;7,90;13,93;20,96;31,98;39,97;45,94;48,90;50,84;47,77;42,73;34,69;25,64;17,60;10,54;4,45;2,32;5,19;13,8;24,2;39,0;47,1;55,2;60,5;63,7;64,9;65,10;66,13;66,17;66,21;65,24;64,26;63,26;59,25;55,22;48,20;39,18;33,20;28,22;25,26;24,30;26,36;32,41;40,45;49,49;57,54;64,60;70,70;72,81" o:connectangles="0,0,0,0,0,0,0,0,0,0,0,0,0,0,0,0,0,0,0,0,0,0,0,0,0,0,0,0,0,0,0,0,0,0,0,0,0,0,0,0,0,0,0,0,0,0,0,0,0,0,0,0,0,0,0,0,0,0,0,0,0,0,0"/>
            </v:shape>
            <v:shape id="AutoShape 826" o:spid="_x0000_s38943" style="position:absolute;left:6632;top:1675;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JysUA&#10;AADdAAAADwAAAGRycy9kb3ducmV2LnhtbESPQWvCQBCF7wX/wzKCt7pR0JroKqIIpadWRfA2ZMck&#10;mJ0N2dWk/fWdQ6G3Gd6b975ZbXpXqye1ofJsYDJOQBHn3lZcGDifDq8LUCEiW6w9k4FvCrBZD15W&#10;mFnf8Rc9j7FQEsIhQwNljE2mdchLchjGviEW7eZbh1HWttC2xU7CXa2nSTLXDiuWhhIb2pWU348P&#10;ZyCdbadXt5//pP6twjq9fH4k1BkzGvbbJahIffw3/12/W8GfLIRf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jEnKxQAAAN0AAAAPAAAAAAAAAAAAAAAAAJgCAABkcnMv&#10;ZG93bnJldi54bWxQSwUGAAAAAAQABAD1AAAAigMAAAAA&#10;" adj="0,,0" path="m77,42v,2,-1,4,-2,6c74,50,72,50,70,50r-48,c22,53,23,56,23,59v1,3,3,5,4,7c29,68,31,69,34,70v2,1,6,2,10,2c47,72,51,72,53,71v3,,6,-1,8,-2c64,69,65,68,66,67v2,,3,,4,c70,67,71,67,71,67v,1,1,1,1,1c72,68,73,69,73,70v,1,,2,,4c73,75,73,76,73,77v,2,,2,-1,3c72,80,72,81,72,81v-1,1,-1,1,-1,1c71,83,69,84,68,84v-2,1,-4,1,-7,2c59,87,56,88,52,88v-3,1,-6,1,-10,1c35,89,29,88,23,86,18,84,14,81,10,78,6,75,4,70,2,64,1,59,,52,,45,,38,1,32,2,26,4,21,7,16,10,12,14,8,18,5,23,3,28,,34,,40,v6,,12,1,16,3c61,4,65,7,68,10v4,4,5,8,6,13c76,27,77,33,77,38r,4xm55,35c55,29,54,25,51,21,48,17,45,16,39,16v-3,,-5,,-7,1c30,18,28,20,27,21v-1,2,-2,4,-4,6c22,30,22,33,22,35r33,xe" fillcolor="black" stroked="f">
              <v:stroke joinstyle="round"/>
              <v:formulas/>
              <v:path o:connecttype="custom" o:connectlocs="75,41;73,47;68,49;21,49;22,58;26,65;33,68;43,70;52,69;59,67;64,66;68,66;69,66;70,66;71,68;71,72;71,75;70,78;70,79;69,80;66,82;59,84;51,86;41,87;22,84;10,76;2,63;0,44;2,25;10,12;22,3;39,0;55,3;66,10;72,22;75,37;75,41;54,34;50,21;38,16;31,17;26,21;22,26;21,34;54,34" o:connectangles="0,0,0,0,0,0,0,0,0,0,0,0,0,0,0,0,0,0,0,0,0,0,0,0,0,0,0,0,0,0,0,0,0,0,0,0,0,0,0,0,0,0,0,0,0"/>
            </v:shape>
            <v:shape id="Freeform 827" o:spid="_x0000_s38942" style="position:absolute;left:6723;top:1675;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OUMUA&#10;AADdAAAADwAAAGRycy9kb3ducmV2LnhtbERPS2vCQBC+F/wPywi91U16sJK6SigWJFSo0YPHaXZM&#10;QrOzMbt59N93CwVv8/E9Z72dTCMG6lxtWUG8iEAQF1bXXCo4n96fViCcR9bYWCYFP+Rgu5k9rDHR&#10;duQjDbkvRQhhl6CCyvs2kdIVFRl0C9sSB+5qO4M+wK6UusMxhJtGPkfRUhqsOTRU2NJbRcV33hsF&#10;L1/94aL7Q767ZnXaXI63T/mRKfU4n9JXEJ4mfxf/u/c6zI9XMfx9E06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vo5QxQAAAN0AAAAPAAAAAAAAAAAAAAAAAJgCAABkcnMv&#10;ZG93bnJldi54bWxQSwUGAAAAAAQABAD1AAAAigMAAAAA&#10;" path="m64,70v,2,,3,,4c64,75,63,76,63,77v,,,1,,2c62,79,62,80,62,80v-1,1,-3,2,-4,2c56,83,54,85,52,85v-2,1,-5,2,-7,3c42,88,40,88,37,88,31,88,26,87,21,85,16,84,12,81,10,77,7,73,4,69,2,64,,59,,52,,46,,38,1,31,3,25,4,20,7,15,11,11,15,7,19,5,24,3,29,1,33,,40,v2,,4,,6,1c49,1,50,2,53,3v2,,3,1,5,2c59,5,61,7,61,7v1,1,1,1,1,2c62,9,63,10,63,10v1,1,,2,,3c63,14,63,16,63,17v,4,,6,,7c62,25,61,26,61,26v-2,,-3,,-4,-1c56,25,55,24,53,22,51,21,50,21,48,20,46,18,43,18,40,18v-6,,-10,3,-13,7c24,30,23,35,23,44v,4,,8,1,11c24,59,25,61,27,63v2,2,3,4,6,5c35,69,38,69,41,69v3,,5,,8,-1c51,68,53,66,54,65v2,-1,3,-2,4,-3c59,60,61,60,61,60v1,,1,,1,1c62,62,63,62,63,63v1,1,,1,1,2c65,67,64,68,64,70e" fillcolor="black" stroked="f">
              <v:path o:connecttype="custom" o:connectlocs="61,68;61,72;60,75;60,77;59,78;55,80;50,83;43,86;35,86;20,83;10,75;2,63;0,45;3,24;11,11;23,3;38,0;44,1;51,3;55,5;58,7;59,9;60,10;60,13;60,17;60,23;58,25;54,24;51,22;46,20;38,18;26,24;22,43;23,54;26,62;32,66;39,67;47,66;52,64;55,61;58,59;59,60;60,62;61,64;61,68" o:connectangles="0,0,0,0,0,0,0,0,0,0,0,0,0,0,0,0,0,0,0,0,0,0,0,0,0,0,0,0,0,0,0,0,0,0,0,0,0,0,0,0,0,0,0,0,0"/>
            </v:shape>
            <v:shape id="Freeform 828" o:spid="_x0000_s38941" style="position:absolute;left:6793;top:1656;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SMMA&#10;AADdAAAADwAAAGRycy9kb3ducmV2LnhtbERP32vCMBB+H/g/hBN8m0lFhqtGEdmgwjbQ+eLb0ZxN&#10;sbmUJtb63y+Dwd7u4/t5q83gGtFTF2rPGrKpAkFcelNzpeH0/f68ABEissHGM2l4UIDNevS0wtz4&#10;Ox+oP8ZKpBAOOWqwMba5lKG05DBMfUucuIvvHMYEu0qaDu8p3DVyptSLdFhzarDY0s5SeT3enIbP&#10;Yq/mxfB2/fii7OBeb7ZXZ6v1ZDxslyAiDfFf/OcuTJqfLWbw+006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NSMMAAADdAAAADwAAAAAAAAAAAAAAAACYAgAAZHJzL2Rv&#10;d25yZXYueG1sUEsFBgAAAAAEAAQA9QAAAIgDAAAAAA==&#10;" path="m55,95v,2,,4,,6c54,102,54,103,53,104v,1,-1,1,-2,1c50,106,49,106,47,106v-1,1,-3,1,-4,1c42,108,40,107,38,107v-4,,-8,,-11,-1c23,105,21,103,19,101,17,98,15,95,14,92v,-3,-1,-8,-1,-12l13,39r-9,c2,39,2,39,1,37,1,35,,34,,30,,29,,27,,26,,25,1,24,1,23,2,22,2,22,2,22v,,1,-1,2,-1l13,21,13,4v,-1,,-1,,-1c14,3,14,1,15,1v1,,2,,3,-1c20,,22,,23,v3,,4,,6,c31,,32,1,32,1v1,1,2,1,2,2c35,3,35,3,35,4r,17l52,21v,,1,,1,1c54,22,54,22,54,23v,,1,2,1,3c56,27,55,29,55,30v,4,,6,-1,7c53,38,53,39,52,39r-17,l35,76v,4,,8,2,9c39,87,40,89,44,89v1,,2,,3,-1c48,88,49,88,49,88v1,-1,2,-1,2,-1c52,87,52,86,53,86r,1c53,87,54,88,55,88v,1,,2,,3c56,92,55,93,55,95e" fillcolor="black" stroked="f">
              <v:path o:connecttype="custom" o:connectlocs="52,93;52,99;50,102;48,103;45,104;41,105;36,105;26,104;18,99;13,90;12,79;12,38;4,38;1,36;0,29;0,26;1,23;2,22;4,21;12,21;12,4;12,3;14,1;17,0;22,0;27,0;30,1;32,3;33,4;33,21;49,21;50,22;51,23;52,26;52,29;51,36;49,38;33,38;33,75;35,83;42,87;45,86;46,86;48,85;50,84;50,85;52,86;52,89;52,93" o:connectangles="0,0,0,0,0,0,0,0,0,0,0,0,0,0,0,0,0,0,0,0,0,0,0,0,0,0,0,0,0,0,0,0,0,0,0,0,0,0,0,0,0,0,0,0,0,0,0,0,0"/>
            </v:shape>
            <v:shape id="AutoShape 829" o:spid="_x0000_s38940" style="position:absolute;left:6857;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aj8QA&#10;AADdAAAADwAAAGRycy9kb3ducmV2LnhtbERPS4vCMBC+L/gfwgheiqausEg1iiiKl13wcdDb0IxN&#10;sZnUJqvdf78RBG/z8T1nOm9tJe7U+NKxguEgBUGcO11yoeB4WPfHIHxA1lg5JgV/5GE+63xMMdPu&#10;wTu670MhYgj7DBWYEOpMSp8bsugHriaO3MU1FkOETSF1g48Ybiv5maZf0mLJscFgTUtD+XX/axVs&#10;kvXmNPpeJcvz9Xb5SUxbnfROqV63XUxABGrDW/xyb3WcPxyP4PlNPEH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R2o/EAAAA3QAAAA8AAAAAAAAAAAAAAAAAmAIAAGRycy9k&#10;b3ducmV2LnhtbFBLBQYAAAAABAAEAPUAAACJAwAAAAA=&#10;" adj="0,,0" path="m84,43v,7,-1,13,-3,19c80,68,77,72,73,76v-4,4,-8,7,-13,9c55,88,48,89,41,89,34,89,28,88,23,86,18,84,14,81,10,77,7,74,4,69,3,64,1,59,,52,,45,,38,1,32,3,26,5,21,8,16,11,12,14,8,19,5,24,3,29,1,36,,43,v7,,13,1,18,3c67,4,71,7,74,11v3,4,6,9,8,14c84,30,84,37,84,43xm61,44v,-3,,-7,-1,-10c60,30,59,27,57,25,56,23,54,21,52,20,50,18,46,17,42,17v-3,,-6,1,-8,2c31,20,29,22,27,25v-1,2,-2,5,-3,8c23,37,23,40,23,44v,4,,8,1,11c25,58,26,61,27,64v1,3,3,4,6,5c36,70,38,71,42,71v4,,6,,9,-2c53,68,55,67,57,64v2,-3,3,-5,3,-8c61,53,61,48,61,44xe" fillcolor="black" stroked="f">
              <v:stroke joinstyle="round"/>
              <v:formulas/>
              <v:path o:connecttype="custom" o:connectlocs="82,42;79,61;71,74;59,83;40,87;22,84;10,75;3,63;0,44;3,25;11,12;23,3;42,0;60,3;72,11;80,24;82,42;60,43;59,33;56,24;51,20;41,17;33,19;26,24;23,32;22,43;23,54;26,63;32,67;41,69;50,67;56,63;59,55;60,43" o:connectangles="0,0,0,0,0,0,0,0,0,0,0,0,0,0,0,0,0,0,0,0,0,0,0,0,0,0,0,0,0,0,0,0,0,0"/>
            </v:shape>
            <v:shape id="Freeform 830" o:spid="_x0000_s38939" style="position:absolute;left:6958;top:1675;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cN8EA&#10;AADdAAAADwAAAGRycy9kb3ducmV2LnhtbERPS4vCMBC+C/6HMMLeNFUWkWqUxV1xD1583YdmbLo2&#10;k9BE7frrjSB4m4/vObNFa2txpSZUjhUMBxkI4sLpiksFh/2qPwERIrLG2jEp+KcAi3m3M8Ncuxtv&#10;6bqLpUghHHJUYGL0uZShMGQxDJwnTtzJNRZjgk0pdYO3FG5rOcqysbRYcWow6GlpqDjvLlZB+PZ2&#10;v/0xZ7rz38Zv1sfl+rhS6qPXfk1BRGrjW/xy/+o0fzj5hOc36QQ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9XDfBAAAA3QAAAA8AAAAAAAAAAAAAAAAAmAIAAGRycy9kb3du&#10;cmV2LnhtbFBLBQYAAAAABAAEAPUAAACGAwAAAAA=&#10;" path="m51,12v,2,,4,,5c51,18,50,20,50,21v,1,-1,1,-1,1c48,23,48,22,48,22v-1,,-1,,-2,c46,22,45,22,44,22v-1,,-1,-1,-2,-1c40,21,40,21,39,21v-1,,-3,,-4,c34,22,32,23,31,24v-1,,-3,2,-4,4c25,30,24,32,22,34r,50c22,84,22,85,22,85v-1,1,-1,1,-2,1c19,86,18,86,17,87v-2,,-4,,-6,c9,87,8,87,6,87,5,86,4,86,2,86,1,85,1,85,1,85,,85,,84,,84l,5c,4,,4,1,3v,,,,1,c4,3,4,2,5,1v1,,3,,5,c11,1,13,1,14,1v1,,3,1,3,2c18,3,18,3,19,3v,,,1,,2l19,14v2,-2,4,-5,6,-7c27,5,28,4,30,3,32,1,34,1,35,v1,,3,,5,c41,,42,,43,v1,,1,,2,c46,,47,1,48,1v1,,1,,1,1c49,3,49,3,50,3v1,,,1,,1c50,5,51,6,51,7v,1,,3,,5e" fillcolor="black" stroked="f">
              <v:path o:connecttype="custom" o:connectlocs="49,12;49,17;48,21;47,22;46,22;44,22;42,22;40,21;38,21;34,21;30,23;26,27;21,33;21,82;21,83;19,84;16,85;11,85;6,85;2,84;1,83;0,82;0,5;1,3;2,3;5,1;10,1;13,1;16,3;18,3;18,5;18,14;24,7;29,3;34,0;38,0;41,0;43,0;46,1;47,2;48,3;48,4;49,7;49,12" o:connectangles="0,0,0,0,0,0,0,0,0,0,0,0,0,0,0,0,0,0,0,0,0,0,0,0,0,0,0,0,0,0,0,0,0,0,0,0,0,0,0,0,0,0,0,0"/>
            </v:shape>
            <v:shape id="Freeform 831" o:spid="_x0000_s38938" style="position:absolute;left:7066;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N5WcYA&#10;AADdAAAADwAAAGRycy9kb3ducmV2LnhtbESPT4vCMBDF74LfIYywN00V1G41in92QTwI6rLn2WZs&#10;q82kNFmt394IgrcZ3pv3ezOdN6YUV6pdYVlBvxeBIE6tLjhT8HP87sYgnEfWWFomBXdyMJ+1W1NM&#10;tL3xnq4Hn4kQwi5BBbn3VSKlS3My6Hq2Ig7aydYGfVjrTOoabyHclHIQRSNpsOBAyLGiVU7p5fBv&#10;AvdcHb/MMl6no+F2XH7uzN998avUR6dZTEB4avzb/Lre6FC/Hw/h+U0Y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N5WcYAAADdAAAADwAAAAAAAAAAAAAAAACYAgAAZHJz&#10;L2Rvd25yZXYueG1sUEsFBgAAAAAEAAQA9QAAAIsDAAAAAA==&#10;" path="m70,106v,1,,3,,4c70,111,70,112,69,113v,1,,1,-1,1c68,114,68,115,67,115r-63,c4,115,3,115,3,114v,,-1,,-1,-1c2,112,1,111,1,110v-1,-1,,-3,,-4c1,104,1,103,1,102v,-1,,-3,1,-3c2,98,2,97,3,97v1,,1,,1,l25,97r,-74l7,33c5,34,4,34,4,34v-1,,-2,,-3,c1,33,1,32,,31,,30,,28,,26,,25,,23,,22,,21,1,21,1,20v,-1,,-1,1,-2c2,18,2,18,4,17l28,1v,,,,1,c30,1,30,1,31,v,,1,,3,c35,,36,,38,v2,,4,,5,c44,,46,1,47,1v,,1,,1,c48,1,48,2,48,3r,94l67,97v1,,1,,1,c68,98,69,98,69,99v,1,1,2,1,3c71,103,70,104,70,106e" fillcolor="black" stroked="f">
              <v:path o:connecttype="custom" o:connectlocs="68,104;68,108;67,111;66,112;65,113;4,113;3,112;2,111;1,108;1,104;1,100;2,97;3,95;4,95;24,95;24,23;7,32;4,33;1,33;0,30;0,26;0,22;1,20;2,18;4,17;27,1;28,1;30,0;33,0;37,0;42,0;46,1;47,1;47,3;47,95;65,95;66,95;67,97;68,100;68,104" o:connectangles="0,0,0,0,0,0,0,0,0,0,0,0,0,0,0,0,0,0,0,0,0,0,0,0,0,0,0,0,0,0,0,0,0,0,0,0,0,0,0,0"/>
            </v:shape>
          </v:group>
          <v:rect id="Rectangle 832" o:spid="_x0000_s38936" style="position:absolute;left:1312;top:1883;width:7681;height:1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5sEMMA&#10;AADdAAAADwAAAGRycy9kb3ducmV2LnhtbERPS2sCMRC+C/0PYQq9SM2uVJHVKFIQPPTi49Dehs10&#10;s7iZLMlU1/76plDobT6+56w2g+/UlWJqAxsoJwUo4jrYlhsD59PueQEqCbLFLjAZuFOCzfphtMLK&#10;hhsf6HqURuUQThUacCJ9pXWqHXlMk9ATZ+4zRI+SYWy0jXjL4b7T06KYa48t5waHPb06qi/HL29g&#10;6z5KmcV3Obzd067gjr77l7ExT4/DdglKaJB/8Z97b/P8cjGH32/yCX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5sEMMAAADdAAAADwAAAAAAAAAAAAAAAACYAgAAZHJzL2Rv&#10;d25yZXYueG1sUEsFBgAAAAAEAAQA9QAAAIgDAAAAAA==&#10;" stroked="f" strokecolor="gray">
            <v:stroke joinstyle="round"/>
          </v:rect>
          <v:group id="Group 833" o:spid="_x0000_s38829" style="position:absolute;left:706;top:1912;width:8769;height:162" coordorigin="706,1912" coordsize="8769,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90MMAAADdAAAADwAAAGRycy9kb3ducmV2LnhtbERPTYvCMBC9C/sfwgh7&#10;07S76Eo1ioi7eBBBXRBvQzO2xWZSmtjWf28Ewds83ufMFp0pRUO1KywriIcRCOLU6oIzBf/H38EE&#10;hPPIGkvLpOBODhbzj94ME21b3lNz8JkIIewSVJB7XyVSujQng25oK+LAXWxt0AdYZ1LX2IZwU8qv&#10;KBpLgwWHhhwrWuWUXg83o+CvxXb5Ha+b7fWyup+Po91pG5NSn/1uOQXhqfNv8cu90WF+PPm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Qf3QwwAAAN0AAAAP&#10;AAAAAAAAAAAAAAAAAKoCAABkcnMvZG93bnJldi54bWxQSwUGAAAAAAQABAD6AAAAmgMAAAAA&#10;">
            <v:shape id="Freeform 834" o:spid="_x0000_s38935" style="position:absolute;left:706;top:1929;width:86;height:113;visibility:visible;mso-wrap-style:none;v-text-anchor:middle" coordsize="89,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PUTcUA&#10;AADdAAAADwAAAGRycy9kb3ducmV2LnhtbESPTWvCQBCG74X+h2UK3upGD6LRVaQglEIF04DXITtN&#10;tmZnQ3aNsb++cxB6m2Hej2c2u9G3aqA+usAGZtMMFHEVrOPaQPl1eF2CignZYhuYDNwpwm77/LTB&#10;3IYbn2goUq0khGOOBpqUulzrWDXkMU5DRyy379B7TLL2tbY93iTct3qeZQvt0bE0NNjRW0PVpbh6&#10;6S2Pdig+Fr+H1Y87H3X5mblyZczkZdyvQSUa07/44X63gj9bCq58IyPo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Q9RNxQAAAN0AAAAPAAAAAAAAAAAAAAAAAJgCAABkcnMv&#10;ZG93bnJldi54bWxQSwUGAAAAAAQABAD1AAAAigMAAAAA&#10;" path="m87,9v,2,,3,,4c87,14,86,16,86,16v-1,1,-1,1,-1,2c85,18,84,18,84,18r-29,l55,110v,1,,1,,2c54,113,54,113,53,113v-1,,-2,1,-4,1c47,115,46,114,44,114v-2,,-5,,-6,c37,114,35,114,34,113v-1,,-1,,-1,-1c32,111,32,111,32,110r,-92l4,18v-1,,-1,,-2,c1,17,1,17,1,16,1,15,1,14,,13,,12,,11,,9,,8,,6,,5,,4,1,3,1,2,2,1,2,,2,v,,1,,2,l84,v,,1,,1,c86,1,86,1,86,2v,1,,2,1,3c88,6,87,8,87,9e" fillcolor="black" stroked="f">
              <v:path o:connecttype="custom" o:connectlocs="84,9;84,13;83,16;82,18;81,18;53,18;53,107;53,109;51,110;47,111;43,111;37,111;33,110;32,109;31,107;31,18;4,18;2,18;1,16;0,13;0,9;0,5;1,2;2,0;4,0;81,0;82,0;83,2;84,5;84,9" o:connectangles="0,0,0,0,0,0,0,0,0,0,0,0,0,0,0,0,0,0,0,0,0,0,0,0,0,0,0,0,0,0"/>
            </v:shape>
            <v:shape id="AutoShape 835" o:spid="_x0000_s38934" style="position:absolute;left:785;top:1956;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9Oh8QA&#10;AADdAAAADwAAAGRycy9kb3ducmV2LnhtbERPTWsCMRC9F/wPYQRvNavQolujiFrooQe7Wyi9jcl0&#10;d3EzWZOo239vCkJv83ifs1j1thUX8qFxrGAyzkAQa2carhR8lq+PMxAhIhtsHZOCXwqwWg4eFpgb&#10;d+UPuhSxEimEQ44K6hi7XMqga7IYxq4jTtyP8xZjgr6SxuM1hdtWTrPsWVpsODXU2NGmJn0szlbB&#10;4fD95XGzNU+7si30POr9qXxXajTs1y8gIvXxX3x3v5k0fzKbw9836QS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PTofEAAAA3QAAAA8AAAAAAAAAAAAAAAAAmAIAAGRycy9k&#10;b3ducmV2LnhtbFBLBQYAAAAABAAEAPUAAACJAwAAAAA=&#10;" adj="0,,0" path="m78,42v,3,-1,4,-2,6c75,50,73,50,71,50r-48,c23,53,24,56,24,59v1,3,3,5,4,7c30,69,32,70,34,70v3,1,7,2,11,2c48,72,51,72,54,71v3,,6,-1,8,-1c64,69,66,68,67,67v1,,3,,4,c71,67,72,67,72,67v,1,1,1,1,1c73,68,74,70,74,70v,1,,2,,4c74,75,74,76,74,78v,1,,1,-1,2c72,80,73,81,72,82v,,,,,1c72,83,70,84,68,84v-1,1,-3,2,-6,3c59,87,57,88,53,88v-3,1,-7,1,-11,1c36,89,29,88,24,86,19,84,15,82,11,78,7,75,5,70,3,65,2,59,,53,,45,,38,2,32,3,27,5,21,8,16,11,12,15,8,19,5,24,3,29,,34,,41,v6,,12,1,16,3c62,4,66,7,69,11v3,3,5,8,6,12c76,28,78,33,78,38r,4xm58,36c58,29,57,25,54,21,51,17,48,16,42,16v-3,,-5,,-7,1c32,19,31,20,30,21v-1,2,-3,4,-4,7c25,30,25,33,25,36r33,xe" fillcolor="black" stroked="f">
              <v:stroke joinstyle="round"/>
              <v:formulas/>
              <v:path o:connecttype="custom" o:connectlocs="76,41;74,47;69,49;22,49;23,58;27,65;33,68;44,70;53,69;60,68;65,66;69,66;70,66;71,66;72,68;72,72;72,76;71,78;70,80;70,81;66,82;60,85;52,86;41,87;23,84;11,76;3,64;0,44;3,26;11,12;23,3;40,0;56,3;67,11;73,22;76,37;76,41;57,35;53,21;41,16;34,17;29,21;25,27;24,35;57,35" o:connectangles="0,0,0,0,0,0,0,0,0,0,0,0,0,0,0,0,0,0,0,0,0,0,0,0,0,0,0,0,0,0,0,0,0,0,0,0,0,0,0,0,0,0,0,0,0"/>
            </v:shape>
            <v:shape id="Freeform 836" o:spid="_x0000_s38933" style="position:absolute;left:882;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UFsYA&#10;AADdAAAADwAAAGRycy9kb3ducmV2LnhtbESPQWsCQQyF7wX/w5CCl6KzCoqujiJCS/EgaD30GHbi&#10;7tKdzDIz6uqvbw6Ct4T38t6X5bpzjbpSiLVnA6NhBoq48Lbm0sDp53MwAxUTssXGMxm4U4T1qve2&#10;xNz6Gx/oekylkhCOORqoUmpzrWNRkcM49C2xaGcfHCZZQ6ltwJuEu0aPs2yqHdYsDRW2tK2o+Dte&#10;nIGPx2wXxvNted5Mye+/HtkvT07G9N+7zQJUoi69zM/rbyv4o7nwyzcygl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UFsYAAADdAAAADwAAAAAAAAAAAAAAAACYAgAAZHJz&#10;L2Rvd25yZXYueG1sUEsFBgAAAAAEAAQA9QAAAIsDAAAAAA==&#10;" path="m22,120v,1,,1,-1,2c21,122,20,122,20,122v-1,,-3,1,-4,1c15,123,13,123,11,123v-2,,-4,,-6,c4,123,3,123,2,122v-1,,-1,,-2,c,122,,121,,120l,4c,4,,3,,3,1,2,2,2,2,2,3,2,4,1,5,v2,,4,,6,c13,,15,,16,v2,,3,1,4,2c21,2,21,2,21,3v1,,1,1,1,1l22,120e" fillcolor="black" stroked="f">
              <v:path o:connecttype="custom" o:connectlocs="20,118;19,120;18,120;15,121;10,121;5,121;2,120;0,120;0,118;0,4;0,3;2,2;5,0;10,0;15,0;18,2;19,3;20,4;20,118" o:connectangles="0,0,0,0,0,0,0,0,0,0,0,0,0,0,0,0,0,0,0"/>
            </v:shape>
            <v:shape id="AutoShape 837" o:spid="_x0000_s38932" style="position:absolute;left:920;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l6jMQA&#10;AADdAAAADwAAAGRycy9kb3ducmV2LnhtbERPTWvCQBC9F/wPywi9NZsITZuYVUQRSk/WloK3ITsm&#10;wexsyK5J2l/vFgre5vE+p1hPphUD9a6xrCCJYhDEpdUNVwq+PvdPryCcR9bYWiYFP+RgvZo9FJhr&#10;O/IHDUdfiRDCLkcFtfddLqUrazLoItsRB+5se4M+wL6SuscxhJtWLuI4lQYbDg01drStqbwcr0ZB&#10;9rxZnMwu/c3sS4Nt9n14j2lU6nE+bZYgPE3+Lv53v+kwP8kS+PsmnC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ZeozEAAAA3QAAAA8AAAAAAAAAAAAAAAAAmAIAAGRycy9k&#10;b3ducmV2LnhtbFBLBQYAAAAABAAEAPUAAACJAw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5,8,7,12c76,28,77,33,77,38r,4xm57,36c57,29,56,25,53,21,51,17,47,16,41,16v-2,,-5,,-7,1c32,19,30,20,29,21v-1,2,-2,4,-3,7c24,30,24,33,24,36r33,xe" fillcolor="black" stroked="f">
              <v:stroke joinstyle="round"/>
              <v:formulas/>
              <v:path o:connecttype="custom" o:connectlocs="75,41;73,47;68,49;21,49;23,58;27,65;33,68;43,70;53,69;60,68;65,66;68,66;69,66;70,66;71,68;71,72;71,76;70,78;70,80;69,81;66,82;60,85;52,86;41,87;23,84;10,76;3,64;0,44;3,26;11,12;22,3;39,0;55,3;66,11;73,22;75,37;75,41;56,35;52,21;40,16;33,17;28,21;25,27;23,35;56,35" o:connectangles="0,0,0,0,0,0,0,0,0,0,0,0,0,0,0,0,0,0,0,0,0,0,0,0,0,0,0,0,0,0,0,0,0,0,0,0,0,0,0,0,0,0,0,0,0"/>
            </v:shape>
            <v:shape id="Freeform 838" o:spid="_x0000_s38931" style="position:absolute;left:1005;top:1920;width:55;height:122;visibility:visible;mso-wrap-style:none;v-text-anchor:middle" coordsize="5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JcQA&#10;AADdAAAADwAAAGRycy9kb3ducmV2LnhtbERPTWvCQBC9C/6HZYTe6ibSlhhdJQpCe9T2oLcxOybR&#10;7GzIrknaX98tFLzN433Ocj2YWnTUusqygngagSDOra64UPD1uXtOQDiPrLG2TAq+ycF6NR4tMdW2&#10;5z11B1+IEMIuRQWl900qpctLMuimtiEO3MW2Bn2AbSF1i30IN7WcRdGbNFhxaCixoW1J+e1wNwo2&#10;m1PfZa/xtUo+ku35p3vZx9lRqafJkC1AeBr8Q/zvftdhfjyfwd834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viSXEAAAA3QAAAA8AAAAAAAAAAAAAAAAAmAIAAGRycy9k&#10;b3ducmV2LnhtbFBLBQYAAAAABAAEAPUAAACJAwAAAAA=&#10;" path="m56,12v,1,,2,,3c56,17,55,17,55,18v,,,1,-1,1c54,19,54,19,54,19v-1,,-1,,-2,c51,19,51,18,50,18v,,-1,,-3,c46,18,46,17,44,17v-2,,-3,,-4,1c39,18,38,19,37,21v,1,-1,2,-1,4c35,26,35,29,35,31r,7l49,38v1,,1,,2,1c51,39,51,39,51,40v,,1,2,2,3c53,44,53,46,53,47v,4,-1,6,-2,7c51,55,50,56,49,56r-14,l35,120v,,,1,-1,2c34,122,33,122,33,122v-1,,-3,1,-4,1c28,123,26,123,24,123v-2,,-4,,-5,c17,123,16,123,15,122v,,-2,,-2,c13,122,13,120,13,120r,-64l3,56c2,56,1,56,,54,,52,,51,,47,,46,,44,,43,,42,,41,,40,,39,2,39,2,39v,,1,-1,1,-1l13,38r,-7c13,26,13,22,15,18v1,-4,2,-8,5,-10c22,5,25,3,28,2,32,1,36,,41,v2,,4,,6,c49,1,51,1,52,1v1,1,2,1,2,1c55,2,55,4,55,4v1,1,,2,1,3c57,8,56,10,56,12e" fillcolor="black" stroked="f">
              <v:path o:connecttype="custom" o:connectlocs="53,12;53,15;52,18;51,19;51,19;49,19;47,18;45,18;42,17;38,18;35,21;34,25;33,31;33,37;46,37;48,38;48,39;50,42;50,46;48,53;46,55;33,55;33,118;32,120;31,120;28,121;23,121;18,121;14,120;12,120;12,118;12,55;3,55;0,53;0,46;0,42;0,39;2,38;3,37;12,37;12,31;14,18;19,8;27,2;39,0;45,0;49,1;51,2;52,4;53,7;53,12" o:connectangles="0,0,0,0,0,0,0,0,0,0,0,0,0,0,0,0,0,0,0,0,0,0,0,0,0,0,0,0,0,0,0,0,0,0,0,0,0,0,0,0,0,0,0,0,0,0,0,0,0,0,0"/>
            </v:shape>
            <v:shape id="AutoShape 839" o:spid="_x0000_s38930" style="position:absolute;left:106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MUsUA&#10;AADdAAAADwAAAGRycy9kb3ducmV2LnhtbERPS4vCMBC+C/6HMAteiqYqiHaNIi6Kl13wcdDb0IxN&#10;sZl0m6jdf79ZWPA2H99z5svWVuJBjS8dKxgOUhDEudMlFwpOx01/CsIHZI2VY1LwQx6Wi25njpl2&#10;T97T4xAKEUPYZ6jAhFBnUvrckEU/cDVx5K6usRgibAqpG3zGcFvJUZpOpMWSY4PBmtaG8tvhbhVs&#10;k832PP78SNaX2/f1KzFtddZ7pXpv7eodRKA2vMT/7p2O84ezMfx9E0+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SExSxQAAAN0AAAAPAAAAAAAAAAAAAAAAAJgCAABkcnMv&#10;ZG93bnJldi54bWxQSwUGAAAAAAQABAD1AAAAigMAAAAA&#10;" adj="0,,0" path="m84,44v,6,-1,13,-3,18c79,68,77,72,73,76v-4,4,-8,7,-13,10c54,88,48,89,41,89,34,89,28,88,22,86,17,84,13,81,10,78,7,74,4,69,2,64,,59,,52,,45,,38,1,32,3,27,4,21,7,16,11,12,14,8,18,6,24,3,29,1,36,,43,v7,,13,1,18,3c66,4,70,7,73,11v4,4,7,9,8,14c83,30,84,37,84,44xm63,45v,-4,-1,-8,-1,-11c61,31,60,28,59,25,58,23,56,21,53,20,51,19,48,17,44,17v-3,,-6,1,-9,2c33,20,31,22,29,25v-2,3,-3,5,-3,8c25,37,24,40,24,44v,4,1,8,2,11c26,58,27,61,28,64v2,3,4,4,7,5c38,70,40,71,44,71v3,,6,,8,-1c55,69,57,67,58,64v2,-3,3,-5,4,-8c62,53,63,49,63,45xe" fillcolor="black" stroked="f">
              <v:stroke joinstyle="round"/>
              <v:formulas/>
              <v:path o:connecttype="custom" o:connectlocs="82,43;79,61;71,74;59,84;40,87;21,84;10,76;2,63;0,44;3,26;11,12;23,3;42,0;60,3;71,11;79,24;82,43;62,44;61,33;58,24;52,20;43,17;34,19;28,24;25,32;23,43;25,54;27,63;34,67;43,69;51,68;57,63;61,55;62,44" o:connectangles="0,0,0,0,0,0,0,0,0,0,0,0,0,0,0,0,0,0,0,0,0,0,0,0,0,0,0,0,0,0,0,0,0,0"/>
            </v:shape>
            <v:shape id="Freeform 840" o:spid="_x0000_s38929" style="position:absolute;left:1165;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swscA&#10;AADdAAAADwAAAGRycy9kb3ducmV2LnhtbERPTWvCQBC9F/oflil4KXVjUaupq0i1UBQFbUG8jdlp&#10;EpKdjdlV4793hUJv83ifM5o0phRnql1uWUGnHYEgTqzOOVXw8/35MgDhPLLG0jIpuJKDyfjxYYSx&#10;thfe0HnrUxFC2MWoIPO+iqV0SUYGXdtWxIH7tbVBH2CdSl3jJYSbUr5GUV8azDk0ZFjRR0ZJsT0Z&#10;Bd3i+LxYHHppsVvN3pbLdX8/nR+Vaj0103cQnhr/L/5zf+kwvzPswv2bcII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bMLHAAAA3QAAAA8AAAAAAAAAAAAAAAAAmAIAAGRy&#10;cy9kb3ducmV2LnhtbFBLBQYAAAAABAAEAPUAAACMAwAAAAA=&#10;" path="m75,84v,,,1,,2c74,86,73,86,73,86v-1,,-2,1,-4,1c68,87,66,87,64,87v-2,,-4,,-5,c57,87,56,87,55,86v,,-1,,-1,-1c53,84,53,84,53,84r,-46c53,35,53,32,52,30v,-2,-1,-5,-2,-6c48,23,47,21,46,20,44,19,42,19,40,19v-3,,-6,1,-9,3c29,24,25,27,22,31r,53c22,84,22,85,22,85v-1,,-1,1,-2,1c20,86,18,87,17,87v-2,,-4,,-5,c9,87,8,87,6,87v-1,,-2,,-3,-1c1,86,1,86,1,86,,86,,84,,84l,5c,4,,4,1,3v,,,,2,c4,3,4,2,5,2v2,-1,3,,5,c12,2,13,2,14,2v2,,3,,3,1c18,3,18,3,19,3v1,,,1,,2l19,14c24,10,28,6,33,3,37,,42,,46,v6,,10,1,14,3c63,4,67,7,69,10v2,2,4,6,4,10c74,24,75,29,75,35r,49e" fillcolor="black" stroked="f">
              <v:path o:connecttype="custom" o:connectlocs="73,82;73,84;71,84;67,85;62,85;57,85;54,84;53,83;52,82;52,37;51,29;49,23;45,20;39,19;30,22;21,30;21,82;21,83;19,84;17,85;12,85;6,85;3,84;1,84;0,82;0,5;1,3;3,3;5,2;10,2;14,2;17,3;19,3;19,5;19,14;32,3;45,0;58,3;67,10;71,20;73,34;73,82" o:connectangles="0,0,0,0,0,0,0,0,0,0,0,0,0,0,0,0,0,0,0,0,0,0,0,0,0,0,0,0,0,0,0,0,0,0,0,0,0,0,0,0,0,0"/>
            </v:shape>
            <v:shape id="AutoShape 841" o:spid="_x0000_s38928" style="position:absolute;left:1264;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9VcQA&#10;AADdAAAADwAAAGRycy9kb3ducmV2LnhtbERPTWvCQBC9F/wPywi96UZRsamriFDsQUFjEbwN2TEJ&#10;zc6G7DYm/npXEHqbx/ucxao1pWiodoVlBaNhBII4tbrgTMHP6WswB+E8ssbSMinoyMFq2XtbYKzt&#10;jY/UJD4TIYRdjApy76tYSpfmZNANbUUcuKutDfoA60zqGm8h3JRyHEUzabDg0JBjRZuc0t/kzyg4&#10;T7dtt1u7+2XSXA/7nU/QVp1S7/12/QnCU+v/xS/3tw7zRx9TeH4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DPVXEAAAA3QAAAA8AAAAAAAAAAAAAAAAAmAIAAGRycy9k&#10;b3ducmV2LnhtbFBLBQYAAAAABAAEAPUAAACJAwAAAAA=&#10;" adj="0,,0" path="m25,13v,3,,5,-1,7c24,21,23,23,22,24v-1,1,-2,1,-4,2c16,27,15,27,12,27v-2,,-4,,-6,-1c4,25,3,25,2,24,1,23,1,21,,20,,18,,16,,13,,11,,9,,7,1,6,2,4,2,3,3,2,4,1,6,v2,,4,,6,c15,,17,,18,v1,1,3,2,4,3c23,4,24,6,24,7v1,2,1,4,1,6xm27,71v,2,,4,-1,6c26,79,25,80,24,81v-1,1,-2,2,-4,2c19,84,17,84,14,84v-2,,-4,,-6,-1c6,83,5,82,4,81,3,80,3,79,2,77v,-2,,-4,,-6c2,68,2,66,2,65,3,63,4,61,4,60,5,59,6,58,8,58v2,-1,4,-1,6,-1c17,57,19,57,20,58v1,,3,1,4,2c25,61,26,62,26,65v1,2,1,3,1,6xe" fillcolor="black" stroked="f">
              <v:stroke joinstyle="round"/>
              <v:formulas/>
              <v:path o:connecttype="custom" o:connectlocs="21,13;21,20;19,23;15,25;10,26;5,25;2,23;0,20;0,13;0,7;2,3;5,0;10,0;15,0;19,3;21,7;21,13;23,69;22,75;21,79;17,81;12,82;7,81;3,79;2,75;2,69;2,63;3,59;7,57;12,56;17,57;21,59;22,63;23,69" o:connectangles="0,0,0,0,0,0,0,0,0,0,0,0,0,0,0,0,0,0,0,0,0,0,0,0,0,0,0,0,0,0,0,0,0,0"/>
            </v:shape>
            <v:shape id="Freeform 842" o:spid="_x0000_s38927" style="position:absolute;left:1346;top:1950;width:79;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LrOMQA&#10;AADdAAAADwAAAGRycy9kb3ducmV2LnhtbERPPW/CMBDdK/EfrENiAycMUUkxCEUCMtChtEPHIz6S&#10;tPE5sk1I++vrSpW63dP7vPV2NJ0YyPnWsoJ0kYAgrqxuuVbw9rqfP4LwAVljZ5kUfJGH7WbysMZc&#10;2zu/0HAOtYgh7HNU0ITQ51L6qiGDfmF74shdrTMYInS11A7vMdx0cpkkmTTYcmxosKeioerzfDMK&#10;Po5p/+2Ksj10p+IZaRgu1btUajYdd08gAo3hX/znLnWcn64y+P0mni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S6zjEAAAA3QAAAA8AAAAAAAAAAAAAAAAAmAIAAGRycy9k&#10;b3ducmV2LnhtbFBLBQYAAAAABAAEAPUAAACJAwAAAAA=&#10;" path="m80,43v,2,,3,,4c80,49,79,49,79,50v-1,1,-1,1,-1,1c77,51,77,52,76,52r-27,l49,82v,1,,1,-1,1c48,84,48,84,47,84v,,-2,1,-3,1c43,86,42,85,40,85v-2,,-4,,-5,c34,85,34,85,33,84v-1,,-2,,-2,-1c31,83,31,83,31,82r,-30l4,52v-1,,-2,,-2,-1c1,51,1,51,1,50,,50,,49,,47,,46,,45,,43,,42,,40,,39,,38,,37,1,36v,-1,,-1,1,-1c2,35,2,34,3,34r28,l31,5v,-1,,-1,,-2c32,3,32,2,33,2v1,,1,-1,2,-1c36,,38,1,40,1v2,,3,,4,c45,1,46,1,47,2v1,1,1,1,1,1c48,4,49,4,49,5r,29l77,34v,,,,1,1c78,36,79,36,79,36v,1,,2,1,3c81,40,80,42,80,43e" fillcolor="black" stroked="f">
              <v:path o:connecttype="custom" o:connectlocs="77,42;77,45;76,48;75,49;73,50;47,50;47,79;46,80;45,81;42,82;39,82;34,82;32,81;30,80;30,79;30,50;4,50;2,49;1,48;0,45;0,42;0,38;1,35;2,34;3,33;30,33;30,5;30,3;32,2;34,1;39,1;42,1;45,2;46,3;47,5;47,33;74,33;75,34;76,35;77,38;77,42" o:connectangles="0,0,0,0,0,0,0,0,0,0,0,0,0,0,0,0,0,0,0,0,0,0,0,0,0,0,0,0,0,0,0,0,0,0,0,0,0,0,0,0,0"/>
            </v:shape>
            <v:shape id="AutoShape 843" o:spid="_x0000_s38926" style="position:absolute;left:1433;top:1928;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oH8IA&#10;AADdAAAADwAAAGRycy9kb3ducmV2LnhtbERPPWvDMBDdC/0P4grdajkemta1EkqKIYuHOIGuh3W1&#10;3FonYym28++jQKDbPd7nFdvF9mKi0XeOFaySFARx43THrYLTsXx5A+EDssbeMSm4kIft5vGhwFy7&#10;mQ801aEVMYR9jgpMCEMupW8MWfSJG4gj9+NGiyHCsZV6xDmG215mafoqLXYcGwwOtDPU/NVnq6Cs&#10;dr/yuy3NkbX5yqp6rno7K/X8tHx+gAi0hH/x3b3Xcf7qfQ23b+IJcnM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ugfwgAAAN0AAAAPAAAAAAAAAAAAAAAAAJgCAABkcnMvZG93&#10;bnJldi54bWxQSwUGAAAAAAQABAD1AAAAhwMAAAAA&#10;" adj="0,,0" path="m84,82v,3,,5,-1,7c83,91,82,91,81,91r-10,l71,112v,1,,1,-1,1c70,113,69,114,68,114v,,-2,1,-3,1c63,115,62,115,59,115v-1,,-4,,-5,c53,115,51,115,51,114v-1,,-2,,-2,-1c49,113,49,113,49,112r,-21l5,91v-1,,-2,,-2,c2,90,2,90,1,89,,89,,88,,86,,84,,83,,81,,79,,77,,76,,75,,73,,72,,71,1,70,2,69v,-1,,-2,1,-3l38,3v,,1,,2,-1c40,2,41,2,42,1,44,,46,1,47,v2,,5,,7,c58,,60,,62,v2,,4,1,5,2c69,2,69,2,70,3v,,1,1,1,1l71,72r10,c82,72,83,73,83,75v1,1,1,4,1,7xm51,20r,l21,72r30,l51,20xe" fillcolor="black" stroked="f">
              <v:stroke joinstyle="round"/>
              <v:formulas/>
              <v:path o:connecttype="custom" o:connectlocs="82,81;81,87;79,89;69,89;69,110;68,111;66,112;63,113;58,113;53,113;50,112;48,111;48,110;48,89;5,89;3,89;1,87;0,85;0,80;0,75;0,71;2,68;3,65;37,3;39,2;41,1;46,0;53,0;61,0;65,2;68,3;69,4;69,71;79,71;81,74;82,81;50,20;50,20;21,71;50,71;50,20" o:connectangles="0,0,0,0,0,0,0,0,0,0,0,0,0,0,0,0,0,0,0,0,0,0,0,0,0,0,0,0,0,0,0,0,0,0,0,0,0,0,0,0,0"/>
            </v:shape>
            <v:shape id="AutoShape 844" o:spid="_x0000_s38925" style="position:absolute;left:1526;top:1926;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Xc48UA&#10;AADdAAAADwAAAGRycy9kb3ducmV2LnhtbESPTUsDMRCG70L/QxjBi9hsexDdNi1LQSwIglUEb9PN&#10;uFm6mYQkbbf/vnMQvM0w78czy/XoB3WilPvABmbTChRxG2zPnYGvz5eHJ1C5IFscApOBC2VYryY3&#10;S6xtOPMHnXalUxLCuUYDrpRYa51bRx7zNERiuf2G5LHImjptE54l3A96XlWP2mPP0uAw0sZRe9gd&#10;vZT8hDBvDnYb375f711sjvtU3o25ux2bBahCY/kX/7m3VvBnz4Ir38gIe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dzjxQAAAN0AAAAPAAAAAAAAAAAAAAAAAJgCAABkcnMv&#10;ZG93bnJldi54bWxQSwUGAAAAAAQABAD1AAAAigMAAAAA&#10;" adj="0,,0" path="m81,59v,9,,17,-2,25c78,91,75,97,72,103v-4,6,-8,9,-13,12c54,118,47,119,40,119v-8,,-15,-1,-20,-4c15,112,11,108,8,103,4,98,3,92,2,85,,78,,70,,60,,51,,43,2,36,4,28,6,22,9,16,13,11,17,7,23,4,28,2,34,,42,v8,,14,2,19,4c66,7,71,11,74,16v2,5,5,11,6,18c81,42,81,50,81,59xm60,61v,-6,,-11,,-15c59,41,59,38,59,35,58,32,57,29,56,27v,-2,-2,-4,-3,-5c52,21,50,20,48,19v-1,,-3,,-5,c39,19,36,19,34,21v-2,2,-4,4,-6,8c27,32,26,36,26,41v-1,5,-1,11,-1,18c25,67,26,74,26,79v1,5,2,10,3,13c30,96,32,97,35,99v2,2,4,2,8,2c45,101,47,100,48,100v2,-1,4,-2,5,-4c55,95,56,93,57,91v1,-3,1,-5,2,-8c59,79,60,76,60,73v,-3,,-8,,-12xe" fillcolor="black" stroked="f">
              <v:stroke joinstyle="round"/>
              <v:formulas/>
              <v:path o:connecttype="custom" o:connectlocs="79,58;77,83;70,101;58,113;39,117;20,113;8,101;2,84;0,59;2,35;9,16;22,4;41,0;60,4;72,16;78,33;79,58;59,60;59,45;58,34;55,27;52,22;47,19;42,19;33,21;27,29;25,40;24,58;25,78;28,90;34,97;42,99;47,98;52,94;56,89;58,82;59,72;59,60" o:connectangles="0,0,0,0,0,0,0,0,0,0,0,0,0,0,0,0,0,0,0,0,0,0,0,0,0,0,0,0,0,0,0,0,0,0,0,0,0,0"/>
            </v:shape>
            <v:shape id="Freeform 845" o:spid="_x0000_s38924" style="position:absolute;left:1662;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Xn9MEA&#10;AADdAAAADwAAAGRycy9kb3ducmV2LnhtbERPzYrCMBC+C/sOYRa8aaoHsdW0LLKyehF19wGGZmyr&#10;zaQ2Wa0+vREEb/Px/c4860wtLtS6yrKC0TACQZxbXXGh4O93OZiCcB5ZY22ZFNzIQZZ+9OaYaHvl&#10;HV32vhAhhF2CCkrvm0RKl5dk0A1tQxy4g20N+gDbQuoWryHc1HIcRRNpsOLQUGJDi5Ly0/7fKMDz&#10;2sZHS5v4zuNtXizc98/aKdX/7L5mIDx1/i1+uVc6zB/FMTy/CSfI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V5/TBAAAA3QAAAA8AAAAAAAAAAAAAAAAAmAIAAGRycy9kb3du&#10;cmV2LnhtbFBLBQYAAAAABAAEAPUAAACGAwAAAAA=&#10;" path="m38,5c33,17,29,29,27,41,25,53,23,66,23,78v,13,1,26,4,37c29,128,33,140,38,151v,1,,2,,2c38,154,38,155,37,156v,,-1,,-3,c33,157,32,157,29,157v-1,,-3,,-4,c24,156,23,156,22,156v-1,,-2,,-2,-1c20,155,19,155,19,155v-3,-7,-5,-13,-8,-19c8,130,7,123,5,117,3,111,2,105,2,98,1,91,,85,,79,,72,1,66,2,59,2,52,4,46,5,40,6,34,9,27,11,21,14,15,16,8,19,3v,-1,1,-1,1,-2c20,1,21,1,21,1,22,1,23,,24,v1,,3,,5,c31,,33,,34,1v1,,2,,3,c37,2,38,3,38,3v1,1,,1,,2e" fillcolor="black" stroked="f">
              <v:path o:connecttype="custom" o:connectlocs="36,5;26,40;22,77;26,114;36,149;36,151;35,154;32,154;28,155;24,155;21,154;19,153;18,153;10,134;5,116;2,97;0,78;2,58;5,39;10,21;18,3;19,1;20,1;23,0;28,0;32,1;35,1;36,3;36,5" o:connectangles="0,0,0,0,0,0,0,0,0,0,0,0,0,0,0,0,0,0,0,0,0,0,0,0,0,0,0,0,0"/>
            </v:shape>
            <v:shape id="Freeform 846" o:spid="_x0000_s38923" style="position:absolute;left:17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PDq8YA&#10;AADdAAAADwAAAGRycy9kb3ducmV2LnhtbESPQWvCQBCF7wX/wzKF3uqmVaxEN0ECgvQgNi3icciO&#10;SUh2Ns2uJv57Vyj0NsN775s363Q0rbhS72rLCt6mEQjiwuqaSwU/39vXJQjnkTW2lknBjRykyeRp&#10;jbG2A3/RNfelCBB2MSqovO9iKV1RkUE3tR1x0M62N+jD2pdS9zgEuGnlexQtpMGaw4UKO8oqKpr8&#10;YhRsT7O5m83599DkH8flZ75fDNleqZfncbMC4Wn0/+a/9E6H+gEJj2/CCDK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PDq8YAAADdAAAADwAAAAAAAAAAAAAAAACYAgAAZHJz&#10;L2Rvd25yZXYueG1sUEsFBgAAAAAEAAQA9QAAAIsDAAAAAA==&#10;" path="m77,107v,2,,3,,5c77,113,76,114,76,114v-1,1,-1,2,-1,2c74,116,74,117,73,117r-65,c7,117,5,117,4,116v-1,,-1,,-2,-1c1,114,1,113,1,112,1,111,,109,,107v,-2,,-3,,-5c,100,1,100,1,99,2,97,3,96,3,95,4,94,5,93,6,92l26,71v4,-5,7,-8,9,-12c38,56,39,53,41,50v2,-3,2,-5,3,-8c45,40,45,38,45,36v,-2,-1,-4,-2,-6c43,28,42,27,41,25,40,24,38,23,37,23,35,22,33,21,30,21v-4,,-6,1,-9,2c18,23,16,25,14,25v-2,1,-4,3,-5,4c8,30,7,30,5,30v,,,,-1,-1c4,29,4,28,3,28v,-1,,-2,,-4c2,23,3,21,3,19v,-1,,-2,,-3c3,15,3,14,3,13v,,1,-1,1,-1c4,11,5,11,5,10,6,9,8,8,9,7,11,6,14,5,17,4,20,3,23,2,26,2,30,1,33,,37,v6,,11,1,15,3c57,4,60,6,64,9v3,3,5,6,6,10c71,23,72,26,72,30v,4,,8,-1,11c71,45,69,49,67,53v-3,5,-5,9,-9,14c54,72,48,78,41,84l28,98r45,c73,98,74,98,75,99v,,1,1,1,1c76,101,76,102,77,103v,1,,3,,4e" fillcolor="black" stroked="f">
              <v:path o:connecttype="custom" o:connectlocs="75,105;75,110;74,112;73,114;71,115;8,115;4,114;2,113;1,110;0,105;0,100;1,97;3,93;6,90;25,70;34,58;40,49;43,41;44,35;42,29;40,25;36,23;29,21;20,23;14,25;9,29;5,29;4,29;3,28;3,24;3,19;3,16;3,13;4,12;5,10;9,7;17,4;25,2;36,0;51,3;62,9;68,19;70,29;69,40;65,52;57,66;40,83;27,96;71,96;73,97;74,98;75,101;75,105" o:connectangles="0,0,0,0,0,0,0,0,0,0,0,0,0,0,0,0,0,0,0,0,0,0,0,0,0,0,0,0,0,0,0,0,0,0,0,0,0,0,0,0,0,0,0,0,0,0,0,0,0,0,0,0,0"/>
            </v:shape>
            <v:shape id="Freeform 847" o:spid="_x0000_s38922" style="position:absolute;left:1812;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4dfMcA&#10;AADdAAAADwAAAGRycy9kb3ducmV2LnhtbESPQWvCQBCF70L/wzKF3nRjoNGmrqK2BelBMBbPY3aa&#10;pM3OhuzWJP/eLQjeZnhv3vdmsepNLS7UusqygukkAkGcW11xoeDr+DGeg3AeWWNtmRQM5GC1fBgt&#10;MNW24wNdMl+IEMIuRQWl900qpctLMugmtiEO2rdtDfqwtoXULXYh3NQyjqJEGqw4EEpsaFtS/pv9&#10;mcD9aY7vZjN/y5Pnz1n9sjfnYX1S6umxX7+C8NT7u/l2vdOhfhxN4f+bMIJ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eHXzHAAAA3QAAAA8AAAAAAAAAAAAAAAAAmAIAAGRy&#10;cy9kb3ducmV2LnhtbFBLBQYAAAAABAAEAPUAAACMAwAAAAA=&#10;" path="m71,106v,2,,3,,4c71,111,70,112,70,113v-1,1,-1,1,-2,1c68,114,68,115,67,115r-63,c4,115,3,115,3,114v,,-1,,-1,-1c2,113,2,111,1,110v-1,-1,,-2,,-4c1,104,1,103,1,102v,-1,1,-2,1,-3c3,98,3,97,3,97v1,,1,,1,l25,97r,-74l7,33c5,34,4,34,4,34v-1,,-2,,-2,c1,33,1,33,,32,,30,,28,,26,,25,,24,,22,,21,1,21,1,20v,,1,-1,1,-1c3,18,3,18,4,17l28,2v,,1,-1,1,-1c30,1,30,1,31,v1,,2,,3,c35,,36,,38,v3,,4,,5,c45,,46,1,47,1v,,1,1,1,1c48,2,49,3,49,3r,94l67,97v1,,1,,1,c68,98,70,98,70,99v,1,,2,1,3c71,103,71,104,71,106e" fillcolor="black" stroked="f">
              <v:path o:connecttype="custom" o:connectlocs="69,104;69,108;68,111;66,112;65,113;4,113;3,112;2,111;1,108;1,104;1,100;2,97;3,95;4,95;24,95;24,23;7,32;4,33;2,33;0,31;0,26;0,22;1,20;2,19;4,17;27,2;28,1;30,0;33,0;37,0;42,0;46,1;47,2;48,3;48,95;65,95;66,95;68,97;69,100;69,104" o:connectangles="0,0,0,0,0,0,0,0,0,0,0,0,0,0,0,0,0,0,0,0,0,0,0,0,0,0,0,0,0,0,0,0,0,0,0,0,0,0,0,0"/>
            </v:shape>
            <v:shape id="Freeform 848" o:spid="_x0000_s38921" style="position:absolute;left:1899;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KfbMQA&#10;AADdAAAADwAAAGRycy9kb3ducmV2LnhtbERPTWvCQBC9F/oflin0VjeNEEN0FSkU24IHEws9Dtkx&#10;G8zOhuxq0n/fLQje5vE+Z7WZbCeuNPjWsYLXWQKCuHa65UbBsXp/yUH4gKyxc0wKfsnDZv34sMJC&#10;u5EPdC1DI2II+wIVmBD6QkpfG7LoZ64njtzJDRZDhEMj9YBjDLedTJMkkxZbjg0Ge3ozVJ/Li1Xg&#10;uex3lb7svz9/svnuixbz3CyUen6atksQgaZwF9/cHzrOT5MU/r+JJ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n2zEAAAA3QAAAA8AAAAAAAAAAAAAAAAAmAIAAGRycy9k&#10;b3ducmV2LnhtbFBLBQYAAAAABAAEAPUAAACJAwAAAAA=&#10;" path="m38,79v,6,,13,-1,19c37,104,35,111,34,117v-1,6,-4,13,-6,19c25,142,23,148,19,155v,,,,-1,c18,156,17,156,16,156v,1,-1,,-3,1c12,157,11,157,10,157v-3,,-5,,-6,-1c3,156,2,156,1,156,,156,,155,,153v,-1,,-1,,-2c6,140,9,128,12,116v3,-12,4,-25,4,-38c16,66,15,53,12,41,9,28,6,17,,5,,4,,4,,3,,3,,2,2,1v1,,1,,2,c6,1,8,,10,v2,,3,,4,c15,,16,1,17,1v2,,2,,2,c20,1,20,2,20,3v6,12,10,24,14,37c37,53,38,65,38,79e" fillcolor="black" stroked="f">
              <v:path o:connecttype="custom" o:connectlocs="36,78;35,97;32,116;27,134;18,153;17,153;15,154;12,155;9,155;4,154;1,154;0,151;0,149;11,115;15,77;11,40;0,5;0,3;2,1;4,1;9,0;13,0;16,1;18,1;19,3;32,39;36,78" o:connectangles="0,0,0,0,0,0,0,0,0,0,0,0,0,0,0,0,0,0,0,0,0,0,0,0,0,0,0"/>
            </v:shape>
            <v:shape id="Freeform 849" o:spid="_x0000_s38920" style="position:absolute;left:199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3ru8UA&#10;AADdAAAADwAAAGRycy9kb3ducmV2LnhtbERP32vCMBB+H+x/CDfYy9BUhTGqUWQoDoWBruIej+bW&#10;ljWXkqTa+tebwcC3+/h+3mzRmVqcyfnKsoLRMAFBnFtdcaEg+1oP3kD4gKyxtkwKevKwmD8+zDDV&#10;9sJ7Oh9CIWII+xQVlCE0qZQ+L8mgH9qGOHI/1hkMEbpCaoeXGG5qOU6SV2mw4thQYkPvJeW/h9Yo&#10;2Fxf3PeyXTU7aml76rP+c3fslXp+6pZTEIG6cBf/uz90nD9OJvD3TT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eu7xQAAAN0AAAAPAAAAAAAAAAAAAAAAAJgCAABkcnMv&#10;ZG93bnJldi54bWxQSwUGAAAAAAQABAD1AAAAigMAAAAA&#10;" path="m76,83v,6,-1,11,-3,16c70,103,68,106,64,110v-4,3,-9,5,-14,7c44,118,39,119,32,119v-4,,-8,,-11,-1c18,118,15,117,13,116v-3,-1,-6,-2,-7,-3c4,112,3,112,2,112v,-1,,-2,-1,-2c1,109,1,109,1,108,1,106,,106,,105v,-1,,-3,,-5c,97,,96,1,95v,-2,1,-2,2,-2c4,93,5,93,6,94v1,1,3,2,5,3c14,98,17,99,19,99v3,1,7,1,11,1c32,100,36,100,38,99v2,,5,-2,6,-3c46,94,47,93,48,91v1,-3,1,-4,1,-7c49,81,49,79,48,77,47,75,45,73,43,71,41,70,39,69,36,68,33,67,29,67,25,67r-10,c14,67,14,67,13,66v,,-1,,-1,-1c12,64,11,63,11,62v-1,-1,,-2,,-4c11,57,11,55,11,54v,-1,,-2,1,-3c13,51,13,50,13,50v1,,1,,2,l25,50v3,,6,-1,9,-1c37,48,39,46,40,45v2,-1,4,-3,5,-5c46,37,46,36,46,33v,-2,-1,-4,-1,-6c44,25,43,24,42,23,41,21,39,20,38,20,36,19,33,19,30,19v-3,,-6,,-8,1c19,20,17,22,14,23v-2,1,-4,2,-5,3c8,27,6,28,6,28v-1,,-1,,-1,-1c5,27,4,27,4,26,3,25,4,25,3,24v-1,-1,,-3,,-5c3,17,3,16,3,16v,-1,,-3,1,-3c4,12,4,12,4,11v1,,1,-1,1,-2c6,9,7,8,9,7,11,6,13,5,16,4v3,,6,-2,9,-2c28,1,33,,37,v6,,10,1,15,2c56,3,59,6,62,8v3,2,5,5,7,9c70,20,71,24,71,29v,3,-1,7,-1,9c69,41,68,44,66,47v-2,3,-4,4,-6,6c57,54,54,55,51,57r,c55,57,58,58,61,60v4,2,6,3,8,6c72,68,73,71,74,74v2,2,2,6,2,9e" fillcolor="black" stroked="f">
              <v:path o:connecttype="custom" o:connectlocs="71,97;49,115;20,116;6,111;1,108;0,103;1,93;6,92;19,97;37,97;47,89;47,76;35,67;15,66;12,64;11,57;12,50;15,49;33,48;44,39;44,27;37,20;21,20;9,26;5,27;3,24;3,16;4,11;9,7;24,2;51,2;67,17;68,37;58,52;50,56;67,65;74,82" o:connectangles="0,0,0,0,0,0,0,0,0,0,0,0,0,0,0,0,0,0,0,0,0,0,0,0,0,0,0,0,0,0,0,0,0,0,0,0,0"/>
            </v:shape>
            <v:shape id="Freeform 850" o:spid="_x0000_s38919" style="position:absolute;left:2090;top:1928;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XInMMA&#10;AADdAAAADwAAAGRycy9kb3ducmV2LnhtbERPTWvCQBC9F/oflin01myUUkPqKmlBsLdqvHgbstNs&#10;NDubZLcx/fddQfA2j/c5y/VkWzHS4BvHCmZJCoK4crrhWsGh3LxkIHxA1tg6JgV/5GG9enxYYq7d&#10;hXc07kMtYgj7HBWYELpcSl8ZsugT1xFH7scNFkOEQy31gJcYbls5T9M3abHh2GCwo09D1Xn/axV8&#10;92NWnha6xxpnx81291F8SaPU89NUvIMINIW7+Obe6jh/nr7C9Zt4gl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XInMMAAADdAAAADwAAAAAAAAAAAAAAAACYAgAAZHJzL2Rv&#10;d25yZXYueG1sUEsFBgAAAAAEAAQA9QAAAIgDA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8,104;68,108;67,111;66,112;65,113;5,113;4,112;2,111;1,108;1,104;1,100;2,97;4,95;5,95;25,95;25,23;8,32;4,33;2,33;1,31;1,26;1,22;1,20;2,19;4,17;28,2;29,1;30,0;33,0;37,0;42,0;45,1;46,2;47,3;47,95;65,95;66,95;67,97;68,100;68,104" o:connectangles="0,0,0,0,0,0,0,0,0,0,0,0,0,0,0,0,0,0,0,0,0,0,0,0,0,0,0,0,0,0,0,0,0,0,0,0,0,0,0,0"/>
            </v:shape>
            <v:shape id="AutoShape 851" o:spid="_x0000_s38918" style="position:absolute;left:2176;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3kHsIA&#10;AADdAAAADwAAAGRycy9kb3ducmV2LnhtbERP32vCMBB+F/Y/hBv4pmkFdXRGkQ3Ltjd1ez+as6k2&#10;l5LEWv/7ZTDw7T6+n7faDLYVPfnQOFaQTzMQxJXTDdcKvo+7yQuIEJE1to5JwZ0CbNZPoxUW2t14&#10;T/0h1iKFcChQgYmxK6QMlSGLYeo64sSdnLcYE/S11B5vKdy2cpZlC2mx4dRgsKM3Q9XlcLUKvn5y&#10;syj7eC/z037pPy/nUjfvSo2fh+0riEhDfIj/3R86zZ9lc/j7Jp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3eQewgAAAN0AAAAPAAAAAAAAAAAAAAAAAJgCAABkcnMvZG93&#10;bnJldi54bWxQSwUGAAAAAAQABAD1AAAAhwMAAAAA&#10;" adj="0,,0" path="m79,78v,6,-1,11,-3,16c74,99,72,103,69,107v-4,3,-8,6,-13,8c51,117,45,118,39,118v-6,,-11,-1,-15,-2c21,115,17,113,14,111v-3,-2,-5,-5,-7,-8c6,99,4,96,3,92,2,88,1,83,1,79,,74,,69,,63,,59,,54,1,49,1,44,2,40,4,35,5,31,6,26,9,22v2,-5,5,-8,9,-12c22,7,26,5,31,3,36,1,42,,49,v2,,4,,7,1c58,1,60,1,62,1v2,,3,1,5,2c69,3,69,4,70,4v,,,1,,2c70,6,71,6,71,7v,,1,1,1,2c72,10,72,11,72,12v,2,,3,,4c72,18,71,19,71,19v,1,-1,1,-1,2c69,22,69,21,69,21v-1,,-2,,-3,-1c65,20,63,20,62,19v-1,,-4,,-6,-1c55,18,51,18,48,18v-4,,-8,1,-12,2c33,22,30,24,28,27v-1,3,-3,7,-4,11c23,42,22,46,22,51v2,-1,3,-2,5,-3c28,47,30,47,32,46v3,,4,-1,7,-1c41,44,44,44,46,44v6,,11,1,15,2c66,48,69,50,71,53v2,3,5,7,6,11c78,68,79,73,79,78xm56,80v,-3,,-6,,-8c55,70,54,68,53,66,52,65,50,64,48,63,47,62,44,62,41,62v-2,,-3,,-5,c34,63,33,63,31,63v-1,1,-3,2,-4,2c25,66,24,67,23,67v,7,,12,1,16c24,87,26,91,27,94v1,2,3,4,5,5c35,100,37,100,40,100v3,,5,,7,-1c49,98,51,96,52,95v2,-2,3,-4,3,-7c56,86,56,83,56,80xe" fillcolor="black" stroked="f">
              <v:stroke joinstyle="round"/>
              <v:formulas/>
              <v:path o:connecttype="custom" o:connectlocs="77,77;74,92;67,105;55,113;38,116;23,114;14,109;7,101;3,90;1,78;0,62;1,48;4,34;9,22;18,10;30,3;48,0;55,1;60,1;65,3;68,4;68,6;69,7;70,9;70,12;70,16;69,19;68,21;67,21;64,20;60,19;55,18;47,18;35,20;27,27;23,37;21,50;26,47;31,45;38,44;45,43;59,45;69,52;75,63;77,77;55,79;55,71;52,65;47,62;40,61;35,61;30,62;26,64;22,66;23,82;26,92;31,97;39,98;46,97;51,93;54,87;55,79" o:connectangles="0,0,0,0,0,0,0,0,0,0,0,0,0,0,0,0,0,0,0,0,0,0,0,0,0,0,0,0,0,0,0,0,0,0,0,0,0,0,0,0,0,0,0,0,0,0,0,0,0,0,0,0,0,0,0,0,0,0,0,0,0,0"/>
            </v:shape>
            <v:shape id="Freeform 852" o:spid="_x0000_s38917" style="position:absolute;left:2271;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ml3scA&#10;AADdAAAADwAAAGRycy9kb3ducmV2LnhtbESPQWvCQBCF7wX/wzJCL1I3DagldZXSUiiCihqR3obs&#10;mAR3Z0N2a+K/7xaE3mZ4b973Zr7srRFXan3tWMHzOAFBXDhdc6kgP3w+vYDwAVmjcUwKbuRhuRg8&#10;zDHTruMdXfehFDGEfYYKqhCaTEpfVGTRj11DHLWzay2GuLal1C12MdwamSbJVFqsORIqbOi9ouKy&#10;/7ERMptsRyf/bfLbZrT6wMkxl2uj1OOwf3sFEagP/+b79ZeO9dNkCn/fxBH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5pd7HAAAA3QAAAA8AAAAAAAAAAAAAAAAAmAIAAGRy&#10;cy9kb3ducmV2LnhtbFBLBQYAAAAABAAEAPUAAACMAwAAAAA=&#10;" path="m26,13v,5,-1,9,-3,11c21,26,18,27,13,27,8,27,4,26,3,24,1,22,,19,,14,,8,1,4,3,2,4,1,8,,13,v5,,8,1,10,2c25,4,26,8,26,13e" fillcolor="black" stroked="f">
              <v:path o:connecttype="custom" o:connectlocs="24,12;21,22;12,25;3,22;0,13;3,2;12,0;21,2;24,12" o:connectangles="0,0,0,0,0,0,0,0,0"/>
            </v:shape>
            <v:shape id="Freeform 853" o:spid="_x0000_s38916" style="position:absolute;left:23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b38QA&#10;AADdAAAADwAAAGRycy9kb3ducmV2LnhtbERPTWvCQBC9F/wPywje6qYqKtFNEEEQD6FNS/E4ZKdJ&#10;MDsbs2uS/vtuodDbPN7n7NPRNKKnztWWFbzMIxDEhdU1lwo+3k/PWxDOI2tsLJOCb3KQJpOnPcba&#10;DvxGfe5LEULYxaig8r6NpXRFRQbd3LbEgfuynUEfYFdK3eEQwk0jF1G0lgZrDg0VtnSsqLjlD6Pg&#10;dF2u3HLF99dbvvncXvJsPRwzpWbT8bAD4Wn0/+I/91mH+YtoA7/fhBNk8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qW9/EAAAA3QAAAA8AAAAAAAAAAAAAAAAAmAIAAGRycy9k&#10;b3ducmV2LnhtbFBLBQYAAAAABAAEAPUAAACJAwAAAAA=&#10;" path="m77,107v,2,,3,,5c77,113,76,114,76,114v-1,1,-1,2,-2,2c74,116,74,117,73,117r-65,c6,117,5,117,4,116v-1,,-2,,-2,-1c1,114,1,113,1,112,1,111,,109,,107v,-2,,-3,,-5c,100,1,100,1,99,2,97,2,96,3,95,4,94,5,93,6,92l26,71v4,-5,7,-8,9,-12c38,56,39,53,41,50v2,-3,2,-5,3,-8c44,40,44,38,44,36v,-2,,-4,-1,-6c43,28,42,27,41,25,40,24,38,23,36,23,35,22,32,21,30,21v-4,,-7,1,-9,2c18,23,15,25,14,25v-2,1,-4,3,-5,4c8,30,6,30,5,30v,,,,-1,-1c4,29,4,28,3,28,2,27,3,26,2,24v,-1,,-3,,-5c2,18,2,17,2,16v,-1,1,-2,1,-3c3,13,4,12,4,12v,-1,1,-1,1,-2c6,9,8,8,9,7,11,6,14,5,17,4,19,3,23,2,26,2,30,1,33,,37,v6,,11,1,15,3c57,4,60,6,64,9v3,3,5,6,6,10c71,23,72,26,72,30v,4,,8,-1,11c70,45,69,49,66,53v-2,5,-5,9,-9,14c53,72,48,78,41,84l28,98r45,c73,98,74,98,74,99v1,,2,1,2,1c76,101,76,102,77,103v,1,,3,,4e" fillcolor="black" stroked="f">
              <v:path o:connecttype="custom" o:connectlocs="75,105;75,110;74,112;72,114;71,115;8,115;4,114;2,113;1,110;0,105;0,100;1,97;3,93;6,90;25,70;34,58;40,49;43,41;43,35;42,29;40,25;35,23;29,21;20,23;14,25;9,29;5,29;4,29;3,28;2,24;2,19;2,16;3,13;4,12;5,10;9,7;17,4;25,2;36,0;51,3;62,9;68,19;70,29;69,40;64,52;56,66;40,83;27,96;71,96;72,97;74,98;75,101;75,105" o:connectangles="0,0,0,0,0,0,0,0,0,0,0,0,0,0,0,0,0,0,0,0,0,0,0,0,0,0,0,0,0,0,0,0,0,0,0,0,0,0,0,0,0,0,0,0,0,0,0,0,0,0,0,0,0"/>
            </v:shape>
            <v:shape id="Freeform 854" o:spid="_x0000_s38915" style="position:absolute;left:2407;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l5ysgA&#10;AADdAAAADwAAAGRycy9kb3ducmV2LnhtbESPQWvCQBCF74X+h2UKXopu6kFK6ioiLRWFQq1Fj0N2&#10;TILZ2bC70aS/vnMo9DbDe/PeN/Nl7xp1pRBrzwaeJhko4sLbmksDh6+38TOomJAtNp7JwEARlov7&#10;uznm1t/4k677VCoJ4ZijgSqlNtc6FhU5jBPfEot29sFhkjWU2ga8Sbhr9DTLZtphzdJQYUvriorL&#10;vnMG3n8ew2nVvbY76mh7HA7Dx+57MGb00K9eQCXq07/573pjBX+aCa58IyPo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mXnKyAAAAN0AAAAPAAAAAAAAAAAAAAAAAJgCAABk&#10;cnMvZG93bnJldi54bWxQSwUGAAAAAAQABAD1AAAAjQMAAAAA&#10;" path="m76,83v,6,-1,11,-4,16c70,103,67,106,63,110v-4,3,-8,5,-13,7c44,118,38,119,32,119v-4,,-8,,-11,-1c17,118,15,117,12,116,9,115,7,114,6,113,4,112,3,112,2,112v,-1,,-2,-1,-2c,109,,109,,108v,-2,,-2,,-3c,104,,102,,100,,97,,96,,95,1,93,2,93,3,93v,,1,,3,1c7,95,9,96,11,97v2,1,5,2,8,2c22,100,25,100,29,100v3,,7,,9,-1c40,99,42,97,44,96v2,-2,3,-3,4,-5c49,88,49,87,49,84v,-3,,-5,-2,-7c46,75,45,73,43,71,41,70,38,69,36,68,33,67,29,67,25,67r-10,c14,67,13,67,13,66v-1,,-1,,-1,-1c12,64,11,63,11,62v-1,-1,,-2,,-4c11,57,11,55,11,54v,-1,,-2,1,-3c12,51,12,50,13,50v,,1,,2,l25,50v3,,6,-1,9,-1c37,48,38,46,40,45v2,-1,3,-3,5,-5c46,37,46,36,46,33v,-2,-1,-4,-1,-6c44,25,43,24,42,23,41,21,39,20,37,20,36,19,33,19,30,19v-3,,-6,,-9,1c19,20,16,22,14,23v-2,1,-4,2,-5,3c8,27,6,28,6,28v-1,,-2,,-2,-1c4,27,4,27,3,26v,-1,,-1,,-2c2,23,3,21,3,19v,-2,,-3,,-3c3,15,3,13,3,13v1,-1,,-1,1,-2c4,11,4,10,5,9,6,9,7,8,9,7,11,6,13,5,16,4v3,,5,-2,9,-2c28,1,33,,37,v5,,10,1,14,2c56,3,59,6,62,8v2,2,5,5,6,9c70,20,71,24,71,29v,3,-1,7,-1,9c69,41,67,44,66,47v-2,3,-4,4,-7,6c57,54,54,55,50,57r,c54,57,58,58,61,60v3,2,6,3,8,6c71,68,73,71,74,74v1,2,2,6,2,9e" fillcolor="black" stroked="f">
              <v:path o:connecttype="custom" o:connectlocs="70,97;49,115;20,116;6,111;1,108;0,103;0,93;6,92;19,97;37,97;47,89;46,76;35,67;15,66;12,64;11,57;12,50;15,49;33,48;44,39;44,27;36,20;20,20;9,26;4,27;3,24;3,16;4,11;9,7;24,2;50,2;66,17;68,37;57,52;49,56;67,65;74,82" o:connectangles="0,0,0,0,0,0,0,0,0,0,0,0,0,0,0,0,0,0,0,0,0,0,0,0,0,0,0,0,0,0,0,0,0,0,0,0,0"/>
            </v:shape>
            <v:shape id="Freeform 855" o:spid="_x0000_s38914" style="position:absolute;left:2502;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YxrMgA&#10;AADdAAAADwAAAGRycy9kb3ducmV2LnhtbESPQWvCQBCF74L/YZmCF6mbCrY1dZWiCCJUaUwpvQ3Z&#10;aRLcnQ3ZVeO/dwsFbzO8N+97M1t01ogztb52rOBplIAgLpyuuVSQH9aPryB8QNZoHJOCK3lYzPu9&#10;GabaXfiTzlkoRQxhn6KCKoQmldIXFVn0I9cQR+3XtRZDXNtS6hYvMdwaOU6SZ2mx5kiosKFlRcUx&#10;O9kIeZnsh9/+x+TX3XC7wslXLj+MUoOH7v0NRKAu3M3/1xsd64+TKfx9E0e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5jGsyAAAAN0AAAAPAAAAAAAAAAAAAAAAAJgCAABk&#10;cnMvZG93bnJldi54bWxQSwUGAAAAAAQABAD1AAAAjQMAAAAA&#10;" path="m26,13v,5,-2,9,-3,11c21,26,18,27,13,27,7,27,4,26,2,24,1,22,,19,,14,,8,1,4,2,2,4,1,7,,13,v5,,8,1,10,2c24,4,26,8,26,13e" fillcolor="black" stroked="f">
              <v:path o:connecttype="custom" o:connectlocs="24,12;21,22;12,25;2,22;0,13;2,2;12,0;21,2;24,12" o:connectangles="0,0,0,0,0,0,0,0,0"/>
            </v:shape>
            <v:shape id="Freeform 856" o:spid="_x0000_s38913" style="position:absolute;left:2546;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bjEcgA&#10;AADdAAAADwAAAGRycy9kb3ducmV2LnhtbESPQWvCQBCF74X+h2UEL6Vu9CAldRWRloqCUGtpj0N2&#10;moRmZ8PuRpP++s5B8DbDe/PeN4tV7xp1phBrzwamkwwUceFtzaWB08fr4xOomJAtNp7JwEARVsv7&#10;uwXm1l/4nc7HVCoJ4ZijgSqlNtc6FhU5jBPfEov244PDJGsotQ14kXDX6FmWzbXDmqWhwpY2FRW/&#10;x84ZePt7CN/r7qXdU0e7r+E0HPafgzHjUb9+BpWoTzfz9XprBX82FX75RkbQy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NuMRyAAAAN0AAAAPAAAAAAAAAAAAAAAAAJgCAABk&#10;cnMvZG93bnJldi54bWxQSwUGAAAAAAQABAD1AAAAjQMAAAAA&#10;" path="m76,83v,6,-1,11,-4,16c70,103,67,106,63,110v-4,3,-8,5,-13,7c44,118,38,119,32,119v-4,,-8,,-11,-1c17,118,14,117,12,116,9,115,7,114,5,113,4,112,3,112,2,112,1,111,1,110,1,110,,109,,109,,108v,-2,,-2,,-3c,104,,102,,100,,97,,96,,95,1,93,1,93,3,93v,,1,,2,1c7,95,9,96,11,97v2,1,5,2,8,2c22,100,25,100,29,100v3,,6,,9,-1c40,99,42,97,44,96v2,-2,3,-3,4,-5c49,88,49,87,49,84v,-3,-1,-5,-2,-7c46,75,45,73,43,71,41,70,38,69,35,68,33,67,29,67,25,67r-11,c14,67,13,67,13,66v-1,,-1,,-1,-1c12,64,11,63,11,62v-1,-1,,-2,,-4c11,57,11,55,11,54v,-1,,-2,1,-3c12,51,12,50,13,50v,,1,,1,l25,50v3,,6,-1,9,-1c37,48,38,46,40,45v2,-1,3,-3,5,-5c46,37,46,36,46,33v,-2,-1,-4,-1,-6c44,25,43,24,42,23,41,21,39,20,37,20,35,19,33,19,30,19v-3,,-6,,-9,1c18,20,16,22,14,23v-2,1,-4,2,-5,3c8,27,6,28,5,28v,,-1,,-1,-1c4,27,4,27,3,26v,-1,,-1,,-2c2,23,3,21,3,19v,-2,,-3,,-3c3,15,3,13,3,13v1,-1,,-1,1,-2c4,11,4,10,5,9,5,9,7,8,9,7,11,6,13,5,16,4v2,,5,-2,9,-2c28,1,33,,37,v5,,10,1,14,2c56,3,59,6,62,8v2,2,5,5,6,9c70,20,71,24,71,29v,3,-1,7,-2,9c69,41,67,44,66,47v-2,3,-4,4,-7,6c57,54,54,55,50,57r,c54,57,58,58,61,60v3,2,6,3,8,6c71,68,73,71,74,74v1,2,2,6,2,9e" fillcolor="black" stroked="f">
              <v:path o:connecttype="custom" o:connectlocs="70,97;49,115;20,116;5,111;1,108;0,103;0,93;5,92;19,97;37,97;47,89;46,76;34,67;14,66;12,64;11,57;12,50;14,49;33,48;44,39;44,27;36,20;20,20;9,26;4,27;3,24;3,16;4,11;9,7;24,2;50,2;66,17;67,37;57,52;49,56;67,65;74,82" o:connectangles="0,0,0,0,0,0,0,0,0,0,0,0,0,0,0,0,0,0,0,0,0,0,0,0,0,0,0,0,0,0,0,0,0,0,0,0,0"/>
            </v:shape>
            <v:shape id="Freeform 857" o:spid="_x0000_s38912" style="position:absolute;left:2637;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6y/cUA&#10;AADdAAAADwAAAGRycy9kb3ducmV2LnhtbERPTWvCQBC9F/oflhF6KXWToLWNrqKCICKItocex+yY&#10;xGZnQ3Yb4793BaG3ebzPmcw6U4mWGldaVhD3IxDEmdUl5wq+v1ZvHyCcR9ZYWSYFV3Iwmz4/TTDV&#10;9sJ7ag8+FyGEXYoKCu/rVEqXFWTQ9W1NHLiTbQz6AJtc6gYvIdxUMomid2mw5NBQYE3LgrLfw59R&#10;8POatOdtvVucP3k5dNvdaNBtjkq99Lr5GISnzv+LH+61DvOTOIb7N+EE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rL9xQAAAN0AAAAPAAAAAAAAAAAAAAAAAJgCAABkcnMv&#10;ZG93bnJldi54bWxQSwUGAAAAAAQABAD1AAAAigMAAAAA&#10;" path="m77,9v,2,,4,,5c77,15,77,16,77,17v,1,-1,3,-2,3c75,21,75,22,74,24l37,111v-1,,-1,1,-1,2c35,113,34,113,33,114v-1,,-2,,-4,c28,114,26,114,23,114v-3,,-5,,-7,c14,114,13,114,12,113v-1,,-1,-1,-1,-2c11,111,11,110,11,109l52,20,4,20c2,20,2,19,1,17,1,16,,13,,9,,8,,6,,5,,3,1,3,1,2,2,1,2,1,2,,3,,3,,4,l71,v2,,3,,3,c75,1,75,1,76,1v1,1,1,2,1,3c77,5,77,7,77,9e" fillcolor="black" stroked="f">
              <v:path o:connecttype="custom" o:connectlocs="75,9;75,14;75,17;73,20;72,24;36,109;35,111;32,112;28,112;22,112;16,112;12,111;11,109;11,107;51,20;4,20;1,17;0,9;0,5;1,2;2,0;4,0;69,0;72,0;74,1;75,4;75,9" o:connectangles="0,0,0,0,0,0,0,0,0,0,0,0,0,0,0,0,0,0,0,0,0,0,0,0,0,0,0"/>
            </v:shape>
            <v:shape id="AutoShape 858" o:spid="_x0000_s38911" style="position:absolute;left:2725;top:1960;width:34;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cmcUA&#10;AADdAAAADwAAAGRycy9kb3ducmV2LnhtbESPT2vCQBDF70K/wzKF3nSTVIqkrqEIgj1UjS30OmSn&#10;STA7G7Jr/nx7VxB6m+G9eb8362w0jeipc7VlBfEiAkFcWF1zqeDnezdfgXAeWWNjmRRM5CDbPM3W&#10;mGo7cE792ZcihLBLUUHlfZtK6YqKDLqFbYmD9mc7gz6sXSl1h0MIN41MouhNGqw5ECpsaVtRcTlf&#10;TeAepty6/Osif49sl/nn6RXjk1Ivz+PHOwhPo/83P673OtRP4gTu34QR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pyZxQAAAN0AAAAPAAAAAAAAAAAAAAAAAJgCAABkcnMv&#10;ZG93bnJldi54bWxQSwUGAAAAAAQABAD1AAAAigMAAAAA&#10;" adj="0,,0" path="m33,13v,3,-1,5,-1,7c32,21,31,23,30,24v-1,1,-2,1,-4,2c25,27,23,27,21,27v-3,,-5,,-7,-1c13,25,11,25,10,24,9,23,9,21,9,20,9,18,8,16,8,13,8,11,8,9,9,7,9,6,9,4,10,3,11,2,13,1,14,v2,,4,,7,c23,,25,,26,v2,1,3,2,4,3c31,4,32,6,32,7v1,2,1,4,1,6xm34,66v,3,,5,,7c34,75,33,76,33,78v-1,2,-1,4,-2,5c30,85,29,87,28,88l16,105v,,,1,-1,1c15,107,14,107,13,108v,,-1,,-2,c10,108,9,108,7,108v-1,,-3,,-4,c2,108,2,108,1,108,,107,,106,,106v,-1,,-1,1,-2l11,80r,-14c11,65,11,63,12,62v,-1,1,-3,2,-3c15,58,16,58,17,58v2,,4,-1,6,-1c25,57,27,57,28,58v2,,3,,4,1c33,59,33,61,34,62v,1,,3,,4xe" fillcolor="black" stroked="f">
              <v:stroke joinstyle="round"/>
              <v:formulas/>
              <v:path o:connecttype="custom" o:connectlocs="32,13;31,20;29,24;25,26;20,27;14,26;10,24;9,20;8,13;9,7;10,3;14,0;20,0;25,0;29,3;31,7;32,13;33,65;33,72;32,77;30,81;27,86;16,103;15,104;13,106;11,106;7,106;3,106;1,106;0,104;1,102;11,79;11,65;12,61;14,58;17,57;22,56;27,57;31,58;33,61;33,65" o:connectangles="0,0,0,0,0,0,0,0,0,0,0,0,0,0,0,0,0,0,0,0,0,0,0,0,0,0,0,0,0,0,0,0,0,0,0,0,0,0,0,0,0"/>
            </v:shape>
            <v:shape id="Freeform 859" o:spid="_x0000_s38910" style="position:absolute;left:2825;top:1929;width:63;height:113;visibility:visible;mso-wrap-style:none;v-text-anchor:middle" coordsize="65,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vcT8IA&#10;AADdAAAADwAAAGRycy9kb3ducmV2LnhtbERPTYvCMBC9C/6HMII3m6og0m0UEYRlWcStHjzONmNb&#10;bSalydr6742w4G0e73PSdW9qcafWVZYVTKMYBHFudcWFgtNxN1mCcB5ZY22ZFDzIwXo1HKSYaNvx&#10;D90zX4gQwi5BBaX3TSKly0sy6CLbEAfuYluDPsC2kLrFLoSbWs7ieCENVhwaSmxoW1J+y/6MguJw&#10;nT9y3WXnXXdqvr/4uLe/V6XGo37zAcJT79/if/enDvNn0zm8vgkn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e9xPwgAAAN0AAAAPAAAAAAAAAAAAAAAAAJgCAABkcnMvZG93&#10;bnJldi54bWxQSwUGAAAAAAQABAD1AAAAhwMAAAAA&#10;" path="m64,9v,2,,3,,4c64,14,63,16,63,16v-1,1,-1,1,-2,2c61,18,61,18,60,18r-37,l23,49r35,c59,49,59,49,59,50v,,1,,1,1c60,51,61,52,61,54v1,1,,2,,4c61,60,61,61,61,63v,1,,2,-1,2c60,66,60,67,59,67v,,,1,-1,1l23,68r,42c23,111,23,111,22,112v,1,-1,1,-1,1c20,113,18,114,17,114v-2,1,-3,,-5,c9,114,7,114,6,114v-1,,-3,,-4,-1c1,113,1,113,,112v,-1,,-1,,-2l,7c,4,,3,2,1,4,,5,,6,l60,v1,,1,,1,c61,1,63,1,63,2v,1,,2,1,3c64,6,64,8,64,9e" fillcolor="black" stroked="f">
              <v:path o:connecttype="custom" o:connectlocs="62,9;62,13;61,16;59,18;58,18;22,18;22,48;56,48;57,49;58,50;59,53;59,57;59,61;58,63;57,65;56,66;22,66;22,107;21,109;20,110;16,111;12,111;6,111;2,110;0,109;0,107;0,7;2,1;6,0;58,0;59,0;61,2;62,5;62,9" o:connectangles="0,0,0,0,0,0,0,0,0,0,0,0,0,0,0,0,0,0,0,0,0,0,0,0,0,0,0,0,0,0,0,0,0,0"/>
            </v:shape>
            <v:shape id="AutoShape 860" o:spid="_x0000_s38909" style="position:absolute;left:289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uV8EA&#10;AADdAAAADwAAAGRycy9kb3ducmV2LnhtbERPzYrCMBC+L/gOYQRva2oRV6tRRBT24GFXfYChGdti&#10;MilN+uPbmwVhb/Px/c5mN1gjOmp85VjBbJqAIM6drrhQcLuePpcgfEDWaByTgid52G1HHxvMtOv5&#10;l7pLKEQMYZ+hgjKEOpPS5yVZ9FNXE0fu7hqLIcKmkLrBPoZbI9MkWUiLFceGEms6lJQ/Lq1V0B/D&#10;13FFbM66O7TP9qxN+rNSajIe9msQgYbwL367v3Wcn87m8PdNPE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gblfBAAAA3QAAAA8AAAAAAAAAAAAAAAAAmAIAAGRycy9kb3du&#10;cmV2LnhtbFBLBQYAAAAABAAEAPUAAACGAwAAAAA=&#10;" adj="0,,0" path="m72,84v,1,-1,2,-1,2c70,87,70,87,69,87v-2,,-4,,-6,c60,87,58,87,57,87v-1,,-2,-1,-3,-1c54,86,54,85,54,84r,-6c50,81,47,84,42,86v-3,2,-8,3,-13,3c24,89,21,88,17,87,13,86,11,84,8,82,5,80,3,78,2,74,1,71,,67,,63,,58,1,54,3,51v2,-3,4,-6,8,-8c14,41,19,39,24,38v6,-1,12,-2,18,-2l50,36r,-4c50,29,50,27,50,25,49,23,48,21,47,20,46,19,45,19,42,18,40,17,39,17,36,17v-4,,-8,,-11,1c23,19,20,20,18,21v-3,1,-4,2,-6,3c11,25,10,25,8,25v,,-1,,-1,-1c6,24,6,23,6,23,6,22,5,21,5,20v-1,-1,,-3,,-4c5,14,5,12,5,11,6,10,6,10,7,8,8,7,9,7,11,6,12,4,15,4,18,3,21,2,24,1,27,v4,,7,,10,c44,,49,,53,2v5,1,8,3,11,5c67,10,69,13,70,17v2,4,2,8,2,14l72,84xm50,50r-8,c38,50,35,50,32,51v-3,,-4,2,-6,3c24,55,23,56,23,57v-1,1,-1,4,-1,5c22,66,23,69,25,70v2,2,5,3,8,3c37,73,40,72,42,71v3,-2,6,-4,8,-7l50,50xe" fillcolor="black" stroked="f">
              <v:stroke joinstyle="round"/>
              <v:formulas/>
              <v:path o:connecttype="custom" o:connectlocs="70,82;69,84;67,85;61,85;55,85;53,84;53,82;53,76;41,84;28,87;17,85;8,80;2,72;0,62;3,50;11,42;23,37;41,35;49,35;49,31;49,24;46,20;41,18;35,17;24,18;18,21;12,23;8,24;7,23;6,22;5,20;5,16;5,11;7,8;11,6;18,3;26,0;36,0;52,2;62,7;68,17;70,30;70,82;49,49;41,49;31,50;25,53;22,56;21,61;24,68;32,71;41,69;49,63;49,49" o:connectangles="0,0,0,0,0,0,0,0,0,0,0,0,0,0,0,0,0,0,0,0,0,0,0,0,0,0,0,0,0,0,0,0,0,0,0,0,0,0,0,0,0,0,0,0,0,0,0,0,0,0,0,0,0,0"/>
            </v:shape>
            <v:shape id="Freeform 861" o:spid="_x0000_s38908" style="position:absolute;left:2978;top:1958;width:77;height:84;visibility:visible;mso-wrap-style:none;v-text-anchor:middle" coordsize="7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D1cYA&#10;AADdAAAADwAAAGRycy9kb3ducmV2LnhtbESPQWvCQBCF74X+h2UK3sxGISLRVUQopOLB2tJex+yY&#10;hGRnQ3Y10V/fFYTeZnhv3vdmuR5MI67UucqygkkUgyDOra64UPD99T6eg3AeWWNjmRTcyMF69fqy&#10;xFTbnj/pevSFCCHsUlRQet+mUrq8JIMusi1x0M62M+jD2hVSd9iHcNPIaRzPpMGKA6HElrYl5fXx&#10;YgJkv9n91BdzOiT9/TfLfFsnuw+lRm/DZgHC0+D/zc/rTIf600kCj2/CCH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5D1cYAAADdAAAADwAAAAAAAAAAAAAAAACYAgAAZHJz&#10;L2Rvd25yZXYueG1sUEsFBgAAAAAEAAQA9QAAAIsDAAAAAA==&#10;" path="m77,81v,1,1,2,,3c77,84,77,85,76,85v-1,1,-1,1,-3,1c71,86,69,86,66,86v-3,,-5,,-7,c58,86,56,86,56,86,55,85,54,85,54,85,53,84,53,84,52,84l38,55,23,84v,,-1,,-1,1c22,85,21,85,20,86v,,-2,,-3,c15,86,13,86,11,86v-3,,-5,,-6,c3,86,2,86,1,85,1,85,,84,,84,,83,,82,1,81l23,43,3,7c2,5,1,4,1,4,1,3,2,3,3,2,3,1,5,1,7,1v1,-1,4,,6,c16,1,18,1,20,1v1,,2,,3,c24,1,25,2,25,2v1,,1,1,1,2l40,30,55,4v,-1,,-1,,-1c55,3,56,2,57,1v1,,2,,3,c62,,63,1,66,1v2,,4,,6,c73,1,75,1,75,2v1,1,1,1,1,2c76,5,76,5,75,7l55,42,77,81e" fillcolor="black" stroked="f">
              <v:path o:connecttype="custom" o:connectlocs="75,78;75,81;74,82;71,83;64,83;58,83;55,83;53,82;51,81;37,53;22,81;21,82;19,83;17,83;11,83;5,83;1,82;0,81;1,78;22,42;3,7;1,4;3,2;7,1;13,1;19,1;22,1;24,2;25,4;39,29;54,4;54,3;56,1;58,1;64,1;70,1;73,2;74,4;73,7;54,41;75,78" o:connectangles="0,0,0,0,0,0,0,0,0,0,0,0,0,0,0,0,0,0,0,0,0,0,0,0,0,0,0,0,0,0,0,0,0,0,0,0,0,0,0,0,0"/>
            </v:shape>
            <v:shape id="AutoShape 862" o:spid="_x0000_s38907" style="position:absolute;left:3071;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ioz8IA&#10;AADdAAAADwAAAGRycy9kb3ducmV2LnhtbERPS2sCMRC+C/0PYQq9adalim6NUsRCvfko1eOwmW6W&#10;bibLJmr890YQvM3H95zZItpGnKnztWMFw0EGgrh0uuZKwc/+qz8B4QOyxsYxKbiSh8X8pTfDQrsL&#10;b+m8C5VIIewLVGBCaAspfWnIoh+4ljhxf66zGBLsKqk7vKRw28g8y8bSYs2pwWBLS0Pl/+5kFRxW&#10;77/ro1wdNzE3G03TUcR1q9Tba/z8ABEohqf44f7WaX4+HMP9m3SCn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iKjPwgAAAN0AAAAPAAAAAAAAAAAAAAAAAJgCAABkcnMvZG93&#10;bnJldi54bWxQSwUGAAAAAAQABAD1AAAAhwMAAAAA&#10;" adj="0,,0" path="m25,13v,3,,5,,7c24,21,24,23,22,24v-1,1,-2,1,-4,2c17,27,15,27,13,27v-3,,-5,,-6,-1c5,25,4,25,3,24,1,23,1,21,1,20,,18,,16,,13,,11,,9,1,7,1,6,2,4,3,3,3,2,5,1,7,v1,,3,,6,c15,,17,,18,v2,1,4,2,4,3c23,4,24,6,25,7v,2,,4,,6xm25,71v,2,,4,,6c24,79,24,80,22,81v-1,1,-2,2,-4,2c17,84,15,84,13,84v-3,,-5,,-6,-1c5,83,4,82,3,81,1,80,1,79,1,77,,75,,73,,71,,68,,66,1,65v,-2,1,-4,2,-5c3,59,5,58,7,58v1,-1,3,-1,6,-1c15,57,17,57,18,58v2,,4,1,4,2c23,61,24,62,25,65v,2,,3,,6xe" fillcolor="black" stroked="f">
              <v:stroke joinstyle="round"/>
              <v:formulas/>
              <v:path o:connecttype="custom" o:connectlocs="23,13;23,20;20,23;17,25;12,26;6,25;3,23;1,20;0,13;1,7;3,3;6,0;12,0;17,0;20,3;23,7;23,13;23,69;23,75;20,79;17,81;12,82;6,81;3,79;1,75;0,69;1,63;3,59;6,57;12,56;17,57;20,59;23,63;23,69" o:connectangles="0,0,0,0,0,0,0,0,0,0,0,0,0,0,0,0,0,0,0,0,0,0,0,0,0,0,0,0,0,0,0,0,0,0"/>
            </v:shape>
            <v:shape id="Freeform 863" o:spid="_x0000_s38906" style="position:absolute;left:3153;top:1950;width:80;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hcMA&#10;AADdAAAADwAAAGRycy9kb3ducmV2LnhtbERPPW/CMBDdkfgP1iGxFScMtEoxCEWiZaBDgaHjER9J&#10;2vgc2SYEfn2NhMR2T+/z5sveNKIj52vLCtJJAoK4sLrmUsFhv355A+EDssbGMim4koflYjiYY6bt&#10;hb+p24VSxBD2GSqoQmgzKX1RkUE/sS1x5E7WGQwRulJqh5cYbho5TZKZNFhzbKiwpbyi4m93Ngp+&#10;P9P25vJN/dFs8y+krjsWP1Kp8ahfvYMI1Ien+OHe6Dh/mr7C/Zt4gl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shcMAAADdAAAADwAAAAAAAAAAAAAAAACYAgAAZHJzL2Rv&#10;d25yZXYueG1sUEsFBgAAAAAEAAQA9QAAAIgDAAAAAA==&#10;" path="m80,43v,2,,3,,4c80,49,80,49,79,50v,1,,1,-1,1c78,51,77,52,76,52r-27,l49,82v,1,,1,,1c48,84,48,84,48,84v-1,,-2,1,-3,1c44,86,42,85,40,85v-2,,-3,,-4,c35,85,34,85,33,84v,,-1,,-1,-1c32,83,31,83,31,82r,-30l4,52v-1,,-1,,-2,-1c2,51,2,51,1,50,,50,,49,,47,,46,,45,,43,,42,,40,,39,,38,,37,1,36,2,35,2,35,2,35v1,,1,-1,1,-1l31,34,31,5v,-1,,-1,1,-2c32,3,32,2,33,2v2,,2,-1,3,-1c37,,38,1,40,1v2,,4,,5,c46,1,46,1,48,2v1,1,1,1,1,1c49,4,49,4,49,5r,29l77,34v1,,1,,1,1c79,36,79,36,79,36v,1,1,2,1,3c81,40,80,42,80,43e" fillcolor="black" stroked="f">
              <v:path o:connecttype="custom" o:connectlocs="78,42;78,45;77,48;76,49;74,50;48,50;48,79;48,80;47,81;44,82;39,82;35,82;32,81;31,80;30,79;30,50;4,50;2,49;1,48;0,45;0,42;0,38;1,35;2,34;3,33;30,33;30,5;31,3;32,2;35,1;39,1;44,1;47,2;48,3;48,5;48,33;75,33;76,34;77,35;78,38;78,42" o:connectangles="0,0,0,0,0,0,0,0,0,0,0,0,0,0,0,0,0,0,0,0,0,0,0,0,0,0,0,0,0,0,0,0,0,0,0,0,0,0,0,0,0"/>
            </v:shape>
            <v:shape id="AutoShape 864" o:spid="_x0000_s38905" style="position:absolute;left:3240;top:1928;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hyzsUA&#10;AADdAAAADwAAAGRycy9kb3ducmV2LnhtbESPQYvCQAyF7wv+hyEL3tZpPcjadRRZEQRPWgWPoZNt&#10;q51M6Yxa/fXmsOAt4b2892W26F2jbtSF2rOBdJSAIi68rbk0cMjXX9+gQkS22HgmAw8KsJgPPmaY&#10;WX/nHd32sVQSwiFDA1WMbaZ1KCpyGEa+JRbtz3cOo6xdqW2Hdwl3jR4nyUQ7rFkaKmzpt6Lisr86&#10;A3Q8rZp2OZ2mx/y5pd36fEnzszHDz375AypSH9/m/+uNFfxxKrjyjYy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2HLOxQAAAN0AAAAPAAAAAAAAAAAAAAAAAJgCAABkcnMv&#10;ZG93bnJldi54bWxQSwUGAAAAAAQABAD1AAAAigMAAAAA&#10;" adj="0,,0" path="m85,82v,3,-1,5,-1,7c83,91,82,91,81,91r-10,l71,112v,1,,1,,1c70,113,69,114,69,114v-1,,-2,1,-4,1c64,115,62,115,60,115v-2,,-4,,-5,c53,115,52,115,51,114v,,-1,,-1,-1c50,113,49,113,49,112r,-21l5,91v,,-1,,-2,c2,90,2,90,1,89v,,,-1,,-3c1,84,,83,,81,,79,,77,,76,,75,1,73,1,72v,-1,,-2,1,-3c2,68,2,67,3,66l39,3v,,,,1,-1c40,2,42,2,43,1,44,,46,1,48,v2,,4,,7,c58,,60,,63,v2,,3,1,5,2c69,2,69,2,70,3v1,,1,1,1,1l71,72r10,c82,72,83,73,84,75v,1,1,4,1,7xm49,20r,l19,72r30,l49,20xe" fillcolor="black" stroked="f">
              <v:stroke joinstyle="round"/>
              <v:formulas/>
              <v:path o:connecttype="custom" o:connectlocs="83,81;82,87;79,89;69,89;69,110;69,111;67,112;63,113;59,113;54,113;50,112;49,111;48,110;48,89;5,89;3,89;1,87;1,85;0,80;0,75;1,71;2,68;3,65;38,3;39,2;42,1;47,0;54,0;62,0;66,2;68,3;69,4;69,71;79,71;82,74;83,81;48,20;48,20;19,71;48,71;48,20" o:connectangles="0,0,0,0,0,0,0,0,0,0,0,0,0,0,0,0,0,0,0,0,0,0,0,0,0,0,0,0,0,0,0,0,0,0,0,0,0,0,0,0,0"/>
            </v:shape>
            <v:shape id="AutoShape 865" o:spid="_x0000_s38904" style="position:absolute;left:3333;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2p28IA&#10;AADdAAAADwAAAGRycy9kb3ducmV2LnhtbERPzWrCQBC+F/oOywje6q45VJu6ihQKpZCD2gcYsmOS&#10;mp1Js1tN3t4VBG/z8f3OajP4Vp2pD42whfnMgCIuxTVcWfg5fL4sQYWI7LAVJgsjBdisn59WmDu5&#10;8I7O+1ipFMIhRwt1jF2udShr8hhm0hEn7ii9x5hgX2nX4yWF+1Znxrxqjw2nhho7+qipPO3/vYWd&#10;yCC6+CvMtyuOJvsdTws/WjudDNt3UJGG+BDf3V8uzc/mb3D7Jp2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anbwgAAAN0AAAAPAAAAAAAAAAAAAAAAAJgCAABkcnMvZG93&#10;bnJldi54bWxQSwUGAAAAAAQABAD1AAAAhwMAAAAA&#10;" adj="0,,0" path="m82,59v,9,-1,17,-2,25c78,91,76,97,72,103v-3,6,-7,9,-12,12c54,118,48,119,40,119v-8,,-14,-1,-19,-4c16,112,12,108,8,103,5,98,3,92,2,85,1,78,,70,,60,,51,1,43,2,36,4,28,6,22,10,16,13,11,17,7,23,4,29,2,34,,42,v8,,14,2,19,4c67,7,71,11,74,16v3,5,5,11,6,18c81,42,82,50,82,59xm59,61v,-6,,-11,-1,-15c57,41,57,38,57,35,56,32,55,29,55,27,54,25,52,23,51,22,50,21,48,20,47,19v-2,,-4,,-6,c38,19,35,19,33,21v-3,2,-4,4,-6,8c25,32,25,36,24,41v-1,5,-1,11,-1,18c23,67,24,74,25,79v,5,1,10,2,13c29,96,31,97,33,99v2,2,5,2,8,2c43,101,45,100,47,100v1,-1,3,-2,5,-4c53,95,54,93,55,91v1,-3,1,-5,2,-8c57,79,58,76,58,73v,-3,1,-8,1,-12xe" fillcolor="black" stroked="f">
              <v:stroke joinstyle="round"/>
              <v:formulas/>
              <v:path o:connecttype="custom" o:connectlocs="80,58;78,83;70,101;59,113;39,117;20,113;8,101;2,84;0,59;2,35;10,16;22,4;41,0;60,4;72,16;78,33;80,58;58,60;57,45;56,34;54,27;50,22;46,19;40,19;32,21;26,29;23,40;22,58;24,78;26,90;32,97;40,99;46,98;51,94;54,89;56,82;57,72;58,60" o:connectangles="0,0,0,0,0,0,0,0,0,0,0,0,0,0,0,0,0,0,0,0,0,0,0,0,0,0,0,0,0,0,0,0,0,0,0,0,0,0"/>
            </v:shape>
            <v:shape id="Freeform 866" o:spid="_x0000_s38903" style="position:absolute;left:3470;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n44MYA&#10;AADdAAAADwAAAGRycy9kb3ducmV2LnhtbESPQWvCQBCF74X+h2UK3uqmEVSiq5RC0RY8GFvwOGTH&#10;bDA7G7Krpv++cxC8zfDevPfNcj34Vl2pj01gA2/jDBRxFWzDtYGfw+frHFRMyBbbwGTgjyKsV89P&#10;SyxsuPGermWqlYRwLNCAS6krtI6VI49xHDpi0U6h95hk7Wtte7xJuG91nmVT7bFhaXDY0Yej6lxe&#10;vIHIZbc52Mvu9+s4nWy+aTaZu5kxo5fhfQEq0ZAe5vv11gp+ngu/fCMj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n44MYAAADdAAAADwAAAAAAAAAAAAAAAACYAgAAZHJz&#10;L2Rvd25yZXYueG1sUEsFBgAAAAAEAAQA9QAAAIsDAAAAAA==&#10;" path="m37,5c32,17,29,29,26,41,24,53,23,66,23,78v,13,1,26,3,37c29,128,33,140,37,151v1,1,1,2,1,2c38,154,37,155,37,156v-1,,-2,,-3,c33,157,31,157,28,157v-1,,-3,,-4,c23,156,22,156,21,156v,,-1,,-1,-1c19,155,19,155,19,155v-4,-7,-6,-13,-9,-19c7,130,6,123,4,117,3,111,2,105,1,98,,91,,85,,79,,72,,66,1,59,2,52,3,46,4,40,6,34,8,27,11,21,13,15,16,8,19,3v,-1,,-1,,-2c19,1,20,1,21,1v,,2,-1,3,-1c25,,26,,28,v2,,4,,5,1c34,1,36,1,36,1v1,1,1,2,2,2c38,4,38,4,37,5e" fillcolor="black" stroked="f">
              <v:path o:connecttype="custom" o:connectlocs="35,5;25,40;22,77;25,114;35,149;36,151;35,154;32,154;27,155;23,155;20,154;19,153;18,153;9,134;4,116;1,97;0,78;1,58;4,39;10,21;18,3;18,1;20,1;23,0;27,0;31,1;34,1;36,3;35,5" o:connectangles="0,0,0,0,0,0,0,0,0,0,0,0,0,0,0,0,0,0,0,0,0,0,0,0,0,0,0,0,0"/>
            </v:shape>
            <v:shape id="Freeform 867" o:spid="_x0000_s38902" style="position:absolute;left:3523;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o6UMUA&#10;AADdAAAADwAAAGRycy9kb3ducmV2LnhtbERPTWvCQBC9C/0PyxR6041RrKRuQhEE6SFoWkqPQ3aa&#10;BLOzaXZN0n/fFYTe5vE+Z5dNphUD9a6xrGC5iEAQl1Y3XCn4eD/MtyCcR9bYWiYFv+QgSx9mO0y0&#10;HflMQ+ErEULYJaig9r5LpHRlTQbdwnbEgfu2vUEfYF9J3eMYwk0r4yjaSIMNh4YaO9rXVF6Kq1Fw&#10;+Fqt3WrNP6dL8fy5fSvyzbjPlXp6nF5fQHia/L/47j7qMD+Ol3D7Jpw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ejpQxQAAAN0AAAAPAAAAAAAAAAAAAAAAAJgCAABkcnMv&#10;ZG93bnJldi54bWxQSwUGAAAAAAQABAD1AAAAigMAAAAA&#10;" path="m77,107v,2,,3,,5c77,113,76,114,76,114v-1,1,-1,2,-2,2c74,116,74,117,73,117r-66,c6,117,5,117,4,116v-1,,-2,,-2,-1c1,114,1,113,1,112,1,111,,109,,107v,-2,,-3,,-5c,100,1,100,1,99,2,97,2,96,3,95,4,94,5,93,6,92l26,71v4,-5,7,-8,9,-12c38,56,39,53,41,50v2,-3,2,-5,3,-8c44,40,44,38,44,36v,-2,,-4,-1,-6c43,28,42,27,41,25,40,24,38,23,36,23,35,22,32,21,30,21v-4,,-7,1,-9,2c18,23,15,25,14,25v-2,1,-4,3,-5,4c7,30,6,30,5,30v,,,,-1,-1c4,29,4,28,3,28,2,27,3,26,2,24v,-1,,-3,,-5c2,18,2,17,2,16v,-1,1,-2,1,-3c3,13,4,12,4,12v,-1,1,-1,1,-2c6,9,7,8,9,7,11,6,14,5,17,4,19,3,23,2,26,2,30,1,33,,37,v6,,11,1,15,3c57,4,60,6,64,9v3,3,5,6,6,10c71,23,72,26,72,30v,4,,8,-1,11c70,45,69,49,66,53v-2,5,-5,9,-9,14c53,72,48,78,41,84l28,98r45,c73,98,74,98,74,99v1,,2,1,2,1c76,101,76,102,77,103v,1,,3,,4e" fillcolor="black" stroked="f">
              <v:path o:connecttype="custom" o:connectlocs="75,105;75,110;74,112;72,114;71,115;7,115;4,114;2,113;1,110;0,105;0,100;1,97;3,93;6,90;25,70;34,58;40,49;43,41;43,35;42,29;40,25;35,23;29,21;20,23;14,25;9,29;5,29;4,29;3,28;2,24;2,19;2,16;3,13;4,12;5,10;9,7;17,4;25,2;36,0;51,3;62,9;68,19;70,29;69,40;64,52;56,66;40,83;27,96;71,96;72,97;74,98;75,101;75,105" o:connectangles="0,0,0,0,0,0,0,0,0,0,0,0,0,0,0,0,0,0,0,0,0,0,0,0,0,0,0,0,0,0,0,0,0,0,0,0,0,0,0,0,0,0,0,0,0,0,0,0,0,0,0,0,0"/>
            </v:shape>
            <v:shape id="Freeform 868" o:spid="_x0000_s38901" style="position:absolute;left:3620;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WpE8IA&#10;AADdAAAADwAAAGRycy9kb3ducmV2LnhtbERPO2vDMBDeC/kP4gLdGtke2uBGMW4gkG55Ld0O62I5&#10;tU62pTjuv48KhW738T1vVUy2FSMNvnGsIF0kIIgrpxuuFZxP25clCB+QNbaOScEPeSjWs6cV5trd&#10;+UDjMdQihrDPUYEJocul9JUhi37hOuLIXdxgMUQ41FIPeI/htpVZkrxKiw3HBoMdbQxV38ebVbDv&#10;x+Xp+qZ7rDH92u4OH+WnNEo9z6fyHUSgKfyL/9w7HednWQa/38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BakTwgAAAN0AAAAPAAAAAAAAAAAAAAAAAJgCAABkcnMvZG93&#10;bnJldi54bWxQSwUGAAAAAAQABAD1AAAAhwM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7,104;67,108;66,111;65,112;64,113;5,113;4,112;2,111;1,108;1,104;1,100;2,97;4,95;5,95;25,95;25,23;8,32;4,33;2,33;1,31;1,26;1,22;1,20;2,19;4,17;27,2;28,1;29,0;32,0;37,0;42,0;44,1;45,2;46,3;46,95;64,95;65,95;66,97;67,100;67,104" o:connectangles="0,0,0,0,0,0,0,0,0,0,0,0,0,0,0,0,0,0,0,0,0,0,0,0,0,0,0,0,0,0,0,0,0,0,0,0,0,0,0,0"/>
            </v:shape>
            <v:shape id="Freeform 869" o:spid="_x0000_s38900" style="position:absolute;left:3706;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d4hcMA&#10;AADdAAAADwAAAGRycy9kb3ducmV2LnhtbERPzWrCQBC+F3yHZQq9NZumIDVmlSItNRexqQ8wZMck&#10;Njsbs1sTfXpXKHibj+93suVoWnGi3jWWFbxEMQji0uqGKwW7n8/nNxDOI2tsLZOCMzlYLiYPGaba&#10;DvxNp8JXIoSwS1FB7X2XSunKmgy6yHbEgdvb3qAPsK+k7nEI4aaVSRxPpcGGQ0ONHa1qKn+LP6MA&#10;j7mdHSxtZhdOtmW1ch9fuVPq6XF8n4PwNPq7+N+91mF+krzC7Ztwglx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d4hcMAAADdAAAADwAAAAAAAAAAAAAAAACYAgAAZHJzL2Rv&#10;d25yZXYueG1sUEsFBgAAAAAEAAQA9QAAAIgDAAAAAA==&#10;" path="m39,79v,6,-1,13,-1,19c37,104,35,111,34,117v-1,6,-4,13,-6,19c26,142,23,148,20,155v,,-1,,-2,c18,156,17,156,17,156v-1,1,-2,,-3,1c13,157,11,157,10,157v-3,,-5,,-6,-1c3,156,2,156,1,156v,,-1,-1,-1,-3c,152,,152,1,151,6,140,9,128,12,116v3,-12,4,-25,4,-38c16,66,15,53,12,41,9,28,6,17,1,5,,4,,4,,3,,3,1,2,2,1v1,,2,,3,c6,1,8,,10,v2,,3,,4,c16,,17,1,18,1v1,,1,,2,c20,1,20,2,20,3v6,12,11,24,14,37c38,53,39,65,39,79e" fillcolor="black" stroked="f">
              <v:path o:connecttype="custom" o:connectlocs="37,78;36,97;32,116;27,134;19,153;17,153;16,154;13,155;10,155;4,154;1,154;0,151;1,149;11,115;15,77;11,40;1,5;0,3;2,1;5,1;10,0;13,0;17,1;19,1;19,3;32,39;37,78" o:connectangles="0,0,0,0,0,0,0,0,0,0,0,0,0,0,0,0,0,0,0,0,0,0,0,0,0,0,0"/>
            </v:shape>
            <v:shape id="Freeform 870" o:spid="_x0000_s38899" style="position:absolute;left:3801;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Evr8UA&#10;AADdAAAADwAAAGRycy9kb3ducmV2LnhtbERP22rCQBB9L/Qflin0pdSNQUSiq0ixtCgUvBR9HLJj&#10;EpqdDbsbTfr13YLg2xzOdWaLztTiQs5XlhUMBwkI4tzqigsFh/376wSED8gaa8ukoCcPi/njwwwz&#10;ba+8pcsuFCKGsM9QQRlCk0np85IM+oFtiCN3ts5giNAVUju8xnBTyzRJxtJgxbGhxIbeSsp/dq1R&#10;8PH74k7LdtVsqKX1sT/0X5vvXqnnp245BRGoC3fxzf2p4/w0HcH/N/EE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YS+vxQAAAN0AAAAPAAAAAAAAAAAAAAAAAJgCAABkcnMv&#10;ZG93bnJldi54bWxQSwUGAAAAAAQABAD1AAAAigMAAAAA&#10;" path="m76,83v,6,-1,11,-4,16c70,103,67,106,63,110v-4,3,-8,5,-13,7c44,118,38,119,32,119v-4,,-8,,-11,-1c17,118,15,117,12,116v-2,-1,-5,-2,-6,-3c4,112,3,112,2,112v,-1,,-2,-1,-2c,109,,109,,108v,-2,,-2,,-3c,104,,102,,100,,97,,96,,95,1,93,2,93,3,93v,,1,,3,1c7,95,9,96,11,97v3,1,5,2,8,2c22,100,25,100,29,100v3,,7,,9,-1c40,99,42,97,44,96v2,-2,3,-3,4,-5c49,88,49,87,49,84v,-3,,-5,-1,-7c46,75,45,73,43,71,41,70,38,69,36,68,33,67,29,67,25,67r-10,c14,67,14,67,13,66v-1,,-1,,-1,-1c12,64,11,63,11,62v-1,-1,,-2,,-4c11,57,11,55,11,54v,-1,,-2,1,-3c12,51,12,50,13,50v1,,1,,2,l25,50v3,,6,-1,9,-1c37,48,38,46,40,45v2,-1,4,-3,5,-5c46,37,46,36,46,33v,-2,-1,-4,-1,-6c44,25,43,24,42,23,41,21,39,20,37,20,36,19,33,19,30,19v-3,,-6,,-9,1c19,20,16,22,14,23v-2,1,-4,2,-5,3c8,27,6,28,6,28v-1,,-2,,-2,-1c4,27,4,27,3,26v,-1,,-1,,-2c2,23,3,21,3,19v,-2,,-3,,-3c3,15,3,13,3,13v1,-1,,-1,1,-2c4,11,4,10,5,9,6,9,7,8,9,7,11,6,13,5,16,4v3,,5,-2,9,-2c28,1,33,,37,v5,,10,1,15,2c56,3,59,6,62,8v3,2,5,5,7,9c70,20,71,24,71,29v,3,-1,7,-1,9c69,41,67,44,66,47v-2,3,-4,4,-7,6c57,54,54,55,50,57r,c54,57,58,58,61,60v4,2,6,3,8,6c71,68,73,71,74,74v1,2,2,6,2,9e" fillcolor="black" stroked="f">
              <v:path o:connecttype="custom" o:connectlocs="70,97;49,115;20,116;6,111;1,108;0,103;0,93;6,92;19,97;37,97;47,89;47,76;35,67;15,66;12,64;11,57;12,50;15,49;33,48;44,39;44,27;36,20;20,20;9,26;4,27;3,24;3,16;4,11;9,7;24,2;51,2;67,17;68,37;57,52;49,56;67,65;74,82" o:connectangles="0,0,0,0,0,0,0,0,0,0,0,0,0,0,0,0,0,0,0,0,0,0,0,0,0,0,0,0,0,0,0,0,0,0,0,0,0"/>
            </v:shape>
            <v:shape id="Freeform 871" o:spid="_x0000_s38898" style="position:absolute;left:3898;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BHH8cA&#10;AADdAAAADwAAAGRycy9kb3ducmV2LnhtbESPT2vCQBDF7wW/wzKCt2ZjwNTGrKL9A6UHQS09T7Nj&#10;Es3OhuyqybfvFgreZnhv3u9NvupNI67UudqygmkUgyAurK65VPB1eH+cg3AeWWNjmRQM5GC1HD3k&#10;mGl74x1d974UIYRdhgoq79tMSldUZNBFtiUO2tF2Bn1Yu1LqDm8h3DQyieNUGqw5ECps6aWi4ry/&#10;mMA9tYc3s5m/Funs86l53pqfYf2t1GTcrxcgPPX+bv6//tChfpLM4O+bMIJ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QRx/HAAAA3QAAAA8AAAAAAAAAAAAAAAAAmAIAAGRy&#10;cy9kb3ducmV2LnhtbFBLBQYAAAAABAAEAPUAAACMAwAAAAA=&#10;" path="m70,106v,2,,3,,4c70,111,70,112,69,113v,1,,1,-1,1c68,114,68,115,67,115r-63,c4,115,3,115,3,114v,,-1,,-1,-1c2,113,1,111,1,110v-1,-1,,-2,,-4c1,104,1,103,1,102v,-1,,-2,1,-3c2,98,2,97,3,97v1,,1,,1,l25,97r,-74l7,33c5,34,4,34,4,34v-1,,-2,,-3,c1,33,1,33,,32,,30,,28,,26,,25,,24,,22,,21,1,21,1,20v,,,-1,1,-1c2,18,2,18,4,17l28,2v,,,-1,1,-1c30,1,30,1,31,v,,1,,3,c35,,36,,38,v2,,4,,5,c44,,46,1,47,1v,,1,1,1,1c48,2,48,3,48,3r,94l67,97v1,,1,,1,c68,98,69,98,69,99v,1,1,2,1,3c71,103,70,104,70,106e" fillcolor="black" stroked="f">
              <v:path o:connecttype="custom" o:connectlocs="68,104;68,108;67,111;66,112;65,113;4,113;3,112;2,111;1,108;1,104;1,100;2,97;3,95;4,95;24,95;24,23;7,32;4,33;1,33;0,31;0,26;0,22;1,20;2,19;4,17;27,2;28,1;30,0;33,0;37,0;42,0;46,1;47,2;47,3;47,95;65,95;66,95;67,97;68,100;68,104" o:connectangles="0,0,0,0,0,0,0,0,0,0,0,0,0,0,0,0,0,0,0,0,0,0,0,0,0,0,0,0,0,0,0,0,0,0,0,0,0,0,0,0"/>
            </v:shape>
            <v:shape id="AutoShape 872" o:spid="_x0000_s38897" style="position:absolute;left:3983;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omCcIA&#10;AADdAAAADwAAAGRycy9kb3ducmV2LnhtbERPyWrDMBC9B/oPYgq9JbJ9cIobJZSWmDa3LL0P1sRy&#10;Y42MpDjO31eFQm/zeOusNpPtxUg+dI4V5IsMBHHjdMetgtNxO38GESKyxt4xKbhTgM36YbbCSrsb&#10;72k8xFakEA4VKjAxDpWUoTFkMSzcQJy4s/MWY4K+ldrjLYXbXhZZVkqLHacGgwO9GWouh6tVsPvK&#10;TVmP8V7n5/3Sf16+a929K/X0OL2+gIg0xX/xn/tDp/lFUcLvN+k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uiYJwgAAAN0AAAAPAAAAAAAAAAAAAAAAAJgCAABkcnMvZG93&#10;bnJldi54bWxQSwUGAAAAAAQABAD1AAAAhwMAAAAA&#10;" adj="0,,0" path="m79,78v,6,-1,11,-3,16c75,99,72,103,69,107v-3,3,-8,6,-13,8c51,117,45,118,39,118v-6,,-10,-1,-14,-2c21,115,17,113,15,111v-3,-2,-5,-5,-7,-8c6,99,4,96,3,92,2,88,2,83,1,79,,74,,69,,63,,59,,54,1,49,2,44,2,40,4,35,6,31,7,26,9,22v2,-5,5,-8,9,-12c22,7,26,5,31,3,36,1,42,,49,v2,,5,,7,1c58,1,61,1,62,1v2,,4,1,5,2c69,3,70,4,70,4v1,,1,1,1,2c71,6,71,6,71,7v,,1,1,1,2c72,10,72,11,72,12v,2,,3,,4c72,18,71,19,71,19v,1,,1,-1,2c70,22,70,21,69,21v-1,,-2,,-3,-1c65,20,63,20,62,19v-1,,-4,,-5,-1c55,18,51,18,49,18v-5,,-9,1,-12,2c33,22,31,24,29,27v-2,3,-4,7,-5,11c23,42,23,46,23,51v1,-1,2,-2,4,-3c29,47,31,47,33,46v2,,4,-1,6,-1c41,44,44,44,46,44v6,,11,1,16,2c66,48,69,50,71,53v3,3,5,7,7,11c79,68,79,73,79,78xm59,80v,-3,,-6,-1,-8c57,70,56,68,55,66,54,65,52,64,51,63,49,62,46,62,43,62v-1,,-3,,-5,c36,63,35,63,34,63v-2,1,-3,2,-5,2c27,66,26,67,25,67v,7,1,12,1,16c27,87,28,91,29,94v1,2,4,4,6,5c37,100,39,100,42,100v3,,5,,8,-1c52,98,53,96,55,95v1,-2,2,-4,2,-7c58,86,59,83,59,80xe" fillcolor="black" stroked="f">
              <v:stroke joinstyle="round"/>
              <v:formulas/>
              <v:path o:connecttype="custom" o:connectlocs="77,77;74,92;67,105;55,113;38,116;24,114;15,109;8,101;3,90;1,78;0,62;1,48;4,34;9,22;18,10;30,3;48,0;55,1;60,1;65,3;68,4;69,6;69,7;70,9;70,12;70,16;69,19;68,21;67,21;64,20;60,19;56,18;48,18;36,20;28,27;23,37;22,50;26,47;32,45;38,44;45,43;60,45;69,52;76,63;77,77;58,79;57,71;54,65;50,62;42,61;37,61;33,62;28,64;24,66;25,82;28,92;34,97;41,98;49,97;54,93;56,87;58,79" o:connectangles="0,0,0,0,0,0,0,0,0,0,0,0,0,0,0,0,0,0,0,0,0,0,0,0,0,0,0,0,0,0,0,0,0,0,0,0,0,0,0,0,0,0,0,0,0,0,0,0,0,0,0,0,0,0,0,0,0,0,0,0,0,0"/>
            </v:shape>
            <v:shape id="Freeform 873" o:spid="_x0000_s38896" style="position:absolute;left:407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cJcgA&#10;AADdAAAADwAAAGRycy9kb3ducmV2LnhtbESP3WrCQBCF74W+wzKF3ohuDPhD6iqiFIpgpWlEejdk&#10;p0no7mzIbjW+fbdQ8G6Gc+Z8Z5br3hpxoc43jhVMxgkI4tLphisFxcfLaAHCB2SNxjEpuJGH9eph&#10;sMRMuyu/0yUPlYgh7DNUUIfQZlL6siaLfuxa4qh9uc5iiGtXSd3hNYZbI9MkmUmLDUdCjS1tayq/&#10;8x8bIfPpcXj2n6a4vQ33O5yeCnkwSj099ptnEIH6cDf/X7/qWD9N5/D3TRxB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gFwlyAAAAN0AAAAPAAAAAAAAAAAAAAAAAJgCAABk&#10;cnMvZG93bnJldi54bWxQSwUGAAAAAAQABAD1AAAAjQMAAAAA&#10;" path="m26,13v,5,-1,9,-3,11c22,26,18,27,13,27,8,27,5,26,3,24,1,22,,19,,14,,8,1,4,3,2,5,1,8,,13,v5,,9,1,10,2c25,4,26,8,26,13e" fillcolor="black" stroked="f">
              <v:path o:connecttype="custom" o:connectlocs="24,12;21,22;12,25;3,22;0,13;3,2;12,0;21,2;24,12" o:connectangles="0,0,0,0,0,0,0,0,0"/>
            </v:shape>
            <v:shape id="Freeform 874" o:spid="_x0000_s38895" style="position:absolute;left:4129;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2e+cQA&#10;AADdAAAADwAAAGRycy9kb3ducmV2LnhtbESPT2/CMAzF70j7DpEn7QYpPWyoIyA2CYnd+HfhZjVe&#10;U2ic0mSlfPv5gMTN1nt+7+f5cvCN6qmLdWAD00kGirgMtubKwPGwHs9AxYRssQlMBu4UYbl4Gc2x&#10;sOHGO+r3qVISwrFAAy6lttA6lo48xkloiUX7DZ3HJGtXadvhTcJ9o/Mse9cea5YGhy19Oyov+z9v&#10;YHvtZ4fzh71ihdPTerP7Wv1oZ8zb67D6BJVoSE/z43pjBT/PBVe+kRH0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tnvnEAAAA3QAAAA8AAAAAAAAAAAAAAAAAmAIAAGRycy9k&#10;b3ducmV2LnhtbFBLBQYAAAAABAAEAPUAAACJAwAAAAA=&#10;" path="m71,106v,2,,3,,4c71,111,71,112,70,113v-1,1,-1,1,-1,1c68,114,68,115,68,115r-63,c4,115,4,115,4,114v,,-1,,-1,-1c3,113,2,111,1,110v,-1,,-2,,-4c1,104,1,103,1,102v,-1,1,-2,2,-3c3,98,3,97,4,97v,,,,1,l26,97r,-74l8,33c6,34,5,34,4,34v,,-1,,-2,c1,33,1,33,1,32,,30,1,28,1,26v,-1,,-2,,-4c1,21,1,21,1,20v,,1,-1,2,-1c3,18,3,18,4,17l29,2v,,,-1,1,-1c30,1,31,1,31,v1,,2,,3,c35,,37,,39,v2,,4,,5,c45,,47,1,47,1v1,,1,1,1,1c48,2,49,3,49,3r,94l68,97v,,1,,1,c69,98,70,98,70,99v,1,1,2,1,3c72,103,71,104,71,106e" fillcolor="black" stroked="f">
              <v:path o:connecttype="custom" o:connectlocs="67,104;67,108;66,111;65,112;64,113;5,113;4,112;3,111;1,108;1,104;1,100;3,97;4,95;5,95;25,95;25,23;8,32;4,33;2,33;1,31;1,26;1,22;1,20;3,19;4,17;27,2;28,1;29,0;32,0;37,0;42,0;44,1;45,2;46,3;46,95;64,95;65,95;66,97;67,100;67,104" o:connectangles="0,0,0,0,0,0,0,0,0,0,0,0,0,0,0,0,0,0,0,0,0,0,0,0,0,0,0,0,0,0,0,0,0,0,0,0,0,0,0,0"/>
            </v:shape>
            <v:shape id="Freeform 875" o:spid="_x0000_s38894" style="position:absolute;left:421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CAMcUA&#10;AADdAAAADwAAAGRycy9kb3ducmV2LnhtbERPS2vCQBC+F/oflin0UurGHESjq0ixtCgUfBQ9Dtkx&#10;Cc3Oht2NJv313YLgbT6+58wWnanFhZyvLCsYDhIQxLnVFRcKDvv31zEIH5A11pZJQU8eFvPHhxlm&#10;2l55S5ddKEQMYZ+hgjKEJpPS5yUZ9APbEEfubJ3BEKErpHZ4jeGmlmmSjKTBimNDiQ29lZT/7Fqj&#10;4OP3xZ2W7arZUEvrY3/ovzbfvVLPT91yCiJQF+7im/tTx/lpOoH/b+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IAxxQAAAN0AAAAPAAAAAAAAAAAAAAAAAJgCAABkcnMv&#10;ZG93bnJldi54bWxQSwUGAAAAAAQABAD1AAAAigMAAAAA&#10;" path="m76,83v,6,-2,11,-4,16c70,103,67,106,63,110v-4,3,-8,5,-13,7c44,118,38,119,32,119v-4,,-8,,-11,-1c17,118,14,117,12,116,9,115,7,114,5,113,4,112,2,112,2,112,1,111,1,110,1,110,,109,,109,,108v,-2,,-2,,-3c,104,,102,,100,,97,,96,,95,1,93,1,93,2,93v1,,2,,3,1c6,95,9,96,11,97v2,1,5,2,8,2c22,100,25,100,29,100v3,,6,,9,-1c40,99,42,97,44,96v2,-2,3,-3,4,-5c49,88,49,87,49,84v,-3,-1,-5,-2,-7c46,75,45,73,43,71,40,70,38,69,35,68,33,67,29,67,25,67r-11,c14,67,13,67,13,66v-1,,-1,,-1,-1c12,64,11,63,10,62v,-1,,-2,,-4c10,57,10,55,10,54v,-1,1,-2,2,-3c12,51,12,50,13,50v,,1,,1,l25,50v3,,6,-1,9,-1c36,48,38,46,40,45v2,-1,3,-3,4,-5c46,37,46,36,46,33v,-2,-1,-4,-2,-6c44,25,43,24,42,23,40,21,39,20,37,20,35,19,33,19,30,19v-3,,-6,,-9,1c18,20,16,22,14,23v-2,1,-4,2,-5,3c8,27,6,28,5,28v,,-1,,-1,-1c4,27,4,27,3,26,2,25,3,25,2,24v,-1,,-3,,-5c2,17,2,16,2,16v,-1,,-3,1,-3c4,12,3,12,4,11v,,,-1,1,-2c5,9,6,8,9,7,11,6,13,5,16,4v2,,5,-2,9,-2c28,1,33,,36,v6,,11,1,15,2c56,3,59,6,61,8v3,2,6,5,7,9c70,20,71,24,71,29v,3,-1,7,-2,9c69,41,67,44,65,47v-1,3,-4,4,-6,6c57,54,54,55,50,57r,c54,57,57,58,61,60v3,2,6,3,8,6c71,68,73,71,74,74v1,2,2,6,2,9e" fillcolor="black" stroked="f">
              <v:path o:connecttype="custom" o:connectlocs="70,97;49,115;20,116;5,111;1,108;0,103;0,93;5,92;19,97;37,97;47,89;46,76;34,67;14,66;12,64;10,57;12,50;14,49;33,48;43,39;43,27;36,20;20,20;9,26;4,27;2,24;2,16;4,11;9,7;24,2;50,2;66,17;67,37;57,52;49,56;67,65;74,82" o:connectangles="0,0,0,0,0,0,0,0,0,0,0,0,0,0,0,0,0,0,0,0,0,0,0,0,0,0,0,0,0,0,0,0,0,0,0,0,0"/>
            </v:shape>
            <v:shape id="Freeform 876" o:spid="_x0000_s38893" style="position:absolute;left:430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BSjMcA&#10;AADdAAAADwAAAGRycy9kb3ducmV2LnhtbESPTWvCQBCG74X+h2UKXkQ3VbQldRWpFKRQpZpSehuy&#10;0yS4OxuyW43/vnMo9DbDvB/PLFa9d+pMXWwCG7gfZ6CIy2AbrgwUx5fRI6iYkC26wGTgShFWy9ub&#10;BeY2XPidzodUKQnhmKOBOqU21zqWNXmM49ASy+07dB6TrF2lbYcXCfdOT7Jsrj02LA01tvRcU3k6&#10;/HgpeZjth5/xyxXX3fB1g7OPQr85YwZ3/foJVKI+/Yv/3Fsr+JOp8Ms3MoJ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wUozHAAAA3QAAAA8AAAAAAAAAAAAAAAAAmAIAAGRy&#10;cy9kb3ducmV2LnhtbFBLBQYAAAAABAAEAPUAAACMAwAAAAA=&#10;" path="m26,13v,5,-1,9,-2,11c22,26,18,27,13,27,8,27,5,26,3,24,1,22,,19,,14,,8,1,4,3,2,5,1,8,,13,v5,,9,1,11,2c25,4,26,8,26,13e" fillcolor="black" stroked="f">
              <v:path o:connecttype="custom" o:connectlocs="24,12;22,22;12,25;3,22;0,13;3,2;12,0;22,2;24,12" o:connectangles="0,0,0,0,0,0,0,0,0"/>
            </v:shape>
            <v:shape id="Freeform 877" o:spid="_x0000_s38892" style="position:absolute;left:4353;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vuncYA&#10;AADdAAAADwAAAGRycy9kb3ducmV2LnhtbERPTWvCQBC9C/6HZYReRDfG2mrqKq0gFBGksQePY3aa&#10;xGZnQ3Yb03/fLQje5vE+Z7nuTCVaalxpWcFkHIEgzqwuOVfwedyO5iCcR9ZYWSYFv+Rgver3lpho&#10;e+UPalOfixDCLkEFhfd1IqXLCjLoxrYmDtyXbQz6AJtc6gavIdxUMo6iJ2mw5NBQYE2bgrLv9Mco&#10;OA3j9rKvD2+XBW9mbn94fux2Z6UeBt3rCwhPnb+Lb+53HebH0wn8fxNO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rvuncYAAADdAAAADwAAAAAAAAAAAAAAAACYAgAAZHJz&#10;L2Rvd25yZXYueG1sUEsFBgAAAAAEAAQA9QAAAIsDAAAAAA==&#10;" path="m77,9v,2,,4,,5c77,15,77,16,77,17v,1,-1,3,-1,3c75,21,75,22,74,24l37,111v-1,,-1,1,-1,2c35,113,34,113,33,114v-1,,-2,,-3,c28,114,26,114,23,114v-2,,-5,,-7,c14,114,13,114,12,113v-1,,-1,-1,-1,-2c11,111,11,110,11,109l52,20,4,20c2,20,2,19,1,17,1,16,,13,,9,,8,,6,,5,,3,1,3,1,2,2,1,2,1,2,,3,,4,,4,l72,v1,,2,,2,c75,1,76,1,76,1v1,1,1,2,1,3c77,5,77,7,77,9e" fillcolor="black" stroked="f">
              <v:path o:connecttype="custom" o:connectlocs="75,9;75,14;75,17;74,20;72,24;36,109;35,111;32,112;29,112;22,112;16,112;12,111;11,109;11,107;51,20;4,20;1,17;0,9;0,5;1,2;2,0;4,0;70,0;72,0;74,1;75,4;75,9" o:connectangles="0,0,0,0,0,0,0,0,0,0,0,0,0,0,0,0,0,0,0,0,0,0,0,0,0,0,0"/>
            </v:shape>
            <v:shape id="AutoShape 878" o:spid="_x0000_s38891" style="position:absolute;left:4442;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nysIA&#10;AADdAAAADwAAAGRycy9kb3ducmV2LnhtbERP22rCQBB9L/Qflin0re42BS2pq4gglEIevHzAkB2T&#10;aHYmzW41+fuuIPg2h3Od+XLwrbpQHxphC+8TA4q4FNdwZeGw37x9ggoR2WErTBZGCrBcPD/NMXdy&#10;5S1ddrFSKYRDjhbqGLtc61DW5DFMpCNO3FF6jzHBvtKux2sK963OjJlqjw2nhho7WtdUnnd/3sJW&#10;ZBBd/BbmxxVHk53G88yP1r6+DKsvUJGG+BDf3d8uzc8+Mrh9k07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7GfKwgAAAN0AAAAPAAAAAAAAAAAAAAAAAJgCAABkcnMvZG93&#10;bnJldi54bWxQSwUGAAAAAAQABAD1AAAAhwMAAAAA&#10;" adj="0,,0" path="m82,59v,9,-1,17,-3,25c78,91,76,97,72,103v-3,6,-7,9,-12,12c54,118,48,119,40,119v-8,,-14,-1,-19,-4c15,112,11,108,8,103,5,98,3,92,2,85,1,78,,70,,60,,51,1,43,2,36,4,28,6,22,10,16,13,11,17,7,23,4,28,2,34,,42,v8,,14,2,19,4c66,7,71,11,74,16v3,5,5,11,6,18c81,42,82,50,82,59xm59,61v,-6,,-11,-1,-15c57,41,57,38,57,35,56,32,55,29,55,27,54,25,52,23,51,22,50,21,48,20,47,19v-2,,-4,,-6,c38,19,35,19,32,21v-2,2,-4,4,-5,8c25,32,24,36,24,41v-1,5,-1,11,-1,18c23,67,24,74,24,79v1,5,2,10,3,13c28,96,31,97,33,99v2,2,5,2,8,2c43,101,45,100,47,100v1,-1,3,-2,5,-4c53,95,54,93,55,91v1,-3,1,-5,2,-8c57,79,58,76,58,73v,-3,1,-8,1,-12xe" fillcolor="black" stroked="f">
              <v:stroke joinstyle="round"/>
              <v:formulas/>
              <v:path o:connecttype="custom" o:connectlocs="80,58;77,83;70,101;59,113;39,117;20,113;8,101;2,84;0,59;2,35;10,16;22,4;41,0;60,4;72,16;78,33;80,58;58,60;57,45;56,34;54,27;50,22;46,19;40,19;31,21;26,29;23,40;22,58;23,78;26,90;32,97;40,99;46,98;51,94;54,89;56,82;57,72;58,60" o:connectangles="0,0,0,0,0,0,0,0,0,0,0,0,0,0,0,0,0,0,0,0,0,0,0,0,0,0,0,0,0,0,0,0,0,0,0,0,0,0"/>
            </v:shape>
            <v:shape id="AutoShape 879" o:spid="_x0000_s38890" style="position:absolute;left:4533;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9lYsUA&#10;AADdAAAADwAAAGRycy9kb3ducmV2LnhtbESPQWvCQBCF74L/YZlCb7rRiEjMRopQqIe2iRZ6HbJj&#10;EszOhuyqyb/vCgVvM7w373uT7gbTihv1rrGsYDGPQBCXVjdcKfg5vc82IJxH1thaJgUjOdhl00mK&#10;ibZ3Luh29JUIIewSVFB73yVSurImg25uO+KgnW1v0Ie1r6Tu8R7CTSuXUbSWBhsOhBo72tdUXo5X&#10;E7hfY2Fd8XmRv99sV8Uhj3GRK/X6MrxtQXga/NP8f/2hQ/1lHMPjmzCC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L2VixQAAAN0AAAAPAAAAAAAAAAAAAAAAAJgCAABkcnMv&#10;ZG93bnJldi54bWxQSwUGAAAAAAQABAD1AAAAigMAAAAA&#10;" adj="0,,0" path="m32,13v,3,,5,,7c32,21,31,23,30,24v-2,1,-3,1,-4,2c24,27,22,27,20,27v-2,,-5,,-6,-1c12,25,11,25,10,24,9,23,8,21,8,20,8,18,7,16,7,13,7,11,7,9,8,7,9,6,9,4,10,3,11,2,12,1,14,v1,,3,,6,c23,,24,,26,v1,1,2,2,4,3c31,4,31,6,32,7v,2,,4,,6xm34,66v,3,-1,5,-1,7c33,75,33,76,32,78v,2,-1,4,-2,5c29,85,28,87,27,88l16,105v,,-1,1,-1,1c14,107,13,107,13,108v-1,,-2,,-3,c9,108,8,108,7,108v-2,,-3,,-4,c2,108,1,108,,108v,-1,,-2,,-2c,105,,105,,104l11,80r,-14c11,65,11,63,11,62v1,-1,1,-3,2,-3c15,58,16,58,17,58v1,,3,-1,6,-1c24,57,26,57,28,58v1,,2,,3,1c32,59,33,61,33,62v1,1,1,3,1,4xe" fillcolor="black" stroked="f">
              <v:stroke joinstyle="round"/>
              <v:formulas/>
              <v:path o:connecttype="custom" o:connectlocs="30,13;30,20;28,24;25,26;19,27;13,26;9,24;8,20;7,13;8,7;9,3;13,0;19,0;25,0;28,3;30,7;30,13;32,65;31,72;30,77;28,81;25,86;15,103;14,104;12,106;9,106;7,106;3,106;0,106;0,104;0,102;10,79;10,65;10,61;12,58;16,57;22,56;26,57;29,58;31,61;32,65" o:connectangles="0,0,0,0,0,0,0,0,0,0,0,0,0,0,0,0,0,0,0,0,0,0,0,0,0,0,0,0,0,0,0,0,0,0,0,0,0,0,0,0,0"/>
            </v:shape>
            <v:shape id="AutoShape 880" o:spid="_x0000_s38889" style="position:absolute;left:462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3nUsQA&#10;AADdAAAADwAAAGRycy9kb3ducmV2LnhtbERPTWvCQBC9C/0PyxS86abR2ibNRqRFEE/WloK3ITsm&#10;odnZkN2a6K93hYK3ebzPyZaDacSJOldbVvA0jUAQF1bXXCr4/lpPXkE4j6yxsUwKzuRgmT+MMky1&#10;7fmTTntfihDCLkUFlfdtKqUrKjLoprYlDtzRdgZ9gF0pdYd9CDeNjKNoIQ3WHBoqbOm9ouJ3/2cU&#10;JM+r+GA+FpfEvtTYJD+7bUS9UuPHYfUGwtPg7+J/90aH+fFsDrdvwgky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t51LEAAAA3QAAAA8AAAAAAAAAAAAAAAAAmAIAAGRycy9k&#10;b3ducmV2LnhtbFBLBQYAAAAABAAEAPUAAACJAw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6,8,7,12c76,28,77,33,77,38r,4xm57,36c57,29,56,25,53,21,51,17,47,16,41,16v-2,,-5,,-7,1c32,19,30,20,29,21v-1,2,-2,4,-3,7c24,30,24,33,24,36r33,xe" fillcolor="black" stroked="f">
              <v:stroke joinstyle="round"/>
              <v:formulas/>
              <v:path o:connecttype="custom" o:connectlocs="75,41;73,47;68,49;21,49;23,58;27,65;33,68;43,70;53,69;60,68;65,66;68,66;69,66;70,66;71,68;71,72;71,76;70,78;70,80;69,81;66,82;60,85;52,86;41,87;23,84;10,76;3,64;0,44;3,26;11,12;22,3;39,0;55,3;66,11;73,22;75,37;75,41;56,35;52,21;40,16;33,17;28,21;25,27;23,35;56,35" o:connectangles="0,0,0,0,0,0,0,0,0,0,0,0,0,0,0,0,0,0,0,0,0,0,0,0,0,0,0,0,0,0,0,0,0,0,0,0,0,0,0,0,0,0,0,0,0"/>
            </v:shape>
            <v:shape id="Freeform 881" o:spid="_x0000_s38888" style="position:absolute;left:4715;top:1989;width:44;height:17;visibility:visible;mso-wrap-style:none;v-text-anchor:middle" coordsize="4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kSr4A&#10;AADdAAAADwAAAGRycy9kb3ducmV2LnhtbERPy6rCMBDdX/AfwgjurqmtilSjiOBjq/UDhmZsq82k&#10;NFHr3xtBcDeH85zFqjO1eFDrKssKRsMIBHFudcWFgnO2/Z+BcB5ZY22ZFLzIwWrZ+1tgqu2Tj/Q4&#10;+UKEEHYpKii9b1IpXV6SQTe0DXHgLrY16ANsC6lbfIZwU8s4iqbSYMWhocSGNiXlt9PdKLjuuizZ&#10;ZzFnrzopRucjjnmKSg363XoOwlPnf+Kv+6DD/DiZwOebcIJ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yvpEq+AAAA3QAAAA8AAAAAAAAAAAAAAAAAmAIAAGRycy9kb3ducmV2&#10;LnhtbFBLBQYAAAAABAAEAPUAAACDAwAAAAA=&#10;" path="m45,9v,4,,6,-1,7c43,17,42,18,41,18l4,18v-1,,-2,,-2,-2c1,15,,13,,9,,6,1,4,2,3,2,1,3,,4,l41,v1,,1,,2,1c43,1,44,1,44,2v,1,1,2,1,3c46,6,45,8,45,9e" fillcolor="black" stroked="f">
              <v:path o:connecttype="custom" o:connectlocs="42,8;41,14;38,16;4,16;2,14;0,8;2,3;4,0;38,0;40,1;41,2;42,4;42,8" o:connectangles="0,0,0,0,0,0,0,0,0,0,0,0,0"/>
            </v:shape>
            <v:shape id="Freeform 882" o:spid="_x0000_s38887" style="position:absolute;left:4777;top:1956;width:124;height:86;visibility:visible;mso-wrap-style:none;v-text-anchor:middle" coordsize="12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q4RcMA&#10;AADdAAAADwAAAGRycy9kb3ducmV2LnhtbERPTWvCQBC9F/oflil4q5tGCSF1FREKPQlGsT1Os2MS&#10;zc6G3a2J/94tFLzN433OYjWaTlzJ+daygrdpAoK4srrlWsFh//Gag/ABWWNnmRTcyMNq+fy0wELb&#10;gXd0LUMtYgj7AhU0IfSFlL5qyKCf2p44cifrDIYIXS21wyGGm06mSZJJgy3HhgZ72jRUXcpfo2C/&#10;/im/Nsd0np+tO29zO8/y4Vupycu4fgcRaAwP8b/7U8f56SyDv2/iC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q4RcMAAADdAAAADwAAAAAAAAAAAAAAAACYAgAAZHJzL2Rv&#10;d25yZXYueG1sUEsFBgAAAAAEAAQA9QAAAIgDAAAAAA==&#10;" path="m125,84v,,,1,-1,2c124,86,123,86,123,86v-1,,-2,1,-4,1c118,87,116,87,114,87v-2,,-4,,-6,c107,87,106,87,105,86v-1,,-2,,-2,-1c103,84,103,84,103,84r,-47c103,34,103,32,102,30v,-2,-1,-5,-2,-6c99,23,98,21,96,20,94,19,93,19,90,19v-2,,-5,1,-8,3c80,24,77,27,74,31r,53c74,84,74,85,73,85v,,-1,1,-1,1c71,86,69,87,68,87v-1,,-3,,-5,c61,87,59,87,57,87v-1,,-2,,-3,-1c53,86,53,86,52,85v,-1,,-1,,-1l52,37v,-3,,-5,-1,-7c51,28,49,25,49,24,48,23,47,21,45,20,43,19,42,19,39,19v-3,,-5,1,-8,3c29,24,26,27,22,31r,53c22,84,22,85,22,85v-1,,-1,1,-2,1c19,86,18,87,17,87v-2,,-4,,-5,c9,87,8,87,6,87v-1,,-2,,-4,-1c1,86,1,86,1,86,,86,,84,,84l,5c,4,,4,1,3v,,,,1,c4,3,4,2,5,2v1,-1,3,,5,c12,2,13,2,14,2v1,,3,,3,1c18,3,18,3,19,3v,,,1,,2l19,14c23,10,28,6,32,3,36,,41,,46,v3,,6,,9,1c57,2,59,3,61,4v3,1,4,3,6,4c68,10,69,12,70,15v3,-3,5,-5,7,-7c80,6,82,4,84,3,86,2,88,2,90,1,93,,95,,97,v5,,10,1,13,3c114,4,116,7,119,10v2,2,4,6,5,10c125,24,125,29,125,33r,51e" fillcolor="black" stroked="f">
              <v:path o:connecttype="custom" o:connectlocs="122,84;117,85;106,85;101,83;101,36;98,23;89,19;73,30;72,83;67,85;56,85;51,83;51,36;48,23;38,19;22,30;22,83;17,85;6,85;1,84;0,5;2,3;10,2;17,3;19,5;31,3;54,1;66,8;76,8;89,1;108,3;122,20;123,82" o:connectangles="0,0,0,0,0,0,0,0,0,0,0,0,0,0,0,0,0,0,0,0,0,0,0,0,0,0,0,0,0,0,0,0,0"/>
            </v:shape>
            <v:shape id="AutoShape 883" o:spid="_x0000_s38886" style="position:absolute;left:4918;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esQMEA&#10;AADdAAAADwAAAGRycy9kb3ducmV2LnhtbERPzYrCMBC+L/gOYYS9raldWLUaRUTBg4dd9QGGZmyL&#10;yaQ06Y9vbxYEb/Px/c5qM1gjOmp85VjBdJKAIM6drrhQcL0cvuYgfEDWaByTggd52KxHHyvMtOv5&#10;j7pzKEQMYZ+hgjKEOpPS5yVZ9BNXE0fu5hqLIcKmkLrBPoZbI9Mk+ZEWK44NJda0Kym/n1uroN+H&#10;2X5BbE6627WP9qRN+rtQ6nM8bJcgAg3hLX65jzrOT79n8P9NPEG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HrEDBAAAA3QAAAA8AAAAAAAAAAAAAAAAAmAIAAGRycy9kb3du&#10;cmV2LnhtbFBLBQYAAAAABAAEAPUAAACGAwAAAAA=&#10;" adj="0,,0" path="m72,84v,1,,2,-1,2c71,87,70,87,69,87v-2,,-3,,-6,c60,87,59,87,58,87v-2,,-3,-1,-3,-1c54,86,54,85,54,84r,-6c51,81,47,84,43,86v-4,2,-9,3,-14,3c25,89,21,88,17,87,13,86,11,84,8,82,5,80,4,78,3,74,1,71,,67,,63,,58,1,54,3,51v2,-3,5,-6,8,-8c15,41,19,39,25,38v5,-1,11,-2,18,-2l51,36r,-4c51,29,51,27,50,25v,-2,-1,-4,-3,-5c46,19,45,19,43,18,41,17,39,17,36,17v-4,,-7,,-10,1c23,19,20,20,18,21v-2,1,-4,2,-5,3c12,25,10,25,9,25v-1,,-1,,-2,-1c7,24,6,23,6,23,6,22,5,21,5,20v-1,-1,,-3,,-4c5,14,5,12,5,11,6,10,6,10,7,8,8,7,9,7,11,6,13,4,16,4,18,3,21,2,24,1,28,v3,,6,,10,c44,,49,,54,2v4,1,8,3,10,5c67,10,69,13,71,17v1,4,1,8,1,14l72,84xm53,50r-9,c40,50,37,50,35,51v-3,,-5,2,-7,3c27,55,26,56,25,57v-1,1,-1,4,-1,5c24,66,25,69,27,70v3,2,5,3,9,3c39,73,42,72,45,71v3,-2,5,-4,8,-7l53,50xe" fillcolor="black" stroked="f">
              <v:stroke joinstyle="round"/>
              <v:formulas/>
              <v:path o:connecttype="custom" o:connectlocs="70,82;69,84;67,85;61,85;56,85;53,84;53,82;53,76;42,84;28,87;17,85;8,80;3,72;0,62;3,50;11,42;24,37;42,35;50,35;50,31;49,24;46,20;42,18;35,17;25,18;18,21;13,23;9,24;7,23;6,22;5,20;5,16;5,11;7,8;11,6;18,3;27,0;37,0;53,2;62,7;69,17;70,30;70,82;52,49;43,49;34,50;27,53;24,56;23,61;26,68;35,71;44,69;52,63;52,49" o:connectangles="0,0,0,0,0,0,0,0,0,0,0,0,0,0,0,0,0,0,0,0,0,0,0,0,0,0,0,0,0,0,0,0,0,0,0,0,0,0,0,0,0,0,0,0,0,0,0,0,0,0,0,0,0,0"/>
            </v:shape>
            <v:shape id="AutoShape 884" o:spid="_x0000_s38885" style="position:absolute;left:5011;top:1923;width:24;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McwcMA&#10;AADdAAAADwAAAGRycy9kb3ducmV2LnhtbESPQYvCQAyF74L/YYjgbZ3aBVmro4jgIqx72OoPCJ3Y&#10;VjuZ0hm1/vvNQfCW8F7e+7Jc965Rd+pC7dnAdJKAIi68rbk0cDruPr5AhYhssfFMBp4UYL0aDpaY&#10;Wf/gP7rnsVQSwiFDA1WMbaZ1KCpyGCa+JRbt7DuHUdau1LbDh4S7RqdJMtMOa5aGClvaVlRc85sz&#10;UKQXLjGfHb7rPf3onbe/aT43ZjzqNwtQkfr4Nr+u91bw00/BlW9kBL3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McwcMAAADdAAAADwAAAAAAAAAAAAAAAACYAgAAZHJzL2Rv&#10;d25yZXYueG1sUEsFBgAAAAAEAAQA9QAAAIgDAAAAAA==&#10;" adj="0,,0" path="m23,117v,,,1,-1,2c21,119,21,119,20,119v,,-2,1,-3,1c15,120,13,120,12,120v-2,,-4,,-6,c5,120,4,120,3,119v-1,,-1,,-2,c,119,,117,,117l,39c,37,,37,1,37,2,36,2,36,3,36v,,2,-1,3,-1c7,34,10,35,12,35v2,,3,,5,c19,35,19,35,20,36v1,,1,,2,1c23,37,23,37,23,39r,78xm26,11v,5,-1,8,-3,10c22,23,18,23,13,23v-4,,-8,,-9,-2c2,19,1,16,1,12,1,7,2,5,4,3,5,1,9,,14,v4,,8,1,9,2c25,4,26,7,26,11xe" fillcolor="black" stroked="f">
              <v:stroke joinstyle="round"/>
              <v:formulas/>
              <v:path o:connecttype="custom" o:connectlocs="20,115;20,117;18,117;15,118;11,118;5,118;3,117;1,117;0,115;0,38;1,36;3,35;5,34;11,34;15,34;18,35;20,36;20,38;20,115;23,11;20,21;12,23;4,21;1,12;4,3;12,0;20,2;23,11" o:connectangles="0,0,0,0,0,0,0,0,0,0,0,0,0,0,0,0,0,0,0,0,0,0,0,0,0,0,0,0"/>
            </v:shape>
            <v:shape id="Freeform 885" o:spid="_x0000_s38884" style="position:absolute;left:5056;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DzcMA&#10;AADdAAAADwAAAGRycy9kb3ducmV2LnhtbERPTYvCMBC9C/sfwizsRTTdiqLVKCKsiAdhXQ8eh2Zs&#10;i82kJFmt/nojCN7m8T5ntmhNLS7kfGVZwXc/AUGcW11xoeDw99Mbg/ABWWNtmRTcyMNi/tGZYabt&#10;lX/psg+FiCHsM1RQhtBkUvq8JIO+bxviyJ2sMxgidIXUDq8x3NQyTZKRNFhxbCixoVVJ+Xn/bxR0&#10;7+OtSyer4rQckd2t78mRhwelvj7b5RREoDa8xS/3Rsf56WACz2/iC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YDzcMAAADdAAAADwAAAAAAAAAAAAAAAACYAgAAZHJzL2Rv&#10;d25yZXYueG1sUEsFBgAAAAAEAAQA9QAAAIgDAAAAAA==&#10;" path="m22,120v,1,,1,-1,2c21,122,20,122,19,122v,,-2,1,-3,1c14,123,13,123,11,123v-2,,-4,,-6,c4,123,3,123,2,122v-1,,-1,,-2,c,122,,121,,120l,4c,4,,3,,3,1,2,1,2,2,2,2,2,4,1,5,v1,,4,,6,c13,,14,,16,v2,,2,1,3,2c21,2,21,2,21,3v1,,1,1,1,1l22,120e" fillcolor="black" stroked="f">
              <v:path o:connecttype="custom" o:connectlocs="20,118;19,120;17,120;15,121;10,121;5,121;2,120;0,120;0,118;0,4;0,3;2,2;5,0;10,0;15,0;17,2;19,3;20,4;20,118" o:connectangles="0,0,0,0,0,0,0,0,0,0,0,0,0,0,0,0,0,0,0"/>
            </v:shape>
            <v:shape id="AutoShape 886" o:spid="_x0000_s38883" style="position:absolute;left:5101;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HT9sYA&#10;AADdAAAADwAAAGRycy9kb3ducmV2LnhtbESPQWvCQBCF7wX/wzJCb3Wj2CLRVUQo9WChjSJ4G7Jj&#10;EszOhuwak/76zqHQ2wzvzXvfrDa9q1VHbag8G5hOElDEubcVFwZOx/eXBagQkS3WnsnAQAE269HT&#10;ClPrH/xNXRYLJSEcUjRQxtikWoe8JIdh4hti0a6+dRhlbQttW3xIuKv1LEnetMOKpaHEhnYl5bfs&#10;7gycXz/64bANP5d5d/36PMQMfTMY8zzut0tQkfr4b/673lvBn82F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HT9sYAAADdAAAADwAAAAAAAAAAAAAAAACYAgAAZHJz&#10;L2Rvd25yZXYueG1sUEsFBgAAAAAEAAQA9QAAAIsDAAAAAA==&#10;" adj="0,,0" path="m25,13v,3,,5,,7c24,21,24,23,23,24v-2,1,-3,1,-4,2c17,27,15,27,13,27v-2,,-5,,-6,-1c5,25,4,25,3,24,2,23,2,21,1,20,,18,,16,,13,,11,,9,1,7,2,6,2,4,3,3,3,2,5,1,7,v1,,4,,6,c15,,17,,19,v1,1,3,2,4,3c23,4,24,6,25,7v,2,,4,,6xm27,71v,2,,4,,6c26,79,26,80,25,81v-2,1,-3,2,-4,2c19,84,17,84,15,84v-2,,-5,,-6,-1c7,83,6,82,5,81,4,80,4,79,3,77,2,75,2,73,2,71v,-3,,-5,1,-6c4,63,4,61,5,60v,-1,2,-2,4,-2c10,57,13,57,15,57v2,,4,,6,1c22,58,24,59,25,60v,1,1,2,2,5c27,67,27,68,27,71xe" fillcolor="black" stroked="f">
              <v:stroke joinstyle="round"/>
              <v:formulas/>
              <v:path o:connecttype="custom" o:connectlocs="21,13;21,20;20,23;16,25;11,26;6,25;3,23;1,20;0,13;1,7;3,3;6,0;11,0;16,0;20,3;21,7;21,13;23,69;23,75;21,79;18,81;13,82;8,81;4,79;3,75;2,69;3,63;4,59;8,57;13,56;18,57;21,59;23,63;23,69" o:connectangles="0,0,0,0,0,0,0,0,0,0,0,0,0,0,0,0,0,0,0,0,0,0,0,0,0,0,0,0,0,0,0,0,0,0"/>
            </v:shape>
            <v:shape id="AutoShape 887" o:spid="_x0000_s38882" style="position:absolute;left:5188;top:1923;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yUG8EA&#10;AADdAAAADwAAAGRycy9kb3ducmV2LnhtbERPTWvCQBC9C/0Pywi96SahFEldJWoFj62WnofsNAlm&#10;Z9PsaNJ/7wpCb/N4n7Ncj65VV+pD49lAOk9AEZfeNlwZ+DrtZwtQQZAttp7JwB8FWK+eJkvMrR/4&#10;k65HqVQM4ZCjgVqky7UOZU0Ow9x3xJH78b1DibCvtO1xiOGu1VmSvGqHDceGGjva1lSejxdnoNj9&#10;vi/Ou81++C7stvhIJbugGPM8HYs3UEKj/Isf7oON87OXFO7fxBP06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8lBvBAAAA3QAAAA8AAAAAAAAAAAAAAAAAmAIAAGRycy9kb3du&#10;cmV2LnhtbFBLBQYAAAAABAAEAPUAAACGAwAAAAA=&#10;" adj="0,,0" path="m24,117v,,,1,-1,2c23,119,22,119,22,119v-1,,-3,1,-4,1c17,120,15,120,13,120v-2,,-4,,-5,c6,120,5,120,4,119v-1,,-1,,-2,c2,119,2,117,2,117l2,39v,-2,,-2,,-2c3,36,4,36,4,36v1,,2,-1,4,-1c9,34,11,35,13,35v3,,4,,5,c20,35,21,35,22,36v1,,1,,1,1c24,37,24,37,24,39r,78xm26,11v,5,-1,8,-3,10c21,23,18,23,13,23,8,23,5,23,3,21,1,19,,16,,12,,7,1,5,3,3,5,1,8,,13,v5,,8,1,10,2c25,4,26,7,26,11xe" fillcolor="navy" stroked="f">
              <v:stroke joinstyle="round"/>
              <v:formulas/>
              <v:path o:connecttype="custom" o:connectlocs="22,115;21,117;20,117;17,118;12,118;7,118;4,117;2,117;2,115;2,38;2,36;4,35;7,34;12,34;17,34;20,35;21,36;22,38;22,115;24,11;21,21;12,23;3,21;0,12;3,3;12,0;21,2;24,11" o:connectangles="0,0,0,0,0,0,0,0,0,0,0,0,0,0,0,0,0,0,0,0,0,0,0,0,0,0,0,0"/>
            </v:shape>
            <v:shape id="Freeform 888" o:spid="_x0000_s38881" style="position:absolute;left:523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8qy8UA&#10;AADdAAAADwAAAGRycy9kb3ducmV2LnhtbERPTWvCQBC9F/oflil4kboxSinRVVQQBOlBa8HjJDtN&#10;QrOzMbvGtb++Wyj0No/3OfNlMI3oqXO1ZQXjUQKCuLC65lLB6X37/ArCeWSNjWVScCcHy8Xjwxwz&#10;bW98oP7oSxFD2GWooPK+zaR0RUUG3ci2xJH7tJ1BH2FXSt3hLYabRqZJ8iIN1hwbKmxpU1Hxdbwa&#10;BXk/5e+PsC5Pb8P8kge3u072Z6UGT2E1A+Ep+H/xn3un4/x0msLvN/EE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yrLxQAAAN0AAAAPAAAAAAAAAAAAAAAAAJgCAABkcnMv&#10;ZG93bnJldi54bWxQSwUGAAAAAAQABAD1AAAAigMAAAAA&#10;" path="m75,84v,,,1,-1,2c74,86,73,86,73,86v-1,,-2,1,-4,1c67,87,66,87,64,87v-2,,-4,,-6,c57,87,56,87,55,86v-1,,-1,,-2,-1c53,84,53,84,53,84r,-46c53,35,53,32,52,30v,-2,-2,-5,-3,-6c48,23,47,21,45,20,44,19,42,19,40,19v-3,,-6,1,-9,3c28,24,25,27,22,31r,53c22,84,22,85,22,85v-1,,-2,1,-2,1c19,86,18,87,16,87v-1,,-3,,-5,c9,87,7,87,6,87v-1,,-3,,-4,-1c1,86,1,86,1,86,,86,,84,,84l,5c,4,,4,1,3v,,,,1,c3,3,4,2,5,2v1,-1,3,,5,c11,2,13,2,14,2v1,,2,,3,1c18,3,18,3,19,3v,,,1,,2l19,14c23,10,28,6,32,3,37,,41,,46,v6,,10,1,14,3c63,4,66,7,69,10v2,2,4,6,4,10c74,24,75,29,75,35r,49e" fillcolor="navy" stroked="f">
              <v:path o:connecttype="custom" o:connectlocs="73,82;72,84;71,84;67,85;62,85;56,85;54,84;52,83;52,82;52,37;51,29;48,23;44,20;39,19;30,22;21,30;21,82;21,83;19,84;16,85;11,85;6,85;2,84;1,84;0,82;0,5;1,3;2,3;5,2;10,2;14,2;17,3;19,3;19,5;19,14;31,3;45,0;58,3;67,10;71,20;73,34;73,82" o:connectangles="0,0,0,0,0,0,0,0,0,0,0,0,0,0,0,0,0,0,0,0,0,0,0,0,0,0,0,0,0,0,0,0,0,0,0,0,0,0,0,0,0,0"/>
            </v:shape>
            <v:shape id="Freeform 889" o:spid="_x0000_s38880" style="position:absolute;left:5324;top:1956;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t1gsMA&#10;AADdAAAADwAAAGRycy9kb3ducmV2LnhtbERP3WrCMBS+H/gO4Qi7m6l2DNsZRQRlyIZafYBDc9YW&#10;m5OSxNq9/TIYeHc+vt+zWA2mFT0531hWMJ0kIIhLqxuuFFzO25c5CB+QNbaWScEPeVgtR08LzLW9&#10;84n6IlQihrDPUUEdQpdL6cuaDPqJ7Ygj922dwRChq6R2eI/hppWzJHmTBhuODTV2tKmpvBY3o+Bz&#10;l9pDtsFjmB622dXt9tX8a6/U83hYv4MINISH+N/9oeP82WsKf9/E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t1gsMAAADdAAAADwAAAAAAAAAAAAAAAACYAgAAZHJzL2Rv&#10;d25yZXYueG1sUEsFBgAAAAAEAAQA9QAAAIgDAAAAAA==&#10;" path="m64,70v,2,,3,,4c64,75,64,76,64,77v,1,,1,-1,2c63,79,63,80,62,80v-1,1,-2,2,-4,3c56,83,55,85,52,86v-2,,-4,1,-6,2c43,88,41,88,38,88,31,88,26,87,22,86,17,84,13,81,10,77,7,73,4,69,3,64,1,59,,53,,46,,38,1,31,3,25,5,20,8,15,12,11,16,7,19,5,24,3,29,2,34,,40,v2,,4,,7,1c49,2,51,2,53,3v2,,3,1,5,2c60,6,61,7,61,7v1,1,2,1,2,2c63,10,63,10,64,11v,,,1,,3c64,15,64,16,64,17v,4,,6,-1,7c63,25,61,27,61,27v-1,,-2,-1,-3,-2c56,25,55,24,54,23,52,21,50,21,48,20,47,19,43,19,41,19v-6,,-11,2,-14,6c25,30,23,36,23,44v,5,1,8,1,11c25,59,26,61,27,63v2,3,4,4,6,5c35,69,38,70,41,70v3,,6,-1,8,-1c51,68,53,66,55,65v1,-1,3,-2,4,-3c60,61,61,61,61,61v1,,2,,2,c63,62,63,62,64,63v,1,,2,,3c65,67,64,69,64,70e" fillcolor="navy" stroked="f">
              <v:path o:connecttype="custom" o:connectlocs="62,68;62,72;62,75;61,77;60,78;56,81;50,84;45,86;37,86;21,84;10,75;3,63;0,45;3,24;12,11;23,3;39,0;46,1;51,3;56,5;59,7;61,9;62,11;62,14;62,17;61,23;59,26;56,24;52,22;47,20;40,19;26,24;22,43;23,54;26,62;32,66;40,68;48,67;53,64;57,61;59,60;61,60;62,62;62,65;62,68" o:connectangles="0,0,0,0,0,0,0,0,0,0,0,0,0,0,0,0,0,0,0,0,0,0,0,0,0,0,0,0,0,0,0,0,0,0,0,0,0,0,0,0,0,0,0,0,0"/>
            </v:shape>
            <v:shape id="AutoShape 890" o:spid="_x0000_s38879" style="position:absolute;left:5399;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08UA&#10;AADdAAAADwAAAGRycy9kb3ducmV2LnhtbERPTWvCQBC9C/0PyxS8lLpRQhtSV6miIPSkttDeJtnp&#10;JjU7G7Krxn/fFQRv83ifM533thEn6nztWMF4lIAgLp2u2Sj43K+fMxA+IGtsHJOCC3mYzx4GU8y1&#10;O/OWTrtgRAxhn6OCKoQ2l9KXFVn0I9cSR+7XdRZDhJ2RusNzDLeNnCTJi7RYc2yosKVlReVhd7QK&#10;OElNKL7/fg6L1derKZ6yVfFRKjV87N/fQATqw118c290nD9JU7h+E0+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xD7TxQAAAN0AAAAPAAAAAAAAAAAAAAAAAJgCAABkcnMv&#10;ZG93bnJldi54bWxQSwUGAAAAAAQABAD1AAAAigMAAAAA&#10;" adj="0,,0" path="m77,42v,3,-1,4,-2,6c74,50,72,50,70,50r-48,c22,53,23,56,23,59v1,3,3,5,4,7c29,69,31,70,34,70v2,1,6,2,10,2c47,72,51,72,53,71v3,,6,-1,8,-1c64,69,65,68,66,67v2,,3,,4,c70,67,71,67,71,67v,1,1,1,1,1c72,68,73,70,73,70v,1,,2,,4c73,75,73,76,73,78v,1,,1,-1,2c72,80,72,81,72,82v-1,,-1,,-1,1c71,83,69,84,68,84v-2,1,-4,2,-7,3c58,87,56,88,52,88v-3,1,-7,1,-11,1c35,89,28,88,23,86,18,84,14,82,10,78,6,75,4,70,2,65,1,59,,53,,45,,38,1,32,2,27,4,21,7,16,10,12,14,8,18,5,23,3,28,,34,,40,v6,,12,1,16,3c61,4,65,7,68,11v4,3,5,8,6,12c75,28,77,33,77,38r,4xm55,36c55,29,54,25,51,21,48,17,45,16,39,16v-3,,-5,,-7,1c30,19,28,20,27,21v-1,2,-3,4,-4,7c22,30,22,33,22,36r33,xe" fillcolor="navy" stroked="f">
              <v:stroke joinstyle="round"/>
              <v:formulas/>
              <v:path o:connecttype="custom" o:connectlocs="75,41;73,47;68,49;21,49;22,58;26,65;33,68;43,70;52,69;59,68;64,66;68,66;69,66;70,66;71,68;71,72;71,76;70,78;70,80;69,81;66,82;59,85;51,86;40,87;22,84;10,76;2,64;0,44;2,26;10,12;22,3;39,0;55,3;66,11;72,22;75,37;75,41;54,35;50,21;38,16;31,17;26,21;22,27;21,35;54,35" o:connectangles="0,0,0,0,0,0,0,0,0,0,0,0,0,0,0,0,0,0,0,0,0,0,0,0,0,0,0,0,0,0,0,0,0,0,0,0,0,0,0,0,0,0,0,0,0"/>
            </v:shape>
            <v:shape id="Freeform 891" o:spid="_x0000_s38878" style="position:absolute;left:549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ycMQA&#10;AADdAAAADwAAAGRycy9kb3ducmV2LnhtbERP22oCMRB9L/gPYQRfima9tNitUbRQtA+FVvsBQzLd&#10;XUwmyyauq19vhELf5nCus1h1zoqWmlB5VjAeZSCItTcVFwp+Du/DOYgQkQ1az6TgQgFWy97DAnPj&#10;z/xN7T4WIoVwyFFBGWOdSxl0SQ7DyNfEifv1jcOYYFNI0+A5hTsrJ1n2LB1WnBpKrOmtJH3cn5wC&#10;arWdXbdmM708Tu3HXH/i1/VFqUG/W7+CiNTFf/Gfe2fS/MnsCe7fpB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gcnDEAAAA3QAAAA8AAAAAAAAAAAAAAAAAmAIAAGRycy9k&#10;b3ducmV2LnhtbFBLBQYAAAAABAAEAPUAAACJAw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8,12;48,17;48,21;47,22;46,22;44,22;42,22;39,21;37,21;33,21;30,23;26,27;21,33;21,82;20,84;19,84;15,85;11,85;6,85;2,84;0,84;0,82;0,5;0,3;2,3;5,2;10,2;13,2;16,3;18,3;18,5;18,15;24,7;29,3;33,0;38,0;40,0;43,0;46,1;47,2;48,3;48,4;48,7;48,12" o:connectangles="0,0,0,0,0,0,0,0,0,0,0,0,0,0,0,0,0,0,0,0,0,0,0,0,0,0,0,0,0,0,0,0,0,0,0,0,0,0,0,0,0,0,0,0"/>
            </v:shape>
            <v:shape id="Freeform 892" o:spid="_x0000_s38877" style="position:absolute;left:5550;top:1937;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WZ8IA&#10;AADdAAAADwAAAGRycy9kb3ducmV2LnhtbERPTWuDQBC9F/Iflgn01qyVoGKzkSIJ5NJD00Cugzt1&#10;Je6suBs1/75bKPQ2j/c5u2qxvZho9J1jBa+bBARx43THrYLL1/GlAOEDssbeMSl4kIdqv3raYand&#10;zJ80nUMrYgj7EhWYEIZSSt8Ysug3biCO3LcbLYYIx1bqEecYbnuZJkkmLXYcGwwOVBtqbue7VZBf&#10;c5fnaVHfso8Lpc40tj0USj2vl/c3EIGW8C/+c590nJ9uM/j9Jp4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9FZnwgAAAN0AAAAPAAAAAAAAAAAAAAAAAJgCAABkcnMvZG93&#10;bnJldi54bWxQSwUGAAAAAAQABAD1AAAAhwMAAAAA&#10;" path="m55,95v,2,,5,,6c54,102,54,104,54,104v-1,1,-1,1,-3,1c50,106,49,106,48,106v-2,1,-3,1,-4,2c42,108,40,108,38,108v-4,,-7,-1,-11,-2c24,105,21,103,19,101,17,99,15,96,15,92,14,89,13,84,13,80r,-40l4,40c3,40,2,39,2,37,1,36,,34,,30,,29,,27,,26,,25,1,24,2,23v,-1,,-1,,-1c2,22,3,21,4,21r9,l13,4v,-1,,-1,1,-1c14,3,14,2,15,2v1,,2,-1,4,-2c20,,22,,24,v2,,4,,5,c31,,32,1,33,2v,,1,,1,1c35,3,35,3,35,4r,17l52,21v1,,1,,2,1c54,23,54,23,54,23v,1,1,2,1,3c56,27,55,29,55,30v,4,,6,-1,7c54,38,53,40,52,40r-17,l35,76v,4,1,8,2,9c39,87,41,89,44,89v1,,2,,4,-1c49,88,49,88,50,88v,-1,1,-1,1,-1c52,87,53,87,53,87r1,c54,87,54,88,55,88v,1,,2,,3c56,92,55,93,55,95e" fillcolor="navy" stroked="f">
              <v:path o:connecttype="custom" o:connectlocs="53,93;53,99;52,102;49,103;46,104;42,106;37,106;26,104;18,99;14,90;13,79;13,39;4,39;2,36;0,29;0,26;2,23;2,22;4,21;13,21;13,4;14,3;14,2;18,0;23,0;28,0;32,2;33,3;34,4;34,21;50,21;52,22;52,23;53,26;53,29;52,36;50,39;34,39;34,75;36,83;42,87;46,86;48,86;49,85;51,85;52,85;53,86;53,89;53,93" o:connectangles="0,0,0,0,0,0,0,0,0,0,0,0,0,0,0,0,0,0,0,0,0,0,0,0,0,0,0,0,0,0,0,0,0,0,0,0,0,0,0,0,0,0,0,0,0,0,0,0,0"/>
            </v:shape>
            <v:shape id="Freeform 893" o:spid="_x0000_s38876" style="position:absolute;left:5622;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JnMQA&#10;AADdAAAADwAAAGRycy9kb3ducmV2LnhtbERP22oCMRB9L/gPYQRfima90NqtUbRQtA+FVvsBQzLd&#10;XUwmyyauq19vhELf5nCus1h1zoqWmlB5VjAeZSCItTcVFwp+Du/DOYgQkQ1az6TgQgFWy97DAnPj&#10;z/xN7T4WIoVwyFFBGWOdSxl0SQ7DyNfEifv1jcOYYFNI0+A5hTsrJ1n2JB1WnBpKrOmtJH3cn5wC&#10;arWdXbdmM708Tu3HXH/i1/VFqUG/W7+CiNTFf/Gfe2fS/MnsGe7fpB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SZzEAAAA3QAAAA8AAAAAAAAAAAAAAAAAmAIAAGRycy9k&#10;b3ducmV2LnhtbFBLBQYAAAAABAAEAPUAAACJAw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8,12;48,17;48,21;47,22;46,22;44,22;42,22;39,21;37,21;33,21;30,23;26,27;21,33;21,82;20,84;19,84;15,85;11,85;6,85;2,84;0,84;0,82;0,5;0,3;2,3;5,2;10,2;13,2;16,3;18,3;18,5;18,15;24,7;29,3;33,0;38,0;40,0;43,0;46,1;47,2;48,3;48,4;48,7;48,12" o:connectangles="0,0,0,0,0,0,0,0,0,0,0,0,0,0,0,0,0,0,0,0,0,0,0,0,0,0,0,0,0,0,0,0,0,0,0,0,0,0,0,0,0,0,0,0"/>
            </v:shape>
            <v:shape id="AutoShape 894" o:spid="_x0000_s38875" style="position:absolute;left:5677;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t4cMA&#10;AADdAAAADwAAAGRycy9kb3ducmV2LnhtbESPQWvCQBCF70L/wzIFL1I3FZESXUUsEq8m/QFDdpoE&#10;s7Nhd43x3zuHQm8zvDfvfbM7TK5XI4XYeTbwucxAEdfedtwY+KnOH1+gYkK22HsmA0+KcNi/zXaY&#10;W//gK41lapSEcMzRQJvSkGsd65YcxqUfiEX79cFhkjU02gZ8SLjr9SrLNtphx9LQ4kCnlupbeXcG&#10;yqIKi0t3D1XxnYrBH7U/LUZj5u/TcQsq0ZT+zX/XFyv4q7Xgyjcyg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Ht4cMAAADdAAAADwAAAAAAAAAAAAAAAACYAgAAZHJzL2Rv&#10;d25yZXYueG1sUEsFBgAAAAAEAAQA9QAAAIgDAAAAAA==&#10;" adj="0,,0" path="m72,84v,1,-1,2,-1,2c70,87,70,87,68,87v-1,,-3,,-5,c60,87,58,87,57,87v-1,,-2,-1,-3,-1c54,86,54,85,54,84r,-6c50,81,47,84,42,86v-4,2,-8,3,-13,3c24,89,21,88,17,87,13,86,11,84,8,82,5,80,3,78,2,74,1,71,,67,,63,,58,1,54,3,51v1,-3,4,-6,8,-8c14,41,19,39,24,38v6,-1,12,-2,18,-2l50,36r,-4c50,29,50,27,50,25,49,23,48,21,47,20,46,19,45,19,42,18,40,17,38,17,36,17v-4,,-8,,-11,1c23,19,20,20,17,21v-2,1,-4,2,-5,3c11,25,10,25,8,25v,,-1,,-1,-1c6,24,6,23,6,23,6,22,5,21,4,20v,-1,,-3,,-4c4,14,4,12,5,11,6,10,6,10,7,8,8,7,9,7,11,6,12,4,15,4,18,3,21,2,24,1,27,v4,,7,,10,c44,,49,,53,2v5,1,8,3,11,5c67,10,68,13,70,17v2,4,2,8,2,14l72,84xm52,50r-8,c40,50,37,50,34,51v-3,,-4,2,-6,3c26,55,25,56,25,57v-1,1,-2,4,-2,5c23,66,25,69,27,70v2,2,5,3,8,3c39,73,42,72,44,71v3,-2,6,-4,8,-7l52,50xe" fillcolor="navy" stroked="f">
              <v:stroke joinstyle="round"/>
              <v:formulas/>
              <v:path o:connecttype="custom" o:connectlocs="70,82;69,84;66,85;61,85;55,85;53,84;53,82;53,76;41,84;28,87;17,85;8,80;2,72;0,62;3,50;11,42;23,37;41,35;49,35;49,31;49,24;46,20;41,18;35,17;24,18;17,21;12,23;8,24;7,23;6,22;4,20;4,16;5,11;7,8;11,6;18,3;26,0;36,0;52,2;62,7;68,17;70,30;70,82;51,49;43,49;33,50;27,53;24,56;22,61;26,68;34,71;43,69;51,63;51,49" o:connectangles="0,0,0,0,0,0,0,0,0,0,0,0,0,0,0,0,0,0,0,0,0,0,0,0,0,0,0,0,0,0,0,0,0,0,0,0,0,0,0,0,0,0,0,0,0,0,0,0,0,0,0,0,0,0"/>
            </v:shape>
            <v:shape id="Freeform 895" o:spid="_x0000_s38874" style="position:absolute;left:577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4usUA&#10;AADdAAAADwAAAGRycy9kb3ducmV2LnhtbERPS2vCQBC+F/oflil4KbqpFdHUVdqCIIgHX+Bxkp0m&#10;odnZNLvGrb++WxC8zcf3nNkimFp01LrKsoKXQQKCOLe64kLBYb/sT0A4j6yxtkwKfsnBYv74MMNU&#10;2wtvqdv5QsQQdikqKL1vUildXpJBN7ANceS+bGvQR9gWUrd4ieGmlsMkGUuDFceGEhv6LCn/3p2N&#10;gqwb8fUYPorD5jn7yYJbnV/XJ6V6T+H9DYSn4O/im3ul4/zhaAr/38QT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7i6xQAAAN0AAAAPAAAAAAAAAAAAAAAAAJgCAABkcnMv&#10;ZG93bnJldi54bWxQSwUGAAAAAAQABAD1AAAAigMAAAAA&#10;" path="m75,84v,,,1,,2c74,86,74,86,73,86v-1,,-2,1,-3,1c68,87,66,87,64,87v-2,,-3,,-5,c57,87,56,87,55,86v,,-1,,-1,-1c53,84,53,84,53,84r,-46c53,35,53,32,53,30,52,28,51,25,50,24,49,23,47,21,46,20,44,19,42,19,40,19v-3,,-6,1,-8,3c29,24,25,27,23,31r,53c23,84,23,85,22,85v-1,,-1,1,-2,1c20,86,18,87,17,87v-2,,-4,,-5,c10,87,8,87,6,87v-1,,-2,,-3,-1c2,86,2,86,1,86,,86,,84,,84l,5c,4,,4,1,3v1,,1,,2,c4,3,4,2,6,2v1,-1,2,,4,c12,2,13,2,15,2v1,,2,,2,1c18,3,19,3,19,3v1,,,1,,2l19,14c24,10,28,6,33,3,37,,42,,46,v6,,11,1,14,3c63,4,67,7,69,10v2,2,4,6,5,10c74,24,75,29,75,35r,49e" fillcolor="navy" stroked="f">
              <v:path o:connecttype="custom" o:connectlocs="73,82;73,84;71,84;68,85;62,85;57,85;54,84;53,83;52,82;52,37;52,29;49,23;45,20;39,19;31,22;22,30;22,82;21,83;19,84;17,85;12,85;6,85;3,84;1,84;0,82;0,5;1,3;3,3;6,2;10,2;15,2;17,3;19,3;19,5;19,14;32,3;45,0;58,3;67,10;72,20;73,34;73,82" o:connectangles="0,0,0,0,0,0,0,0,0,0,0,0,0,0,0,0,0,0,0,0,0,0,0,0,0,0,0,0,0,0,0,0,0,0,0,0,0,0,0,0,0,0"/>
            </v:shape>
            <v:shape id="Freeform 896" o:spid="_x0000_s38873" style="position:absolute;left:5862;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wTPMQA&#10;AADdAAAADwAAAGRycy9kb3ducmV2LnhtbESPQUvDQBCF70L/wzIFb3bSiCKx29IKBT1pqz9gyE6z&#10;odnZkF3bxF/vHARvM7w3732z2oyhMxceUhvFwnJRgGGpo2ulsfD1ub97ApMyiaMuCluYOMFmPbtZ&#10;UeXiVQ58OebGaIikiiz4nPsKMdWeA6VF7FlUO8UhUNZ1aNANdNXw0GFZFI8YqBVt8NTzi+f6fPwO&#10;FvaH3Qk9fkw/UxQsGydv+f3e2tv5uH0Gk3nM/+a/61en+OWD8us3OgK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8EzzEAAAA3QAAAA8AAAAAAAAAAAAAAAAAmAIAAGRycy9k&#10;b3ducmV2LnhtbFBLBQYAAAAABAAEAPUAAACJAwAAAAA=&#10;" path="m60,62v,4,-1,8,-2,12c56,77,53,80,50,82v-3,2,-7,4,-11,5c35,88,31,89,26,89v-3,,-6,,-9,-1c14,88,12,87,10,87,8,86,7,85,5,84,3,84,3,83,2,83,1,82,1,81,,80,,79,,76,,74,,72,,71,,70,,69,,68,,67v,,1,-1,1,-1c2,66,2,66,3,66v,,1,,2,1c7,67,8,69,10,69v3,1,4,2,7,3c19,72,22,73,25,73v2,,4,,6,-1c33,72,34,71,35,71v1,-1,2,-2,2,-4c38,66,38,65,38,63v,-1,,-3,-1,-4c35,58,34,57,33,55,31,54,29,54,26,53,24,51,22,51,20,50,17,49,14,48,12,46,10,45,8,44,6,42,4,40,3,38,2,35,1,32,,29,,25,,21,1,18,3,15,4,12,6,9,9,7,12,4,15,3,19,2,23,,27,,32,v3,,5,,7,c42,1,44,1,46,2v1,,3,1,4,1c51,4,52,4,53,5v1,1,1,1,1,1c54,7,55,7,55,8v,,,1,,2c55,11,55,12,55,14v,1,,2,,3c55,19,55,19,55,20v,,-1,1,-1,1c54,21,53,21,52,21v,,-1,,-2,-1c49,20,48,19,46,19,44,18,42,17,41,17,39,16,35,16,33,16v-2,,-4,,-6,c26,17,25,17,24,18v-1,1,-2,2,-2,3c21,22,21,23,21,24v,2,1,4,2,5c24,30,25,31,27,32v3,1,4,2,7,2c36,35,38,36,41,37v2,1,4,3,6,4c50,42,52,44,54,45v1,2,3,5,4,7c59,54,60,58,60,62e" fillcolor="navy" stroked="f">
              <v:path o:connecttype="custom" o:connectlocs="58,61;56,72;48,80;38,85;25,87;16,86;10,85;5,82;2,81;0,78;0,72;0,68;0,66;1,65;3,65;5,66;10,67;16,70;24,71;30,70;34,69;36,66;37,62;36,58;32,54;25,52;19,49;12,45;6,41;2,34;0,24;3,15;9,7;18,2;31,0;38,0;44,2;48,3;51,5;52,6;53,8;53,10;53,14;53,17;53,20;52,21;50,21;48,20;44,19;40,17;32,16;26,16;23,18;21,21;20,23;22,28;26,31;33,33;40,36;45,40;52,44;56,51;58,61" o:connectangles="0,0,0,0,0,0,0,0,0,0,0,0,0,0,0,0,0,0,0,0,0,0,0,0,0,0,0,0,0,0,0,0,0,0,0,0,0,0,0,0,0,0,0,0,0,0,0,0,0,0,0,0,0,0,0,0,0,0,0,0,0,0,0"/>
            </v:shape>
            <v:shape id="AutoShape 897" o:spid="_x0000_s38872" style="position:absolute;left:5938;top:1925;width:139;height:139;visibility:visible;mso-wrap-style:none;v-text-anchor:middle" coordsize="141,1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2tzcIA&#10;AADdAAAADwAAAGRycy9kb3ducmV2LnhtbERPTWvCQBC9F/wPywje6iYBg6SuUgqCeigk9tDjkB2z&#10;odnZkN1o8u/dQqG3ebzP2R0m24k7Db51rCBdJyCIa6dbbhR8XY+vWxA+IGvsHJOCmTwc9ouXHRba&#10;PbikexUaEUPYF6jAhNAXUvrakEW/dj1x5G5usBgiHBqpB3zEcNvJLElyabHl2GCwpw9D9U81WgXj&#10;Z4ujNKfvHG/psZzpfOmzs1Kr5fT+BiLQFP7Ff+6TjvOzTQq/38QT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a3NwgAAAN0AAAAPAAAAAAAAAAAAAAAAAJgCAABkcnMvZG93&#10;bnJldi54bWxQSwUGAAAAAAQABAD1AAAAhwMAAAAA&#10;" adj="0,,0" path="m140,50v,4,,9,-1,13c139,68,138,72,136,76v-1,4,-3,8,-5,11c129,90,127,94,124,96v-3,2,-6,5,-10,6c110,104,106,105,101,105v-3,,-6,,-8,-1c91,103,89,102,87,101v-2,-1,-3,-2,-5,-4c81,96,81,94,80,92v-3,2,-4,4,-7,6c71,100,69,101,67,102v-3,1,-4,1,-7,2c58,105,56,105,54,105v-3,,-5,-1,-7,-2c44,103,43,102,41,101v-2,-1,-3,-3,-3,-4c37,95,35,93,35,92,34,90,34,88,34,86v,-2,-1,-5,-1,-6c33,77,33,73,34,70v,-3,1,-7,2,-10c37,56,38,53,40,50v2,-4,4,-7,6,-9c48,38,52,36,55,34v4,-1,8,-2,12,-2c69,32,71,32,72,33v2,,4,1,5,2c79,36,80,37,82,38v2,2,3,3,4,5l88,37v,-2,1,-2,2,-3c92,34,94,33,97,33v1,,2,,3,1c101,34,102,34,103,34v,1,,1,1,1c105,35,104,36,104,37l97,76v-2,4,-1,7,,9c97,88,100,88,103,88v2,,4,,6,-2c111,85,112,84,114,82v1,-2,2,-4,2,-7c117,72,118,70,119,67v,-3,1,-5,1,-8c120,56,120,54,120,51v,-5,,-9,-1,-13c118,34,115,30,112,26v-3,-3,-8,-5,-14,-7c93,17,86,16,77,16v-5,,-10,1,-16,2c56,19,52,21,49,22v-3,2,-7,5,-10,8c36,33,33,35,31,39v-1,3,-4,7,-5,11c25,54,23,57,22,60v,4,-1,8,-2,12c20,75,20,79,20,83v,6,,12,2,17c23,105,26,110,29,113v4,4,8,6,14,8c48,123,56,124,64,124v5,,9,,13,-1c81,123,84,122,87,121v2,-1,5,-1,7,-2c95,119,97,119,97,119v1,,1,,1,c98,119,99,120,99,120v,1,,2,,3c99,124,99,125,99,127v,1,,2,,3c99,131,99,131,99,132v-1,,,1,-1,2c98,134,98,135,98,135v-1,,-2,1,-4,1c93,137,90,137,87,138v-3,1,-7,1,-11,2c72,140,68,140,63,140v-12,,-21,-1,-29,-4c26,134,20,130,15,126,10,121,6,115,4,108,1,101,,93,,84,,80,1,75,1,70,2,65,3,60,4,55,5,50,8,45,10,41v2,-5,5,-9,8,-13c21,23,25,20,29,16v4,-3,8,-6,13,-8c47,5,53,3,59,2,65,1,72,,80,v10,,19,1,27,3c114,5,121,9,126,13v5,4,9,11,11,16c139,35,140,43,140,50xm81,58c79,55,77,52,76,51,74,49,72,48,69,48v-2,,-4,1,-5,2c63,51,60,52,59,54v-1,1,-2,3,-3,5c55,62,55,63,54,65v,3,-1,4,-1,7c53,74,52,75,52,77v,3,1,6,2,8c55,88,58,88,61,88v1,,2,,3,c65,87,67,86,68,86v1,-1,3,-2,4,-4c73,81,76,80,77,77l81,58xe" fillcolor="navy" stroked="f">
              <v:stroke joinstyle="round"/>
              <v:formulas/>
              <v:path o:connecttype="custom" o:connectlocs="137,62;129,86;112,101;92,103;81,96;72,97;59,103;46,102;37,96;34,85;34,69;39,49;54,34;71,33;81,37;87,36;96,33;102,34;103,36;96,84;107,85;114,74;118,58;117,37;97,19;60,18;38,30;26,49;20,71;22,99;42,119;76,121;93,117;97,117;98,121;98,128;97,132;93,134;75,138;34,134;4,106;1,69;10,40;29,16;58,2;105,3;135,29;80,57;68,47;58,53;53,64;51,76;60,87;67,85;76,76" o:connectangles="0,0,0,0,0,0,0,0,0,0,0,0,0,0,0,0,0,0,0,0,0,0,0,0,0,0,0,0,0,0,0,0,0,0,0,0,0,0,0,0,0,0,0,0,0,0,0,0,0,0,0,0,0,0,0"/>
            </v:shape>
            <v:shape id="AutoShape 898" o:spid="_x0000_s38871" style="position:absolute;left:6098;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yoG8cA&#10;AADdAAAADwAAAGRycy9kb3ducmV2LnhtbERPS2sCMRC+F/ofwhR6KZp1saKrUWyppQqCr4PH6Wa6&#10;WdxMlk2qa3+9KRR6m4/vOZNZaytxpsaXjhX0ugkI4tzpkgsFh/2iMwThA7LGyjEpuJKH2fT+boKZ&#10;dhfe0nkXChFD2GeowIRQZ1L63JBF33U1ceS+XGMxRNgUUjd4ieG2kmmSDKTFkmODwZpeDeWn3bdV&#10;8NZfjX7M9unluF7OPzfviyJ3141Sjw/tfAwiUBv+xX/uDx3np88p/H4TT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MqBvHAAAA3QAAAA8AAAAAAAAAAAAAAAAAmAIAAGRy&#10;cy9kb3ducmV2LnhtbFBLBQYAAAAABAAEAPUAAACMAwAAAAA=&#10;" adj="0,,0" path="m23,117v,,,1,,2c22,119,22,119,21,119v,,-2,1,-3,1c16,120,14,120,13,120v-3,,-4,,-6,c6,120,5,120,4,119v-2,,-2,,-2,c1,119,1,117,1,117l1,39v,-2,,-2,1,-2c2,36,3,36,4,36v,,2,-1,3,-1c8,34,10,35,13,35v2,,3,,5,c19,35,20,35,21,36v1,,1,,2,1c23,37,23,37,23,39r,78xm25,11v,5,-1,8,-3,10c21,23,17,23,12,23,7,23,4,23,2,21,1,19,,16,,12,,7,1,5,2,3,4,1,7,,13,v4,,8,1,9,2c24,4,25,7,25,11xe" fillcolor="navy" stroked="f">
              <v:stroke joinstyle="round"/>
              <v:formulas/>
              <v:path o:connecttype="custom" o:connectlocs="21,115;21,117;19,117;17,118;12,118;6,118;4,117;2,117;1,115;1,38;2,36;4,35;6,34;12,34;17,34;19,35;21,36;21,38;21,115;23,11;20,21;11,23;2,21;0,12;2,3;12,0;20,2;23,11" o:connectangles="0,0,0,0,0,0,0,0,0,0,0,0,0,0,0,0,0,0,0,0,0,0,0,0,0,0,0,0"/>
            </v:shape>
            <v:shape id="Freeform 899" o:spid="_x0000_s38870" style="position:absolute;left:614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oZjcUA&#10;AADdAAAADwAAAGRycy9kb3ducmV2LnhtbERPS2vCQBC+F/oflil4KbpRq0jqKm1BEEoPvsDjJDtN&#10;QrOzMbvGrb/eLRS8zcf3nPkymFp01LrKsoLhIAFBnFtdcaFgv1v1ZyCcR9ZYWyYFv+RguXh8mGOq&#10;7YU31G19IWIIuxQVlN43qZQuL8mgG9iGOHLftjXoI2wLqVu8xHBTy1GSTKXBimNDiQ19lJT/bM9G&#10;Qda98PUQ3ov913N2yoJbn8efR6V6T+HtFYSn4O/if/dax/mjyRj+vokn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ChmNxQAAAN0AAAAPAAAAAAAAAAAAAAAAAJgCAABkcnMv&#10;ZG93bnJldi54bWxQSwUGAAAAAAQABAD1AAAAigMAAAAA&#10;" path="m75,84v,,,1,-1,2c74,86,73,86,72,86v,,-1,1,-3,1c67,87,66,87,64,87v-2,,-4,,-6,c57,87,55,87,55,86v-1,,-1,,-2,-1c53,84,53,84,53,84r,-46c53,35,53,32,52,30,51,28,50,25,49,24,48,23,47,21,45,20,44,19,42,19,40,19v-3,,-6,1,-9,3c28,24,25,27,22,31r,53c22,84,22,85,21,85v,,-1,1,-1,1c19,86,17,87,16,87v-1,,-3,,-5,c9,87,7,87,6,87v-2,,-3,,-4,-1c1,86,1,86,,86v,,,-2,,-2l,5c,4,,4,,3v1,,1,,2,c3,3,4,2,5,2v1,-1,3,,5,c11,2,13,2,14,2v1,,2,,3,1c17,3,18,3,19,3v,,,1,,2l19,14c23,10,28,6,32,3,37,,41,,46,v5,,10,1,13,3c63,4,66,7,69,10v2,2,3,6,4,10c74,24,75,29,75,35r,49e" fillcolor="navy" stroked="f">
              <v:path o:connecttype="custom" o:connectlocs="73,82;72,84;70,84;67,85;62,85;56,85;54,84;52,83;52,82;52,37;51,29;48,23;44,20;39,19;30,22;21,30;21,82;20,83;19,84;16,85;11,85;6,85;2,84;0,84;0,82;0,5;0,3;2,3;5,2;10,2;14,2;17,3;19,3;19,5;19,14;31,3;45,0;57,3;67,10;71,20;73,34;73,82" o:connectangles="0,0,0,0,0,0,0,0,0,0,0,0,0,0,0,0,0,0,0,0,0,0,0,0,0,0,0,0,0,0,0,0,0,0,0,0,0,0,0,0,0,0"/>
            </v:shape>
            <v:shape id="Freeform 900" o:spid="_x0000_s38869" style="position:absolute;left:6234;top:1956;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DKgcQA&#10;AADdAAAADwAAAGRycy9kb3ducmV2LnhtbERPW0vDMBR+F/wP4Qi+2dSiQ+uysQ68jCG4C+z10Byb&#10;YnNSkrSr/94Igm/n47ue+XKynRjJh9axgtssB0FcO91yo+B4eL55ABEissbOMSn4pgDLxeXFHEvt&#10;zryjcR8bkUI4lKjAxNiXUobakMWQuZ44cZ/OW4wJ+kZqj+cUbjtZ5PlMWmw5NRjsaW2o/toPVsHH&#10;jKvT5nFrjrvi3W90RS/j66DU9dW0egIRaYr/4j/3m07zi/s7+P0mnS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QyoHEAAAA3QAAAA8AAAAAAAAAAAAAAAAAmAIAAGRycy9k&#10;b3ducmV2LnhtbFBLBQYAAAAABAAEAPUAAACJAwAAAAA=&#10;" path="m64,70v,2,,3,,4c64,75,63,76,63,77v,1,,1,,2c62,79,62,80,61,80v,1,-2,2,-4,3c56,83,54,85,52,86v-2,,-5,1,-7,2c42,88,40,88,37,88,31,88,26,87,21,86,16,84,12,81,9,77,6,73,4,69,2,64,,59,,53,,46,,38,1,31,2,25,4,20,7,15,11,11,15,7,18,5,23,3,29,2,33,,39,v3,,5,,7,1c48,2,50,2,52,3v3,,4,1,5,2c59,6,60,7,61,7v,1,1,1,1,2c62,10,63,10,63,11v1,,,1,,3c63,15,63,16,63,17v,4,,6,,7c62,25,61,27,60,27v-1,,-2,-1,-3,-2c56,25,55,24,53,23,51,21,50,21,48,20,46,19,43,19,40,19v-6,,-10,2,-13,6c24,30,22,36,22,44v,5,1,8,1,11c24,59,25,61,27,63v2,3,3,4,5,5c35,69,38,70,40,70v3,,6,-1,8,-1c51,68,52,66,54,65v2,-1,3,-2,4,-3c59,61,60,61,61,61v,,1,,1,c62,62,63,62,63,63v1,1,,2,1,3c64,67,64,69,64,70e" fillcolor="navy" stroked="f">
              <v:path o:connecttype="custom" o:connectlocs="62,68;62,72;61,75;61,77;59,78;55,81;50,84;44,86;36,86;20,84;9,75;2,63;0,45;2,24;11,11;22,3;38,0;45,1;50,3;55,5;59,7;60,9;61,11;61,14;61,17;61,23;58,26;55,24;51,22;47,20;39,19;26,24;21,43;22,54;26,62;31,66;39,68;47,67;52,64;56,61;59,60;60,60;61,62;62,65;62,68" o:connectangles="0,0,0,0,0,0,0,0,0,0,0,0,0,0,0,0,0,0,0,0,0,0,0,0,0,0,0,0,0,0,0,0,0,0,0,0,0,0,0,0,0,0,0,0,0"/>
            </v:shape>
            <v:shape id="AutoShape 901" o:spid="_x0000_s38868" style="position:absolute;left:6308;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NlcUA&#10;AADdAAAADwAAAGRycy9kb3ducmV2LnhtbERPTWvCQBC9C/6HZYRepG4qakPqKm1RKHjSttDeJtlx&#10;E83OhuxW03/vCoK3ebzPmS87W4sTtb5yrOBplIAgLpyu2Cj4+lw/piB8QNZYOyYF/+Rhuej35php&#10;d+YtnXbBiBjCPkMFZQhNJqUvSrLoR64hjtzetRZDhK2RusVzDLe1HCfJTFqsODaU2NB7ScVx92cV&#10;cDIxIf85/B7fVt/PJh+mq3xTKPUw6F5fQATqwl18c3/oOH88ncL1m3iCX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UQ2VxQAAAN0AAAAPAAAAAAAAAAAAAAAAAJgCAABkcnMv&#10;ZG93bnJldi54bWxQSwUGAAAAAAQABAD1AAAAigMAAAAA&#10;" adj="0,,0" path="m77,42v,3,-1,4,-2,6c74,50,72,50,70,50r-47,c23,53,23,56,24,59v,3,2,5,4,7c29,69,32,70,34,70v2,1,6,2,10,2c48,72,51,72,54,71v3,,5,-1,8,-1c64,69,66,68,67,67v1,,3,,3,c71,67,71,67,71,67v,1,1,1,1,1c72,68,73,70,73,70v,1,,2,,4c73,75,73,76,73,78v,1,,1,-1,2c72,80,72,81,72,82v-1,,-1,,-1,1c71,83,70,84,68,84v-2,1,-3,2,-6,3c59,87,56,88,53,88v-4,1,-7,1,-11,1c35,89,29,88,24,86,18,84,14,82,10,78,6,75,4,70,3,65,1,59,,53,,45,,38,1,32,3,27,4,21,7,16,11,12,14,8,18,5,23,3,28,,34,,40,v6,,12,1,17,3c61,4,65,7,68,11v4,3,6,8,7,12c76,28,77,33,77,38r,4xm57,36c57,29,56,25,53,21,51,17,47,16,42,16v-3,,-6,,-8,1c32,19,30,20,29,21v-1,2,-2,4,-3,7c25,30,25,33,25,36r32,xe" fillcolor="navy" stroked="f">
              <v:stroke joinstyle="round"/>
              <v:formulas/>
              <v:path o:connecttype="custom" o:connectlocs="75,41;73,47;68,49;22,49;23,58;27,65;33,68;43,70;53,69;60,68;65,66;68,66;69,66;70,66;71,68;71,72;71,76;70,78;70,80;69,81;66,82;60,85;52,86;41,87;23,84;10,76;3,64;0,44;3,26;11,12;22,3;39,0;56,3;66,11;73,22;75,37;75,41;56,35;52,21;41,16;33,17;28,21;25,27;24,35;56,35" o:connectangles="0,0,0,0,0,0,0,0,0,0,0,0,0,0,0,0,0,0,0,0,0,0,0,0,0,0,0,0,0,0,0,0,0,0,0,0,0,0,0,0,0,0,0,0,0"/>
            </v:shape>
            <v:shape id="Freeform 902" o:spid="_x0000_s38867" style="position:absolute;left:6404;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UCnMQA&#10;AADdAAAADwAAAGRycy9kb3ducmV2LnhtbERP22oCMRB9F/yHMIW+1WwtFd0aRYqlxZaKF/B12Ew3&#10;i5vJkqS769+bQsG3OZzrzJe9rUVLPlSOFTyOMhDEhdMVlwqOh7eHKYgQkTXWjknBhQIsF8PBHHPt&#10;Ot5Ru4+lSCEcclRgYmxyKUNhyGIYuYY4cT/OW4wJ+lJqj10Kt7UcZ9lEWqw4NRhs6NVQcd7/WgX6&#10;ctx0dj3brr00n+3799Pqi09K3d/1qxcQkfp4E/+7P3SaP36ewN836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lApzEAAAA3QAAAA8AAAAAAAAAAAAAAAAAmAIAAGRycy9k&#10;b3ducmV2LnhtbFBLBQYAAAAABAAEAPUAAACJAw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9,12;49,17;48,21;47,22;46,22;44,22;42,22;40,21;38,21;34,21;30,23;26,27;21,33;21,82;21,84;19,84;16,85;12,85;6,85;3,84;1,84;0,82;0,5;1,3;3,3;5,2;10,2;13,2;16,3;18,3;18,5;18,15;24,7;29,3;34,0;38,0;41,0;43,0;46,1;47,2;48,3;48,4;49,7;49,12" o:connectangles="0,0,0,0,0,0,0,0,0,0,0,0,0,0,0,0,0,0,0,0,0,0,0,0,0,0,0,0,0,0,0,0,0,0,0,0,0,0,0,0,0,0,0,0"/>
            </v:shape>
            <v:shape id="Freeform 903" o:spid="_x0000_s38866" style="position:absolute;left:6460;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E08QA&#10;AADdAAAADwAAAGRycy9kb3ducmV2LnhtbERPTWvCQBC9C/0PyxR6003FtJq6CUUQeqhFrSC9Ddlp&#10;EpqdDbtbE/+9Kwje5vE+Z1kMphUncr6xrOB5koAgLq1uuFJw+F6P5yB8QNbYWiYFZ/JQ5A+jJWba&#10;9ryj0z5UIoawz1BBHUKXSenLmgz6ie2II/drncEQoaukdtjHcNPKaZK8SIMNx4YaO1rVVP7t/42C&#10;frvazbzrBtyEn83x65wu9Geq1NPj8P4GItAQ7uKb+0PH+dP0Fa7fxBN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TBNPEAAAA3QAAAA8AAAAAAAAAAAAAAAAAmAIAAGRycy9k&#10;b3ducmV2LnhtbFBLBQYAAAAABAAEAPUAAACJAwAAAAA=&#10;" path="m55,95v,2,,5,-1,6c54,102,54,104,53,104v,1,-1,1,-2,1c50,106,49,106,47,106v-1,1,-3,1,-4,2c42,108,40,108,38,108v-5,,-8,-1,-12,-2c23,105,21,103,19,101,16,99,15,96,14,92,13,89,12,84,12,80r,-40l3,40c2,40,2,39,1,37,,36,,34,,30,,29,,27,,26,,25,,24,1,23,2,22,2,22,2,22v,,1,-1,1,-1l12,21,12,4v,-1,,-1,1,-1c13,3,13,2,15,2v1,,1,-1,3,-2c20,,21,,23,v2,,4,,6,c30,,32,1,32,2v1,,1,,2,1c34,3,34,3,34,4r,17l51,21v1,,2,,2,1c54,23,54,23,54,23v,1,,2,1,3c55,27,55,29,55,30v,4,-1,6,-1,7c53,38,53,40,51,40r-17,l34,76v,4,1,8,3,9c38,87,40,89,43,89v2,,3,,4,-1c48,88,49,88,49,88v1,-1,1,-1,2,-1c51,87,52,87,53,87r,c53,87,54,88,54,88v1,1,,2,1,3c55,92,55,93,55,95e" fillcolor="navy" stroked="f">
              <v:path o:connecttype="custom" o:connectlocs="53,93;52,99;51,102;49,103;45,104;41,106;37,106;25,104;18,99;14,90;12,79;12,39;3,39;1,36;0,29;0,26;1,23;2,22;3,21;12,21;12,4;13,3;14,2;17,0;22,0;28,0;31,2;33,3;33,4;33,21;49,21;51,22;52,23;53,26;53,29;52,36;49,39;33,39;33,75;36,83;41,87;45,86;47,86;49,85;51,85;51,85;52,86;53,89;53,93" o:connectangles="0,0,0,0,0,0,0,0,0,0,0,0,0,0,0,0,0,0,0,0,0,0,0,0,0,0,0,0,0,0,0,0,0,0,0,0,0,0,0,0,0,0,0,0,0,0,0,0,0"/>
            </v:shape>
            <v:shape id="Freeform 904" o:spid="_x0000_s38865" style="position:absolute;left:6531;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zdcYA&#10;AADdAAAADwAAAGRycy9kb3ducmV2LnhtbESPQUsDMRCF70L/QxjBm81aUXRtWopUFC0V20Kvw2bc&#10;LN1MliTubv+9cxC8zfDevPfNfDn6VvUUUxPYwM20AEVcBdtwbeCwf7l+AJUyssU2MBk4U4LlYnIx&#10;x9KGgb+o3+VaSQinEg24nLtS61Q58pimoSMW7TtEj1nWWGsbcZBw3+pZUdxrjw1Lg8OOnh1Vp92P&#10;N2DPh/fBrx8/11G7j/51e7va8NGYq8tx9QQq05j/zX/Xb1bwZ3eCK9/IC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YzdcYAAADdAAAADwAAAAAAAAAAAAAAAACYAgAAZHJz&#10;L2Rvd25yZXYueG1sUEsFBgAAAAAEAAQA9QAAAIsDA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9,12;49,17;48,21;47,22;46,22;44,22;42,22;40,21;38,21;34,21;30,23;26,27;21,33;21,82;21,84;19,84;16,85;12,85;6,85;3,84;1,84;0,82;0,5;1,3;3,3;5,2;10,2;13,2;16,3;18,3;18,5;18,15;24,7;29,3;34,0;38,0;41,0;43,0;46,1;47,2;48,3;48,4;49,7;49,12" o:connectangles="0,0,0,0,0,0,0,0,0,0,0,0,0,0,0,0,0,0,0,0,0,0,0,0,0,0,0,0,0,0,0,0,0,0,0,0,0,0,0,0,0,0,0,0"/>
            </v:shape>
            <v:shape id="AutoShape 905" o:spid="_x0000_s38864" style="position:absolute;left:6586;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Tep8EA&#10;AADdAAAADwAAAGRycy9kb3ducmV2LnhtbERP3WrCMBS+H/gO4Qy8EU0VNmZnFOmQert2D3Bozpqy&#10;5qQkae3e3giD3Z2P7/ccTrPtxUQ+dI4VbDcZCOLG6Y5bBV/1Zf0GIkRkjb1jUvBLAU7HxdMBc+1u&#10;/ElTFVuRQjjkqMDEOORShsaQxbBxA3Hivp23GBP0rdQebync9nKXZa/SYsepweBAhaHmpxqtgqqs&#10;/erajb4uP2I5uLN0xWpSavk8n99BRJrjv/jPfdVp/u5lD49v0gnye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E3qfBAAAA3QAAAA8AAAAAAAAAAAAAAAAAmAIAAGRycy9kb3du&#10;cmV2LnhtbFBLBQYAAAAABAAEAPUAAACGAwAAAAA=&#10;" adj="0,,0" path="m72,84v,1,,2,-1,2c71,87,70,87,69,87v-2,,-4,,-6,c60,87,59,87,58,87v-2,,-3,-1,-3,-1c54,86,54,85,54,84r,-6c51,81,47,84,43,86v-4,2,-9,3,-14,3c25,89,21,88,17,87,13,86,11,84,8,82,5,80,4,78,3,74,1,71,,67,,63,,58,1,54,3,51v2,-3,5,-6,8,-8c14,41,19,39,25,38v5,-1,11,-2,18,-2l51,36r,-4c51,29,51,27,50,25v,-2,-2,-4,-3,-5c46,19,45,19,43,18,40,17,39,17,36,17v-4,,-7,,-10,1c23,19,20,20,18,21v-2,1,-4,2,-5,3c12,25,10,25,9,25v-1,,-1,,-2,-1c6,24,6,23,6,23,6,22,5,21,5,20v-1,-1,,-3,,-4c5,14,5,12,5,11,6,10,6,10,7,8,8,7,9,7,11,6,13,4,16,4,18,3,21,2,24,1,27,v4,,7,,11,c44,,49,,54,2v4,1,7,3,10,5c67,10,69,13,71,17v1,4,1,8,1,14l72,84xm51,50r-9,c38,50,35,50,33,51v-3,,-5,2,-7,3c25,55,23,56,23,57v-1,1,-1,4,-1,5c22,66,23,69,25,70v2,2,5,3,9,3c37,73,40,72,43,71v3,-2,5,-4,8,-7l51,50xe" fillcolor="navy" stroked="f">
              <v:stroke joinstyle="round"/>
              <v:formulas/>
              <v:path o:connecttype="custom" o:connectlocs="70,82;69,84;67,85;61,85;56,85;53,84;53,82;53,76;42,84;28,87;17,85;8,80;3,72;0,62;3,50;11,42;24,37;42,35;50,35;50,31;49,24;46,20;42,18;35,17;25,18;18,21;13,23;9,24;7,23;6,22;5,20;5,16;5,11;7,8;11,6;18,3;26,0;37,0;53,2;62,7;69,17;70,30;70,82;50,49;41,49;32,50;25,53;22,56;21,61;24,68;33,71;42,69;50,63;50,49" o:connectangles="0,0,0,0,0,0,0,0,0,0,0,0,0,0,0,0,0,0,0,0,0,0,0,0,0,0,0,0,0,0,0,0,0,0,0,0,0,0,0,0,0,0,0,0,0,0,0,0,0,0,0,0,0,0"/>
            </v:shape>
            <v:shape id="Freeform 906" o:spid="_x0000_s38863" style="position:absolute;left:668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NR8gA&#10;AADdAAAADwAAAGRycy9kb3ducmV2LnhtbESPQWvCQBCF70L/wzKFXqRutEVK6iptoSAUD1oLPU6y&#10;0yQ0Oxuza9z6651DwdsM78173yxWybVqoD40ng1MJxko4tLbhisD+8/3+ydQISJbbD2TgT8KsFre&#10;jBaYW3/iLQ27WCkJ4ZCjgTrGLtc6lDU5DBPfEYv243uHUda+0rbHk4S7Vs+ybK4dNiwNNXb0VlP5&#10;uzs6A8XwyOev9FrtN+PiUKSwPj58fBtzd5tenkFFSvFq/r9eW8GfzYVfvpER9PI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tE1HyAAAAN0AAAAPAAAAAAAAAAAAAAAAAJgCAABk&#10;cnMvZG93bnJldi54bWxQSwUGAAAAAAQABAD1AAAAjQMAAAAA&#10;" path="m75,84v,,,1,,2c74,86,73,86,73,86v-1,,-2,1,-3,1c68,87,66,87,64,87v-2,,-4,,-5,c57,87,56,87,55,86v,,-1,,-1,-1c53,84,53,84,53,84r,-46c53,35,53,32,53,30,52,28,51,25,50,24,49,23,47,21,46,20,44,19,42,19,40,19v-3,,-6,1,-8,3c29,24,25,27,22,31r,53c22,84,22,85,22,85v-1,,-1,1,-2,1c20,86,18,87,17,87v-2,,-4,,-5,c9,87,8,87,6,87v-1,,-2,,-3,-1c1,86,1,86,1,86,,86,,84,,84l,5c,4,,4,1,3v,,,,2,c4,3,4,2,5,2v2,-1,3,,5,c12,2,13,2,15,2v1,,2,,2,1c18,3,18,3,19,3v1,,,1,,2l19,14c24,10,28,6,33,3,37,,42,,46,v6,,10,1,14,3c63,4,67,7,69,10v2,2,4,6,4,10c74,24,75,29,75,35r,49e" fillcolor="navy" stroked="f">
              <v:path o:connecttype="custom" o:connectlocs="73,82;73,84;71,84;68,85;62,85;57,85;54,84;53,83;52,82;52,37;52,29;49,23;45,20;39,19;31,22;21,30;21,82;21,83;19,84;17,85;12,85;6,85;3,84;1,84;0,82;0,5;1,3;3,3;5,2;10,2;15,2;17,3;19,3;19,5;19,14;32,3;45,0;58,3;67,10;71,20;73,34;73,82" o:connectangles="0,0,0,0,0,0,0,0,0,0,0,0,0,0,0,0,0,0,0,0,0,0,0,0,0,0,0,0,0,0,0,0,0,0,0,0,0,0,0,0,0,0"/>
            </v:shape>
            <v:shape id="Freeform 907" o:spid="_x0000_s38862" style="position:absolute;left:6771;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x8GsAA&#10;AADdAAAADwAAAGRycy9kb3ducmV2LnhtbERPzWrCQBC+F3yHZQRvdWIEKdFVVBDaU6vtAwzZMRvM&#10;zobsqolP7xYKvc3H9zurTe8adeMu1F40zKYZKJbSm1oqDT/fh9c3UCGSGGq8sIaBA2zWo5cVFcbf&#10;5ci3U6xUCpFQkAYbY1sghtKyozD1LUvizr5zFBPsKjQd3VO4azDPsgU6qiU1WGp5b7m8nK5Ow+G4&#10;O6PFr+ExeMG8MvIRP+daT8b9dgkqch//xX/ud5Pm54sZ/H6TTsD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hx8GsAAAADdAAAADwAAAAAAAAAAAAAAAACYAgAAZHJzL2Rvd25y&#10;ZXYueG1sUEsFBgAAAAAEAAQA9QAAAIUDAAAAAA==&#10;" path="m60,62v,4,,8,-2,12c56,77,53,80,51,82v-3,2,-7,4,-11,5c36,88,31,89,26,89v-3,,-6,,-8,-1c15,88,13,87,10,87,9,86,7,85,5,84,3,84,3,83,2,83,2,82,1,81,1,80,,79,,76,,74,,72,,71,,70,,69,1,68,1,67v,,,-1,1,-1c2,66,2,66,3,66v,,2,,3,1c7,67,9,69,11,69v2,1,4,2,6,3c19,72,23,73,26,73v2,,4,,5,-1c33,72,34,71,35,71v1,-1,2,-2,2,-4c38,66,39,65,39,63v,-1,-1,-3,-2,-4c36,58,35,57,33,55,31,54,29,54,27,53,24,51,22,51,20,50,18,49,15,48,13,46,10,45,9,44,6,42,4,40,3,38,2,35,1,32,1,29,1,25v,-4,,-7,2,-10c5,12,6,9,9,7,12,4,15,3,19,2,23,,28,,32,v3,,5,,8,c42,1,44,1,46,2v2,,3,1,5,1c52,4,53,4,53,5v1,1,1,1,1,1c54,7,55,7,55,8v,,1,1,1,2c56,11,56,12,56,14v,1,,2,,3c56,19,55,19,55,20v,,-1,1,-1,1c54,21,53,21,53,21v-1,,-1,,-2,-1c49,20,48,19,47,19,45,18,43,17,41,17,39,16,36,16,33,16v-2,,-3,,-5,c26,17,26,17,24,18v-1,1,-1,2,-2,3c22,22,22,23,22,24v,2,,4,1,5c24,30,26,31,28,32v2,1,4,2,6,2c36,35,39,36,41,37v2,1,4,3,7,4c50,42,52,44,54,45v2,2,3,5,4,7c60,54,60,58,60,62e" fillcolor="navy" stroked="f">
              <v:path o:connecttype="custom" o:connectlocs="58,61;56,72;49,80;39,85;25,87;17,86;10,85;5,82;2,81;1,78;0,72;0,68;1,66;2,65;3,65;6,66;11,67;16,70;25,71;30,70;34,69;36,66;38,62;36,58;32,54;26,52;19,49;13,45;6,41;2,34;1,24;3,15;9,7;18,2;31,0;39,0;44,2;49,3;51,5;52,6;53,8;54,10;54,14;54,17;53,20;52,21;51,21;49,20;45,19;40,17;32,16;27,16;23,18;21,21;21,23;22,28;27,31;33,33;40,36;46,40;52,44;56,51;58,61" o:connectangles="0,0,0,0,0,0,0,0,0,0,0,0,0,0,0,0,0,0,0,0,0,0,0,0,0,0,0,0,0,0,0,0,0,0,0,0,0,0,0,0,0,0,0,0,0,0,0,0,0,0,0,0,0,0,0,0,0,0,0,0,0,0,0"/>
            </v:shape>
            <v:shape id="Freeform 908" o:spid="_x0000_s38861" style="position:absolute;left:684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vasIA&#10;AADdAAAADwAAAGRycy9kb3ducmV2LnhtbERP32vCMBB+H/g/hBP2NhMriHRGGaIwcC9TER+P5pZ2&#10;bS6lydr63y+DgW/38f289XZ0jeipC5VnDfOZAkFceFOx1XA5H15WIEJENth4Jg13CrDdTJ7WmBs/&#10;8Cf1p2hFCuGQo4YyxjaXMhQlOQwz3xIn7st3DmOCnZWmwyGFu0ZmSi2lw4pTQ4kt7Uoq6tOP07BQ&#10;qr/eyXzcjtaGYj+o1Xdda/08Hd9eQUQa40P87343aX62zODvm3S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8W9qwgAAAN0AAAAPAAAAAAAAAAAAAAAAAJgCAABkcnMvZG93&#10;bnJldi54bWxQSwUGAAAAAAQABAD1AAAAhwMAAAAA&#10;" path="m26,13v,5,-1,9,-3,11c21,26,18,27,13,27,8,27,4,26,2,24,1,22,,19,,14,,8,1,4,2,2,4,1,8,,13,v5,,8,1,10,2c25,4,26,8,26,13e" fillcolor="navy" stroked="f">
              <v:path o:connecttype="custom" o:connectlocs="24,12;21,22;12,25;2,22;0,13;2,2;12,0;21,2;24,12" o:connectangles="0,0,0,0,0,0,0,0,0"/>
            </v:shape>
            <v:shape id="Freeform 909" o:spid="_x0000_s38860" style="position:absolute;left:6896;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5rucMA&#10;AADdAAAADwAAAGRycy9kb3ducmV2LnhtbERP32vCMBB+H/g/hBP2pukUZKtGEVE25tiYCr4ezdmU&#10;NZeSZG397xdB2Nt9fD9vseptLVryoXKs4GmcgSAunK64VHA67kbPIEJE1lg7JgVXCrBaDh4WmGvX&#10;8Te1h1iKFMIhRwUmxiaXMhSGLIaxa4gTd3HeYkzQl1J77FK4reUky2bSYsWpwWBDG0PFz+HXKtDX&#10;03tnty9fWy/Nvn39nK4/+KzU47Bfz0FE6uO/+O5+02n+ZDaF2zfp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5rucMAAADdAAAADwAAAAAAAAAAAAAAAACYAgAAZHJzL2Rv&#10;d25yZXYueG1sUEsFBgAAAAAEAAQA9QAAAIgDAAAAAA==&#10;" path="m51,12v,3,,4,,5c51,19,50,20,50,21v,1,,1,-1,2c49,23,49,23,48,23v-1,,-1,,-2,c46,23,45,22,44,22v-1,,-1,-1,-2,-1c41,21,40,21,39,21v-1,,-3,,-4,c34,22,33,23,32,24v-2,,-3,3,-5,4c25,30,24,32,22,34r,50c22,84,22,85,22,86v-1,,-1,,-2,c20,86,18,87,17,87v-2,,-4,,-5,c9,87,8,87,6,87v-1,,-2,,-3,-1c1,86,1,86,1,86,,86,,84,,84l,5c,4,,4,1,3v,,,,2,c4,3,4,2,5,2v2,-1,3,,5,c12,2,13,2,15,2v1,,2,,2,1c18,3,18,3,19,3v1,,,1,,2l19,15v2,-3,4,-5,6,-8c28,5,29,4,30,3,32,2,34,1,35,v1,,3,,5,c41,,42,,43,v1,,2,,2,c46,,47,1,48,1v1,,1,1,1,1c49,3,50,3,50,3v1,,,1,,1c50,5,51,6,51,7v,1,,3,,5e" fillcolor="navy" stroked="f">
              <v:path o:connecttype="custom" o:connectlocs="49,12;49,17;48,21;47,22;46,22;44,22;42,22;40,21;38,21;34,21;31,23;26,27;21,33;21,82;21,84;19,84;16,85;12,85;6,85;3,84;1,84;0,82;0,5;1,3;3,3;5,2;10,2;14,2;16,3;18,3;18,5;18,15;24,7;29,3;34,0;38,0;41,0;43,0;46,1;47,2;48,3;48,4;49,7;49,12" o:connectangles="0,0,0,0,0,0,0,0,0,0,0,0,0,0,0,0,0,0,0,0,0,0,0,0,0,0,0,0,0,0,0,0,0,0,0,0,0,0,0,0,0,0,0,0"/>
            </v:shape>
            <v:shape id="AutoShape 910" o:spid="_x0000_s38859" style="position:absolute;left:695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3eQ8QA&#10;AADdAAAADwAAAGRycy9kb3ducmV2LnhtbERPS2vCQBC+F/wPyxR6q5vGIhJdRaVC8VDwAXocsmM2&#10;mJ2N2Y2m/vpuQfA2H99zJrPOVuJKjS8dK/joJyCIc6dLLhTsd6v3EQgfkDVWjknBL3mYTXsvE8y0&#10;u/GGrttQiBjCPkMFJoQ6k9Lnhiz6vquJI3dyjcUQYVNI3eAthttKpkkylBZLjg0Ga1oays/b1ir4&#10;agc/g1Vwl3u7Phzv6cLk61On1NtrNx+DCNSFp/jh/tZxfjr8hP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93kPEAAAA3QAAAA8AAAAAAAAAAAAAAAAAmAIAAGRycy9k&#10;b3ducmV2LnhtbFBLBQYAAAAABAAEAPUAAACJAwAAAAA=&#10;" adj="0,,0" path="m84,44v,6,-2,13,-3,18c79,68,77,72,73,76v-4,4,-8,7,-13,10c54,88,48,89,40,89,34,89,27,88,22,86,17,84,13,81,10,78,6,74,4,69,2,64,,59,,52,,45,,38,1,32,2,27,4,21,7,16,10,12,14,8,18,6,23,3,29,1,35,,43,v7,,13,1,18,3c66,4,70,7,73,11v4,4,7,9,8,14c83,30,84,37,84,44xm61,45v,-4,-1,-8,-1,-11c59,31,58,28,57,25,56,23,53,21,51,20,49,19,46,17,42,17v-3,,-7,1,-9,2c31,20,29,22,27,25v-2,3,-3,5,-4,8c23,37,22,40,22,44v,4,1,8,1,11c24,58,25,61,26,64v1,3,4,4,6,5c35,70,38,71,42,71v3,,6,,8,-1c52,69,55,67,56,64v2,-3,3,-5,4,-8c60,53,61,49,61,45xe" fillcolor="navy" stroked="f">
              <v:stroke joinstyle="round"/>
              <v:formulas/>
              <v:path o:connecttype="custom" o:connectlocs="82,43;79,61;71,74;59,84;39,87;21,84;10,76;2,63;0,44;2,26;10,12;22,3;42,0;60,3;71,11;79,24;82,43;60,44;59,33;56,24;50,20;41,17;32,19;26,24;22,32;21,43;22,54;25,63;31,67;41,69;49,68;55,63;59,55;60,44" o:connectangles="0,0,0,0,0,0,0,0,0,0,0,0,0,0,0,0,0,0,0,0,0,0,0,0,0,0,0,0,0,0,0,0,0,0"/>
            </v:shape>
            <v:shape id="AutoShape 911" o:spid="_x0000_s38858" style="position:absolute;left:7047;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3kMQA&#10;AADdAAAADwAAAGRycy9kb3ducmV2LnhtbESPzarCMBCF9xd8hzCCu2vqzxWpRhFB0IVeq4LboRnb&#10;YjMpTdT69kYQ3M1wzpzvzHTemFLcqXaFZQW9bgSCOLW64EzB6bj6HYNwHlljaZkUPMnBfNb6mWKs&#10;7YMTuh98JkIIuxgV5N5XsZQuzcmg69qKOGgXWxv0Ya0zqWt8hHBTyn4UjaTBggMhx4qWOaXXw80E&#10;7u6ZWJdsr/L8z3aYbPYD7O2V6rSbxQSEp8Z/zZ/rtQ71+6M/eH8TR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5d5DEAAAA3QAAAA8AAAAAAAAAAAAAAAAAmAIAAGRycy9k&#10;b3ducmV2LnhtbFBLBQYAAAAABAAEAPUAAACJAwAAAAA=&#10;" adj="0,,0" path="m32,13v,3,,5,,7c32,21,31,23,29,24v-1,1,-2,1,-3,2c24,27,22,27,20,27v-2,,-5,,-6,-1c12,25,11,25,10,24,8,23,8,21,8,20,8,18,7,16,7,13,7,11,7,9,8,7,8,6,8,4,10,3,11,2,12,1,14,v1,,3,,6,c23,,24,,26,v1,1,2,2,3,3c31,4,31,6,32,7v,2,,4,,6xm34,66v,3,-1,5,-1,7c33,75,33,76,32,78v-1,2,-1,4,-2,5c29,85,28,87,27,88l16,105v,,-1,1,-2,1c14,107,13,107,13,108v-1,,-2,,-3,c9,108,8,108,7,108v-2,,-3,,-4,c1,108,1,108,,108v,-1,,-2,,-2c,105,,105,,104l10,80r,-14c10,65,10,63,11,62v1,-1,1,-3,2,-3c14,58,16,58,17,58v1,,3,-1,5,-1c24,57,26,57,28,58v1,,2,,3,1c32,59,33,61,33,62v1,1,1,3,1,4xe" fillcolor="black" stroked="f">
              <v:stroke joinstyle="round"/>
              <v:formulas/>
              <v:path o:connecttype="custom" o:connectlocs="30,13;30,20;27,24;25,26;19,27;13,26;9,24;8,20;7,13;8,7;9,3;13,0;19,0;25,0;27,3;30,7;30,13;32,65;31,72;30,77;28,81;25,86;15,103;13,104;12,106;9,106;7,106;3,106;0,106;0,104;0,102;9,79;9,65;10,61;12,58;16,57;21,56;26,57;29,58;31,61;32,65" o:connectangles="0,0,0,0,0,0,0,0,0,0,0,0,0,0,0,0,0,0,0,0,0,0,0,0,0,0,0,0,0,0,0,0,0,0,0,0,0,0,0,0,0"/>
            </v:shape>
            <v:shape id="Freeform 912" o:spid="_x0000_s38857" style="position:absolute;left:7138;top:1928;width:155;height:114;visibility:visible;mso-wrap-style:none;v-text-anchor:middle" coordsize="157,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pw2cUA&#10;AADdAAAADwAAAGRycy9kb3ducmV2LnhtbESPQWvDMAyF74X9B6PBbq29wNIuq1PKYLAVemi6y24i&#10;1pIQWw6x12b/vi4UepN4T+97Wm8mZ8WJxtB51vC8UCCIa286bjR8Hz/mKxAhIhu0nknDPwXYlA+z&#10;NRbGn/lApyo2IoVwKFBDG+NQSBnqlhyGhR+Ik/brR4cxrWMjzYjnFO6szJTKpcOOE6HFgd5bqvvq&#10;zyVuyNzPbrs0O2tx+dKrvTJfr1o/PU7bNxCRpng3364/Taqf5Tlcv0kjy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nDZxQAAAN0AAAAPAAAAAAAAAAAAAAAAAJgCAABkcnMv&#10;ZG93bnJldi54bWxQSwUGAAAAAAQABAD1AAAAigMAAAAA&#10;" path="m129,109v,1,-1,2,-2,4c127,114,126,114,125,114v-2,1,-3,1,-5,1c118,115,116,115,113,115v-4,,-7,,-9,c102,115,101,115,100,114v-1,,-3,-1,-3,-1c96,112,96,110,96,109l78,37,60,109v,1,-1,2,-1,3c58,113,58,114,57,114v-2,1,-3,1,-6,1c50,115,47,115,44,115v-3,,-6,,-8,c34,115,32,115,31,114v-1,,-2,-1,-3,-1c28,112,28,110,27,109l2,9c1,7,,6,,4,,3,1,3,2,2,2,,3,1,5,v2,,4,,7,c15,,17,,19,v1,,2,1,3,1c23,1,24,2,24,3v,,,1,1,2l45,92,65,5v1,,1,-1,1,-2c67,3,67,2,68,2v2,,2,-1,4,-2c74,,76,,78,v3,,5,,7,c87,,88,1,89,2v,,2,,2,1c92,4,92,4,92,5r22,87l134,5v,-1,,-1,,-2c135,3,135,2,136,2v1,,2,-1,3,-2c141,,143,,146,v2,,5,,6,c153,,155,1,155,2v1,,1,1,1,3c156,7,156,8,155,10r-26,99e" fillcolor="black" stroked="f">
              <v:path o:connecttype="custom" o:connectlocs="127,107;125,111;123,112;118,113;112,113;103,113;99,112;96,111;95,107;77,36;77,36;59,107;58,110;56,112;50,113;43,113;36,113;31,112;28,111;27,107;2,9;0,4;2,2;5,0;12,0;19,0;22,1;24,3;25,5;44,90;44,90;64,5;65,3;67,2;71,0;77,0;84,0;88,2;90,3;91,5;113,90;113,90;132,5;132,3;134,2;137,0;144,0;150,0;153,2;154,5;153,10;127,107" o:connectangles="0,0,0,0,0,0,0,0,0,0,0,0,0,0,0,0,0,0,0,0,0,0,0,0,0,0,0,0,0,0,0,0,0,0,0,0,0,0,0,0,0,0,0,0,0,0,0,0,0,0,0,0"/>
            </v:shape>
            <v:shape id="AutoShape 913" o:spid="_x0000_s38856" style="position:absolute;left:7297;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xWOMMA&#10;AADdAAAADwAAAGRycy9kb3ducmV2LnhtbERPTWvCQBC9F/oflil4azYNGE10FakI4slqKXgbstMk&#10;NDsbsquJ/npXKHibx/uc+XIwjbhQ52rLCj6iGARxYXXNpYLv4+Z9CsJ5ZI2NZVJwJQfLxevLHHNt&#10;e/6iy8GXIoSwy1FB5X2bS+mKigy6yLbEgfu1nUEfYFdK3WEfwk0jkzhOpcGaQ0OFLX1WVPwdzkZB&#10;Nl4lJ7NOb5md1NhkP/tdTL1So7dhNQPhafBP8b97q8P8JJ3A45twgl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xWOMMAAADdAAAADwAAAAAAAAAAAAAAAACYAgAAZHJzL2Rv&#10;d25yZXYueG1sUEsFBgAAAAAEAAQA9QAAAIgDAAAAAA==&#10;" adj="0,,0" path="m77,42v,3,-1,4,-2,6c74,50,72,50,70,50r-48,c22,53,23,56,23,59v1,3,3,5,4,7c29,69,31,70,34,70v2,1,6,2,10,2c47,72,51,72,53,71v3,,6,-1,8,-1c64,69,65,68,67,67v1,,2,,3,c70,67,71,67,71,67v,1,1,1,1,1c72,68,73,70,73,70v,1,,2,,4c73,75,73,76,73,78v,1,,1,-1,2c72,80,72,81,72,82v-1,,-1,,-1,1c71,83,69,84,68,84v-2,1,-4,2,-7,3c59,87,56,88,52,88v-3,1,-6,1,-10,1c35,89,29,88,23,86,18,84,14,82,10,78,6,75,4,70,2,65,1,59,,53,,45,,38,1,32,2,27,4,21,7,16,10,12,14,8,18,5,23,3,28,,34,,40,v6,,12,1,16,3c61,4,65,7,68,11v4,3,5,8,6,12c76,28,77,33,77,38r,4xm55,36c55,29,54,25,51,21,48,17,45,16,39,16v-3,,-5,,-7,1c30,19,28,20,27,21v-1,2,-2,4,-4,7c22,30,22,33,22,36r33,xe" fillcolor="black" stroked="f">
              <v:stroke joinstyle="round"/>
              <v:formulas/>
              <v:path o:connecttype="custom" o:connectlocs="75,41;73,47;68,49;21,49;22,58;26,65;33,68;43,70;52,69;59,68;65,66;68,66;69,66;70,66;71,68;71,72;71,76;70,78;70,80;69,81;66,82;59,85;51,86;41,87;22,84;10,76;2,64;0,44;2,26;10,12;22,3;39,0;55,3;66,11;72,22;75,37;75,41;54,35;50,21;38,16;31,17;26,21;22,27;21,35;54,35" o:connectangles="0,0,0,0,0,0,0,0,0,0,0,0,0,0,0,0,0,0,0,0,0,0,0,0,0,0,0,0,0,0,0,0,0,0,0,0,0,0,0,0,0,0,0,0,0"/>
            </v:shape>
            <v:shape id="AutoShape 914" o:spid="_x0000_s38855" style="position:absolute;left:7393;top:1920;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OUsYA&#10;AADdAAAADwAAAGRycy9kb3ducmV2LnhtbESPTWvCQBCG74X+h2UKvdVNhYqNboItLSi9qBXxOGTH&#10;JDU7G7Krxv565yB4m2Hej2emee8adaIu1J4NvA4SUMSFtzWXBja/3y9jUCEiW2w8k4ELBcizx4cp&#10;ptafeUWndSyVhHBI0UAVY5tqHYqKHIaBb4nltvedwyhrV2rb4VnCXaOHSTLSDmuWhgpb+qyoOKyP&#10;Tko+dof+a7vSs9K/Ld9/Fv/Y7v6MeX7qZxNQkfp4F9/ccyv4w5Hgyjcygs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ZOUsYAAADdAAAADwAAAAAAAAAAAAAAAACYAgAAZHJz&#10;L2Rvd25yZXYueG1sUEsFBgAAAAAEAAQA9QAAAIsDAAAAAA==&#10;" adj="0,,0" path="m79,80v,7,-1,13,-2,19c75,104,73,109,70,113v-3,4,-7,7,-10,9c55,124,50,125,45,125v-2,,-5,,-7,c36,124,33,123,31,122v-2,-1,-4,-3,-6,-4c23,116,21,114,19,112r,8c19,121,19,121,18,122v,,,,-1,1c16,123,15,123,14,123v-2,1,-3,,-4,c7,123,6,123,5,123v-2,,-2,,-3,c1,122,1,122,1,122v,,-1,-1,-1,-2l,4c,4,,3,1,3,1,2,2,2,2,2,3,2,5,1,6,v1,,3,,5,c14,,15,,16,v2,,3,1,4,2c21,2,21,2,22,3v,,,1,,1l22,47v2,-2,4,-3,6,-5c31,41,32,40,34,39v2,-1,4,-2,6,-2c43,36,45,36,47,36v6,,11,1,15,4c66,42,69,45,71,49v3,4,5,9,6,14c78,68,79,74,79,80xm56,81v,-3,,-6,-1,-10c54,68,53,66,52,63,51,60,49,58,48,57,46,56,43,55,40,55v-1,,-3,,-4,c34,56,33,57,32,58v-1,1,-4,2,-5,4c26,63,24,65,22,68r,26c25,98,28,101,31,103v3,2,6,3,9,3c43,106,45,106,47,104v2,-2,3,-3,5,-5c53,96,54,93,54,90v1,-3,2,-6,2,-9xe" fillcolor="black" stroked="f">
              <v:stroke joinstyle="round"/>
              <v:formulas/>
              <v:path o:connecttype="custom" o:connectlocs="77,79;75,97;68,111;59,120;44,123;37,123;30,120;24,116;19,110;19,118;18,120;17,121;14,121;10,121;5,121;2,121;1,120;0,118;0,4;1,3;2,2;6,0;11,0;16,0;20,2;21,3;21,4;21,46;27,41;33,38;39,36;46,35;60,39;69,48;75,62;77,79;55,80;54,70;51,62;47,56;39,54;35,54;31,57;26,61;21,67;21,93;30,101;39,104;46,102;51,97;53,89;55,80" o:connectangles="0,0,0,0,0,0,0,0,0,0,0,0,0,0,0,0,0,0,0,0,0,0,0,0,0,0,0,0,0,0,0,0,0,0,0,0,0,0,0,0,0,0,0,0,0,0,0,0,0,0,0,0"/>
            </v:shape>
            <v:shape id="AutoShape 915" o:spid="_x0000_s38854" style="position:absolute;left:7492;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PwMIA&#10;AADdAAAADwAAAGRycy9kb3ducmV2LnhtbERPS2sCMRC+F/wPYYTeatalFV2NIsVCvflCPQ6bcbO4&#10;mSybVNN/3xQEb/PxPWe2iLYRN+p87VjBcJCBIC6drrlScNh/vY1B+ICssXFMCn7Jw2Lee5lhod2d&#10;t3TbhUqkEPYFKjAhtIWUvjRk0Q9cS5y4i+sshgS7SuoO7yncNjLPspG0WHNqMNjSp6HyuvuxCk6r&#10;9+P6LFfnTczNRtPkI+K6Veq1H5dTEIFieIof7m+d5uejCfx/k06Q8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EU/AwgAAAN0AAAAPAAAAAAAAAAAAAAAAAJgCAABkcnMvZG93&#10;bnJldi54bWxQSwUGAAAAAAQABAD1AAAAhwMAAAAA&#10;" adj="0,,0" path="m25,13v,3,,5,-1,7c23,21,23,23,22,24v-1,1,-3,1,-4,2c16,27,14,27,12,27v-2,,-4,,-6,-1c4,25,3,25,2,24,1,23,1,21,,20,,18,,16,,13,,11,,9,,7,1,6,1,4,2,3,2,2,4,1,6,v2,,4,,6,c14,,17,,18,v1,1,3,2,4,3c22,4,23,6,24,7v1,2,1,4,1,6xm25,71v,2,,4,-1,6c23,79,23,80,22,81v-1,1,-3,2,-4,2c17,84,14,84,12,84v-2,,-4,,-6,-1c4,83,3,82,2,81,1,80,1,79,,77,,75,,73,,71,,68,,66,,65,1,63,1,61,2,60v,-1,2,-2,4,-2c8,57,10,57,12,57v2,,5,,6,1c19,58,21,59,22,60v,1,1,2,2,5c25,67,25,68,25,71xe" fillcolor="black" stroked="f">
              <v:stroke joinstyle="round"/>
              <v:formulas/>
              <v:path o:connecttype="custom" o:connectlocs="23,13;22,20;20,23;17,25;11,26;6,25;2,23;0,20;0,13;0,7;2,3;6,0;11,0;17,0;20,3;22,7;23,13;23,69;22,75;20,79;17,81;11,82;6,81;2,79;0,75;0,69;0,63;2,59;6,57;11,56;17,57;20,59;22,63;23,69" o:connectangles="0,0,0,0,0,0,0,0,0,0,0,0,0,0,0,0,0,0,0,0,0,0,0,0,0,0,0,0,0,0,0,0,0,0"/>
            </v:shape>
            <v:shape id="Freeform 916" o:spid="_x0000_s38853" style="position:absolute;left:7580;top:1920;width:74;height:122;visibility:visible;mso-wrap-style:none;v-text-anchor:middle" coordsize="76,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4GPMYA&#10;AADdAAAADwAAAGRycy9kb3ducmV2LnhtbESPQWvCQBCF74X+h2WE3upEA61EVymlxR4qVC31OmTH&#10;JDY7G7JbTf9951DwNsN78943i9XgW3PmPjZBLEzGGRiWMrhGKguf+9f7GZiYSBy1QdjCL0dYLW9v&#10;FlS4cJEtn3epMhoisSALdUpdgRjLmj3FcehYVDuG3lPSta/Q9XTRcN/iNMse0FMj2lBTx881l9+7&#10;H2/h4/3wssHT5pDn+XqNWzyG4QutvRsNT3MwiYd0Nf9fvznFnz4qv36jI+D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4GPMYAAADdAAAADwAAAAAAAAAAAAAAAACYAgAAZHJz&#10;L2Rvd25yZXYueG1sUEsFBgAAAAAEAAQA9QAAAIsDAAAAAA==&#10;" path="m75,120v,1,,1,-1,2c74,122,73,122,73,122v-1,,-2,1,-4,1c68,123,66,123,64,123v-2,,-4,,-6,c57,123,56,123,55,122v-1,,-1,,-2,-1c53,121,53,121,53,120r,-45c53,71,53,68,52,66v,-1,-1,-4,-3,-5c48,59,47,58,45,57,44,55,42,55,40,55v-3,,-6,2,-9,3c28,60,25,63,22,67r,53c22,121,22,121,22,121v-1,,-2,1,-2,1c19,122,18,123,17,123v-2,,-4,,-6,c9,123,7,123,6,123v-1,,-3,,-4,-1c1,122,1,122,1,122,,122,,121,,120l,4c,4,,3,1,3,1,2,2,2,2,2,3,2,5,1,6,v1,,3,,5,c14,,15,,17,v1,,2,1,3,2c21,2,21,2,22,3v,,,1,,1l22,47v4,-3,8,-6,12,-8c38,37,42,36,46,36v6,,10,1,14,3c63,41,66,43,69,46v2,3,4,7,4,11c74,61,75,66,75,72r,48e" fillcolor="black" stroked="f">
              <v:path o:connecttype="custom" o:connectlocs="73,118;72,120;71,120;67,121;62,121;56,121;54,120;52,119;52,118;52,74;51,65;48,60;44,56;39,54;30,57;21,66;21,118;21,119;19,120;17,121;11,121;6,121;2,120;1,120;0,118;0,4;1,3;2,2;6,0;11,0;17,0;19,2;21,3;21,4;21,46;33,38;45,35;58,38;67,45;71,56;73,71;73,118" o:connectangles="0,0,0,0,0,0,0,0,0,0,0,0,0,0,0,0,0,0,0,0,0,0,0,0,0,0,0,0,0,0,0,0,0,0,0,0,0,0,0,0,0,0"/>
            </v:shape>
            <v:shape id="Freeform 917" o:spid="_x0000_s38852" style="position:absolute;left:766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7jcUA&#10;AADdAAAADwAAAGRycy9kb3ducmV2LnhtbERPTWsCMRC9F/ofwhS8FM3qwerWKCIKHjzUrQWP42bc&#10;XbqZrEnU1V/fFARv83ifM5m1phYXcr6yrKDfS0AQ51ZXXCjYfa+6IxA+IGusLZOCG3mYTV9fJphq&#10;e+UtXbJQiBjCPkUFZQhNKqXPSzLoe7YhjtzROoMhQldI7fAaw00tB0kylAYrjg0lNrQoKf/NzkbB&#10;+71ulz9uvK1Ou/3BZ1+b5fk4Uqrz1s4/QQRqw1P8cK91nD/46MP/N/EEO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37uNxQAAAN0AAAAPAAAAAAAAAAAAAAAAAJgCAABkcnMv&#10;ZG93bnJldi54bWxQSwUGAAAAAAQABAD1AAAAigMAAAAA&#10;" path="m55,95v,2,,5,-1,6c53,102,53,104,53,104v-1,1,-1,1,-2,1c49,106,48,106,47,106v-2,1,-3,1,-4,2c41,108,39,108,38,108v-5,,-8,-1,-12,-2c23,105,21,103,18,101,16,99,14,96,14,92,13,89,12,84,12,80r,-40l3,40c2,40,1,39,1,37,,36,,34,,30,,29,,27,,26,,25,,24,1,23v,-1,,-1,,-1c1,22,2,21,3,21r9,l12,4v,-1,,-1,1,-1c13,3,13,2,14,2v1,,2,-1,4,-2c19,,21,,23,v2,,4,,5,c30,,31,1,32,2v,,1,,2,1c34,3,34,3,34,4r,17l51,21v1,,1,,2,1c53,23,53,23,53,23v,1,1,2,2,3c55,27,55,29,55,30v,4,-1,6,-2,7c53,38,52,40,51,40r-17,l34,76v,4,1,8,2,9c38,87,40,89,43,89v1,,2,,4,-1c48,88,48,88,49,88v,-1,1,-1,2,-1c51,87,52,87,52,87r1,c53,87,53,88,54,88v1,1,,2,1,3c55,92,55,93,55,95e" fillcolor="black" stroked="f">
              <v:path o:connecttype="custom" o:connectlocs="53,93;52,99;51,102;49,103;45,104;41,106;37,106;25,104;17,99;14,90;12,79;12,39;3,39;1,36;0,29;0,26;1,23;1,22;3,21;12,21;12,4;13,3;14,2;17,0;22,0;27,0;31,2;33,3;33,4;33,21;49,21;51,22;51,23;53,26;53,29;51,36;49,39;33,39;33,75;35,83;41,87;45,86;47,86;49,85;50,85;51,85;52,86;53,89;53,93" o:connectangles="0,0,0,0,0,0,0,0,0,0,0,0,0,0,0,0,0,0,0,0,0,0,0,0,0,0,0,0,0,0,0,0,0,0,0,0,0,0,0,0,0,0,0,0,0,0,0,0,0"/>
            </v:shape>
            <v:shape id="Freeform 918" o:spid="_x0000_s38851" style="position:absolute;left:772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0l+sUA&#10;AADdAAAADwAAAGRycy9kb3ducmV2LnhtbERPTWvCQBC9C/6HZQQvopvmUG3qKlIUPPRQUwsep9kx&#10;CWZn4+6qaX+9WxB6m8f7nPmyM424kvO1ZQVPkwQEcWF1zaWC/edmPAPhA7LGxjIp+CEPy0W/N8dM&#10;2xvv6JqHUsQQ9hkqqEJoMyl9UZFBP7EtceSO1hkMEbpSaoe3GG4amSbJszRYc2yosKW3iopTfjEK&#10;Rr9Nt/5yL7v6vD98+/zjfX05zpQaDrrVK4hAXfgXP9xbHeen0xT+vokn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SX6xQAAAN0AAAAPAAAAAAAAAAAAAAAAAJgCAABkcnMv&#10;ZG93bnJldi54bWxQSwUGAAAAAAQABAD1AAAAigMAAAAA&#10;" path="m55,95v,2,,5,-1,6c53,102,53,104,53,104v-1,1,-1,1,-2,1c50,106,48,106,47,106v-1,1,-3,1,-4,2c42,108,39,108,38,108v-5,,-8,-1,-12,-2c23,105,21,103,18,101,16,99,14,96,14,92,13,89,12,84,12,80r,-40l3,40c2,40,1,39,1,37,,36,,34,,30,,29,,27,,26,,25,,24,1,23v,-1,,-1,,-1c1,22,2,21,3,21r9,l12,4v,-1,,-1,1,-1c13,3,13,2,14,2v2,,2,-1,4,-2c19,,21,,23,v2,,4,,6,c30,,31,1,32,2v1,,1,,2,1c34,3,34,3,34,4r,17l51,21v1,,1,,2,1c53,23,53,23,53,23v,1,1,2,2,3c55,27,55,29,55,30v,4,-1,6,-2,7c53,38,52,40,51,40r-17,l34,76v,4,1,8,2,9c38,87,40,89,43,89v1,,3,,4,-1c48,88,48,88,49,88v1,-1,1,-1,2,-1c51,87,52,87,52,87r1,c53,87,53,88,54,88v1,1,,2,1,3c55,92,55,93,55,95e" fillcolor="black" stroked="f">
              <v:path o:connecttype="custom" o:connectlocs="53,93;52,99;51,102;49,103;45,104;41,106;37,106;25,104;17,99;14,90;12,79;12,39;3,39;1,36;0,29;0,26;1,23;1,22;3,21;12,21;12,4;13,3;14,2;17,0;22,0;28,0;31,2;33,3;33,4;33,21;49,21;51,22;51,23;53,26;53,29;51,36;49,39;33,39;33,75;35,83;41,87;45,86;47,86;49,85;50,85;51,85;52,86;53,89;53,93" o:connectangles="0,0,0,0,0,0,0,0,0,0,0,0,0,0,0,0,0,0,0,0,0,0,0,0,0,0,0,0,0,0,0,0,0,0,0,0,0,0,0,0,0,0,0,0,0,0,0,0,0"/>
            </v:shape>
            <v:shape id="AutoShape 919" o:spid="_x0000_s38850" style="position:absolute;left:7796;top:195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6qjMIA&#10;AADdAAAADwAAAGRycy9kb3ducmV2LnhtbERP32vCMBB+F/Y/hBv4pmkdqFSjjI0V3Zu6vR/N2VSb&#10;S0myWv97Mxjs7T6+n7feDrYVPfnQOFaQTzMQxJXTDdcKvk4fkyWIEJE1to5JwZ0CbDdPozUW2t34&#10;QP0x1iKFcChQgYmxK6QMlSGLYeo64sSdnbcYE/S11B5vKdy2cpZlc2mx4dRgsKM3Q9X1+GMVfH7n&#10;Zl728V7m58PC76+XUjfvSo2fh9cViEhD/Bf/uXc6zZ8tXuD3m3SC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qqMwgAAAN0AAAAPAAAAAAAAAAAAAAAAAJgCAABkcnMvZG93&#10;bnJldi54bWxQSwUGAAAAAAQABAD1AAAAhwMAAAAA&#10;" adj="0,,0" path="m79,43v,7,-1,14,-2,19c75,68,73,72,70,76v-2,4,-6,8,-10,10c55,88,50,89,45,89v-2,,-5,,-6,-1c37,88,35,87,33,86v-2,,-3,-2,-5,-3c26,81,24,80,22,78r,36c22,115,22,116,22,116v-1,1,-2,1,-2,1c19,117,18,118,17,118v-2,,-4,,-6,c9,118,7,118,6,118v-2,,-3,,-4,-1c2,117,1,117,1,116,,116,,115,,114l,5c,4,,4,1,3v,,,,1,c2,3,3,2,5,2v2,-1,2,,5,c11,2,13,2,14,2v1,,2,,3,1c17,3,18,3,18,3v,,1,1,1,2l19,14v2,-2,4,-4,7,-6c28,6,30,4,32,3,35,2,37,2,39,1,41,,44,,47,v6,,11,1,15,3c66,6,69,9,72,12v2,4,4,9,5,15c78,32,79,37,79,43xm56,45v,-4,,-7,-1,-10c54,32,53,29,52,27,51,24,49,22,48,21,46,20,43,19,40,19v-1,,-3,,-4,c35,20,33,20,32,21v-1,2,-3,3,-5,4c26,27,24,29,22,32r,26c25,62,28,65,31,67v3,2,6,3,9,3c43,70,45,70,47,68v2,-2,4,-3,5,-6c53,60,54,57,54,54v1,-4,2,-6,2,-9xe" fillcolor="black" stroked="f">
              <v:stroke joinstyle="round"/>
              <v:formulas/>
              <v:path o:connecttype="custom" o:connectlocs="77,42;75,61;68,75;59,85;44,88;38,87;32,85;27,82;21,77;21,112;21,114;20,115;17,116;11,116;6,116;2,115;1,114;0,112;0,5;1,3;2,3;5,2;10,2;14,2;17,3;18,3;19,5;19,14;25,8;31,3;38,1;46,0;60,3;70,12;75,27;77,42;55,44;54,34;51,27;47,21;39,19;35,19;31,21;26,25;21,31;21,57;30,66;39,69;46,67;51,61;53,53;55,44" o:connectangles="0,0,0,0,0,0,0,0,0,0,0,0,0,0,0,0,0,0,0,0,0,0,0,0,0,0,0,0,0,0,0,0,0,0,0,0,0,0,0,0,0,0,0,0,0,0,0,0,0,0,0,0"/>
            </v:shape>
            <v:shape id="AutoShape 920" o:spid="_x0000_s38849" style="position:absolute;left:7895;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l2g8MA&#10;AADdAAAADwAAAGRycy9kb3ducmV2LnhtbERPTWsCMRC9F/ofwgjeatbF1nZrlCIW6k3Xoh6HzbhZ&#10;3EyWTarx35tCobd5vM+ZLaJtxYV63zhWMB5lIIgrpxuuFXzvPp9eQfiArLF1TApu5GExf3yYYaHd&#10;lbd0KUMtUgj7AhWYELpCSl8ZsuhHriNO3Mn1FkOCfS11j9cUbluZZ9mLtNhwajDY0dJQdS5/rILD&#10;arJfH+XquIm52Wh6e4647pQaDuLHO4hAMfyL/9xfOs3PpxP4/Sad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l2g8MAAADdAAAADwAAAAAAAAAAAAAAAACYAgAAZHJzL2Rv&#10;d25yZXYueG1sUEsFBgAAAAAEAAQA9QAAAIgDAAAAAA==&#10;" adj="0,,0" path="m25,13v,3,,5,-1,7c24,21,23,23,22,24v-1,1,-2,1,-4,2c16,27,14,27,12,27v-2,,-4,,-6,-1c4,25,3,25,2,24,1,23,1,21,,20,,18,,16,,13,,11,,9,,7,1,6,1,4,2,3,3,2,4,1,6,v2,,4,,6,c14,,17,,18,v1,1,3,2,4,3c22,4,24,6,24,7v1,2,1,4,1,6xm25,71v,2,,4,-1,6c24,79,23,80,22,81v-1,1,-2,2,-4,2c17,84,14,84,12,84v-2,,-4,,-6,-1c4,83,3,82,2,81,1,80,1,79,,77,,75,,73,,71,,68,,66,,65,1,63,1,61,2,60,3,59,4,58,6,58v2,-1,4,-1,6,-1c14,57,17,57,18,58v1,,3,1,4,2c22,61,24,62,24,65v1,2,1,3,1,6xe" fillcolor="black" stroked="f">
              <v:stroke joinstyle="round"/>
              <v:formulas/>
              <v:path o:connecttype="custom" o:connectlocs="23,13;22,20;20,23;17,25;11,26;6,25;2,23;0,20;0,13;0,7;2,3;6,0;11,0;17,0;20,3;22,7;23,13;23,69;22,75;20,79;17,81;11,82;6,81;2,79;0,75;0,69;0,63;2,59;6,57;11,56;17,57;20,59;22,63;23,69" o:connectangles="0,0,0,0,0,0,0,0,0,0,0,0,0,0,0,0,0,0,0,0,0,0,0,0,0,0,0,0,0,0,0,0,0,0"/>
            </v:shape>
            <v:shape id="Freeform 921" o:spid="_x0000_s38848" style="position:absolute;left:7931;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Q1TsUA&#10;AADdAAAADwAAAGRycy9kb3ducmV2LnhtbESPT2sCMRDF7wW/QxjBW82qtMpqFBGK4qH4D7wOm3Gz&#10;uJksSequ394UCr3N8N6835vFqrO1eJAPlWMFo2EGgrhwuuJSweX89T4DESKyxtoxKXhSgNWy97bA&#10;XLuWj/Q4xVKkEA45KjAxNrmUoTBkMQxdQ5y0m/MWY1p9KbXHNoXbWo6z7FNarDgRDDa0MVTcTz82&#10;cXE7MtPrt73MmoO87sxh4vetUoN+t56DiNTFf/Pf9U6n+uPpB/x+k0a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DVOxQAAAN0AAAAPAAAAAAAAAAAAAAAAAJgCAABkcnMv&#10;ZG93bnJldi54bWxQSwUGAAAAAAQABAD1AAAAigMAAAAA&#10;" path="m22,155v,1,,1,-1,1c20,156,20,157,19,157v-1,,-2,1,-3,2c14,159,13,159,11,159v-2,,-5,,-6,-1c3,158,2,157,1,157,,157,,156,,155v,,,-1,1,-2l53,5v,-1,1,-1,1,-2c55,3,56,2,56,2v1,,2,,4,-1c61,,62,1,64,1v3,,5,,6,1c72,2,73,2,74,2v1,,1,1,1,2c75,5,75,5,75,7l22,155e" fillcolor="black" stroked="f">
              <v:path o:connecttype="custom" o:connectlocs="21,152;20,153;19,154;16,156;11,156;5,155;1,154;0,152;1,150;52,5;53,3;55,2;58,1;62,1;68,2;72,2;73,4;73,7;21,152" o:connectangles="0,0,0,0,0,0,0,0,0,0,0,0,0,0,0,0,0,0,0"/>
            </v:shape>
            <v:shape id="Freeform 922" o:spid="_x0000_s38847" style="position:absolute;left:8008;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arOcQA&#10;AADdAAAADwAAAGRycy9kb3ducmV2LnhtbESPT4vCMBDF7wt+hzCCtzVVQaUaRQRZ2cPiP/A6NGNT&#10;bCYlydrut98IgrcZ3pv3e7Ncd7YWD/KhcqxgNMxAEBdOV1wquJx3n3MQISJrrB2Tgj8KsF71PpaY&#10;a9fykR6nWIoUwiFHBSbGJpcyFIYshqFriJN2c95iTKsvpfbYpnBby3GWTaXFihPBYENbQ8X99GsT&#10;F79GZnb9sZd5c5DXvTlM/Her1KDfbRYgInXxbX5d73WqP55N4flNGkG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WqznEAAAA3QAAAA8AAAAAAAAAAAAAAAAAmAIAAGRycy9k&#10;b3ducmV2LnhtbFBLBQYAAAAABAAEAPUAAACJAwAAAAA=&#10;" path="m22,155v,1,,1,-1,1c21,156,20,157,19,157v-1,,-2,1,-3,2c14,159,13,159,11,159v-2,,-5,,-6,-1c4,158,2,157,1,157,,157,,156,,155v,,,-1,1,-2l53,5v,-1,1,-1,2,-2c55,3,56,2,56,2v1,,2,,4,-1c61,,62,1,64,1v3,,5,,6,1c72,2,73,2,74,2v1,,1,1,1,2c75,5,75,5,75,7l22,155e" fillcolor="black" stroked="f">
              <v:path o:connecttype="custom" o:connectlocs="21,152;20,153;19,154;16,156;11,156;5,155;1,154;0,152;1,150;52,5;54,3;55,2;58,1;62,1;68,2;72,2;73,4;73,7;21,152" o:connectangles="0,0,0,0,0,0,0,0,0,0,0,0,0,0,0,0,0,0,0"/>
            </v:shape>
            <v:shape id="Freeform 923" o:spid="_x0000_s38846" style="position:absolute;left:8087;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1wcQA&#10;AADdAAAADwAAAGRycy9kb3ducmV2LnhtbERP32vCMBB+F/Y/hBP2pqnC1q0zlTE2EETQKrK9Hc3Z&#10;FptLSWLt/vtFEPZ2H9/PWywH04qenG8sK5hNExDEpdUNVwoO+6/JCwgfkDW2lknBL3lY5g+jBWba&#10;XnlHfREqEUPYZ6igDqHLpPRlTQb91HbEkTtZZzBE6CqpHV5juGnlPEmepcGGY0ONHX3UVJ6Li1Fw&#10;efrevq5/0qPefRZuddzQuqxIqcfx8P4GItAQ/sV390rH+fM0hds38QS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4dcHEAAAA3QAAAA8AAAAAAAAAAAAAAAAAmAIAAGRycy9k&#10;b3ducmV2LnhtbFBLBQYAAAAABAAEAPUAAACJAwAAAAA=&#10;" path="m129,4v,1,,1,,3c129,8,128,9,128,10l107,82v,,-1,2,-1,2c105,85,104,85,103,85v,1,-2,1,-4,1c98,86,95,86,93,86v-3,,-6,,-8,c83,86,82,86,81,85v-1,,-1,,-2,-1c78,84,78,82,78,82l64,34r,-1l64,34,52,82v,,,2,-1,2c51,85,50,85,49,85v-1,1,-3,1,-5,1c43,86,40,86,38,86v-3,,-6,,-8,c29,86,27,86,26,85v-1,,-1,,-2,-1c23,84,23,82,23,82l2,10c1,9,1,8,1,7,,5,1,5,1,4v,,,-1,,-1c2,2,2,2,3,1v1,,2,,3,c8,,10,1,12,1v2,,4,,6,c19,1,20,1,21,1v1,,1,2,2,2c23,3,23,4,23,5l39,62r,1l39,62,54,5v,-1,1,-2,1,-2c56,2,56,2,57,1v1,,2,,3,c61,,63,1,65,1v3,,4,,5,c72,1,73,1,74,1v1,,1,2,2,2c76,3,76,4,76,4l92,63r,-1l107,5v,-1,1,-2,1,-2c108,2,109,2,110,1v,,2,,3,c114,,116,1,119,1v2,,4,,5,c125,1,126,1,127,1v1,,1,1,2,2c129,3,129,4,129,4e" fillcolor="black" stroked="f">
              <v:path o:connecttype="custom" o:connectlocs="127,4;127,7;126,10;105,79;104,81;101,82;97,83;92,83;84,83;80,82;78,81;77,79;63,33;63,32;63,33;51,79;50,81;48,82;43,83;37,83;30,83;26,82;24,81;23,79;2,10;1,7;1,4;1,3;3,1;6,1;12,1;18,1;21,1;23,3;23,5;38,60;38,61;38,60;53,5;54,3;56,1;59,1;64,1;69,1;73,1;75,3;75,4;91,61;91,61;91,60;105,5;106,3;108,1;111,1;117,1;122,1;125,1;127,3;127,4" o:connectangles="0,0,0,0,0,0,0,0,0,0,0,0,0,0,0,0,0,0,0,0,0,0,0,0,0,0,0,0,0,0,0,0,0,0,0,0,0,0,0,0,0,0,0,0,0,0,0,0,0,0,0,0,0,0,0,0,0,0,0"/>
            </v:shape>
            <v:shape id="Freeform 924" o:spid="_x0000_s38845" style="position:absolute;left:8222;top:1958;width:127;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hs8cA&#10;AADdAAAADwAAAGRycy9kb3ducmV2LnhtbESPQWvCQBCF74X+h2UK3uqmgrVGVylFQZBCTUX0NmTH&#10;JDQ7G3ZXTf9951DwNsN7894382XvWnWlEBvPBl6GGSji0tuGKwP77/XzG6iYkC22nsnAL0VYLh4f&#10;5phbf+MdXYtUKQnhmKOBOqUu1zqWNTmMQ98Ri3b2wWGSNVTaBrxJuGv1KMtetcOGpaHGjj5qKn+K&#10;izNwGR+/ptvT5GB3qyJsDp+0LSsyZvDUv89AJerT3fx/vbGCP5oIrnwjI+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n4bPHAAAA3QAAAA8AAAAAAAAAAAAAAAAAmAIAAGRy&#10;cy9kb3ducmV2LnhtbFBLBQYAAAAABAAEAPUAAACMAwAAAAA=&#10;" path="m128,4v,1,,1,,3c128,8,128,9,127,10l106,82v,,,2,-1,2c104,85,104,85,103,85v-1,1,-3,1,-4,1c97,86,95,86,92,86v-3,,-6,,-7,c83,86,82,86,81,85v-2,,-2,,-3,-1c78,84,77,82,77,82l64,34r,-1l64,34,52,82v-1,,-1,2,-1,2c50,85,49,85,48,85v-1,1,-3,1,-4,1c42,86,40,86,37,86v-3,,-6,,-7,c28,86,27,86,26,85v-2,,-2,,-3,-1c23,84,22,82,22,82l1,10c1,9,1,8,,7,,5,,5,,4,,4,,3,1,3,1,2,1,2,2,1v1,,2,,4,c7,,9,1,11,1v3,,4,,6,c19,1,19,1,20,1v2,,2,2,2,2c23,3,23,4,23,5l39,62r,1l39,62,53,5v,-1,1,-2,2,-2c55,2,55,2,56,1v1,,2,,3,c60,,62,1,65,1v2,,4,,5,c71,1,72,1,73,1v1,,1,2,2,2c75,3,75,4,75,4l91,63r,-1l107,5v,-1,,-2,,-2c107,2,108,2,109,1v1,,2,,3,c113,,116,1,118,1v2,,4,,5,c124,1,125,1,127,1v1,,1,1,1,2c129,3,128,4,128,4e" fillcolor="black" stroked="f">
              <v:path o:connecttype="custom" o:connectlocs="125,4;125,7;124,10;104,79;103,81;101,82;97,83;90,83;83,83;79,82;76,81;75,79;63,33;63,32;63,33;51,79;50,81;47,82;43,83;36,83;29,83;25,82;22,81;21,79;1,10;0,7;0,4;1,3;2,1;6,1;11,1;17,1;20,1;21,3;22,5;38,60;38,61;38,60;52,5;54,3;55,1;58,1;64,1;68,1;71,1;73,3;73,4;89,61;89,61;89,60;105,5;105,3;106,1;109,1;115,1;120,1;124,1;125,3;125,4" o:connectangles="0,0,0,0,0,0,0,0,0,0,0,0,0,0,0,0,0,0,0,0,0,0,0,0,0,0,0,0,0,0,0,0,0,0,0,0,0,0,0,0,0,0,0,0,0,0,0,0,0,0,0,0,0,0,0,0,0,0,0"/>
            </v:shape>
            <v:shape id="Freeform 925" o:spid="_x0000_s38844" style="position:absolute;left:8356;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tEKMQA&#10;AADdAAAADwAAAGRycy9kb3ducmV2LnhtbERP32vCMBB+H+x/CDfwbU0nTGdtlCEOBBloJ6JvR3Nr&#10;y5pLSVLt/vtlIPh2H9/Py5eDacWFnG8sK3hJUhDEpdUNVwoOXx/PbyB8QNbYWiYFv+RhuXh8yDHT&#10;9sp7uhShEjGEfYYK6hC6TEpf1mTQJ7Yjjty3dQZDhK6S2uE1hptWjtN0Ig02HBtq7GhVU/lT9EZB&#10;/3razbbn6VHv14XbHD9pW1ak1OhpeJ+DCDSEu/jm3ug4fzydwf8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rRCjEAAAA3QAAAA8AAAAAAAAAAAAAAAAAmAIAAGRycy9k&#10;b3ducmV2LnhtbFBLBQYAAAAABAAEAPUAAACJAwAAAAA=&#10;" path="m129,4v,1,,1,,3c129,8,128,9,127,10l106,82v,,,2,-1,2c105,85,104,85,103,85v-1,1,-2,1,-4,1c97,86,95,86,92,86v-3,,-5,,-7,c83,86,82,86,81,85v-1,,-2,,-2,-1c78,84,78,82,78,82l64,34r,-1l64,34,52,82v-1,,-1,2,-1,2c50,85,50,85,49,85v-1,1,-3,1,-5,1c42,86,40,86,37,86v-3,,-5,,-7,c28,86,27,86,26,85v-1,,-2,,-2,-1c23,84,23,82,23,82l2,10c1,9,1,8,,7,,5,,5,,4,,4,,3,1,3,2,2,2,2,3,1v1,,1,,3,c8,,10,1,12,1v2,,4,,5,c19,1,20,1,21,1v1,,1,2,2,2c23,3,23,4,23,5l39,62r,1l39,62,54,5v,-1,,-2,1,-2c55,2,55,2,57,1v1,,1,,2,c61,,63,1,65,1v2,,4,,5,c71,1,72,1,74,1v1,,1,2,1,2c76,3,76,4,76,4l92,63r,-1l107,5v,-1,1,-2,1,-2c108,2,109,2,109,1v1,,3,,4,c114,,116,1,118,1v3,,4,,5,c125,1,126,1,127,1v1,,1,1,2,2c129,3,129,4,129,4e" fillcolor="black" stroked="f">
              <v:path o:connecttype="custom" o:connectlocs="127,4;127,7;125,10;104,79;103,81;101,82;97,83;91,83;84,83;80,82;78,81;77,79;63,33;63,32;63,33;51,79;50,81;48,82;43,83;36,83;30,83;26,82;24,81;23,79;2,10;0,7;0,4;1,3;3,1;6,1;12,1;17,1;21,1;23,3;23,5;38,60;38,61;38,60;53,5;54,3;56,1;58,1;64,1;69,1;73,1;74,3;75,4;91,61;91,61;91,60;105,5;106,3;107,1;111,1;116,1;121,1;125,1;127,3;127,4" o:connectangles="0,0,0,0,0,0,0,0,0,0,0,0,0,0,0,0,0,0,0,0,0,0,0,0,0,0,0,0,0,0,0,0,0,0,0,0,0,0,0,0,0,0,0,0,0,0,0,0,0,0,0,0,0,0,0,0,0,0,0"/>
            </v:shape>
            <v:shape id="Freeform 926" o:spid="_x0000_s38843" style="position:absolute;left:8489;top:2017;width:26;height:26;visibility:visible;mso-wrap-style:none;v-text-anchor:middle"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SOjcQA&#10;AADdAAAADwAAAGRycy9kb3ducmV2LnhtbESPQYvCQAyF78L+hyEL3nS6IlK7jqIrguBlrf6A2Mm2&#10;xU6mdEat/94chL0lvJf3vixWvWvUnbpQezbwNU5AERfe1lwaOJ92oxRUiMgWG89k4EkBVsuPwQIz&#10;6x98pHseSyUhHDI0UMXYZlqHoiKHYexbYtH+fOcwytqV2nb4kHDX6EmSzLTDmqWhwpZ+Kiqu+c0Z&#10;OJwuv4fLRm+L9KjDdL6Z8tzujRl+9utvUJH6+G9+X++t4E9S4ZdvZAS9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Ujo3EAAAA3QAAAA8AAAAAAAAAAAAAAAAAmAIAAGRycy9k&#10;b3ducmV2LnhtbFBLBQYAAAAABAAEAPUAAACJAwAAAAA=&#10;" path="m27,13v,5,-2,9,-3,11c22,26,19,27,13,27,8,27,5,26,3,24,2,22,,19,,14,,8,2,4,3,2,5,1,8,,13,v6,,9,1,11,2c25,4,27,8,27,13e" fillcolor="black" stroked="f">
              <v:path o:connecttype="custom" o:connectlocs="25,12;22,22;12,25;3,22;0,13;3,2;12,0;22,2;25,12" o:connectangles="0,0,0,0,0,0,0,0,0"/>
            </v:shape>
            <v:shape id="AutoShape 927" o:spid="_x0000_s38842" style="position:absolute;left:8536;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fHIsIA&#10;AADdAAAADwAAAGRycy9kb3ducmV2LnhtbERPTWsCMRC9C/0PYQq9aXYtyLI1Sqm29OJBLZ6Hzbi7&#10;dDPZJjHGf98UCt7m8T5nuU5mEJGc7y0rKGcFCOLG6p5bBV/H92kFwgdkjYNlUnAjD+vVw2SJtbZX&#10;3lM8hFbkEPY1KuhCGGspfdORQT+zI3HmztYZDBm6VmqH1xxuBjkvioU02HNu6HCkt46a78PFKOCz&#10;u21S2j7r9hTL7e4nnqqPqNTTY3p9AREohbv43/2p8/x5VcLfN/kE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V8ciwgAAAN0AAAAPAAAAAAAAAAAAAAAAAJgCAABkcnMvZG93&#10;bnJldi54bWxQSwUGAAAAAAQABAD1AAAAhwMAAAAA&#10;" adj="0,,0" path="m22,117v,,,1,-1,2c21,119,20,119,19,119v,,-2,1,-3,1c14,120,13,120,11,120v-2,,-4,,-6,c4,120,3,120,2,119v-1,,-1,,-2,c,119,,117,,117l,39c,37,,37,,37,1,36,1,36,2,36v,,2,-1,3,-1c6,34,9,35,11,35v2,,3,,5,c18,35,18,35,19,36v2,,2,,2,1c22,37,22,37,22,39r,78xm25,11v,5,-1,8,-2,10c21,23,17,23,12,23v-4,,-8,,-9,-2c1,19,,16,,12,,7,1,5,3,3,4,1,8,,13,v4,,8,1,10,2c24,4,25,7,25,11xe" fillcolor="black" stroked="f">
              <v:stroke joinstyle="round"/>
              <v:formulas/>
              <v:path o:connecttype="custom" o:connectlocs="20,115;19,117;18,117;15,118;10,118;5,118;2,117;0,117;0,115;0,38;0,36;2,35;5,34;10,34;15,34;18,35;19,36;20,38;20,115;23,11;21,21;11,23;3,21;0,12;3,3;12,0;21,2;23,11" o:connectangles="0,0,0,0,0,0,0,0,0,0,0,0,0,0,0,0,0,0,0,0,0,0,0,0,0,0,0,0"/>
            </v:shape>
            <v:shape id="Freeform 928" o:spid="_x0000_s38841" style="position:absolute;left:8581;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emjMcA&#10;AADdAAAADwAAAGRycy9kb3ducmV2LnhtbERP22rCQBB9L/Qflin4UnTTUC+kriKtgigVvID4Ns1O&#10;k5DsbMxuNf69Wyj0bQ7nOuNpaypxocYVlhW89CIQxKnVBWcKDvtFdwTCeWSNlWVScCMH08njwxgT&#10;ba+8pcvOZyKEsEtQQe59nUjp0pwMup6tiQP3bRuDPsAmk7rBawg3lYyjaCANFhwacqzpPae03P0Y&#10;Ba/l+Xm1+upn5fHzY7hebwan2fysVOepnb2B8NT6f/Gfe6nD/HgUw+834QQ5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npozHAAAA3QAAAA8AAAAAAAAAAAAAAAAAmAIAAGRy&#10;cy9kb3ducmV2LnhtbFBLBQYAAAAABAAEAPUAAACMAwAAAAA=&#10;" path="m75,84v,,,1,-1,2c73,86,73,86,72,86v,,-1,1,-3,1c67,87,65,87,64,87v-3,,-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3,82;72,84;70,84;67,85;62,85;56,85;54,84;52,83;51,82;51,37;51,29;48,23;44,20;38,19;30,22;21,30;21,82;20,83;19,84;16,85;11,85;5,85;2,84;0,84;0,82;0,5;0,3;2,3;5,2;9,2;14,2;17,3;18,3;18,5;18,14;31,3;45,0;57,3;66,10;71,20;73,34;73,82" o:connectangles="0,0,0,0,0,0,0,0,0,0,0,0,0,0,0,0,0,0,0,0,0,0,0,0,0,0,0,0,0,0,0,0,0,0,0,0,0,0,0,0,0,0"/>
            </v:shape>
            <v:shape id="Freeform 929" o:spid="_x0000_s38840" style="position:absolute;left:8672;top:1956;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XUwMUA&#10;AADdAAAADwAAAGRycy9kb3ducmV2LnhtbERPTWvCQBC9F/oflil4q5umoBJdRUoLJRjQtAePY3ZM&#10;QrOzaXZj4r/vFgRv83ifs9qMphEX6lxtWcHLNAJBXFhdc6ng++vjeQHCeWSNjWVScCUHm/XjwwoT&#10;bQc+0CX3pQgh7BJUUHnfJlK6oiKDbmpb4sCdbWfQB9iVUnc4hHDTyDiKZtJgzaGhwpbeKip+8t4o&#10;mJ/67Kj7LH8/p/W2OR5+93KXKjV5GrdLEJ5Gfxff3J86zI8Xr/D/TThB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dTAxQAAAN0AAAAPAAAAAAAAAAAAAAAAAJgCAABkcnMv&#10;ZG93bnJldi54bWxQSwUGAAAAAAQABAD1AAAAigMAAAAA&#10;" path="m64,70v,2,,3,,4c64,75,63,76,63,77v,1,,1,,2c62,79,62,80,62,80v-1,1,-2,2,-4,3c56,83,54,85,52,86v-2,,-4,1,-7,2c42,88,40,88,37,88,31,88,26,87,22,86,16,84,12,81,10,77,7,73,4,69,2,64,1,59,,53,,46,,38,1,31,3,25,5,20,7,15,11,11,15,7,19,5,24,3,29,2,33,,40,v2,,4,,6,1c49,2,50,2,53,3v2,,3,1,5,2c60,6,61,7,61,7v1,1,1,1,1,2c62,10,63,10,63,11v1,,,1,,3c63,15,63,16,63,17v,4,,6,,7c62,25,61,27,61,27v-1,,-3,-1,-4,-2c56,25,55,24,53,23,52,21,50,21,48,20,46,19,43,19,40,19v-5,,-10,2,-13,6c24,30,23,36,23,44v,5,,8,1,11c24,59,25,61,27,63v2,3,4,4,6,5c35,69,38,70,41,70v3,,5,-1,8,-1c51,68,53,66,54,65v2,-1,3,-2,4,-3c60,61,61,61,61,61v1,,1,,1,c62,62,63,62,63,63v1,1,,2,1,3c65,67,64,69,64,70e" fillcolor="black" stroked="f">
              <v:path o:connecttype="custom" o:connectlocs="61,68;61,72;60,75;60,77;59,78;55,81;50,84;43,86;35,86;21,84;10,75;2,63;0,45;3,24;11,11;23,3;38,0;44,1;51,3;55,5;58,7;59,9;60,11;60,14;60,17;60,23;58,26;54,24;51,22;46,20;38,19;26,24;22,43;23,54;26,62;32,66;39,68;47,67;52,64;55,61;58,60;59,60;60,62;61,65;61,68" o:connectangles="0,0,0,0,0,0,0,0,0,0,0,0,0,0,0,0,0,0,0,0,0,0,0,0,0,0,0,0,0,0,0,0,0,0,0,0,0,0,0,0,0,0,0,0,0"/>
            </v:shape>
            <v:shape id="AutoShape 930" o:spid="_x0000_s38839" style="position:absolute;left:874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IutcQA&#10;AADdAAAADwAAAGRycy9kb3ducmV2LnhtbERPTWvCQBC9C/0PyxR6042hVZO6hmApFE+alkJvQ3aa&#10;BLOzIbuatL/eFQRv83ifs85G04oz9a6xrGA+i0AQl1Y3XCn4+nyfrkA4j6yxtUwK/shBtnmYrDHV&#10;duADnQtfiRDCLkUFtfddKqUrazLoZrYjDtyv7Q36APtK6h6HEG5aGUfRQhpsODTU2NG2pvJYnIyC&#10;5CWPf8zb4j+xywbb5Hu/i2hQ6ulxzF9BeBr9XXxzf+gwP149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SLrXEAAAA3QAAAA8AAAAAAAAAAAAAAAAAmAIAAGRycy9k&#10;b3ducmV2LnhtbFBLBQYAAAAABAAEAPUAAACJAwAAAAA=&#10;" adj="0,,0" path="m77,42v,3,,4,-1,6c75,50,73,50,71,50r-48,c23,53,23,56,24,59v1,3,2,5,4,7c30,69,32,70,34,70v3,1,6,2,10,2c48,72,51,72,54,71v3,,6,-1,8,-1c64,69,66,68,67,67v1,,3,,4,c71,67,72,67,72,67v,1,1,1,1,1c73,68,73,70,73,70v,1,,2,,4c73,75,73,76,73,78v,1,,1,,2c72,80,73,81,72,82v,,,,,1c72,83,70,84,68,84v-1,1,-3,2,-6,3c59,87,56,88,53,88v-3,1,-7,1,-11,1c35,89,29,88,24,86,18,84,14,82,10,78,6,75,5,70,3,65,1,59,,53,,45,,38,1,32,3,27,5,21,8,16,11,12,14,8,18,5,23,3,29,,34,,40,v7,,12,1,17,3c61,4,65,7,69,11v3,3,5,8,6,12c76,28,77,33,77,38r,4xm56,36c56,29,55,25,52,21,49,17,46,16,40,16v-3,,-5,,-7,1c30,19,29,20,27,21v-1,2,-2,4,-3,7c23,30,23,33,23,36r33,xe" fillcolor="black" stroked="f">
              <v:stroke joinstyle="round"/>
              <v:formulas/>
              <v:path o:connecttype="custom" o:connectlocs="75,41;74,47;69,49;22,49;23,58;27,65;33,68;43,70;53,69;60,68;65,66;69,66;70,66;71,66;71,68;71,72;71,76;71,78;70,80;70,81;66,82;60,85;52,86;41,87;23,84;10,76;3,64;0,44;3,26;11,12;22,3;39,0;56,3;67,11;73,22;75,37;75,41;55,35;51,21;39,16;32,17;26,21;23,27;22,35;55,35" o:connectangles="0,0,0,0,0,0,0,0,0,0,0,0,0,0,0,0,0,0,0,0,0,0,0,0,0,0,0,0,0,0,0,0,0,0,0,0,0,0,0,0,0,0,0,0,0"/>
            </v:shape>
            <v:shape id="Freeform 931" o:spid="_x0000_s38838" style="position:absolute;left:8843;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n4/r8A&#10;AADdAAAADwAAAGRycy9kb3ducmV2LnhtbERPS4vCMBC+C/sfwix403QVRapRZEHYPfq4eBuasSk2&#10;k9DENvvvN4LgbT6+52x2ybaipy40jhV8TQsQxJXTDdcKLufDZAUiRGSNrWNS8EcBdtuP0QZL7QY+&#10;Un+KtcghHEpUYGL0pZShMmQxTJ0nztzNdRZjhl0tdYdDDretnBXFUlpsODcY9PRtqLqfHlYBDXF+&#10;PcrgbXHxoba98ek3KTX+TPs1iEgpvsUv94/O82erBTy/ySfI7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2fj+vwAAAN0AAAAPAAAAAAAAAAAAAAAAAJgCAABkcnMvZG93bnJl&#10;di54bWxQSwUGAAAAAAQABAD1AAAAhAM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8,12;48,17;48,21;46,22;45,22;44,22;41,22;39,21;37,21;33,21;30,23;25,27;21,33;21,82;20,84;18,84;15,85;11,85;5,85;2,84;0,84;0,82;0,5;0,3;2,3;5,2;9,2;13,2;16,3;17,3;17,5;17,15;24,7;29,3;33,0;37,0;40,0;42,0;45,1;46,2;48,3;48,4;48,7;48,12" o:connectangles="0,0,0,0,0,0,0,0,0,0,0,0,0,0,0,0,0,0,0,0,0,0,0,0,0,0,0,0,0,0,0,0,0,0,0,0,0,0,0,0,0,0,0,0"/>
            </v:shape>
            <v:shape id="Freeform 932" o:spid="_x0000_s38837" style="position:absolute;left:8898;top:1937;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QqN8MA&#10;AADdAAAADwAAAGRycy9kb3ducmV2LnhtbERPS2sCMRC+C/6HMEJvmihFdDWKlBa2YAs+Lt6GzbhZ&#10;3EyWTVy3/74RCr3Nx/ec9bZ3teioDZVnDdOJAkFceFNxqeF8+hgvQISIbLD2TBp+KMB2MxysMTP+&#10;wQfqjrEUKYRDhhpsjE0mZSgsOQwT3xAn7upbhzHBtpSmxUcKd7WcKTWXDitODRYberNU3I53p+Er&#10;/1Svef9+23/T9OCWd9upi9X6ZdTvViAi9fFf/OfOTZo/W8zh+U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QqN8MAAADdAAAADwAAAAAAAAAAAAAAAACYAgAAZHJzL2Rv&#10;d25yZXYueG1sUEsFBgAAAAAEAAQA9QAAAIgDAAAAAA==&#10;" path="m55,95v,2,,5,,6c54,102,54,104,53,104v,1,-1,1,-2,1c50,106,49,106,47,106v-1,1,-3,1,-4,2c42,108,40,108,38,108v-4,,-8,-1,-11,-2c23,105,21,103,19,101,17,99,15,96,14,92v,-3,-1,-8,-1,-12l13,40r-9,c2,40,2,39,1,37,1,36,,34,,30,,29,,27,,26,,25,1,24,1,23,2,22,2,22,2,22v,,1,-1,2,-1l13,21,13,4v,-1,,-1,,-1c14,3,14,2,15,2v1,,2,-1,3,-2c20,,22,,23,v3,,4,,6,c31,,32,1,32,2v1,,2,,2,1c35,3,35,3,35,4r,17l52,21v,,1,,1,1c54,23,54,23,54,23v,1,1,2,1,3c56,27,55,29,55,30v,4,,6,-1,7c53,38,53,40,52,40r-17,l35,76v,4,,8,2,9c39,87,40,89,44,89v1,,2,,3,-1c48,88,49,88,50,88v,-1,1,-1,1,-1c52,87,52,87,53,87r,c53,87,54,88,55,88v,1,,2,,3c56,92,55,93,55,95e" fillcolor="black" stroked="f">
              <v:path o:connecttype="custom" o:connectlocs="52,93;52,99;50,102;48,103;45,104;41,106;36,106;26,104;18,99;13,90;12,79;12,39;4,39;1,36;0,29;0,26;1,23;2,22;4,21;12,21;12,4;12,3;14,2;17,0;22,0;27,0;30,2;32,3;33,4;33,21;49,21;50,22;51,23;52,26;52,29;51,36;49,39;33,39;33,75;35,83;42,87;45,86;47,86;48,85;50,85;50,85;52,86;52,89;52,93" o:connectangles="0,0,0,0,0,0,0,0,0,0,0,0,0,0,0,0,0,0,0,0,0,0,0,0,0,0,0,0,0,0,0,0,0,0,0,0,0,0,0,0,0,0,0,0,0,0,0,0,0"/>
            </v:shape>
            <v:shape id="Freeform 933" o:spid="_x0000_s38836" style="position:absolute;left:8970;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fDEr8A&#10;AADdAAAADwAAAGRycy9kb3ducmV2LnhtbERPS4vCMBC+C/sfwix403QVVKpRZEHYPfq4eBuasSk2&#10;k9DENvvvN4LgbT6+52x2ybaipy40jhV8TQsQxJXTDdcKLufDZAUiRGSNrWNS8EcBdtuP0QZL7QY+&#10;Un+KtcghHEpUYGL0pZShMmQxTJ0nztzNdRZjhl0tdYdDDretnBXFQlpsODcY9PRtqLqfHlYBDXF+&#10;PcrgbXHxoba98ek3KTX+TPs1iEgpvsUv94/O82erJTy/ySfI7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R8MSvwAAAN0AAAAPAAAAAAAAAAAAAAAAAJgCAABkcnMvZG93bnJl&#10;di54bWxQSwUGAAAAAAQABAD1AAAAhAM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8,12;48,17;48,21;46,22;45,22;44,22;41,22;39,21;37,21;33,21;30,23;25,27;21,33;21,82;20,84;18,84;15,85;11,85;5,85;2,84;0,84;0,82;0,5;0,3;2,3;5,2;9,2;13,2;16,3;17,3;17,5;17,15;24,7;29,3;33,0;37,0;40,0;42,0;45,1;46,2;48,3;48,4;48,7;48,12" o:connectangles="0,0,0,0,0,0,0,0,0,0,0,0,0,0,0,0,0,0,0,0,0,0,0,0,0,0,0,0,0,0,0,0,0,0,0,0,0,0,0,0,0,0,0,0"/>
            </v:shape>
            <v:shape id="AutoShape 934" o:spid="_x0000_s38835" style="position:absolute;left:902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x1cQA&#10;AADdAAAADwAAAGRycy9kb3ducmV2LnhtbESPzW7CQAyE70h9h5Ur9VY25FAgZUEIUakHDhT6AFbW&#10;JBG73ii7+eHt60MlbrZmPPN5s5u8UwN1sQlsYDHPQBGXwTZcGfi9fr2vQMWEbNEFJgMPirDbvsw2&#10;WNgw8g8Nl1QpCeFYoIE6pbbQOpY1eYzz0BKLdgudxyRrV2nb4Sjh3uk8yz60x4alocaWDjWV90vv&#10;DYzHtDyuid3JDof+0Z+sy89rY95ep/0nqERTepr/r7+t4OcrwZVvZAS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n8dXEAAAA3QAAAA8AAAAAAAAAAAAAAAAAmAIAAGRycy9k&#10;b3ducmV2LnhtbFBLBQYAAAAABAAEAPUAAACJAwAAAAA=&#10;" adj="0,,0" path="m72,84v,1,-1,2,-2,2c70,87,69,87,68,87v-1,,-3,,-5,c60,87,58,87,57,87v-1,,-2,-1,-3,-1c53,86,53,85,53,84r,-6c50,81,47,84,42,86v-4,2,-8,3,-13,3c24,89,21,88,17,87,13,86,10,84,8,82,5,80,3,78,2,74,1,71,,67,,63,,58,1,54,2,51v2,-3,5,-6,8,-8c14,41,18,39,24,38v6,-1,11,-2,18,-2l50,36r,-4c50,29,50,27,49,25v,-2,-1,-4,-2,-5c46,19,44,19,42,18,40,17,38,17,35,17v-4,,-7,,-10,1c22,19,19,20,17,21v-2,1,-4,2,-5,3c11,25,9,25,8,25v,,-1,,-2,-1c6,24,5,23,5,23v,-1,,-2,-1,-3c4,19,4,17,4,16v,-2,,-4,1,-5c5,10,5,10,6,8,8,7,9,7,10,6,12,4,15,4,18,3,21,2,23,1,27,v3,,7,,10,c43,,48,,53,2v4,1,8,3,11,5c67,10,68,13,70,17v2,4,2,8,2,14l72,84xm50,50r-8,c38,50,35,50,32,51v-3,,-5,2,-6,3c24,55,23,56,22,57v,1,-1,4,-1,5c21,66,22,69,25,70v2,2,5,3,8,3c36,73,39,72,42,71v3,-2,5,-4,8,-7l50,50xe" fillcolor="black" stroked="f">
              <v:stroke joinstyle="round"/>
              <v:formulas/>
              <v:path o:connecttype="custom" o:connectlocs="70,82;68,84;66,85;61,85;55,85;53,84;52,82;52,76;41,84;28,87;17,85;8,80;2,72;0,62;2,50;10,42;23,37;41,35;49,35;49,31;48,24;46,20;41,18;34,17;24,18;17,21;12,23;8,24;6,23;5,22;4,20;4,16;5,11;6,8;10,6;18,3;26,0;36,0;52,2;62,7;68,17;70,30;70,82;49,49;41,49;31,50;25,53;21,56;20,61;24,68;32,71;41,69;49,63;49,49" o:connectangles="0,0,0,0,0,0,0,0,0,0,0,0,0,0,0,0,0,0,0,0,0,0,0,0,0,0,0,0,0,0,0,0,0,0,0,0,0,0,0,0,0,0,0,0,0,0,0,0,0,0,0,0,0,0"/>
            </v:shape>
            <v:shape id="Freeform 935" o:spid="_x0000_s38834" style="position:absolute;left:9119;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M0/ccA&#10;AADdAAAADwAAAGRycy9kb3ducmV2LnhtbERPTWvCQBC9F/oflhG8SN1U1NrUVcS2UBSF2oJ4m2bH&#10;JCQ7G7Orxn/vCkJv83ifM542phQnql1uWcFzNwJBnFidc6rg9+fzaQTCeWSNpWVScCEH08njwxhj&#10;bc/8TaeNT0UIYRejgsz7KpbSJRkZdF1bEQdub2uDPsA6lbrGcwg3pexF0VAazDk0ZFjRPKOk2ByN&#10;gn5x6CwWf4O02K7eX5bL9XA3+zgo1W41szcQnhr/L767v3SY3xu9wu2bcIK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DNP3HAAAA3QAAAA8AAAAAAAAAAAAAAAAAmAIAAGRy&#10;cy9kb3ducmV2LnhtbFBLBQYAAAAABAAEAPUAAACMAwAAAAA=&#10;" path="m75,84v,,,1,-1,2c73,86,73,86,72,86v,,-1,1,-3,1c67,87,65,87,64,87v-2,,-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3,82;72,84;70,84;67,85;62,85;56,85;54,84;52,83;51,82;51,37;51,29;48,23;44,20;38,19;30,22;21,30;21,82;20,83;19,84;16,85;11,85;5,85;2,84;0,84;0,82;0,5;0,3;2,3;5,2;9,2;14,2;17,3;18,3;18,5;18,14;31,3;45,0;57,3;66,10;71,20;73,34;73,82" o:connectangles="0,0,0,0,0,0,0,0,0,0,0,0,0,0,0,0,0,0,0,0,0,0,0,0,0,0,0,0,0,0,0,0,0,0,0,0,0,0,0,0,0,0"/>
            </v:shape>
            <v:shape id="Freeform 936" o:spid="_x0000_s38833" style="position:absolute;left:9209;top:1956;width:60;height:88;visibility:visible;mso-wrap-style:none;v-text-anchor:middle" coordsize="6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rjcYA&#10;AADdAAAADwAAAGRycy9kb3ducmV2LnhtbESPQW/CMAyF75P2HyJP2m2kYxqCjoCmSUzrAYnCfoDV&#10;mKbQOF0ToPv3+IDEzdZ7fu/zfDn4Vp2pj01gA6+jDBRxFWzDtYHf3eplCiomZIttYDLwTxGWi8eH&#10;OeY2XLik8zbVSkI45mjApdTlWsfKkcc4Ch2xaPvQe0yy9rW2PV4k3Ld6nGUT7bFhaXDY0Zej6rg9&#10;eQMbvfk7vB3LiSvdUOB7uf4uipkxz0/D5weoREO6m2/XP1bwxzPhl29kBL2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drjcYAAADdAAAADwAAAAAAAAAAAAAAAACYAgAAZHJz&#10;L2Rvd25yZXYueG1sUEsFBgAAAAAEAAQA9QAAAIsDAAAAAA==&#10;" path="m61,62v,4,-1,8,-3,12c57,77,54,80,51,82v-3,2,-7,4,-11,5c36,88,32,89,27,89v-3,,-6,,-9,-1c15,88,13,87,11,87,9,86,7,85,6,84,4,84,3,83,3,83,2,82,2,81,1,80,,79,,76,,74,,72,,71,,70,,69,1,68,1,67v,,1,-1,1,-1c3,66,3,66,3,66v1,,2,,3,1c7,67,9,69,11,69v2,1,4,2,6,3c20,72,23,73,26,73v2,,4,,6,-1c33,72,34,71,36,71v1,-1,1,-2,2,-4c38,66,39,65,39,63v,-1,-1,-3,-2,-4c36,58,35,57,33,55,32,54,29,54,27,53,25,51,23,51,20,50,18,49,15,48,13,46,11,45,9,44,7,42,4,40,4,38,3,35,2,32,1,29,1,25,1,21,2,18,3,15,5,12,7,9,9,7,12,4,16,3,20,2,24,,28,,33,v3,,5,,7,c42,1,45,1,46,2v2,,4,1,5,1c52,4,53,4,54,5v,1,1,1,1,1c55,7,55,7,55,8v,,1,1,1,2c56,11,56,12,56,14v,1,,2,,3c56,19,55,19,55,20v,,,1,,1c55,21,54,21,53,21v,,-1,,-2,-1c50,20,49,19,47,19,45,18,43,17,41,17,40,16,36,16,33,16v-1,,-3,,-5,c27,17,26,17,25,18v-1,1,-2,2,-2,3c22,22,22,23,22,24v,2,1,4,2,5c25,30,26,31,28,32v2,1,4,2,6,2c37,35,39,36,41,37v3,1,5,3,7,4c50,42,53,44,54,45v2,2,4,5,5,7c60,54,61,58,61,62e" fillcolor="black" stroked="f">
              <v:path o:connecttype="custom" o:connectlocs="59,61;56,72;49,80;39,85;26,87;17,86;11,85;6,82;3,81;1,78;0,72;0,68;1,66;2,65;3,65;6,66;11,67;16,70;25,71;31,70;35,69;37,66;38,62;36,58;32,54;26,52;19,49;13,45;7,41;3,34;1,24;3,15;9,7;19,2;32,0;39,0;45,2;49,3;52,5;53,6;53,8;54,10;54,14;54,17;53,20;53,21;51,21;49,20;45,19;40,17;32,16;27,16;24,18;22,21;21,23;23,28;27,31;33,33;40,36;46,40;52,44;57,51;59,61" o:connectangles="0,0,0,0,0,0,0,0,0,0,0,0,0,0,0,0,0,0,0,0,0,0,0,0,0,0,0,0,0,0,0,0,0,0,0,0,0,0,0,0,0,0,0,0,0,0,0,0,0,0,0,0,0,0,0,0,0,0,0,0,0,0,0"/>
            </v:shape>
            <v:shape id="Freeform 937" o:spid="_x0000_s38832" style="position:absolute;left:9286;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qoLcgA&#10;AADdAAAADwAAAGRycy9kb3ducmV2LnhtbESPQWvCQBCF74L/YRmhF6kbBbVNXaUohVJQaZoi3obs&#10;NAndnQ3ZrcZ/3xUEbzO8N+97s1h11ogTtb52rGA8SkAQF07XXCrIv94en0D4gKzROCYFF/KwWvZ7&#10;C0y1O/MnnbJQihjCPkUFVQhNKqUvKrLoR64hjtqPay2GuLal1C2eY7g1cpIkM2mx5kiosKF1RcVv&#10;9mcjZD7dDw/+aPLLbvixwel3LrdGqYdB9/oCIlAX7ubb9buO9SfPY7h+E0eQy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mqgtyAAAAN0AAAAPAAAAAAAAAAAAAAAAAJgCAABk&#10;cnMvZG93bnJldi54bWxQSwUGAAAAAAQABAD1AAAAjQMAAAAA&#10;" path="m26,13v,5,-1,9,-3,11c22,26,18,27,13,27,8,27,4,26,3,24,1,22,,19,,14,,8,1,4,3,2,4,1,8,,13,v5,,9,1,10,2c25,4,26,8,26,13e" fillcolor="black" stroked="f">
              <v:path o:connecttype="custom" o:connectlocs="24,12;21,22;12,25;3,22;0,13;3,2;12,0;21,2;24,12" o:connectangles="0,0,0,0,0,0,0,0,0"/>
            </v:shape>
            <v:shape id="Freeform 938" o:spid="_x0000_s38831" style="position:absolute;left:933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n2V8AA&#10;AADdAAAADwAAAGRycy9kb3ducmV2LnhtbERPyWrDMBC9B/oPYgq5xXIdCIkbJZRCoD1mueQ2WFPL&#10;1BoJS7HVv68Cgdzm8dbZ7pPtxUhD6BwreCtKEMSN0x23Ci7nw2INIkRkjb1jUvBHAfa7l9kWa+0m&#10;PtJ4iq3IIRxqVGBi9LWUoTFkMRTOE2fuxw0WY4ZDK/WAUw63vazKciUtdpwbDHr6NNT8nm5WAU1x&#10;eT3K4G158aG1o/HpOyk1f00f7yAipfgUP9xfOs+vNhXcv8knyN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un2V8AAAADdAAAADwAAAAAAAAAAAAAAAACYAgAAZHJzL2Rvd25y&#10;ZXYueG1sUEsFBgAAAAAEAAQA9QAAAIUDAAAAAA==&#10;" path="m50,12v,3,,4,,5c50,19,50,20,50,21v,1,-1,1,-2,2c48,23,48,23,47,23v,,-1,,-1,c45,23,45,22,43,22v-1,,-1,-1,-2,-1c40,21,39,21,38,21v-1,,-3,,-4,c33,22,32,23,31,24v-1,,-3,3,-5,4c25,30,24,32,22,34r,50c22,84,22,85,21,86v,,-1,,-1,c19,86,17,87,16,87v-2,,-3,,-5,c9,87,7,87,5,87v-1,,-2,,-3,-1c1,86,1,86,,86v,,,-2,,-2l,5c,4,,4,,3v1,,1,,2,c3,3,4,2,5,2v1,-1,3,,4,c11,2,13,2,14,2v1,,2,,3,1c17,3,18,3,18,3v1,,,1,,2l18,15v3,-3,4,-5,7,-8c27,5,28,4,30,3,31,2,33,1,34,v1,,4,,5,c41,,41,,42,v1,,2,,3,c45,,46,1,47,1v1,,1,1,1,1c48,3,49,3,50,3v,,,1,,1c50,5,50,6,50,7v,1,,3,,5e" fillcolor="black" stroked="f">
              <v:path o:connecttype="custom" o:connectlocs="48,12;48,17;48,21;46,22;45,22;44,22;41,22;39,21;37,21;33,21;30,23;25,27;21,33;21,82;20,84;19,84;15,85;11,85;5,85;2,84;0,84;0,82;0,5;0,3;2,3;5,2;9,2;13,2;16,3;17,3;17,5;17,15;24,7;29,3;33,0;37,0;40,0;43,0;45,1;46,2;48,3;48,4;48,7;48,12" o:connectangles="0,0,0,0,0,0,0,0,0,0,0,0,0,0,0,0,0,0,0,0,0,0,0,0,0,0,0,0,0,0,0,0,0,0,0,0,0,0,0,0,0,0,0,0"/>
            </v:shape>
            <v:shape id="AutoShape 939" o:spid="_x0000_s38830" style="position:absolute;left:9392;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0tLsUA&#10;AADdAAAADwAAAGRycy9kb3ducmV2LnhtbERPS4vCMBC+C/6HMAteiqarINo1iiiKl13wcdDb0IxN&#10;sZl0m6jdf79ZWPA2H99zZovWVuJBjS8dK3gfpCCIc6dLLhScjpv+BIQPyBorx6Tghzws5t3ODDPt&#10;nrynxyEUIoawz1CBCaHOpPS5IYt+4GriyF1dYzFE2BRSN/iM4baSwzQdS4slxwaDNa0M5bfD3SrY&#10;JpvtefS5TlaX2/f1KzFtddZ7pXpv7fIDRKA2vMT/7p2O84fTEfx9E0+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bS0uxQAAAN0AAAAPAAAAAAAAAAAAAAAAAJgCAABkcnMv&#10;ZG93bnJldi54bWxQSwUGAAAAAAQABAD1AAAAigMAAAAA&#10;" adj="0,,0" path="m84,44v,6,-1,13,-3,18c79,68,77,72,73,76v-4,4,-8,7,-13,10c54,88,48,89,41,89,34,89,28,88,23,86,18,84,14,81,10,78,7,74,4,69,2,64,1,59,,52,,45,,38,1,32,3,27,5,21,7,16,11,12,14,8,19,6,24,3,29,1,36,,43,v7,,13,1,18,3c66,4,70,7,74,11v3,4,6,9,8,14c83,30,84,37,84,44xm61,45v,-4,,-8,-1,-11c60,31,58,28,57,25,56,23,54,21,52,20,49,19,46,17,42,17v-3,,-6,1,-9,2c31,20,29,22,27,25v-2,3,-3,5,-3,8c23,37,23,40,23,44v,4,,8,1,11c24,58,25,61,27,64v1,3,3,4,6,5c36,70,38,71,42,71v3,,6,,8,-1c53,69,55,67,57,64v1,-3,3,-5,3,-8c61,53,61,49,61,45xe" fillcolor="black" stroked="f">
              <v:stroke joinstyle="round"/>
              <v:formulas/>
              <v:path o:connecttype="custom" o:connectlocs="82,43;79,61;71,74;59,84;40,87;22,84;10,76;2,63;0,44;3,26;11,12;23,3;42,0;60,3;72,11;80,24;82,43;60,44;59,33;56,24;51,20;41,17;32,19;26,24;23,32;22,43;23,54;26,63;32,67;41,69;49,68;56,63;59,55;60,44" o:connectangles="0,0,0,0,0,0,0,0,0,0,0,0,0,0,0,0,0,0,0,0,0,0,0,0,0,0,0,0,0,0,0,0,0,0"/>
            </v:shape>
          </v:group>
        </v:group>
      </w:pict>
    </w:r>
  </w:p>
  <w:p w:rsidR="00B342C3" w:rsidRDefault="00B342C3"/>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78241B">
    <w:pPr>
      <w:pStyle w:val="Header"/>
    </w:pPr>
    <w:r>
      <w:rPr>
        <w:lang w:eastAsia="ro-RO"/>
      </w:rPr>
      <w:pict>
        <v:group id="Group 940" o:spid="_x0000_s38515" style="position:absolute;left:0;text-align:left;margin-left:18.8pt;margin-top:9.25pt;width:434.65pt;height:76.2pt;z-index:251660288;mso-wrap-distance-left:0;mso-wrap-distance-right:0" coordorigin="83" coordsize="9982,22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">
          <v:group id="Group 2" o:spid="_x0000_s38825" style="position:absolute;left:83;width:9982;height:2216" coordorigin="83" coordsize="9982,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sbBMUAAADcAAAADwAAAGRycy9kb3ducmV2LnhtbESPT2vCQBTE7wW/w/KE&#10;3uomlgaNriKi4kEK/gHx9sg+k2D2bciuSfz23UKhx2FmfsPMl72pREuNKy0riEcRCOLM6pJzBZfz&#10;9mMCwnlkjZVlUvAiB8vF4G2OqbYdH6k9+VwECLsUFRTe16mULivIoBvZmjh4d9sY9EE2udQNdgFu&#10;KjmOokQaLDksFFjTuqDscXoaBbsOu9VnvGkPj/v6dTt/fV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LGwTFAAAA3A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38827" type="#_x0000_t75" style="position:absolute;left:83;width:9981;height:2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Vm+rCAAAA3AAAAA8AAABkcnMvZG93bnJldi54bWxET0tqwzAQ3QdyBzGB7mI5LbitayWE4iSl&#10;dFPXBxisiT+xRsZSHOf21aLQ5eP9s91sejHR6FrLCjZRDIK4srrlWkH5c1i/gHAeWWNvmRTcycFu&#10;u1xkmGp742+aCl+LEMIuRQWN90MqpasaMugiOxAH7mxHgz7AsZZ6xFsIN718jONEGmw5NDQ40HtD&#10;1aW4GgV50SV80vOpeuqT15y+yuNnVyr1sJr3byA8zf5f/Of+0AqS5zA/nAlHQG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1ZvqwgAAANwAAAAPAAAAAAAAAAAAAAAAAJ8C&#10;AABkcnMvZG93bnJldi54bWxQSwUGAAAAAAQABAD3AAAAjgMAAAAA&#10;" strokecolor="gray">
              <v:fill recolor="t" type="frame"/>
              <v:stroke joinstyle="round"/>
              <v:imagedata r:id="rId1" o:title="" grayscale="t"/>
            </v:shape>
            <v:rect id="Rectangle 4" o:spid="_x0000_s38826" style="position:absolute;left:7687;top:1256;width:2178;height:60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7WsQA&#10;AADcAAAADwAAAGRycy9kb3ducmV2LnhtbESP3WoCMRSE74W+QzhC7zRrobasRpFii3fizwOcbo6b&#10;1c3JkqT749ObQqGXw8x8wyzXva1FSz5UjhXMphkI4sLpiksF59Pn5B1EiMgaa8ekYKAA69XTaIm5&#10;dh0fqD3GUiQIhxwVmBibXMpQGLIYpq4hTt7FeYsxSV9K7bFLcFvLlyybS4sVpwWDDX0YKm7HH6vg&#10;avb+vv2+dMP5Wm7xNQzt12FQ6nncbxYgIvXxP/zX3mkF87cZ/J5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yu1rEAAAA3AAAAA8AAAAAAAAAAAAAAAAAmAIAAGRycy9k&#10;b3ducmV2LnhtbFBLBQYAAAAABAAEAPUAAACJAwAAAAA=&#10;" strokecolor="white" strokeweight=".18mm">
              <v:stroke endcap="square"/>
            </v:rect>
          </v:group>
          <v:rect id="Rectangle 944" o:spid="_x0000_s38824" style="position:absolute;left:2588;top:862;width:4534;height:8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CQsUA&#10;AADcAAAADwAAAGRycy9kb3ducmV2LnhtbESPT2sCMRTE74V+h/AKvZSaVdSWrVGkIPTgxT+H9vbY&#10;vG6Wbl6W5FVXP70RBI/DzPyGmS1636oDxdQENjAcFKCIq2Abrg3sd6vXd1BJkC22gcnAiRIs5o8P&#10;MyxtOPKGDlupVYZwKtGAE+lKrVPlyGMahI44e78hepQsY61txGOG+1aPimKqPTacFxx29Omo+tv+&#10;ewNL9zOUSfyWzfqUVgW3dO7GL8Y8P/XLD1BCvdzDt/aXNTB9G8H1TD4Ce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34JCxQAAANwAAAAPAAAAAAAAAAAAAAAAAJgCAABkcnMv&#10;ZG93bnJldi54bWxQSwUGAAAAAAQABAD1AAAAigMAAAAA&#10;" stroked="f" strokecolor="gray">
            <v:stroke joinstyle="round"/>
          </v:rect>
          <v:rect id="Rectangle 945" o:spid="_x0000_s38823" style="position:absolute;left:1681;top:1231;width:1189;height:4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Mn2cYA&#10;AADcAAAADwAAAGRycy9kb3ducmV2LnhtbESPQUsDMRSE74L/ITzBi9hsbd3K2rQUoeChl1YP9vbY&#10;PDeLm5clebZbf31TKHgcZuYbZr4cfKcOFFMb2MB4VIAiroNtuTHw+bF+fAGVBNliF5gMnCjBcnF7&#10;M8fKhiNv6bCTRmUIpwoNOJG+0jrVjjymUeiJs/cdokfJMjbaRjxmuO/0U1GU2mPLecFhT2+O6p/d&#10;rzewcvuxPMcv2W5OaV1wR3/99MGY+7th9QpKaJD/8LX9bg2UswlczuQjo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Mn2cYAAADcAAAADwAAAAAAAAAAAAAAAACYAgAAZHJz&#10;L2Rvd25yZXYueG1sUEsFBgAAAAAEAAQA9QAAAIsDAAAAAA==&#10;" stroked="f" strokecolor="gray">
            <v:stroke joinstyle="round"/>
          </v:rect>
          <v:rect id="Rectangle 946" o:spid="_x0000_s38822" style="position:absolute;left:6500;top:1259;width:1189;height:45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q/rcUA&#10;AADcAAAADwAAAGRycy9kb3ducmV2LnhtbESPT2sCMRTE70K/Q3iFXkSzFqtlaxQpCD148c+hvT02&#10;r5ulm5cledW1n94IQo/DzPyGWax636oTxdQENjAZF6CIq2Abrg0cD5vRK6gkyBbbwGTgQglWy4fB&#10;Aksbzryj015qlSGcSjTgRLpS61Q58pjGoSPO3neIHiXLWGsb8ZzhvtXPRTHTHhvOCw47endU/ex/&#10;vYG1+5rIS/yU3faSNgW39NdNh8Y8PfbrN1BCvfyH7+0Pa2A2n8LtTD4Ce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r+txQAAANwAAAAPAAAAAAAAAAAAAAAAAJgCAABkcnMv&#10;ZG93bnJldi54bWxQSwUGAAAAAAQABAD1AAAAigMAAAAA&#10;" stroked="f" strokecolor="gray">
            <v:stroke joinstyle="round"/>
          </v:rect>
          <v:group id="Group 947" o:spid="_x0000_s38624" style="position:absolute;left:1806;top:786;width:5984;height:1000" coordorigin="1806,786" coordsize="5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948" o:spid="_x0000_s38821" style="position:absolute;left:2606;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VzGMQA&#10;AADcAAAADwAAAGRycy9kb3ducmV2LnhtbESPX2vCQBDE34V+h2OFvulFwVhSTxGlpT5qC31dcps/&#10;NLeX5rYm9tN7guDjMDO/YVabwTXqTF2oPRuYTRNQxLm3NZcGvj7fJi+ggiBbbDyTgQsF2KyfRivM&#10;rO/5SOeTlCpCOGRooBJpM61DXpHDMPUtcfQK3zmUKLtS2w77CHeNnidJqh3WHBcqbGlXUf5z+nMG&#10;6r3Ib/L+vzjOisP3ZVkcetwtjHkeD9tXUEKDPML39oc1kC5TuJ2JR0C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FcxjEAAAA3AAAAA8AAAAAAAAAAAAAAAAAmAIAAGRycy9k&#10;b3ducmV2LnhtbFBLBQYAAAAABAAEAPUAAACJAwAAAAA=&#10;" path="m74,82v,7,-1,12,-3,16c68,103,66,107,62,110v-4,2,-8,5,-13,6c43,118,38,119,32,119v-4,,-8,-1,-11,-2c18,117,15,116,12,115v-2,-1,-5,-1,-6,-3c4,111,3,110,2,110,2,109,,108,,106v,-2,,-3,,-6c,98,,97,,95,,94,,93,,93,,92,1,91,2,91v,,1,-1,1,-1c4,90,5,91,7,92v1,1,3,2,5,3c15,97,17,98,21,98v3,1,7,2,11,2c35,100,38,99,40,99v1,-1,4,-2,6,-3c47,95,48,93,49,91v1,-1,1,-4,1,-6c50,83,50,81,48,78,46,76,45,75,42,74,40,73,38,71,35,70,32,69,29,67,26,65,23,64,20,62,17,61,14,59,12,57,9,55,7,52,5,49,4,45,3,42,2,38,2,33,2,28,3,23,4,19,6,15,9,11,13,8,16,5,20,4,25,2,29,1,34,,40,v2,,5,,8,1c51,1,53,2,55,2v3,1,5,2,7,3c63,5,64,6,65,7v1,1,1,1,1,2c66,9,67,10,67,10v,1,,2,,3c67,14,67,15,67,17v,1,,3,,4c67,22,67,23,67,24v,1,-1,1,-1,2c65,26,65,26,64,26v,,-1,,-3,-1c59,25,58,23,56,22,54,21,51,21,49,19,46,18,43,18,40,18v-3,,-5,1,-7,1c32,20,30,21,29,22v-1,1,-3,2,-3,4c25,27,25,29,25,31v,2,,4,2,6c29,39,30,40,33,42v3,2,4,3,8,4c44,47,46,49,50,50v3,1,5,3,8,5c61,57,64,59,66,61v2,3,5,6,6,9c73,74,74,78,74,82e" fillcolor="black" stroked="f">
              <v:path o:connecttype="custom" o:connectlocs="72,81;69,96;60,108;48,114;31,117;20,115;12,113;6,110;2,108;0,104;0,98;0,93;0,91;2,89;3,89;7,90;12,93;20,96;31,98;39,97;45,94;48,89;49,84;47,77;41,73;34,69;25,64;17,60;9,54;4,44;2,32;4,19;13,8;24,2;39,0;47,1;54,2;60,5;63,7;64,9;65,10;65,13;65,17;65,21;65,24;64,26;62,26;59,25;55,22;48,19;39,18;32,19;28,22;25,26;24,30;26,36;32,41;40,45;49,49;56,54;64,60;70,69;72,81" o:connectangles="0,0,0,0,0,0,0,0,0,0,0,0,0,0,0,0,0,0,0,0,0,0,0,0,0,0,0,0,0,0,0,0,0,0,0,0,0,0,0,0,0,0,0,0,0,0,0,0,0,0,0,0,0,0,0,0,0,0,0,0,0,0,0"/>
            </v:shape>
            <v:shape id="Freeform 949" o:spid="_x0000_s38820" style="position:absolute;left:2686;top:804;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WwI8UA&#10;AADcAAAADwAAAGRycy9kb3ducmV2LnhtbESPQWsCMRSE74L/ITzBW00UUbs1ikgLW2gFtZfeHpvn&#10;ZnHzsmziuv33TaHgcZiZb5j1tne16KgNlWcN04kCQVx4U3Gp4ev89rQCESKywdozafihANvNcLDG&#10;zPg7H6k7xVIkCIcMNdgYm0zKUFhyGCa+IU7exbcOY5JtKU2L9wR3tZwptZAOK04LFhvaWyqup5vT&#10;8Jm/q3nev14/DjQ9uueb7dS31Xo86ncvICL18RH+b+dGw2K5hL8z6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lbAjxQAAANwAAAAPAAAAAAAAAAAAAAAAAJgCAABkcnMv&#10;ZG93bnJldi54bWxQSwUGAAAAAAQABAD1AAAAigMAAAAA&#10;" path="m55,95v,2,,4,,6c54,102,54,103,54,104v-1,,-2,,-3,1c50,106,49,106,47,106v-1,1,-2,1,-4,1c42,108,40,107,38,107v-4,,-8,,-11,-1c24,104,21,103,19,101,17,98,15,95,15,92,14,89,13,84,13,80r,-41l4,39v-1,,-2,,-3,-2c1,35,,34,,30,,29,,27,,26,,25,1,24,1,23,2,22,2,22,2,22v,,1,-1,2,-1l13,21,13,4v,-1,,-2,,-2c14,2,14,1,15,1v1,,2,,3,-1c20,,22,,24,v2,,4,,5,c31,,32,1,33,1v,1,1,1,1,1c35,3,35,3,35,4r,17l52,21v,,1,,2,1c54,22,54,22,54,23v,,1,2,1,3c56,27,55,29,55,30v,4,,6,-1,7c54,38,53,39,52,39r-17,l35,76v,4,,7,2,9c39,87,41,89,44,89v1,,2,,3,-1c49,87,49,88,50,87v,,1,,1,c52,87,52,86,53,86r1,1c54,87,54,87,55,88v,1,,2,,3c56,92,55,93,55,95e" fillcolor="black" stroked="f">
              <v:path o:connecttype="custom" o:connectlocs="53,93;53,99;52,102;49,103;45,104;41,105;37,105;26,104;18,99;14,90;13,79;13,38;4,38;1,36;0,29;0,26;1,23;2,22;4,21;13,21;13,4;13,2;14,1;17,0;23,0;28,0;32,1;33,2;34,4;34,21;50,21;52,22;52,23;53,26;53,29;52,36;50,38;34,38;34,75;36,83;42,87;45,86;48,85;49,85;51,84;52,85;53,86;53,89;53,93" o:connectangles="0,0,0,0,0,0,0,0,0,0,0,0,0,0,0,0,0,0,0,0,0,0,0,0,0,0,0,0,0,0,0,0,0,0,0,0,0,0,0,0,0,0,0,0,0,0,0,0,0"/>
            </v:shape>
            <v:shape id="Freeform 950" o:spid="_x0000_s38819" style="position:absolute;left:2758;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UbFrwA&#10;AADcAAAADwAAAGRycy9kb3ducmV2LnhtbERPTYvCMBC9C/6HMMLeNNUFV6pRRBD0qOvF29CMTbGZ&#10;hCa28d+bw8IeH+97s0u2FT11oXGsYD4rQBBXTjdcK7j9HqcrECEia2wdk4I3Bdhtx6MNltoNfKH+&#10;GmuRQziUqMDE6EspQ2XIYpg5T5y5h+ssxgy7WuoOhxxuW7koiqW02HBuMOjpYKh6Xl9WAQ3x+36R&#10;wdvi5kNte+PTOSn1NUn7NYhIKf6L/9wnrWD5k9fmM/kIyO0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fVRsWvAAAANwAAAAPAAAAAAAAAAAAAAAAAJgCAABkcnMvZG93bnJldi54&#10;bWxQSwUGAAAAAAQABAD1AAAAgQMAAAAA&#10;" path="m50,12v,2,,4,,5c50,18,50,19,50,21v,1,-1,1,-1,1c48,23,48,22,47,22v,,-1,,-1,c45,22,45,22,43,22v-1,,-1,-1,-2,-1c40,21,39,21,38,21v-1,,-3,,-4,c33,22,32,23,31,23v-1,1,-3,3,-5,5c25,30,24,32,22,34r,50c22,84,22,85,21,85v,1,-1,1,-1,1c19,86,17,86,16,87v-1,,-3,,-5,c9,87,7,87,5,87,4,86,3,86,2,86,1,85,1,85,,85v,,,-1,,-1l,5c,4,,4,,3,1,2,1,2,2,2v1,,2,,3,-1c6,1,8,1,9,1v2,,4,,5,c15,1,16,2,17,2v,1,1,1,1,1c19,3,18,4,18,5r,9c21,12,22,9,25,7,27,5,28,4,30,2,32,1,33,1,34,v1,,4,,5,c41,,41,,42,v1,,2,,3,c45,,46,1,47,1v2,,2,,2,1c49,2,49,2,50,2v,,,2,,2c50,5,50,6,50,7v,1,,3,,5e" fillcolor="black" stroked="f">
              <v:path o:connecttype="custom" o:connectlocs="48,12;48,17;48,21;47,22;45,22;44,22;41,22;39,21;37,21;33,21;30,22;25,27;21,33;21,82;20,83;19,84;15,85;11,85;5,85;2,84;0,83;0,82;0,5;0,3;2,2;5,1;9,1;13,1;16,2;17,3;17,5;17,14;24,7;29,2;33,0;37,0;40,0;43,0;45,1;47,2;48,2;48,4;48,7;48,12" o:connectangles="0,0,0,0,0,0,0,0,0,0,0,0,0,0,0,0,0,0,0,0,0,0,0,0,0,0,0,0,0,0,0,0,0,0,0,0,0,0,0,0,0,0,0,0"/>
            </v:shape>
            <v:shape id="Freeform 951" o:spid="_x0000_s38818" style="position:absolute;left:280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51IMYA&#10;AADcAAAADwAAAGRycy9kb3ducmV2LnhtbESPXWvCMBSG7wX/QzjCbmSmG/ixapSxMRgDFbsO8e7Q&#10;HNuy5KQ0mdZ/bwaCly/vx8O7WHXWiBO1vnas4GmUgCAunK65VJB/fzzOQPiArNE4JgUX8rBa9nsL&#10;TLU7845OWShFHGGfooIqhCaV0hcVWfQj1xBH7+haiyHKtpS6xXMct0Y+J8lEWqw5Eips6K2i4jf7&#10;sxEyHW+He38w+WUz/HrH8U8u10aph0H3OgcRqAv38K39qRVMpi/wfy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51IMYAAADcAAAADwAAAAAAAAAAAAAAAACYAgAAZHJz&#10;L2Rvd25yZXYueG1sUEsFBgAAAAAEAAQA9QAAAIsDAAAAAA==&#10;" path="m26,14v,5,-1,9,-2,11c22,26,19,27,13,27,8,27,5,26,3,25,2,23,,20,,14,,9,2,5,3,3,5,1,8,,13,v6,,9,1,11,3c25,5,26,8,26,14e" fillcolor="black" stroked="f">
              <v:path o:connecttype="custom" o:connectlocs="24,13;22,23;12,25;3,23;0,13;3,3;12,0;22,3;24,13" o:connectangles="0,0,0,0,0,0,0,0,0"/>
            </v:shape>
            <v:shape id="Freeform 952" o:spid="_x0000_s38817" style="position:absolute;left:2890;top:794;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Qsr8A&#10;AADcAAAADwAAAGRycy9kb3ducmV2LnhtbERPTYvCMBC9L/gfwgjeNHVxpVSjiLKgx1Wh16EZ02Iz&#10;KUls67/fHBb2+Hjf2/1oW9GTD41jBctFBoK4crpho+B++57nIEJE1tg6JgVvCrDfTT62WGg38A/1&#10;12hECuFQoII6xq6QMlQ1WQwL1xEn7uG8xZigN1J7HFK4beVnlq2lxYZTQ40dHWuqnteXVfBYdTld&#10;zKmnk3mW9yH/Kkt/UWo2HQ8bEJHG+C/+c5+1gnWe5qcz6QjI3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cdCyvwAAANwAAAAPAAAAAAAAAAAAAAAAAJgCAABkcnMvZG93bnJl&#10;di54bWxQSwUGAAAAAAQABAD1AAAAhAMAAAAA&#10;" path="m85,98v,1,,3,,4c85,103,84,103,84,104v,1,,2,,2c84,107,83,107,82,108v,1,-2,2,-3,2c77,111,74,113,72,114v-2,1,-6,1,-9,2c59,116,55,117,51,117v-7,,-14,-1,-21,-3c24,111,19,107,14,103,10,98,6,92,4,85,2,77,,69,,60,,50,2,42,4,34,7,27,11,20,15,15,20,10,25,7,32,4,38,1,45,,53,v4,,6,,9,c65,1,68,2,71,3v3,,4,2,7,3c80,7,81,8,82,9v,1,1,1,1,1c84,11,84,12,84,13v,1,,1,,3c84,17,84,18,84,20v,1,,3,,4c84,25,84,26,84,27v,,-1,1,-1,2c83,29,82,29,81,29v-1,,-2,,-3,-2c76,26,75,25,72,24,70,23,68,22,65,21,62,20,58,19,54,19v-4,,-8,1,-12,3c38,24,36,26,33,30v-3,3,-4,7,-6,12c25,47,25,52,25,59v,6,1,12,3,17c29,80,31,85,33,88v3,2,6,5,10,7c47,97,50,97,55,97v4,,8,,11,-1c68,94,71,94,74,93v2,-1,4,-3,5,-4c80,88,81,88,82,88v1,,1,,1,1c83,89,84,89,84,90v1,,,2,1,3c85,94,85,96,85,98e" fillcolor="black" stroked="f">
              <v:path o:connecttype="custom" o:connectlocs="83,96;83,100;82,102;82,104;80,106;77,108;70,112;62,114;50,115;29,112;14,101;4,84;0,59;4,33;15,15;31,4;52,0;61,0;69,3;76,6;80,9;81,10;82,13;82,16;82,20;82,24;82,27;81,29;79,29;76,27;70,24;63,21;53,19;41,22;32,29;26,41;24,58;27,75;32,87;42,93;54,95;64,94;72,91;77,87;80,87;81,87;82,88;83,91;83,96" o:connectangles="0,0,0,0,0,0,0,0,0,0,0,0,0,0,0,0,0,0,0,0,0,0,0,0,0,0,0,0,0,0,0,0,0,0,0,0,0,0,0,0,0,0,0,0,0,0,0,0,0"/>
            </v:shape>
            <v:shape id="AutoShape 953" o:spid="_x0000_s38816" style="position:absolute;left:2986;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y2sMA&#10;AADcAAAADwAAAGRycy9kb3ducmV2LnhtbESPy2rDMBRE94H+g7iF7hLZWeThRDEhpNBFFnl9wMW6&#10;sU2kK2PJj/x9VShkOczMGWabj9aInlpfO1aQzhIQxIXTNZcK7rfv6QqED8gajWNS8CIP+e5jssVM&#10;u4Ev1F9DKSKEfYYKqhCaTEpfVGTRz1xDHL2Hay2GKNtS6haHCLdGzpNkIS3WHBcqbOhQUfG8dlbB&#10;cAzL45rYnHR/6F7dSZv5ea3U1+e434AINIZ3+L/9oxUsVin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Ny2sMAAADcAAAADwAAAAAAAAAAAAAAAACYAgAAZHJzL2Rv&#10;d25yZXYueG1sUEsFBgAAAAAEAAQA9QAAAIgDAAAAAA==&#10;" adj="0,,0" path="m72,84v,1,-1,1,-1,2c70,86,69,86,68,86v-1,1,-3,1,-5,1c60,87,58,87,57,86v-1,,-2,,-3,c54,86,54,85,54,84r,-7c50,81,47,84,42,86v-4,1,-8,3,-13,3c24,89,21,88,17,87,13,86,10,84,8,82,5,80,3,77,2,74,1,70,,67,,63,,58,1,54,3,51v1,-4,4,-7,7,-8c14,41,18,39,24,38v6,-2,11,-2,18,-2l50,36r,-5c50,29,50,27,50,25,49,22,48,21,47,20,46,19,44,18,42,18,40,17,38,17,35,17v-4,,-7,,-10,1c22,18,20,19,17,21v-2,1,-4,1,-5,2c11,25,9,25,8,25v,,-1,,-2,-1c6,23,5,23,5,22v,,,-1,-1,-3c4,18,4,17,4,15v,-1,,-3,1,-4c5,10,5,9,6,8,8,7,9,6,10,5,12,4,15,4,18,2,21,1,23,1,27,v3,,7,,10,c43,,48,,53,1v5,1,8,4,11,6c67,9,68,13,70,17v2,4,2,8,2,14l72,84xm50,50r-8,c38,50,35,50,32,51v-3,,-5,1,-6,2c24,55,23,56,22,57v,1,-1,3,-1,5c21,65,22,68,25,70v2,2,5,3,8,3c37,73,39,72,42,70v3,-1,5,-3,8,-6l50,50xe" fillcolor="black" stroked="f">
              <v:stroke joinstyle="round"/>
              <v:formulas/>
              <v:path o:connecttype="custom" o:connectlocs="70,82;69,84;66,84;61,85;55,84;53,84;53,82;53,75;41,84;28,87;17,85;8,80;2,72;0,62;3,50;10,42;23,37;41,35;49,35;49,30;49,24;46,20;41,18;34,17;24,18;17,21;12,22;8,24;6,23;5,22;4,19;4,15;5,11;6,8;10,5;18,2;26,0;36,0;52,1;62,7;68,17;70,30;70,82;49,49;41,49;31,50;25,52;21,56;20,61;24,68;32,71;41,68;49,63;49,49" o:connectangles="0,0,0,0,0,0,0,0,0,0,0,0,0,0,0,0,0,0,0,0,0,0,0,0,0,0,0,0,0,0,0,0,0,0,0,0,0,0,0,0,0,0,0,0,0,0,0,0,0,0,0,0,0,0"/>
            </v:shape>
            <v:shape id="Freeform 954" o:spid="_x0000_s38815" style="position:absolute;left:3080;top:787;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2mWMUA&#10;AADcAAAADwAAAGRycy9kb3ducmV2LnhtbESPQWvCQBSE70L/w/IEL1I3DTTE1FVEUEoPBaMHj4/s&#10;Mwlm34bdVVN/fbdQ8DjMzDfMYjWYTtzI+daygrdZAoK4srrlWsHxsH3NQfiArLGzTAp+yMNq+TJa&#10;YKHtnfd0K0MtIoR9gQqaEPpCSl81ZNDPbE8cvbN1BkOUrpba4T3CTSfTJMmkwZbjQoM9bRqqLuXV&#10;KJg+8i+Xzjf1eZ2R/d49khO/H5WajIf1B4hAQ3iG/9ufWkGWp/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3aZYxQAAANwAAAAPAAAAAAAAAAAAAAAAAJgCAABkcnMv&#10;ZG93bnJldi54bWxQSwUGAAAAAAQABAD1AAAAigMAAAAA&#10;" path="m22,120v,,,1,-1,1c21,122,20,122,20,122v-1,,-3,1,-4,1c15,123,13,123,11,123v-2,,-4,,-6,c4,123,3,123,2,122,1,121,1,121,,121v,,,-1,,-1l,4c,4,,3,,2,1,2,1,1,2,1,3,1,4,1,5,v2,,4,,6,c13,,15,,16,v2,,2,1,4,1c21,2,21,2,21,2v1,1,1,2,1,2l22,120e" fillcolor="black" stroked="f">
              <v:path o:connecttype="custom" o:connectlocs="20,118;19,119;18,120;15,121;10,121;5,121;2,120;0,119;0,118;0,4;0,2;2,1;5,0;10,0;15,0;18,1;19,2;20,4;20,118" o:connectangles="0,0,0,0,0,0,0,0,0,0,0,0,0,0,0,0,0,0,0"/>
            </v:shape>
            <v:shape id="AutoShape 955" o:spid="_x0000_s38814" style="position:absolute;left:311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oU8UA&#10;AADcAAAADwAAAGRycy9kb3ducmV2LnhtbESPQWvCQBSE74X+h+UVvNWNFlMTXUOwCOKptUXw9sg+&#10;k2D2bciuJvrr3UKhx2FmvmGW2WAacaXO1ZYVTMYRCOLC6ppLBT/fm9c5COeRNTaWScGNHGSr56cl&#10;ptr2/EXXvS9FgLBLUUHlfZtK6YqKDLqxbYmDd7KdQR9kV0rdYR/gppHTKIqlwZrDQoUtrSsqzvuL&#10;UZDM8unRfMT3xL7X2CSHz11EvVKjlyFfgPA0+P/wX3urFcTzN/g9E4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uhTxQAAANwAAAAPAAAAAAAAAAAAAAAAAJgCAABkcnMv&#10;ZG93bnJldi54bWxQSwUGAAAAAAQABAD1AAAAigMAAAAA&#10;" adj="0,,0" path="m77,42v,2,-1,4,-2,6c74,50,72,50,70,50r-48,c22,53,23,56,24,59v,2,2,5,4,7c29,68,32,69,34,70v2,,6,2,10,2c47,72,51,72,54,71v2,-1,5,-1,8,-2c64,69,66,68,67,67v1,,3,,3,c71,67,71,67,71,67v,1,1,1,1,1c72,68,73,69,73,70v,,,2,,4c73,75,73,76,73,77v,1,,2,-1,3c72,80,72,81,72,81v-1,1,-1,1,-1,1c71,83,70,84,68,84v-2,1,-4,1,-6,2c59,87,56,87,52,88v-3,1,-6,1,-10,1c35,89,29,87,24,86,18,84,14,81,10,78,6,74,4,70,3,64,1,59,,52,,45,,38,1,32,3,26,4,21,7,15,11,12,14,8,18,5,23,2,28,,34,,40,v6,,12,1,16,2c61,4,65,7,68,10v4,4,5,8,7,13c76,27,77,32,77,38r,4xm57,35c57,29,56,25,53,21,51,17,47,15,41,15v-2,,-5,1,-7,2c32,18,30,19,29,21v-1,2,-2,4,-3,6c24,30,24,32,24,35r33,xe" fillcolor="black" stroked="f">
              <v:stroke joinstyle="round"/>
              <v:formulas/>
              <v:path o:connecttype="custom" o:connectlocs="75,41;73,47;68,49;21,49;23,58;27,65;33,68;43,70;53,69;60,67;65,66;68,66;69,66;70,66;71,68;71,72;71,75;70,78;70,79;69,80;66,82;60,84;51,86;41,87;23,84;10,76;3,63;0,44;3,25;11,12;22,2;39,0;55,2;66,10;73,22;75,37;75,41;56,34;52,21;40,15;33,17;28,21;25,26;23,34;56,34" o:connectangles="0,0,0,0,0,0,0,0,0,0,0,0,0,0,0,0,0,0,0,0,0,0,0,0,0,0,0,0,0,0,0,0,0,0,0,0,0,0,0,0,0,0,0,0,0"/>
            </v:shape>
            <v:shape id="AutoShape 956" o:spid="_x0000_s38813" style="position:absolute;left:3209;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TRQsMA&#10;AADcAAAADwAAAGRycy9kb3ducmV2LnhtbESP3YrCMBSE74V9h3AWvNNUEX+qURZxYS+80OoDHJpj&#10;W0xOSpP++PabhQUvh5n5htkdBmtER42vHCuYTRMQxLnTFRcK7rfvyRqED8gajWNS8CIPh/3HaIep&#10;dj1fqctCISKEfYoKyhDqVEqfl2TRT11NHL2HayyGKJtC6gb7CLdGzpNkKS1WHBdKrOlYUv7MWqug&#10;P4XVaUNszro7tq/2rM38slFq/Dl8bUEEGsI7/N/+0QqW6wX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TRQsMAAADcAAAADwAAAAAAAAAAAAAAAACYAgAAZHJzL2Rv&#10;d25yZXYueG1sUEsFBgAAAAAEAAQA9QAAAIgDAAAAAA==&#10;" adj="0,,0" path="m72,84v,1,-1,1,-1,2c70,86,70,86,69,86v-2,1,-4,1,-6,1c60,87,58,87,57,86v-1,,-2,,-3,c54,86,54,85,54,84r,-7c51,81,47,84,43,86v-4,1,-9,3,-14,3c24,89,21,88,17,87,13,86,11,84,8,82,5,80,3,77,2,74,1,70,,67,,63,,58,1,54,3,51v2,-4,4,-7,8,-8c14,41,19,39,24,38v6,-2,12,-2,19,-2l51,36r,-5c51,29,51,27,50,25,49,22,48,21,47,20,46,19,45,18,43,18,40,17,39,17,36,17v-4,,-8,,-10,1c23,18,20,19,18,21v-3,1,-4,1,-5,2c11,25,10,25,9,25v-1,,-2,,-2,-1c6,23,6,23,6,22v,,-1,-1,-1,-3c4,18,5,17,5,15v,-1,,-3,,-4c6,10,6,9,7,8,8,7,9,6,11,5,13,4,15,4,18,2,21,1,24,1,27,v4,,7,,10,c44,,49,,53,1v5,1,8,4,11,6c67,9,69,13,70,17v2,4,2,8,2,14l72,84xm51,50r-9,c38,50,35,50,32,51v-2,,-4,1,-6,2c24,55,23,56,23,57v-1,1,-1,3,-1,5c22,65,23,68,25,70v2,2,5,3,8,3c37,73,40,72,43,70v2,-1,5,-3,8,-6l51,50xe" fillcolor="black" stroked="f">
              <v:stroke joinstyle="round"/>
              <v:formulas/>
              <v:path o:connecttype="custom" o:connectlocs="70,82;69,84;67,84;61,85;55,84;53,84;53,82;53,75;42,84;28,87;17,85;8,80;2,72;0,62;3,50;11,42;23,37;42,35;50,35;50,30;49,24;46,20;42,18;35,17;25,18;18,21;13,22;9,24;7,23;6,22;5,19;5,15;5,11;7,8;11,5;18,2;26,0;36,0;52,1;62,7;68,17;70,30;70,82;50,49;41,49;31,50;25,52;22,56;21,61;24,68;32,71;42,68;50,63;50,49" o:connectangles="0,0,0,0,0,0,0,0,0,0,0,0,0,0,0,0,0,0,0,0,0,0,0,0,0,0,0,0,0,0,0,0,0,0,0,0,0,0,0,0,0,0,0,0,0,0,0,0,0,0,0,0,0,0"/>
            </v:shape>
            <v:shape id="Freeform 957" o:spid="_x0000_s38812" style="position:absolute;left:3338;top:794;width:96;height:116;visibility:visible;mso-wrap-style:none;v-text-anchor:middle" coordsize="9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uWQMMA&#10;AADcAAAADwAAAGRycy9kb3ducmV2LnhtbESPT4vCMBTE78J+h/CEvWnqwmrpmoooFY/+Wdjro3nb&#10;ljYvpYna+umNIHgcZuY3zHLVm0ZcqXOVZQWzaQSCOLe64kLB7zmbxCCcR9bYWCYFAzlYpR+jJSba&#10;3vhI15MvRICwS1BB6X2bSOnykgy6qW2Jg/dvO4M+yK6QusNbgJtGfkXRXBqsOCyU2NKmpLw+XYyC&#10;/T03Q7X9w4E3h3hXZ7N4sc2U+hz36x8Qnnr/Dr/ae61gHn/D80w4AjJ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uWQMMAAADcAAAADwAAAAAAAAAAAAAAAACYAgAAZHJzL2Rv&#10;d25yZXYueG1sUEsFBgAAAAAEAAQA9QAAAIgDAAAAAA==&#10;" path="m97,20v,1,,2,,4c97,25,97,26,97,27v,1,-1,1,-1,1c95,28,94,29,94,29v-1,,-2,-1,-4,-2c89,26,86,25,84,24,81,22,77,21,73,20,69,19,66,18,60,18v-5,,-10,2,-15,3c41,23,37,26,34,29v-4,4,-6,8,-8,13c25,46,24,52,24,58v,6,1,13,3,17c29,80,31,84,34,88v3,3,7,6,11,8c50,97,54,98,59,98v3,,5,-1,8,-1c70,96,72,96,74,94r,-26l53,68v-1,,-2,,-2,-2c50,64,50,63,50,60v,-2,,-4,,-5c50,54,50,54,51,53v,-1,,-2,,-2c51,51,52,51,53,51r38,c92,51,93,51,94,51v1,1,1,1,2,1c96,53,97,54,97,55v,,,2,,3l97,103v,2,,3,-1,5c96,110,94,110,93,111v-2,,-5,2,-8,2c83,114,80,115,77,115v-4,1,-6,1,-9,1c65,116,62,117,58,117v-9,,-17,-1,-24,-4c27,111,21,107,16,102,11,97,7,91,4,84,1,76,,69,,60,,50,1,42,4,34,7,26,11,21,16,16,21,10,28,7,35,4,42,1,50,,59,v5,,10,,14,1c77,1,80,2,83,3v3,1,6,2,8,4c93,8,94,8,95,9v1,1,1,2,2,4c97,14,97,16,97,20e" fillcolor="black" stroked="f">
              <v:path o:connecttype="custom" o:connectlocs="95,20;95,24;95,27;94,28;92,29;88,27;82,24;72,20;59,18;44,21;33,29;25,41;24,57;26,74;33,87;44,94;58,96;66,95;72,92;72,67;52,67;50,65;49,59;49,54;50,52;50,50;52,50;89,50;92,50;94,51;95,54;95,57;95,101;94,106;91,109;83,111;75,113;67,114;57,115;33,111;16,100;4,83;0,59;4,33;16,16;34,4;58,0;72,1;81,3;89,7;93,9;95,13;95,20" o:connectangles="0,0,0,0,0,0,0,0,0,0,0,0,0,0,0,0,0,0,0,0,0,0,0,0,0,0,0,0,0,0,0,0,0,0,0,0,0,0,0,0,0,0,0,0,0,0,0,0,0,0,0,0,0"/>
            </v:shape>
            <v:shape id="Freeform 958" o:spid="_x0000_s38811" style="position:absolute;left:3458;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EaDMMA&#10;AADcAAAADwAAAGRycy9kb3ducmV2LnhtbESPS4sCMRCE74L/IbSwN83oYZDRKOID9+DF172Z9E5m&#10;nXTCJOrs/nojLOyxqKqvqPmys414UBtqxwrGowwEcel0zZWCy3k3nIIIEVlj45gU/FCA5aLfm2Oh&#10;3ZOP9DjFSiQIhwIVmBh9IWUoDVkMI+eJk/flWosxybaSusVngttGTrIslxZrTgsGPa0NlbfT3SoI&#10;G2/Px6250S9/H/xhf13vrzulPgbdagYiUhf/w3/tT60gn+bwPp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EaDMMAAADcAAAADwAAAAAAAAAAAAAAAACYAgAAZHJzL2Rv&#10;d25yZXYueG1sUEsFBgAAAAAEAAQA9QAAAIgDAAAAAA==&#10;" path="m51,12v,2,,4,,5c51,18,50,19,50,21v,1,,1,-1,1c49,23,49,22,48,22v,,-1,,-2,c46,22,45,22,44,22v-1,,-1,-1,-2,-1c41,21,40,21,39,21v-1,,-3,,-4,c34,22,33,23,32,23v-1,1,-3,3,-5,5c25,30,24,32,23,34r,50c23,84,23,85,22,85v-1,1,-1,1,-2,1c20,86,18,86,17,87v-2,,-3,,-5,c10,87,8,87,6,87,5,86,4,86,3,86,2,85,2,85,1,85,,85,,84,,84l,5c,4,,4,1,3,2,2,2,2,3,2v1,,1,,3,-1c7,1,8,1,10,1v2,,4,,5,c16,1,17,2,18,2v,1,1,1,1,1c20,3,19,4,19,5r,9c21,12,23,9,25,7,28,5,29,4,31,2,32,1,34,1,35,v1,,3,,5,c41,,42,,43,v1,,2,,2,c46,,47,1,48,1v1,,1,,1,1c49,2,50,2,50,2v1,,,2,,2c50,5,51,6,51,7v,1,,3,,5e" fillcolor="black" stroked="f">
              <v:path o:connecttype="custom" o:connectlocs="49,12;49,17;48,21;47,22;46,22;44,22;42,22;40,21;38,21;34,21;31,22;26,27;22,33;22,82;21,83;19,84;16,85;12,85;6,85;3,84;1,83;0,82;0,5;1,3;3,2;6,1;10,1;14,1;17,2;18,3;18,5;18,14;24,7;30,2;34,0;38,0;41,0;43,0;46,1;47,2;48,2;48,4;49,7;49,12" o:connectangles="0,0,0,0,0,0,0,0,0,0,0,0,0,0,0,0,0,0,0,0,0,0,0,0,0,0,0,0,0,0,0,0,0,0,0,0,0,0,0,0,0,0,0,0"/>
            </v:shape>
            <v:shape id="AutoShape 959" o:spid="_x0000_s38810" style="position:absolute;left:3522;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xVqMQA&#10;AADcAAAADwAAAGRycy9kb3ducmV2LnhtbESPwWrDMBBE74H8g9hAbrFcH9zUtWxKISHQ9hClH7BY&#10;W9uJtTKWmrh/XxUKOQ4z84Yp69kO4kqT7x0reEhSEMSNMz23Cj5Pu80WhA/IBgfHpOCHPNTVclFi&#10;YdyNj3TVoRURwr5ABV0IYyGlbzqy6BM3Ekfvy00WQ5RTK82Etwi3g8zSNJcWe44LHY702lFz0d9W&#10;QZOduUWdv+/7A73JnTMfmX5Sar2aX55BBJrDPfzfPhgF+fYR/s7EIy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MVajEAAAA3AAAAA8AAAAAAAAAAAAAAAAAmAIAAGRycy9k&#10;b3ducmV2LnhtbFBLBQYAAAAABAAEAPUAAACJAwAAAAA=&#10;" adj="0,,0" path="m24,117v,,,1,-1,1c23,119,22,119,22,119v-1,,-3,,-4,1c16,120,15,120,13,120v-2,,-4,,-6,c6,119,5,119,4,119,3,118,3,118,2,118v,,,-1,,-1l2,38v,-1,,-1,,-1c3,36,3,35,4,35v1,,2,,3,-1c8,34,11,34,13,34v2,,3,,5,c20,34,20,35,22,35v1,1,1,1,1,2c24,37,24,37,24,38r,79xm26,11v,5,-2,8,-3,10c21,22,18,23,12,23,8,23,5,22,3,21,1,19,,16,,12,,7,1,4,3,3,5,1,8,,13,v5,,8,,10,2c24,4,26,7,26,11xe" fillcolor="black" stroked="f">
              <v:stroke joinstyle="round"/>
              <v:formulas/>
              <v:path o:connecttype="custom" o:connectlocs="22,115;21,116;20,117;17,118;12,118;6,118;4,117;2,116;2,115;2,37;2,36;4,34;6,33;12,33;17,33;20,34;21,36;22,37;22,115;24,11;21,21;11,23;3,21;0,12;3,3;12,0;21,2;24,11" o:connectangles="0,0,0,0,0,0,0,0,0,0,0,0,0,0,0,0,0,0,0,0,0,0,0,0,0,0,0,0"/>
            </v:shape>
            <v:shape id="Freeform 960" o:spid="_x0000_s38809" style="position:absolute;left:3558;top:824;width:80;height:85;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q0kcEA&#10;AADcAAAADwAAAGRycy9kb3ducmV2LnhtbERPu27CMBTdK/EP1kViKw4MCIUYVEXiMdCBx8B4G98m&#10;KfF1ZJuQ8vV4QGI8Ou9s1ZtGdOR8bVnBZJyAIC6srrlUcD6tP+cgfEDW2FgmBf/kYbUcfGSYanvn&#10;A3XHUIoYwj5FBVUIbSqlLyoy6Me2JY7cr3UGQ4SulNrhPYabRk6TZCYN1hwbKmwpr6i4Hm9Gwd92&#10;0j5cvqs3zT7/Ruq6n+IilRoN+68FiEB9eItf7p1WMJvHtfF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KtJHBAAAA3AAAAA8AAAAAAAAAAAAAAAAAmAIAAGRycy9kb3du&#10;cmV2LnhtbFBLBQYAAAAABAAEAPUAAACGAwAAAAA=&#10;" path="m81,4v,1,,1,,1c81,6,81,6,81,6v,1,,1,,2c81,9,80,10,80,10l56,82v,,,1,-1,2c55,84,54,85,53,85v-1,1,-3,1,-5,1c46,86,43,86,41,86v-4,,-6,,-8,c31,86,29,86,28,85,27,84,26,84,26,84,25,83,25,82,25,82l1,10c1,9,,8,,7,,7,,6,,5v,,,,,-1c,3,,3,,2v1,,1,,2,-1c3,1,4,1,5,1v2,-1,4,,6,c13,1,15,1,17,1v1,,3,,3,c21,1,22,2,22,2v,,1,1,1,3l41,62r,2l42,62,59,5v,-2,1,-2,1,-3c60,2,61,2,62,1v1,,2,,3,c67,,68,1,71,1v2,,4,,5,c78,1,79,1,79,1v1,,2,1,2,1c81,2,81,3,81,4e" fillcolor="black" stroked="f">
              <v:path o:connecttype="custom" o:connectlocs="79,4;79,5;79,6;79,8;78,10;55,80;54,82;52,83;47,84;40,84;32,84;27,83;25,82;24,80;1,10;0,7;0,5;0,4;0,2;2,1;5,1;11,1;17,1;20,1;21,2;22,5;40,61;40,63;41,61;58,5;59,2;60,1;63,1;69,1;74,1;77,1;79,2;79,4" o:connectangles="0,0,0,0,0,0,0,0,0,0,0,0,0,0,0,0,0,0,0,0,0,0,0,0,0,0,0,0,0,0,0,0,0,0,0,0,0,0"/>
            </v:shape>
            <v:shape id="AutoShape 961" o:spid="_x0000_s38808" style="position:absolute;left:3649;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GU88QA&#10;AADcAAAADwAAAGRycy9kb3ducmV2LnhtbESPQWsCMRSE74X+h/AKvdWsFmTdGkWqFS89VIvnx+a5&#10;u7h52SZpjP/eCIUeh5n5hpkvk+lFJOc7ywrGowIEcW11x42C78PHSwnCB2SNvWVScCUPy8Xjwxwr&#10;bS/8RXEfGpEh7CtU0IYwVFL6uiWDfmQH4uydrDMYsnSN1A4vGW56OSmKqTTYcV5ocaD3lurz/tco&#10;4JO7rlPavOrmGMebz594LLdRqeentHoDESiF//Bfe6cVTMsZ3M/kI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hlPPEAAAA3AAAAA8AAAAAAAAAAAAAAAAAmAIAAGRycy9k&#10;b3ducmV2LnhtbFBLBQYAAAAABAAEAPUAAACJAwAAAAA=&#10;" adj="0,,0" path="m24,117v,,,1,-1,1c23,119,22,119,22,119v-1,,-3,,-4,1c16,120,15,120,13,120v-2,,-4,,-6,c6,119,5,119,4,119,3,118,3,118,2,118v,,,-1,,-1l2,38v,-1,,-1,,-1c3,36,3,35,4,35v1,,2,,3,-1c8,34,11,34,13,34v2,,3,,5,c20,34,20,35,22,35v1,1,1,1,1,2c24,37,24,37,24,38r,79xm25,11v,5,-1,8,-2,10c21,22,18,23,12,23,8,23,5,22,3,21,1,19,,16,,12,,7,1,4,3,3,5,1,8,,13,v5,,8,,10,2c24,4,25,7,25,11xe" fillcolor="black" stroked="f">
              <v:stroke joinstyle="round"/>
              <v:formulas/>
              <v:path o:connecttype="custom" o:connectlocs="22,115;21,116;20,117;17,118;12,118;6,118;4,117;2,116;2,115;2,37;2,36;4,34;6,33;12,33;17,33;20,34;21,36;22,37;22,115;23,11;21,21;11,23;3,21;0,12;3,3;12,0;21,2;23,11" o:connectangles="0,0,0,0,0,0,0,0,0,0,0,0,0,0,0,0,0,0,0,0,0,0,0,0,0,0,0,0"/>
            </v:shape>
            <v:shape id="AutoShape 962" o:spid="_x0000_s38807" style="position:absolute;left:3685;top:804;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r/ssIA&#10;AADcAAAADwAAAGRycy9kb3ducmV2LnhtbERPz2vCMBS+D/Y/hDfYRTTdhDI7UxFxMGSXuR12fDSv&#10;TWnzUpKo8b83B2HHj+/3epPsKM7kQ+9YwcuiAEHcON1zp+D352P+BiJEZI2jY1JwpQCb+vFhjZV2&#10;F/6m8zF2IodwqFCBiXGqpAyNIYth4SbizLXOW4wZ+k5qj5ccbkf5WhSltNhzbjA40c5QMxxPVkGb&#10;3GGftvvZV1uawf9dZ+Nyd1Lq+Slt30FESvFffHd/agXlKs/PZ/IRk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2v+ywgAAANwAAAAPAAAAAAAAAAAAAAAAAJgCAABkcnMvZG93&#10;bnJldi54bWxQSwUGAAAAAAQABAD1AAAAhwMAAAAA&#10;" adj="0,,0" path="m55,95v,2,,4,-1,6c54,102,54,103,53,104v-1,,-1,,-2,1c50,106,48,106,47,106v-1,1,-3,1,-4,1c42,108,39,107,38,107v-5,,-8,,-12,-1c23,104,21,103,18,101,16,98,14,95,14,92,13,89,12,84,12,80r,-41l3,39v-1,,-2,,-2,-2c,35,,34,,30,,29,,27,,26,,25,,24,1,23v,-1,,-1,,-1c1,22,3,21,3,21r9,l12,4v,-1,,-2,1,-2c13,2,13,1,14,1v2,,2,,4,-1c20,,21,,23,v2,,4,,6,c30,,31,1,32,1v1,1,1,1,2,1c34,3,34,3,34,4r,17l51,21v1,,1,,2,1c54,22,54,22,54,23v,,,2,1,3c55,27,55,29,55,30v,4,-1,6,-1,7c53,38,52,39,51,39r-17,l34,76v,4,1,7,3,9c38,87,40,89,43,89v1,,3,,4,-1c48,87,48,88,49,87v1,,1,,2,c51,87,52,86,52,86r1,1c53,87,54,87,54,88v1,1,,2,1,3c55,92,55,93,55,95xm47,111v1,3,2,5,3,7c50,119,50,121,50,123v,2,,5,-2,6c48,131,46,133,44,134v-1,1,-3,2,-5,3c37,137,34,138,31,138v-2,,-5,,-7,-1c22,137,20,137,18,136v-1,,-2,,-2,-1c15,135,14,135,14,134v,-1,,-1,-1,-2c13,132,13,131,13,129v,-2,,-4,1,-5c14,123,15,123,17,123r10,c29,123,30,123,31,122v,-1,1,-2,1,-3c32,118,32,118,31,116v,-1,,-1,-1,-2l27,106r17,l47,111xe" fillcolor="black" stroked="f">
              <v:stroke joinstyle="round"/>
              <v:formulas/>
              <v:path o:connecttype="custom" o:connectlocs="52,100;49,103;41,105;25,104;14,91;12,38;1,36;0,26;1,22;12,21;13,2;17,0;28,0;33,2;33,21;51,22;53,26;52,36;33,38;36,84;45,87;49,86;51,86;53,90;45,109;48,121;42,132;30,136;17,134;14,132;13,127;16,121;30,120;30,114;26,104;45,109" o:connectangles="0,0,0,0,0,0,0,0,0,0,0,0,0,0,0,0,0,0,0,0,0,0,0,0,0,0,0,0,0,0,0,0,0,0,0,0"/>
            </v:shape>
            <v:shape id="AutoShape 963" o:spid="_x0000_s38806" style="position:absolute;left:3751;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VFYsQA&#10;AADcAAAADwAAAGRycy9kb3ducmV2LnhtbESPT4vCMBTE74LfITzBm6YKVts1iigL4mn9g7C3R/O2&#10;Ldu8lCZrq59+Iwgeh5n5DbNcd6YSN2pcaVnBZByBIM6sLjlXcDl/jhYgnEfWWFkmBXdysF71e0tM&#10;tW35SLeTz0WAsEtRQeF9nUrpsoIMurGtiYP3YxuDPsgml7rBNsBNJadRFEuDJYeFAmvaFpT9nv6M&#10;gmS2mX6bXfxI7LzEKrl+HSJqlRoOus0HCE+df4df7b1WECcTeJ4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1RWLEAAAA3AAAAA8AAAAAAAAAAAAAAAAAmAIAAGRycy9k&#10;b3ducmV2LnhtbFBLBQYAAAAABAAEAPUAAACJAwAAAAA=&#10;" adj="0,,0" path="m77,42v,2,,4,-2,6c74,50,73,50,70,50r-47,c23,53,23,56,24,59v,2,2,5,4,7c30,68,32,69,34,70v2,,6,2,10,2c48,72,51,72,54,71v3,-1,6,-1,8,-2c64,69,66,68,67,67v1,,3,,3,c71,67,71,67,71,67v,1,2,1,2,1c73,68,73,69,73,70v,,,2,,4c73,75,73,76,73,77v,1,,2,,3c72,80,73,81,72,81v-1,1,-1,1,-1,1c71,83,70,84,68,84v-2,1,-3,1,-6,2c59,87,56,87,53,88v-4,1,-7,1,-11,1c35,89,29,87,24,86,18,84,14,81,10,78,6,74,5,70,3,64,1,59,,52,,45,,38,1,32,3,26,5,21,7,15,11,12,14,8,18,5,23,2,28,,34,,40,v7,,12,1,17,2c61,4,65,7,69,10v3,4,5,8,6,13c76,27,77,32,77,38r,4xm56,35c56,29,54,25,52,21,49,17,45,15,40,15v-3,,-5,1,-8,2c30,18,28,19,27,21v-1,2,-2,4,-3,6c23,30,23,32,23,35r33,xe" fillcolor="black" stroked="f">
              <v:stroke joinstyle="round"/>
              <v:formulas/>
              <v:path o:connecttype="custom" o:connectlocs="75,41;73,47;68,49;22,49;23,58;27,65;33,68;43,70;53,69;60,67;65,66;68,66;69,66;71,66;71,68;71,72;71,75;71,78;70,79;69,80;66,82;60,84;52,86;41,87;23,84;10,76;3,63;0,44;3,25;11,12;22,2;39,0;56,2;67,10;73,22;75,37;75,41;55,34;51,21;39,15;31,17;26,21;23,26;22,34;55,34" o:connectangles="0,0,0,0,0,0,0,0,0,0,0,0,0,0,0,0,0,0,0,0,0,0,0,0,0,0,0,0,0,0,0,0,0,0,0,0,0,0,0,0,0,0,0,0,0"/>
            </v:shape>
            <v:shape id="AutoShape 964" o:spid="_x0000_s38805" style="position:absolute;left:3846;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QX8MA&#10;AADcAAAADwAAAGRycy9kb3ducmV2LnhtbESPQWsCMRSE70L/Q3hCb5rVgtitUaRa6cVDtXh+bJ67&#10;Szcva5LG+O9NQehxmJlvmMUqmU5Ecr61rGAyLkAQV1a3XCv4Pn6M5iB8QNbYWSYFN/KwWj4NFlhq&#10;e+UviodQiwxhX6KCJoS+lNJXDRn0Y9sTZ+9sncGQpauldnjNcNPJaVHMpMGW80KDPb03VP0cfo0C&#10;PrvbJqXti65PcbLdX+JpvotKPQ/T+g1EoBT+w4/2p1Ywe53C35l8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yQX8MAAADcAAAADwAAAAAAAAAAAAAAAACYAgAAZHJzL2Rv&#10;d25yZXYueG1sUEsFBgAAAAAEAAQA9QAAAIgDA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2,115;21,116;19,117;17,118;12,118;6,118;4,117;2,116;1,115;1,37;2,36;4,34;6,33;12,33;17,33;19,34;21,36;22,37;22,115;23,11;20,21;11,23;3,21;0,12;3,3;12,0;20,2;23,11" o:connectangles="0,0,0,0,0,0,0,0,0,0,0,0,0,0,0,0,0,0,0,0,0,0,0,0,0,0,0,0"/>
            </v:shape>
            <v:shape id="Freeform 965" o:spid="_x0000_s38804" style="position:absolute;left:3932;top:795;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rO8YA&#10;AADcAAAADwAAAGRycy9kb3ducmV2LnhtbESPQWsCMRSE7wX/Q3hCbzVbC9vuahQRCtWLuG0P3p6b&#10;525o8rLdpLr9941Q8DjMzDfMfDk4K87UB+NZweMkA0Fce224UfDx/vrwAiJEZI3WMyn4pQDLxehu&#10;jqX2F97TuYqNSBAOJSpoY+xKKUPdksMw8R1x8k6+dxiT7Bupe7wkuLNymmW5dGg4LbTY0bql+qv6&#10;cQqy3HamOHx+75431cqabbHDo1bqfjysZiAiDfEW/m+/aQV58QTXM+k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CrO8YAAADcAAAADwAAAAAAAAAAAAAAAACYAgAAZHJz&#10;L2Rvd25yZXYueG1sUEsFBgAAAAAEAAQA9QAAAIsDAAAAAA==&#10;" path="m95,106v,2,,3,-1,4c93,111,93,112,92,112v-1,1,-2,2,-3,2c88,114,87,115,86,115r-10,c74,115,72,115,71,114v-1,-1,-3,-1,-5,-2c65,111,64,110,63,107v-1,-2,-2,-4,-4,-7l30,47c29,44,27,40,25,37,24,34,22,30,21,26r,c21,30,21,35,21,39v1,4,,8,,13l21,111v,1,,1,,2c20,113,20,114,19,114v-1,,-2,1,-3,1c14,116,13,115,11,115v-2,,-4,,-5,c4,115,3,115,3,114,2,113,1,113,1,113,1,112,,112,,111l,9c,6,1,4,3,3,4,2,7,1,9,1r12,c24,1,25,1,27,1v2,1,3,1,4,2c32,3,33,5,34,7v2,2,3,3,4,6l60,54v1,3,2,5,4,7c66,64,66,66,67,69v1,2,3,5,4,7c72,78,73,81,74,83r,c74,79,74,74,74,70v,-5,,-9,,-13l74,4v,-1,,-1,,-2c75,2,75,1,76,1v,,2,,3,-1c81,,82,,84,v3,,4,,5,c91,,92,1,92,1v1,1,2,1,2,1c94,3,95,3,95,4r,102e" fillcolor="black" stroked="f">
              <v:path o:connecttype="custom" o:connectlocs="93,103;92,107;90,109;87,111;84,112;74,112;70,111;65,109;62,104;58,97;29,46;24,36;21,25;21,25;21,38;21,51;21,108;21,110;19,111;16,112;11,112;6,112;3,111;1,110;0,108;0,9;3,3;9,1;21,1;26,1;30,3;33,7;37,13;59,53;63,59;66,67;70,74;72,81;72,81;72,68;72,56;72,4;72,2;74,1;77,0;82,0;87,0;90,1;92,2;93,4;93,103" o:connectangles="0,0,0,0,0,0,0,0,0,0,0,0,0,0,0,0,0,0,0,0,0,0,0,0,0,0,0,0,0,0,0,0,0,0,0,0,0,0,0,0,0,0,0,0,0,0,0,0,0,0,0"/>
            </v:shape>
            <v:shape id="Freeform 966" o:spid="_x0000_s38803" style="position:absolute;left:4049;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T36cEA&#10;AADcAAAADwAAAGRycy9kb3ducmV2LnhtbESPQWsCMRSE70L/Q3gFb5pVi7Sr2aUIBXvUevH22Dw3&#10;i5uXsEl3039vCoUeh5n5htnXyfZipCF0jhWslgUI4sbpjlsFl6+PxSuIEJE19o5JwQ8FqKun2R5L&#10;7SY+0XiOrcgQDiUqMDH6UsrQGLIYls4TZ+/mBosxy6GVesApw20v10WxlRY7zgsGPR0MNffzt1VA&#10;U9xcTzJ4W1x8aO1ofPpMSs2f0/sORKQU/8N/7aNWsH17gd8z+QjI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U9+nBAAAA3AAAAA8AAAAAAAAAAAAAAAAAmAIAAGRycy9kb3du&#10;cmV2LnhtbFBLBQYAAAAABAAEAPUAAACGAwAAAAA=&#10;" path="m50,12v,2,,4,,5c50,18,50,19,50,21v,1,-1,1,-2,1c48,23,48,22,47,22v,,-1,,-1,c45,22,44,22,43,22v-1,,-1,-1,-2,-1c40,21,39,21,38,21v-1,,-3,,-4,c33,22,32,23,31,23v-1,1,-3,3,-5,5c25,30,23,32,22,34r,50c22,84,22,85,21,85v,1,-1,1,-1,1c19,86,17,86,16,87v-2,,-3,,-5,c9,87,7,87,5,87,4,86,3,86,2,86,1,85,1,85,,85v,,,-1,,-1l,5c,4,,4,,3,1,2,1,2,2,2v1,,2,,3,-1c6,1,8,1,9,1v2,,4,,5,c15,1,16,2,17,2v,1,1,1,1,1c19,3,18,4,18,5r,9c21,12,22,9,25,7,27,5,28,4,30,2,31,1,33,1,34,v1,,4,,5,c40,,41,,42,v1,,2,,2,c45,,46,1,47,1v1,,1,,1,1c48,2,49,2,50,2v,,,2,,2c50,5,50,6,50,7v,1,,3,,5e" fillcolor="black" stroked="f">
              <v:path o:connecttype="custom" o:connectlocs="48,12;48,17;48,21;46,22;45,22;44,22;41,22;39,21;37,21;33,21;30,22;25,27;21,33;21,82;20,83;19,84;15,85;11,85;5,85;2,84;0,83;0,82;0,5;0,3;2,2;5,1;9,1;13,1;16,2;17,3;17,5;17,14;24,7;29,2;33,0;37,0;40,0;42,0;45,1;46,2;48,2;48,4;48,7;48,12" o:connectangles="0,0,0,0,0,0,0,0,0,0,0,0,0,0,0,0,0,0,0,0,0,0,0,0,0,0,0,0,0,0,0,0,0,0,0,0,0,0,0,0,0,0,0,0"/>
            </v:shape>
            <v:shape id="Freeform 967" o:spid="_x0000_s38802" style="position:absolute;left:409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Z38YA&#10;AADcAAAADwAAAGRycy9kb3ducmV2LnhtbESPX2vCMBTF3wd+h3AFX2SmE6pbZ5ShCGPghq5j7O3S&#10;XNticlOaqPXbG0HY4+H8+XFmi84acaLW144VPI0SEMSF0zWXCvLv9eMzCB+QNRrHpOBCHhbz3sMM&#10;M+3OvKXTLpQijrDPUEEVQpNJ6YuKLPqRa4ijt3etxRBlW0rd4jmOWyPHSTKRFmuOhAobWlZUHHZH&#10;GyHT9Gv46/9Mfvkcfqww/cnlxig16HdvryACdeE/fG+/awWTlxR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Z38YAAADcAAAADwAAAAAAAAAAAAAAAACYAgAAZHJz&#10;L2Rvd25yZXYueG1sUEsFBgAAAAAEAAQA9QAAAIsDAAAAAA==&#10;" path="m26,14v,5,-1,9,-2,11c22,26,18,27,13,27,8,27,5,26,3,25,1,23,,20,,14,,9,1,5,3,3,5,1,8,,13,v5,,9,1,11,3c25,5,26,8,26,14e" fillcolor="black" stroked="f">
              <v:path o:connecttype="custom" o:connectlocs="24,13;22,23;12,25;3,23;0,13;3,3;12,0;22,3;24,13" o:connectangles="0,0,0,0,0,0,0,0,0"/>
            </v:shape>
            <v:shape id="Freeform 968" o:spid="_x0000_s38801" style="position:absolute;left:4182;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NJ8cA&#10;AADcAAAADwAAAGRycy9kb3ducmV2LnhtbESPT2vCQBTE74V+h+UVvJS6qYdQo6tIqVgqFPxT9PjI&#10;PpPQ7Nuwu9HET+8WCh6HmfkNM513phZncr6yrOB1mIAgzq2uuFCw3y1f3kD4gKyxtkwKevIwnz0+&#10;TDHT9sIbOm9DISKEfYYKyhCaTEqfl2TQD21DHL2TdQZDlK6Q2uElwk0tR0mSSoMVx4USG3ovKf/d&#10;tkbB6vrsjov2o1lTS1+Hft9/r396pQZP3WICIlAX7uH/9qdWkI5T+DsTj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mzSfHAAAA3AAAAA8AAAAAAAAAAAAAAAAAmAIAAGRy&#10;cy9kb3ducmV2LnhtbFBLBQYAAAAABAAEAPUAAACMAwAAAAA=&#10;" path="m76,83v,6,-1,11,-4,15c70,103,67,106,63,110v-4,3,-8,5,-13,6c44,118,38,119,32,119v-4,,-8,,-11,-1c17,117,15,116,12,116v-2,-1,-5,-2,-6,-3c4,112,3,112,2,111v,,,-1,-1,-1c,109,,108,,107v,-1,,-1,,-3c,103,,102,,100,,97,,95,,94,1,93,2,93,3,93v,,1,,3,1c7,94,9,95,11,97v3,1,5,1,8,2c22,99,25,100,29,100v3,,7,-1,9,-1c40,98,42,97,44,95v2,-1,3,-2,4,-5c49,88,49,86,49,84v,-3,,-5,-1,-7c46,74,45,73,43,71,41,69,38,69,36,68,33,66,29,66,25,66r-10,c14,66,14,66,13,66,12,65,12,65,12,65v,-1,-1,-2,-1,-3c10,61,11,60,11,58v,-2,,-3,,-5c11,52,11,52,12,51v,,,-1,1,-1c14,50,14,49,15,49r10,c28,49,31,49,34,48v3,,4,-2,6,-3c42,44,44,42,45,39v1,-2,1,-4,1,-7c46,31,45,28,45,27,44,25,43,24,42,22,41,21,39,20,37,19v-1,,-4,-1,-7,-1c27,18,24,19,21,19v-2,1,-5,3,-7,4c12,24,10,25,9,26v-1,,-3,1,-3,1c5,27,4,27,4,27v,-1,,-1,-1,-1c3,25,3,25,3,23v-1,-1,,-2,,-4c3,17,3,16,3,15v,,,-2,,-2c4,12,3,11,4,11v,-1,,-1,1,-2c6,9,7,8,9,7,11,6,13,5,16,4v3,,5,-2,9,-3c28,1,33,,37,v5,,10,1,14,2c56,3,59,5,62,8v3,2,5,5,6,9c70,20,71,24,71,28v,4,-1,7,-1,10c69,41,67,44,66,47v-2,2,-4,4,-7,5c57,54,54,55,50,56r,c54,57,58,58,61,60v4,1,6,3,8,5c71,68,73,70,74,73v1,3,2,7,2,10e" fillcolor="black" stroked="f">
              <v:path o:connecttype="custom" o:connectlocs="70,96;49,114;20,116;6,111;1,108;0,102;0,92;6,92;19,97;37,97;47,89;47,76;35,67;15,65;12,64;11,57;12,50;15,48;33,47;44,38;44,27;36,19;20,19;9,26;4,27;3,23;3,15;4,11;9,7;24,1;50,2;66,17;68,37;57,51;49,55;67,64;74,82" o:connectangles="0,0,0,0,0,0,0,0,0,0,0,0,0,0,0,0,0,0,0,0,0,0,0,0,0,0,0,0,0,0,0,0,0,0,0,0,0"/>
            </v:shape>
            <v:shape id="AutoShape 969" o:spid="_x0000_s38800" style="position:absolute;left:4271;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kZk8QA&#10;AADcAAAADwAAAGRycy9kb3ducmV2LnhtbESPT2vCQBTE74V+h+UJ3upGQVujm1AKihcPmtLza/bl&#10;D2bfptnVJN/eFYQeh5n5DbNNB9OIG3WutqxgPotAEOdW11wq+M52bx8gnEfW2FgmBSM5SJPXly3G&#10;2vZ8otvZlyJA2MWooPK+jaV0eUUG3cy2xMErbGfQB9mVUnfYB7hp5CKKVtJgzWGhwpa+Ksov56tR&#10;4Bf74zUrCrR/48+af/PmspRzpaaT4XMDwtPg/8PP9kErWK3f4XEmHAG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5GZPEAAAA3AAAAA8AAAAAAAAAAAAAAAAAmAIAAGRycy9k&#10;b3ducmV2LnhtbFBLBQYAAAAABAAEAPUAAACJAwAAAAA=&#10;" adj="0,,0" path="m79,54v,5,,10,,15c78,74,77,78,76,83v-1,6,-4,10,-6,14c68,102,65,105,61,108v-4,4,-8,6,-13,8c42,117,36,119,29,119v-2,,-5,,-8,-1c19,117,17,117,15,117v-3,-1,-4,-1,-5,-2c8,115,7,114,6,113v,-1,-1,-1,-1,-2c5,110,4,108,4,106v,-3,,-4,,-6c4,99,5,99,5,98v,,1,-1,1,-1c7,96,7,97,7,97v1,,2,,4,c12,98,14,98,15,98v2,1,4,1,6,2c24,100,27,100,29,100v5,,9,-1,13,-2c45,96,48,94,50,91v3,-3,4,-6,5,-10c56,77,57,72,57,68v-3,2,-7,3,-10,5c44,74,38,74,34,74v-6,,-11,,-16,-2c14,70,11,68,8,65,5,62,3,59,2,54,1,49,,45,,39,,34,2,28,3,24,5,19,7,15,11,11,14,8,18,5,23,3,28,1,34,,41,v5,,9,1,13,2c58,3,62,5,65,8v2,2,5,5,7,7c74,18,75,23,76,27v2,4,2,8,3,13c79,45,79,49,79,54xm58,51c58,45,57,39,57,35,56,31,55,27,54,25,53,22,51,21,48,19,46,18,44,18,41,18v-3,,-5,,-7,1c33,21,30,22,29,23v-1,2,-2,4,-3,7c26,32,25,35,25,38v,3,,6,1,8c26,48,27,51,29,52v1,2,2,3,4,4c35,56,38,57,40,57v4,,7,-1,10,-2c53,54,56,53,58,51xe" fillcolor="black" stroked="f">
              <v:stroke joinstyle="round"/>
              <v:formulas/>
              <v:path o:connecttype="custom" o:connectlocs="77,53;77,68;74,82;68,95;59,106;47,114;28,117;20,116;15,115;10,113;6,111;5,109;4,104;4,98;5,96;6,95;7,95;11,95;15,96;20,98;28,98;41,96;49,89;54,80;56,67;46,72;33,73;18,71;8,64;2,53;0,38;3,24;11,11;22,3;40,0;53,2;63,8;70,15;74,27;77,39;77,53;57,50;56,34;53,25;47,19;40,18;33,19;28,23;25,30;24,37;25,45;28,51;32,55;39,56;49,54;57,50" o:connectangles="0,0,0,0,0,0,0,0,0,0,0,0,0,0,0,0,0,0,0,0,0,0,0,0,0,0,0,0,0,0,0,0,0,0,0,0,0,0,0,0,0,0,0,0,0,0,0,0,0,0,0,0,0,0,0,0"/>
            </v:shape>
            <v:shape id="Freeform 970" o:spid="_x0000_s38799" style="position:absolute;left:4370;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bt8IA&#10;AADcAAAADwAAAGRycy9kb3ducmV2LnhtbERPS2vCQBC+F/wPywi91Y2FphpdxWoLpQfBB57H7JhE&#10;s7Mhu9X47zuHgseP7z2dd65WV2pD5dnAcJCAIs69rbgwsN99vYxAhYhssfZMBu4UYD7rPU0xs/7G&#10;G7puY6EkhEOGBsoYm0zrkJfkMAx8QyzcybcOo8C20LbFm4S7Wr8mSaodViwNJTa0LCm/bH+d9J6b&#10;3af7GK3y9O3nvR6v3fG+OBjz3O8WE1CRuvgQ/7u/rYF0LGvljBwBP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5u3wgAAANwAAAAPAAAAAAAAAAAAAAAAAJgCAABkcnMvZG93&#10;bnJldi54bWxQSwUGAAAAAAQABAD1AAAAhwMAAAAA&#10;" path="m71,106v,1,,3,,4c71,111,70,112,70,113v-1,1,-1,1,-2,1c68,114,68,115,67,115r-63,c4,115,3,115,3,114v,-1,-1,-1,-1,-1c2,112,2,111,1,110v-1,-1,,-3,,-4c1,104,1,103,1,102v,-2,1,-3,1,-3c3,98,3,97,3,97v1,,1,-1,1,-1l25,96r,-73l7,33c5,34,4,34,4,34v-1,,-2,,-2,c1,33,1,32,,31,,30,,28,,26,,24,,23,,22,,21,1,20,1,20v,-1,1,-1,1,-2c3,18,3,18,4,17l28,1v,,1,,1,c30,1,30,1,31,v1,,2,,3,c35,,36,,38,v3,,4,,5,c45,,46,1,47,1v,,1,,1,c48,1,49,2,49,3r,93l67,96v1,,1,,1,1c68,98,70,98,70,99v,1,,1,1,3c71,103,71,104,71,106e" fillcolor="black" stroked="f">
              <v:path o:connecttype="custom" o:connectlocs="69,104;69,108;68,111;66,112;65,113;4,113;3,112;2,111;1,108;1,104;1,100;2,97;3,95;4,94;24,94;24,23;7,32;4,33;2,33;0,30;0,26;0,22;1,20;2,18;4,17;27,1;28,1;30,0;33,0;37,0;42,0;46,1;47,1;48,3;48,94;65,94;66,95;68,97;69,100;69,104" o:connectangles="0,0,0,0,0,0,0,0,0,0,0,0,0,0,0,0,0,0,0,0,0,0,0,0,0,0,0,0,0,0,0,0,0,0,0,0,0,0,0,0"/>
            </v:shape>
            <v:shape id="Freeform 971" o:spid="_x0000_s38798" style="position:absolute;left:4453;top:856;width:44;height:17;visibility:visible;mso-wrap-style:none;v-text-anchor:middle" coordsize="4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2dxMYA&#10;AADcAAAADwAAAGRycy9kb3ducmV2LnhtbESPzWsCMRTE7wX/h/AEL0UThfqxGkWKgtqTHxdvj81z&#10;d3Hzst1E3frXNwWhx2FmfsPMFo0txZ1qXzjW0O8pEMSpMwVnGk7HdXcMwgdkg6Vj0vBDHhbz1tsM&#10;E+MevKf7IWQiQtgnqCEPoUqk9GlOFn3PVcTRu7jaYoiyzqSp8RHhtpQDpYbSYsFxIceKPnNKr4eb&#10;1VA2u9H3Xp3V6kNtV+YZ6Gu0ede6026WUxCBmvAffrU3RsNwMoG/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2dxMYAAADcAAAADwAAAAAAAAAAAAAAAACYAgAAZHJz&#10;L2Rvd25yZXYueG1sUEsFBgAAAAAEAAQA9QAAAIsDAAAAAA==&#10;" path="m45,9v,4,-1,6,-1,7c43,17,42,18,41,18l4,18v-1,,-2,,-3,-2c,14,,13,,9,,6,,3,1,2,2,1,3,,4,l41,v,,1,,1,1c43,1,44,1,44,2v,,,1,1,3c45,6,45,7,45,9e" fillcolor="black" stroked="f">
              <v:path o:connecttype="custom" o:connectlocs="43,8;42,14;39,16;4,16;1,14;0,8;1,2;4,0;39,0;40,1;42,2;43,4;43,8" o:connectangles="0,0,0,0,0,0,0,0,0,0,0,0,0"/>
            </v:shape>
            <v:shape id="Freeform 972" o:spid="_x0000_s38797" style="position:absolute;left:4511;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hq0sQA&#10;AADcAAAADwAAAGRycy9kb3ducmV2LnhtbERPy2rCQBTdF/yH4QrdFJ3UhZbUSRCxWBSE+sAuL5nb&#10;JDRzJ8xMNOnXdxaFLg/nvcx704gbOV9bVvA8TUAQF1bXXCo4n94mLyB8QNbYWCYFA3nIs9HDElNt&#10;7/xBt2MoRQxhn6KCKoQ2ldIXFRn0U9sSR+7LOoMhQldK7fAew00jZ0kylwZrjg0VtrSuqPg+dkbB&#10;9ufJfa66TbunjnbX4Twc9pdBqcdxv3oFEagP/+I/97tWsEji/Hg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oatLEAAAA3AAAAA8AAAAAAAAAAAAAAAAAmAIAAGRycy9k&#10;b3ducmV2LnhtbFBLBQYAAAAABAAEAPUAAACJAw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5,39v1,-2,1,-4,1,-7c46,31,45,28,45,27,44,25,43,24,42,22,41,21,39,20,37,19v-2,,-4,-1,-7,-1c27,18,24,19,21,19v-3,1,-5,3,-7,4c12,24,10,25,9,26v-1,,-3,1,-4,1c5,27,4,27,4,27v,-1,,-1,-1,-1c3,25,3,25,3,23v-1,-1,,-2,,-4c3,17,3,16,3,15v,,,-2,,-2c4,12,3,11,4,11v,-1,,-1,1,-2c5,9,7,8,9,7,11,6,13,5,16,4v2,,5,-2,9,-3c28,1,33,,37,v5,,10,1,14,2c56,3,59,5,62,8v2,2,5,5,6,9c70,20,71,24,71,28v,4,-1,7,-2,10c69,41,67,44,65,47v-1,2,-3,4,-6,5c57,54,54,55,50,56r,c54,57,58,58,61,60v3,1,6,3,8,5c71,68,73,70,74,73v1,3,2,7,2,10e" fillcolor="black" stroked="f">
              <v:path o:connecttype="custom" o:connectlocs="70,96;49,114;20,116;5,111;1,108;0,102;0,92;5,92;19,97;37,97;47,89;46,76;34,67;14,65;12,64;10,57;12,50;14,48;33,47;44,38;44,27;36,19;20,19;9,26;4,27;3,23;3,15;4,11;9,7;24,1;50,2;66,17;67,37;57,51;49,55;67,64;74,82" o:connectangles="0,0,0,0,0,0,0,0,0,0,0,0,0,0,0,0,0,0,0,0,0,0,0,0,0,0,0,0,0,0,0,0,0,0,0,0,0"/>
            </v:shape>
            <v:shape id="AutoShape 973" o:spid="_x0000_s38796" style="position:absolute;left:4599;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ZsIA&#10;AADcAAAADwAAAGRycy9kb3ducmV2LnhtbESPS6vCMBSE9xf8D+EI7q5pBb1ajSKC4saFD1wfm9MH&#10;Nie1iVr/vRGEuxxm5htmtmhNJR7UuNKygrgfgSBOrS45V3A6rn/HIJxH1lhZJgUvcrCYd35mmGj7&#10;5D09Dj4XAcIuQQWF93UipUsLMuj6tiYOXmYbgz7IJpe6wWeAm0oOomgkDZYcFgqsaVVQej3cjQI/&#10;2OzuxyxDe3udJ3xJq+tQxkr1uu1yCsJT6//D3/ZWK/iLYvicCUd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975mwgAAANwAAAAPAAAAAAAAAAAAAAAAAJgCAABkcnMvZG93&#10;bnJldi54bWxQSwUGAAAAAAQABAD1AAAAhwMAAAAA&#10;" adj="0,,0" path="m79,54v,5,,10,,15c78,74,77,78,76,83v-1,6,-4,10,-6,14c68,102,65,105,61,108v-4,4,-8,6,-13,8c42,117,36,119,29,119v-3,,-5,,-8,-1c19,117,17,117,14,117v-2,-1,-4,-1,-5,-2c8,115,7,114,6,113,5,112,5,112,5,111v,-1,-1,-3,-1,-5c4,103,4,102,4,100v,-1,1,-1,1,-2c5,98,5,97,6,97v1,-1,1,,1,c8,97,9,97,10,97v2,1,3,1,5,1c17,99,19,99,21,100v3,,5,,8,c34,100,38,99,42,98v3,-2,6,-4,8,-7c52,88,54,85,55,81v1,-4,1,-9,1,-13c54,70,50,71,47,73v-4,1,-9,1,-13,1c28,74,22,74,18,72,13,70,10,68,8,65,5,62,3,59,2,54,1,49,,45,,39,,34,1,28,3,24,5,19,7,15,10,11,14,8,18,5,23,3,28,1,34,,41,v5,,9,1,13,2c58,3,62,5,64,8v3,2,5,5,8,7c74,18,75,23,76,27v1,4,2,8,3,13c79,45,79,49,79,54xm58,51c58,45,57,39,57,35,56,31,55,27,54,25,53,22,50,21,48,19,46,18,44,18,41,18v-3,,-5,,-7,1c32,21,30,22,29,23v-1,2,-2,4,-3,7c26,32,25,35,25,38v,3,,6,1,8c26,48,27,51,28,52v2,2,3,3,5,4c35,56,37,57,40,57v4,,7,-1,10,-2c53,54,56,53,58,51xe" fillcolor="black" stroked="f">
              <v:stroke joinstyle="round"/>
              <v:formulas/>
              <v:path o:connecttype="custom" o:connectlocs="77,53;77,68;74,82;68,95;59,106;47,114;28,117;20,116;14,115;9,113;6,111;5,109;4,104;4,98;5,96;6,95;7,95;10,95;15,96;20,98;28,98;41,96;49,89;54,80;55,67;46,72;33,73;18,71;8,64;2,53;0,38;3,24;10,11;22,3;40,0;53,2;62,8;70,15;74,27;77,39;77,53;57,50;56,34;53,25;47,19;40,18;33,19;28,23;25,30;24,37;25,45;27,51;32,55;39,56;49,54;57,50" o:connectangles="0,0,0,0,0,0,0,0,0,0,0,0,0,0,0,0,0,0,0,0,0,0,0,0,0,0,0,0,0,0,0,0,0,0,0,0,0,0,0,0,0,0,0,0,0,0,0,0,0,0,0,0,0,0,0,0"/>
            </v:shape>
            <v:shape id="Freeform 974" o:spid="_x0000_s38795" style="position:absolute;left:4693;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RPsYA&#10;AADcAAAADwAAAGRycy9kb3ducmV2LnhtbESPQWvCQBSE74X+h+UVeim60YMt0VWkKBaFgjZij4/s&#10;axKafRt2N5r4691CweMwM98ws0VnanEm5yvLCkbDBARxbnXFhYLsaz14A+EDssbaMinoycNi/vgw&#10;w1TbC+/pfAiFiBD2KSooQ2hSKX1ekkE/tA1x9H6sMxiidIXUDi8Rbmo5TpKJNFhxXCixofeS8t9D&#10;axRsri/ue9mumh21tD31Wf+5O/ZKPT91yymIQF24h//bH1rBazKGvzPx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ZRPsYAAADcAAAADwAAAAAAAAAAAAAAAACYAgAAZHJz&#10;L2Rvd25yZXYueG1sUEsFBgAAAAAEAAQA9QAAAIsDA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4,39v2,-2,2,-4,2,-7c46,31,45,28,44,27v,-2,-1,-3,-2,-5c41,21,39,20,37,19v-2,,-4,-1,-7,-1c27,18,24,19,21,19v-3,1,-5,3,-7,4c12,24,10,25,9,26v-1,,-3,1,-4,1c5,27,4,27,4,27v,-1,,-1,-1,-1c3,25,3,25,3,23v-1,-1,,-2,,-4c3,17,3,16,3,15v,,,-2,,-2c4,12,3,11,4,11v,-1,,-1,1,-2c5,9,7,8,9,7,11,6,13,5,16,4v2,,5,-2,9,-3c28,1,33,,37,v5,,10,1,14,2c56,3,59,5,61,8v3,2,6,5,7,9c70,20,71,24,71,28v,4,-1,7,-2,10c69,41,67,44,65,47v-1,2,-4,4,-6,5c57,54,54,55,50,56r,c54,57,58,58,61,60v3,1,6,3,8,5c71,68,73,70,74,73v1,3,2,7,2,10e" fillcolor="black" stroked="f">
              <v:path o:connecttype="custom" o:connectlocs="70,96;49,114;20,116;5,111;1,108;0,102;0,92;5,92;19,97;37,97;47,89;46,76;34,67;14,65;12,64;10,57;12,50;14,48;33,47;43,38;43,27;36,19;20,19;9,26;4,27;3,23;3,15;4,11;9,7;24,1;50,2;66,17;67,37;57,51;49,55;67,64;74,82" o:connectangles="0,0,0,0,0,0,0,0,0,0,0,0,0,0,0,0,0,0,0,0,0,0,0,0,0,0,0,0,0,0,0,0,0,0,0,0,0"/>
            </v:shape>
            <v:shape id="Freeform 975" o:spid="_x0000_s38794" style="position:absolute;left:4778;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06gcMA&#10;AADcAAAADwAAAGRycy9kb3ducmV2LnhtbESPzWsCMRTE74X+D+EJ3mpiLVpWoxRBzK3149DjY/P2&#10;AzcvS5Lq+t+bQqHHYWZ+w6w2g+vElUJsPWuYThQI4tLblmsN59Pu5R1ETMgWO8+k4U4RNuvnpxUW&#10;1t/4QNdjqkWGcCxQQ5NSX0gZy4YcxonvibNX+eAwZRlqaQPeMtx18lWpuXTYcl5osKdtQ+Xl+OMy&#10;pWrN1oavw5uZV59Gfft9PRitx6PhYwki0ZD+w39tYzUs1Ax+z+Qj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06gcMAAADcAAAADwAAAAAAAAAAAAAAAACYAgAAZHJzL2Rv&#10;d25yZXYueG1sUEsFBgAAAAAEAAQA9QAAAIgDAAAAAA==&#10;" path="m35,9v,2,,4,,7c35,18,34,19,34,21v-1,2,-1,3,-3,5c30,28,30,29,29,31l17,47v,1,-1,2,-1,2c15,50,14,50,14,50v-1,,-2,,-3,1c11,51,9,51,8,51v-2,,-4,,-5,c2,50,1,50,1,50,,49,,49,,49v,,,-1,1,-2l12,23,12,9v,-2,,-3,,-5c13,3,13,2,14,2,16,1,17,,18,v1,,3,,6,c26,,28,,29,v1,1,2,1,4,2c34,2,34,3,35,4v,2,,3,,5e" fillcolor="black" stroked="f">
              <v:path o:connecttype="custom" o:connectlocs="33,9;33,15;32,20;29,25;27,30;16,45;15,47;13,48;10,49;8,49;3,49;1,48;0,47;1,45;11,22;11,9;11,4;13,2;17,0;23,0;27,0;31,2;33,4;33,9" o:connectangles="0,0,0,0,0,0,0,0,0,0,0,0,0,0,0,0,0,0,0,0,0,0,0,0"/>
            </v:shape>
            <v:shape id="Freeform 976" o:spid="_x0000_s38793" style="position:absolute;left:4869;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0FMQA&#10;AADcAAAADwAAAGRycy9kb3ducmV2LnhtbESPzWoCQRCE74G8w9ABb3HGEKOsjhKUiB41gVybnd4f&#10;stOz2Wnd1afPBAI5FlX1FbVcD75RF+piHdjCZGxAEefB1Vxa+Hh/e5yDioLssAlMFq4UYb26v1ti&#10;5kLPR7qcpFQJwjFDC5VIm2kd84o8xnFoiZNXhM6jJNmV2nXYJ7hv9JMxL9pjzWmhwpY2FeVfp7O3&#10;UG9Fvs3uNj1OisPndVYcetxMrR09DK8LUEKD/If/2ntnYWae4fdMOg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8NBTEAAAA3AAAAA8AAAAAAAAAAAAAAAAAmAIAAGRycy9k&#10;b3ducmV2LnhtbFBLBQYAAAAABAAEAPUAAACJAwAAAAA=&#10;" path="m74,82v,7,-1,12,-3,16c69,103,66,107,62,110v-4,2,-8,5,-13,6c44,118,38,119,32,119v-4,,-8,-1,-11,-2c18,117,15,116,12,115v-2,-1,-5,-1,-6,-3c4,111,3,110,2,110v,-1,-1,-2,-1,-4c1,104,,103,,100,,98,,97,,95,,94,1,93,1,93v,-1,,-2,1,-2c2,91,3,90,3,90v1,,2,1,4,2c9,93,10,94,12,95v3,2,6,3,9,3c24,99,28,100,32,100v3,,6,-1,8,-1c41,98,44,97,46,96v2,-1,2,-3,3,-5c50,90,50,87,50,85v,-2,,-4,-2,-7c47,76,45,75,43,74,40,73,38,71,35,70,32,69,29,67,26,65,23,64,20,62,17,61,14,59,12,57,10,55,7,52,5,49,4,45,3,42,2,38,2,33,2,28,3,23,5,19,6,15,10,11,13,8,16,5,20,4,25,2,29,1,35,,40,v3,,5,,8,1c51,1,53,2,56,2v2,1,4,2,6,3c64,5,65,6,65,7v1,1,1,1,1,2c66,9,67,10,67,10v,1,,2,,3c67,14,67,15,67,17v,1,,3,,4c67,22,67,23,67,24v,1,-1,1,-1,2c65,26,65,26,65,26v-1,,-2,,-4,-1c60,25,58,23,56,22,54,21,52,21,49,19,46,18,43,18,40,18v-3,,-5,1,-7,1c32,20,30,21,29,22v-1,1,-2,2,-3,4c26,27,25,29,25,31v,2,1,4,2,6c29,39,30,40,33,42v3,2,4,3,8,4c44,47,47,49,50,50v3,1,6,3,8,5c61,57,64,59,66,61v3,3,5,6,6,9c73,74,74,78,74,82e" fillcolor="black" stroked="f">
              <v:path o:connecttype="custom" o:connectlocs="72,81;69,96;60,108;48,114;31,117;20,115;12,113;6,110;2,108;1,104;0,98;0,93;1,91;2,89;3,89;7,90;12,93;20,96;31,98;39,97;45,94;48,89;49,84;47,77;42,73;34,69;25,64;17,60;10,54;4,44;2,32;5,19;13,8;24,2;39,0;47,1;55,2;60,5;63,7;64,9;65,10;65,13;65,17;65,21;65,24;64,26;63,26;59,25;55,22;48,19;39,18;32,19;28,22;25,26;24,30;26,36;32,41;40,45;49,49;56,54;64,60;70,69;72,81" o:connectangles="0,0,0,0,0,0,0,0,0,0,0,0,0,0,0,0,0,0,0,0,0,0,0,0,0,0,0,0,0,0,0,0,0,0,0,0,0,0,0,0,0,0,0,0,0,0,0,0,0,0,0,0,0,0,0,0,0,0,0,0,0,0,0"/>
            </v:shape>
            <v:shape id="AutoShape 977" o:spid="_x0000_s38792" style="position:absolute;left:4953;top:823;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f2tcYA&#10;AADcAAAADwAAAGRycy9kb3ducmV2LnhtbESPQUsDMRSE74L/IbyCNzdbobZumxapCh48tLsF6e01&#10;ee4ubl7WJLbrvzeFQo/DzHzDLFaD7cSRfGgdKxhnOQhi7UzLtYJd9XY/AxEissHOMSn4owCr5e3N&#10;AgvjTrylYxlrkSAcClTQxNgXUgbdkMWQuZ44eV/OW4xJ+loaj6cEt518yPNHabHltNBgT+uG9Hf5&#10;axUcDvtPj+sXM3mtulI/Rb35qT6UuhsNz3MQkYZ4DV/a70bBNJ/A+Uw6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f2tcYAAADcAAAADwAAAAAAAAAAAAAAAACYAgAAZHJz&#10;L2Rvd25yZXYueG1sUEsFBgAAAAAEAAQA9QAAAIsDAAAAAA==&#10;" adj="0,,0" path="m78,42v,2,-1,4,-2,6c75,50,73,50,71,50r-48,c23,53,24,56,24,59v1,2,3,5,4,7c30,68,32,69,35,70v2,,6,2,10,2c48,72,52,72,54,71v3,-1,6,-1,8,-2c65,69,66,68,67,67v2,,3,,4,c71,67,72,67,72,67v,1,1,1,1,1c73,68,74,69,74,70v,,,2,,4c74,75,74,76,74,77v,1,,2,-1,3c72,80,73,81,72,81v,1,,1,,1c72,83,70,84,69,84v-2,1,-4,1,-7,2c59,87,57,87,53,88v-3,1,-7,1,-11,1c36,89,29,87,24,86,19,84,15,81,11,78,7,74,5,70,3,64,2,59,,52,,45,,38,2,32,3,26,5,21,8,15,11,12,15,8,19,5,24,2,29,,35,,41,v6,,12,1,16,2c62,4,66,7,69,10v3,4,5,8,6,13c76,27,78,32,78,38r,4xm58,35c58,29,57,25,54,21,51,17,48,15,42,15v-3,,-5,1,-7,2c33,18,31,19,30,21v-1,2,-3,4,-4,6c25,30,25,32,25,35r33,xe" fillcolor="black" stroked="f">
              <v:stroke joinstyle="round"/>
              <v:formulas/>
              <v:path o:connecttype="custom" o:connectlocs="76,41;74,47;69,49;22,49;23,58;27,65;34,68;44,70;53,69;60,67;65,66;69,66;70,66;71,66;72,68;72,72;72,75;71,78;70,79;70,80;67,82;60,84;52,86;41,87;23,84;11,76;3,63;0,44;3,25;11,12;23,2;40,0;56,2;67,10;73,22;76,37;76,41;57,34;53,21;41,15;34,17;29,21;25,26;24,34;57,34" o:connectangles="0,0,0,0,0,0,0,0,0,0,0,0,0,0,0,0,0,0,0,0,0,0,0,0,0,0,0,0,0,0,0,0,0,0,0,0,0,0,0,0,0,0,0,0,0"/>
            </v:shape>
            <v:shape id="Freeform 978" o:spid="_x0000_s38791" style="position:absolute;left:5045;top:823;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nNuccA&#10;AADcAAAADwAAAGRycy9kb3ducmV2LnhtbESPzUsDMRTE7wX/h/AEL6VNtLCWbdMilko9eLCW9vrY&#10;vP3Qzcu6yX7oX28EweMwM79h1tvR1qKn1leONdzOFQjizJmKCw2nt/1sCcIHZIO1Y9LwRR62m6vJ&#10;GlPjBn6l/hgKESHsU9RQhtCkUvqsJIt+7hri6OWutRiibAtpWhwi3NbyTqlEWqw4LpTY0GNJ2cex&#10;sxo+X867xXPyPqhueun6w3e+eFK51jfX48MKRKAx/If/2gej4V4l8HsmHg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ZzbnHAAAA3AAAAA8AAAAAAAAAAAAAAAAAmAIAAGRy&#10;cy9kb3ducmV2LnhtbFBLBQYAAAAABAAEAPUAAACMAwAAAAA=&#10;" path="m64,70v,2,,3,,4c64,75,63,76,63,77v,,,1,,1c62,79,62,80,62,80v-1,1,-3,2,-4,2c56,83,54,85,52,85v-2,1,-5,2,-7,2c42,88,40,88,37,88,31,88,26,87,21,85,16,84,12,81,9,77,7,73,4,69,2,64,,59,,52,,46,,38,1,31,3,25,4,19,7,15,11,11,15,7,18,5,24,3,29,1,33,,39,v3,,5,,7,1c49,1,50,2,52,2v3,1,4,2,6,3c59,5,60,6,61,7v1,1,1,1,1,2c62,9,63,10,63,10v1,1,,2,,3c63,14,63,15,63,17v,4,,6,,7c62,25,61,26,60,26v-1,,-2,,-3,-1c56,25,55,23,53,22,51,21,50,21,48,19,46,18,43,18,40,18v-6,,-10,3,-13,7c24,30,22,35,22,44v,4,1,8,2,11c24,59,25,61,27,63v2,2,3,4,6,5c35,69,38,69,41,69v2,,5,,8,-1c51,68,52,66,54,65v2,-1,3,-2,4,-4c59,60,60,60,61,60v1,,1,,1,1c62,61,63,61,63,63v1,1,,1,1,2c64,67,64,68,64,70e" fillcolor="black" stroked="f">
              <v:path o:connecttype="custom" o:connectlocs="62,68;62,72;61,75;61,76;60,78;56,80;50,83;44,85;36,86;20,83;9,75;2,63;0,45;3,24;11,11;23,3;38,0;45,1;50,2;56,5;59,7;60,9;61,10;61,13;61,17;61,23;58,25;55,24;51,22;47,19;39,18;26,24;21,43;23,54;26,62;32,66;40,67;47,66;52,64;56,60;59,59;60,60;61,62;62,64;62,68" o:connectangles="0,0,0,0,0,0,0,0,0,0,0,0,0,0,0,0,0,0,0,0,0,0,0,0,0,0,0,0,0,0,0,0,0,0,0,0,0,0,0,0,0,0,0,0,0"/>
            </v:shape>
            <v:shape id="Freeform 979" o:spid="_x0000_s38790" style="position:absolute;left:5115;top:804;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LMw8UA&#10;AADcAAAADwAAAGRycy9kb3ducmV2LnhtbESPQWsCMRSE7wX/Q3hCbzWxlGq3RhFpYQtWWOvF22Pz&#10;ulncvCybuG7/vRGEHoeZ+YZZrAbXiJ66UHvWMJ0oEMSlNzVXGg4/n09zECEiG2w8k4Y/CrBajh4W&#10;mBl/4YL6faxEgnDIUIONsc2kDKUlh2HiW+Lk/frOYUyyq6Tp8JLgrpHPSr1KhzWnBYstbSyVp/3Z&#10;afjOv9RLPnyctjuaFu7tbHt1tFo/jof1O4hIQ/wP39u50TBTM7idSUd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szDxQAAANwAAAAPAAAAAAAAAAAAAAAAAJgCAABkcnMv&#10;ZG93bnJldi54bWxQSwUGAAAAAAQABAD1AAAAigMAAAAA&#10;" path="m55,95v,2,,4,-1,6c54,102,54,103,53,104v,,-1,,-2,1c50,106,49,106,47,106v-1,1,-3,1,-4,1c42,108,40,107,38,107v-4,,-8,,-11,-1c23,104,21,103,19,101,17,98,15,95,14,92v,-3,-1,-8,-1,-12l13,39,3,39v-1,,-1,,-2,-2c1,35,,34,,30,,29,,27,,26,,25,1,24,1,23,2,22,2,22,2,22v,,1,-1,1,-1l13,21,13,4v,-1,,-2,,-2c14,2,14,1,15,1v1,,2,,3,-1c20,,22,,23,v3,,4,,6,c31,,32,1,32,1v1,1,2,1,2,1c35,3,35,3,35,4r,17l52,21v,,1,,1,1c54,22,54,22,54,23v,,,2,1,3c56,27,55,29,55,30v,4,-1,6,-1,7c53,38,53,39,52,39r-17,l35,76v,4,,7,2,9c39,87,40,89,44,89v1,,2,,3,-1c48,87,49,88,49,87v1,,2,,2,c52,87,52,86,53,86r,1c53,87,54,87,54,88v1,1,,2,1,3c56,92,55,93,55,95e" fillcolor="black" stroked="f">
              <v:path o:connecttype="custom" o:connectlocs="52,93;51,99;50,102;48,103;45,104;41,105;36,105;26,104;18,99;13,90;12,79;12,38;3,38;1,36;0,29;0,26;1,23;2,22;3,21;12,21;12,4;12,2;14,1;17,0;22,0;27,0;30,1;32,2;33,4;33,21;49,21;50,22;51,23;52,26;52,29;51,36;49,38;33,38;33,75;35,83;42,87;45,86;46,85;48,85;50,84;50,85;51,86;52,89;52,93" o:connectangles="0,0,0,0,0,0,0,0,0,0,0,0,0,0,0,0,0,0,0,0,0,0,0,0,0,0,0,0,0,0,0,0,0,0,0,0,0,0,0,0,0,0,0,0,0,0,0,0,0"/>
            </v:shape>
            <v:shape id="AutoShape 980" o:spid="_x0000_s38789" style="position:absolute;left:517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DVMMQA&#10;AADcAAAADwAAAGRycy9kb3ducmV2LnhtbERPz2vCMBS+C/sfwhvsUjR1gpPOWKSjsssE3Q7u9mie&#10;TWnz0jWZ1v9+OQg7fny/1/loO3GhwTeOFcxnKQjiyumGawVfn+V0BcIHZI2dY1JwIw/55mGyxky7&#10;Kx/ocgy1iCHsM1RgQugzKX1lyKKfuZ44cmc3WAwRDrXUA15juO3kc5oupcWGY4PBngpDVXv8tQp2&#10;Sbk7LT7ekuK7/TnvEzN2J31Q6ulx3L6CCDSGf/Hd/a4VvKRxbTw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A1TDEAAAA3AAAAA8AAAAAAAAAAAAAAAAAmAIAAGRycy9k&#10;b3ducmV2LnhtbFBLBQYAAAAABAAEAPUAAACJAwAAAAA=&#10;" adj="0,,0" path="m84,43v,7,-1,13,-3,19c79,68,77,72,73,76v-4,4,-8,7,-13,9c55,87,48,89,41,89,34,89,28,87,23,86,18,84,14,81,10,77,7,74,4,69,2,64,1,59,,52,,45,,38,1,32,3,26,5,21,7,16,11,12,14,8,19,5,24,3,29,1,36,,43,v7,,13,1,18,2c66,4,70,7,74,11v3,4,6,8,8,14c83,30,84,36,84,43xm61,44v,-4,,-7,-1,-10c60,30,59,27,57,25,56,23,54,21,52,19,49,18,46,17,42,17v-3,,-6,1,-8,2c31,20,29,22,27,25v-1,2,-2,5,-3,8c23,36,23,40,23,44v,4,,8,1,11c25,57,26,61,27,64v1,3,3,4,6,5c36,70,38,71,42,71v3,,6,-1,9,-2c53,68,55,67,57,64v2,-3,3,-5,3,-8c61,53,61,48,61,44xe" fillcolor="black" stroked="f">
              <v:stroke joinstyle="round"/>
              <v:formulas/>
              <v:path o:connecttype="custom" o:connectlocs="82,42;79,61;71,74;59,83;40,87;22,84;10,75;2,63;0,44;3,25;11,12;23,3;42,0;60,2;72,11;80,24;82,42;60,43;59,33;56,24;51,19;41,17;33,19;26,24;23,32;22,43;23,54;26,63;32,67;41,69;50,67;56,63;59,55;60,43" o:connectangles="0,0,0,0,0,0,0,0,0,0,0,0,0,0,0,0,0,0,0,0,0,0,0,0,0,0,0,0,0,0,0,0,0,0"/>
            </v:shape>
            <v:shape id="Freeform 981" o:spid="_x0000_s38788" style="position:absolute;left:5280;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7CbcEA&#10;AADcAAAADwAAAGRycy9kb3ducmV2LnhtbESPQWsCMRSE70L/Q3hCb5rYQqurUUqh0B61e/H22Dw3&#10;i5uXsEl303/fCEKPw8x8w+wO2fVipCF2njWslgoEceNNx62G+vtjsQYRE7LB3jNp+KUIh/3DbIeV&#10;8RMfaTylVhQIxwo12JRCJWVsLDmMSx+Ii3fxg8NU5NBKM+BU4K6XT0q9SIcdlwWLgd4tNdfTj9NA&#10;U3o+H2UMTtUhtm60IX9lrR/n+W0LIlFO/+F7+9NoeFUbuJ0pR0D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wm3BAAAA3AAAAA8AAAAAAAAAAAAAAAAAmAIAAGRycy9kb3du&#10;cmV2LnhtbFBLBQYAAAAABAAEAPUAAACGAwAAAAA=&#10;" path="m50,12v,2,,4,,5c50,18,50,19,50,21v,1,-1,1,-1,1c48,23,48,22,48,22v-1,,-1,,-2,c45,22,45,22,44,22v-1,,-1,-1,-3,-1c40,21,40,21,39,21v-2,,-3,,-4,c33,22,32,23,31,23v-1,1,-3,3,-4,5c25,30,24,32,22,34r,50c22,84,22,85,22,85v-1,1,-2,1,-2,1c19,86,18,86,16,87v-1,,-3,,-5,c9,87,7,87,6,87,5,86,3,86,2,86,1,85,1,85,1,85,,85,,84,,84l,5c,4,,4,1,3,1,2,1,2,2,2v1,,2,,3,-1c6,1,8,1,10,1v1,,3,,4,c15,1,16,2,17,2v1,1,1,1,2,1c19,3,19,4,19,5r,9c21,12,23,9,25,7,27,5,28,4,30,2,32,1,33,1,35,v1,,3,,5,c41,,41,,43,v1,,1,,2,c45,,47,1,48,1v1,,1,,1,1c49,2,49,2,50,2v,,,2,,2c50,5,50,6,50,7v,1,,3,,5e" fillcolor="black" stroked="f">
              <v:path o:connecttype="custom" o:connectlocs="48,12;48,17;48,21;47,22;46,22;44,22;42,22;39,21;37,21;34,21;30,22;26,27;21,33;21,82;21,83;19,84;15,85;11,85;6,85;2,84;1,83;0,82;0,5;1,3;2,2;5,1;10,1;13,1;16,2;18,3;18,5;18,14;24,7;29,2;34,0;38,0;41,0;43,0;46,1;47,2;48,2;48,4;48,7;48,12" o:connectangles="0,0,0,0,0,0,0,0,0,0,0,0,0,0,0,0,0,0,0,0,0,0,0,0,0,0,0,0,0,0,0,0,0,0,0,0,0,0,0,0,0,0,0,0"/>
            </v:shape>
            <v:shape id="Freeform 982" o:spid="_x0000_s38787" style="position:absolute;left:5387;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bdsMA&#10;AADcAAAADwAAAGRycy9kb3ducmV2LnhtbERPS2vCQBC+C/0PyxR6qxsL9ZFmI/YhiAfBB57H7DRJ&#10;m50N2a3Gf+8cCh4/vnc2712jztSF2rOB0TABRVx4W3Np4LBfPk9BhYhssfFMBq4UYJ4/DDJMrb/w&#10;ls67WCoJ4ZCigSrGNtU6FBU5DEPfEgv37TuHUWBXatvhRcJdo1+SZKwd1iwNFbb0UVHxu/tz0vvT&#10;7r/c+/SzGL+uJ81s407XxdGYp8d+8QYqUh/v4n/3yhqYjGS+nJEjo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ubdsMAAADcAAAADwAAAAAAAAAAAAAAAACYAgAAZHJzL2Rv&#10;d25yZXYueG1sUEsFBgAAAAAEAAQA9QAAAIgDAAAAAA==&#10;" path="m71,106v,1,,3,,4c71,111,70,112,70,113v-1,1,-1,1,-2,1c68,114,68,115,67,115r-63,c4,115,3,115,3,114v,-1,-1,-1,-1,-1c2,112,2,111,1,110v-1,-1,,-3,,-4c1,104,1,103,1,102v,-2,1,-3,1,-3c3,98,3,97,3,97v1,,1,-1,1,-1l25,96r,-73l7,33c6,34,4,34,4,34v-1,,-2,,-2,c1,33,1,32,,31,,30,,28,,26,,24,,23,,22,,21,1,20,1,20v,-1,1,-1,1,-2c3,18,3,18,4,17l28,1v,,1,,1,c30,1,30,1,31,v1,,2,,3,c35,,36,,38,v3,,4,,6,c45,,46,1,47,1v,,1,,1,c48,1,49,2,49,3r,93l67,96v1,,1,,1,1c68,98,70,98,70,99v,1,,1,1,3c71,103,71,104,71,106e" fillcolor="black" stroked="f">
              <v:path o:connecttype="custom" o:connectlocs="69,104;69,108;68,111;66,112;65,113;4,113;3,112;2,111;1,108;1,104;1,100;2,97;3,95;4,94;24,94;24,23;7,32;4,33;2,33;0,30;0,26;0,22;1,20;2,18;4,17;27,1;28,1;30,0;33,0;37,0;43,0;46,1;47,1;48,3;48,94;65,94;66,95;68,97;69,100;69,104" o:connectangles="0,0,0,0,0,0,0,0,0,0,0,0,0,0,0,0,0,0,0,0,0,0,0,0,0,0,0,0,0,0,0,0,0,0,0,0,0,0,0,0"/>
            </v:shape>
            <v:shape id="Freeform 983" o:spid="_x0000_s38786" style="position:absolute;left:5467;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XsMIA&#10;AADcAAAADwAAAGRycy9kb3ducmV2LnhtbESPzWsCMRTE7wX/h/AEbzW7Ila2RhFBzK3149DjY/P2&#10;AzcvSxJ1/e9NodDjMDO/YVabwXbiTj60jhXk0wwEcelMy7WCy3n/vgQRIrLBzjEpeFKAzXr0tsLC&#10;uAcf6X6KtUgQDgUqaGLsCylD2ZDFMHU9cfIq5y3GJH0tjcdHgttOzrJsIS22nBYa7GnXUHk93Wyi&#10;VK3eGf99nOtF9aWzH3eoB63UZDxsP0FEGuJ/+K+tjYKPPIf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GpewwgAAANwAAAAPAAAAAAAAAAAAAAAAAJgCAABkcnMvZG93&#10;bnJldi54bWxQSwUGAAAAAAQABAD1AAAAhwMAAAAA&#10;" path="m35,9v,2,,4,,7c35,18,34,19,34,21v-1,2,-2,3,-3,5c30,28,30,29,28,31l17,47v,1,-1,2,-2,2c15,50,14,50,14,50v-1,,-2,,-3,1c10,51,9,51,7,51v-1,,-3,,-4,c2,50,1,50,1,50,,49,,49,,49v,,,-1,1,-2l11,23,11,9v,-2,,-3,1,-5c13,3,13,2,14,2,15,1,17,,18,v1,,3,,5,c26,,27,,28,v2,1,3,1,4,2c34,2,34,3,35,4v,2,,3,,5e" fillcolor="black" stroked="f">
              <v:path o:connecttype="custom" o:connectlocs="33,9;33,15;32,20;29,25;26,30;16,45;14,47;13,48;10,49;7,49;3,49;1,48;0,47;1,45;10,22;10,9;11,4;13,2;17,0;22,0;26,0;30,2;33,4;33,9" o:connectangles="0,0,0,0,0,0,0,0,0,0,0,0,0,0,0,0,0,0,0,0,0,0,0,0"/>
            </v:shape>
            <v:shape id="AutoShape 984" o:spid="_x0000_s38785" style="position:absolute;left:5565;top:795;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JycUA&#10;AADcAAAADwAAAGRycy9kb3ducmV2LnhtbESPUWvCMBSF3wf+h3AHe5uphU3pjCKC22QPYusPuDR3&#10;TVlzU5Oonb9+GQg+Hs453+HMl4PtxJl8aB0rmIwzEMS10y03Cg7V5nkGIkRkjZ1jUvBLAZaL0cMc&#10;C+0uvKdzGRuRIBwKVGBi7AspQ23IYhi7njh5385bjEn6RmqPlwS3ncyz7FVabDktGOxpbaj+KU9W&#10;wUe5krnpTu8vs920qY5bz9f6S6mnx2H1BiLSEO/hW/tTK5hOcvg/k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6EnJxQAAANwAAAAPAAAAAAAAAAAAAAAAAJgCAABkcnMv&#10;ZG93bnJldi54bWxQSwUGAAAAAAQABAD1AAAAigMAAAAA&#10;" adj="0,,0" path="m82,80v,4,-1,8,-2,11c79,95,77,97,76,100v-2,3,-5,5,-7,6c67,108,63,110,60,111v-3,1,-7,2,-11,3c45,114,41,114,36,114r-30,c5,114,3,114,1,113,,112,,110,,107l,8c,5,,3,1,2,2,1,5,,6,l35,v7,,13,1,17,2c57,3,61,5,65,8v3,3,6,5,7,9c74,21,75,25,75,29v,3,-1,6,-1,8c73,40,72,42,71,44v-1,2,-3,3,-5,5c64,51,62,52,59,53v4,1,6,2,9,3c71,57,73,59,75,62v2,2,4,5,5,8c81,72,82,76,82,80xm52,32v,-2,-1,-4,-1,-6c50,25,49,23,48,22,47,21,44,20,42,19v-2,,-4,-1,-8,-1l22,18r,29l35,47v3,,6,,8,-1c46,46,47,45,48,43v1,-2,2,-3,3,-5c51,37,52,34,52,32xm58,81v,-2,-1,-5,-1,-7c56,72,55,70,53,69,51,68,49,66,46,66,43,65,40,64,36,64r-14,l22,97r17,c42,97,45,96,47,96v3,-1,4,-2,6,-3c55,92,56,90,57,88v1,-3,1,-4,1,-7xe" fillcolor="black" stroked="f">
              <v:stroke joinstyle="round"/>
              <v:formulas/>
              <v:path o:connecttype="custom" o:connectlocs="80,79;78,89;74,98;67,104;59,109;48,112;35,112;6,112;1,111;0,105;0,8;1,2;6,0;34,0;51,2;63,8;70,17;73,28;72,36;69,43;64,48;58,52;66,55;73,61;78,69;80,79;51,31;50,26;47,22;41,19;33,18;21,18;21,46;34,46;42,45;47,42;50,37;51,31;57,80;56,73;52,68;45,65;35,63;21,63;21,95;38,95;46,94;52,91;56,86;57,80" o:connectangles="0,0,0,0,0,0,0,0,0,0,0,0,0,0,0,0,0,0,0,0,0,0,0,0,0,0,0,0,0,0,0,0,0,0,0,0,0,0,0,0,0,0,0,0,0,0,0,0,0,0"/>
            </v:shape>
            <v:shape id="Freeform 985" o:spid="_x0000_s38784" style="position:absolute;left:566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jCGsQA&#10;AADcAAAADwAAAGRycy9kb3ducmV2LnhtbESP0YrCMBRE3xf8h3CFfVtTFVSqUYrosiA+WPsBl+ba&#10;FpubkkSt+/VmYcHHYWbOMKtNb1pxJ+cbywrGowQEcWl1w5WC4rz/WoDwAVlja5kUPMnDZj34WGGq&#10;7YNPdM9DJSKEfYoK6hC6VEpf1mTQj2xHHL2LdQZDlK6S2uEjwk0rJ0kykwYbjgs1drStqbzmN6PA&#10;cT8t8l12mk2O5XcxP2y77Pep1Oewz5YgAvXhHf5v/2gF8/EU/s7EIy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4whrEAAAA3AAAAA8AAAAAAAAAAAAAAAAAmAIAAGRycy9k&#10;b3ducmV2LnhtbFBLBQYAAAAABAAEAPUAAACJAwAAAAA=&#10;" path="m75,83v,,,1,-1,1c74,85,74,85,72,85v-1,,-1,1,-2,1c68,86,67,86,65,86v-2,,-3,,-4,c59,86,58,86,58,85,57,84,57,84,56,84v-1,,-1,-1,-1,-1l55,74v-4,4,-8,8,-13,10c38,87,33,88,29,88,23,88,19,87,15,85,11,83,8,81,6,78,4,75,2,71,2,67,1,63,,58,,52l,4c,3,,3,,3,1,3,1,2,2,2,3,2,4,1,6,1v1,-1,3,,5,c13,1,15,1,16,1v2,,3,,4,1c21,2,21,2,21,3v1,,1,,1,1l22,49v,4,,7,1,9c23,60,24,62,25,63v1,2,3,3,4,4c31,69,33,69,35,69v3,,6,-2,9,-4c46,63,49,60,53,56l53,4v,-1,,-1,,-2c54,2,54,2,55,2v1,,2,-1,3,-1c60,,62,1,64,1v2,,4,,5,c70,1,71,1,72,2v2,,2,,2,c75,2,75,3,75,4r,79e" fillcolor="black" stroked="f">
              <v:path o:connecttype="custom" o:connectlocs="73,81;72,82;70,83;68,84;63,84;59,84;56,83;55,82;54,81;54,72;41,82;28,86;15,83;6,76;2,65;0,51;0,4;0,3;2,2;6,1;11,1;16,1;19,2;20,3;21,4;21,48;22,57;24,62;28,65;34,67;43,64;52,55;52,4;52,2;54,2;56,1;62,1;67,1;70,2;72,2;73,4;73,81" o:connectangles="0,0,0,0,0,0,0,0,0,0,0,0,0,0,0,0,0,0,0,0,0,0,0,0,0,0,0,0,0,0,0,0,0,0,0,0,0,0,0,0,0,0"/>
            </v:shape>
            <v:shape id="Freeform 986" o:spid="_x0000_s38783" style="position:absolute;left:5755;top:823;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lhMYA&#10;AADcAAAADwAAAGRycy9kb3ducmV2LnhtbESPQWvCQBSE74X+h+UVems2SrEldROktFBEQdMecnxm&#10;n0kw+zZmNxr/vSsUPA4z3wwzz0bTihP1rrGsYBLFIIhLqxuuFPz9fr+8g3AeWWNrmRRcyEGWPj7M&#10;MdH2zFs65b4SoYRdggpq77tESlfWZNBFtiMO3t72Bn2QfSV1j+dQblo5jeOZNNhwWKixo8+aykM+&#10;GAVvu2Fd6GGdf+2XzaIttseNXC2Ven4aFx8gPI3+Hv6nf3TgJq9wOxOOgE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TflhMYAAADcAAAADwAAAAAAAAAAAAAAAACYAgAAZHJz&#10;L2Rvd25yZXYueG1sUEsFBgAAAAAEAAQA9QAAAIsDAAAAAA==&#10;" path="m64,70v,2,,3,,4c64,75,64,76,64,77v,,,1,-1,1c62,79,62,80,62,80v-1,1,-2,2,-4,2c56,83,55,85,52,85v-2,1,-4,2,-7,2c43,88,40,88,38,88,31,88,26,87,22,85,17,84,13,81,10,77,7,73,4,69,2,64,1,59,,52,,46,,38,1,31,3,25,5,19,7,15,11,11,15,7,19,5,24,3,29,1,34,,40,v2,,4,,7,1c49,1,51,2,53,2v2,1,3,2,5,3c60,5,61,6,61,7v1,1,1,1,1,2c62,9,63,10,64,10v,1,,2,,3c64,14,64,15,64,17v,4,,6,-1,7c62,25,61,26,61,26v-1,,-2,,-4,-1c56,25,55,23,53,22,52,21,50,21,48,19,47,18,43,18,40,18v-5,,-10,3,-13,7c25,30,23,35,23,44v,4,,8,1,11c25,59,26,61,27,63v2,2,4,4,6,5c35,69,38,69,41,69v3,,6,,8,-1c51,68,53,66,55,65v1,-1,2,-2,4,-4c60,60,61,60,61,60v1,,1,,1,1c62,61,63,61,64,63v,1,,1,,2c65,67,64,68,64,70e" fillcolor="black" stroked="f">
              <v:path o:connecttype="custom" o:connectlocs="61,68;61,72;61,75;60,76;59,78;55,80;50,83;43,85;36,86;21,83;10,75;2,63;0,45;3,24;11,11;23,3;38,0;45,1;51,2;55,5;58,7;59,9;61,10;61,13;61,17;60,23;58,25;54,24;51,22;46,19;38,18;26,24;22,43;23,54;26,62;32,66;39,67;47,66;53,64;56,60;58,59;59,60;61,62;61,64;61,68" o:connectangles="0,0,0,0,0,0,0,0,0,0,0,0,0,0,0,0,0,0,0,0,0,0,0,0,0,0,0,0,0,0,0,0,0,0,0,0,0,0,0,0,0,0,0,0,0"/>
            </v:shape>
            <v:shape id="Freeform 987" o:spid="_x0000_s38782" style="position:absolute;left:583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3/9cQA&#10;AADcAAAADwAAAGRycy9kb3ducmV2LnhtbESP0WrCQBRE3wv+w3IF3+pGRS3RVYK0UpA+mOYDLtlr&#10;EszeDburRr++Kwh9HGbmDLPe9qYVV3K+saxgMk5AEJdWN1wpKH6/3j9A+ICssbVMCu7kYbsZvK0x&#10;1fbGR7rmoRIRwj5FBXUIXSqlL2sy6Me2I47eyTqDIUpXSe3wFuGmldMkWUiDDceFGjva1VSe84tR&#10;4LifFflndlxMf8p9sTzsuuxxV2o07LMViEB9+A+/2t9awXIyh+eZe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d//XEAAAA3AAAAA8AAAAAAAAAAAAAAAAAmAIAAGRycy9k&#10;b3ducmV2LnhtbFBLBQYAAAAABAAEAPUAAACJAwAAAAA=&#10;" path="m75,83v,,,1,-1,1c74,85,74,85,72,85v-1,,-1,1,-2,1c69,86,67,86,65,86v-2,,-3,,-4,c59,86,58,86,58,85,57,84,57,84,56,84v-1,,-1,-1,-1,-1l55,74v-3,4,-8,8,-13,10c38,87,33,88,29,88,23,88,19,87,15,85,11,83,8,81,6,78,4,75,2,71,2,67,1,63,,58,,52l,4c,3,,3,,3,1,3,1,2,2,2,3,2,4,1,6,1v1,-1,3,,5,c13,1,15,1,16,1v2,,3,,4,1c21,2,21,2,21,3v1,,1,,1,1l22,49v,4,,7,1,9c23,60,24,62,25,63v2,2,3,3,4,4c31,69,33,69,35,69v3,,6,-2,9,-4c46,63,49,60,53,56l53,4v,-1,,-1,,-2c54,2,54,2,55,2v1,,2,-1,3,-1c60,,62,1,64,1v2,,4,,5,c70,1,71,1,72,2v2,,2,,2,c75,2,75,3,75,4r,79e" fillcolor="black" stroked="f">
              <v:path o:connecttype="custom" o:connectlocs="73,81;72,82;70,83;68,84;63,84;59,84;56,83;55,82;54,81;54,72;41,82;28,86;15,83;6,76;2,65;0,51;0,4;0,3;2,2;6,1;11,1;16,1;19,2;20,3;21,4;21,48;22,57;24,62;28,65;34,67;43,64;52,55;52,4;52,2;54,2;56,1;62,1;67,1;70,2;72,2;73,4;73,81" o:connectangles="0,0,0,0,0,0,0,0,0,0,0,0,0,0,0,0,0,0,0,0,0,0,0,0,0,0,0,0,0,0,0,0,0,0,0,0,0,0,0,0,0,0"/>
            </v:shape>
            <v:shape id="Freeform 988" o:spid="_x0000_s38781" style="position:absolute;left:5930;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qAFsMA&#10;AADcAAAADwAAAGRycy9kb3ducmV2LnhtbESPS4sCMRCE7wv+h9CCtzWjB3cZjSI+0IMXX/dm0k5G&#10;J50wiTr66zcLC3ssquorajJrbS0e1ITKsYJBPwNBXDhdcangdFx/foMIEVlj7ZgUvCjAbNr5mGCu&#10;3ZP39DjEUiQIhxwVmBh9LmUoDFkMfeeJk3dxjcWYZFNK3eAzwW0th1k2khYrTgsGPS0MFbfD3SoI&#10;S2+P+5W50ZuvO7/bnBeb81qpXredj0FEauN/+K+91Qq+BiP4PZOOgJ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qAFsMAAADcAAAADwAAAAAAAAAAAAAAAACYAgAAZHJzL2Rv&#10;d25yZXYueG1sUEsFBgAAAAAEAAQA9QAAAIgDAAAAAA==&#10;" path="m51,12v,2,,4,,5c51,18,50,19,50,21v,1,,1,-1,1c48,23,48,22,48,22v-1,,-1,,-2,c46,22,45,22,44,22v-1,,-1,-1,-2,-1c41,21,40,21,39,21v-1,,-3,,-4,c34,22,33,23,31,23v-1,1,-2,3,-4,5c25,30,24,32,22,34r,50c22,84,22,85,22,85v-1,1,-1,1,-2,1c20,86,18,86,17,87v-2,,-4,,-5,c9,87,8,87,6,87,5,86,4,86,3,86,1,85,1,85,1,85,,85,,84,,84l,5c,4,,4,1,3,1,2,1,2,3,2v1,,1,,2,-1c7,1,8,1,10,1v2,,3,,4,c16,1,17,2,17,2v1,1,1,1,2,1c20,3,19,4,19,5r,9c21,12,23,9,25,7,28,5,29,4,30,2,32,1,34,1,35,v1,,3,,5,c41,,42,,43,v1,,2,,2,c46,,47,1,48,1v1,,1,,1,1c49,2,50,2,50,2v1,,,2,,2c50,5,51,6,51,7v,1,,3,,5e" fillcolor="black" stroked="f">
              <v:path o:connecttype="custom" o:connectlocs="49,12;49,17;48,21;47,22;46,22;44,22;42,22;40,21;38,21;34,21;30,22;26,27;21,33;21,82;21,83;19,84;16,85;12,85;6,85;3,84;1,83;0,82;0,5;1,3;3,2;5,1;10,1;13,1;16,2;18,3;18,5;18,14;24,7;29,2;34,0;38,0;41,0;43,0;46,1;47,2;48,2;48,4;49,7;49,12" o:connectangles="0,0,0,0,0,0,0,0,0,0,0,0,0,0,0,0,0,0,0,0,0,0,0,0,0,0,0,0,0,0,0,0,0,0,0,0,0,0,0,0,0,0,0,0"/>
            </v:shape>
            <v:shape id="AutoShape 989" o:spid="_x0000_s38780" style="position:absolute;left:598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J0SsQA&#10;AADcAAAADwAAAGRycy9kb3ducmV2LnhtbESPQYvCMBSE7wv+h/AEb2uqoLXVKOIiiCfXFcHbo3m2&#10;xealNFlb/fVGWNjjMDPfMItVZypxp8aVlhWMhhEI4szqknMFp5/t5wyE88gaK8uk4EEOVsvexwJT&#10;bVv+pvvR5yJA2KWooPC+TqV0WUEG3dDWxMG72sagD7LJpW6wDXBTyXEUTaXBksNCgTVtCspux1+j&#10;IJmsxxfzNX0mNi6xSs6HfUStUoN+t56D8NT5//Bfe6cVxKMY3m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idErEAAAA3AAAAA8AAAAAAAAAAAAAAAAAmAIAAGRycy9k&#10;b3ducmV2LnhtbFBLBQYAAAAABAAEAPUAAACJAwAAAAA=&#10;" adj="0,,0" path="m77,42v,2,-1,4,-2,6c74,50,72,50,70,50r-48,c22,53,23,56,23,59v1,2,3,5,4,7c29,68,31,69,34,70v2,,6,2,10,2c47,72,51,72,53,71v3,-1,6,-1,8,-2c64,69,65,68,66,67v2,,3,,4,c70,67,71,67,71,67v,1,1,1,1,1c72,68,73,69,73,70v,,,2,,4c73,75,73,76,73,77v,1,,2,-1,3c72,80,72,81,72,81v-1,1,-1,1,-1,1c71,83,69,84,68,84v-2,1,-4,1,-7,2c59,87,56,87,52,88v-3,1,-7,1,-10,1c35,89,28,87,23,86,18,84,14,81,10,78,6,74,4,70,2,64,1,59,,52,,45,,38,1,32,2,26,4,21,7,15,10,12,14,8,18,5,23,2,28,,34,,40,v6,,12,1,16,2c61,4,65,7,68,10v4,4,5,8,6,13c76,27,77,32,77,38r,4xm55,35c55,29,54,25,51,21,48,17,45,15,39,15v-3,,-5,1,-7,2c30,18,28,19,27,21v-1,2,-2,4,-4,6c22,30,22,32,22,35r33,xe" fillcolor="black" stroked="f">
              <v:stroke joinstyle="round"/>
              <v:formulas/>
              <v:path o:connecttype="custom" o:connectlocs="75,41;73,47;68,49;21,49;22,58;26,65;33,68;43,70;52,69;59,67;64,66;68,66;69,66;70,66;71,68;71,72;71,75;70,78;70,79;69,80;66,82;59,84;51,86;41,87;22,84;10,76;2,63;0,44;2,25;10,12;22,2;39,0;55,2;66,10;72,22;75,37;75,41;54,34;50,21;38,15;31,17;26,21;22,26;21,34;54,34" o:connectangles="0,0,0,0,0,0,0,0,0,0,0,0,0,0,0,0,0,0,0,0,0,0,0,0,0,0,0,0,0,0,0,0,0,0,0,0,0,0,0,0,0,0,0,0,0"/>
            </v:shape>
            <v:shape id="Freeform 990" o:spid="_x0000_s38779" style="position:absolute;left:6079;top:823;width:59;height:118;visibility:visible;mso-wrap-style:none;v-text-anchor:middle" coordsize="6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6WQ8MA&#10;AADcAAAADwAAAGRycy9kb3ducmV2LnhtbERPXWvCMBR9F/Yfwh3sRWZaN5xUo4yBTBhDrII+Xppr&#10;U2xuSpJp/ffmYeDj4XzPl71txYV8aBwryEcZCOLK6YZrBfvd6nUKIkRkja1jUnCjAMvF02COhXZX&#10;3tKljLVIIRwKVGBi7AopQ2XIYhi5jjhxJ+ctxgR9LbXHawq3rRxn2URabDg1GOzoy1B1Lv+sgrL9&#10;yZrfYe53bI6b9eb98DY5fyv18tx/zkBE6uND/O9eawUfeVqbzqQj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6WQ8MAAADcAAAADwAAAAAAAAAAAAAAAACYAgAAZHJzL2Rv&#10;d25yZXYueG1sUEsFBgAAAAAEAAQA9QAAAIgDAAAAAA==&#10;" path="m39,86r3,6c42,94,43,97,44,98v1,2,1,4,1,5c45,106,44,108,43,110v-1,2,-2,4,-4,5c37,116,36,117,33,118v-2,,-5,1,-8,1c23,119,21,119,19,118v-3,,-4,,-6,-1c12,116,11,116,10,116v-1,,-1,-1,-2,-1c8,114,8,114,8,113v,-1,,-2,,-3c8,108,8,106,8,105v1,-1,1,-1,3,-1l21,104v2,,3,-1,4,-1c26,102,26,101,26,99v,,,-1,,-2c25,96,25,95,25,94l22,88c19,87,15,87,12,86,9,86,7,85,6,84,4,84,3,82,2,82,2,81,1,80,,79,,78,,76,,73,,71,,70,,69,,68,,67,,67,,66,1,65,2,65v,,,,1,c3,65,4,65,6,66v1,1,2,2,5,2c13,69,15,70,17,71v2,1,6,1,8,1c28,72,29,72,31,72v2,-1,3,-2,4,-2c36,69,37,68,37,67v1,-1,1,-3,1,-4c38,61,38,60,37,58,36,56,34,56,33,55v-2,,-4,-2,-7,-3c24,52,22,51,20,50,17,48,15,47,12,46,10,45,8,43,6,42,4,40,3,37,2,35,1,32,,29,,25,,21,1,18,3,15,4,12,6,9,9,6,12,4,15,2,19,1,23,,28,,32,v3,,5,,8,c42,1,44,1,46,1v1,1,3,1,4,2c51,4,53,4,53,5v1,,1,,1,1c54,6,55,7,55,8v,,,1,,2c55,11,55,12,55,13v,2,,3,,4c55,18,55,19,55,19v,1,-1,2,-1,2c54,21,53,21,53,21v-1,,-2,,-3,-1c49,19,48,19,46,18v-1,,-4,-1,-5,-1c39,16,36,15,33,15v-2,,-4,,-5,1c26,17,25,17,24,18v-1,,-1,1,-2,3c21,22,21,22,21,23v,3,1,4,2,6c24,30,25,31,28,31v2,1,4,2,6,3c36,35,38,36,41,37v2,1,4,2,6,3c50,42,52,43,54,45v1,2,3,4,4,7c59,55,60,57,60,61v,4,-1,8,-2,12c56,76,53,79,50,81v-3,3,-7,4,-11,5e" fillcolor="black" stroked="f">
              <v:path o:connecttype="custom" o:connectlocs="41,90;44,101;38,113;24,117;13,115;8,113;8,108;11,102;24,101;25,95;21,87;6,83;0,78;0,68;2,64;6,65;16,70;30,71;36,66;36,57;25,51;12,45;2,34;3,15;18,1;39,0;48,3;52,6;53,10;53,17;52,21;48,20;40,17;27,16;21,21;22,29;33,33;45,39;56,51;56,72;38,85" o:connectangles="0,0,0,0,0,0,0,0,0,0,0,0,0,0,0,0,0,0,0,0,0,0,0,0,0,0,0,0,0,0,0,0,0,0,0,0,0,0,0,0,0"/>
            </v:shape>
            <v:shape id="Freeform 991" o:spid="_x0000_s38778" style="position:absolute;left:6145;top:804;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QJ7cgA&#10;AADcAAAADwAAAGRycy9kb3ducmV2LnhtbESPzWsCMRTE74X+D+EVvJSa1YMf241SRMGDh7q10OPr&#10;5u0H3bysSdRt/3pTEDwOM/MbJlv2phVncr6xrGA0TEAQF1Y3XCk4fGxeZiB8QNbYWiYFv+RhuXh8&#10;yDDV9sJ7OuehEhHCPkUFdQhdKqUvajLoh7Yjjl5pncEQpaukdniJcNPKcZJMpMGG40KNHa1qKn7y&#10;k1Hw/Nf260833zfHw9e3z99361M5U2rw1L+9ggjUh3v41t5qBdPRHP7PxCM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1AntyAAAANwAAAAPAAAAAAAAAAAAAAAAAJgCAABk&#10;cnMvZG93bnJldi54bWxQSwUGAAAAAAQABAD1AAAAjQMAAAAA&#10;" path="m55,95v,2,,4,-1,6c53,102,53,103,53,104v-1,,-1,,-2,1c49,106,48,106,47,106v-1,1,-3,1,-4,1c42,108,39,107,38,107v-5,,-8,,-12,-1c23,104,21,103,18,101,16,98,14,95,14,92,13,89,12,84,12,80r,-41l3,39v-1,,-2,,-2,-2c,35,,34,,30,,29,,27,,26,,25,,24,1,23v,-1,,-1,,-1c1,22,2,21,3,21r9,l12,4v,-1,,-2,1,-2c13,2,13,1,14,1v1,,2,,4,-1c19,,21,,23,v2,,4,,6,c30,,31,1,32,1v,1,1,1,2,1c34,3,34,3,34,4r,17l51,21v1,,1,,2,1c53,22,53,22,53,23v,,1,2,2,3c55,27,55,29,55,30v,4,-1,6,-2,7c53,38,52,39,51,39r-17,l34,76v,4,1,7,2,9c38,87,40,89,43,89v1,,3,,4,-1c48,87,48,88,49,87v,,1,,2,c51,87,52,86,52,86r1,1c53,87,53,87,54,88v1,1,,2,1,3c55,92,55,93,55,95e" fillcolor="black" stroked="f">
              <v:path o:connecttype="custom" o:connectlocs="53,93;52,99;51,102;49,103;45,104;41,105;37,105;25,104;17,99;14,90;12,79;12,38;3,38;1,36;0,29;0,26;1,23;1,22;3,21;12,21;12,4;13,2;14,1;17,0;22,0;28,0;31,1;33,2;33,4;33,21;49,21;51,22;51,23;53,26;53,29;51,36;49,38;33,38;33,75;35,83;41,87;45,86;47,85;49,85;50,84;51,85;52,86;53,89;53,93" o:connectangles="0,0,0,0,0,0,0,0,0,0,0,0,0,0,0,0,0,0,0,0,0,0,0,0,0,0,0,0,0,0,0,0,0,0,0,0,0,0,0,0,0,0,0,0,0,0,0,0,0"/>
            </v:shape>
            <v:shape id="AutoShape 992" o:spid="_x0000_s38777" style="position:absolute;left:6214;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Kde70A&#10;AADcAAAADwAAAGRycy9kb3ducmV2LnhtbERPSwrCMBDdC94hjOBOU7vwU40igiKoC6sHGJqxrTaT&#10;0kSttzcLweXj/Rer1lTiRY0rLSsYDSMQxJnVJecKrpftYArCeWSNlWVS8CEHq2W3s8BE2zef6ZX6&#10;XIQQdgkqKLyvEyldVpBBN7Q1ceButjHoA2xyqRt8h3BTyTiKxtJgyaGhwJo2BWWP9GkUZPGdc0zH&#10;x125p4PcWn2K05lS/V67noPw1Pq/+OfeawWTO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yKde70AAADcAAAADwAAAAAAAAAAAAAAAACYAgAAZHJzL2Rvd25yZXYu&#10;eG1sUEsFBgAAAAAEAAQA9QAAAIIDAAAAAA==&#10;" adj="0,,0" path="m22,117v,,,1,,1c21,119,20,119,20,119v-1,,-2,,-4,1c15,120,13,120,11,120v-2,,-4,,-5,c5,119,3,119,2,119,1,118,1,118,1,118,,118,,117,,117l,38c,37,,37,1,37v,-1,1,-2,1,-2c3,35,5,35,6,34v1,,3,,5,c14,34,15,34,16,34v2,,3,1,4,1c21,36,21,36,22,37v,,,,,1l22,117xm26,11v,5,-1,8,-3,10c21,22,18,23,13,23,8,23,5,22,3,21,1,19,,16,,12,,7,1,4,3,3,5,1,8,,13,v5,,8,,10,2c25,4,26,7,26,11xe" fillcolor="black" stroked="f">
              <v:stroke joinstyle="round"/>
              <v:formulas/>
              <v:path o:connecttype="custom" o:connectlocs="20,115;20,116;19,117;15,118;10,118;6,118;2,117;1,116;0,115;0,37;1,36;2,34;6,33;10,33;15,33;19,34;20,36;20,37;20,115;24,11;21,21;12,23;3,21;0,12;3,3;12,0;21,2;24,11" o:connectangles="0,0,0,0,0,0,0,0,0,0,0,0,0,0,0,0,0,0,0,0,0,0,0,0,0,0,0,0"/>
            </v:shape>
            <v:shape id="Freeform 993" o:spid="_x0000_s38776" style="position:absolute;left:6249;top:884;width:35;height:50;visibility:visible;mso-wrap-style:none;v-text-anchor:middle" coordsize="3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eaMUA&#10;AADcAAAADwAAAGRycy9kb3ducmV2LnhtbESPT4vCMBTE74LfITzBi2iqLKtWoywLLgpe/Hd/NM+2&#10;2LzUJtp2P/1GWPA4zMxvmOW6MYV4UuVyywrGowgEcWJ1zqmC82kznIFwHlljYZkUtORgvep2lhhr&#10;W/OBnkefigBhF6OCzPsyltIlGRl0I1sSB+9qK4M+yCqVusI6wE0hJ1H0KQ3mHBYyLOk7o+R2fBgF&#10;P9ffj015HuzaS5ts63aPh/nurlS/13wtQHhq/Dv8395qBdPJGF5nw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95oxQAAANwAAAAPAAAAAAAAAAAAAAAAAJgCAABkcnMv&#10;ZG93bnJldi54bWxQSwUGAAAAAAQABAD1AAAAigMAAAAA&#10;" path="m36,9v,2,-1,4,-1,7c35,18,35,19,34,21v-1,2,-1,3,-2,5c31,28,30,29,29,31l17,47v,1,-1,2,-1,2c15,50,15,50,14,50v,,-2,,-3,1c11,51,9,51,8,51v-2,,-4,,-5,c2,50,2,50,1,50,,49,,49,,49v,,,-1,1,-2l12,23,12,9v,-2,,-3,,-5c13,3,14,2,15,2,16,1,17,,18,v1,,3,,6,c26,,28,,29,v1,1,3,1,4,2c34,2,35,3,35,4v1,2,1,3,1,5e" fillcolor="black" stroked="f">
              <v:path o:connecttype="custom" o:connectlocs="34,9;33,15;32,20;30,25;27,30;16,45;15,47;13,48;10,49;8,49;3,49;1,48;0,47;1,45;11,22;11,9;11,4;14,2;17,0;23,0;27,0;31,2;33,4;34,9" o:connectangles="0,0,0,0,0,0,0,0,0,0,0,0,0,0,0,0,0,0,0,0,0,0,0,0"/>
            </v:shape>
            <v:shape id="AutoShape 994" o:spid="_x0000_s38775" style="position:absolute;left:6346;top:795;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DPFcQA&#10;AADcAAAADwAAAGRycy9kb3ducmV2LnhtbESPQYvCMBSE78L+h/AEb5q2h3XbNYqsCAuetAp7fDTP&#10;ttq8lCZq9dcbQdjjMDPfMLNFbxpxpc7VlhXEkwgEcWF1zaWCfb4ef4FwHlljY5kU3MnBYv4xmGGm&#10;7Y23dN35UgQIuwwVVN63mZSuqMigm9iWOHhH2xn0QXal1B3eAtw0MomiT2mw5rBQYUs/FRXn3cUo&#10;oMPfqmmXaRof8seGtuvTOc5PSo2G/fIbhKfe/4ff7V+tYJok8DoTjo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wzxXEAAAA3AAAAA8AAAAAAAAAAAAAAAAAmAIAAGRycy9k&#10;b3ducmV2LnhtbFBLBQYAAAAABAAEAPUAAACJAwAAAAA=&#10;" adj="0,,0" path="m85,112v,,,1,-1,1c84,114,84,114,83,114v-1,,-2,,-4,1c78,115,75,115,72,115v-2,,-5,,-6,c64,114,63,114,63,114v-1,,-2,-1,-2,-1c61,112,60,112,60,111l50,85c49,83,47,80,46,78,45,76,44,74,42,72,41,71,39,70,37,69,36,68,33,68,31,68r-7,l24,111v,1,,1,-1,2c23,113,22,114,21,114v,,-2,,-4,1c16,115,14,115,12,115v-2,,-4,,-5,c6,115,4,114,3,114,2,113,2,113,1,113,,112,,112,,111l,8c,5,1,3,3,2,4,1,6,,7,l37,v3,,5,,7,c46,,48,1,50,1v4,1,8,2,12,3c66,6,69,8,71,11v3,2,5,5,6,9c78,23,79,27,79,32v,4,,7,-1,10c76,46,75,48,74,50v-2,3,-5,5,-7,7c64,59,61,60,57,62v2,,4,1,5,2c63,66,64,67,66,68v2,2,2,4,4,6c71,76,72,79,73,81r10,23c84,106,84,108,84,109v,1,1,2,1,3xm57,34v,-4,-1,-7,-2,-10c53,21,50,20,47,19v-1,,-3,,-5,-1c40,17,39,18,36,18r-10,l26,50r12,c41,50,44,50,46,49v2,,5,-2,6,-3c54,44,55,42,56,41v1,-2,1,-5,1,-7xe" fillcolor="black" stroked="f">
              <v:stroke joinstyle="round"/>
              <v:formulas/>
              <v:path o:connecttype="custom" o:connectlocs="83,110;82,111;81,112;77,113;70,113;64,113;62,112;60,111;59,109;49,84;45,77;41,71;36,68;30,67;23,67;23,109;22,111;21,112;17,113;12,113;7,113;3,112;1,111;0,109;0,8;3,2;7,0;36,0;43,0;49,1;61,4;69,11;75,20;77,31;76,41;72,49;65,56;56,61;61,63;64,67;68,73;71,80;81,102;82,107;83,110;56,33;54,24;46,19;41,18;35,18;25,18;25,49;37,49;45,48;51,45;55,40;56,33" o:connectangles="0,0,0,0,0,0,0,0,0,0,0,0,0,0,0,0,0,0,0,0,0,0,0,0,0,0,0,0,0,0,0,0,0,0,0,0,0,0,0,0,0,0,0,0,0,0,0,0,0,0,0,0,0,0,0,0,0"/>
            </v:shape>
            <v:shape id="AutoShape 995" o:spid="_x0000_s38774" style="position:absolute;left:643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bIccA&#10;AADcAAAADwAAAGRycy9kb3ducmV2LnhtbESPQWvCQBSE7wX/w/IKvQSzqUIraVYRi9JLC6Ye9PbI&#10;PrPB7Ns0u9X4791CweMwM98wxWKwrThT7xvHCp7TDARx5XTDtYLd93o8A+EDssbWMSm4kofFfPRQ&#10;YK7dhbd0LkMtIoR9jgpMCF0upa8MWfSp64ijd3S9xRBlX0vd4yXCbSsnWfYiLTYcFwx2tDJUncpf&#10;q2CTrDf76ed7sjqcfo5fiRnavd4q9fQ4LN9ABBrCPfzf/tAKXidT+DsTj4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RGyHHAAAA3AAAAA8AAAAAAAAAAAAAAAAAmAIAAGRy&#10;cy9kb3ducmV2LnhtbFBLBQYAAAAABAAEAPUAAACMAwAAAAA=&#10;" adj="0,,0" path="m84,43v,7,-1,13,-3,19c79,68,77,72,73,76v-4,4,-8,7,-13,9c54,87,48,89,41,89,34,89,28,87,23,86,17,84,13,81,10,77,7,74,4,69,2,64,,59,,52,,45,,38,1,32,3,26,4,21,7,16,11,12,14,8,19,5,24,3,29,1,36,,43,v7,,13,1,18,2c66,4,70,7,74,11v3,4,6,8,7,14c83,30,84,36,84,43xm63,44v,-4,,-7,-1,-10c61,30,60,27,59,25,58,23,56,21,53,19,51,18,48,17,44,17v-3,,-6,1,-9,2c33,20,31,22,29,25v-2,2,-3,5,-3,8c25,36,25,40,25,44v,4,,8,1,11c26,57,27,61,28,64v2,3,4,4,7,5c38,70,40,71,44,71v3,,6,-1,8,-2c55,68,57,67,59,64v1,-3,2,-5,3,-8c63,53,63,48,63,44xe" fillcolor="black" stroked="f">
              <v:stroke joinstyle="round"/>
              <v:formulas/>
              <v:path o:connecttype="custom" o:connectlocs="82,42;79,61;71,74;59,83;40,87;22,84;10,75;2,63;0,44;3,25;11,12;23,3;42,0;60,2;72,11;79,24;82,42;62,43;61,33;58,24;52,19;43,17;34,19;28,24;25,32;24,43;25,54;27,63;34,67;43,69;51,67;58,63;61,55;62,43" o:connectangles="0,0,0,0,0,0,0,0,0,0,0,0,0,0,0,0,0,0,0,0,0,0,0,0,0,0,0,0,0,0,0,0,0,0"/>
            </v:shape>
            <v:shape id="Freeform 996" o:spid="_x0000_s38773" style="position:absolute;left:6540;top:823;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m5MMA&#10;AADcAAAADwAAAGRycy9kb3ducmV2LnhtbESPT2sCMRTE74V+h/AK3mqiiJXVKKWlIHjyv8fn5rm7&#10;uHlZkriu374pCD0OM/MbZrbobC1a8qFyrGHQVyCIc2cqLjTstj/vExAhIhusHZOGBwVYzF9fZpgZ&#10;d+c1tZtYiAThkKGGMsYmkzLkJVkMfdcQJ+/ivMWYpC+k8XhPcFvLoVJjabHitFBiQ18l5dfNzSbK&#10;dfUwo4P67pae1Gkw3rfHc6117637nIKI1MX/8LO9NBo+hiP4O5OO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tm5MMAAADcAAAADwAAAAAAAAAAAAAAAACYAgAAZHJzL2Rv&#10;d25yZXYueG1sUEsFBgAAAAAEAAQA9QAAAIgDAAAAAA==&#10;" path="m124,84v,,,1,,1c123,86,123,86,122,86v,,-1,,-3,1c118,87,115,87,114,87v-3,,-5,,-6,c106,86,105,86,105,86v-1,-1,-2,-1,-2,-1c103,84,102,84,102,84r,-48c102,34,102,31,102,30v-1,-2,-2,-5,-2,-6c99,23,97,21,96,20,94,19,92,19,90,19v-2,,-5,1,-8,3c79,23,77,27,73,31r,53c73,84,73,85,73,85v-1,,-1,1,-2,1c71,86,69,86,68,87v-2,,-4,,-5,c60,87,59,87,57,87,56,86,55,86,54,86,52,85,52,85,52,85,51,84,51,84,51,84r,-48c51,34,51,31,51,30,50,28,49,25,49,24,48,23,46,21,45,20,43,19,41,19,39,19v-3,,-6,1,-8,3c29,23,25,27,22,31r,53c22,84,22,85,21,85v,,-1,1,-1,1c19,86,17,86,16,87v-2,,-3,,-5,c9,87,7,87,5,87,4,86,3,86,2,86,1,85,1,85,,85v,,,-1,,-1l,5c,4,,4,,3,1,2,1,2,2,2v1,,2,,3,-1c6,1,8,1,9,1v2,,4,,5,c15,1,16,2,17,2v,1,1,1,1,1c19,3,18,4,18,5r,9c23,9,28,6,32,3,35,,41,,45,v4,,6,,9,1c57,1,59,2,61,4v2,1,4,2,5,4c67,10,69,12,70,14v2,-2,5,-5,7,-6c79,6,81,4,84,3,86,2,88,1,90,1,92,,94,,97,v5,,9,1,13,2c113,4,116,6,118,9v3,3,4,7,5,11c124,24,124,29,124,33r,51e" fillcolor="black" stroked="f">
              <v:path o:connecttype="custom" o:connectlocs="122,83;117,85;106,85;101,83;100,35;98,23;89,19;72,30;72,83;67,85;56,85;51,83;50,35;48,23;38,19;22,30;21,83;16,85;5,85;0,83;0,5;2,2;9,1;17,2;18,5;31,3;53,1;65,8;76,8;89,1;108,2;121,20;122,82" o:connectangles="0,0,0,0,0,0,0,0,0,0,0,0,0,0,0,0,0,0,0,0,0,0,0,0,0,0,0,0,0,0,0,0,0"/>
            </v:shape>
            <v:shape id="AutoShape 997" o:spid="_x0000_s38772" style="position:absolute;left:6681;top:786;width:71;height:125;visibility:visible;mso-wrap-style:none;v-text-anchor:middle" coordsize="73,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jjcccA&#10;AADcAAAADwAAAGRycy9kb3ducmV2LnhtbESPzWrDMBCE74W+g9hCbo0c0/zUjRJKISFQfGgSQo+L&#10;tbVMrJWR1NjJ01eFQo/DzHzDLNeDbcWFfGgcK5iMMxDEldMN1wqOh83jAkSIyBpbx6TgSgHWq/u7&#10;JRba9fxBl32sRYJwKFCBibErpAyVIYth7Dri5H05bzEm6WupPfYJbluZZ9lMWmw4LRjs6M1Qdd5/&#10;WwV9n9/KZ3Od+3falE/b066elZ9KjR6G1xcQkYb4H/5r77SCeT6F3zPp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I43HHAAAA3AAAAA8AAAAAAAAAAAAAAAAAmAIAAGRy&#10;cy9kb3ducmV2LnhtbFBLBQYAAAAABAAEAPUAAACMAwAAAAA=&#10;" adj="0,,0" path="m72,121v,1,,1,-1,2c71,123,70,123,69,123v-2,1,-3,1,-6,1c61,124,59,124,58,123v-1,,-3,,-3,c54,123,54,122,54,121r,-7c51,118,48,121,43,123v-4,1,-8,3,-14,3c25,126,21,125,17,124v-3,-1,-6,-3,-9,-5c6,117,4,114,3,111,2,107,,104,,100,,95,2,91,3,88v2,-4,5,-7,8,-8c15,78,19,76,25,75v6,-2,11,-2,18,-2l51,73r,-5c51,66,51,64,50,62v,-3,-1,-4,-2,-5c46,56,45,55,43,55,41,54,39,54,36,54v-4,,-7,,-10,1c23,55,20,56,18,58v-2,1,-4,1,-5,2c12,62,10,62,9,62v-1,,-1,,-2,-1c7,60,6,60,6,59v,,,-1,-1,-3c4,55,5,54,5,52v,-1,,-3,1,-4c6,47,6,46,7,45v1,-1,3,-2,4,-3c13,41,16,41,19,39v2,-1,5,-1,9,-2c31,37,35,37,38,37v6,,11,,16,1c58,39,62,42,65,44v2,2,4,6,6,10c72,58,72,62,72,68r,53xm54,87r-9,c41,87,39,87,36,88v-3,,-5,1,-6,2c28,92,27,93,26,94v,1,-1,3,-1,5c25,102,26,105,28,107v3,2,6,3,9,3c40,110,43,109,46,107v3,-1,5,-3,8,-6l54,87xm34,25v-1,1,-2,1,-2,1c31,26,31,28,30,28v-1,,-2,,-3,c26,28,25,28,23,28v-2,,-4,,-5,c17,27,15,28,15,27v,-1,,-1,,-2c15,25,16,24,17,22l31,3v,-1,1,-2,1,-2c33,1,34,1,35,v1,,1,,3,c39,,40,,43,v1,,3,,4,c48,,49,,51,v1,,1,1,1,1c53,2,53,2,54,3l68,22v1,2,1,2,1,3c69,26,70,26,69,27v,1,-1,1,-2,1c66,28,64,28,61,28v-1,,-3,,-4,c56,28,55,28,55,28v-1,,-2,-1,-2,-2c52,26,52,26,52,25l43,12,34,25xe" fillcolor="black" stroked="f">
              <v:stroke joinstyle="round"/>
              <v:formulas/>
              <v:path o:connecttype="custom" o:connectlocs="69,121;61,122;53,121;53,112;28,124;8,117;0,98;11,79;42,72;50,67;47,56;35,53;18,57;9,61;6,58;5,51;7,44;18,38;37,36;63,43;70,67;53,86;35,87;25,93;27,105;45,105;53,86;31,26;26,28;18,28;15,25;30,3;34,0;42,0;50,0;53,3;67,25;65,28;55,28;52,26;42,12" o:connectangles="0,0,0,0,0,0,0,0,0,0,0,0,0,0,0,0,0,0,0,0,0,0,0,0,0,0,0,0,0,0,0,0,0,0,0,0,0,0,0,0,0"/>
            </v:shape>
            <v:shape id="Freeform 998" o:spid="_x0000_s38771" style="position:absolute;left:6776;top:823;width:73;height:86;visibility:visible;mso-wrap-style:none;v-text-anchor:middle" coordsize="7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e3MMA&#10;AADcAAAADwAAAGRycy9kb3ducmV2LnhtbESPzWoCQRCE7wHfYWght9gTAxo3OysaELxJjOTc7LT7&#10;k52eZWeim7fPCAGPRVV9ReXr0XXqwkNovBh4nmlQLKW3jVQGTp+7p1dQIZJY6rywgV8OsC4mDzll&#10;1l/lgy/HWKkEkZCRgTrGPkMMZc2Owsz3LMk7+8FRTHKo0A50TXDX4VzrBTpqJC3U1PN7zeX38ccZ&#10;2CK+0Elje2j0Xs67VfvVrVpjHqfj5g1U5DHew//tvTWwnC/gdiYdAS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Te3MMAAADcAAAADwAAAAAAAAAAAAAAAACYAgAAZHJzL2Rv&#10;d25yZXYueG1sUEsFBgAAAAAEAAQA9QAAAIgDAAAAAA==&#10;" path="m74,84v,,,1,,1c73,86,73,86,72,86v,,-2,,-3,1c67,87,65,87,64,87v-3,,-4,,-6,c56,86,55,86,55,86,54,85,53,85,53,85,52,84,52,84,52,84r,-46c52,35,52,31,52,30,51,28,50,25,49,24,48,23,47,21,45,20,43,19,42,19,39,19v-3,,-5,1,-8,3c28,23,25,27,22,31r,53c22,84,22,85,21,85v,,-1,1,-2,1c19,86,17,86,16,87v-2,,-3,,-5,c9,87,7,87,5,87,4,86,3,86,2,86,1,85,1,85,,85v,,,-1,,-1l,5c,4,,4,,3,1,2,1,2,2,2v1,,2,,3,-1c6,1,8,1,9,1v2,,4,,5,c15,1,16,2,17,2v,1,1,1,1,1c19,3,18,4,18,5r,9c23,9,27,6,32,3,36,,41,,46,v5,,10,1,13,2c63,4,66,6,68,9v2,3,4,7,5,11c73,24,74,29,74,35r,49e" fillcolor="black" stroked="f">
              <v:path o:connecttype="custom" o:connectlocs="72,82;72,83;70,84;67,85;62,85;56,85;54,84;52,83;51,82;51,37;51,29;48,23;44,20;38,19;30,22;21,30;21,82;20,83;18,84;16,85;11,85;5,85;2,84;0,83;0,82;0,5;0,3;2,2;5,1;9,1;14,1;17,2;18,3;18,5;18,14;31,3;45,0;57,2;66,9;71,20;72,34;72,82" o:connectangles="0,0,0,0,0,0,0,0,0,0,0,0,0,0,0,0,0,0,0,0,0,0,0,0,0,0,0,0,0,0,0,0,0,0,0,0,0,0,0,0,0,0"/>
            </v:shape>
            <v:shape id="AutoShape 999" o:spid="_x0000_s38770" style="position:absolute;left:6870;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1vcQA&#10;AADcAAAADwAAAGRycy9kb3ducmV2LnhtbESPT2sCMRTE74V+h/AK3mpWhSpbo0j9Qy8eqsXzY/Pc&#10;Xdy8bJMY47dvCkKPw8z8hpkvk+lEJOdbywpGwwIEcWV1y7WC7+P2dQbCB2SNnWVScCcPy8Xz0xxL&#10;bW/8RfEQapEh7EtU0ITQl1L6qiGDfmh74uydrTMYsnS11A5vGW46OS6KN2mw5bzQYE8fDVWXw9Uo&#10;4LO7r1PaTHR9iqPN/ieeZruo1OAlrd5BBErhP/xof2oF0/EU/s7kI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19b3EAAAA3AAAAA8AAAAAAAAAAAAAAAAAmAIAAGRycy9k&#10;b3ducmV2LnhtbFBLBQYAAAAABAAEAPUAAACJAw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2,115;21,116;19,117;17,118;12,118;6,118;4,117;2,116;1,115;1,37;2,36;4,34;6,33;12,33;17,33;19,34;21,36;22,37;22,115;23,11;20,21;11,23;3,21;0,12;3,3;12,0;20,2;23,11" o:connectangles="0,0,0,0,0,0,0,0,0,0,0,0,0,0,0,0,0,0,0,0,0,0,0,0,0,0,0,0"/>
            </v:shape>
            <v:shape id="AutoShape 1000" o:spid="_x0000_s38769" style="position:absolute;left:6910;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6L4MAA&#10;AADcAAAADwAAAGRycy9kb3ducmV2LnhtbERPyWrDMBC9B/oPYgq5JXJ8yOJGMcGk0EMOWfoBgzWx&#10;TaSRseQlf18dCjk+3r7PJ2vEQJ1vHCtYLRMQxKXTDVcKfu/fiy0IH5A1Gsek4EUe8sPHbI+ZdiNf&#10;abiFSsQQ9hkqqENoMyl9WZNFv3QtceQerrMYIuwqqTscY7g1Mk2StbTYcGyosaWipvJ5662C8RQ2&#10;px2xOeuh6F/9WZv0slNq/jkdv0AEmsJb/O/+0Qo2aVwbz8QjIA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46L4MAAAADcAAAADwAAAAAAAAAAAAAAAACYAgAAZHJzL2Rvd25y&#10;ZXYueG1sUEsFBgAAAAAEAAQA9QAAAIUDAAAAAA==&#10;" adj="0,,0" path="m72,84v,1,-1,1,-1,2c70,86,70,86,69,86v-2,1,-4,1,-6,1c60,87,58,87,57,86v-1,,-2,,-3,c54,86,54,85,54,84r,-7c50,81,47,84,42,86v-3,1,-8,3,-13,3c24,89,21,88,17,87,13,86,11,84,8,82,5,80,3,77,2,74,1,70,,67,,63,,58,1,54,3,51v1,-4,4,-7,8,-8c14,41,19,39,24,38v6,-2,12,-2,18,-2l50,36r,-5c50,29,50,27,50,25,49,22,48,21,47,20,46,19,45,18,42,18,40,17,39,17,36,17v-4,,-8,,-11,1c23,18,20,19,18,21v-3,1,-4,1,-6,2c11,25,10,25,8,25v,,-1,,-1,-1c6,23,6,23,6,22v,,-1,-1,-2,-3c4,18,4,17,4,15v,-1,,-3,1,-4c6,10,6,9,7,8,8,7,9,6,11,5,12,4,15,4,18,2,21,1,24,1,27,v4,,7,,10,c44,,49,,53,1v5,1,8,4,11,6c67,9,69,13,70,17v2,4,2,8,2,14l72,84xm50,50r-8,c38,50,35,50,32,51v-3,,-4,1,-6,2c24,55,23,56,23,57v-1,1,-1,3,-1,5c22,65,23,68,25,70v2,2,5,3,8,3c37,73,40,72,42,70v3,-1,6,-3,8,-6l50,50xe" fillcolor="black" stroked="f">
              <v:stroke joinstyle="round"/>
              <v:formulas/>
              <v:path o:connecttype="custom" o:connectlocs="70,82;69,84;67,84;61,85;55,84;53,84;53,82;53,75;41,84;28,87;17,85;8,80;2,72;0,62;3,50;11,42;23,37;41,35;49,35;49,30;49,24;46,20;41,18;35,17;24,18;18,21;12,22;8,24;7,23;6,22;4,19;4,15;5,11;7,8;11,5;18,2;26,0;36,0;52,1;62,7;68,17;70,30;70,82;49,49;41,49;31,50;25,52;22,56;21,61;24,68;32,71;41,68;49,63;49,49" o:connectangles="0,0,0,0,0,0,0,0,0,0,0,0,0,0,0,0,0,0,0,0,0,0,0,0,0,0,0,0,0,0,0,0,0,0,0,0,0,0,0,0,0,0,0,0,0,0,0,0,0,0,0,0,0,0"/>
            </v:shape>
            <v:shape id="Freeform 1001" o:spid="_x0000_s38768" style="position:absolute;left:3707;top:1078;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wpiMMA&#10;AADcAAAADwAAAGRycy9kb3ducmV2LnhtbESPQWvCQBSE70L/w/IKvemmUtsYXaVUhHqsFXJ9ZJ+b&#10;YPZt2N0m8d93BcHjMDPfMOvtaFvRkw+NYwWvswwEceV0w0bB6Xc/zUGEiKyxdUwKrhRgu3marLHQ&#10;buAf6o/RiAThUKCCOsaukDJUNVkMM9cRJ+/svMWYpDdSexwS3LZynmXv0mLDaaHGjr5qqi7HP6vg&#10;/NbldDC7nnbmUp6GfFGW/qDUy/P4uQIRaYyP8L39rRV8zJdwO5OO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wpiMMAAADcAAAADwAAAAAAAAAAAAAAAACYAgAAZHJzL2Rv&#10;d25yZXYueG1sUEsFBgAAAAAEAAQA9QAAAIgDAAAAAA==&#10;" path="m85,98v,2,,3,,4c85,103,84,103,84,104v,1,,2,,2c84,107,83,107,82,108v-1,1,-2,2,-3,2c77,111,74,113,72,114v-2,1,-6,1,-9,2c59,117,55,117,51,117v-8,,-14,-1,-21,-3c24,111,19,107,14,103,9,98,6,92,4,85,2,77,,69,,60,,50,2,42,4,34,7,27,11,20,15,15,20,10,25,7,32,4,38,1,45,,53,v4,,6,,9,c65,1,68,2,71,3v3,,4,2,6,3c80,7,81,8,81,9v1,1,2,1,2,2c84,11,84,12,84,13v,1,,1,,3c84,17,84,18,84,20v,1,,3,,4c84,25,84,26,84,27v,1,-1,1,-1,2c83,29,81,29,81,29v-1,,-2,,-4,-1c76,26,75,25,72,24,70,23,68,22,65,21,62,20,58,19,54,19v-4,,-8,1,-12,3c38,24,36,26,33,30v-3,3,-4,7,-6,12c25,47,25,52,25,59v,6,1,12,3,17c29,80,31,85,33,88v3,2,6,5,10,7c47,97,50,97,55,97v4,,8,,11,-1c68,94,71,94,74,93v2,-1,3,-3,5,-4c80,88,81,88,82,88v1,,1,,1,1c83,89,84,89,84,90v1,,,2,1,3c85,94,85,96,85,98e" fillcolor="black" stroked="f">
              <v:path o:connecttype="custom" o:connectlocs="83,96;83,100;82,102;82,104;80,106;77,108;70,112;62,114;50,115;29,112;14,101;4,84;0,59;4,33;15,15;31,4;52,0;61,0;69,3;75,6;79,9;81,11;82,13;82,16;82,20;82,24;82,27;81,29;79,29;75,28;70,24;63,21;53,19;41,22;32,29;26,41;24,58;27,75;32,87;42,93;54,95;64,94;72,91;77,87;80,87;81,87;82,88;83,91;83,96" o:connectangles="0,0,0,0,0,0,0,0,0,0,0,0,0,0,0,0,0,0,0,0,0,0,0,0,0,0,0,0,0,0,0,0,0,0,0,0,0,0,0,0,0,0,0,0,0,0,0,0,0"/>
            </v:shape>
            <v:shape id="AutoShape 1002" o:spid="_x0000_s38767" style="position:absolute;left:3803;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RO8AA&#10;AADcAAAADwAAAGRycy9kb3ducmV2LnhtbERPy4rCMBTdC/MP4Q7MTtNR8FFNyyAKLlz4mA+4NHfa&#10;YnJTmvTh308WgsvDee/y0RrRU+trxwq+ZwkI4sLpmksFv/fjdA3CB2SNxjEpeJKHPPuY7DDVbuAr&#10;9bdQihjCPkUFVQhNKqUvKrLoZ64hjtyfay2GCNtS6haHGG6NnCfJUlqsOTZU2NC+ouJx66yC4RBW&#10;hw2xOet+3z27szbzy0apr8/xZwsi0Bje4pf7pBWsFnF+PBOPgM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ERO8AAAADcAAAADwAAAAAAAAAAAAAAAACYAgAAZHJzL2Rvd25y&#10;ZXYueG1sUEsFBgAAAAAEAAQA9QAAAIUDA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70,82;68,84;66,84;61,85;55,84;53,84;52,82;52,75;41,84;28,87;17,85;8,80;2,72;0,62;2,50;10,42;23,37;41,35;49,35;49,30;49,24;46,20;41,18;34,17;24,18;17,21;12,22;8,24;6,23;5,22;4,19;4,16;5,11;6,8;10,5;18,2;26,0;36,0;52,1;62,7;68,17;70,30;70,82;49,49;41,49;31,50;25,53;21,56;20,61;24,68;32,71;41,69;49,63;49,49" o:connectangles="0,0,0,0,0,0,0,0,0,0,0,0,0,0,0,0,0,0,0,0,0,0,0,0,0,0,0,0,0,0,0,0,0,0,0,0,0,0,0,0,0,0,0,0,0,0,0,0,0,0,0,0,0,0"/>
            </v:shape>
            <v:shape id="AutoShape 1003" o:spid="_x0000_s38766" style="position:absolute;left:3897;top:110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LlGcMA&#10;AADcAAAADwAAAGRycy9kb3ducmV2LnhtbESPQWsCMRSE74X+h/AK3mp2FbRsjSItLtab2t4fm+dm&#10;dfOyJHFd/30jFHocZuYbZrEabCt68qFxrCAfZyCIK6cbrhV8HzevbyBCRNbYOiYFdwqwWj4/LbDQ&#10;7sZ76g+xFgnCoUAFJsaukDJUhiyGseuIk3dy3mJM0tdSe7wluG3lJMtm0mLDacFgRx+GqsvhahXs&#10;fnIzK/t4L/PTfu6/LudSN59KjV6G9TuISEP8D/+1t1rBfJrD40w6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LlGcMAAADcAAAADwAAAAAAAAAAAAAAAACYAgAAZHJzL2Rv&#10;d25yZXYueG1sUEsFBgAAAAAEAAQA9QAAAIgDAAAAAA==&#10;" adj="0,,0" path="m79,43v,7,-1,13,-3,19c75,68,73,72,70,76v-3,4,-7,8,-11,9c55,88,50,89,45,89v-3,,-5,,-7,-1c37,88,34,87,33,86,31,85,29,84,28,82,26,81,24,80,22,78r,36c22,115,22,115,21,116v,,-1,1,-1,1c19,117,17,118,16,118v-2,,-3,,-5,c9,118,7,118,5,118v-1,,-2,,-3,-1c1,117,1,116,,116v,-1,,-1,,-2l,5c,4,,4,,3,1,2,1,2,1,2v1,,2,,4,-1c7,1,7,1,9,1v2,,3,,4,c14,1,16,2,16,2v1,1,2,1,2,1c18,3,18,4,18,5r,9c21,12,23,9,25,8,28,6,30,4,32,3,34,2,37,1,39,1,41,,44,,47,v5,,11,1,15,3c65,5,69,9,71,12v2,4,5,9,6,14c78,31,79,37,79,43xm57,44v,-3,,-6,,-9c56,32,55,29,54,26,53,23,51,22,49,21,48,19,45,18,42,18v-1,,-3,,-4,1c37,19,35,20,33,21v-1,1,-2,2,-4,4c27,27,26,29,24,31r,26c27,61,30,64,33,67v3,2,6,3,8,3c44,70,47,69,49,68v2,-2,3,-4,4,-6c54,60,56,57,56,54v1,-4,1,-6,1,-10xe" fillcolor="black" stroked="f">
              <v:stroke joinstyle="round"/>
              <v:formulas/>
              <v:path o:connecttype="custom" o:connectlocs="77,42;74,61;68,75;58,84;44,88;37,87;32,85;27,81;21,77;21,112;20,114;20,115;16,116;11,116;5,116;2,115;0,114;0,112;0,5;0,3;1,2;5,1;9,1;13,1;16,2;18,3;18,5;18,14;24,8;31,3;38,1;46,0;60,3;69,12;75,26;77,42;56,43;56,34;53,26;48,21;41,18;37,19;32,21;28,25;23,30;23,56;32,66;40,69;48,67;52,61;55,53;56,43" o:connectangles="0,0,0,0,0,0,0,0,0,0,0,0,0,0,0,0,0,0,0,0,0,0,0,0,0,0,0,0,0,0,0,0,0,0,0,0,0,0,0,0,0,0,0,0,0,0,0,0,0,0,0,0"/>
            </v:shape>
            <v:shape id="AutoShape 1004" o:spid="_x0000_s38765" style="position:absolute;left:3991;top:1074;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vA+MMA&#10;AADcAAAADwAAAGRycy9kb3ducmV2LnhtbESPQWsCMRSE74X+h/AKvdWsCipbo0hrxUsPavH82Dx3&#10;Fzcv2ySN8d+bguBxmJlvmPkymU5Ecr61rGA4KEAQV1a3XCv4OXy9zUD4gKyxs0wKruRhuXh+mmOp&#10;7YV3FPehFhnCvkQFTQh9KaWvGjLoB7Ynzt7JOoMhS1dL7fCS4aaTo6KYSIMt54UGe/poqDrv/4wC&#10;PrnrZ0rrsa6Pcbj+/o3H2SYq9fqSVu8gAqXwCN/bW61gOh7B/5l8BO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vA+MMAAADcAAAADwAAAAAAAAAAAAAAAACYAgAAZHJzL2Rv&#10;d25yZXYueG1sUEsFBgAAAAAEAAQA9QAAAIgDAAAAAA==&#10;" adj="0,,0" path="m22,117v,,,1,-1,1c21,119,20,119,19,119v,,-2,,-3,1c14,120,13,120,11,120v-2,,-4,,-6,c4,119,3,119,2,119,1,118,1,118,,118v,,,-1,,-1l,38c,37,,37,,37,1,36,1,35,2,35v,,2,,3,-1c6,34,9,34,11,34v2,,3,,5,c18,34,18,35,19,35v2,1,2,1,2,2c22,37,22,37,22,38r,79xm25,11v,5,-1,8,-2,10c21,22,17,23,12,23,8,23,4,22,3,21,1,19,,16,,12,,7,1,4,3,3,4,1,8,,13,v4,,8,,10,2c24,4,25,7,25,11xe" fillcolor="black" stroked="f">
              <v:stroke joinstyle="round"/>
              <v:formulas/>
              <v:path o:connecttype="custom" o:connectlocs="20,115;19,116;18,117;15,118;10,118;5,118;2,117;0,116;0,115;0,37;0,36;2,34;5,33;10,33;15,33;18,34;19,36;20,37;20,115;23,11;21,21;11,23;3,21;0,12;3,3;12,0;21,2;23,11" o:connectangles="0,0,0,0,0,0,0,0,0,0,0,0,0,0,0,0,0,0,0,0,0,0,0,0,0,0,0,0"/>
            </v:shape>
            <v:shape id="Freeform 1005" o:spid="_x0000_s38764" style="position:absolute;left:4027;top:1088;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AfcYA&#10;AADcAAAADwAAAGRycy9kb3ducmV2LnhtbESPT2sCMRTE7wW/Q3iF3jRRS6tbo4i0sEIt+OfS22Pz&#10;ulncvCybuG6/fSMIPQ4z8xtmsepdLTpqQ+VZw3ikQBAX3lRcajgdP4YzECEiG6w9k4ZfCrBaDh4W&#10;mBl/5T11h1iKBOGQoQYbY5NJGQpLDsPIN8TJ+/Gtw5hkW0rT4jXBXS0nSr1IhxWnBYsNbSwV58PF&#10;adjlW/Wc9+/nzy8a7938Yjv1bbV+euzXbyAi9fE/fG/nRsPrdAq3M+k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UAfcYAAADcAAAADwAAAAAAAAAAAAAAAACYAgAAZHJz&#10;L2Rvd25yZXYueG1sUEsFBgAAAAAEAAQA9QAAAIsDAAAAAA==&#10;" path="m55,95v,2,,4,,6c54,102,54,103,53,104v,1,-1,1,-2,1c50,106,49,106,47,106v-1,1,-3,1,-4,1c42,108,40,107,38,107v-4,,-8,,-11,-1c23,105,21,103,19,101,17,98,15,95,14,92v,-3,-1,-8,-1,-12l13,39r-9,c2,39,2,39,1,37,1,35,,34,,30,,29,,27,,26,,25,1,24,1,23,2,22,2,22,2,22v,,1,-1,2,-1l13,21,13,4v,-1,,-2,,-2c14,2,14,1,15,1v1,,2,,3,-1c20,,22,,23,v3,,4,,6,c31,,32,1,32,1v1,1,2,1,2,1c35,3,35,3,35,4r,17l52,21v,,1,,1,1c54,22,54,22,54,23v,,1,2,1,3c56,27,55,29,55,30v,4,,6,-1,7c53,38,53,39,52,39r-17,l35,76v,4,,8,2,9c39,87,40,89,44,89v1,,2,,3,-1c48,87,49,88,49,87v1,,2,,2,c52,87,52,86,53,86r,1c53,87,54,87,55,88v,1,,2,,3c56,92,55,93,55,95e" fillcolor="black" stroked="f">
              <v:path o:connecttype="custom" o:connectlocs="52,93;52,99;50,102;48,103;45,104;41,105;36,105;26,104;18,99;13,90;12,79;12,38;4,38;1,36;0,29;0,26;1,23;2,22;4,21;12,21;12,4;12,2;14,1;17,0;22,0;27,0;30,1;32,2;33,4;33,21;49,21;50,22;51,23;52,26;52,29;51,36;49,38;33,38;33,75;35,83;42,87;45,86;46,85;48,85;50,84;50,85;52,86;52,89;52,93" o:connectangles="0,0,0,0,0,0,0,0,0,0,0,0,0,0,0,0,0,0,0,0,0,0,0,0,0,0,0,0,0,0,0,0,0,0,0,0,0,0,0,0,0,0,0,0,0,0,0,0,0"/>
            </v:shape>
            <v:shape id="AutoShape 1006" o:spid="_x0000_s38763" style="position:absolute;left:409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oXOMQA&#10;AADcAAAADwAAAGRycy9kb3ducmV2LnhtbESPzWrDMBCE74W8g9hAbo0cpzSNG8WEkEAPPrRpH2Cx&#10;traJtDKW/Pf2VaHQ4zAz3zCHfLJGDNT5xrGCzToBQVw63XCl4Ovz+vgCwgdkjcYxKZjJQ35cPBww&#10;027kDxpuoRIRwj5DBXUIbSalL2uy6NeuJY7et+sshii7SuoOxwi3RqZJ8iwtNhwXamzpXFN5v/VW&#10;wXgJu8ue2BR6OPdzX2iTvu+VWi2n0yuIQFP4D/+137SC3fYJfs/EIyC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aFzjEAAAA3AAAAA8AAAAAAAAAAAAAAAAAmAIAAGRycy9k&#10;b3ducmV2LnhtbFBLBQYAAAAABAAEAPUAAACJAw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70,82;68,84;66,84;61,85;55,84;53,84;52,82;52,75;41,84;28,87;17,85;8,80;2,72;0,62;2,50;10,42;23,37;41,35;49,35;49,30;49,24;46,20;41,18;34,17;24,18;17,21;12,22;8,24;6,23;5,22;4,19;4,16;5,11;6,8;10,5;18,2;26,0;36,0;52,1;62,7;68,17;70,30;70,82;49,49;41,49;31,50;25,53;21,56;20,61;24,68;32,71;41,69;49,63;49,49" o:connectangles="0,0,0,0,0,0,0,0,0,0,0,0,0,0,0,0,0,0,0,0,0,0,0,0,0,0,0,0,0,0,0,0,0,0,0,0,0,0,0,0,0,0,0,0,0,0,0,0,0,0,0,0,0,0"/>
            </v:shape>
            <v:shape id="Freeform 1007" o:spid="_x0000_s38762" style="position:absolute;left:418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r4VsUA&#10;AADcAAAADwAAAGRycy9kb3ducmV2LnhtbESPQYvCMBSE78L+h/AWvIimq+hqNYoIyuJB0PXg8dE8&#10;27LNS0miVn/9RhA8DjPzDTNbNKYSV3K+tKzgq5eAIM6sLjlXcPxdd8cgfEDWWFkmBXfysJh/tGaY&#10;anvjPV0PIRcRwj5FBUUIdSqlzwoy6Hu2Jo7e2TqDIUqXS+3wFuGmkv0kGUmDJceFAmtaFZT9HS5G&#10;Qecx3rr+ZJWflyOyu80jOfHwqFT7s1lOQQRqwjv8av9oBd+DITzPxCM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avhWxQAAANwAAAAPAAAAAAAAAAAAAAAAAJgCAABkcnMv&#10;ZG93bnJldi54bWxQSwUGAAAAAAQABAD1AAAAigMAAAAA&#10;" path="m22,120v,,,1,-1,2c21,122,20,122,20,122v-1,,-3,1,-4,1c14,123,13,123,11,123v-2,,-4,,-6,c4,123,3,123,2,122v-1,,-1,,-2,c,122,,120,,120l,4c,4,,3,,2,1,2,1,1,2,1,3,1,4,1,5,v2,,4,,6,c13,,14,,16,v2,,2,1,4,1c21,2,21,2,21,2v1,1,1,2,1,2l22,120e" fillcolor="black" stroked="f">
              <v:path o:connecttype="custom" o:connectlocs="20,118;19,120;18,120;15,121;10,121;5,121;2,120;0,120;0,118;0,4;0,2;2,1;5,0;10,0;15,0;18,1;19,2;20,4;20,118" o:connectangles="0,0,0,0,0,0,0,0,0,0,0,0,0,0,0,0,0,0,0"/>
            </v:shape>
            <v:shape id="Freeform 1008" o:spid="_x0000_s38761" style="position:absolute;left:4263;top:1077;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7FRcQA&#10;AADcAAAADwAAAGRycy9kb3ducmV2LnhtbESPzWoCQRCE7wHfYWjBW5w1oobVUYIhEo+aQK7NTu8P&#10;7vRsdjru6tNnBMFjUVVfUatN72p1pjZUng1Mxgko4szbigsD318fz6+ggiBbrD2TgQsF2KwHTytM&#10;re/4QOejFCpCOKRooBRpUq1DVpLDMPYNcfRy3zqUKNtC2xa7CHe1fkmSuXZYcVwosaFtSdnp+OcM&#10;VO8iv8nuOjtM8v3PZZHvO9zOjBkN+7clKKFeHuF7+9MaWEzncDsTj4B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OxUXEAAAA3AAAAA8AAAAAAAAAAAAAAAAAmAIAAGRycy9k&#10;b3ducmV2LnhtbFBLBQYAAAAABAAEAPUAAACJAwAAAAA=&#10;" path="m74,82v,7,-1,12,-3,16c69,103,66,107,62,110v-4,2,-8,5,-13,6c44,118,38,119,32,119v-4,,-8,-1,-11,-1c18,117,15,116,12,115v-2,-1,-5,-1,-6,-3c4,111,3,110,2,110v,-1,-1,-2,-1,-4c1,104,,103,,100,,98,,97,,95,,94,1,93,1,93v,-1,,-2,1,-2c2,91,3,90,3,90v1,,2,1,4,2c8,93,10,94,12,95v3,2,6,3,9,3c24,99,28,100,32,100v3,,6,-1,8,-1c41,98,44,97,46,96v2,-1,2,-3,3,-5c50,90,50,87,50,85v,-2,,-4,-2,-7c46,76,45,75,42,74,40,73,38,71,35,70,32,69,29,67,26,65,23,64,20,63,17,61,14,59,12,57,10,55,7,52,5,49,4,46,3,42,2,38,2,33,2,28,3,23,5,19,6,15,10,11,13,8,16,5,20,4,25,2,29,1,35,,40,v2,,5,,8,1c51,1,53,2,56,2v2,1,4,2,6,3c63,5,65,6,65,7v1,1,1,1,1,2c66,9,67,10,67,10v,1,,2,,3c67,14,67,15,67,17v,1,,3,,4c67,22,67,23,67,24v,1,-1,1,-1,2c65,26,65,26,65,26v-1,,-2,,-4,-1c59,25,58,23,56,22,54,21,52,21,49,19,46,18,43,18,40,18v-3,,-5,1,-7,1c32,20,30,21,29,22v-1,1,-2,2,-3,4c25,27,25,29,25,31v,2,,4,2,6c29,39,30,40,33,42v3,2,4,3,8,4c44,47,46,49,50,50v3,1,6,3,8,5c61,57,64,59,66,61v3,3,5,6,6,9c73,74,74,78,74,82e" fillcolor="black" stroked="f">
              <v:path o:connecttype="custom" o:connectlocs="72,81;69,96;60,108;48,114;31,117;20,116;12,113;6,110;2,108;1,104;0,98;0,93;1,91;2,89;3,89;7,90;12,93;20,96;31,98;39,97;45,94;48,89;49,84;47,77;41,73;34,69;25,64;17,60;10,54;4,45;2,32;5,19;13,8;24,2;39,0;47,1;55,2;60,5;63,7;64,9;65,10;65,13;65,17;65,21;65,24;64,26;63,26;59,25;55,22;48,19;39,18;32,19;28,22;25,26;24,30;26,36;32,41;40,45;49,49;56,54;64,60;70,69;72,81" o:connectangles="0,0,0,0,0,0,0,0,0,0,0,0,0,0,0,0,0,0,0,0,0,0,0,0,0,0,0,0,0,0,0,0,0,0,0,0,0,0,0,0,0,0,0,0,0,0,0,0,0,0,0,0,0,0,0,0,0,0,0,0,0,0,0"/>
            </v:shape>
            <v:shape id="AutoShape 1009" o:spid="_x0000_s38760" style="position:absolute;left:4347;top:1107;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OL/8YA&#10;AADcAAAADwAAAGRycy9kb3ducmV2LnhtbESPQWvCQBSE7wX/w/IKXoJurFBL6ipiUXqpYOxBb4/s&#10;MxvMvo3ZVdN/3xUEj8PMfMNM552txZVaXzlWMBqmIIgLpysuFfzuVoMPED4ga6wdk4I/8jCf9V6m&#10;mGl34y1d81CKCGGfoQITQpNJ6QtDFv3QNcTRO7rWYoiyLaVu8RbhtpZvafouLVYcFww2tDRUnPKL&#10;VbBOVuv9+OcrWR5O5+MmMV2911ul+q/d4hNEoC48w4/2t1YwGU/gfiYe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OL/8YAAADcAAAADwAAAAAAAAAAAAAAAACYAgAAZHJz&#10;L2Rvd25yZXYueG1sUEsFBgAAAAAEAAQA9QAAAIsDAAAAAA==&#10;" adj="0,,0" path="m84,43v,7,-1,13,-2,19c80,68,78,72,74,76v-4,4,-8,7,-13,9c55,88,49,89,41,89,34,89,28,88,23,86,18,84,14,81,11,77,7,74,4,69,3,64,1,59,,52,,45,,38,2,32,3,26,5,21,8,16,11,12,15,8,19,5,24,3,29,1,36,,44,v6,,13,1,18,2c67,4,71,7,74,11v4,4,6,8,8,14c84,30,84,36,84,43xm64,44v,-4,-1,-7,-1,-10c62,30,61,27,60,25,59,23,56,21,54,19,52,18,48,17,44,17v-2,,-6,1,-8,2c34,20,31,22,30,25v-2,2,-3,5,-4,8c26,36,25,40,25,44v,4,1,8,1,11c27,57,28,61,29,64v1,3,3,4,6,5c38,70,40,71,44,71v4,,7,,9,-2c55,68,57,67,59,64v2,-3,3,-5,4,-8c63,53,64,48,64,44xe" fillcolor="black" stroked="f">
              <v:stroke joinstyle="round"/>
              <v:formulas/>
              <v:path o:connecttype="custom" o:connectlocs="82,42;80,61;72,74;60,83;40,87;22,84;11,75;3,63;0,44;3,25;11,12;23,3;43,0;61,2;72,11;80,24;82,42;62,43;62,33;59,24;53,19;43,17;35,19;29,24;25,32;24,43;25,54;28,63;34,67;43,69;52,67;58,63;62,55;62,43" o:connectangles="0,0,0,0,0,0,0,0,0,0,0,0,0,0,0,0,0,0,0,0,0,0,0,0,0,0,0,0,0,0,0,0,0,0"/>
            </v:shape>
            <v:shape id="Freeform 1010" o:spid="_x0000_s38759" style="position:absolute;left:4444;top:1107;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27cQA&#10;AADcAAAADwAAAGRycy9kb3ducmV2LnhtbERPy04CMRTdm/gPzTVxY6CVSZAMFGIkGFy4AA1sb6Z3&#10;Hji9Haadh369XZi4PDnv1Wa0teip9ZVjDY9TBYI4c6biQsPnx26yAOEDssHaMWn4Jg+b9e3NClPj&#10;Bj5QfwyFiCHsU9RQhtCkUvqsJIt+6hriyOWutRgibAtpWhxiuK3lTKm5tFhxbCixoZeSsq9jZzVc&#10;30/b5G1+GVT3cO76/U+evKpc6/u78XkJItAY/sV/7r3R8JTEtfF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mNu3EAAAA3AAAAA8AAAAAAAAAAAAAAAAAmAIAAGRycy9k&#10;b3ducmV2LnhtbFBLBQYAAAAABAAEAPUAAACJAwAAAAA=&#10;" path="m64,70v,2,,3,,4c64,75,63,76,63,77v,,,1,,1c62,79,62,80,62,80v-1,1,-3,2,-4,2c56,83,54,85,52,85v-2,1,-5,2,-7,3c42,88,40,88,37,88,31,88,26,87,21,85,16,84,12,81,9,77,7,73,4,69,2,64,,59,,52,,46,,38,1,31,3,25,4,19,7,15,11,11,15,7,19,5,24,3,29,1,33,,40,v2,,4,,6,1c49,1,50,2,53,2v2,1,3,2,5,3c59,5,60,6,61,7v1,1,1,1,1,2c62,9,63,10,63,10v1,1,,2,,3c63,14,63,16,63,17v,4,,6,,7c62,25,61,26,60,26v-1,,-2,,-3,-1c56,25,55,23,53,22,51,21,50,21,48,19,46,18,43,18,40,18v-6,,-10,3,-13,7c24,30,22,35,22,44v,4,1,8,2,11c24,59,25,61,27,63v2,2,3,4,6,5c35,69,38,69,41,69v2,,5,,8,-1c51,68,53,66,54,65v2,-1,3,-2,4,-4c59,60,60,60,61,60v1,,1,,1,1c62,61,63,61,63,63v1,1,,1,1,2c64,67,64,68,64,70e" fillcolor="black" stroked="f">
              <v:path o:connecttype="custom" o:connectlocs="62,68;62,72;61,75;61,76;60,78;56,80;50,83;44,86;36,86;20,83;9,75;2,63;0,45;3,24;11,11;23,3;39,0;45,1;51,2;56,5;59,7;60,9;61,10;61,13;61,17;61,23;58,25;55,24;51,22;47,19;39,18;26,24;21,43;23,54;26,62;32,66;40,67;47,66;52,64;56,60;59,59;60,60;61,62;62,64;62,68" o:connectangles="0,0,0,0,0,0,0,0,0,0,0,0,0,0,0,0,0,0,0,0,0,0,0,0,0,0,0,0,0,0,0,0,0,0,0,0,0,0,0,0,0,0,0,0,0"/>
            </v:shape>
            <v:shape id="AutoShape 1011" o:spid="_x0000_s38758" style="position:absolute;left:4521;top:1074;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GiO8EA&#10;AADcAAAADwAAAGRycy9kb3ducmV2LnhtbESP0YrCMBRE3xf8h3AF39bUCq5Wo4igCLoPVj/g0lzb&#10;anNTmqj1740g+DjMzBlmtmhNJe7UuNKygkE/AkGcWV1yruB0XP+OQTiPrLGyTAqe5GAx7/zMMNH2&#10;wQe6pz4XAcIuQQWF93UipcsKMuj6tiYO3tk2Bn2QTS51g48AN5WMo2gkDZYcFgqsaVVQdk1vRkEW&#10;XzjHdLTflFvaybXV/3E6UarXbZdTEJ5a/w1/2lut4G84gfeZcAT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ojvBAAAA3AAAAA8AAAAAAAAAAAAAAAAAmAIAAGRycy9kb3du&#10;cmV2LnhtbFBLBQYAAAAABAAEAPUAAACGAwAAAAA=&#10;" adj="0,,0" path="m22,117v,,,1,,1c21,119,21,119,20,119v-1,,-2,,-3,1c15,120,13,120,12,120v-3,,-4,,-6,c5,119,4,119,2,119,1,118,1,118,1,118,,118,,117,,117l,38c,37,,37,1,37v,-1,1,-2,1,-2c3,35,5,35,6,34v1,,3,,6,c14,34,15,34,17,34v1,,2,1,3,1c21,36,21,36,22,37v,,,,,1l22,117xm26,11v,5,-1,8,-3,10c21,22,18,23,13,23,8,23,5,22,3,21,2,19,,16,,12,,7,2,4,3,3,5,1,8,,14,v4,,7,,9,2c25,4,26,7,26,11xe" fillcolor="black" stroked="f">
              <v:stroke joinstyle="round"/>
              <v:formulas/>
              <v:path o:connecttype="custom" o:connectlocs="20,115;20,116;19,117;16,118;11,118;6,118;2,117;1,116;0,115;0,37;1,36;2,34;6,33;11,33;16,33;19,34;20,36;20,37;20,115;24,11;21,21;12,23;3,21;0,12;3,3;13,0;21,2;24,11" o:connectangles="0,0,0,0,0,0,0,0,0,0,0,0,0,0,0,0,0,0,0,0,0,0,0,0,0,0,0,0"/>
            </v:shape>
            <v:shape id="AutoShape 1012" o:spid="_x0000_s38757" style="position:absolute;left:456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iRsAA&#10;AADcAAAADwAAAGRycy9kb3ducmV2LnhtbERPy4rCMBTdC/MP4Q7MTtMR8VFNyyAKLlz4mA+4NHfa&#10;YnJTmvTh308WgsvDee/y0RrRU+trxwq+ZwkI4sLpmksFv/fjdA3CB2SNxjEpeJKHPPuY7DDVbuAr&#10;9bdQihjCPkUFVQhNKqUvKrLoZ64hjtyfay2GCNtS6haHGG6NnCfJUlqsOTZU2NC+ouJx66yC4RBW&#10;hw2xOet+3z27szbzy0apr8/xZwsi0Bje4pf7pBWsFnF+PBOPgM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diRsAAAADcAAAADwAAAAAAAAAAAAAAAACYAgAAZHJzL2Rvd25y&#10;ZXYueG1sUEsFBgAAAAAEAAQA9QAAAIUDAAAAAA==&#10;" adj="0,,0" path="m72,84v,1,,1,-1,2c70,86,70,86,69,86v-2,1,-4,1,-6,1c60,87,59,87,57,86v-1,,-2,,-2,c54,86,54,85,54,84r,-7c51,81,47,84,43,86v-4,2,-9,3,-14,3c25,89,21,88,17,87,13,86,11,84,8,82,5,80,4,77,2,74,1,71,,67,,63,,58,1,54,3,51v2,-4,5,-7,8,-8c14,41,19,39,25,38v5,-2,11,-2,18,-2l51,36r,-5c51,29,51,27,50,25,49,22,48,21,47,20,46,19,45,18,43,18,40,17,39,17,36,17v-4,,-7,,-10,1c23,18,20,19,18,21v-3,1,-4,1,-5,2c12,25,10,25,9,25v-1,,-1,,-2,-1c6,23,6,23,6,22v,,-1,-1,-1,-3c4,18,5,17,5,16v,-2,,-4,,-5c6,10,6,9,7,8,8,7,9,6,11,5,13,4,15,4,18,2,21,1,24,1,27,v4,,7,,11,c44,,49,,53,1v5,1,8,4,11,6c67,9,69,13,70,17v2,4,2,8,2,14l72,84xm51,50r-9,c38,50,35,50,32,51v-2,,-4,1,-6,3c25,55,23,56,23,57v-1,1,-1,3,-1,5c22,65,23,68,25,70v2,2,5,3,9,3c37,73,40,72,43,71v3,-2,5,-4,8,-7l51,50xe" fillcolor="black" stroked="f">
              <v:stroke joinstyle="round"/>
              <v:formulas/>
              <v:path o:connecttype="custom" o:connectlocs="70,82;69,84;67,84;61,85;55,84;53,84;53,82;53,75;42,84;28,87;17,85;8,80;2,72;0,62;3,50;11,42;24,37;42,35;50,35;50,30;49,24;46,20;42,18;35,17;25,18;18,21;13,22;9,24;7,23;6,22;5,19;5,16;5,11;7,8;11,5;18,2;26,0;37,0;52,1;62,7;68,17;70,30;70,82;50,49;41,49;31,50;25,53;22,56;21,61;24,68;33,71;42,69;50,63;50,49" o:connectangles="0,0,0,0,0,0,0,0,0,0,0,0,0,0,0,0,0,0,0,0,0,0,0,0,0,0,0,0,0,0,0,0,0,0,0,0,0,0,0,0,0,0,0,0,0,0,0,0,0,0,0,0,0,0"/>
            </v:shape>
            <v:shape id="Freeform 1013" o:spid="_x0000_s38756" style="position:absolute;left:465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eNKMcA&#10;AADcAAAADwAAAGRycy9kb3ducmV2LnhtbESPQWvCQBSE7wX/w/KEXkQ3hlbT1FVEaCk9FKo5eHxk&#10;n0kw+zbsrjH113cLQo/DzHzDrDaDaUVPzjeWFcxnCQji0uqGKwXF4W2agfABWWNrmRT8kIfNevSw&#10;wlzbK39Tvw+ViBD2OSqoQ+hyKX1Zk0E/sx1x9E7WGQxRukpqh9cIN61Mk2QhDTYcF2rsaFdTed5f&#10;jILJLft06cuuOm0XZL/eb8mRnwulHsfD9hVEoCH8h+/tD61g+TSHvzPxC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XjSjHAAAA3AAAAA8AAAAAAAAAAAAAAAAAmAIAAGRy&#10;cy9kb3ducmV2LnhtbFBLBQYAAAAABAAEAPUAAACMAwAAAAA=&#10;" path="m22,120v,,,1,,2c21,122,21,122,20,122v,,-2,1,-3,1c15,123,13,123,12,123v-3,,-4,,-6,c5,123,4,123,3,122v-2,,-2,,-2,c,122,,120,,120l,4c,4,,3,1,2,1,2,2,1,3,1v,,2,,3,-1c7,,9,,12,v2,,3,,5,c18,,19,1,20,1v1,1,1,1,2,1c22,3,22,4,22,4r,116e" fillcolor="black" stroked="f">
              <v:path o:connecttype="custom" o:connectlocs="20,118;20,120;18,120;16,121;11,121;5,121;3,120;1,120;0,118;0,4;1,2;3,1;5,0;11,0;16,0;18,1;20,2;20,4;20,118" o:connectangles="0,0,0,0,0,0,0,0,0,0,0,0,0,0,0,0,0,0,0"/>
            </v:shape>
            <v:shape id="AutoShape 1014" o:spid="_x0000_s38755" style="position:absolute;left:4701;top:1111;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l95sQA&#10;AADcAAAADwAAAGRycy9kb3ducmV2LnhtbESPQWsCMRSE74X+h/AEbzXrYmu7NUoRC/Wma1GPj81z&#10;s7h5WTapxn9vCoUeh5n5hpktom3FhXrfOFYwHmUgiCunG64VfO8+n15B+ICssXVMCm7kYTF/fJhh&#10;od2Vt3QpQy0ShH2BCkwIXSGlrwxZ9CPXESfv5HqLIcm+lrrHa4LbVuZZ9iItNpwWDHa0NFSdyx+r&#10;4LCa7NdHuTpuYm42mt6eI647pYaD+PEOIlAM/+G/9pdWMJ3k8Hs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5febEAAAA3AAAAA8AAAAAAAAAAAAAAAAAmAIAAGRycy9k&#10;b3ducmV2LnhtbFBLBQYAAAAABAAEAPUAAACJAwAAAAA=&#10;" adj="0,,0" path="m25,13v,2,,5,,6c24,21,23,22,22,23v-1,2,-2,2,-4,3c17,26,15,26,13,26v-3,,-5,,-7,c5,25,4,25,2,23,1,22,1,21,1,19,,18,,15,,13,,10,,9,1,7,1,5,2,4,2,2,3,1,5,1,6,v2,,4,,7,c15,,17,,18,v1,1,4,1,4,2c23,4,24,5,25,7v,2,,3,,6xm25,70v,3,,5,,7c24,78,23,80,22,81v-1,1,-2,1,-4,2c17,84,15,84,13,84v-3,,-5,,-7,-1c5,82,4,82,2,81,1,80,1,78,1,77,,75,,73,,70,,68,,66,1,64v,-1,1,-3,1,-4c3,59,5,58,6,57v2,,4,,7,c15,57,17,57,18,57v1,1,4,2,4,3c23,61,24,62,25,64v,3,,4,,6xe" fillcolor="black" stroked="f">
              <v:stroke joinstyle="round"/>
              <v:formulas/>
              <v:path o:connecttype="custom" o:connectlocs="23,13;23,19;20,22;17,25;12,25;6,25;2,22;1,19;0,13;1,7;2,2;6,0;12,0;17,0;20,2;23,7;23,13;23,68;23,75;20,79;17,81;12,82;6,81;2,79;1,75;0,68;1,62;2,59;6,56;12,56;17,56;20,59;23,62;23,68" o:connectangles="0,0,0,0,0,0,0,0,0,0,0,0,0,0,0,0,0,0,0,0,0,0,0,0,0,0,0,0,0,0,0,0,0,0"/>
            </v:shape>
            <v:shape id="Freeform 1015" o:spid="_x0000_s38754" style="position:absolute;left:4786;top:1077;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2VO8YA&#10;AADcAAAADwAAAGRycy9kb3ducmV2LnhtbESPQWvCQBSE70L/w/IK3sxGLW2JrlIKhYJQNSl6fWSf&#10;SUj2bcyuSfrvu0Khx2FmvmHW29E0oqfOVZYVzKMYBHFudcWFgu/sY/YKwnlkjY1lUvBDDrabh8ka&#10;E20HPlKf+kIECLsEFZTet4mULi/JoItsSxy8i+0M+iC7QuoOhwA3jVzE8bM0WHFYKLGl95LyOr0Z&#10;BV8nxDrLr/tDc8n2x129vJ3OZ6Wmj+PbCoSn0f+H/9qfWsHL0xLuZ8IR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2VO8YAAADcAAAADwAAAAAAAAAAAAAAAACYAgAAZHJz&#10;L2Rvd25yZXYueG1sUEsFBgAAAAAEAAQA9QAAAIsDAAAAAA==&#10;" path="m77,107v,1,,3,,4c77,112,76,114,76,114v-1,1,-1,2,-1,2c74,116,74,116,73,116r-65,c6,116,5,116,4,116,3,115,3,115,2,115,1,114,1,113,1,112,1,111,,109,,107v,-2,,-4,,-5c,100,1,99,1,98,2,97,3,96,3,95,4,94,5,93,6,91l26,70v4,-4,7,-7,9,-11c38,56,39,52,41,49v2,-2,2,-5,3,-7c44,40,44,38,44,35v,-1,,-4,-1,-5c43,28,42,27,41,25,40,23,38,23,37,22v-2,,-4,-1,-7,-1c26,21,23,22,21,22v-3,1,-5,3,-7,3c12,26,10,27,9,29,8,30,6,30,5,30v,,,,-1,-1c4,29,4,28,3,27v,,,-1,,-3c2,22,3,21,3,19v,-1,,-2,,-4c3,14,3,14,3,13v,,1,-1,1,-1c4,11,5,10,5,10,6,9,8,8,9,7,11,6,14,5,17,4,20,2,23,2,26,1,30,1,33,,37,v6,,11,1,15,2c57,4,60,6,64,9v3,3,5,5,6,9c71,22,72,26,72,30v,4,,8,-1,11c71,44,69,48,67,53v-3,4,-6,8,-9,13c54,72,48,77,41,84l28,98r45,c73,98,74,98,75,98v,1,1,1,1,2c76,101,76,102,77,103v,1,,3,,4e" fillcolor="black" stroked="f">
              <v:path o:connecttype="custom" o:connectlocs="75,105;75,109;74,112;73,114;71,114;8,114;4,114;2,113;1,110;0,105;0,100;1,96;3,93;6,89;25,69;34,58;40,48;43,41;43,34;42,29;40,25;36,22;29,21;20,22;14,25;9,29;5,29;4,29;3,27;3,24;3,19;3,15;3,13;4,12;5,10;9,7;17,4;25,1;36,0;51,2;62,9;68,18;70,29;69,40;65,52;57,65;40,83;27,96;71,96;73,96;74,98;75,101;75,105" o:connectangles="0,0,0,0,0,0,0,0,0,0,0,0,0,0,0,0,0,0,0,0,0,0,0,0,0,0,0,0,0,0,0,0,0,0,0,0,0,0,0,0,0,0,0,0,0,0,0,0,0,0,0,0,0"/>
            </v:shape>
            <v:shape id="Freeform 1016" o:spid="_x0000_s38753" style="position:absolute;left:4880;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QdW8QA&#10;AADcAAAADwAAAGRycy9kb3ducmV2LnhtbESPwWrDMBBE74H+g9hCb4nsYJrgRAmhENNLDXVSel2s&#10;jWxqrYyl2u7fV4VCjsPMvGH2x9l2YqTBt44VpKsEBHHtdMtGwfVyXm5B+ICssXNMCn7Iw/HwsNhj&#10;rt3E7zRWwYgIYZ+jgiaEPpfS1w1Z9CvXE0fv5gaLIcrBSD3gFOG2k+skeZYWW44LDfb00lD9VX1b&#10;BaZnXRZGv1HRFqfsmqRl+vmh1NPjfNqBCDSHe/i//aoVbLIM/s7EIyAP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kHVvEAAAA3AAAAA8AAAAAAAAAAAAAAAAAmAIAAGRycy9k&#10;b3ducmV2LnhtbFBLBQYAAAAABAAEAPUAAACJAwAAAAA=&#10;" path="m26,14v,5,-1,9,-2,11c22,26,18,28,13,28,8,28,5,26,3,25,1,23,,20,,14,,9,1,5,3,3,5,1,8,,13,v5,,9,1,11,3c25,5,26,8,26,14e" fillcolor="black" stroked="f">
              <v:path o:connecttype="custom" o:connectlocs="24,13;22,23;12,26;3,23;0,13;3,3;12,0;22,3;24,13" o:connectangles="0,0,0,0,0,0,0,0,0"/>
            </v:shape>
            <v:shape id="AutoShape 1017" o:spid="_x0000_s38752" style="position:absolute;left:4923;top:1077;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YBpcUA&#10;AADcAAAADwAAAGRycy9kb3ducmV2LnhtbESPS2vDMBCE74H+B7GF3BI5IWlT14ophYZccmhSet5Y&#10;6we2Vq6l+PHvo0Khx2FmvmGSdDSN6KlzlWUFq2UEgjizuuJCwdflY7ED4TyyxsYyKZjIQbp/mCUY&#10;azvwJ/VnX4gAYRejgtL7NpbSZSUZdEvbEgcvt51BH2RXSN3hEOCmkesoepIGKw4LJbb0XlJWn29G&#10;gV8fTrdLnqP9mb5f+Jo19VaulJo/jm+vIDyN/j/81z5qBc+bLfyeCUdA7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gGlxQAAANwAAAAPAAAAAAAAAAAAAAAAAJgCAABkcnMv&#10;ZG93bnJldi54bWxQSwUGAAAAAAQABAD1AAAAigMAAAAA&#10;" adj="0,,0" path="m79,54v,5,,10,-1,15c78,74,76,78,75,84v-1,5,-3,9,-5,13c67,102,65,105,61,108v-4,4,-8,6,-14,8c42,118,36,119,29,119v-3,,-5,,-8,-1c19,118,16,118,14,117v-2,-1,-4,-1,-5,-2c8,115,6,114,6,113,5,112,4,112,4,111v,-1,,-3,,-5c4,103,4,102,4,101v,-2,,-2,,-3c4,98,5,97,6,97v,-1,,,1,c8,97,8,97,10,97v2,1,3,1,5,1c16,99,19,99,21,100v2,1,5,1,8,1c34,101,38,99,41,98v4,-2,6,-4,9,-7c52,88,53,85,54,81v1,-4,2,-9,2,-13c53,70,50,71,46,73v-3,1,-8,1,-13,1c27,74,22,74,17,72,13,70,10,68,7,65,4,63,3,59,2,54,,49,,45,,39,,34,1,29,3,24,4,19,7,15,10,12,13,8,17,5,23,3,28,1,33,,40,v5,,10,1,14,2c58,3,61,5,64,8v3,2,5,5,7,7c74,18,75,23,76,27v1,4,2,8,2,13c79,45,79,49,79,54xm57,51v,-6,,-12,-1,-16c56,31,55,27,53,25,52,22,50,21,48,19,46,18,43,18,40,18v-2,,-5,,-6,1c32,21,30,22,29,23v-2,2,-3,4,-3,7c25,32,25,35,25,38v,3,,6,,8c26,48,27,51,28,52v1,2,3,3,4,4c34,56,37,57,40,57v3,,6,-1,9,-2c53,54,55,53,57,51xe" fillcolor="black" stroked="f">
              <v:stroke joinstyle="round"/>
              <v:formulas/>
              <v:path o:connecttype="custom" o:connectlocs="77,53;76,68;73,83;68,95;59,106;46,114;28,117;20,116;14,115;9,113;6,111;4,109;4,104;4,99;4,96;6,95;7,95;10,95;15,96;20,98;28,99;40,96;49,89;53,80;55,67;45,72;32,73;17,71;7,64;2,53;0,38;3,24;10,12;22,3;39,0;53,2;62,8;69,15;74,27;76,39;77,53;56,50;55,34;52,25;47,19;39,18;33,19;28,23;25,30;24,37;24,45;27,51;31,55;39,56;48,54;56,50" o:connectangles="0,0,0,0,0,0,0,0,0,0,0,0,0,0,0,0,0,0,0,0,0,0,0,0,0,0,0,0,0,0,0,0,0,0,0,0,0,0,0,0,0,0,0,0,0,0,0,0,0,0,0,0,0,0,0,0"/>
            </v:shape>
            <v:shape id="Freeform 1018" o:spid="_x0000_s38751" style="position:absolute;left:5016;top:1079;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wDs8UA&#10;AADcAAAADwAAAGRycy9kb3ducmV2LnhtbESPQWsCMRSE7wX/Q3iCt5q1iNrVKCoUltKC2tLzc/Pc&#10;LG5eliRdt/31TaHQ4zAz3zCrTW8b0ZEPtWMFk3EGgrh0uuZKwfvb0/0CRIjIGhvHpOCLAmzWg7sV&#10;5trd+EjdKVYiQTjkqMDE2OZShtKQxTB2LXHyLs5bjEn6SmqPtwS3jXzIspm0WHNaMNjS3lB5PX1a&#10;Bf78+P1abA+h6D7mpTMvfbt/3ik1GvbbJYhIffwP/7ULrWA+ncHvmX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HAOzxQAAANwAAAAPAAAAAAAAAAAAAAAAAJgCAABkcnMv&#10;ZG93bnJldi54bWxQSwUGAAAAAAQABAD1AAAAigMAAAAA&#10;" path="m77,10v,2,,3,,5c77,16,76,17,76,18v,1,,2,-1,3c75,21,75,23,74,24l37,112v-1,,-1,1,-1,1c35,114,34,114,33,114v-1,,-3,1,-4,1c28,115,26,115,23,115v-3,,-5,,-7,-1c14,114,13,114,12,114v-1,-1,-1,-1,-1,-2c11,112,11,110,11,109l51,20,4,20v-2,,-2,,-3,-2c,16,,13,,10,,8,,7,,6,,4,,3,1,3,2,2,2,2,2,1,3,,3,,4,l71,v1,,3,,3,1c75,2,75,2,76,2v,1,,2,,3c76,6,77,8,77,10e" fillcolor="black" stroked="f">
              <v:path o:connecttype="custom" o:connectlocs="75,10;75,15;74,18;73,21;72,24;36,110;35,111;32,112;28,113;22,113;16,112;12,112;11,110;11,107;50,20;4,20;1,18;0,10;0,6;1,3;2,1;4,0;69,0;72,1;74,2;74,5;75,10" o:connectangles="0,0,0,0,0,0,0,0,0,0,0,0,0,0,0,0,0,0,0,0,0,0,0,0,0,0,0"/>
            </v:shape>
            <v:shape id="AutoShape 1019" o:spid="_x0000_s38750" style="position:absolute;left:5105;top:1077;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Y9OsQA&#10;AADcAAAADwAAAGRycy9kb3ducmV2LnhtbESP3WoCMRCF7wt9hzCF3pSaVaSWrVEWQRSEQlWE3k03&#10;083iZhKSqNu3bwTBy8P5+TjTeW87caYQW8cKhoMCBHHtdMuNgv1u+foOIiZkjZ1jUvBHEeazx4cp&#10;ltpd+IvO29SIPMKxRAUmJV9KGWtDFuPAeeLs/bpgMWUZGqkDXvK47eSoKN6kxZYzwaCnhaH6uD3Z&#10;DPl2blQd9dpvDqsX46vTT0ifSj0/9dUHiER9uodv7bVWMBlP4HomHw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mPTrEAAAA3AAAAA8AAAAAAAAAAAAAAAAAmAIAAGRycy9k&#10;b3ducmV2LnhtbFBLBQYAAAAABAAEAPUAAACJAwAAAAA=&#10;" adj="0,,0" path="m81,59v,9,,17,-2,25c78,91,75,97,72,103v-4,5,-8,9,-13,12c54,118,47,119,40,119v-8,,-15,-1,-20,-4c15,112,11,108,8,103,4,98,3,92,2,85,,77,,69,,60,,51,,43,2,35,4,28,6,22,9,16,13,10,17,7,23,4,28,1,34,,42,v8,,14,1,19,4c66,7,71,11,74,16v2,5,5,11,6,18c81,42,81,50,81,59xm60,60v,-5,,-10,,-14c59,41,59,38,59,35,58,31,57,29,56,27v,-2,-2,-4,-3,-5c52,21,50,19,48,19,47,18,45,18,43,18v-4,,-7,1,-9,3c32,22,30,25,29,29v-2,3,-3,7,-3,12c25,46,25,52,25,59v,8,1,15,1,20c27,84,28,89,29,92v1,3,3,5,6,7c37,101,39,101,43,101v2,,4,-1,5,-2c50,99,52,98,53,96v2,-2,3,-3,4,-6c58,88,58,86,59,82v,-3,1,-6,1,-9c60,69,60,65,60,60xe" fillcolor="black" stroked="f">
              <v:stroke joinstyle="round"/>
              <v:formulas/>
              <v:path o:connecttype="custom" o:connectlocs="79,58;77,83;70,101;58,113;39,117;20,113;8,101;2,84;0,59;2,34;9,16;22,4;41,0;60,4;72,16;78,33;79,58;59,59;59,45;58,34;55,27;52,22;47,19;42,18;33,21;28,29;25,40;24,58;25,78;28,90;34,97;42,99;47,97;52,94;56,89;58,81;59,72;59,59" o:connectangles="0,0,0,0,0,0,0,0,0,0,0,0,0,0,0,0,0,0,0,0,0,0,0,0,0,0,0,0,0,0,0,0,0,0,0,0,0,0"/>
            </v:shape>
            <v:shape id="Freeform 1020" o:spid="_x0000_s38749" style="position:absolute;left:5202;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kXXsEA&#10;AADcAAAADwAAAGRycy9kb3ducmV2LnhtbERPy2rCQBTdF/yH4Qrd1Ukk1BIzEREM3TTgo7i9ZK6T&#10;YOZOyIya/n1nUejycN7FZrK9eNDoO8cK0kUCgrhxumOj4Hzav32A8AFZY++YFPyQh005eykw1+7J&#10;B3ocgxExhH2OCtoQhlxK37Rk0S/cQBy5qxsthghHI/WIzxhue7lMkndpsePY0OJAu5aa2/FuFZiB&#10;dV0Z/UVVV22zc5LW6eVbqdf5tF2DCDSFf/Gf+1MrWGVxbTwTj4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pF17BAAAA3AAAAA8AAAAAAAAAAAAAAAAAmAIAAGRycy9kb3du&#10;cmV2LnhtbFBLBQYAAAAABAAEAPUAAACGAwAAAAA=&#10;" path="m26,14v,5,-1,9,-3,11c21,26,18,28,13,28,8,28,4,26,3,25,1,23,,20,,14,,9,1,5,3,3,4,1,8,,13,v5,,8,1,10,3c25,5,26,8,26,14e" fillcolor="black" stroked="f">
              <v:path o:connecttype="custom" o:connectlocs="24,13;21,23;12,26;3,23;0,13;3,3;12,0;21,3;24,13" o:connectangles="0,0,0,0,0,0,0,0,0"/>
            </v:shape>
            <v:shape id="Freeform 1021" o:spid="_x0000_s38748" style="position:absolute;left:5252;top:1079;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Id9sMA&#10;AADcAAAADwAAAGRycy9kb3ducmV2LnhtbESPS4vCMBSF9wPzH8IdcDemis9qFJ8gsxB84PraXNvO&#10;NDeliVr/vRGEWR7O4+OMp7UpxI0ql1tW0GpGIIgTq3NOFRwP6+8BCOeRNRaWScGDHEwnnx9jjLW9&#10;845ue5+KMMIuRgWZ92UspUsyMuiatiQO3sVWBn2QVSp1hfcwbgrZjqKeNJhzIGRY0iKj5G9/NYH7&#10;Wx5WZj5YJr3uT78Ybs35MTsp1fiqZyMQnmr/H363N1pBvzOE15lwBOTk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Id9sMAAADcAAAADwAAAAAAAAAAAAAAAACYAgAAZHJzL2Rv&#10;d25yZXYueG1sUEsFBgAAAAAEAAQA9QAAAIgDAAAAAA==&#10;" path="m71,106v,1,,3,,4c71,111,70,112,70,113v-1,1,-1,1,-1,1c68,114,68,115,67,115r-63,c4,115,3,115,3,114v,,-1,,-1,-1c2,112,2,111,1,110v,-1,,-3,,-4c1,104,1,103,1,102v,-2,1,-3,1,-3c3,98,3,97,3,97v1,,1,-1,1,-1l25,96r,-73l7,33c6,34,4,34,4,34v-1,,-2,,-2,c1,33,1,32,1,31,,30,1,28,1,26v,-2,,-3,,-4c1,21,1,21,1,20v,-1,1,-1,1,-2c3,18,3,18,4,17l28,1v,,1,,1,c30,1,31,1,31,v1,,2,,3,c35,,36,,38,v3,,4,,6,c45,,46,1,47,1v1,,1,,1,c48,1,49,2,49,3r,93l67,96v1,,2,,2,1c69,98,70,98,70,99v,1,,1,1,3c71,103,71,104,71,106e" fillcolor="black" stroked="f">
              <v:path o:connecttype="custom" o:connectlocs="69,104;69,108;68,111;67,112;65,113;4,113;3,112;2,111;1,108;1,104;1,100;2,97;3,95;4,94;24,94;24,23;7,32;4,33;2,33;1,30;1,26;1,22;1,20;2,18;4,17;27,1;28,1;30,0;33,0;37,0;43,0;46,1;47,1;48,3;48,94;65,94;67,95;68,97;69,100;69,104" o:connectangles="0,0,0,0,0,0,0,0,0,0,0,0,0,0,0,0,0,0,0,0,0,0,0,0,0,0,0,0,0,0,0,0,0,0,0,0,0,0,0,0"/>
            </v:shape>
            <v:shape id="AutoShape 1022" o:spid="_x0000_s38747" style="position:absolute;left:5336;top:1077;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nP38IA&#10;AADcAAAADwAAAGRycy9kb3ducmV2LnhtbERPTYvCMBC9C/6HMII3TRWr0jWKioKCLKzuZW9DM9sW&#10;m0ltolZ/vTkIHh/ve7ZoTCluVLvCsoJBPwJBnFpdcKbg97TtTUE4j6yxtEwKHuRgMW+3Zphoe+cf&#10;uh19JkIIuwQV5N5XiZQuzcmg69uKOHD/tjboA6wzqWu8h3BTymEUjaXBgkNDjhWtc0rPx6tREF82&#10;3/vR4/r33EQHc9jH6eqynSrV7TTLLxCeGv8Rv907rWASh/nhTDg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c/fwgAAANwAAAAPAAAAAAAAAAAAAAAAAJgCAABkcnMvZG93&#10;bnJldi54bWxQSwUGAAAAAAQABAD1AAAAhwMAAAAA&#10;" adj="0,,0" path="m78,54v,5,,10,,15c77,74,76,78,75,84v-1,5,-3,9,-6,13c67,102,64,105,60,108v-4,4,-8,6,-13,8c42,118,35,119,29,119v-3,,-6,,-8,-1c18,118,16,118,14,117v-2,-1,-4,-1,-5,-2c8,115,6,114,5,113v,-1,-1,-1,-1,-2c4,110,4,108,4,106v,-3,,-4,,-5c4,99,4,99,4,98v,,1,-1,1,-1c6,96,6,97,6,97v2,,2,,4,c12,98,13,98,14,98v2,1,4,1,7,2c23,101,26,101,29,101v5,,9,-2,12,-3c44,96,47,94,49,91v3,-3,4,-6,5,-10c55,77,56,72,56,68v-3,2,-7,3,-10,5c43,74,38,74,33,74v-6,,-11,,-16,-2c13,70,10,68,7,65,4,63,2,59,1,54,,49,,45,,39,,34,1,29,2,24,4,19,6,15,10,12,13,8,17,5,22,3,27,1,33,,40,v5,,9,1,13,2c57,3,61,5,64,8v2,2,5,5,7,7c73,18,74,23,76,27v1,4,1,8,2,13c78,45,78,49,78,54xm55,51v,-6,,-12,-1,-16c53,31,52,27,51,25,50,22,48,21,46,19,43,18,41,18,38,18v-3,,-5,,-7,1c30,21,27,22,26,23v-1,2,-2,4,-3,7c23,32,22,35,22,38v,3,,6,1,8c23,48,25,51,26,52v1,2,3,3,4,4c32,56,35,57,38,57v3,,6,-1,9,-2c51,54,53,53,55,51xe" fillcolor="black" stroked="f">
              <v:stroke joinstyle="round"/>
              <v:formulas/>
              <v:path o:connecttype="custom" o:connectlocs="76,53;76,68;73,83;67,95;58,106;46,114;28,117;20,116;14,115;9,113;5,111;4,109;4,104;4,99;4,96;5,95;6,95;10,95;14,96;20,98;28,99;40,96;48,89;53,80;55,67;45,72;32,73;17,71;7,64;1,53;0,38;2,24;10,12;21,3;39,0;52,2;62,8;69,15;74,27;76,39;76,53;54,50;53,34;50,25;45,19;37,18;30,19;25,23;22,30;21,37;22,45;25,51;29,55;37,56;46,54;54,50" o:connectangles="0,0,0,0,0,0,0,0,0,0,0,0,0,0,0,0,0,0,0,0,0,0,0,0,0,0,0,0,0,0,0,0,0,0,0,0,0,0,0,0,0,0,0,0,0,0,0,0,0,0,0,0,0,0,0,0"/>
            </v:shape>
            <v:shape id="Freeform 1023" o:spid="_x0000_s38746" style="position:absolute;left:5430;top:1079;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zg+sQA&#10;AADcAAAADwAAAGRycy9kb3ducmV2LnhtbESPW4vCMBSE34X9D+Es+Kapu3ihGkXEBS9PVsHXQ3O2&#10;LTYnJYm1++83guDjMDPfMItVZ2rRkvOVZQWjYQKCOLe64kLB5fwzmIHwAVljbZkU/JGH1fKjt8BU&#10;2wefqM1CISKEfYoKyhCaVEqfl2TQD21DHL1f6wyGKF0htcNHhJtafiXJRBqsOC6U2NCmpPyW3Y2C&#10;a/t9yNZuu6kOt73vjsFNJ+OjUv3Pbj0HEagL7/CrvdMKpuMR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s4PrEAAAA3AAAAA8AAAAAAAAAAAAAAAAAmAIAAGRycy9k&#10;b3ducmV2LnhtbFBLBQYAAAAABAAEAPUAAACJAwAAAAA=&#10;" path="m75,78v,6,-2,11,-4,16c69,99,66,103,62,106v-4,4,-8,6,-14,8c43,116,37,117,30,117v-4,,-7,,-10,-1c17,116,14,115,11,114v-3,,-4,-1,-6,-1c3,112,3,112,2,111,1,110,1,110,1,109v,,-1,-1,-1,-1c,107,,106,,105v,-1,,-3,,-4c,99,,97,,96,,95,,95,,93,,92,1,92,1,92v1,,1,,2,c3,92,4,92,5,93v2,,3,1,5,2c12,96,14,96,17,97v3,,7,1,10,1c31,98,34,97,37,97v3,-1,5,-2,7,-4c46,92,47,90,48,88v2,-3,2,-5,2,-9c50,76,50,74,49,72,48,70,47,68,44,66,42,64,41,63,37,63,34,62,31,62,26,62v-3,,-6,,-9,c14,63,12,63,9,63,7,63,6,62,5,62,5,61,4,59,4,57l4,7c4,5,5,3,5,2,6,1,8,,10,l64,v1,,1,,1,1c66,2,67,2,67,3v,,,1,1,3c68,7,68,8,68,10v,3,-1,6,-1,8c66,20,65,20,64,20r-40,l24,45v2,,3,-1,6,-1c32,44,34,44,36,44v6,,12,1,16,2c57,48,62,50,64,53v3,2,6,6,8,10c73,67,75,72,75,78e" fillcolor="black" stroked="f">
              <v:path o:connecttype="custom" o:connectlocs="73,77;69,92;60,104;47,112;29,115;19,114;11,112;5,111;2,109;1,107;0,106;0,103;0,99;0,94;0,91;1,90;3,90;5,91;10,93;17,95;26,96;36,95;43,91;47,87;49,78;48,71;43,65;36,62;25,61;17,61;9,62;5,61;4,56;4,7;5,2;10,0;62,0;63,1;65,3;66,6;66,10;65,18;62,20;23,20;23,44;29,43;35,43;51,45;62,52;70,62;73,77" o:connectangles="0,0,0,0,0,0,0,0,0,0,0,0,0,0,0,0,0,0,0,0,0,0,0,0,0,0,0,0,0,0,0,0,0,0,0,0,0,0,0,0,0,0,0,0,0,0,0,0,0,0,0"/>
            </v:shape>
            <v:shape id="AutoShape 1024" o:spid="_x0000_s38745" style="position:absolute;left:5566;top:1079;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6sQA&#10;AADcAAAADwAAAGRycy9kb3ducmV2LnhtbESP32rCMBTG74W9QziD3YimVpzaGUVkOtmd1Qc4NGdt&#10;t+akJLF2b78IAy8/vj8/vtWmN43oyPnasoLJOAFBXFhdc6ngct6PFiB8QNbYWCYFv+Rhs34arDDT&#10;9sYn6vJQijjCPkMFVQhtJqUvKjLox7Yljt6XdQZDlK6U2uEtjptGpknyKg3WHAkVtrSrqPjJryZC&#10;Pj/ys6Hj9vp9eJ8Ol8Mudb1U6uW5376BCNSHR/i/fdQK5rMU7m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r/+rEAAAA3AAAAA8AAAAAAAAAAAAAAAAAmAIAAGRycy9k&#10;b3ducmV2LnhtbFBLBQYAAAAABAAEAPUAAACJAwAAAAA=&#10;" adj="0,,0" path="m84,112v,,,1,,1c83,114,83,114,82,114v-1,,-2,,-3,1c77,115,74,115,71,115v-2,,-4,,-5,c64,114,63,114,62,114v-1,,-2,-1,-2,-1c60,112,59,112,59,111l49,85c48,83,47,80,46,78,45,76,43,74,42,72,41,71,38,70,37,69,35,68,33,68,30,68r-7,l23,111v,1,,1,-1,2c22,113,21,114,21,114v-1,,-3,,-4,1c15,116,13,115,11,115v-2,,-4,,-5,c5,115,3,114,2,114,1,113,1,113,,113v,-1,,-1,,-2l,8c,5,,3,2,2,4,1,5,,7,l36,v3,,6,,7,c45,,47,1,49,1v5,1,9,2,13,3c66,6,68,8,71,11v2,2,4,5,5,9c77,23,79,27,79,32v,4,-1,7,-2,10c76,46,75,48,73,50v-2,3,-5,5,-7,7c64,59,60,61,56,62v2,,4,1,5,2c62,66,64,67,66,68v1,2,2,4,3,6c70,76,71,79,72,82r10,22c83,106,84,108,84,109v,1,,2,,3xm57,34v,-4,-1,-7,-3,-10c52,21,49,20,46,19v-1,,-3,,-5,-1c40,17,38,18,35,18r-10,l25,50r12,c40,50,43,50,45,49v3,,5,-2,7,-3c53,44,54,42,56,41v1,-2,1,-5,1,-7xe" fillcolor="black" stroked="f">
              <v:stroke joinstyle="round"/>
              <v:formulas/>
              <v:path o:connecttype="custom" o:connectlocs="82,109;82,110;80,111;77,112;69,112;64,112;61,111;59,110;58,108;48,83;45,76;41,70;36,67;29,66;22,66;22,108;21,110;21,111;17,112;11,112;6,112;2,111;0,110;0,108;0,8;2,2;7,0;35,0;42,0;48,1;61,4;69,11;74,19;77,31;75,41;71,49;64,56;55,60;60,62;64,66;67,72;70,80;80,101;82,106;82,109;56,33;53,23;45,19;40,18;34,18;24,18;24,49;36,49;44,48;51,45;55,40;56,33" o:connectangles="0,0,0,0,0,0,0,0,0,0,0,0,0,0,0,0,0,0,0,0,0,0,0,0,0,0,0,0,0,0,0,0,0,0,0,0,0,0,0,0,0,0,0,0,0,0,0,0,0,0,0,0,0,0,0,0,0"/>
            </v:shape>
            <v:shape id="AutoShape 1025" o:spid="_x0000_s38744" style="position:absolute;left:5659;top:1077;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w/FMYA&#10;AADcAAAADwAAAGRycy9kb3ducmV2LnhtbESPQWvCQBSE74L/YXmCF6mbWLQSXUUEQSgFG1vR2yP7&#10;TILZtzG7avrvu4WCx2FmvmHmy9ZU4k6NKy0riIcRCOLM6pJzBV/7zcsUhPPIGivLpOCHHCwX3c4c&#10;E20f/En31OciQNglqKDwvk6kdFlBBt3Q1sTBO9vGoA+yyaVu8BHgppKjKJpIgyWHhQJrWheUXdKb&#10;UfA9+EjXbfx+tRcbnw670ySPjqhUv9euZiA8tf4Z/m9vtYK38Sv8nQ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w/FMYAAADcAAAADwAAAAAAAAAAAAAAAACYAgAAZHJz&#10;L2Rvd25yZXYueG1sUEsFBgAAAAAEAAQA9QAAAIsDAAAAAA==&#10;" adj="0,,0" path="m107,58v,10,-1,18,-3,26c102,91,98,97,93,103v-5,5,-10,9,-17,12c69,118,62,119,52,119v-8,,-16,-1,-23,-4c23,113,17,109,13,104,8,100,5,94,3,86,1,79,,70,,60,,51,1,43,3,35,5,28,9,22,14,16,19,10,24,7,31,4,38,1,46,,55,v8,,16,1,22,4c84,6,90,9,94,14v4,5,8,11,10,18c106,40,107,48,107,58xm85,59v,-6,,-11,-1,-16c83,39,81,34,79,30,77,26,74,24,70,22,66,21,61,19,56,19v-5,,-11,2,-14,4c39,25,35,28,32,31v-2,4,-4,8,-4,13c27,48,26,53,26,59v,6,1,12,1,17c28,80,30,85,32,89v3,3,5,6,9,8c45,98,49,99,55,99v6,,11,-1,14,-3c73,94,77,91,79,87v2,-3,4,-7,4,-12c84,70,85,65,85,59xe" fillcolor="black" stroked="f">
              <v:stroke joinstyle="round"/>
              <v:formulas/>
              <v:path o:connecttype="custom" o:connectlocs="105,57;102,83;91,101;75,113;51,117;28,113;13,102;3,85;0,59;3,34;14,16;30,4;54,0;76,4;92,14;102,31;105,57;83,58;82,42;78,30;69,22;55,19;41,23;31,30;27,43;26,58;27,75;31,88;40,95;54,97;68,94;78,86;81,74;83,58" o:connectangles="0,0,0,0,0,0,0,0,0,0,0,0,0,0,0,0,0,0,0,0,0,0,0,0,0,0,0,0,0,0,0,0,0,0"/>
            </v:shape>
            <v:shape id="Freeform 1026" o:spid="_x0000_s38743" style="position:absolute;left:5787;top:1079;width:93;height:114;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EJcYA&#10;AADcAAAADwAAAGRycy9kb3ducmV2LnhtbESPQWsCMRSE74X+h/AK3mp2q62yGqUoC0JB0HrQ22Pz&#10;3CzdvCxJqrv/vikUehxm5htmue5tK27kQ+NYQT7OQBBXTjdcKzh9ls9zECEia2wdk4KBAqxXjw9L&#10;LLS784Fux1iLBOFQoAITY1dIGSpDFsPYdcTJuzpvMSbpa6k93hPctvIly96kxYbTgsGONoaqr+O3&#10;VVBeNtv8I2/2emK2uh6Gc+n3Z6VGT/37AkSkPv6H/9o7rWD2OoXfM+k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sEJcYAAADcAAAADwAAAAAAAAAAAAAAAACYAgAAZHJz&#10;L2Rvd25yZXYueG1sUEsFBgAAAAAEAAQA9QAAAIsDAAAAAA==&#10;" path="m94,106v,2,,3,-1,4c93,111,92,112,91,112v-1,1,-2,2,-3,2c87,114,87,115,85,115r-10,c73,115,71,115,70,114v-1,,-3,-1,-4,-2c64,111,63,110,62,107v-1,-2,-2,-4,-4,-7l30,47c28,44,27,40,25,37,23,34,21,30,20,26r,c20,30,20,35,21,39v,4,,8,,13l21,111v,1,,1,-1,2c20,114,20,114,19,114v-2,,-2,1,-4,1c13,116,12,115,10,115v-2,,-3,,-5,c3,115,3,115,2,114v,,-2,,-2,-1c,112,,112,,111l,9c,6,,4,2,3,4,2,6,1,8,1r13,c23,1,25,1,27,1v1,1,2,1,3,2c32,4,33,5,34,7v1,2,2,3,3,6l59,54v2,3,3,5,4,7c65,64,66,66,67,69v1,2,2,5,3,7c71,78,72,81,74,83r,c74,79,73,74,73,70v,-5,,-9,,-13l73,4v,,,-1,1,-2c74,2,75,1,75,1v1,,2,,4,-1c80,,82,,84,v2,,4,,5,c90,,91,1,92,1v,1,1,1,1,1c93,3,94,4,94,4r,102e" fillcolor="black" stroked="f">
              <v:path o:connecttype="custom" o:connectlocs="92,103;91,107;89,109;86,111;83,112;73,112;69,111;65,109;61,104;57,97;29,46;24,36;20,25;20,25;21,38;21,51;21,108;20,110;19,111;15,112;10,112;5,112;2,111;0,110;0,108;0,9;2,3;8,1;21,1;26,1;29,3;33,7;36,13;58,53;62,59;66,67;69,74;72,81;72,81;71,68;71,56;71,4;72,2;73,1;77,0;82,0;87,0;90,1;91,2;92,4;92,103" o:connectangles="0,0,0,0,0,0,0,0,0,0,0,0,0,0,0,0,0,0,0,0,0,0,0,0,0,0,0,0,0,0,0,0,0,0,0,0,0,0,0,0,0,0,0,0,0,0,0,0,0,0,0"/>
            </v:shape>
            <v:shape id="Freeform 1027" o:spid="_x0000_s38742" style="position:absolute;left:1806;top:1363;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j08UA&#10;AADcAAAADwAAAGRycy9kb3ducmV2LnhtbESPQWsCMRSE70L/Q3gFb5q1oNbVKFIoaC/SrR68PTfP&#10;3WDyst1E3f77plDwOMzMN8xi1TkrbtQG41nBaJiBIC69Nlwp2H+9D15BhIis0XomBT8UYLV86i0w&#10;1/7On3QrYiUShEOOCuoYm1zKUNbkMAx9Q5y8s28dxiTbSuoW7wnurHzJsol0aDgt1NjQW03lpbg6&#10;BdnENmZ2PHzvpttibc3HbIcnrVT/uVvPQUTq4iP8395oBdPxGP7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LSPTxQAAANwAAAAPAAAAAAAAAAAAAAAAAJgCAABkcnMv&#10;ZG93bnJldi54bWxQSwUGAAAAAAQABAD1AAAAigMAAAAA&#10;" path="m95,106v,2,,3,-1,4c93,111,93,112,92,112v-1,1,-2,2,-3,2c88,114,87,115,86,115r-10,c74,115,72,115,71,114v-1,,-3,-1,-5,-2c65,111,64,110,63,107v-1,-2,-2,-4,-4,-7l31,47c29,44,27,40,25,37,24,34,22,30,21,26r,c21,30,21,35,21,39v1,4,,8,,13l21,111v,1,,1,,2c20,114,20,114,19,114v-1,,-2,1,-3,1c14,116,13,115,11,115v-2,,-4,,-5,c4,115,3,115,3,114v-1,,-2,,-2,-1c1,112,,112,,111l,9c,6,1,4,3,3,4,2,7,1,9,1r12,c24,1,25,1,27,1v2,1,3,1,4,2c32,4,33,5,34,7v2,2,3,3,4,6l60,54v1,3,2,5,4,7c66,64,66,66,67,69v1,2,3,5,4,7c72,78,73,81,74,83r,c74,79,74,74,74,70v,-5,,-9,,-13l74,4v,,,-1,,-2c75,2,75,1,76,1v,,2,,3,-1c81,,82,,84,v3,,4,,5,c91,,92,1,92,1v1,1,2,1,2,1c94,3,95,4,95,4r,102e" fillcolor="black" stroked="f">
              <v:path o:connecttype="custom" o:connectlocs="93,103;92,107;90,109;87,111;84,112;74,112;70,111;65,109;62,104;58,97;30,46;24,36;21,25;21,25;21,38;21,51;21,108;21,110;19,111;16,112;11,112;6,112;3,111;1,110;0,108;0,9;3,3;9,1;21,1;26,1;30,3;33,7;37,13;59,53;63,59;66,67;70,74;72,81;72,81;72,68;72,56;72,4;72,2;74,1;77,0;82,0;87,0;90,1;92,2;93,4;93,103" o:connectangles="0,0,0,0,0,0,0,0,0,0,0,0,0,0,0,0,0,0,0,0,0,0,0,0,0,0,0,0,0,0,0,0,0,0,0,0,0,0,0,0,0,0,0,0,0,0,0,0,0,0,0"/>
            </v:shape>
            <v:shape id="Freeform 1028" o:spid="_x0000_s38741" style="position:absolute;left:1923;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J5AsEA&#10;AADcAAAADwAAAGRycy9kb3ducmV2LnhtbESPQWsCMRSE70L/Q3gFb5pVqS2r2aUIBXvUevH22Dw3&#10;i5uXsEl3039vCoUeh5n5htnXyfZipCF0jhWslgUI4sbpjlsFl6+PxRuIEJE19o5JwQ8FqKun2R5L&#10;7SY+0XiOrcgQDiUqMDH6UsrQGLIYls4TZ+/mBosxy6GVesApw20v10WxlRY7zgsGPR0MNffzt1VA&#10;U9xcTzJ4W1x8aO1ofPpMSs2f0/sORKQU/8N/7aNW8Pqyhd8z+QjI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SeQLBAAAA3AAAAA8AAAAAAAAAAAAAAAAAmAIAAGRycy9kb3du&#10;cmV2LnhtbFBLBQYAAAAABAAEAPUAAACGAwAAAAA=&#10;" path="m50,12v,2,,4,,5c50,18,50,20,50,21v,1,-1,1,-2,1c48,23,48,22,47,22v,,-1,,-1,c45,22,44,22,43,22v-1,,-1,-1,-2,-1c40,21,39,21,38,21v-1,,-3,,-4,c33,22,32,23,31,23v-1,1,-3,3,-5,5c25,30,23,32,22,34r,50c22,84,22,85,21,85v,1,-1,1,-1,1c19,86,17,86,16,87v-2,,-3,,-5,c9,87,7,87,5,87,4,86,3,86,2,86,1,85,1,85,,85v,,,-1,,-1l,5c,4,,4,,3v1,,1,,2,c3,3,4,2,5,1v1,,3,,4,c11,1,13,1,14,1v1,,2,1,3,2c17,3,18,3,18,3v1,,,1,,2l18,14v3,-2,4,-5,7,-7c27,5,28,4,30,3,31,1,33,1,34,v1,,4,,5,c41,,41,,42,v1,,2,,2,c45,,46,1,47,1v1,,1,,1,1c48,3,49,3,50,3v,,,1,,1c50,5,50,6,50,7v,1,,3,,5e" fillcolor="black" stroked="f">
              <v:path o:connecttype="custom" o:connectlocs="48,12;48,17;48,21;46,22;45,22;44,22;41,22;39,21;37,21;33,21;30,22;25,27;21,33;21,82;20,83;19,84;15,85;11,85;5,85;2,84;0,83;0,82;0,5;0,3;2,3;5,1;9,1;13,1;16,3;17,3;17,5;17,14;24,7;29,3;33,0;37,0;40,0;42,0;45,1;46,2;48,3;48,4;48,7;48,12" o:connectangles="0,0,0,0,0,0,0,0,0,0,0,0,0,0,0,0,0,0,0,0,0,0,0,0,0,0,0,0,0,0,0,0,0,0,0,0,0,0,0,0,0,0,0,0"/>
            </v:shape>
            <v:shape id="Freeform 1029" o:spid="_x0000_s38740" style="position:absolute;left:1970;top:1451;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V8cMA&#10;AADcAAAADwAAAGRycy9kb3ducmV2LnhtbESPW4vCMBSE34X9D+Es7JumlfVCNYoIln1R8Iavh+Zs&#10;WrY5KU3U7r83guDjMDPfMPNlZ2txo9ZXjhWkgwQEceF0xUbB6bjpT0H4gKyxdkwK/snDcvHRm2Om&#10;3Z33dDsEIyKEfYYKyhCaTEpflGTRD1xDHL1f11oMUbZG6hbvEW5rOUySsbRYcVwosaF1ScXf4WoV&#10;mIb1Ljd6S3mVr75PSbpLL2elvj671QxEoC68w6/2j1YwGU3geSYe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8V8cMAAADcAAAADwAAAAAAAAAAAAAAAACYAgAAZHJzL2Rv&#10;d25yZXYueG1sUEsFBgAAAAAEAAQA9QAAAIgDAAAAAA==&#10;" path="m26,14v,5,-1,9,-2,11c22,26,18,28,13,28,8,28,5,26,3,25,1,23,,20,,15,,9,1,5,3,3,5,1,8,,13,v5,,9,1,11,3c25,5,26,8,26,14e" fillcolor="black" stroked="f">
              <v:path o:connecttype="custom" o:connectlocs="24,13;22,23;12,26;3,23;0,14;3,3;12,0;22,3;24,13" o:connectangles="0,0,0,0,0,0,0,0,0"/>
            </v:shape>
            <v:shape id="AutoShape 1030" o:spid="_x0000_s38739" style="position:absolute;left:2061;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PIAMIA&#10;AADcAAAADwAAAGRycy9kb3ducmV2LnhtbERPzU7CQBC+m/gOmzHxQmArRoHKQogBJN4sPMCkO7TV&#10;7myzu5T69szBxOOX73+5Hlyregqx8WzgaZKBIi69bbgycDruxnNQMSFbbD2TgV+KsF7d3y0xt/7K&#10;X9QXqVISwjFHA3VKXa51LGtyGCe+Ixbu7IPDJDBU2ga8Srhr9TTLXrXDhqWhxo7eayp/iouTks+P&#10;4ujosLl877fPo8Won4ZBG/P4MGzeQCUa0r/4z32wBmYvslbOyBHQ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8gAwgAAANwAAAAPAAAAAAAAAAAAAAAAAJgCAABkcnMvZG93&#10;bnJldi54bWxQSwUGAAAAAAQABAD1AAAAhwMAAAAA&#10;" adj="0,,0" path="m84,112v,,,1,,1c83,114,83,114,82,114v,,-1,,-3,1c77,115,74,115,71,115v-2,,-4,,-5,c64,114,63,114,62,114v-1,,-1,-1,-1,-1c61,112,60,112,60,111l49,86c48,83,47,80,46,78,45,76,43,74,42,72,41,71,39,70,37,69,35,68,33,68,31,68r-8,l23,111v,1,,1,,2c22,113,22,114,21,114v-1,,-2,,-4,1c15,116,14,115,11,115v-2,,-4,,-5,c5,115,3,114,2,114,1,113,1,113,1,113,,112,,112,,111l,8c,5,1,3,2,2,4,1,5,,7,l36,v4,,6,,8,c45,,48,1,49,1v5,1,9,2,13,3c66,6,69,8,71,11v2,3,4,5,6,9c78,23,79,27,79,32v,4,-1,7,-2,10c76,46,75,48,73,50v-2,3,-4,5,-7,7c64,59,60,61,57,62v1,,3,1,4,3c62,66,64,67,66,68v1,2,2,4,3,6c70,76,71,79,73,82r9,22c83,106,84,108,84,109v,1,,2,,3xm55,34v,-4,-1,-7,-3,-10c50,21,48,20,44,19v-1,,-3,,-4,-1c38,17,36,18,33,18r-10,l23,50r12,c39,50,41,50,44,49v2,,4,-1,6,-3c52,44,53,42,54,41v1,-2,1,-5,1,-7xe" fillcolor="black" stroked="f">
              <v:stroke joinstyle="round"/>
              <v:formulas/>
              <v:path o:connecttype="custom" o:connectlocs="82,109;82,110;80,111;77,112;69,112;64,112;61,111;60,110;59,108;48,84;45,76;41,70;36,67;30,66;22,66;22,108;22,110;21,111;17,112;11,112;6,112;2,111;1,110;0,108;0,8;2,2;7,0;35,0;43,0;48,1;61,4;69,11;75,19;77,31;75,41;71,49;64,56;56,60;60,63;64,66;67,72;71,80;80,101;82,106;82,109;54,33;51,23;43,19;39,18;32,18;22,18;22,49;34,49;43,48;49,45;53,40;54,33" o:connectangles="0,0,0,0,0,0,0,0,0,0,0,0,0,0,0,0,0,0,0,0,0,0,0,0,0,0,0,0,0,0,0,0,0,0,0,0,0,0,0,0,0,0,0,0,0,0,0,0,0,0,0,0,0,0,0,0,0"/>
            </v:shape>
            <v:shape id="AutoShape 1031" o:spid="_x0000_s38738" style="position:absolute;left:215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v8Y8UA&#10;AADcAAAADwAAAGRycy9kb3ducmV2LnhtbESPQWvCQBSE7wX/w/KE3ppNBU0TXUNQhOKppqXQ2yP7&#10;TEKzb0N2NWl/vVsQehxm5htmk0+mE1caXGtZwXMUgyCurG65VvDxfnh6AeE8ssbOMin4IQf5dvaw&#10;wUzbkU90LX0tAoRdhgoa7/tMSlc1ZNBFticO3tkOBn2QQy31gGOAm04u4nglDbYcFhrsaddQ9V1e&#10;jIJ0WSy+zH71m9qkxS79fDvGNCr1OJ+KNQhPk/8P39uvWkGyTOHvTDg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xjxQAAANwAAAAPAAAAAAAAAAAAAAAAAJgCAABkcnMv&#10;ZG93bnJldi54bWxQSwUGAAAAAAQABAD1AAAAigM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5,41;73,47;68,49;22,49;23,58;27,65;33,68;43,70;53,69;60,67;65,66;68,66;69,66;70,66;71,68;71,72;71,75;70,78;70,79;69,80;66,82;60,84;52,86;41,87;23,84;10,76;3,63;0,44;3,25;11,12;22,3;39,0;56,3;66,10;73,22;75,37;75,41;56,34;52,21;41,16;33,17;28,21;25,26;24,34;56,34" o:connectangles="0,0,0,0,0,0,0,0,0,0,0,0,0,0,0,0,0,0,0,0,0,0,0,0,0,0,0,0,0,0,0,0,0,0,0,0,0,0,0,0,0,0,0,0,0"/>
            </v:shape>
            <v:shape id="AutoShape 1032" o:spid="_x0000_s38737" style="position:absolute;left:2240;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pVG8EA&#10;AADcAAAADwAAAGRycy9kb3ducmV2LnhtbERPTWvCQBC9C/0PyxS86aZFrE1dRaQFLwWNPXgcs9Mk&#10;NDsbdrdJ/PfOodDj432vt6NrVU8hNp4NPM0zUMSltw1XBr7OH7MVqJiQLbaeycCNImw3D5M15tYP&#10;fKK+SJWSEI45GqhT6nKtY1mTwzj3HbFw3z44TAJDpW3AQcJdq5+zbKkdNiwNNXa0r6n8KX6dgZfj&#10;YnfrT5f9lYczvb4fr58XCsZMH8fdG6hEY/oX/7kPVnxLmS9n5Ajo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aVRvBAAAA3AAAAA8AAAAAAAAAAAAAAAAAmAIAAGRycy9kb3du&#10;cmV2LnhtbFBLBQYAAAAABAAEAPUAAACGAwAAAAA=&#10;" adj="0,,0" path="m80,10v,3,,6,-1,7c78,18,77,19,76,19r-9,c68,20,69,22,70,23v,2,,4,,6c70,34,70,38,68,41v-2,3,-3,7,-6,9c59,52,56,54,52,56v-4,2,-9,2,-14,2c35,58,33,57,31,56v-2,,-4,-1,-5,-1c25,55,25,56,24,57v-1,1,-1,2,-1,4c23,62,23,64,25,65v2,1,4,2,6,2l51,67v4,1,8,1,12,2c66,71,69,72,71,74v2,2,5,4,6,7c78,84,78,87,78,90v,4,,8,-2,12c74,105,72,108,68,110v-3,2,-7,5,-12,6c51,118,44,119,38,119v-7,,-13,-1,-17,-2c15,116,12,115,9,112,6,111,4,109,2,106,1,103,,101,,97,,95,,94,1,92v,-2,1,-4,2,-5c4,86,5,84,6,82v2,-2,4,-3,6,-4c9,77,7,75,6,72,5,70,4,68,4,65v,-4,,-7,2,-10c8,52,10,50,12,47,10,46,9,43,7,40,5,37,5,34,5,29,5,25,6,21,8,17v1,-3,4,-7,6,-9c17,6,21,4,25,2,29,,33,,38,v2,,5,,7,1c47,1,49,1,51,2r25,c77,2,78,3,79,4v1,1,1,4,1,6xm51,29v,-4,-1,-8,-3,-10c46,17,42,16,38,16v-3,,-4,,-6,1c30,17,29,18,28,20v-1,1,-2,2,-2,4c25,26,25,27,25,29v,4,1,8,4,10c31,41,34,42,38,42v2,,4,,6,-1c46,40,47,39,48,38v1,-1,2,-3,3,-4c51,33,51,31,51,29xm56,92v,-3,-1,-6,-3,-7c51,84,48,83,44,83l29,82v-2,2,-3,3,-4,4c24,87,23,88,23,89v-1,1,-1,1,-1,3c22,93,22,93,22,94v,3,1,5,4,7c29,103,33,103,39,103v3,,6,,8,-1c49,102,51,101,52,99v1,-1,3,-2,4,-3c56,94,56,93,56,92xe" fillcolor="black" stroked="f">
              <v:stroke joinstyle="round"/>
              <v:formulas/>
              <v:path o:connecttype="custom" o:connectlocs="77,17;65,19;68,29;60,49;37,57;25,54;22,60;30,66;61,68;75,80;74,100;55,114;20,115;2,104;1,90;6,81;6,71;6,54;7,39;8,17;24,2;44,1;74,2;78,10;47,19;31,17;25,24;28,38;43,40;50,33;55,90;43,82;24,85;21,90;25,99;46,100;55,94" o:connectangles="0,0,0,0,0,0,0,0,0,0,0,0,0,0,0,0,0,0,0,0,0,0,0,0,0,0,0,0,0,0,0,0,0,0,0,0,0"/>
            </v:shape>
            <v:shape id="AutoShape 1033" o:spid="_x0000_s38736" style="position:absolute;left:2334;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SBIMEA&#10;AADcAAAADwAAAGRycy9kb3ducmV2LnhtbESPwarCMBRE9w/8h3AFd8/ULuqzGkUERVAXr/oBl+ba&#10;Vpub0kStf28EweUwM2eY2aIztbhT6yrLCkbDCARxbnXFhYLTcf37B8J5ZI21ZVLwJAeLee9nhqm2&#10;D/6ne+YLESDsUlRQet+kUrq8JINuaBvi4J1ta9AH2RZSt/gIcFPLOIoSabDisFBiQ6uS8mt2Mwry&#10;+MIFZsl+U21pJ9dWH+JsotSg3y2nIDx1/hv+tLdawTgZwftMOAJ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EgSDBAAAA3AAAAA8AAAAAAAAAAAAAAAAAmAIAAGRycy9kb3du&#10;cmV2LnhtbFBLBQYAAAAABAAEAPUAAACGAwAAAAA=&#10;" adj="0,,0" path="m24,117v,,,1,,1c23,119,22,119,22,119v-1,,-2,,-4,1c17,120,15,120,13,120v-2,,-4,,-5,c7,119,5,119,4,119,3,118,3,118,3,118v-1,,-1,-1,-1,-1l2,38v,-1,,-1,1,-1c3,36,4,36,4,36v1,,3,-1,4,-2c9,34,11,34,13,34v3,,4,,5,c20,34,21,35,22,36v1,,1,,2,1c24,37,24,37,24,38r,79xm26,11v,5,-1,8,-3,10c21,22,18,23,13,23,8,23,5,22,3,21,1,19,,16,,12,,7,1,4,3,3,5,1,8,,13,v5,,8,,10,2c25,4,26,7,26,11xe" fillcolor="black" stroked="f">
              <v:stroke joinstyle="round"/>
              <v:formulas/>
              <v:path o:connecttype="custom" o:connectlocs="22,115;22,116;20,117;17,118;12,118;7,118;4,117;3,116;2,115;2,37;3,36;4,35;7,33;12,33;17,33;20,35;22,36;22,37;22,115;24,11;21,21;12,23;3,21;0,12;3,3;12,0;21,2;24,11" o:connectangles="0,0,0,0,0,0,0,0,0,0,0,0,0,0,0,0,0,0,0,0,0,0,0,0,0,0,0,0"/>
            </v:shape>
            <v:shape id="Freeform 1034" o:spid="_x0000_s38735" style="position:absolute;left:2374;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Uz4cUA&#10;AADcAAAADwAAAGRycy9kb3ducmV2LnhtbESP3WoCMRSE74W+QziF3tWsglpWsyKFglKFqkXw7rA5&#10;+4PJybKJ7rZPbwoFL4eZ+YZZLHtrxI1aXztWMBomIIhzp2suFXwfP17fQPiArNE4JgU/5GGZPQ0W&#10;mGrX8Z5uh1CKCGGfooIqhCaV0ucVWfRD1xBHr3CtxRBlW0rdYhfh1shxkkylxZrjQoUNvVeUXw5X&#10;q8Dszg7N53YyotNs05nz8Wtb/Cr18tyv5iAC9eER/m+vtYLZdAx/Z+IRk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TPhxQAAANwAAAAPAAAAAAAAAAAAAAAAAJgCAABkcnMv&#10;ZG93bnJldi54bWxQSwUGAAAAAAQABAD1AAAAigMAAAAA&#10;" path="m60,61v,5,-1,9,-2,12c56,77,53,80,50,82v-2,2,-6,4,-10,5c36,88,31,89,26,89v-3,,-6,,-8,-1c15,88,12,87,10,86,8,86,7,85,5,84,3,84,3,83,2,82v,,-1,-1,-1,-2c,78,,76,,73,,72,,71,,69,,68,1,68,1,67v,,,-1,1,-1c2,66,2,65,3,65v,,1,1,3,2c7,67,8,68,11,69v2,,4,2,6,3c19,72,23,73,25,73v3,,4,,6,-1c33,72,34,71,35,71v1,-1,2,-3,2,-4c38,66,39,65,39,63v,-2,-1,-3,-2,-4c36,58,35,56,33,55,31,54,29,54,27,52,24,51,22,51,20,50,18,48,15,48,12,46,10,44,8,43,6,42,4,40,3,38,2,35,1,32,1,29,1,25v,-4,,-7,2,-10c4,12,6,9,9,6,12,4,15,3,19,1,23,,28,,32,v3,,5,,8,c42,1,44,1,46,1v2,1,3,2,4,2c52,4,53,4,53,5v1,,1,,1,1c54,6,55,7,55,8v,,1,1,1,2c56,11,56,12,56,13v,2,,3,,4c56,18,55,19,55,20v,,-1,1,-1,1c54,21,53,21,53,21v-1,,-1,,-3,-1c49,20,48,19,46,18v-1,,-4,-1,-5,-1c39,16,36,16,33,16v-2,,-4,,-5,c26,17,25,17,24,18v-1,,-1,2,-2,3c22,22,22,23,22,24v,2,,3,1,5c24,30,25,31,28,32v2,1,4,2,6,2c36,35,39,36,41,37v2,1,4,2,7,3c50,42,52,43,54,45v2,2,3,5,4,7c59,54,60,58,60,61e" fillcolor="black" stroked="f">
              <v:path o:connecttype="custom" o:connectlocs="58,60;56,71;48,80;39,85;25,87;17,86;10,84;5,82;2,80;1,78;0,71;0,67;1,66;2,65;3,64;6,66;11,67;16,70;24,71;30,70;34,69;36,66;38,62;36,58;32,54;26,51;19,49;12,45;6,41;2,34;1,24;3,15;9,6;18,1;31,0;39,0;44,1;48,3;51,5;52,6;53,8;54,10;54,13;54,17;53,20;52,21;51,21;48,20;44,18;40,17;32,16;27,16;23,18;21,21;21,23;22,28;27,31;33,33;40,36;46,39;52,44;56,51;58,60" o:connectangles="0,0,0,0,0,0,0,0,0,0,0,0,0,0,0,0,0,0,0,0,0,0,0,0,0,0,0,0,0,0,0,0,0,0,0,0,0,0,0,0,0,0,0,0,0,0,0,0,0,0,0,0,0,0,0,0,0,0,0,0,0,0,0"/>
            </v:shape>
            <v:shape id="Freeform 1035" o:spid="_x0000_s38734" style="position:absolute;left:2439;top:1372;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pNescA&#10;AADcAAAADwAAAGRycy9kb3ducmV2LnhtbESPQWsCMRSE70L/Q3iCF6nZKli7GqWIgocedGuhx+fm&#10;ubu4edkmUbf99Y0geBxm5htmtmhNLS7kfGVZwcsgAUGcW11xoWD/uX6egPABWWNtmRT8kofF/Kkz&#10;w1TbK+/okoVCRAj7FBWUITSplD4vyaAf2IY4ekfrDIYoXSG1w2uEm1oOk2QsDVYcF0psaFlSfsrO&#10;RkH/r25XX+5tV/3svw8+236szseJUr1u+z4FEagNj/C9vdEKXscjuJ2JR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6TXrHAAAA3AAAAA8AAAAAAAAAAAAAAAAAmAIAAGRy&#10;cy9kb3ducmV2LnhtbFBLBQYAAAAABAAEAPUAAACMAwAAAAA=&#10;" path="m55,95v,2,,4,-1,6c54,102,54,103,53,104v-1,1,-1,1,-2,1c50,106,48,106,47,106v-1,1,-3,1,-4,1c42,108,39,107,38,107v-5,,-8,,-12,-1c23,105,21,103,18,101,16,98,14,95,14,92,13,89,12,84,12,80r,-41l3,39v-1,,-2,,-2,-2c,35,,34,,30,,29,,27,,26,,25,,24,1,23v,-1,,-1,,-1c1,22,3,21,3,21r9,l12,4v,-1,,-2,1,-2c13,2,13,1,14,1v2,,2,,4,-1c20,,21,,23,v2,,4,,6,c30,,31,1,32,1v1,1,1,1,2,1c34,3,34,3,34,4r,17l51,21v1,,1,,2,1c54,22,54,22,54,23v,,,2,1,3c55,27,55,29,55,30v,4,-1,6,-1,7c53,38,52,39,51,39r-17,l34,76v,4,1,8,3,9c38,87,40,89,43,89v2,,3,,4,-1c48,88,48,88,49,88v1,-1,1,-1,2,-1c51,87,52,86,52,86r1,1c53,87,54,88,54,88v1,1,,2,1,3c55,92,55,93,55,95e" fillcolor="black" stroked="f">
              <v:path o:connecttype="custom" o:connectlocs="53,93;52,99;51,102;49,103;45,104;41,105;37,105;25,104;17,99;14,90;12,79;12,38;3,38;1,36;0,29;0,26;1,23;1,22;3,21;12,21;12,4;13,2;14,1;17,0;22,0;28,0;31,1;33,2;33,4;33,21;49,21;51,22;52,23;53,26;53,29;52,36;49,38;33,38;33,75;36,83;41,87;45,86;47,86;49,85;50,84;51,85;52,86;53,89;53,93" o:connectangles="0,0,0,0,0,0,0,0,0,0,0,0,0,0,0,0,0,0,0,0,0,0,0,0,0,0,0,0,0,0,0,0,0,0,0,0,0,0,0,0,0,0,0,0,0,0,0,0,0"/>
            </v:shape>
            <v:shape id="Freeform 1036" o:spid="_x0000_s38733" style="position:absolute;left:2511;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LIh8QA&#10;AADcAAAADwAAAGRycy9kb3ducmV2LnhtbESPQWsCMRSE74X+h/CE3mpWKbZsNytiFT140a33x+Z1&#10;s7p5CZtUt/76plDwOMzMN0wxH2wnLtSH1rGCyTgDQVw73XKj4LNaP7+BCBFZY+eYFPxQgHn5+FBg&#10;rt2V93Q5xEYkCIccFZgYfS5lqA1ZDGPniZP35XqLMcm+kbrHa4LbTk6zbCYttpwWDHpaGqrPh2+r&#10;IHx4W+1X5kw3Pu38bnNcbo5rpZ5Gw+IdRKQh3sP/7a1W8Dp7gb8z6Qj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yyIfEAAAA3AAAAA8AAAAAAAAAAAAAAAAAmAIAAGRycy9k&#10;b3ducmV2LnhtbFBLBQYAAAAABAAEAPUAAACJAwAAAAA=&#10;" path="m51,12v,2,,4,,5c51,18,50,20,50,21v,1,-1,1,-1,1c48,23,48,22,48,22v-1,,-1,,-2,c46,22,45,22,44,22v-1,,-1,-1,-2,-1c40,21,40,21,39,21v-1,,-3,,-4,c34,22,32,23,31,23v-1,1,-2,3,-4,5c25,30,24,32,22,34r,50c22,84,22,85,22,85v-1,1,-1,1,-2,1c19,86,18,86,17,87v-2,,-4,,-6,c9,87,8,87,6,87,5,86,4,86,2,86,1,85,1,85,1,85,,85,,84,,84l,5c,4,,4,1,3v,,,,1,c4,3,4,2,5,1v1,,3,,5,c11,1,13,1,14,1v1,,3,1,3,2c18,3,18,3,19,3v,,,1,,2l19,14v2,-2,4,-5,6,-7c27,5,29,4,30,3,32,1,34,1,35,v1,,3,,5,c41,,42,,43,v1,,1,,2,c46,,47,1,48,1v1,,1,,1,1c49,3,49,3,50,3v1,,,1,,1c50,5,51,6,51,7v,1,,3,,5e" fillcolor="black" stroked="f">
              <v:path o:connecttype="custom" o:connectlocs="49,12;49,17;48,21;47,22;46,22;44,22;42,22;40,21;38,21;34,21;30,22;26,27;21,33;21,82;21,83;19,84;16,85;11,85;6,85;2,84;1,83;0,82;0,5;1,3;2,3;5,1;10,1;13,1;16,3;18,3;18,5;18,14;24,7;29,3;34,0;38,0;41,0;43,0;46,1;47,2;48,3;48,4;49,7;49,12" o:connectangles="0,0,0,0,0,0,0,0,0,0,0,0,0,0,0,0,0,0,0,0,0,0,0,0,0,0,0,0,0,0,0,0,0,0,0,0,0,0,0,0,0,0,0,0"/>
            </v:shape>
            <v:shape id="Freeform 1037" o:spid="_x0000_s38732" style="position:absolute;left:2575;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MiMUA&#10;AADcAAAADwAAAGRycy9kb3ducmV2LnhtbESP0WrCQBRE3wv+w3IF3+pGpVGiqwRppVD6YMwHXLLX&#10;JJi9G3ZXjX59t1Do4zAzZ5jNbjCduJHzrWUFs2kCgriyuuVaQXn6eF2B8AFZY2eZFDzIw247etlg&#10;pu2dj3QrQi0ihH2GCpoQ+kxKXzVk0E9tTxy9s3UGQ5SultrhPcJNJ+dJkkqDLceFBnvaN1RdiqtR&#10;4HhYlMV7fkzn39WhXH7t+/z5UGoyHvI1iEBD+A//tT+1gmX6Br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m4yIxQAAANwAAAAPAAAAAAAAAAAAAAAAAJgCAABkcnMv&#10;ZG93bnJldi54bWxQSwUGAAAAAAQABAD1AAAAigMAAAAA&#10;" path="m75,83v,,,1,-1,2c74,85,74,85,73,85v-1,,-2,1,-3,1c69,86,68,86,65,86v-1,,-3,,-4,c60,86,59,86,58,85v-1,,-1,,-2,c56,85,56,83,56,83r,-9c52,78,47,82,43,85v-5,2,-9,3,-14,3c23,88,19,87,16,85,12,83,9,81,6,78,4,75,2,71,2,68,1,64,,58,,52l,4c,3,,3,1,3v,,,-1,1,-1c4,2,4,1,6,1v2,-1,3,,5,c13,1,15,1,17,1v1,,2,,3,1c21,2,21,2,22,3v,,,,,1l22,49v,4,,7,1,9c23,60,25,62,26,64v1,1,2,2,4,4c31,69,33,69,35,69v3,,6,-1,9,-4c47,63,50,60,53,56l53,4v,-1,,-1,1,-2c54,2,54,2,55,2v1,,2,-1,4,-1c60,,62,1,64,1v3,,4,,5,c71,1,72,1,73,2v1,,1,,1,c75,2,75,3,75,4r,79e" fillcolor="black" stroked="f">
              <v:path o:connecttype="custom" o:connectlocs="73,81;72,83;71,83;68,84;63,84;59,84;56,83;55,83;55,81;55,72;42,83;28,86;16,83;6,76;2,66;0,51;0,4;1,3;2,2;6,1;11,1;17,1;19,2;21,3;21,4;21,48;22,57;25,63;29,66;34,67;43,64;52,55;52,4;53,2;54,2;57,1;62,1;67,1;71,2;72,2;73,4;73,81" o:connectangles="0,0,0,0,0,0,0,0,0,0,0,0,0,0,0,0,0,0,0,0,0,0,0,0,0,0,0,0,0,0,0,0,0,0,0,0,0,0,0,0,0,0"/>
            </v:shape>
            <v:shape id="Freeform 1038" o:spid="_x0000_s38731" style="position:absolute;left:2672;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tJPMQA&#10;AADcAAAADwAAAGRycy9kb3ducmV2LnhtbESPQYvCMBSE78L+h/AWvMiarmDVahQRFNmDoOvB46N5&#10;tsXmpSRZrf76jSB4HGbmG2a2aE0truR8ZVnBdz8BQZxbXXGh4Pi7/hqD8AFZY22ZFNzJw2L+0Zlh&#10;pu2N93Q9hEJECPsMFZQhNJmUPi/JoO/bhjh6Z+sMhihdIbXDW4SbWg6SJJUGK44LJTa0Kim/HP6M&#10;gt5j/OMGk1VxXqZkd5tHcuLhUanuZ7ucggjUhnf41d5qBaM0hee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LSTzEAAAA3AAAAA8AAAAAAAAAAAAAAAAAmAIAAGRycy9k&#10;b3ducmV2LnhtbFBLBQYAAAAABAAEAPUAAACJAwAAAAA=&#10;" path="m22,120v,,,1,-1,2c21,122,20,122,19,122v,,-2,1,-3,1c14,123,13,123,11,123v-2,,-4,,-6,c4,123,3,123,2,122v-1,,-1,,-2,c,122,,120,,120l,4c,4,,3,,2,1,2,1,1,2,1v,,2,,3,-1c6,,9,,11,v2,,3,,5,c18,,18,1,19,1v2,1,2,1,2,1c22,3,22,4,22,4r,116e" fillcolor="black" stroked="f">
              <v:path o:connecttype="custom" o:connectlocs="20,118;19,120;17,120;15,121;10,121;5,121;2,120;0,120;0,118;0,4;0,2;2,1;5,0;10,0;15,0;17,1;19,2;20,4;20,118" o:connectangles="0,0,0,0,0,0,0,0,0,0,0,0,0,0,0,0,0,0,0"/>
            </v:shape>
            <v:shape id="Freeform 1039" o:spid="_x0000_s38730" style="position:absolute;left:2751;top:1362;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hocMA&#10;AADcAAAADwAAAGRycy9kb3ducmV2LnhtbESPzWrDMBCE74W8g9hAbo2ckh/jRgmhodAckwZ8XayN&#10;bGKtjKTa7ttXhUCOw8x8w2z3o21FTz40jhUs5hkI4srpho2C6/fnaw4iRGSNrWNS8EsB9rvJyxYL&#10;7QY+U3+JRiQIhwIV1DF2hZShqslimLuOOHk35y3GJL2R2uOQ4LaVb1m2lhYbTgs1dvRRU3W//FgF&#10;t2WX08kcezqae3kd8lVZ+pNSs+l4eAcRaYzP8KP9pRVs1hv4P5OO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WhocMAAADcAAAADwAAAAAAAAAAAAAAAACYAgAAZHJzL2Rv&#10;d25yZXYueG1sUEsFBgAAAAAEAAQA9QAAAIgDAAAAAA==&#10;" path="m84,98v,2,,3,,4c84,103,84,104,84,104v,1,-1,2,-1,2c83,107,82,107,82,108v-1,1,-2,2,-4,2c77,111,74,113,71,114v-2,1,-5,1,-9,2c59,117,55,117,51,117v-8,,-15,-1,-22,-3c23,111,18,107,14,103,9,98,6,92,3,85,1,77,,69,,60,,50,1,42,4,34,7,27,10,20,15,15,19,10,25,7,31,4,37,1,45,,53,v3,,6,,9,c65,1,67,2,70,3v3,,5,2,7,3c79,7,80,8,81,9v1,1,1,1,2,2c83,11,83,12,83,13v,1,1,2,1,3c84,17,84,18,84,20v,1,,3,,4c84,25,83,26,83,27v,1,-1,1,-1,2c82,29,81,29,80,29v,,-1,,-3,-1c75,26,74,25,72,24,70,23,67,22,65,21,62,20,58,19,54,19v-5,,-9,1,-13,3c37,24,35,26,32,30v-3,3,-4,7,-5,12c25,47,25,52,25,59v,6,,12,2,17c29,80,31,85,33,88v2,2,6,5,9,7c46,97,50,97,54,97v4,,8,,11,-1c68,94,71,94,73,93v2,-1,4,-3,5,-4c79,88,80,88,82,88v,,1,,1,1c83,89,83,89,84,90v,,,2,,3c85,94,84,96,84,98e" fillcolor="black" stroked="f">
              <v:path o:connecttype="custom" o:connectlocs="82,96;82,100;82,102;81,104;80,106;76,108;69,112;61,114;50,115;28,112;14,101;3,84;0,59;4,33;15,15;30,4;52,0;61,0;68,3;75,6;79,9;81,11;81,13;82,16;82,20;82,24;81,27;80,29;78,29;75,28;70,24;63,21;53,19;40,22;31,29;26,41;24,58;26,75;32,87;41,93;53,95;63,94;71,91;76,87;80,87;81,87;82,88;82,91;82,96" o:connectangles="0,0,0,0,0,0,0,0,0,0,0,0,0,0,0,0,0,0,0,0,0,0,0,0,0,0,0,0,0,0,0,0,0,0,0,0,0,0,0,0,0,0,0,0,0,0,0,0,0"/>
            </v:shape>
            <v:shape id="AutoShape 1040" o:spid="_x0000_s38729" style="position:absolute;left:2847;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8wkMMA&#10;AADcAAAADwAAAGRycy9kb3ducmV2LnhtbERPTYvCMBC9C/sfwgheiqau4C7VKIuL4kVBdw96G5qx&#10;KTaT2kSt/94cBI+P9z2dt7YSN2p86VjBcJCCIM6dLrlQ8P+37H+D8AFZY+WYFDzIw3z20Zlipt2d&#10;d3Tbh0LEEPYZKjAh1JmUPjdk0Q9cTRy5k2sshgibQuoG7zHcVvIzTcfSYsmxwWBNC0P5eX+1ClbJ&#10;cnUYbX6TxfF8OW0T01YHvVOq121/JiACteEtfrnXWsHXOK6NZ+IR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8wkMMAAADcAAAADwAAAAAAAAAAAAAAAACYAgAAZHJzL2Rv&#10;d25yZXYueG1sUEsFBgAAAAAEAAQA9QAAAIgDAAAAAA==&#10;" adj="0,,0" path="m84,43v,7,-1,13,-3,19c79,68,77,72,73,76v-4,4,-8,7,-13,9c54,88,48,89,41,89,34,89,28,88,22,86,17,84,13,81,10,77,7,74,4,69,2,64,,59,,52,,45,,38,1,32,3,26,4,21,7,16,11,12,14,8,18,5,24,3,29,1,35,,43,v7,,13,1,18,3c66,4,70,7,73,11v4,4,7,9,8,14c83,30,84,37,84,43xm63,44v,-4,-1,-7,-1,-10c61,30,60,27,59,25,58,23,56,21,53,20,51,18,48,17,44,17v-3,,-7,1,-9,2c33,20,31,22,29,25v-2,2,-3,5,-3,8c25,37,24,40,24,44v,4,1,8,2,11c26,58,27,61,28,64v2,3,4,4,7,5c37,70,40,71,44,71v3,,6,,8,-2c55,68,57,67,58,64v2,-3,3,-5,4,-8c62,53,63,48,63,44xe" fillcolor="black" stroked="f">
              <v:stroke joinstyle="round"/>
              <v:formulas/>
              <v:path o:connecttype="custom" o:connectlocs="82,42;79,61;71,74;59,83;40,87;21,84;10,75;2,63;0,44;3,25;11,12;23,3;42,0;60,3;71,11;79,24;82,42;62,43;61,33;58,24;52,20;43,17;34,19;28,24;25,32;23,43;25,54;27,63;34,67;43,69;51,67;57,63;61,55;62,43" o:connectangles="0,0,0,0,0,0,0,0,0,0,0,0,0,0,0,0,0,0,0,0,0,0,0,0,0,0,0,0,0,0,0,0,0,0"/>
            </v:shape>
            <v:shape id="Freeform 1041" o:spid="_x0000_s38728" style="position:absolute;left:2948;top:1391;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BwusQA&#10;AADcAAAADwAAAGRycy9kb3ducmV2LnhtbESPQWsCMRSE7wX/Q3hCb5pYyrauRpGWgtBT1arH5+a5&#10;u7h5WZJ0Xf99UxB6HGbmG2a+7G0jOvKhdqxhMlYgiAtnai417LYfo1cQISIbbByThhsFWC4GD3PM&#10;jbvyF3WbWIoE4ZCjhirGNpcyFBVZDGPXEifv7LzFmKQvpfF4TXDbyCelMmmx5rRQYUtvFRWXzY9N&#10;lMvnzTzv1Xu/9qSOk+y7O5warR+H/WoGIlIf/8P39tpoeMmm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QcLrEAAAA3AAAAA8AAAAAAAAAAAAAAAAAmAIAAGRycy9k&#10;b3ducmV2LnhtbFBLBQYAAAAABAAEAPUAAACJAwAAAAA=&#10;" path="m124,84v,,,1,,1c123,86,123,86,122,86v,,-2,,-3,1c118,87,115,87,114,87v-3,,-5,,-6,c106,86,105,86,105,86v-1,-1,-2,-1,-2,-1c103,84,102,84,102,84r,-47c102,34,102,31,102,30v-1,-2,-2,-5,-3,-6c99,23,97,21,96,20,94,19,92,19,90,19v-2,,-5,1,-8,3c79,23,77,27,73,31r,53c73,84,73,85,73,85v-1,,-1,1,-2,1c71,86,69,86,68,87v-2,,-4,,-5,c60,87,59,87,57,87,56,86,55,86,54,86,52,85,52,85,52,85,51,84,51,84,51,84r,-47c51,34,51,31,51,30,50,28,49,25,48,24v,-1,-2,-3,-4,-4c43,19,41,19,39,19v-3,,-6,1,-8,3c29,23,25,27,22,31r,53c22,84,22,85,21,85v,,-1,1,-1,1c19,86,17,86,16,87v-2,,-3,,-5,c9,87,7,87,5,87,4,86,3,86,2,86,1,85,1,85,,85v,,,-1,,-1l,5c,4,,4,,3v1,,1,,2,c3,3,4,2,5,1v1,,3,,4,c11,1,13,1,14,1v1,,2,1,3,2c17,3,18,3,18,3v1,,,1,,2l18,14c23,9,27,6,31,3,35,,41,,45,v3,,6,,9,1c57,1,59,3,61,4v2,1,4,2,5,4c67,10,69,12,70,14v2,-2,5,-5,7,-6c79,6,81,4,84,3,86,2,88,1,90,1,92,,94,,97,v5,,9,1,13,3c113,4,116,6,118,9v2,3,4,7,5,11c124,24,124,29,124,33r,51e" fillcolor="black" stroked="f">
              <v:path o:connecttype="custom" o:connectlocs="122,83;117,85;106,85;101,83;100,36;97,23;89,19;72,30;72,83;67,85;56,85;51,83;50,36;47,23;38,19;22,30;21,83;16,85;5,85;0,83;0,5;2,3;9,1;17,3;18,5;31,3;53,1;65,8;76,8;89,1;108,3;121,20;122,82" o:connectangles="0,0,0,0,0,0,0,0,0,0,0,0,0,0,0,0,0,0,0,0,0,0,0,0,0,0,0,0,0,0,0,0,0"/>
            </v:shape>
            <v:shape id="AutoShape 1042" o:spid="_x0000_s38727" style="position:absolute;left:308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QJnsAA&#10;AADcAAAADwAAAGRycy9kb3ducmV2LnhtbERPTYvCMBC9L/gfwgje1lRBa6tRxEUQT66K4G1oxrbY&#10;TEqTtdVfbw7CHh/ve7HqTCUe1LjSsoLRMAJBnFldcq7gfNp+z0A4j6yxskwKnuRgtex9LTDVtuVf&#10;ehx9LkIIuxQVFN7XqZQuK8igG9qaOHA32xj0ATa51A22IdxUchxFU2mw5NBQYE2bgrL78c8oSCbr&#10;8dX8TF+JjUusksthH1Gr1KDfrecgPHX+X/xx77SCOA7zw5lwBO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hQJnsAAAADcAAAADwAAAAAAAAAAAAAAAACYAgAAZHJzL2Rvd25y&#10;ZXYueG1sUEsFBgAAAAAEAAQA9QAAAIUDA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5,41;73,47;68,49;22,49;23,58;27,65;33,68;43,70;53,69;60,67;65,66;68,66;69,66;70,66;71,68;71,72;71,75;70,78;70,79;69,80;66,82;60,84;52,86;41,87;23,84;10,76;3,63;0,44;3,25;11,12;22,3;39,0;56,3;66,10;73,22;75,37;75,41;56,34;52,21;41,16;33,17;28,21;25,26;24,34;56,34" o:connectangles="0,0,0,0,0,0,0,0,0,0,0,0,0,0,0,0,0,0,0,0,0,0,0,0,0,0,0,0,0,0,0,0,0,0,0,0,0,0,0,0,0,0,0,0,0"/>
            </v:shape>
            <v:shape id="Freeform 1043" o:spid="_x0000_s38726" style="position:absolute;left:3185;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9wsMA&#10;AADcAAAADwAAAGRycy9kb3ducmV2LnhtbESPS4sCMRCE78L+h9AL3jSjB11Goyw+cA9efN2bSTuZ&#10;ddIJk6iz/nojCHssquorajpvbS1u1ITKsYJBPwNBXDhdcangeFj3vkCEiKyxdkwK/ijAfPbRmWKu&#10;3Z13dNvHUiQIhxwVmBh9LmUoDFkMfeeJk3d2jcWYZFNK3eA9wW0th1k2khYrTgsGPS0MFZf91SoI&#10;S28Pu5W50IN/t367OS02p7VS3c/2ewIiUhv/w+/2j1YwHg/gdSYd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z9wsMAAADcAAAADwAAAAAAAAAAAAAAAACYAgAAZHJzL2Rv&#10;d25yZXYueG1sUEsFBgAAAAAEAAQA9QAAAIgDAAAAAA==&#10;" path="m51,12v,2,,4,,5c51,18,50,20,50,21v,1,,1,-1,1c48,23,48,22,48,22v-1,,-1,,-2,c46,22,45,22,44,22v-1,,-1,-1,-2,-1c40,21,40,21,39,21v-1,,-3,,-4,c34,22,33,23,31,23v-1,1,-2,3,-4,5c25,30,24,32,22,34r,50c22,84,22,85,22,85v-1,1,-1,1,-2,1c20,86,18,86,17,87v-2,,-4,,-5,c9,87,8,87,6,87,5,86,4,86,3,86,1,85,1,85,1,85,,85,,84,,84l,5c,4,,4,1,3v,,,,2,c4,3,4,2,5,1v1,,3,,5,c12,1,13,1,14,1v2,,3,1,3,2c18,3,18,3,19,3v1,,,1,,2l19,14v2,-2,4,-5,6,-7c27,5,29,4,30,3,32,1,34,1,35,v1,,3,,5,c41,,42,,43,v1,,1,,2,c46,,47,1,48,1v1,,1,,1,1c49,3,50,3,50,3v1,,,1,,1c50,5,51,6,51,7v,1,,3,,5e" fillcolor="black" stroked="f">
              <v:path o:connecttype="custom" o:connectlocs="49,12;49,17;48,21;47,22;46,22;44,22;42,22;40,21;38,21;34,21;30,22;26,27;21,33;21,82;21,83;19,84;16,85;12,85;6,85;3,84;1,83;0,82;0,5;1,3;3,3;5,1;10,1;13,1;16,3;18,3;18,5;18,14;24,7;29,3;34,0;38,0;41,0;43,0;46,1;47,2;48,3;48,4;49,7;49,12" o:connectangles="0,0,0,0,0,0,0,0,0,0,0,0,0,0,0,0,0,0,0,0,0,0,0,0,0,0,0,0,0,0,0,0,0,0,0,0,0,0,0,0,0,0,0,0"/>
            </v:shape>
            <v:shape id="AutoShape 1044" o:spid="_x0000_s38725" style="position:absolute;left:3241;top:1372;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tOcQA&#10;AADcAAAADwAAAGRycy9kb3ducmV2LnhtbESPQWsCMRSE70L/Q3iFXkSztaCyNYqIhVK8qD30+Ni8&#10;3SxuXpYkavz3jSB4HGbmG2axSrYTF/KhdazgfVyAIK6cbrlR8Hv8Gs1BhIissXNMCm4UYLV8GSyw&#10;1O7Ke7ocYiMyhEOJCkyMfSllqAxZDGPXE2evdt5izNI3Unu8Zrjt5KQoptJiy3nBYE8bQ9XpcLYK&#10;6uR+tmm9He7qqTn5v9uw+9iclXp7TetPEJFSfIYf7W+tYDabwP1MP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pLTnEAAAA3AAAAA8AAAAAAAAAAAAAAAAAmAIAAGRycy9k&#10;b3ducmV2LnhtbFBLBQYAAAAABAAEAPUAAACJAwAAAAA=&#10;" adj="0,,0" path="m55,95v,2,,4,-1,6c54,102,54,103,53,104v,1,-1,1,-2,1c50,106,49,106,47,106v-1,1,-3,1,-4,1c42,108,39,107,38,107v-5,,-8,,-12,-1c23,105,21,103,19,101,16,98,15,95,14,92,13,89,12,84,12,80r,-41l3,39v-1,,-2,,-2,-2c,35,,34,,30,,29,,27,,26,,25,,24,1,23v,-1,,-1,,-1c1,22,3,21,3,21r9,l12,4v,-1,,-2,1,-2c13,2,13,1,15,1v1,,1,,3,-1c20,,21,,23,v2,,4,,6,c30,,32,1,32,1v1,1,1,1,2,1c34,3,34,3,34,4r,17l51,21v1,,2,,2,1c54,22,54,22,54,23v,,,2,1,3c55,27,55,29,55,30v,4,-1,6,-1,7c53,38,53,39,51,39r-17,l34,76v,4,1,8,3,9c38,87,40,89,43,89v2,,3,,4,-1c48,88,49,88,49,88v1,-1,1,-1,2,-1c51,87,52,86,53,86r,1c53,87,54,88,54,88v1,1,,2,1,3c55,92,55,93,55,95xm49,111v1,3,2,5,3,7c52,119,52,121,52,123v,2,,5,-1,6c50,131,48,133,47,134v-2,1,-4,2,-6,3c39,137,36,138,33,138v-2,,-5,,-7,-1c24,137,22,137,21,136v-2,,-3,,-3,-1c17,135,17,135,16,134v,-1,,-1,-1,-2c15,132,15,131,15,129v,-2,,-3,1,-5c17,123,17,123,19,123r10,c31,123,32,123,33,122v1,,1,-2,1,-3c34,118,34,118,34,116v-1,-1,-1,-1,-2,-2l29,106r18,l49,111xe" fillcolor="black" stroked="f">
              <v:stroke joinstyle="round"/>
              <v:formulas/>
              <v:path o:connecttype="custom" o:connectlocs="52,100;49,103;41,105;25,104;14,91;12,38;1,36;0,26;1,22;12,21;13,2;17,0;28,0;33,2;33,21;51,22;53,26;52,36;33,38;36,84;45,87;49,86;51,86;53,90;47,109;50,121;45,132;32,136;20,134;15,132;14,127;18,121;32,120;33,114;28,104;47,109" o:connectangles="0,0,0,0,0,0,0,0,0,0,0,0,0,0,0,0,0,0,0,0,0,0,0,0,0,0,0,0,0,0,0,0,0,0,0,0"/>
            </v:shape>
            <v:shape id="Freeform 1045" o:spid="_x0000_s38724" style="position:absolute;left:3312;top:1392;width:73;height:87;visibility:visible;mso-wrap-style:none;v-text-anchor:middle" coordsize="7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isjMYA&#10;AADcAAAADwAAAGRycy9kb3ducmV2LnhtbESP3WrCQBSE7wu+w3KE3hTd1VKV6CoilDbYIv48wCF7&#10;TILZsyG7NdGndwuFXg4z8w2zWHW2EldqfOlYw2ioQBBnzpScazgd3wczED4gG6wck4YbeVgte08L&#10;TIxreU/XQ8hFhLBPUEMRQp1I6bOCLPqhq4mjd3aNxRBlk0vTYBvhtpJjpSbSYslxocCaNgVll8OP&#10;1fBxH73I3axS41TRVn21b9+7NNX6ud+t5yACdeE//Nf+NBqm01f4PROP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isjMYAAADcAAAADwAAAAAAAAAAAAAAAACYAgAAZHJz&#10;L2Rvd25yZXYueG1sUEsFBgAAAAAEAAQA9QAAAIsDAAAAAA==&#10;" path="m74,83v,,,1,,2c73,85,73,85,72,85v-1,,-1,1,-3,1c68,86,67,86,65,86v-2,,-4,,-5,c59,86,58,86,57,85v,,-1,,-1,c55,85,55,83,55,83r,-9c51,78,47,82,42,85v-4,2,-9,3,-13,3c23,88,18,87,15,85,11,83,8,81,6,78,4,75,2,71,1,68,1,64,,58,,52l,4c,3,,3,,3,1,3,1,2,2,2,3,2,4,1,5,1v2,-1,4,,5,c13,1,14,1,16,1v2,,2,,4,1c21,2,21,2,21,3v1,,1,,1,1l22,49v,4,,7,,9c23,60,24,62,25,64v1,1,2,2,4,4c31,69,33,69,35,69v3,,5,-1,8,-4c46,63,49,60,52,56l52,4v,-1,,-1,1,-2c54,2,54,2,55,2v1,,1,-1,3,-1c60,,61,1,64,1v2,,4,,5,c70,1,71,1,72,2v1,,1,,2,c74,2,74,3,74,4r,79e" fillcolor="black" stroked="f">
              <v:path o:connecttype="custom" o:connectlocs="72,81;72,83;70,83;67,84;63,84;58,84;55,83;55,83;54,81;54,72;41,83;28,86;15,83;6,76;1,66;0,51;0,4;0,3;2,2;5,1;10,1;16,1;19,2;20,3;21,4;21,48;21,57;24,63;28,66;34,67;42,64;51,55;51,4;52,2;54,2;56,1;62,1;67,1;70,2;72,2;72,4;72,81" o:connectangles="0,0,0,0,0,0,0,0,0,0,0,0,0,0,0,0,0,0,0,0,0,0,0,0,0,0,0,0,0,0,0,0,0,0,0,0,0,0,0,0,0,0"/>
            </v:shape>
            <v:shape id="Freeform 1046" o:spid="_x0000_s38723" style="position:absolute;left:3408;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zkDccA&#10;AADcAAAADwAAAGRycy9kb3ducmV2LnhtbESPT2sCMRTE7wW/Q3hCL0WzilW73ewiQqX0UKh66PGx&#10;efuHbl6WJOrqpzeFQo/DzPyGyYrBdOJMzreWFcymCQji0uqWawXHw9tkDcIHZI2dZVJwJQ9FPnrI&#10;MNX2wl903odaRAj7FBU0IfSplL5syKCf2p44epV1BkOUrpba4SXCTSfnSbKUBluOCw32tG2o/Nmf&#10;jIKn2/rDzV+2dbVZkv3c3ZJvfj4q9TgeNq8gAg3hP/zXftcKVqsF/J6JR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M5A3HAAAA3AAAAA8AAAAAAAAAAAAAAAAAmAIAAGRy&#10;cy9kb3ducmV2LnhtbFBLBQYAAAAABAAEAPUAAACMAwAAAAA=&#10;" path="m22,120v,,,1,,2c21,122,20,122,20,122v-1,,-2,1,-4,1c15,123,13,123,11,123v-2,,-4,,-5,c5,123,3,123,2,122v-1,,-1,,-1,c,122,,120,,120l,4c,4,,3,1,2,1,2,2,1,2,1,3,1,5,1,6,v1,,3,,5,c14,,15,,16,v2,,3,1,4,1c21,2,21,2,22,2v,1,,2,,2l22,120e" fillcolor="black" stroked="f">
              <v:path o:connecttype="custom" o:connectlocs="20,118;20,120;18,120;15,121;10,121;5,121;2,120;1,120;0,118;0,4;1,2;2,1;5,0;10,0;15,0;18,1;20,2;20,4;20,118" o:connectangles="0,0,0,0,0,0,0,0,0,0,0,0,0,0,0,0,0,0,0"/>
            </v:shape>
            <v:shape id="Freeform 1047" o:spid="_x0000_s38722" style="position:absolute;left:3451;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IaVcUA&#10;AADcAAAADwAAAGRycy9kb3ducmV2LnhtbESP0WrCQBRE3wv+w3ILvtVNFY1EVwnSSkH6YMwHXLK3&#10;SWj2bthdNfr1XUHo4zAzZ5j1djCduJDzrWUF75MEBHFldcu1gvL0+bYE4QOyxs4yKbiRh+1m9LLG&#10;TNsrH+lShFpECPsMFTQh9JmUvmrIoJ/Ynjh6P9YZDFG6WmqH1wg3nZwmyUIabDkuNNjTrqHqtzgb&#10;BY6HWVl85MfF9Lval+lh1+f3m1Lj1yFfgQg0hP/ws/2lFaTpHB5n4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hpVxQAAANwAAAAPAAAAAAAAAAAAAAAAAJgCAABkcnMv&#10;ZG93bnJldi54bWxQSwUGAAAAAAQABAD1AAAAigMAAAAA&#10;" path="m75,83v,,,1,-1,2c74,85,74,85,73,85v-1,,-2,1,-3,1c69,86,68,86,65,86v-1,,-3,,-4,c60,86,59,86,58,85v-1,,-1,,-2,c56,85,56,83,56,83r,-9c52,78,47,82,43,85v-5,2,-9,3,-14,3c23,88,19,87,15,85,11,83,9,81,6,78,4,75,2,71,2,68,1,64,,58,,52l,4c,3,,3,1,3v,,,-1,1,-1c4,2,4,1,6,1v1,-1,3,,5,c13,1,15,1,17,1v1,,2,,3,1c21,2,21,2,22,3v,,,,,1l22,49v,4,,7,1,9c23,60,25,62,26,64v1,1,2,2,4,4c31,69,33,69,35,69v3,,6,-1,9,-4c47,63,49,60,53,56l53,4v,-1,,-1,,-2c54,2,54,2,55,2v1,,2,-1,4,-1c60,,62,1,64,1v2,,4,,5,c70,1,72,1,73,2v1,,1,,1,c75,2,75,3,75,4r,79e" fillcolor="black" stroked="f">
              <v:path o:connecttype="custom" o:connectlocs="73,81;72,83;71,83;68,84;63,84;59,84;56,83;55,83;55,81;55,72;42,83;28,86;15,83;6,76;2,66;0,51;0,4;1,3;2,2;6,1;11,1;17,1;19,2;21,3;21,4;21,48;22,57;25,63;29,66;34,67;43,64;52,55;52,4;52,2;54,2;57,1;62,1;67,1;71,2;72,2;73,4;73,81" o:connectangles="0,0,0,0,0,0,0,0,0,0,0,0,0,0,0,0,0,0,0,0,0,0,0,0,0,0,0,0,0,0,0,0,0,0,0,0,0,0,0,0,0,0"/>
            </v:shape>
            <v:shape id="AutoShape 1048" o:spid="_x0000_s38721" style="position:absolute;left:3546;top:1358;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O8MA&#10;AADcAAAADwAAAGRycy9kb3ducmV2LnhtbESPQWsCMRSE70L/Q3iF3jSrBZWtUaRa6aUHtXh+bJ67&#10;i5uXbZLG+O9NoeBxmJlvmMUqmU5Ecr61rGA8KkAQV1a3XCv4Pn4M5yB8QNbYWSYFN/KwWj4NFlhq&#10;e+U9xUOoRYawL1FBE0JfSumrhgz6ke2Js3e2zmDI0tVSO7xmuOnkpCim0mDLeaHBnt4bqi6HX6OA&#10;z+62SWn7qutTHG+/fuJpvotKvTyn9RuIQCk8wv/tT61gNpvC35l8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p/O8MAAADcAAAADwAAAAAAAAAAAAAAAACYAgAAZHJzL2Rv&#10;d25yZXYueG1sUEsFBgAAAAAEAAQA9QAAAIgDAAAAAA==&#10;" adj="0,,0" path="m22,117v,,,1,-1,1c20,119,20,119,19,119v,,-2,,-3,1c14,120,13,120,11,120v-2,,-4,,-6,c4,119,3,119,2,119,1,118,1,118,,118v,,,-1,,-1l,38c,37,,37,,37,1,36,1,36,2,36v,,2,-1,3,-2c6,34,9,34,11,34v2,,3,,5,c18,34,18,35,19,36v1,,1,,2,1c22,37,22,37,22,38r,79xm25,11v,5,-1,8,-3,10c21,22,17,23,12,23,8,23,4,22,3,21,1,19,,16,,12,,7,1,4,3,3,4,1,8,,13,v4,,8,,9,2c24,4,25,7,25,11xe" fillcolor="black" stroked="f">
              <v:stroke joinstyle="round"/>
              <v:formulas/>
              <v:path o:connecttype="custom" o:connectlocs="20,115;19,116;18,117;15,118;10,118;5,118;2,117;0,116;0,115;0,37;0,36;2,35;5,33;10,33;15,33;18,35;19,36;20,37;20,115;23,11;20,21;11,23;3,21;0,12;3,3;12,0;20,2;23,11" o:connectangles="0,0,0,0,0,0,0,0,0,0,0,0,0,0,0,0,0,0,0,0,0,0,0,0,0,0,0,0"/>
            </v:shape>
            <v:shape id="AutoShape 1049" o:spid="_x0000_s38720" style="position:absolute;left:3593;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yIy8YA&#10;AADcAAAADwAAAGRycy9kb3ducmV2LnhtbESPT2vCQBTE70K/w/IK3nTT0jaSuhEpSD0oaFqE3h7Z&#10;lz80+zZk15j007tCweMwM79hlqvBNKKnztWWFTzNIxDEudU1lwq+vzazBQjnkTU2lknBSA5W6cNk&#10;iYm2Fz5Sn/lSBAi7BBVU3reJlC6vyKCb25Y4eIXtDPogu1LqDi8Bbhr5HEVv0mDNYaHClj4qyn+z&#10;s1Fwev0cxt3a/f289MVhv/MZ2nZUavo4rN9BeBr8Pfzf3moFcRzD7Uw4Aj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yIy8YAAADcAAAADwAAAAAAAAAAAAAAAACYAgAAZHJz&#10;L2Rvd25yZXYueG1sUEsFBgAAAAAEAAQA9QAAAIsDAAAAAA==&#10;" adj="0,,0" path="m25,13v,3,,5,,6c24,21,24,22,23,23v-2,2,-3,2,-4,3c17,26,15,26,13,26v-2,,-5,,-6,c5,25,4,25,3,23,2,22,2,21,1,19,,18,,16,,13,,10,,9,1,7,2,5,2,4,3,2,3,1,5,1,7,v1,,4,,6,c15,,17,,19,v1,1,3,1,4,2c23,4,24,5,25,7v,2,,3,,6xm27,71v,2,,4,,6c26,78,26,80,25,81v-2,1,-3,1,-4,2c19,84,17,84,15,84v-2,,-5,,-6,-1c7,82,6,82,5,81,4,80,4,78,3,77,2,75,2,73,2,71v,-3,,-5,1,-7c4,63,4,61,5,60v,-1,2,-2,4,-3c10,57,13,57,15,57v2,,4,,6,c22,58,24,59,25,60v,1,1,2,2,4c27,67,27,68,27,71xe" fillcolor="black" stroked="f">
              <v:stroke joinstyle="round"/>
              <v:formulas/>
              <v:path o:connecttype="custom" o:connectlocs="21,13;21,19;20,22;16,25;11,25;6,25;3,22;1,19;0,13;1,7;3,2;6,0;11,0;16,0;20,2;21,7;21,13;23,69;23,75;21,79;18,81;13,82;8,81;4,79;3,75;2,69;3,62;4,59;8,56;13,56;18,56;21,59;23,62;23,69" o:connectangles="0,0,0,0,0,0,0,0,0,0,0,0,0,0,0,0,0,0,0,0,0,0,0,0,0,0,0,0,0,0,0,0,0,0"/>
            </v:shape>
            <v:shape id="Freeform 1050" o:spid="_x0000_s38719" style="position:absolute;left:3671;top:1363;width:46;height:115;visibility:visible;mso-wrap-style:none;v-text-anchor:middle" coordsize="4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f/MEA&#10;AADcAAAADwAAAGRycy9kb3ducmV2LnhtbERPy4rCMBTdC/MP4Q7Mzqa6UKlG0WGEAR8wHd1fm2tb&#10;bG5qE239e7MQXB7Oe7boTCXu1LjSsoJBFIMgzqwuOVdw+F/3JyCcR9ZYWSYFD3KwmH/0Zpho2/If&#10;3VOfixDCLkEFhfd1IqXLCjLoIlsTB+5sG4M+wCaXusE2hJtKDuN4JA2WHBoKrOm7oOyS3owC3l+H&#10;k3S0O2+r1e002P60fNwslfr67JZTEJ46/xa/3L9awXgc1oYz4Qj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3kX/zBAAAA3AAAAA8AAAAAAAAAAAAAAAAAmAIAAGRycy9kb3du&#10;cmV2LnhtbFBLBQYAAAAABAAEAPUAAACGAwAAAAA=&#10;" path="m47,83v,5,,10,-2,14c44,102,43,104,41,107v-2,3,-6,5,-10,7c28,116,23,116,18,116v-2,,-4,,-6,c10,116,9,116,7,115v-1,,-2,,-4,-1c2,114,2,114,1,113v,-1,,-1,,-1c1,111,,111,,110v,,,-2,,-3c,106,,105,,104v,-2,,-4,,-5c,98,,96,,95v,,1,-1,1,-1c2,94,2,93,2,93v1,,1,,3,1c6,94,6,94,7,95v1,,2,,3,1c11,97,13,97,14,97v2,,3,,4,-1c19,95,21,95,22,94v1,-1,1,-3,1,-5c24,87,24,85,24,82l24,4v,-1,,-2,,-2c25,2,26,1,26,1v1,,2,,4,-1c32,,34,,36,v2,,4,,5,c42,,44,1,45,1v1,1,1,1,2,1c47,2,47,3,47,4r,79e" fillcolor="black" stroked="f">
              <v:path o:connecttype="custom" o:connectlocs="45,82;43,95;39,105;30,112;17,114;12,114;7,113;3,112;1,111;1,110;0,108;0,105;0,102;0,97;0,93;1,92;2,91;5,92;7,93;10,94;13,95;17,94;21,92;22,87;23,81;23,4;23,2;25,1;29,0;35,0;39,0;43,1;45,2;45,4;45,82" o:connectangles="0,0,0,0,0,0,0,0,0,0,0,0,0,0,0,0,0,0,0,0,0,0,0,0,0,0,0,0,0,0,0,0,0,0,0"/>
            </v:shape>
            <v:shape id="AutoShape 1051" o:spid="_x0000_s38718" style="position:absolute;left:3734;top:1363;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QZcMQA&#10;AADcAAAADwAAAGRycy9kb3ducmV2LnhtbESPwWrDMBBE74X+g9hCb7XcHOLUsRJKiiEXH+oEel2s&#10;jeXEWhlLtd2/rwqFHIeZecMU+8X2YqLRd44VvCYpCOLG6Y5bBedT+bIB4QOyxt4xKfghD/vd40OB&#10;uXYzf9JUh1ZECPscFZgQhlxK3xiy6BM3EEfv4kaLIcqxlXrEOcJtL1dpupYWO44LBgc6GGpu9bdV&#10;UFaHq/xqS3NibT5WVT1XvZ2Ven5a3rcgAi3hHv5vH7WCLHuDvzPx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kGXDEAAAA3AAAAA8AAAAAAAAAAAAAAAAAmAIAAGRycy9k&#10;b3ducmV2LnhtbFBLBQYAAAAABAAEAPUAAACJAwAAAAA=&#10;" adj="0,,0" path="m84,82v,3,,5,-1,7c83,90,82,91,81,91r-10,l71,112v,,,1,-1,1c70,113,69,114,69,114v-1,,-3,1,-4,1c64,115,62,115,60,115v-2,,-4,,-6,c53,115,52,115,51,114v-1,,-2,,-2,-1c49,112,49,112,49,112r,-21l5,91v,,-2,,-2,-1c2,90,2,90,1,89v,,,-2,,-3c1,84,,83,,81,,78,,77,,76,,74,1,73,1,72v,-2,,-3,1,-3c2,68,2,66,3,65l39,3v,-1,,-1,1,-1c40,1,41,1,43,1,44,,46,1,48,v1,,4,,6,c58,,60,,62,v3,,4,1,5,1c69,2,69,2,70,2v,1,1,2,1,2l71,72r10,c82,72,83,73,83,74v1,2,1,4,1,8xm49,20r,l19,72r30,l49,20xe" fillcolor="black" stroked="f">
              <v:stroke joinstyle="round"/>
              <v:formulas/>
              <v:path o:connecttype="custom" o:connectlocs="82,81;81,87;79,89;69,89;69,110;68,111;67,112;63,113;59,113;53,113;50,112;48,111;48,110;48,89;5,89;3,88;1,87;1,85;0,80;0,75;1,71;2,68;3,64;38,3;39,2;42,1;47,0;53,0;61,0;65,1;68,2;69,4;69,71;79,71;81,73;82,81;48,20;48,20;19,71;48,71;48,20" o:connectangles="0,0,0,0,0,0,0,0,0,0,0,0,0,0,0,0,0,0,0,0,0,0,0,0,0,0,0,0,0,0,0,0,0,0,0,0,0,0,0,0,0"/>
            </v:shape>
            <v:shape id="AutoShape 1052" o:spid="_x0000_s38717" style="position:absolute;left:382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EtA78A&#10;AADcAAAADwAAAGRycy9kb3ducmV2LnhtbERPzYrCMBC+C75DGGFvmuhBpRplEYRF6EF3H2BoxrZr&#10;M1ObrLZvvzkIHj++/+2+9416UBdqYQvzmQFFXIirubTw832crkGFiOywESYLAwXY78ajLWZOnnym&#10;xyWWKoVwyNBCFWObaR2KijyGmbTEibtK5zEm2JXadfhM4b7RC2OW2mPNqaHClg4VFbfLn7dwFulF&#10;5/fcnFx+NYvf4bbyg7Ufk/5zAypSH9/il/vLWVit0/x0Jh0Bvf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ES0DvwAAANwAAAAPAAAAAAAAAAAAAAAAAJgCAABkcnMvZG93bnJl&#10;di54bWxQSwUGAAAAAAQABAD1AAAAhAMAAAAA&#10;" adj="0,,0" path="m82,59v,9,-1,17,-3,25c78,91,75,97,72,103v-3,5,-7,9,-12,12c54,118,48,119,40,119v-8,,-14,-1,-20,-4c15,112,11,108,8,103,5,98,3,92,2,85,1,77,,69,,60,,51,1,43,2,35,4,28,6,22,10,16,13,10,17,7,23,4,28,1,34,,42,v8,,14,1,19,4c66,7,71,11,74,16v3,5,5,11,6,18c81,42,82,50,82,59xm58,60v,-5,,-10,,-14c57,41,57,38,57,35,56,31,55,29,54,27v,-2,-2,-4,-3,-5c50,21,48,19,46,19,45,18,43,18,41,18v-4,,-6,1,-9,3c30,22,28,25,27,29v-2,3,-3,7,-3,12c23,46,23,52,23,59v,8,1,15,1,20c25,84,26,89,27,92v1,3,4,5,6,7c35,101,37,101,41,101v2,,4,-1,5,-2c48,99,50,98,52,96v1,-2,2,-3,3,-6c56,88,56,86,57,82v,-3,1,-6,1,-9c58,69,58,65,58,60xe" fillcolor="black" stroked="f">
              <v:stroke joinstyle="round"/>
              <v:formulas/>
              <v:path o:connecttype="custom" o:connectlocs="80,58;77,83;70,101;59,113;39,117;20,113;8,101;2,84;0,59;2,34;10,16;22,4;41,0;60,4;72,16;78,33;80,58;57,59;57,45;56,34;53,27;50,22;45,19;40,18;31,21;26,29;23,40;22,58;23,78;26,90;32,97;40,99;45,97;51,94;54,89;56,81;57,72;57,59" o:connectangles="0,0,0,0,0,0,0,0,0,0,0,0,0,0,0,0,0,0,0,0,0,0,0,0,0,0,0,0,0,0,0,0,0,0,0,0,0,0"/>
            </v:shape>
            <v:shape id="Freeform 1053" o:spid="_x0000_s38716" style="position:absolute;left:3913;top:1346;width:74;height:157;visibility:visible;mso-wrap-style:none;v-text-anchor:middle"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JBMQA&#10;AADcAAAADwAAAGRycy9kb3ducmV2LnhtbESPT4vCMBTE7wt+h/AEb2taEf90jaLignts7WVvj+bZ&#10;FpuX0sTa/fZGWPA4zMxvmM1uMI3oqXO1ZQXxNAJBXFhdc6kgv3x/rkA4j6yxsUwK/sjBbjv62GCi&#10;7YNT6jNfigBhl6CCyvs2kdIVFRl0U9sSB+9qO4M+yK6UusNHgJtGzqJoIQ3WHBYqbOlYUXHL7kbB&#10;PeuzWZz+zKPLb1oc0nW+Ptlcqcl42H+B8DT4d/i/fdYKlqsYXmfCEZ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1CQTEAAAA3AAAAA8AAAAAAAAAAAAAAAAAmAIAAGRycy9k&#10;b3ducmV2LnhtbFBLBQYAAAAABAAEAPUAAACJAwAAAAA=&#10;" path="m22,154v,1,,2,-1,2c21,156,20,157,19,157v-1,,-2,1,-3,1c14,158,13,158,11,158v-2,,-5,,-6,c4,158,2,157,1,157,,157,,156,,155v,-1,,-1,1,-2l53,5v,-1,1,-1,2,-2c55,2,56,2,56,2v1,,2,-1,4,-1c61,,63,1,64,1v3,,5,,6,c72,2,73,2,74,2v1,,1,1,1,2c75,5,75,5,75,6l22,154e" fillcolor="black" stroked="f">
              <v:path o:connecttype="custom" o:connectlocs="21,152;20,154;19,155;16,156;11,156;5,156;1,155;0,153;1,151;52,5;54,3;55,2;58,1;62,1;68,1;72,2;73,4;73,6;21,152" o:connectangles="0,0,0,0,0,0,0,0,0,0,0,0,0,0,0,0,0,0,0"/>
            </v:shape>
            <v:shape id="Freeform 1054" o:spid="_x0000_s38715" style="position:absolute;left:4003;top:1363;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wAbMMA&#10;AADcAAAADwAAAGRycy9kb3ducmV2LnhtbESPT4vCMBTE78J+h/AW9mZTPaylGsVdEPS2/rl4ezTP&#10;ptq81CbW7rc3guBxmJnfMLNFb2vRUesrxwpGSQqCuHC64lLBYb8aZiB8QNZYOyYF/+RhMf8YzDDX&#10;7s5b6nahFBHCPkcFJoQml9IXhiz6xDXE0Tu51mKIsi2lbvEe4baW4zT9lhYrjgsGG/o1VFx2N6vg&#10;79pl+/NEX7HE0XG13v4sN9Io9fXZL6cgAvXhHX6111rBJBvD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wAbMMAAADcAAAADwAAAAAAAAAAAAAAAACYAgAAZHJzL2Rv&#10;d25yZXYueG1sUEsFBgAAAAAEAAQA9QAAAIgDAAAAAA==&#10;" path="m71,106v,1,,3,,4c71,111,71,112,70,113v,1,,1,-1,1c68,114,68,115,68,115r-63,c4,115,4,115,4,114v,,-1,,-1,-1c3,112,2,111,2,110v-1,-1,,-3,,-4c2,104,2,103,2,102v,-2,,-3,1,-3c3,98,3,97,4,97v,,,,1,l26,97r,-74l8,33c6,34,5,34,4,34v,,-1,,-2,c2,33,2,32,1,31,,30,1,28,1,26v,-1,,-3,,-4c1,21,2,21,2,20v,-1,,-1,1,-2c3,18,3,18,4,17l29,1v,,,,1,c30,1,31,1,32,v,,1,,2,c36,,37,,39,v2,,4,,5,c45,,47,1,47,1v1,,2,,2,c49,1,49,2,49,3r,94l68,97v,,1,,1,c69,98,70,98,70,99v,1,1,1,1,3c72,103,71,104,71,106e" fillcolor="black" stroked="f">
              <v:path o:connecttype="custom" o:connectlocs="68,104;68,108;67,111;66,112;65,113;5,113;4,112;3,111;2,108;2,104;2,100;3,97;4,95;5,95;25,95;25,23;8,32;4,33;2,33;1,30;1,26;1,22;2,20;3,18;4,17;28,1;29,1;31,0;33,0;37,0;42,0;45,1;47,1;47,3;47,95;65,95;66,95;67,97;68,100;68,104" o:connectangles="0,0,0,0,0,0,0,0,0,0,0,0,0,0,0,0,0,0,0,0,0,0,0,0,0,0,0,0,0,0,0,0,0,0,0,0,0,0,0,0"/>
            </v:shape>
            <v:shape id="Freeform 1055" o:spid="_x0000_s38714" style="position:absolute;left:4088;top:1363;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IascUA&#10;AADcAAAADwAAAGRycy9kb3ducmV2LnhtbESPQWsCMRSE7wX/Q3iCt5q1QrWrUVQoLKUFtaXn5+a5&#10;Wdy8LEm6bvvrm0LB4zAz3zDLdW8b0ZEPtWMFk3EGgrh0uuZKwcf78/0cRIjIGhvHpOCbAqxXg7sl&#10;5tpd+UDdMVYiQTjkqMDE2OZShtKQxTB2LXHyzs5bjEn6SmqP1wS3jXzIskdpsea0YLClnaHycvyy&#10;Cvzp6eet2OxD0X3OSmde+3b3slVqNOw3CxCR+ngL/7cLrWA2n8Lf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hqxxQAAANwAAAAPAAAAAAAAAAAAAAAAAJgCAABkcnMv&#10;ZG93bnJldi54bWxQSwUGAAAAAAQABAD1AAAAigMAAAAA&#10;" path="m77,10v,2,,4,,5c77,16,77,17,77,18v,1,-1,2,-1,3c75,21,75,23,75,24l37,112v,,,1,-1,1c36,114,34,114,33,114v,,-2,1,-3,1c29,115,26,115,24,115v-3,,-6,,-8,-1c15,114,13,114,12,114v-1,-1,-1,-1,-1,-2c11,112,11,110,12,109l52,20,4,20v-1,,-2,,-3,-2c1,16,,14,,10,,8,,7,,6,,4,1,3,1,3,2,2,2,2,3,1,3,,4,,4,l72,v1,,2,,3,1c75,2,76,2,76,2v1,1,1,2,1,3c77,6,77,8,77,10e" fillcolor="black" stroked="f">
              <v:path o:connecttype="custom" o:connectlocs="75,10;75,15;75,18;74,21;73,24;36,110;35,111;32,112;29,113;23,113;16,112;12,112;11,110;12,107;51,20;4,20;1,18;0,10;0,6;1,3;3,1;4,0;70,0;73,1;74,2;75,5;75,10" o:connectangles="0,0,0,0,0,0,0,0,0,0,0,0,0,0,0,0,0,0,0,0,0,0,0,0,0,0,0"/>
            </v:shape>
            <v:shape id="AutoShape 1056" o:spid="_x0000_s38713" style="position:absolute;left:417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orAMMA&#10;AADcAAAADwAAAGRycy9kb3ducmV2LnhtbESP3WrCQBSE7wt9h+UUvKu7ilRJXUWEQinkwp8HOGSP&#10;SWr2nJjdavL2rlDwcpiZb5jluveNulIXamELk7EBRVyIq7m0cDx8vS9AhYjssBEmCwMFWK9eX5aY&#10;Obnxjq77WKoE4ZChhSrGNtM6FBV5DGNpiZN3ks5jTLIrtevwluC+0VNjPrTHmtNChS1tKyrO+z9v&#10;YSfSi84vuflx+clMf4fz3A/Wjt76zSeoSH18hv/b387CfDGDx5l0BP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orAMMAAADcAAAADwAAAAAAAAAAAAAAAACYAgAAZHJzL2Rv&#10;d25yZXYueG1sUEsFBgAAAAAEAAQA9QAAAIgDAAAAAA==&#10;" adj="0,,0" path="m82,59v,9,-1,17,-2,25c78,91,76,97,72,103v-3,5,-7,9,-12,12c54,118,48,119,40,119v-8,,-14,-1,-19,-4c16,112,12,108,8,103,5,98,3,92,2,85,1,77,,69,,60,,51,1,43,3,35,4,28,7,22,10,16,13,10,17,7,23,4,29,1,34,,42,v8,,14,1,20,4c67,7,71,11,74,16v3,5,5,11,6,18c81,42,82,50,82,59xm61,60v,-5,,-10,-1,-14c60,41,60,38,59,35,58,31,57,29,57,27,56,25,55,23,53,22,52,21,51,19,49,19,47,18,45,18,43,18v-3,,-6,1,-8,3c32,22,31,25,29,29v-2,3,-2,7,-3,12c26,46,26,52,26,59v,8,,15,1,20c27,84,28,89,30,92v1,3,3,5,5,7c38,101,40,101,43,101v2,,4,-1,6,-2c51,99,52,98,54,96v2,-2,2,-3,3,-6c58,88,58,86,59,82v1,-3,1,-6,1,-9c60,69,61,65,61,60xe" fillcolor="black" stroked="f">
              <v:stroke joinstyle="round"/>
              <v:formulas/>
              <v:path o:connecttype="custom" o:connectlocs="80,58;78,83;70,101;59,113;39,117;20,113;8,101;2,84;0,59;3,34;10,16;22,4;41,0;61,4;72,16;78,33;80,58;60,59;59,45;58,34;56,27;52,22;48,19;42,18;34,21;28,29;25,40;25,58;26,78;29,90;34,97;42,99;48,97;53,94;56,89;58,81;59,72;60,59" o:connectangles="0,0,0,0,0,0,0,0,0,0,0,0,0,0,0,0,0,0,0,0,0,0,0,0,0,0,0,0,0,0,0,0,0,0,0,0,0,0"/>
            </v:shape>
            <v:shape id="AutoShape 1057" o:spid="_x0000_s38712" style="position:absolute;left:4269;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7P8QA&#10;AADcAAAADwAAAGRycy9kb3ducmV2LnhtbESPT2vCQBTE74V+h+UVvNVNAlZN3YRSULx40JSen9mX&#10;P5h9m2ZXjd/eLQgeh5n5DbPKR9OJCw2utawgnkYgiEurW64V/BTr9wUI55E1dpZJwY0c5NnrywpT&#10;ba+8p8vB1yJA2KWooPG+T6V0ZUMG3dT2xMGr7GDQBznUUg94DXDTySSKPqTBlsNCgz19N1SeDmej&#10;wCeb3bmoKrR/t98lH8vuNJOxUpO38esThKfRP8OP9lYrmC9m8H8mHAG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fuz/EAAAA3AAAAA8AAAAAAAAAAAAAAAAAmAIAAGRycy9k&#10;b3ducmV2LnhtbFBLBQYAAAAABAAEAPUAAACJAwAAAAA=&#10;" adj="0,,0" path="m79,54v,5,,10,-1,15c78,74,77,78,76,84v-2,5,-4,9,-6,13c68,102,65,105,61,108v-4,4,-8,6,-13,8c42,118,36,119,29,119v-3,,-5,,-8,-1c19,118,17,118,14,117v-2,-1,-4,-1,-5,-2c8,115,6,114,6,113,5,112,5,112,5,111v,-1,-1,-3,-1,-5c4,103,4,102,4,101v,-2,1,-2,1,-3c5,98,5,97,6,97v,-1,,,1,c8,97,9,97,10,97v2,1,3,1,5,1c17,99,19,99,21,100v2,1,5,1,8,1c34,101,38,99,42,98v3,-2,6,-4,8,-7c52,88,53,85,55,81v1,-4,1,-9,1,-13c53,70,50,71,47,73v-4,1,-9,1,-13,1c27,74,22,74,18,72,13,70,10,68,8,65,5,63,3,59,2,54,1,50,,45,,39,,34,1,29,3,24,5,19,7,15,10,12,14,8,18,5,23,3,28,1,34,,40,v6,,10,1,14,2c58,3,61,5,64,8v3,2,5,5,8,8c74,18,75,23,76,27v1,4,2,8,2,13c79,45,79,49,79,54xm56,51c56,45,55,39,55,35,54,31,53,27,52,25,51,22,48,21,46,19,44,18,42,18,39,18v-3,,-5,,-7,1c30,21,28,22,27,23v-1,2,-2,4,-3,7c23,32,23,35,23,38v,3,,6,,8c24,48,25,51,26,52v1,2,3,3,5,4c33,56,35,57,38,57v4,,6,-1,10,-2c51,54,53,53,56,51xe" fillcolor="black" stroked="f">
              <v:stroke joinstyle="round"/>
              <v:formulas/>
              <v:path o:connecttype="custom" o:connectlocs="77,53;76,68;74,83;68,95;59,106;47,114;28,117;20,116;14,115;9,113;6,111;5,109;4,104;4,99;5,96;6,95;7,95;10,95;15,96;20,98;28,99;41,96;49,89;54,80;55,67;46,72;33,73;18,71;8,64;2,53;0,38;3,24;10,12;22,3;39,0;53,2;62,8;70,16;74,27;76,39;77,53;55,50;54,34;51,25;45,19;38,18;31,19;26,23;23,30;22,37;22,45;25,51;30,55;37,56;47,54;55,50" o:connectangles="0,0,0,0,0,0,0,0,0,0,0,0,0,0,0,0,0,0,0,0,0,0,0,0,0,0,0,0,0,0,0,0,0,0,0,0,0,0,0,0,0,0,0,0,0,0,0,0,0,0,0,0,0,0,0,0"/>
            </v:shape>
            <v:shape id="Freeform 1058" o:spid="_x0000_s38711" style="position:absolute;left:4362;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5UZ8YA&#10;AADcAAAADwAAAGRycy9kb3ducmV2LnhtbESPQWvCQBSE7wX/w/KEXopu2oNKdBWRlpYKBa2ix0f2&#10;mQSzb8PuRhN/vVsQehxm5htmtmhNJS7kfGlZweswAUGcWV1yrmD3+zGYgPABWWNlmRR05GEx7z3N&#10;MNX2yhu6bEMuIoR9igqKEOpUSp8VZNAPbU0cvZN1BkOULpfa4TXCTSXfkmQkDZYcFwqsaVVQdt42&#10;RsHn7cUdl817vaaGvg/drvtZ7zulnvvtcgoiUBv+w4/2l1Ywnozg70w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5UZ8YAAADcAAAADwAAAAAAAAAAAAAAAACYAgAAZHJz&#10;L2Rvd25yZXYueG1sUEsFBgAAAAAEAAQA9QAAAIsDAAAAAA==&#10;" path="m76,83v,6,-1,11,-3,15c70,103,68,106,64,110v-4,3,-9,5,-14,6c44,118,39,119,32,119v-3,,-7,,-11,-1c18,118,15,116,13,116v-3,-1,-5,-2,-7,-3c4,112,3,112,2,111v,,,-1,-1,-1c1,109,1,108,1,107,1,106,,106,,105v,-2,,-3,,-5c,97,,95,1,94v,-1,1,-1,2,-1c4,93,5,93,6,94v1,,3,1,6,3c14,98,17,98,19,99v3,,7,1,11,1c32,100,36,99,38,99v2,-1,5,-2,6,-4c46,94,47,93,48,90v2,-2,2,-4,2,-6c50,81,49,79,48,77,47,74,46,73,43,71,41,69,39,69,36,68,33,67,29,67,25,67r-10,c14,67,14,67,13,66v,-1,-1,-1,-1,-1c12,64,12,63,11,62v-1,-1,,-2,,-4c11,56,11,55,11,53v,-1,1,-1,1,-2c13,51,13,50,13,50v1,,1,,2,l25,50v4,,6,-1,9,-2c37,48,39,46,40,45v2,-1,4,-3,5,-6c46,37,46,35,46,33v,-2,,-4,-1,-6c44,25,43,24,42,22,41,21,39,20,38,19v-2,,-5,-1,-8,-1c27,18,25,19,22,19v-3,1,-5,3,-8,4c12,24,10,25,9,26v-1,,-3,1,-3,1c5,27,5,27,5,27,5,26,4,26,4,26,3,25,4,25,3,23v-1,-1,,-2,,-4c3,17,3,16,3,16v,-1,,-3,1,-3c4,12,4,12,4,11,5,10,5,10,5,9,6,9,7,8,9,7,12,6,13,5,16,4v3,,6,-2,9,-3c29,1,33,,37,v6,,10,1,15,2c56,3,59,5,62,8v3,2,5,5,7,9c70,20,71,24,71,29v,3,-1,6,-1,9c69,41,68,44,66,47v-2,3,-4,4,-6,5c57,54,54,55,51,56r,c55,57,58,58,61,60v4,1,6,3,8,5c72,68,73,70,74,73v2,3,2,7,2,10e" fillcolor="black" stroked="f">
              <v:path o:connecttype="custom" o:connectlocs="71,96;49,114;20,116;6,111;1,108;0,103;1,92;6,92;19,97;37,97;47,89;47,76;35,67;15,66;12,64;11,57;12,50;15,49;33,47;44,38;44,27;37,19;21,19;9,26;5,27;3,23;3,16;4,11;9,7;24,1;51,2;67,17;68,37;58,51;50,55;67,64;74,82" o:connectangles="0,0,0,0,0,0,0,0,0,0,0,0,0,0,0,0,0,0,0,0,0,0,0,0,0,0,0,0,0,0,0,0,0,0,0,0,0"/>
            </v:shape>
            <v:shape id="Freeform 1059" o:spid="_x0000_s38710" style="position:absolute;left:4446;top:1346;width:73;height:157;visibility:visible;mso-wrap-style:none;v-text-anchor:middle" coordsize="75,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YSsYA&#10;AADcAAAADwAAAGRycy9kb3ducmV2LnhtbESPwW7CMBBE75X4B2uReisORW1owCCKStVLJUqLuC7x&#10;EkfE6xA7kP49rlSJ42h23uxM552txJkaXzpWMBwkIIhzp0suFPx8rx7GIHxA1lg5JgW/5GE+691N&#10;MdPuwl903oRCRAj7DBWYEOpMSp8bsugHriaO3sE1FkOUTSF1g5cIt5V8TJJnabHk2GCwpqWh/Lhp&#10;bXzj9GnatN29r/fVm063o6fX0Uut1H2/W0xABOrC7fg//aEVpOMU/sZEAs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NYSsYAAADcAAAADwAAAAAAAAAAAAAAAACYAgAAZHJz&#10;L2Rvd25yZXYueG1sUEsFBgAAAAAEAAQA9QAAAIsDAAAAAA==&#10;" path="m22,154v-1,1,-1,2,-2,2c20,156,19,157,18,157v-1,,-1,1,-3,1c14,158,13,158,10,158v-2,,-4,,-5,c3,158,2,157,1,157,,157,,156,,155v,-1,,-1,,-2l53,5v,-1,,-1,1,-2c55,2,55,2,56,2v,,1,-1,3,-1c61,,62,1,64,1v2,,4,,6,c72,2,72,2,73,2v1,,1,1,1,2c74,5,74,5,74,6l22,154e" fillcolor="black" stroked="f">
              <v:path o:connecttype="custom" o:connectlocs="21,152;19,154;18,155;15,156;10,156;5,156;1,155;0,153;0,151;52,5;53,3;55,2;57,1;62,1;68,1;71,2;72,4;72,6;21,152" o:connectangles="0,0,0,0,0,0,0,0,0,0,0,0,0,0,0,0,0,0,0"/>
            </v:shape>
            <v:shape id="Freeform 1060" o:spid="_x0000_s38709" style="position:absolute;left:4536;top:1363;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Q3hsAA&#10;AADcAAAADwAAAGRycy9kb3ducmV2LnhtbERPu27CMBTdkfoP1q3EBg4MEKU4Ea2EBFt5LGxX8W0c&#10;iK9DbEL4+3pAYjw671Ux2Eb01PnasYLZNAFBXDpdc6XgdNxMUhA+IGtsHJOCJ3ko8o/RCjPtHryn&#10;/hAqEUPYZ6jAhNBmUvrSkEU/dS1x5P5cZzFE2FVSd/iI4baR8yRZSIs1xwaDLf0YKq+Hu1Xwe+vT&#10;42Wpb1jh7LzZ7r/XO2mUGn8O6y8QgYbwFr/cW61gmca18Uw8A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jQ3hsAAAADcAAAADwAAAAAAAAAAAAAAAACYAgAAZHJzL2Rvd25y&#10;ZXYueG1sUEsFBgAAAAAEAAQA9QAAAIUDAAAAAA==&#10;" path="m71,106v,1,,3,,4c71,111,71,112,70,113v,1,,1,-1,1c68,114,68,115,68,115r-63,c4,115,4,115,4,114v,,-1,,-1,-1c3,112,2,111,1,110v,-1,,-3,,-4c1,104,1,103,1,102v,-2,1,-3,2,-3c3,98,3,97,4,97v,,,,1,l26,97r,-74l8,33c6,34,5,34,4,34v,,-1,,-2,c1,33,1,32,1,31,,30,1,28,1,26v,-1,,-3,,-4c1,21,1,21,1,20v,-1,1,-1,2,-2c3,18,3,18,4,17l29,1v,,,,1,c30,1,31,1,32,v,,1,,2,c35,,37,,39,v2,,4,,5,c45,,47,1,47,1v1,,2,,2,c49,1,49,2,49,3r,94l68,97v,,1,,1,c69,98,70,98,70,99v,1,1,1,1,3c72,103,71,104,71,106e" fillcolor="black" stroked="f">
              <v:path o:connecttype="custom" o:connectlocs="67,104;67,108;66,111;65,112;64,113;5,113;4,112;3,111;1,108;1,104;1,100;3,97;4,95;5,95;25,95;25,23;8,32;4,33;2,33;1,30;1,26;1,22;1,20;3,18;4,17;27,1;28,1;30,0;32,0;37,0;42,0;44,1;46,1;46,3;46,95;64,95;65,95;66,97;67,100;67,104" o:connectangles="0,0,0,0,0,0,0,0,0,0,0,0,0,0,0,0,0,0,0,0,0,0,0,0,0,0,0,0,0,0,0,0,0,0,0,0,0,0,0,0"/>
            </v:shape>
            <v:shape id="AutoShape 1061" o:spid="_x0000_s38708" style="position:absolute;left:4620;top:1361;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NKBccA&#10;AADcAAAADwAAAGRycy9kb3ducmV2LnhtbESPQWvCQBSE74X+h+UVetNNS7UxzSpVFBREaNqLt0f2&#10;NQnNvo3ZjUZ/vSsIPQ4z8w2TznpTiyO1rrKs4GUYgSDOra64UPDzvRrEIJxH1lhbJgVncjCbPj6k&#10;mGh74i86Zr4QAcIuQQWl900ipctLMuiGtiEO3q9tDfog20LqFk8Bbmr5GkVjabDisFBiQ4uS8r+s&#10;MwpGh+Vu83bu9pdltDXbzSifH1axUs9P/ecHCE+9/w/f22ut4D2ewO1MOAJy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zSgXHAAAA3AAAAA8AAAAAAAAAAAAAAAAAmAIAAGRy&#10;cy9kb3ducmV2LnhtbFBLBQYAAAAABAAEAPUAAACMAwAAAAA=&#10;" adj="0,,0" path="m78,54v,5,,10,,15c77,74,76,78,75,84v-1,5,-3,9,-6,13c67,102,64,105,60,108v-4,4,-8,6,-13,8c42,118,35,119,28,119v-2,,-5,,-7,-1c18,118,16,118,14,117v-3,-1,-4,-1,-5,-2c8,115,6,114,5,113v,-1,-1,-1,-1,-2c4,110,4,108,4,106v,-3,,-4,,-5c4,99,4,99,4,98v,,1,-1,1,-1c6,96,6,97,6,97v2,,2,,4,c11,98,13,98,14,98v2,1,4,1,7,2c23,101,26,101,28,101v6,,10,-2,13,-3c44,96,47,94,49,91v3,-3,4,-6,5,-10c55,77,56,72,56,68v-3,2,-7,3,-10,5c43,74,38,74,33,74v-6,,-11,,-16,-2c13,70,10,68,7,65,4,63,2,59,1,54,,50,,45,,39,,34,1,29,2,24,4,19,6,15,10,12,13,8,17,5,22,3,27,1,33,,40,v5,,9,1,13,2c57,3,61,5,64,8v2,2,5,5,7,8c73,18,74,23,76,27v1,4,1,8,2,13c78,45,78,49,78,54xm55,51v,-6,,-12,-1,-16c53,31,52,27,51,25,50,22,48,21,45,19,43,18,41,18,38,18v-3,,-5,,-7,1c30,21,27,22,26,23v-1,2,-2,4,-3,7c23,32,22,35,22,38v,3,,6,1,8c23,48,25,51,26,52v1,2,2,3,4,4c32,56,35,57,38,57v3,,6,-1,9,-2c51,54,53,53,55,51xe" fillcolor="black" stroked="f">
              <v:stroke joinstyle="round"/>
              <v:formulas/>
              <v:path o:connecttype="custom" o:connectlocs="76,53;76,68;73,83;67,95;58,106;46,114;27,117;20,116;14,115;9,113;5,111;4,109;4,104;4,99;4,96;5,95;6,95;10,95;14,96;20,98;27,99;40,96;48,89;53,80;55,67;45,72;32,73;17,71;7,64;1,53;0,38;2,24;10,12;21,3;39,0;52,2;62,8;69,16;74,27;76,39;76,53;54,50;53,34;50,25;44,19;37,18;30,19;25,23;22,30;21,37;22,45;25,51;29,55;37,56;46,54;54,50" o:connectangles="0,0,0,0,0,0,0,0,0,0,0,0,0,0,0,0,0,0,0,0,0,0,0,0,0,0,0,0,0,0,0,0,0,0,0,0,0,0,0,0,0,0,0,0,0,0,0,0,0,0,0,0,0,0,0,0"/>
            </v:shape>
            <v:shape id="AutoShape 1062" o:spid="_x0000_s38707" style="position:absolute;left:4711;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Oer0A&#10;AADcAAAADwAAAGRycy9kb3ducmV2LnhtbERPyQrCMBC9C/5DGMGbpgpu1SgiKF48uOB5bKYLNpPa&#10;RK1/bw6Cx8fbF6vGlOJFtSssKxj0IxDEidUFZwou521vCsJ5ZI2lZVLwIQerZbu1wFjbNx/pdfKZ&#10;CCHsYlSQe1/FUrokJ4OubyviwKW2NugDrDOpa3yHcFPKYRSNpcGCQ0OOFW1ySu6np1Hgh7vD85ym&#10;aB+f64xvSXkfyYFS3U6znoPw1Pi/+OfeawWTWZgfzoQjIJ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7GOer0AAADcAAAADwAAAAAAAAAAAAAAAACYAgAAZHJzL2Rvd25yZXYu&#10;eG1sUEsFBgAAAAAEAAQA9QAAAIIDAAAAAA==&#10;" adj="0,,0" path="m79,54v,5,,10,-1,15c78,74,76,78,75,84v-1,5,-3,9,-5,13c67,102,64,105,61,108v-4,4,-8,6,-14,8c42,118,36,119,29,119v-3,,-5,,-8,-1c19,118,16,118,14,117v-2,-1,-4,-1,-5,-2c8,115,6,114,6,113,5,112,4,112,4,111v,-1,,-3,,-5c4,103,4,102,4,101v,-2,,-2,,-3c4,98,5,97,6,97v,-1,,,1,c8,97,8,97,10,97v2,1,3,1,5,1c16,99,19,99,21,100v2,1,5,1,8,1c34,101,38,99,41,98v4,-2,6,-4,9,-7c52,88,53,85,54,81v1,-4,2,-9,2,-13c53,70,50,71,46,73v-3,1,-8,1,-13,1c27,74,22,74,17,72,13,70,10,68,7,65,4,63,3,59,2,54,,50,,45,,39,,34,1,29,3,24,4,19,7,15,10,12,13,8,17,5,23,3,28,1,33,,40,v5,,10,1,14,2c58,3,61,5,64,8v3,2,5,5,7,8c74,18,75,23,76,27v1,4,2,8,2,13c79,45,79,49,79,54xm57,51v,-6,,-12,-1,-16c56,31,55,27,53,25,52,22,50,21,48,19,45,18,43,18,40,18v-2,,-5,,-6,1c32,21,30,22,28,23v-1,2,-2,4,-2,7c25,32,25,35,25,38v,3,,6,,8c26,48,27,51,28,52v1,2,3,3,4,4c34,56,37,57,40,57v3,,6,-1,9,-2c53,54,55,53,57,51xe" fillcolor="black" stroked="f">
              <v:stroke joinstyle="round"/>
              <v:formulas/>
              <v:path o:connecttype="custom" o:connectlocs="77,53;76,68;73,83;68,95;59,106;46,114;28,117;20,116;14,115;9,113;6,111;4,109;4,104;4,99;4,96;6,95;7,95;10,95;15,96;20,98;28,99;40,96;49,89;53,80;55,67;45,72;32,73;17,71;7,64;2,53;0,38;3,24;10,12;22,3;39,0;53,2;62,8;69,16;74,27;76,39;77,53;56,50;55,34;52,25;47,19;39,18;33,19;27,23;25,30;24,37;24,45;27,51;31,55;39,56;48,54;56,50" o:connectangles="0,0,0,0,0,0,0,0,0,0,0,0,0,0,0,0,0,0,0,0,0,0,0,0,0,0,0,0,0,0,0,0,0,0,0,0,0,0,0,0,0,0,0,0,0,0,0,0,0,0,0,0,0,0,0,0"/>
            </v:shape>
            <v:shape id="Freeform 1063" o:spid="_x0000_s38706" style="position:absolute;left:4803;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5azscA&#10;AADcAAAADwAAAGRycy9kb3ducmV2LnhtbESPQWvCQBSE70L/w/IKXkQ3emht6ioiSksFQau0x0f2&#10;NQlm34bdjSb99d2C4HGYmW+Y2aI1lbiQ86VlBeNRAoI4s7rkXMHxczOcgvABWWNlmRR05GExf+jN&#10;MNX2ynu6HEIuIoR9igqKEOpUSp8VZNCPbE0cvR/rDIYoXS61w2uEm0pOkuRJGiw5LhRY06qg7Hxo&#10;jIK334H7XjbreksNfXx1x263PXVK9R/b5SuIQG24h2/td63g+WUM/2fi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uWs7HAAAA3AAAAA8AAAAAAAAAAAAAAAAAmAIAAGRy&#10;cy9kb3ducmV2LnhtbFBLBQYAAAAABAAEAPUAAACMAwAAAAA=&#10;" path="m76,83v,6,-1,11,-3,15c71,103,68,106,64,110v-4,3,-9,5,-14,6c44,118,39,119,33,119v-4,,-8,,-12,-1c18,118,15,116,13,116v-3,-1,-5,-2,-7,-3c4,112,3,112,3,111v-1,,-1,-1,-2,-1c1,109,1,108,1,107,1,106,,106,,105v,-2,,-3,,-5c,97,,95,1,94v,-1,1,-1,2,-1c4,93,5,93,6,94v1,,3,1,6,3c14,98,17,98,20,99v2,,6,1,10,1c33,100,36,99,38,99v3,-1,5,-2,6,-4c46,94,47,93,48,90v2,-2,2,-4,2,-6c50,81,49,79,48,77,47,74,46,73,43,71,41,69,39,69,36,68,33,67,29,67,25,67r-10,c14,67,14,67,13,66v,-1,-1,-1,-1,-1c12,64,12,63,11,62v-1,-1,,-2,,-4c11,56,11,55,11,53v,-1,1,-1,1,-2c13,51,13,50,13,50v1,,1,,2,l25,50v4,,6,-1,9,-2c37,48,39,46,41,45v1,-1,3,-3,4,-6c46,37,46,35,46,33v,-2,,-4,-1,-6c44,25,43,24,42,22,41,21,39,20,38,19v-2,,-5,-1,-8,-1c27,18,25,19,22,19v-3,1,-5,3,-8,4c12,24,10,25,9,26v-1,,-3,1,-3,1c5,27,5,27,5,27,5,26,4,26,4,26,3,25,4,25,3,23v,-1,,-2,,-4c3,17,3,16,3,16v,-1,,-3,1,-3c4,12,4,12,4,11,5,10,5,10,5,9,6,9,7,8,9,7,12,6,13,5,16,4v3,,6,-2,9,-3c29,1,33,,37,v6,,10,1,15,2c56,3,59,5,62,8v3,2,5,5,7,9c71,20,71,24,71,29v,3,,6,-1,9c69,41,68,44,66,47v-2,3,-4,4,-6,5c58,54,54,55,51,56r,c55,57,58,58,61,60v4,1,6,3,8,5c72,68,73,70,75,73v1,3,1,7,1,10e" fillcolor="black" stroked="f">
              <v:path o:connecttype="custom" o:connectlocs="71,96;49,114;20,116;6,111;1,108;0,103;1,92;6,92;19,97;37,97;47,89;47,76;35,67;15,66;12,64;11,57;12,50;15,49;33,47;44,38;44,27;37,19;21,19;9,26;5,27;3,23;3,16;4,11;9,7;24,1;51,2;67,17;68,37;58,51;50,55;67,64;74,82" o:connectangles="0,0,0,0,0,0,0,0,0,0,0,0,0,0,0,0,0,0,0,0,0,0,0,0,0,0,0,0,0,0,0,0,0,0,0,0,0"/>
            </v:shape>
            <v:shape id="Freeform 1064" o:spid="_x0000_s38705" style="position:absolute;left:4927;top:1418;width:90;height:18;visibility:visible;mso-wrap-style:none;v-text-anchor:middle" coordsize="9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nJ/MIA&#10;AADcAAAADwAAAGRycy9kb3ducmV2LnhtbESPT4vCMBTE78J+h/AEb5rYg6tdo6iw4E38B3t8NM+2&#10;2Lx0k6zWb78RBI/DzPyGmS8724gb+VA71jAeKRDEhTM1lxpOx+/hFESIyAYbx6ThQQGWi4/eHHPj&#10;7ryn2yGWIkE45KihirHNpQxFRRbDyLXEybs4bzEm6UtpPN4T3DYyU2oiLdacFipsaVNRcT38WQ1+&#10;rVYn/pn87tW0Udm53D3Y77Qe9LvVF4hIXXyHX+2t0fA5y+B5Jh0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cn8wgAAANwAAAAPAAAAAAAAAAAAAAAAAJgCAABkcnMvZG93&#10;bnJldi54bWxQSwUGAAAAAAQABAD1AAAAhwMAAAAA&#10;" path="m91,10v,3,,5,-1,6c89,17,88,19,87,19l4,19c3,19,2,18,1,16,,15,,13,,10,,6,,4,1,3,2,2,3,,4,l87,v1,,1,,2,1c89,2,90,2,90,3v,1,1,1,1,3c92,7,91,8,91,10e" fillcolor="black" stroked="f">
              <v:path o:connecttype="custom" o:connectlocs="88,9;87,14;84,17;4,17;1,14;0,9;1,3;4,0;84,0;86,1;87,3;88,5;88,9" o:connectangles="0,0,0,0,0,0,0,0,0,0,0,0,0"/>
            </v:shape>
            <v:shape id="Freeform 1065" o:spid="_x0000_s38704" style="position:absolute;left:5065;top:1362;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vXhcQA&#10;AADcAAAADwAAAGRycy9kb3ducmV2LnhtbESPQWvCQBSE74X+h+UVvNVNW9vG6CqlIuixVsj1kX1u&#10;gtm3YXebxH/vCkKPw8x8wyzXo21FTz40jhW8TDMQxJXTDRsFx9/tcw4iRGSNrWNScKEA69XjwxIL&#10;7Qb+of4QjUgQDgUqqGPsCilDVZPFMHUdcfJOzluMSXojtcchwW0rX7PsQ1psOC3U2NF3TdX58GcV&#10;nGZdTnuz6WljzuVxyN/L0u+VmjyNXwsQkcb4H763d1rB5/wNbmfS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b14XEAAAA3AAAAA8AAAAAAAAAAAAAAAAAmAIAAGRycy9k&#10;b3ducmV2LnhtbFBLBQYAAAAABAAEAPUAAACJAwAAAAA=&#10;" path="m84,98v,2,,3,,4c84,103,84,104,84,104v,1,-1,2,-1,2c83,107,82,107,81,108v,1,-1,2,-3,2c76,111,73,113,71,114v-2,1,-6,1,-9,2c59,117,55,117,51,117v-8,,-15,-1,-22,-3c23,111,18,107,13,103,9,98,5,92,3,85,1,77,,69,,60,,50,1,42,4,34,6,27,10,20,14,15,19,10,25,7,31,4,37,1,44,,52,v4,,7,,9,c64,1,67,2,70,3v3,,4,2,7,3c79,7,80,8,81,9v,1,1,1,1,2c83,11,83,12,83,13v,1,1,2,1,3c84,17,84,18,84,20v,1,,3,,4c84,25,83,26,83,27v,1,-1,1,-1,2c82,29,81,29,80,29v,,-2,,-3,-1c75,26,74,25,72,24,69,23,67,22,64,21,61,20,57,19,53,19v-4,,-8,1,-12,3c37,24,35,26,32,30v-3,3,-4,7,-6,12c25,47,25,52,25,59v,6,,12,2,17c29,80,30,85,32,88v3,2,6,5,10,7c46,97,49,97,54,97v4,,8,,11,-1c68,94,70,94,73,93v2,-1,4,-3,5,-4c79,88,80,88,81,88v1,,1,,1,1c82,89,83,89,84,90v,,,2,,3c85,94,84,96,84,98e" fillcolor="black" stroked="f">
              <v:path o:connecttype="custom" o:connectlocs="81,96;81,100;81,102;80,104;78,106;75,108;69,112;60,114;49,115;28,112;13,101;3,84;0,59;4,33;14,15;30,4;50,0;59,0;68,3;74,6;78,9;79,11;80,13;81,16;81,20;81,24;80,27;79,29;77,29;74,28;69,24;62,21;51,19;40,22;31,29;25,41;24,58;26,75;31,87;41,93;52,95;63,94;70,91;75,87;78,87;79,87;81,88;81,91;81,96" o:connectangles="0,0,0,0,0,0,0,0,0,0,0,0,0,0,0,0,0,0,0,0,0,0,0,0,0,0,0,0,0,0,0,0,0,0,0,0,0,0,0,0,0,0,0,0,0,0,0,0,0"/>
            </v:shape>
            <v:shape id="AutoShape 1066" o:spid="_x0000_s38703" style="position:absolute;left:5160;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dKsscA&#10;AADcAAAADwAAAGRycy9kb3ducmV2LnhtbESPT2sCMRTE7wW/Q3hCL4tmW0vV1SjFovRiwT8HvT02&#10;z83i5mW7ibp+e1Mo9DjMzG+Y6by1lbhS40vHCl76KQji3OmSCwX73bI3AuEDssbKMSm4k4f5rPM0&#10;xUy7G2/oug2FiBD2GSowIdSZlD43ZNH3XU0cvZNrLIYom0LqBm8Rbiv5mqbv0mLJccFgTQtD+Xl7&#10;sQpWyXJ1GKw/k8Xx/HP6TkxbHfRGqedu+zEBEagN/+G/9pdWMBy/we+Ze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HSrLHAAAA3AAAAA8AAAAAAAAAAAAAAAAAmAIAAGRy&#10;cy9kb3ducmV2LnhtbFBLBQYAAAAABAAEAPUAAACMAwAAAAA=&#10;" adj="0,,0" path="m84,43v,7,-1,13,-3,19c79,68,77,72,73,76v-4,4,-8,7,-13,9c54,88,48,89,41,89,34,89,28,88,23,86,17,84,13,81,10,77,7,74,4,69,2,64,,59,,52,,45,,38,1,32,3,26,4,21,7,16,11,12,14,8,19,5,24,3,29,1,36,,43,v7,,13,1,18,3c66,4,70,7,74,11v3,4,6,9,7,14c83,30,84,37,84,43xm63,44v,-4,,-7,-1,-10c61,30,60,27,59,25,58,23,56,21,53,20,51,18,48,17,44,17v-3,,-6,1,-9,2c33,20,31,22,29,25v-2,2,-3,5,-3,8c25,37,25,40,25,44v,4,,8,1,11c26,58,27,61,28,64v2,3,4,4,7,5c38,70,40,71,44,71v3,,6,,8,-2c55,68,57,67,59,64v1,-3,2,-5,3,-8c63,53,63,48,63,44xe" fillcolor="black" stroked="f">
              <v:stroke joinstyle="round"/>
              <v:formulas/>
              <v:path o:connecttype="custom" o:connectlocs="82,42;79,61;71,74;59,83;40,87;22,84;10,75;2,63;0,44;3,25;11,12;23,3;42,0;60,3;72,11;79,24;82,42;62,43;61,33;58,24;52,20;43,17;34,19;28,24;25,32;24,43;25,54;27,63;34,67;43,69;51,67;58,63;61,55;62,43" o:connectangles="0,0,0,0,0,0,0,0,0,0,0,0,0,0,0,0,0,0,0,0,0,0,0,0,0,0,0,0,0,0,0,0,0,0"/>
            </v:shape>
            <v:shape id="AutoShape 1067" o:spid="_x0000_s38702" style="position:absolute;left:5257;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nux8QA&#10;AADcAAAADwAAAGRycy9kb3ducmV2LnhtbESPS4vCMBSF94L/IVzBnaYKOlqNouKAgxtfiMtLc22r&#10;zU1pMtqZXz8RBlwezuPjTOe1KcSDKpdbVtDrRiCIE6tzThWcjp+dEQjnkTUWlknBDzmYz5qNKcba&#10;PnlPj4NPRRhhF6OCzPsyltIlGRl0XVsSB+9qK4M+yCqVusJnGDeF7EfRUBrMORAyLGmVUXI/fJsA&#10;WV7u9fq8l4vUDnbj7dcvlpebUu1WvZiA8FT7d/i/vdEKPsYDeJ0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p7sfEAAAA3AAAAA8AAAAAAAAAAAAAAAAAmAIAAGRycy9k&#10;b3ducmV2LnhtbFBLBQYAAAAABAAEAPUAAACJAwAAAAA=&#10;" adj="0,,0" path="m79,120v,,,1,-1,2c77,122,77,122,77,123v-1,,-2,,-4,c72,123,71,123,70,123v-3,,-4,,-5,c64,123,63,123,62,123v-1,-1,-2,-1,-2,-1c60,122,60,120,60,120r,-9c56,115,51,119,47,122v-4,2,-9,3,-14,3c26,125,21,124,17,122,13,119,10,116,7,112,4,108,3,103,1,98,,93,,88,,81,,74,,68,2,63,4,57,5,52,8,48v3,-4,7,-7,11,-9c23,38,28,36,34,36v4,,8,1,12,3c49,40,53,43,56,47l56,4v,,,-1,1,-2c58,2,58,1,59,1v1,,1,,3,-1c64,,66,,68,v2,,4,,5,c74,,75,1,76,1v1,1,1,1,2,1c79,3,79,4,79,4r,116xm58,67c55,63,52,60,49,58,47,56,44,55,40,55v-2,,-5,,-7,2c31,59,30,60,28,63v-1,2,-2,5,-2,8c25,73,24,77,24,80v,4,,6,1,10c26,93,27,95,28,98v1,3,3,4,4,6c34,106,37,106,40,106v1,,3,,4,c45,105,47,105,49,103v2,-1,3,-2,4,-4c55,98,57,95,58,93r,-26xe" fillcolor="black" stroked="f">
              <v:stroke joinstyle="round"/>
              <v:formulas/>
              <v:path o:connecttype="custom" o:connectlocs="77,118;76,120;75,121;71,121;68,121;63,121;60,121;59,120;59,118;59,109;46,120;32,123;17,120;7,110;1,96;0,80;2,62;8,47;19,38;33,35;45,38;55,46;55,4;56,2;58,1;60,0;66,0;71,0;74,1;76,2;77,4;77,118;57,66;48,57;39,54;32,56;27,62;25,70;23,79;24,89;27,96;31,102;39,104;43,104;48,101;52,97;57,92;57,66" o:connectangles="0,0,0,0,0,0,0,0,0,0,0,0,0,0,0,0,0,0,0,0,0,0,0,0,0,0,0,0,0,0,0,0,0,0,0,0,0,0,0,0,0,0,0,0,0,0,0,0"/>
            </v:shape>
            <v:shape id="Freeform 1068" o:spid="_x0000_s38701" style="position:absolute;left:5399;top:1363;width:92;height:116;visibility:visible;mso-wrap-style:none;v-text-anchor:middle" coordsize="9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f4CsYA&#10;AADcAAAADwAAAGRycy9kb3ducmV2LnhtbESPQWuDQBSE74X+h+UVeinNag+mNdkEESweemiMl94e&#10;7otK3LfibhL9991CIcdhZr5htvvZDOJKk+stK4hXEQjixuqeWwX1sXh9B+E8ssbBMilYyMF+9/iw&#10;xVTbGx/oWvlWBAi7FBV03o+plK7pyKBb2ZE4eCc7GfRBTq3UE94C3AzyLYoSabDnsNDhSHlHzbm6&#10;GAVUfl3KbKjMT/75cvie4/NSlLVSz09ztgHhafb38H+71ArWHwn8nQlH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f4CsYAAADcAAAADwAAAAAAAAAAAAAAAACYAgAAZHJz&#10;L2Rvd25yZXYueG1sUEsFBgAAAAAEAAQA9QAAAIsDAAAAAA==&#10;" path="m93,72v,8,-1,14,-3,19c89,97,85,102,81,105v-4,3,-9,7,-15,9c60,116,53,117,46,117v-7,,-14,-1,-19,-3c21,112,16,110,12,106,8,103,5,98,3,93,2,87,,81,,73l,4c,4,,3,1,2,1,2,2,1,2,1,3,1,5,1,6,v2,,4,,6,c14,,16,,17,v1,,3,1,4,1c22,2,22,2,23,2v,1,,1,,2l23,71v,5,1,9,2,12c26,86,28,89,30,91v1,3,5,4,8,5c40,97,43,98,47,98v4,,7,-1,10,-2c60,95,62,93,64,91v2,-2,4,-5,5,-8c70,80,70,77,70,73l70,4v,-1,,-1,1,-2c72,2,72,1,73,1v,,2,,3,-1c77,,79,,82,v2,,4,,5,c89,,90,1,91,1v1,1,1,1,2,1c93,3,93,4,93,4r,68e" fillcolor="black" stroked="f">
              <v:path o:connecttype="custom" o:connectlocs="91,71;88,89;79,103;65,112;45,115;26,112;12,104;3,91;0,72;0,4;1,2;2,1;6,0;12,0;17,0;21,1;23,2;23,4;23,70;24,82;29,89;37,94;46,96;56,94;63,89;68,82;69,72;69,4;69,2;71,1;74,0;80,0;85,0;89,1;91,2;91,4;91,71" o:connectangles="0,0,0,0,0,0,0,0,0,0,0,0,0,0,0,0,0,0,0,0,0,0,0,0,0,0,0,0,0,0,0,0,0,0,0,0,0"/>
            </v:shape>
            <v:shape id="Freeform 1069" o:spid="_x0000_s38700" style="position:absolute;left:5515;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hEc8kA&#10;AADcAAAADwAAAGRycy9kb3ducmV2LnhtbESP3WrCQBSE7wu+w3KE3hTdWKqx0VWkP1CUCmqh9O6Y&#10;PSYh2bMxu9X49t2C4OUwM98w03lrKnGixhWWFQz6EQji1OqCMwVfu/feGITzyBory6TgQg7ms87d&#10;FBNtz7yh09ZnIkDYJagg975OpHRpTgZd39bEwTvYxqAPssmkbvAc4KaSj1E0kgYLDgs51vSSU1pu&#10;f42Cp/L4sFzuh1n5/fkar1br0c/i7ajUfbddTEB4av0tfG1/aAXxcwz/Z8IRkL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ZhEc8kAAADcAAAADwAAAAAAAAAAAAAAAACYAgAA&#10;ZHJzL2Rvd25yZXYueG1sUEsFBgAAAAAEAAQA9QAAAI4DAAAAAA==&#10;" path="m75,84v,,,1,,1c74,86,73,86,73,86v-1,,-2,,-4,1c68,87,66,87,64,87v-2,,-4,,-5,c57,86,56,86,55,86v,-1,-1,-1,-1,-1c53,84,53,84,53,84r,-46c53,35,53,31,52,30v,-2,-1,-5,-2,-6c49,23,47,21,46,20,44,19,42,19,40,19v-3,,-6,1,-9,3c29,23,25,27,22,31r,53c22,84,22,85,22,85v-1,,-1,1,-2,1c20,86,18,86,17,87v-2,,-4,,-5,c9,87,8,87,6,87,5,86,4,86,3,86,1,85,1,85,1,85,,85,,84,,84l,5c,4,,4,1,3v,,,,2,c4,3,4,2,5,1v2,,3,,5,c12,1,13,1,14,1v2,,3,1,3,2c18,3,18,3,19,3v1,,,1,,2l19,14c24,9,28,6,33,3,37,,42,,46,v6,,10,1,14,3c63,4,67,6,69,9v2,3,4,7,4,11c74,24,75,29,75,35r,49e" fillcolor="black" stroked="f">
              <v:path o:connecttype="custom" o:connectlocs="73,82;73,83;71,84;67,85;62,85;57,85;54,84;53,83;52,82;52,37;51,29;49,23;45,20;39,19;30,22;21,30;21,82;21,83;19,84;17,85;12,85;6,85;3,84;1,83;0,82;0,5;1,3;3,3;5,1;10,1;14,1;17,3;19,3;19,5;19,14;32,3;45,0;58,3;67,9;71,20;73,34;73,82" o:connectangles="0,0,0,0,0,0,0,0,0,0,0,0,0,0,0,0,0,0,0,0,0,0,0,0,0,0,0,0,0,0,0,0,0,0,0,0,0,0,0,0,0,0"/>
            </v:shape>
            <v:shape id="AutoShape 1070" o:spid="_x0000_s38699" style="position:absolute;left:561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Ymr0A&#10;AADcAAAADwAAAGRycy9kb3ducmV2LnhtbERPSwrCMBDdC94hjOBOU7vwU40igiKoC6sHGJqxrTaT&#10;0kSttzcLweXj/Rer1lTiRY0rLSsYDSMQxJnVJecKrpftYArCeWSNlWVS8CEHq2W3s8BE2zef6ZX6&#10;XIQQdgkqKLyvEyldVpBBN7Q1ceButjHoA2xyqRt8h3BTyTiKxtJgyaGhwJo2BWWP9GkUZPGdc0zH&#10;x125p4PcWn2K05lS/V67noPw1Pq/+OfeawWTWVgbzoQjIJ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utYmr0AAADcAAAADwAAAAAAAAAAAAAAAACYAgAAZHJzL2Rvd25yZXYu&#10;eG1sUEsFBgAAAAAEAAQA9QAAAIIDAAAAAA==&#10;" adj="0,,0" path="m24,117v,,,1,-1,1c23,119,22,119,22,119v-1,,-3,,-4,1c16,120,15,120,13,120v-2,,-4,,-6,c6,119,5,119,4,119,3,118,3,118,2,118v,,,-1,,-1l2,38v,-1,,-1,,-1c3,36,3,36,4,36v1,,2,-1,3,-2c8,34,11,34,13,34v2,,3,,5,c20,34,20,35,22,36v1,,1,,1,1c24,37,24,37,24,38r,79xm26,11v,5,-2,8,-3,10c21,22,18,23,12,23,8,23,5,22,3,21,1,19,,16,,12,,7,1,4,3,3,5,1,8,,13,v5,,8,,10,2c24,4,26,7,26,11xe" fillcolor="black" stroked="f">
              <v:stroke joinstyle="round"/>
              <v:formulas/>
              <v:path o:connecttype="custom" o:connectlocs="22,115;21,116;20,117;17,118;12,118;6,118;4,117;2,116;2,115;2,37;2,36;4,35;6,33;12,33;17,33;20,35;21,36;22,37;22,115;24,11;21,21;11,23;3,21;0,12;3,3;12,0;21,2;24,11" o:connectangles="0,0,0,0,0,0,0,0,0,0,0,0,0,0,0,0,0,0,0,0,0,0,0,0,0,0,0,0"/>
            </v:shape>
            <v:shape id="Freeform 1071" o:spid="_x0000_s38698" style="position:absolute;left:5650;top:1391;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MTMgA&#10;AADcAAAADwAAAGRycy9kb3ducmV2LnhtbESPzUsDMRTE70L/h/AKXqRNtFDbtWkRi1IPHmxLe31s&#10;3n7o5mW7yX7oX28EweMwM79hVpvBVqKjxpeONdxOFQji1JmScw3Hw/NkAcIHZIOVY9LwRR4269HV&#10;ChPjen6nbh9yESHsE9RQhFAnUvq0IIt+6mri6GWusRiibHJpGuwj3FbyTqm5tFhyXCiwpqeC0s99&#10;azVc3k7b2ev8o1ftzbntdt/Z7EVlWl+Ph8cHEIGG8B/+a++MhvvlEn7PxCM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DMxMyAAAANwAAAAPAAAAAAAAAAAAAAAAAJgCAABk&#10;cnMvZG93bnJldi54bWxQSwUGAAAAAAQABAD1AAAAjQMAAAAA&#10;" path="m64,70v,2,,3,,4c64,75,63,76,63,77v,,,1,,1c62,79,62,80,61,80v,1,-2,2,-3,2c56,83,54,85,52,85v-2,1,-5,2,-7,3c42,88,40,88,37,88,31,88,26,87,21,85,16,84,12,81,9,77,6,73,4,69,2,64,,59,,52,,46,,38,1,31,3,25,4,20,7,15,11,11,15,7,18,5,23,3,29,1,33,,39,v3,,5,,7,1c48,1,50,2,52,3v3,,4,1,6,2c59,5,60,6,61,7v,1,1,1,1,2c62,9,63,10,63,10v1,1,,2,,3c63,14,63,16,63,17v,4,,6,,7c62,25,61,26,60,26v-1,,-2,,-3,-1c56,25,55,23,53,22,51,21,50,21,48,20,46,18,43,18,40,18v-6,,-10,3,-13,7c24,30,22,35,22,44v,4,1,8,1,11c24,59,25,61,27,63v2,2,3,4,6,5c35,69,38,69,40,69v3,,6,,8,-1c51,68,52,66,54,65v2,-1,3,-2,4,-4c59,60,60,60,61,60v,,1,,1,1c62,61,63,61,63,63v1,1,,1,1,2c64,67,64,68,64,70e" fillcolor="black" stroked="f">
              <v:path o:connecttype="custom" o:connectlocs="62,68;62,72;61,75;61,76;59,78;56,80;50,83;44,86;36,86;20,83;9,75;2,63;0,45;3,24;11,11;22,3;38,0;45,1;50,3;56,5;59,7;60,9;61,10;61,13;61,17;61,23;58,25;55,24;51,22;47,20;39,18;26,24;21,43;22,54;26,62;32,66;39,67;47,66;52,64;56,60;59,59;60,60;61,62;62,64;62,68" o:connectangles="0,0,0,0,0,0,0,0,0,0,0,0,0,0,0,0,0,0,0,0,0,0,0,0,0,0,0,0,0,0,0,0,0,0,0,0,0,0,0,0,0,0,0,0,0"/>
            </v:shape>
            <v:shape id="AutoShape 1072" o:spid="_x0000_s38697" style="position:absolute;left:5765;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BMjsIA&#10;AADcAAAADwAAAGRycy9kb3ducmV2LnhtbERPS2vCQBC+C/6HZQRvurFgsdFVtLTQ4qU+EI9Ddkyi&#10;2dmQ3Wr01zuHQo8f33u2aF2lrtSE0rOB0TABRZx5W3JuYL/7HExAhYhssfJMBu4UYDHvdmaYWn/j&#10;DV23MVcSwiFFA0WMdap1yApyGIa+Jhbu5BuHUWCTa9vgTcJdpV+S5FU7LFkaCqzpvaDssv11UrI6&#10;XtqPw0Yvcz/+eVt/P7A+no3p99rlFFSkNv6L/9xf1sAkkflyRo6An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EyOwgAAANwAAAAPAAAAAAAAAAAAAAAAAJgCAABkcnMvZG93&#10;bnJldi54bWxQSwUGAAAAAAQABAD1AAAAhwMAAAAA&#10;" adj="0,,0" path="m79,120v,,,1,,2c78,122,78,122,77,123v-1,,-1,,-3,c73,123,72,123,70,123v-2,,-3,,-4,c64,123,63,123,62,123v,-1,-1,-1,-1,-1c61,122,60,120,60,120r,-9c56,115,52,119,47,122v-4,2,-9,3,-14,3c27,125,22,124,18,122,14,119,11,116,8,112,5,108,3,103,2,98,1,93,,88,,81,,74,1,68,3,63,4,57,6,52,9,48v3,-4,7,-7,11,-9c24,38,29,36,34,36v5,,9,1,12,3c50,40,54,43,57,47l57,4v,,,-1,1,-2c58,2,58,1,59,1v1,,2,,4,-1c64,,66,,68,v3,,4,,5,c75,,76,1,77,1v1,1,1,1,2,1c79,3,79,4,79,4r,116xm59,67c56,63,53,60,50,58,47,56,44,55,41,55v-3,,-5,,-7,2c31,59,30,60,29,63v-1,2,-2,5,-3,8c26,73,25,77,25,80v,4,,6,1,10c26,93,27,95,28,98v2,3,3,4,5,6c35,106,37,106,40,106v2,,4,,5,c46,105,48,105,49,103v2,-1,3,-2,5,-4c56,98,57,95,59,93r,-26xe" fillcolor="black" stroked="f">
              <v:stroke joinstyle="round"/>
              <v:formulas/>
              <v:path o:connecttype="custom" o:connectlocs="77,118;77,120;75,121;72,121;68,121;64,121;60,121;59,120;59,118;59,109;46,120;32,123;18,120;8,110;2,96;0,80;3,62;9,47;20,38;33,35;45,38;56,46;56,4;57,2;58,1;61,0;66,0;71,0;75,1;77,2;77,4;77,118;58,66;49,57;40,54;33,56;28,62;25,70;24,79;25,89;27,96;32,102;39,104;44,104;48,101;53,97;58,92;58,66" o:connectangles="0,0,0,0,0,0,0,0,0,0,0,0,0,0,0,0,0,0,0,0,0,0,0,0,0,0,0,0,0,0,0,0,0,0,0,0,0,0,0,0,0,0,0,0,0,0,0,0"/>
            </v:shape>
            <v:shape id="AutoShape 1073" o:spid="_x0000_s38696" style="position:absolute;left:5861;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LLsQA&#10;AADcAAAADwAAAGRycy9kb3ducmV2LnhtbESPT4vCMBTE7wt+h/AEb2ui4J9Wo4iyIHtaXRG8PZpn&#10;W2xeSpO1dT/9RhD2OMzMb5jlurOVuFPjS8caRkMFgjhzpuRcw+n7430Owgdkg5Vj0vAgD+tV722J&#10;qXEtH+h+DLmIEPYpaihCqFMpfVaQRT90NXH0rq6xGKJscmkabCPcVnKs1FRaLDkuFFjTtqDsdvyx&#10;GpLJZnyxu+lv4mYlVsn561NRq/Wg320WIAJ14T/8au+NhrkawfN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qSy7EAAAA3AAAAA8AAAAAAAAAAAAAAAAAmAIAAGRycy9k&#10;b3ducmV2LnhtbFBLBQYAAAAABAAEAPUAAACJAwAAAAA=&#10;" adj="0,,0" path="m77,42v,2,-1,4,-2,6c74,50,72,50,70,50r-48,c22,53,23,56,23,59v1,2,3,5,4,7c29,68,31,69,34,70v2,1,6,2,10,2c47,72,51,72,53,71v3,,6,-1,8,-2c64,69,65,68,66,67v2,,3,,4,c70,67,71,67,71,67v,1,1,1,1,1c72,68,73,69,73,70v,1,,2,,4c73,75,73,76,73,77v,1,,2,-1,3c72,80,72,81,72,81v-1,1,-1,1,-1,1c71,83,69,84,68,84v-2,1,-4,1,-7,2c59,87,56,88,52,88v-3,1,-7,1,-10,1c35,89,28,88,23,86,18,84,14,81,10,78,6,75,4,70,2,64,1,59,,52,,45,,38,1,32,2,26,4,21,7,16,10,12,14,8,18,5,23,3,28,,34,,40,v6,,12,1,16,3c61,4,65,7,68,10v4,4,5,8,6,13c76,27,77,33,77,38r,4xm55,35c55,29,54,25,51,21,48,17,45,16,39,16v-3,,-5,,-7,1c30,18,28,20,27,21v-1,2,-2,4,-4,6c22,30,22,33,22,35r33,xe" fillcolor="black" stroked="f">
              <v:stroke joinstyle="round"/>
              <v:formulas/>
              <v:path o:connecttype="custom" o:connectlocs="75,41;73,47;68,49;21,49;22,58;26,65;33,68;43,70;52,69;59,67;64,66;68,66;69,66;70,66;71,68;71,72;71,75;70,78;70,79;69,80;66,82;59,84;51,86;41,87;22,84;10,76;2,63;0,44;2,25;10,12;22,3;39,0;55,3;66,10;72,22;75,37;75,41;54,34;50,21;38,16;31,17;26,21;22,26;21,34;54,34" o:connectangles="0,0,0,0,0,0,0,0,0,0,0,0,0,0,0,0,0,0,0,0,0,0,0,0,0,0,0,0,0,0,0,0,0,0,0,0,0,0,0,0,0,0,0,0,0"/>
            </v:shape>
            <v:shape id="AutoShape 1074" o:spid="_x0000_s38695" style="position:absolute;left:5978;top:1329;width:63;height:148;visibility:visible;mso-wrap-style:none;v-text-anchor:middle" coordsize="66,1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NnGcUA&#10;AADcAAAADwAAAGRycy9kb3ducmV2LnhtbESPQWvCQBSE74X+h+UVequ7eiiaukpbKFqsB5Neentk&#10;X5OQvLchu2r6792C4HGYmW+Y5XrkTp1oCI0XC9OJAUVSetdIZeG7+HiagwoRxWHnhSz8UYD16v5u&#10;iZnzZznQKY+VShAJGVqoY+wzrUNZE2OY+J4keb9+YIxJDpV2A54TnDs9M+ZZMzaSFmrs6b2mss2P&#10;bMF/tWGz48/j2/SHC8yLRWt4b+3jw/j6AirSGG/ha3vrLMzNDP7PpCO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2cZxQAAANwAAAAPAAAAAAAAAAAAAAAAAJgCAABkcnMv&#10;ZG93bnJldi54bWxQSwUGAAAAAAQABAD1AAAAigMAAAAA&#10;" adj="0,,0" path="m42,145v,1,,1,,2c42,147,40,148,39,148v-1,,-1,,-3,1c34,150,33,149,30,149v-2,,-4,,-5,c23,149,22,148,21,148v-1,-1,-2,-1,-2,-1c19,146,19,146,19,145l19,38v,-1,,-1,,-2c20,36,21,35,21,35v1,,2,-1,4,-1c26,33,28,34,30,34v3,,5,,6,c37,34,39,34,39,35v1,1,2,1,3,1c42,37,42,37,42,38r,107xm32,v3,,4,,5,c38,,40,,41,v1,,1,1,2,2c44,2,44,3,45,3l62,23v1,,1,1,2,1c65,25,64,25,63,26v,1,-1,,-2,1c59,27,58,27,55,27v-2,,-3,,-5,c48,27,47,26,46,26v,,-1,-1,-2,-1c44,25,43,24,42,24l32,12,21,24v,,-1,1,-1,1c19,25,19,26,18,26v,,-2,1,-4,1c12,27,11,27,8,27v-2,,-3,,-4,c2,26,2,26,1,25,,25,,25,,24v,,1,-1,2,-1l19,3v1,,1,-1,2,-1c21,1,23,1,24,v1,,2,,4,c29,,31,,32,xe" fillcolor="black" stroked="f">
              <v:stroke joinstyle="round"/>
              <v:formulas/>
              <v:path o:connecttype="custom" o:connectlocs="40,142;40,144;37,145;34,146;29,146;24,146;20,145;18,144;18,142;18,37;18,35;20,34;24,33;29,33;34,33;37,34;40,35;40,37;40,142;31,0;35,0;39,0;41,2;43,3;59,23;61,24;60,25;58,26;53,26;48,26;44,25;42,25;40,24;31,12;20,24;19,25;17,25;13,26;8,26;4,26;1,25;0,24;2,23;18,3;20,2;23,0;27,0;31,0" o:connectangles="0,0,0,0,0,0,0,0,0,0,0,0,0,0,0,0,0,0,0,0,0,0,0,0,0,0,0,0,0,0,0,0,0,0,0,0,0,0,0,0,0,0,0,0,0,0,0,0"/>
            </v:shape>
            <v:shape id="Freeform 1075" o:spid="_x0000_s38694" style="position:absolute;left:6046;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1DocgA&#10;AADcAAAADwAAAGRycy9kb3ducmV2LnhtbESP3WrCQBSE74W+w3IK3kjdtPWP6CpSWyiKBW1BvDtm&#10;T5OQ7NmY3Wp8e7cgeDnMzDfMZNaYUpyodrllBc/dCARxYnXOqYKf74+nEQjnkTWWlknBhRzMpg+t&#10;CcbannlDp61PRYCwi1FB5n0VS+mSjAy6rq2Ig/dra4M+yDqVusZzgJtSvkTRQBrMOSxkWNFbRkmx&#10;/TMKesWxs1we+mmxWy+Gq9XXYD9/PyrVfmzmYxCeGn8P39qfWsEoeoX/M+EIyO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HUOhyAAAANwAAAAPAAAAAAAAAAAAAAAAAJgCAABk&#10;cnMvZG93bnJldi54bWxQSwUGAAAAAAQABAD1AAAAjQMAAAAA&#10;" path="m75,84v,,,1,-1,1c74,86,73,86,73,86v-1,,-2,,-4,1c67,87,66,87,64,87v-2,,-4,,-6,c57,86,56,86,55,86,54,85,54,85,53,85v,-1,,-1,,-1l53,38v,-3,,-7,-1,-8c52,28,50,25,49,24,48,23,47,21,45,20,44,19,42,19,40,19v-3,,-6,1,-9,3c28,23,25,27,22,31r,53c22,84,22,85,22,85v-1,,-2,1,-2,1c19,86,18,86,16,87v-1,,-3,,-5,c9,87,7,87,6,87,4,86,3,86,2,86,1,85,1,85,1,85,,85,,84,,84l,5c,4,,4,1,3v,,,,1,c3,3,4,2,5,1v1,,3,,5,c11,1,13,1,14,1v1,,2,1,3,2c18,3,18,3,19,3v,,,1,,2l19,14c23,9,28,6,32,3,37,,41,,46,v6,,10,1,13,3c63,4,66,6,69,9v2,3,4,7,4,11c74,24,75,29,75,35r,49e" fillcolor="black" stroked="f">
              <v:path o:connecttype="custom" o:connectlocs="73,82;72,83;71,84;67,85;62,85;56,85;54,84;52,83;52,82;52,37;51,29;48,23;44,20;39,19;30,22;21,30;21,82;21,83;19,84;16,85;11,85;6,85;2,84;1,83;0,82;0,5;1,3;2,3;5,1;10,1;14,1;17,3;19,3;19,5;19,14;31,3;45,0;57,3;67,9;71,20;73,34;73,82" o:connectangles="0,0,0,0,0,0,0,0,0,0,0,0,0,0,0,0,0,0,0,0,0,0,0,0,0,0,0,0,0,0,0,0,0,0,0,0,0,0,0,0,0,0"/>
            </v:shape>
            <v:shape id="Freeform 1076" o:spid="_x0000_s38693" style="position:absolute;left:6142;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5pcAA&#10;AADcAAAADwAAAGRycy9kb3ducmV2LnhtbESPT2sCMRTE70K/Q3gFb5pYi8jWKCIU9OifS2+Pzetm&#10;6eYlbOJu/PamUOhxmJnfMJtddp0YqI+tZw2LuQJBXHvTcqPhdv2crUHEhGyw80waHhRht32ZbLAy&#10;fuQzDZfUiALhWKEGm1KopIy1JYdx7gNx8b597zAV2TfS9DgWuOvkm1Ir6bDlsmAx0MFS/XO5Ow00&#10;puXXWcbg1C3Exg025FPWevqa9x8gEuX0H/5rH42GtXqH3zPlCMjt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v5pcAAAADcAAAADwAAAAAAAAAAAAAAAACYAgAAZHJzL2Rvd25y&#10;ZXYueG1sUEsFBgAAAAAEAAQA9QAAAIUDAAAAAA==&#10;" path="m50,12v,2,,4,,5c50,18,50,20,50,21v,1,-1,1,-1,1c48,23,48,22,47,22v,,-1,,-1,c45,22,45,22,43,22v-1,,-1,-1,-2,-1c40,21,39,21,38,21v-1,,-3,,-4,c33,22,32,23,31,23v-1,1,-3,3,-5,5c25,30,24,32,22,34r,50c22,84,22,85,21,85v,1,-1,1,-1,1c19,86,17,86,16,87v-1,,-3,,-5,c9,87,7,87,5,87,4,86,3,86,2,86,1,85,1,85,,85v,,,-1,,-1l,5c,4,,4,,3v1,,1,,2,c3,3,4,2,5,1v1,,3,,4,c11,1,13,1,14,1v1,,2,1,3,2c17,3,18,3,18,3v1,,,1,,2l18,14v3,-2,4,-5,7,-7c27,5,28,4,30,3,32,1,33,1,34,v1,,4,,5,c41,,41,,42,v1,,2,,3,c45,,46,1,47,1v2,,2,,2,1c49,3,49,3,50,3v,,,1,,1c50,5,50,6,50,7v,1,,3,,5e" fillcolor="black" stroked="f">
              <v:path o:connecttype="custom" o:connectlocs="48,12;48,17;48,21;47,22;45,22;44,22;41,22;39,21;37,21;33,21;30,22;25,27;21,33;21,82;20,83;19,84;15,85;11,85;5,85;2,84;0,83;0,82;0,5;0,3;2,3;5,1;9,1;13,1;16,3;17,3;17,5;17,14;24,7;29,3;33,0;37,0;40,0;43,0;45,1;47,2;48,3;48,4;48,7;48,12" o:connectangles="0,0,0,0,0,0,0,0,0,0,0,0,0,0,0,0,0,0,0,0,0,0,0,0,0,0,0,0,0,0,0,0,0,0,0,0,0,0,0,0,0,0,0,0"/>
            </v:shape>
            <v:shape id="AutoShape 1077" o:spid="_x0000_s38692" style="position:absolute;left:619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NLcUA&#10;AADcAAAADwAAAGRycy9kb3ducmV2LnhtbESPQWvCQBSE7wX/w/KE3uqugjaJboJYCqWnVkXw9sg+&#10;k2D2bchuTdpf3y0UPA4z8w2zKUbbihv1vnGsYT5TIIhLZxquNBwPr08JCB+QDbaOScM3eSjyycMG&#10;M+MG/qTbPlQiQthnqKEOocuk9GVNFv3MdcTRu7jeYoiyr6TpcYhw28qFUitpseG4UGNHu5rK6/7L&#10;akiX28XZvqx+UvfcYJuePt4VDVo/TsftGkSgMdzD/+03oyFRS/g7E4+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0U0txQAAANwAAAAPAAAAAAAAAAAAAAAAAJgCAABkcnMv&#10;ZG93bnJldi54bWxQSwUGAAAAAAQABAD1AAAAigMAAAAA&#10;" adj="0,,0" path="m77,42v,2,,4,-2,6c74,50,73,50,70,50r-47,c23,53,23,56,24,59v,2,2,5,4,7c30,68,32,69,34,70v2,1,6,2,10,2c48,72,51,72,54,71v3,,6,-1,8,-2c64,69,66,68,67,67v1,,3,,3,c71,67,71,67,71,67v,1,2,1,2,1c73,68,73,69,73,70v,1,,2,,4c73,75,73,76,73,77v,1,,2,,3c72,80,73,81,72,81v-1,1,-1,1,-1,1c71,83,70,84,68,84v-2,1,-3,1,-6,2c59,87,56,88,53,88v-4,1,-7,1,-11,1c35,89,29,88,24,86,18,84,14,81,10,78,6,75,5,70,3,64,1,59,,52,,45,,38,1,32,3,26,5,21,7,16,11,12,14,8,18,5,23,3,28,,34,,40,v7,,12,1,17,3c61,4,65,7,69,10v3,4,5,8,6,13c76,27,77,33,77,38r,4xm56,35c56,29,54,25,52,21,49,17,45,16,40,16v-3,,-5,,-8,1c30,18,28,20,27,21v-1,2,-2,4,-3,6c23,30,23,33,23,35r33,xe" fillcolor="black" stroked="f">
              <v:stroke joinstyle="round"/>
              <v:formulas/>
              <v:path o:connecttype="custom" o:connectlocs="75,41;73,47;68,49;22,49;23,58;27,65;33,68;43,70;53,69;60,67;65,66;68,66;69,66;71,66;71,68;71,72;71,75;71,78;70,79;69,80;66,82;60,84;52,86;41,87;23,84;10,76;3,63;0,44;3,25;11,12;22,3;39,0;56,3;67,10;73,22;75,37;75,41;55,34;51,21;39,16;31,17;26,21;23,26;22,34;55,34" o:connectangles="0,0,0,0,0,0,0,0,0,0,0,0,0,0,0,0,0,0,0,0,0,0,0,0,0,0,0,0,0,0,0,0,0,0,0,0,0,0,0,0,0,0,0,0,0"/>
            </v:shape>
            <v:shape id="AutoShape 1078" o:spid="_x0000_s38691" style="position:absolute;left:6286;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QZAsQA&#10;AADcAAAADwAAAGRycy9kb3ducmV2LnhtbESPT4vCMBTE7wt+h/AEb2uqiKvVKCIreBH8d/D4bJ5t&#10;sXkpSbat394sLOxxmJnfMMt1ZyrRkPOlZQWjYQKCOLO65FzB9bL7nIHwAVljZZkUvMjDetX7WGKq&#10;bcsnas4hFxHCPkUFRQh1KqXPCjLoh7Ymjt7DOoMhSpdL7bCNcFPJcZJMpcGS40KBNW0Lyp7nH6Pg&#10;6zjZvJrTbXvn9kLz7+P9cCOn1KDfbRYgAnXhP/zX3msFs2QKv2fiEZC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UGQLEAAAA3AAAAA8AAAAAAAAAAAAAAAAAmAIAAGRycy9k&#10;b3ducmV2LnhtbFBLBQYAAAAABAAEAPUAAACJAwAAAAA=&#10;" adj="0,,0" path="m80,10v,3,,6,-1,7c79,18,77,19,76,19r-9,c68,20,70,22,70,23v1,2,1,4,1,6c71,34,70,38,68,41v-1,3,-3,7,-6,9c59,52,56,54,52,56v-4,2,-9,2,-14,2c35,58,33,57,31,56v-2,,-4,-1,-5,-1c25,55,25,56,24,57v,1,-1,2,-1,4c23,62,24,64,25,65v2,1,4,2,7,2l51,67v4,1,8,1,12,2c66,71,69,72,71,74v2,2,5,4,6,7c78,84,79,87,79,90v,4,-1,8,-3,12c75,105,72,108,68,110v-3,2,-7,5,-12,6c51,118,45,119,38,119v-7,,-13,-1,-17,-2c16,116,12,115,9,112,6,111,4,109,3,106,1,103,,101,,97,,95,,94,1,92v,-2,1,-4,2,-5c4,86,5,84,7,82v1,-2,3,-3,5,-4c9,77,7,75,6,72,5,70,4,68,4,65v,-4,,-7,2,-10c8,52,10,50,12,47,11,46,9,43,7,40,5,37,5,34,5,29,5,25,7,21,8,17v1,-3,4,-7,7,-9c17,6,21,4,25,2,29,,33,,38,v3,,5,,7,1c47,1,50,1,51,2r25,c77,2,78,3,79,4v1,1,1,4,1,6xm54,29v,-4,-1,-8,-3,-10c49,17,45,16,41,16v-3,,-4,,-6,1c33,17,32,18,31,20v-1,1,-2,2,-2,4c28,26,28,27,28,29v,4,1,8,4,10c35,41,37,42,41,42v3,,4,,6,-1c49,40,50,39,51,38v1,-1,2,-3,3,-4c54,33,54,31,54,29xm59,92v,-3,-1,-6,-2,-7c54,84,52,83,48,83l32,82v-1,2,-3,3,-4,4c27,87,27,88,26,89v-1,1,-1,1,-1,3c25,93,25,93,25,94v,3,1,5,4,7c32,103,36,103,42,103v3,,6,,8,-1c53,102,54,101,55,99v2,-1,3,-2,4,-3c59,94,59,93,59,92xe" fillcolor="black" stroked="f">
              <v:stroke joinstyle="round"/>
              <v:formulas/>
              <v:path o:connecttype="custom" o:connectlocs="77,17;65,19;69,29;60,49;37,57;25,54;22,60;31,66;61,68;75,80;74,100;55,114;20,115;3,104;1,90;7,81;6,71;6,54;7,39;8,17;24,2;44,1;74,2;78,10;50,19;34,17;28,24;31,38;46,40;53,33;58,90;47,82;27,85;24,90;28,99;49,100;58,94" o:connectangles="0,0,0,0,0,0,0,0,0,0,0,0,0,0,0,0,0,0,0,0,0,0,0,0,0,0,0,0,0,0,0,0,0,0,0,0,0"/>
            </v:shape>
            <v:shape id="AutoShape 1079" o:spid="_x0000_s38690" style="position:absolute;left:638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rNOcIA&#10;AADcAAAADwAAAGRycy9kb3ducmV2LnhtbESPQYvCMBSE78L+h/AW9mZTe1C3GossdBHUg3V/wKN5&#10;ttXmpTRZrf/eCILHYWa+YZbZYFpxpd41lhVMohgEcWl1w5WCv2M+noNwHllja5kU3MlBtvoYLTHV&#10;9sYHuha+EgHCLkUFtfddKqUrazLoItsRB+9ke4M+yL6SusdbgJtWJnE8lQYbDgs1dvRTU3kp/o2C&#10;MjlzhcV099tsaCtzq/dJ8a3U1+ewXoDwNPh3+NXeaAXzeAbP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s05wgAAANwAAAAPAAAAAAAAAAAAAAAAAJgCAABkcnMvZG93&#10;bnJldi54bWxQSwUGAAAAAAQABAD1AAAAhwMAAAAA&#10;" adj="0,,0" path="m22,117v,,,1,,1c21,119,21,119,20,119v-1,,-2,,-3,1c15,120,13,120,11,120v-2,,-3,,-5,c5,119,4,119,2,119,1,118,1,118,1,118,,118,,117,,117l,38c,37,,37,1,37v,-1,1,-1,1,-1c3,36,5,35,6,34v1,,3,,5,c14,34,15,34,17,34v1,,2,1,3,2c21,36,21,36,22,37v,,,,,1l22,117xm26,11v,5,-1,8,-3,10c21,22,18,23,13,23,8,23,5,22,3,21,2,19,,16,,12,,7,2,4,3,3,5,1,8,,13,v5,,8,,10,2c25,4,26,7,26,11xe" fillcolor="black" stroked="f">
              <v:stroke joinstyle="round"/>
              <v:formulas/>
              <v:path o:connecttype="custom" o:connectlocs="20,115;20,116;19,117;16,118;10,118;6,118;2,117;1,116;0,115;0,37;1,36;2,35;6,33;10,33;16,33;19,35;20,36;20,37;20,115;24,11;21,21;12,23;3,21;0,12;3,3;12,0;21,2;24,11" o:connectangles="0,0,0,0,0,0,0,0,0,0,0,0,0,0,0,0,0,0,0,0,0,0,0,0,0,0,0,0"/>
            </v:shape>
            <v:shape id="Freeform 1080" o:spid="_x0000_s38689" style="position:absolute;left:6420;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1/cMA&#10;AADcAAAADwAAAGRycy9kb3ducmV2LnhtbERPW2vCMBR+H+w/hDPY20w7cEo1LWMwUObAG4Jvh+bY&#10;FpOT0sS2269fHgY+fnz3ZTFaI3rqfONYQTpJQBCXTjdcKTgePl/mIHxA1mgck4If8lDkjw9LzLQb&#10;eEf9PlQihrDPUEEdQptJ6cuaLPqJa4kjd3GdxRBhV0nd4RDDrZGvSfImLTYcG2ps6aOm8rq/WQXm&#10;++zQfG2mKZ1m68GcD9vN5Vep56fxfQEi0Bju4n/3SiuYJ3FtPBOP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Z1/cMAAADcAAAADwAAAAAAAAAAAAAAAACYAgAAZHJzL2Rv&#10;d25yZXYueG1sUEsFBgAAAAAEAAQA9QAAAIgDAAAAAA==&#10;" path="m60,61v,5,,9,-2,12c56,77,53,80,51,82v-3,2,-7,4,-11,5c36,88,31,89,26,89v-3,,-5,,-8,-1c15,88,13,87,10,86,9,86,7,85,5,84,4,84,3,83,2,82v,,-1,-1,-1,-2c,78,,76,,73,,72,,71,,69,,68,1,68,1,67v,,,-1,1,-1c2,66,2,65,3,65v1,,2,1,3,2c7,67,9,68,11,69v2,,4,2,6,3c19,72,23,73,26,73v2,,4,,5,-1c33,72,34,71,35,71v1,-1,2,-3,3,-4c38,66,39,65,39,63v,-2,-1,-3,-2,-4c36,58,35,56,33,55,31,54,29,54,27,52,25,51,22,51,20,50,18,48,15,48,13,46,10,44,9,43,6,42,4,40,4,38,2,35,1,32,1,29,1,25v,-4,,-7,2,-10c5,12,6,9,9,6,12,4,15,3,19,1,23,,28,,32,v3,,6,,8,c42,1,44,1,46,1v2,1,3,2,5,2c52,4,53,4,53,5v1,,2,,2,1c55,6,55,7,55,8v,,1,1,1,2c56,11,56,12,56,13v,2,,3,,4c56,18,55,19,55,20v,,,1,,1c55,21,53,21,53,21v-1,,-1,,-2,-1c49,20,48,19,47,18v-2,,-4,-1,-6,-1c39,16,36,16,33,16v-2,,-3,,-5,c26,17,26,17,25,18v-2,,-2,2,-3,3c22,22,22,23,22,24v,2,,3,1,5c25,30,26,31,28,32v2,1,4,2,6,2c36,35,39,36,41,37v2,1,4,2,7,3c50,42,52,43,54,45v2,2,3,5,5,7c60,54,60,58,60,61e" fillcolor="black" stroked="f">
              <v:path o:connecttype="custom" o:connectlocs="58,60;56,71;49,80;39,85;25,87;17,86;10,84;5,82;2,80;1,78;0,71;0,67;1,66;2,65;3,64;6,66;11,67;16,70;25,71;30,70;34,69;37,66;38,62;36,58;32,54;26,51;19,49;13,45;6,41;2,34;1,24;3,15;9,6;18,1;31,0;39,0;44,1;49,3;51,5;53,6;53,8;54,10;54,13;54,17;53,20;53,21;51,21;49,20;45,18;40,17;32,16;27,16;24,18;21,21;21,23;22,28;27,31;33,33;40,36;46,39;52,44;57,51;58,60" o:connectangles="0,0,0,0,0,0,0,0,0,0,0,0,0,0,0,0,0,0,0,0,0,0,0,0,0,0,0,0,0,0,0,0,0,0,0,0,0,0,0,0,0,0,0,0,0,0,0,0,0,0,0,0,0,0,0,0,0,0,0,0,0,0,0"/>
            </v:shape>
            <v:shape id="Freeform 1081" o:spid="_x0000_s38688" style="position:absolute;left:6485;top:1372;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VpfMQA&#10;AADcAAAADwAAAGRycy9kb3ducmV2LnhtbESPQWsCMRSE7wX/Q3iCt5pYRHQ1ioiFLdSCthdvj81z&#10;s7h5WTZx3f77RhB6HGbmG2a16V0tOmpD5VnDZKxAEBfeVFxq+Pl+f52DCBHZYO2ZNPxSgM168LLC&#10;zPg7H6k7xVIkCIcMNdgYm0zKUFhyGMa+IU7exbcOY5JtKU2L9wR3tXxTaiYdVpwWLDa0s1RcTzen&#10;4ZB/qGne76+fXzQ5usXNdupstR4N++0SRKQ+/oef7dxomKsFPM6kI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VaXzEAAAA3AAAAA8AAAAAAAAAAAAAAAAAmAIAAGRycy9k&#10;b3ducmV2LnhtbFBLBQYAAAAABAAEAPUAAACJAwAAAAA=&#10;" path="m55,95v,2,,4,,6c54,102,54,103,54,104v-1,1,-2,1,-3,1c50,106,49,106,47,106v-1,1,-2,1,-4,1c42,108,40,107,38,107v-4,,-8,,-11,-1c24,105,21,103,19,101,17,98,15,95,15,92,14,89,13,84,13,80r,-41l4,39v-1,,-2,,-3,-2c1,35,,34,,30,,29,,27,,26,,25,1,24,1,23,2,22,2,22,2,22v,,1,-1,2,-1l13,21,13,4v,-1,,-2,,-2c14,2,14,1,15,1v1,,2,,3,-1c20,,22,,24,v2,,4,,5,c31,,32,1,33,1v,1,1,1,1,1c35,3,35,3,35,4r,17l52,21v,,1,,2,1c54,22,54,22,54,23v,,1,2,1,3c56,27,55,29,55,30v,4,,6,-1,7c54,38,53,39,52,39r-17,l35,76v,4,,8,2,9c39,87,41,89,44,89v1,,2,,3,-1c49,88,49,88,50,88v,-1,1,-1,1,-1c52,87,52,86,53,86r1,1c54,87,54,88,55,88v,1,,2,,3c56,92,55,93,55,95e" fillcolor="black" stroked="f">
              <v:path o:connecttype="custom" o:connectlocs="53,93;53,99;52,102;49,103;45,104;41,105;37,105;26,104;18,99;14,90;13,79;13,38;4,38;1,36;0,29;0,26;1,23;2,22;4,21;13,21;13,4;13,2;14,1;17,0;23,0;28,0;32,1;33,2;34,4;34,21;50,21;52,22;52,23;53,26;53,29;52,36;50,38;34,38;34,75;36,83;42,87;45,86;48,86;49,85;51,84;52,85;53,86;53,89;53,93" o:connectangles="0,0,0,0,0,0,0,0,0,0,0,0,0,0,0,0,0,0,0,0,0,0,0,0,0,0,0,0,0,0,0,0,0,0,0,0,0,0,0,0,0,0,0,0,0,0,0,0,0"/>
            </v:shape>
            <v:shape id="Freeform 1082" o:spid="_x0000_s38687" style="position:absolute;left:6557;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pr78A&#10;AADcAAAADwAAAGRycy9kb3ducmV2LnhtbERPu4oCMRTtBf8h3AU7zWghMhpFXEULG1/9ZXKdjE5u&#10;wiTquF+/KQTLw3nPFq2txZOaUDlWMBxkIIgLpysuFZxPm/4ERIjIGmvHpOBNARbzbmeGuXYvPtDz&#10;GEuRQjjkqMDE6HMpQ2HIYhg4T5y4q2ssxgSbUuoGXync1nKUZWNpseLUYNDTylBxPz6sgvDr7emw&#10;Nnf649ve77eX1fayUar30y6nICK18Sv+uHdawWSY5qcz6QjI+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uymvvwAAANwAAAAPAAAAAAAAAAAAAAAAAJgCAABkcnMvZG93bnJl&#10;di54bWxQSwUGAAAAAAQABAD1AAAAhAMAAAAA&#10;" path="m51,12v,2,,4,,5c51,18,50,20,50,21v,1,,1,-1,1c49,23,49,22,48,22v-1,,-1,,-2,c46,22,45,22,44,22v-1,,-1,-1,-2,-1c41,21,40,21,39,21v-1,,-3,,-4,c34,22,33,23,32,23v-2,1,-3,3,-5,5c25,30,24,32,22,34r,50c22,84,22,85,22,85v-1,1,-1,1,-2,1c20,86,18,86,17,87v-2,,-4,,-5,c9,87,8,87,6,87,5,86,4,86,3,86,1,85,1,85,1,85,,85,,84,,84l,5c,4,,4,1,3v,,,,2,c4,3,4,2,5,1v2,,3,,5,c12,1,13,1,15,1v1,,2,1,2,2c18,3,18,3,19,3v1,,,1,,2l19,14v2,-2,4,-5,6,-7c28,5,29,4,30,3,32,1,34,1,35,v1,,3,,5,c41,,42,,43,v1,,2,,2,c46,,47,1,48,1v1,,1,,1,1c49,3,50,3,50,3v1,,,1,,1c50,5,51,6,51,7v,1,,3,,5e" fillcolor="black" stroked="f">
              <v:path o:connecttype="custom" o:connectlocs="49,12;49,17;48,21;47,22;46,22;44,22;42,22;40,21;38,21;34,21;31,22;26,27;21,33;21,82;21,83;19,84;16,85;12,85;6,85;3,84;1,83;0,82;0,5;1,3;3,3;5,1;10,1;14,1;16,3;18,3;18,5;18,14;24,7;29,3;34,0;38,0;41,0;43,0;46,1;47,2;48,3;48,4;49,7;49,12" o:connectangles="0,0,0,0,0,0,0,0,0,0,0,0,0,0,0,0,0,0,0,0,0,0,0,0,0,0,0,0,0,0,0,0,0,0,0,0,0,0,0,0,0,0,0,0"/>
            </v:shape>
            <v:shape id="AutoShape 1083" o:spid="_x0000_s38686" style="position:absolute;left:6612;top:1391;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x8lsIA&#10;AADcAAAADwAAAGRycy9kb3ducmV2LnhtbESPzYoCMRCE74LvEFrYm2bGw6qjUUQU9uDBvwdoJu3M&#10;YNIZJpkf336zsOCxqKqvqM1usEZ01PjKsYJ0loAgzp2uuFDwuJ+mSxA+IGs0jknBmzzstuPRBjPt&#10;er5SdwuFiBD2GSooQ6gzKX1ekkU/czVx9J6usRiibAqpG+wj3Bo5T5JvabHiuFBiTYeS8tettQr6&#10;Y1gcV8TmrLtD+27P2swvK6W+JsN+DSLQED7h//aPVrBMU/g7E4+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bHyWwgAAANwAAAAPAAAAAAAAAAAAAAAAAJgCAABkcnMvZG93&#10;bnJldi54bWxQSwUGAAAAAAQABAD1AAAAhwMAAAAA&#10;" adj="0,,0" path="m72,84v,1,-1,1,-1,2c70,86,69,86,68,86v-1,1,-3,1,-5,1c60,87,58,87,57,86v-1,,-2,,-3,c54,86,54,85,54,84r,-7c50,81,47,84,42,86v-4,2,-8,3,-13,3c24,89,21,88,17,87,13,86,11,84,8,82,5,80,3,77,2,74,1,71,,67,,63,,58,1,54,3,51v1,-4,4,-7,8,-8c14,41,18,39,24,38v6,-1,11,-2,18,-2l50,36r,-5c50,29,50,27,50,25,49,22,48,21,47,20,46,19,45,18,42,18,40,17,38,17,35,17v-3,,-7,,-10,1c22,18,20,20,17,21v-2,1,-4,1,-5,2c11,25,9,25,8,25v,,-1,,-1,-1c6,23,5,23,5,22v,,,-1,-1,-2c4,18,4,17,4,16v,-2,,-4,1,-5c5,10,5,9,7,8,8,7,9,6,11,5,12,4,15,4,18,3,21,1,24,1,27,v3,,7,,10,c43,,49,,53,1v5,2,8,4,11,6c67,9,68,13,70,17v2,4,2,8,2,14l72,84xm52,50r-8,c40,50,37,50,34,51v-3,,-4,1,-6,3c26,55,25,56,24,57v,1,-1,3,-1,5c23,65,24,68,27,70v2,2,5,3,8,3c39,73,41,72,44,71v3,-2,5,-4,8,-7l52,50xe" fillcolor="black" stroked="f">
              <v:stroke joinstyle="round"/>
              <v:formulas/>
              <v:path o:connecttype="custom" o:connectlocs="70,82;69,84;66,84;61,85;55,84;53,84;53,82;53,75;41,84;28,87;17,85;8,80;2,72;0,62;3,50;11,42;23,37;41,35;49,35;49,30;49,24;46,20;41,18;34,17;24,18;17,21;12,22;8,24;7,23;5,22;4,20;4,16;5,11;7,8;11,5;18,3;26,0;36,0;52,1;62,7;68,17;70,30;70,82;51,49;43,49;33,50;27,53;23,56;22,61;26,68;34,71;43,69;51,63;51,49" o:connectangles="0,0,0,0,0,0,0,0,0,0,0,0,0,0,0,0,0,0,0,0,0,0,0,0,0,0,0,0,0,0,0,0,0,0,0,0,0,0,0,0,0,0,0,0,0,0,0,0,0,0,0,0,0,0"/>
            </v:shape>
            <v:shape id="Freeform 1084" o:spid="_x0000_s38685" style="position:absolute;left:6706;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Sl8AA&#10;AADcAAAADwAAAGRycy9kb3ducmV2LnhtbESPT4vCMBTE78J+h/AWvNlUBZFqFBEW3KN/Lt4ezbMp&#10;Ni+hybbx228WFjwOM/MbZrtPthMD9aF1rGBelCCIa6dbbhTcrl+zNYgQkTV2jknBiwLsdx+TLVba&#10;jXym4RIbkSEcKlRgYvSVlKE2ZDEUzhNn7+F6izHLvpG6xzHDbScXZbmSFlvOCwY9HQ3Vz8uPVUBj&#10;XN7PMnhb3nxo7GB8+k5KTT/TYQMiUorv8H/7pBWs5wv4O5OPgN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dSl8AAAADcAAAADwAAAAAAAAAAAAAAAACYAgAAZHJzL2Rvd25y&#10;ZXYueG1sUEsFBgAAAAAEAAQA9QAAAIUDAAAAAA==&#10;" path="m50,12v,2,,4,,5c50,18,50,20,50,21v,1,-1,1,-1,1c48,23,48,22,47,22v,,-1,,-1,c45,22,45,22,44,22v-2,,-2,-1,-3,-1c40,21,40,21,38,21v-1,,-2,,-4,c33,22,32,23,31,23v-1,1,-3,3,-4,5c25,30,24,32,22,34r,50c22,84,22,85,21,85v,1,-1,1,-1,1c19,86,17,86,16,87v-1,,-3,,-5,c9,87,7,87,6,87,4,86,3,86,2,86,1,85,1,85,,85v,,,-1,,-1l,5c,4,,4,,3v1,,1,,2,c3,3,4,2,5,1v1,,3,,5,c11,1,13,1,14,1v1,,2,1,3,2c17,3,18,3,19,3v,,,1,,2l19,14v2,-2,4,-5,6,-7c27,5,28,4,30,3,32,1,33,1,34,v2,,4,,6,c41,,41,,42,v2,,2,,3,c45,,46,1,47,1v2,,2,,2,1c49,3,49,3,50,3v,,,1,,1c50,5,50,6,50,7v,1,,3,,5e" fillcolor="black" stroked="f">
              <v:path o:connecttype="custom" o:connectlocs="48,12;48,17;48,21;47,22;45,22;44,22;42,22;39,21;37,21;33,21;30,22;26,27;21,33;21,82;20,83;19,84;15,85;11,85;6,85;2,84;0,83;0,82;0,5;0,3;2,3;5,1;10,1;13,1;16,3;18,3;18,5;18,14;24,7;29,3;33,0;38,0;40,0;43,0;45,1;47,2;48,3;48,4;48,7;48,12" o:connectangles="0,0,0,0,0,0,0,0,0,0,0,0,0,0,0,0,0,0,0,0,0,0,0,0,0,0,0,0,0,0,0,0,0,0,0,0,0,0,0,0,0,0,0,0"/>
            </v:shape>
            <v:shape id="AutoShape 1085" o:spid="_x0000_s38684" style="position:absolute;left:676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3mH8UA&#10;AADcAAAADwAAAGRycy9kb3ducmV2LnhtbESPQWvCQBSE7wX/w/IEb3VjpGpS1xAUofRUtRR6e2Sf&#10;STD7NmTXJO2v7xYKPQ4z8w2zzUbTiJ46V1tWsJhHIIgLq2suFbxfjo8bEM4ja2wsk4IvcpDtJg9b&#10;TLUd+ET92ZciQNilqKDyvk2ldEVFBt3ctsTBu9rOoA+yK6XucAhw08g4ilbSYM1hocKW9hUVt/Pd&#10;KEie8vjTHFbfiV3X2CQfb68RDUrNpmP+DMLT6P/Df+0XrWCzWML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reYfxQAAANwAAAAPAAAAAAAAAAAAAAAAAJgCAABkcnMv&#10;ZG93bnJldi54bWxQSwUGAAAAAAQABAD1AAAAigMAAAAA&#10;" adj="0,,0" path="m77,42v,2,,4,-1,6c74,50,73,50,70,50r-47,c23,53,23,56,24,59v1,2,2,5,4,7c30,68,32,69,34,70v2,1,6,2,10,2c48,72,51,72,54,71v3,,6,-1,8,-2c64,69,66,68,67,67v1,,3,,3,c71,67,72,67,72,67v,1,1,1,1,1c73,68,73,69,73,70v,1,,2,,4c73,75,73,76,73,77v,1,,2,,3c72,80,73,81,72,81v,1,,1,,1c72,83,70,84,68,84v-2,1,-3,1,-6,2c59,87,56,88,53,88v-4,1,-7,1,-11,1c35,89,29,88,24,86,18,84,14,81,10,78,6,75,5,70,3,64,1,59,,52,,45,,38,1,32,3,26,5,21,7,16,11,12,14,8,18,5,23,3,28,,34,,40,v7,,12,1,17,3c61,4,65,7,69,10v3,4,5,8,6,13c76,27,77,33,77,38r,4xm56,35c56,29,55,25,52,21,49,17,45,16,40,16v-3,,-5,,-8,1c30,18,28,20,27,21v-1,2,-2,4,-3,6c23,30,23,33,23,35r33,xe" fillcolor="black" stroked="f">
              <v:stroke joinstyle="round"/>
              <v:formulas/>
              <v:path o:connecttype="custom" o:connectlocs="75,41;74,47;68,49;22,49;23,58;27,65;33,68;43,70;53,69;60,67;65,66;68,66;70,66;71,66;71,68;71,72;71,75;71,78;70,79;70,80;66,82;60,84;52,86;41,87;23,84;10,76;3,63;0,44;3,25;11,12;22,3;39,0;56,3;67,10;73,22;75,37;75,41;55,34;51,21;39,16;31,17;26,21;23,26;22,34;55,34" o:connectangles="0,0,0,0,0,0,0,0,0,0,0,0,0,0,0,0,0,0,0,0,0,0,0,0,0,0,0,0,0,0,0,0,0,0,0,0,0,0,0,0,0,0,0,0,0"/>
            </v:shape>
            <v:shape id="AutoShape 1086" o:spid="_x0000_s38683" style="position:absolute;left:6862;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nSsQA&#10;AADcAAAADwAAAGRycy9kb3ducmV2LnhtbESPQYvCMBSE7wv+h/CEva2piy5SjSKCrAcFt4rg7dE8&#10;22LzUppY2/31RhA8DjPzDTNbtKYUDdWusKxgOIhAEKdWF5wpOB7WXxMQziNrLC2Tgo4cLOa9jxnG&#10;2t75j5rEZyJA2MWoIPe+iqV0aU4G3cBWxMG72NqgD7LOpK7xHuCmlN9R9CMNFhwWcqxolVN6TW5G&#10;wWn823bbpfs/j5rLfrf1CdqqU+qz3y6nIDy1/h1+tTdawWQ4gueZc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lZ0rEAAAA3AAAAA8AAAAAAAAAAAAAAAAAmAIAAGRycy9k&#10;b3ducmV2LnhtbFBLBQYAAAAABAAEAPUAAACJAwAAAAA=&#10;" adj="0,,0" path="m25,13v,3,,5,,6c24,21,24,22,22,23v-1,2,-2,2,-4,3c17,26,15,26,13,26v-2,,-5,,-6,c5,25,4,25,3,23,1,22,1,21,1,19,,18,,16,,13,,10,,9,1,7,1,5,2,4,3,2,3,1,5,1,7,v1,,4,,6,c15,,17,,18,v2,1,4,1,4,2c23,4,24,5,25,7v,2,,3,,6xm27,71v,2,,4,,6c26,78,26,80,24,81v-1,1,-2,1,-4,2c19,84,17,84,15,84v-2,,-5,,-6,-1c7,82,6,82,5,81,3,80,3,78,3,77,2,75,2,73,2,71v,-3,,-5,1,-7c3,63,4,61,5,60v,-1,2,-2,4,-3c10,57,13,57,15,57v2,,4,,5,c22,58,24,59,24,60v1,1,2,2,3,4c27,67,27,68,27,71xe" fillcolor="black" stroked="f">
              <v:stroke joinstyle="round"/>
              <v:formulas/>
              <v:path o:connecttype="custom" o:connectlocs="21,13;21,19;19,22;15,25;11,25;6,25;3,22;1,19;0,13;1,7;3,2;6,0;11,0;15,0;19,2;21,7;21,13;23,69;23,75;21,79;17,81;13,82;8,81;4,79;3,75;2,69;3,62;4,59;8,56;13,56;17,56;21,59;23,62;23,69" o:connectangles="0,0,0,0,0,0,0,0,0,0,0,0,0,0,0,0,0,0,0,0,0,0,0,0,0,0,0,0,0,0,0,0,0,0"/>
            </v:shape>
            <v:shape id="AutoShape 1087" o:spid="_x0000_s38682" style="position:absolute;left:6952;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KCMQA&#10;AADcAAAADwAAAGRycy9kb3ducmV2LnhtbESP32rCMBTG7we+QzjCbkRTHYrWpiLiNtndqg9waI5t&#10;t+akJLF2b78MhF1+fH9+fNluMK3oyfnGsoL5LAFBXFrdcKXgcn6drkH4gKyxtUwKfsjDLh89ZZhq&#10;e+dP6otQiTjCPkUFdQhdKqUvazLoZ7Yjjt7VOoMhSldJ7fAex00rF0mykgYbjoQaOzrUVH4XNxMh&#10;H+/F2dBpf/t6O75MNpN+4Qap1PN42G9BBBrCf/jRPmkF6/kS/s7EI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cSgjEAAAA3AAAAA8AAAAAAAAAAAAAAAAAmAIAAGRycy9k&#10;b3ducmV2LnhtbFBLBQYAAAAABAAEAPUAAACJAwAAAAA=&#10;" adj="0,,0" path="m84,112v,,,1,,1c83,114,83,114,82,114v,,-2,,-3,1c77,115,74,115,71,115v-2,,-4,,-5,c64,114,63,114,62,114v-1,,-1,-1,-1,-1c61,112,59,112,59,111l49,86c48,83,47,80,46,78,45,76,43,74,42,72,41,71,38,70,37,69,35,68,33,68,31,68r-8,l23,111v,1,,1,,2c22,113,21,114,21,114v-1,,-2,,-4,1c15,116,14,115,11,115v-2,,-4,,-5,c5,115,3,114,2,114,1,113,1,113,,113v,-1,,-1,,-2l,8c,5,,3,2,2,4,1,5,,7,l36,v4,,6,,8,c45,,48,1,49,1v5,1,9,2,13,3c66,6,69,8,71,11v2,3,4,5,5,9c78,23,79,27,79,32v,4,-1,7,-2,10c76,46,75,48,73,50v-2,3,-4,5,-7,7c64,59,60,61,57,62v1,,3,1,4,3c62,66,64,67,66,68v1,2,2,4,3,6c70,76,71,79,72,82r10,22c83,106,84,108,84,109v,1,,2,,3xm57,34v,-4,-1,-7,-3,-10c52,21,50,20,46,19v-1,,-3,,-4,-1c40,17,38,18,35,18r-10,l25,50r12,c40,50,43,50,46,49v2,,4,-1,6,-3c54,44,55,42,56,41v1,-2,1,-5,1,-7xe" fillcolor="black" stroked="f">
              <v:stroke joinstyle="round"/>
              <v:formulas/>
              <v:path o:connecttype="custom" o:connectlocs="82,109;82,110;80,111;77,112;69,112;64,112;61,111;60,110;58,108;48,84;45,76;41,70;36,67;30,66;22,66;22,108;22,110;21,111;17,112;11,112;6,112;2,111;0,110;0,108;0,8;2,2;7,0;35,0;43,0;48,1;61,4;69,11;74,19;77,31;75,41;71,49;64,56;56,60;60,63;64,66;67,72;70,80;80,101;82,106;82,109;56,33;53,23;45,19;41,18;34,18;24,18;24,49;36,49;45,48;51,45;55,40;56,33" o:connectangles="0,0,0,0,0,0,0,0,0,0,0,0,0,0,0,0,0,0,0,0,0,0,0,0,0,0,0,0,0,0,0,0,0,0,0,0,0,0,0,0,0,0,0,0,0,0,0,0,0,0,0,0,0,0,0,0,0"/>
            </v:shape>
            <v:shape id="AutoShape 1088" o:spid="_x0000_s38681" style="position:absolute;left:7044;top:1361;width:107;height:118;visibility:visible;mso-wrap-style:none;v-text-anchor:middle" coordsize="10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XEcsMA&#10;AADcAAAADwAAAGRycy9kb3ducmV2LnhtbESPQYvCMBSE7wv+h/CEvSyaVBeRahSRXRRva8Xzo3m2&#10;xealNlmt/94IgsdhZr5h5svO1uJKra8ca0iGCgRx7kzFhYZD9juYgvAB2WDtmDTcycNy0fuYY2rc&#10;jf/oug+FiBD2KWooQ2hSKX1ekkU/dA1x9E6utRiibAtpWrxFuK3lSKmJtFhxXCixoXVJ+Xn/bzV8&#10;qYNsfrZ+XH3vEnXJslG3OR21/ux3qxmIQF14h1/trdEwTSbw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XEcsMAAADcAAAADwAAAAAAAAAAAAAAAACYAgAAZHJzL2Rv&#10;d25yZXYueG1sUEsFBgAAAAAEAAQA9QAAAIgDAAAAAA==&#10;" adj="0,,0" path="m108,58v,10,-1,18,-3,26c102,91,99,97,94,103v-5,5,-10,9,-17,12c70,118,62,119,53,119v-8,,-16,-1,-23,-4c24,113,18,109,13,105,9,100,6,94,4,86,1,79,,70,,60,,51,1,43,4,35,6,28,9,22,14,16,20,10,25,7,32,4,38,1,46,,55,v9,,17,1,23,4c84,6,90,9,94,14v4,5,8,11,11,19c107,40,108,48,108,58xm86,59c86,53,85,48,85,43,84,39,82,34,79,30,77,26,74,24,70,22,66,21,62,19,57,19v-6,,-11,2,-14,4c39,25,35,28,33,31v-2,4,-4,8,-5,13c28,48,27,53,27,59v,6,,12,1,17c28,80,31,85,33,89v2,3,5,6,9,8c46,98,50,99,56,99v5,,10,-1,14,-3c73,94,77,91,79,88v3,-4,4,-8,5,-13c85,70,86,65,86,59xe" fillcolor="black" stroked="f">
              <v:stroke joinstyle="round"/>
              <v:formulas/>
              <v:path o:connecttype="custom" o:connectlocs="106,57;103,83;92,101;76,113;52,117;29,113;13,103;4,85;0,59;4,34;14,16;31,4;54,0;77,4;92,14;103,32;106,57;84,58;83,42;78,30;69,22;56,19;42,23;32,30;27,43;27,58;27,75;32,88;41,95;55,97;69,94;78,87;82,74;84,58" o:connectangles="0,0,0,0,0,0,0,0,0,0,0,0,0,0,0,0,0,0,0,0,0,0,0,0,0,0,0,0,0,0,0,0,0,0"/>
            </v:shape>
            <v:shape id="AutoShape 1089" o:spid="_x0000_s38680" style="position:absolute;left:7163;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8yZsUA&#10;AADcAAAADwAAAGRycy9kb3ducmV2LnhtbESPQWvCQBSE74X+h+UJvdVNeqiauoq0CEJPSRR6fGSf&#10;STT7NmTXJPXXu4LgcZiZb5jlejSN6KlztWUF8TQCQVxYXXOpYJ9v3+cgnEfW2FgmBf/kYL16fVli&#10;ou3AKfWZL0WAsEtQQeV9m0jpiooMuqltiYN3tJ1BH2RXSt3hEOCmkR9R9CkN1hwWKmzpu6LinF2M&#10;Ajr8/TTtZrGID/n1l9Lt6RznJ6XeJuPmC4Sn0T/Dj/ZOK5jHM7ifC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3zJmxQAAANwAAAAPAAAAAAAAAAAAAAAAAJgCAABkcnMv&#10;ZG93bnJldi54bWxQSwUGAAAAAAQABAD1AAAAigMAAAAA&#10;" adj="0,,0" path="m85,82v,3,-1,5,-1,7c83,90,83,91,81,91r-10,l71,112v,,,1,,1c70,113,70,114,69,114v-1,,-2,1,-3,1c64,115,62,115,60,115v-2,,-4,,-5,c53,115,52,115,51,114v,,-1,,-1,-1c50,112,49,112,49,112r,-21l5,91v,,-1,,-2,-1c3,90,2,90,2,89,1,89,1,87,1,86,1,84,,83,,81,,78,,77,,76,,74,1,73,1,72v,-2,1,-3,1,-3c3,68,3,66,3,65l39,3v,-1,,-1,1,-1c41,1,42,1,43,1,44,,46,1,48,v2,,5,,7,c58,,60,,63,v2,,3,1,5,1c70,2,70,2,70,2v1,1,1,2,1,2l71,72r10,c83,72,83,73,84,74v,2,1,4,1,8xm51,20r,l21,72r30,l51,20xe" fillcolor="black" stroked="f">
              <v:stroke joinstyle="round"/>
              <v:formulas/>
              <v:path o:connecttype="custom" o:connectlocs="83,81;82,87;79,89;69,89;69,110;69,111;67,112;64,113;59,113;54,113;50,112;49,111;48,110;48,89;5,89;3,88;2,87;1,85;0,80;0,75;1,71;2,68;3,64;38,3;39,2;42,1;47,0;54,0;62,0;66,1;68,2;69,4;69,71;79,71;82,73;83,81;50,20;50,20;21,71;50,71;50,20" o:connectangles="0,0,0,0,0,0,0,0,0,0,0,0,0,0,0,0,0,0,0,0,0,0,0,0,0,0,0,0,0,0,0,0,0,0,0,0,0,0,0,0,0"/>
            </v:shape>
            <v:shape id="Freeform 1090" o:spid="_x0000_s38679" style="position:absolute;left:7259;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68AcIA&#10;AADcAAAADwAAAGRycy9kb3ducmV2LnhtbERPy0rDQBTdC/2H4Rbc2UkVJKSZFhEEodCYpKTbS+bm&#10;QTJ3Ymbaxr93FoLLw3mnh8WM4kaz6y0r2G4iEMS11T23Cs7lx1MMwnlkjaNlUvBDDg771UOKibZ3&#10;zulW+FaEEHYJKui8nxIpXd2RQbexE3HgGjsb9AHOrdQz3kO4GeVzFL1Kgz2Hhg4neu+oHoqrUXCq&#10;EIey/s6+xqbM8uPwcq0uF6Ue18vbDoSnxf+L/9yfWkG8DWvDmXAE5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3rwBwgAAANwAAAAPAAAAAAAAAAAAAAAAAJgCAABkcnMvZG93&#10;bnJldi54bWxQSwUGAAAAAAQABAD1AAAAhwMAAAAA&#10;" path="m77,107v,1,,3,,4c77,112,76,114,76,114v-1,1,-1,2,-2,2c74,116,74,116,73,116r-65,c6,116,5,116,4,116,3,115,2,115,2,115,1,114,1,113,1,112,1,111,,109,,107v,-2,,-4,,-5c,100,1,99,1,98,2,97,2,96,3,95,4,94,5,93,6,91l26,70v4,-4,7,-7,9,-11c38,56,39,52,41,50v2,-3,2,-6,3,-8c44,40,44,38,44,35v,-1,,-4,-1,-5c43,28,42,27,41,25,40,23,38,23,36,22v-1,,-3,-1,-6,-1c26,21,23,22,21,22v-3,1,-6,3,-7,3c12,26,10,27,9,29,8,30,6,30,5,30v,,,,-1,-1c4,29,4,28,3,27v-1,,,-1,-1,-3c2,22,2,21,2,19v,-1,,-2,,-3c2,14,3,14,3,13v,,1,-1,1,-1c4,11,5,10,5,10,6,9,8,8,9,7,11,6,14,5,17,4,19,2,23,2,26,1,30,1,33,,37,v6,,11,1,15,2c57,4,60,6,64,9v3,3,5,5,6,9c71,22,72,26,72,30v,4,,8,-1,11c70,44,69,48,67,53v-3,4,-6,8,-10,14c53,72,48,77,41,84l28,98r45,c73,98,74,98,74,98v1,1,2,1,2,2c76,101,76,102,77,103v,1,,3,,4e" fillcolor="black" stroked="f">
              <v:path o:connecttype="custom" o:connectlocs="75,105;75,109;74,112;72,114;71,114;8,114;4,114;2,113;1,110;0,105;0,100;1,96;3,93;6,89;25,69;34,58;40,49;43,41;43,34;42,29;40,25;35,22;29,21;20,22;14,25;9,29;5,29;4,29;3,27;2,24;2,19;2,16;3,13;4,12;5,10;9,7;17,4;25,1;36,0;51,2;62,9;68,18;70,29;69,40;65,52;56,66;40,83;27,96;71,96;72,96;74,98;75,101;75,105" o:connectangles="0,0,0,0,0,0,0,0,0,0,0,0,0,0,0,0,0,0,0,0,0,0,0,0,0,0,0,0,0,0,0,0,0,0,0,0,0,0,0,0,0,0,0,0,0,0,0,0,0,0,0,0,0"/>
            </v:shape>
            <v:shape id="AutoShape 1091" o:spid="_x0000_s38678" style="position:absolute;left:7348;top:136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IbrcQA&#10;AADcAAAADwAAAGRycy9kb3ducmV2LnhtbESPT4vCMBTE74LfITzBm6aK7GrXKCIKXhb8swePz+bZ&#10;FpuXksS2fnuzsLDHYWZ+wyzXnalEQ86XlhVMxgkI4szqknMFP5f9aA7CB2SNlWVS8CIP61W/t8RU&#10;25ZP1JxDLiKEfYoKihDqVEqfFWTQj21NHL27dQZDlC6X2mEb4aaS0yT5kAZLjgsF1rQtKHucn0bB&#10;53G2eTWn6/bG7YUWu+Pt+0pOqeGg23yBCNSF//Bf+6AVzCcL+D0Tj4Bc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SG63EAAAA3AAAAA8AAAAAAAAAAAAAAAAAmAIAAGRycy9k&#10;b3ducmV2LnhtbFBLBQYAAAAABAAEAPUAAACJAwAAAAA=&#10;" adj="0,,0" path="m80,86v,5,-1,10,-3,14c76,104,73,107,69,110v-3,3,-7,5,-13,6c51,118,46,119,39,119v-6,,-12,-1,-17,-2c17,116,13,114,9,111,6,109,4,106,2,102,,98,,94,,89,,86,,83,1,80,2,77,4,74,5,72v2,-2,5,-5,8,-7c16,63,19,61,22,59,19,57,17,56,14,53,12,51,10,50,8,47,6,45,5,43,4,40,3,37,3,34,3,31,3,26,4,22,5,18,7,14,9,12,13,9,16,6,20,4,25,2,29,1,35,,41,v6,,12,1,16,2c62,4,65,5,68,8v3,3,5,5,6,9c76,20,77,24,77,29v,2,-1,5,-1,7c75,39,73,42,72,44v-2,2,-4,4,-7,7c63,53,60,55,57,56v4,2,7,4,10,6c70,64,72,67,74,69v2,3,3,5,4,8c80,80,80,83,80,86xm55,30v,-1,-1,-4,-2,-5c53,24,52,22,51,21,50,19,48,19,46,18v-2,,-4,-1,-6,-1c35,17,31,18,29,21v-3,2,-4,5,-4,9c25,32,26,34,26,35v1,2,1,3,3,5c31,42,32,43,34,44v2,1,4,3,7,4c46,46,49,43,51,40v2,-3,4,-6,4,-10xm57,88v,-3,,-4,-1,-6c56,80,55,78,53,77,51,76,50,73,47,72,45,71,42,69,39,68v-3,1,-5,2,-8,4c29,73,28,75,26,77v-1,1,-2,3,-3,5c23,84,22,85,22,88v,4,2,7,5,10c30,101,34,102,40,102v6,,10,-1,13,-4c56,95,57,92,57,88xe" fillcolor="black" stroked="f">
              <v:stroke joinstyle="round"/>
              <v:formulas/>
              <v:path o:connecttype="custom" o:connectlocs="78,85;75,98;67,108;55,114;38,117;21,115;9,109;2,100;0,88;1,79;5,71;13,64;21,58;14,52;8,46;4,39;3,30;5,18;13,9;24,2;40,0;56,2;66,8;72,17;75,29;74,35;70,43;63,50;56,55;65,61;72,68;76,76;78,85;54,30;52,25;50,21;45,18;39,17;28,21;24,30;25,34;28,39;33,43;40,47;50,39;54,30;56,87;55,81;52,76;46,71;38,67;30,71;25,76;22,81;21,87;26,96;39,100;52,96;56,87" o:connectangles="0,0,0,0,0,0,0,0,0,0,0,0,0,0,0,0,0,0,0,0,0,0,0,0,0,0,0,0,0,0,0,0,0,0,0,0,0,0,0,0,0,0,0,0,0,0,0,0,0,0,0,0,0,0,0,0,0,0,0"/>
            </v:shape>
            <v:shape id="Freeform 1092" o:spid="_x0000_s38677" style="position:absolute;left:7442;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R6usIA&#10;AADcAAAADwAAAGRycy9kb3ducmV2LnhtbERPy2rCQBTdF/yH4Qrd1YkpiEQnQQShIPiK6PaSuSYh&#10;mTtpZqLp33cWhS4P573ORtOKJ/WutqxgPotAEBdW11wquOa7jyUI55E1tpZJwQ85yNLJ2xoTbV98&#10;pufFlyKEsEtQQeV9l0jpiooMupntiAP3sL1BH2BfSt3jK4SbVsZRtJAGaw4NFXa0rahoLoNRcLgh&#10;NnnxfTy1j/x43jefw+1+V+p9Om5WIDyN/l/85/7SCpZxmB/OhCMg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xHq6wgAAANwAAAAPAAAAAAAAAAAAAAAAAJgCAABkcnMvZG93&#10;bnJldi54bWxQSwUGAAAAAAQABAD1AAAAhwMAAAAA&#10;" path="m76,107v,1,,3,,4c76,112,76,114,75,114v,1,,2,-1,2c73,116,73,116,73,116r-66,c6,116,5,116,4,116,3,115,2,115,1,115,1,114,,113,,112v,-1,,-3,,-5c,105,,103,,102v,-2,,-3,1,-4c1,97,2,96,3,95v,-1,1,-2,2,-4l25,70v4,-4,8,-7,10,-11c37,56,39,52,41,50v1,-3,2,-6,2,-8c44,40,44,38,44,35v,-1,-1,-4,-1,-5c42,28,42,27,41,25,39,23,38,23,36,22v-2,,-4,-1,-7,-1c26,21,23,22,20,22v-3,1,-5,3,-7,3c12,26,9,27,8,29,7,30,6,30,5,30v-1,,-1,,-1,-1c3,29,3,28,3,27v-1,,,-1,-1,-3c1,22,2,21,2,19v,-1,,-2,,-3c2,14,3,14,3,13v,,,-1,,-1c3,11,4,10,5,10,5,9,7,8,9,7,11,6,13,5,16,4,19,2,22,2,26,1,29,1,33,,37,v5,,10,1,15,2c56,4,60,6,63,9v4,3,5,5,6,9c71,22,72,26,72,30v,4,-1,8,-1,11c70,44,68,48,66,53v-2,4,-5,8,-9,14c53,72,47,77,41,84l28,98r44,c73,98,73,98,74,98v1,1,1,1,1,2c75,101,76,102,76,103v1,1,,3,,4e" fillcolor="black" stroked="f">
              <v:path o:connecttype="custom" o:connectlocs="74,105;74,109;73,112;72,114;71,114;7,114;4,114;1,113;0,110;0,105;0,100;1,96;3,93;5,89;24,69;34,58;40,49;42,41;43,34;42,29;40,25;35,22;28,21;19,22;13,25;8,29;5,29;4,29;3,27;2,24;2,19;2,16;3,13;3,12;5,10;9,7;16,4;25,1;36,0;51,2;61,9;67,18;70,29;69,40;64,52;56,66;40,83;27,96;70,96;72,96;73,98;74,101;74,105" o:connectangles="0,0,0,0,0,0,0,0,0,0,0,0,0,0,0,0,0,0,0,0,0,0,0,0,0,0,0,0,0,0,0,0,0,0,0,0,0,0,0,0,0,0,0,0,0,0,0,0,0,0,0,0,0"/>
            </v:shape>
            <v:shape id="AutoShape 1093" o:spid="_x0000_s38676" style="position:absolute;left:7528;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bFNMUA&#10;AADcAAAADwAAAGRycy9kb3ducmV2LnhtbESPzWrDMBCE74G+g9hAb4lsH0riRg4mJVDoyXENOS7W&#10;1j+xVsZSY7dPXxUKPQ4z8w1zOC5mEHeaXGdZQbyNQBDXVnfcKHgvz5sdCOeRNQ6WScEXOThmD6sD&#10;ptrOXND94hsRIOxSVNB6P6ZSurolg25rR+LgfdjJoA9yaqSecA5wM8gkip6kwY7DQosjnVqqb5dP&#10;o4Cq68sw5vt9XJXfb1Sc+1tc9ko9rpf8GYSnxf+H/9qvWsEuieH3TDgCMv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sU0xQAAANwAAAAPAAAAAAAAAAAAAAAAAJgCAABkcnMv&#10;ZG93bnJldi54bWxQSwUGAAAAAAQABAD1AAAAigMAAAAA&#10;" adj="0,,0" path="m85,82v,3,-1,5,-1,7c83,90,83,91,82,91r-11,l71,112v,,,1,,1c70,113,70,114,69,114v,,-2,1,-3,1c64,115,62,115,60,115v-2,,-4,,-5,c53,115,52,115,52,114v-1,,-2,,-2,-1c50,112,49,112,49,112r,-21l6,91v-1,,-2,,-3,-1c3,90,2,90,2,89,1,89,1,87,1,86,1,84,,83,,81,,78,,77,,76,,74,1,73,1,72v,-2,1,-3,1,-3c3,68,3,66,3,65l39,3v,-1,1,-1,1,-1c41,1,42,1,43,1,44,,46,1,48,v2,,5,,7,c58,,61,,63,v2,,3,1,5,1c70,2,70,2,70,2v1,1,1,2,1,2l71,72r11,c83,72,83,73,84,74v,2,1,4,1,8xm51,20r,l21,72r30,l51,20xe" fillcolor="black" stroked="f">
              <v:stroke joinstyle="round"/>
              <v:formulas/>
              <v:path o:connecttype="custom" o:connectlocs="83,81;82,87;80,89;69,89;69,110;69,111;67,112;64,113;59,113;54,113;51,112;49,111;48,110;48,89;6,89;3,88;2,87;1,85;0,80;0,75;1,71;2,68;3,64;38,3;39,2;42,1;47,0;54,0;62,0;66,1;68,2;69,4;69,71;80,71;82,73;83,81;50,20;50,20;21,71;50,71;50,20" o:connectangles="0,0,0,0,0,0,0,0,0,0,0,0,0,0,0,0,0,0,0,0,0,0,0,0,0,0,0,0,0,0,0,0,0,0,0,0,0,0,0,0,0"/>
            </v:shape>
            <v:shape id="Freeform 1094" o:spid="_x0000_s38675" style="position:absolute;left:7625;top:1363;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yZpsMA&#10;AADcAAAADwAAAGRycy9kb3ducmV2LnhtbESPQWvCQBSE7wX/w/KE3urGlKpEVxGxYPVkFLw+ss8k&#10;mH0bdrcx/vtuQfA4zMw3zGLVm0Z05HxtWcF4lIAgLqyuuVRwPn1/zED4gKyxsUwKHuRhtRy8LTDT&#10;9s5H6vJQighhn6GCKoQ2k9IXFRn0I9sSR+9qncEQpSuldniPcNPINEkm0mDNcaHCljYVFbf81yi4&#10;dJ/7fO22m3p/+/H9Ibjp5Oug1PuwX89BBOrDK/xs77SCWZrC/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yZpsMAAADcAAAADwAAAAAAAAAAAAAAAACYAgAAZHJzL2Rv&#10;d25yZXYueG1sUEsFBgAAAAAEAAQA9QAAAIgDAAAAAA==&#10;" path="m75,78v,6,-1,11,-4,16c69,99,66,103,62,106v-4,4,-8,6,-14,8c43,116,37,117,30,117v-3,,-7,,-10,-1c17,116,14,115,11,114v-3,,-4,-1,-6,-1c3,112,3,112,2,111v,-1,-1,-1,-1,-2c1,109,,108,,108v,-1,,-2,,-3c,104,,103,,101,,99,,97,,96,,95,,95,,93,,92,1,92,2,92v,,,,1,c3,92,4,92,6,93v1,,2,1,4,2c12,96,15,96,17,97v3,,7,1,11,1c31,98,34,97,37,97v3,-1,5,-2,7,-4c46,92,47,90,49,88v1,-2,1,-5,1,-9c50,76,50,74,49,72v,-2,-2,-4,-4,-6c42,65,41,63,37,63,34,62,31,62,27,62v-4,,-7,,-10,c14,63,12,63,9,63,7,63,6,62,6,62,5,61,4,59,4,57l4,7c4,5,5,3,6,2,6,1,8,,10,l64,v1,,1,,2,1c66,2,67,2,67,3v,,,1,1,3c68,7,68,8,68,10v,4,-1,6,-1,8c66,20,66,20,64,20r-40,l24,45v2,,4,-1,6,-1c32,44,34,44,36,44v6,,12,1,17,2c57,48,62,50,64,53v3,2,6,6,8,10c74,67,75,72,75,78e" fillcolor="black" stroked="f">
              <v:path o:connecttype="custom" o:connectlocs="73,77;69,92;60,104;47,112;29,115;19,114;11,112;5,111;2,109;1,107;0,106;0,103;0,99;0,94;0,91;2,90;3,90;6,91;10,93;17,95;27,96;36,95;43,91;48,87;49,78;48,71;44,65;36,62;26,61;17,61;9,62;6,61;4,56;4,7;6,2;10,0;62,0;64,1;65,3;66,6;66,10;65,18;62,20;23,20;23,44;29,43;35,43;52,45;62,52;70,62;73,77" o:connectangles="0,0,0,0,0,0,0,0,0,0,0,0,0,0,0,0,0,0,0,0,0,0,0,0,0,0,0,0,0,0,0,0,0,0,0,0,0,0,0,0,0,0,0,0,0,0,0,0,0,0,0"/>
            </v:shape>
            <v:shape id="Freeform 1095" o:spid="_x0000_s38674" style="position:absolute;left:7720;top:1363;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Fb6sUA&#10;AADcAAAADwAAAGRycy9kb3ducmV2LnhtbESPzWrCQBSF94LvMFzBXZ2oVNOYiahtobgQqqXra+aa&#10;RDN3Qmaq8e07hYLLw/n5OOmyM7W4UusqywrGowgEcW51xYWCr8P7UwzCeWSNtWVScCcHy6zfSzHR&#10;9safdN37QoQRdgkqKL1vEildXpJBN7INcfBOtjXog2wLqVu8hXFTy0kUzaTBigOhxIY2JeWX/Y8J&#10;3HNzeDPr+DWfPW/n9cvOHO+rb6WGg261AOGp84/wf/tDK4gnU/g7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VvqxQAAANwAAAAPAAAAAAAAAAAAAAAAAJgCAABkcnMv&#10;ZG93bnJldi54bWxQSwUGAAAAAAQABAD1AAAAigMAAAAA&#10;" path="m71,106v,1,,3,,4c71,111,70,112,70,113v-1,1,-1,1,-2,1c68,114,68,115,67,115r-63,c4,115,3,115,3,114v,,-1,,-1,-1c2,112,1,111,1,110v-1,-1,,-3,,-4c1,104,1,103,1,102v,-2,,-3,1,-3c3,98,3,97,3,97v1,,1,,1,l25,97r,-74l7,33c5,34,4,34,4,34v-1,,-2,,-3,c1,33,1,32,,31,,30,,28,,26,,25,,23,,22,,21,1,21,1,20v,-1,,-1,1,-2c3,18,3,18,4,17l28,1v,,1,,1,c30,1,30,1,31,v1,,2,,3,c35,,36,,38,v3,,4,,5,c45,,46,1,47,1v,,1,,1,c48,1,49,2,49,3r,94l67,97v1,,1,,1,c68,98,70,98,70,99v,1,,1,1,3c71,103,71,104,71,106e" fillcolor="black" stroked="f">
              <v:path o:connecttype="custom" o:connectlocs="69,104;69,108;68,111;66,112;65,113;4,113;3,112;2,111;1,108;1,104;1,100;2,97;3,95;4,95;24,95;24,23;7,32;4,33;1,33;0,30;0,26;0,22;1,20;2,18;4,17;27,1;28,1;30,0;33,0;37,0;42,0;46,1;47,1;48,3;48,95;65,95;66,95;68,97;69,100;69,104" o:connectangles="0,0,0,0,0,0,0,0,0,0,0,0,0,0,0,0,0,0,0,0,0,0,0,0,0,0,0,0,0,0,0,0,0,0,0,0,0,0,0,0"/>
            </v:shape>
            <v:shape id="Freeform 1096" o:spid="_x0000_s38673" style="position:absolute;left:2456;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QMIA&#10;AADcAAAADwAAAGRycy9kb3ducmV2LnhtbESPQYvCMBSE78L+h/AW9qap4kqpRpEVYT2uCr0+mmda&#10;bF5Kkm3rv98sCB6HmfmG2exG24qefGgcK5jPMhDEldMNGwXXy3GagwgRWWPrmBQ8KMBu+zbZYKHd&#10;wD/Un6MRCcKhQAV1jF0hZahqshhmriNO3s15izFJb6T2OCS4beUiy1bSYsNpocaOvmqq7udfq+C2&#10;7HI6mUNPB3Mvr0P+WZb+pNTH+7hfg4g0xlf42f7WCvLFEv7Pp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eRJAwgAAANwAAAAPAAAAAAAAAAAAAAAAAJgCAABkcnMvZG93&#10;bnJldi54bWxQSwUGAAAAAAQABAD1AAAAhwMAAAAA&#10;" path="m85,98v,2,,3,,4c85,103,84,104,84,104v,1,,2,,2c84,107,82,108,82,108v-1,1,-2,2,-4,2c77,111,74,113,72,114v-3,1,-6,1,-9,2c59,117,55,117,51,117v-8,,-15,-1,-21,-3c23,111,18,108,14,103,9,98,6,92,4,85,1,77,,70,,60,,50,1,42,4,34,7,27,10,20,15,15,19,10,25,7,31,4,38,1,45,,53,v3,,6,,9,c65,1,68,2,70,3v3,,5,2,7,3c80,7,81,8,81,9v1,1,1,1,2,2c84,11,84,12,84,13v,1,,2,,3c84,17,84,18,84,20v,1,,3,,4c84,25,84,26,84,27v,1,-2,1,-2,2c82,29,81,29,81,29v-1,,-2,,-4,-1c76,26,74,25,72,24,70,23,68,22,65,21,62,20,58,19,54,19v-5,,-8,1,-12,3c38,24,35,26,32,30v-2,3,-3,7,-5,12c25,47,25,53,25,59v,6,1,12,2,17c29,80,31,85,33,88v2,3,6,5,10,7c47,97,50,97,55,97v4,,8,,10,-1c68,94,71,94,73,93v3,-1,4,-2,5,-4c80,88,81,88,82,88v,,1,,1,1c83,89,84,89,84,90v1,1,,2,1,3c85,94,85,96,85,98e" fillcolor="black" stroked="f">
              <v:path o:connecttype="custom" o:connectlocs="83,96;83,100;82,102;82,104;80,106;76,108;70,112;62,114;50,115;29,112;14,101;4,84;0,59;4,33;15,15;30,4;52,0;61,0;68,3;75,6;79,9;81,11;82,13;82,16;82,20;82,24;82,27;80,29;79,29;75,28;70,24;63,21;53,19;41,22;31,29;26,41;24,58;26,75;32,87;42,93;54,95;63,94;71,91;76,87;80,87;81,87;82,88;83,91;83,96" o:connectangles="0,0,0,0,0,0,0,0,0,0,0,0,0,0,0,0,0,0,0,0,0,0,0,0,0,0,0,0,0,0,0,0,0,0,0,0,0,0,0,0,0,0,0,0,0,0,0,0,0"/>
            </v:shape>
            <v:shape id="AutoShape 1097" o:spid="_x0000_s38672" style="position:absolute;left:2551;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CymMYA&#10;AADcAAAADwAAAGRycy9kb3ducmV2LnhtbESPT2sCMRTE74V+h/AKXhbNaqnIahRRlF5a8M9Bb4/N&#10;c7O4eVk3UddvbwoFj8PM/IaZzFpbiRs1vnSsoN9LQRDnTpdcKNjvVt0RCB+QNVaOScGDPMym728T&#10;zLS784Zu21CICGGfoQITQp1J6XNDFn3P1cTRO7nGYoiyKaRu8B7htpKDNB1KiyXHBYM1LQzl5+3V&#10;Klgnq/Xh82eZLI7ny+k3MW110BulOh/tfAwiUBte4f/2t1YwGnzB35l4BO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CymMYAAADcAAAADwAAAAAAAAAAAAAAAACYAgAAZHJz&#10;L2Rvd25yZXYueG1sUEsFBgAAAAAEAAQA9QAAAIsDAAAAAA==&#10;" adj="0,,0" path="m84,43v,7,-1,13,-3,19c80,68,78,72,74,76v-4,4,-8,7,-13,9c55,88,49,89,41,89,34,89,28,88,23,86,18,84,14,81,11,77,7,74,4,69,3,64,1,59,,52,,45,,38,2,32,3,26,5,21,8,16,11,12,15,8,19,5,24,3,29,1,36,,43,v7,,14,1,19,3c67,4,71,7,74,11v4,4,6,9,8,14c84,30,84,37,84,43xm64,44v,-3,-1,-7,-1,-10c62,30,61,27,60,25,59,23,56,21,54,20,52,18,48,17,44,17v-2,,-6,1,-8,2c34,20,31,22,30,25v-2,2,-3,5,-4,8c26,37,25,40,25,44v,4,1,8,1,11c27,58,28,61,29,64v1,3,3,4,6,5c38,70,40,71,44,71v4,,7,,9,-2c55,68,57,67,59,64v2,-3,3,-5,4,-8c63,53,64,48,64,44xe" fillcolor="black" stroked="f">
              <v:stroke joinstyle="round"/>
              <v:formulas/>
              <v:path o:connecttype="custom" o:connectlocs="82,42;79,61;72,74;60,83;40,87;22,84;11,75;3,63;0,44;3,25;11,12;23,3;42,0;61,3;72,11;80,24;82,42;62,43;62,33;59,24;53,20;43,17;35,19;29,24;25,32;24,43;25,54;28,63;34,67;43,69;52,67;58,63;62,55;62,43" o:connectangles="0,0,0,0,0,0,0,0,0,0,0,0,0,0,0,0,0,0,0,0,0,0,0,0,0,0,0,0,0,0,0,0,0,0"/>
            </v:shape>
            <v:shape id="Freeform 1098" o:spid="_x0000_s38671" style="position:absolute;left:2653;top:1675;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8WcgA&#10;AADcAAAADwAAAGRycy9kb3ducmV2LnhtbESPW2vCQBSE3wv9D8sR+lJ0U2mjRFeRXqAoCl5AfDtm&#10;j0lI9mzMbjX9965Q6OMwM98w42lrKnGhxhWWFbz0IhDEqdUFZwp226/uEITzyBory6TglxxMJ48P&#10;Y0y0vfKaLhufiQBhl6CC3Ps6kdKlORl0PVsTB+9kG4M+yCaTusFrgJtK9qMolgYLDgs51vSeU1pu&#10;foyC1/L8PJ8f37Jyv/wYLBar+DD7PCv11GlnIxCeWv8f/mt/awXDfgz3M+EIyM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37xZyAAAANwAAAAPAAAAAAAAAAAAAAAAAJgCAABk&#10;cnMvZG93bnJldi54bWxQSwUGAAAAAAQABAD1AAAAjQMAAAAA&#10;" path="m75,84v,,,1,-1,1c74,86,73,86,72,86v,,-1,,-3,1c67,87,66,87,64,87v-2,,-4,,-6,c57,86,55,86,55,86,54,85,54,85,53,85v,-1,,-1,,-1l53,38v,-3,,-7,-1,-8c51,28,50,25,49,24,48,23,47,21,45,20,44,19,42,19,40,19v-3,,-6,1,-9,3c28,24,25,27,22,31r,53c22,84,22,85,21,85v,,-1,1,-1,1c19,86,17,86,16,87v-1,,-3,,-5,c9,87,7,87,6,87,4,86,3,86,2,86,1,85,1,85,,85v,,,-1,,-1l,5c,4,,4,,3v1,,1,,2,c3,3,4,2,5,1v1,,3,,5,c11,1,13,1,14,1v1,,2,1,3,2c17,3,18,3,19,3v,,,1,,2l19,14c23,9,28,6,32,3,37,,41,,46,v5,,10,1,13,3c63,4,66,7,68,9v3,3,4,7,5,11c74,24,75,29,75,35r,49e" fillcolor="black" stroked="f">
              <v:path o:connecttype="custom" o:connectlocs="73,82;72,83;70,84;67,85;62,85;56,85;54,84;52,83;52,82;52,37;51,29;48,23;44,20;39,19;30,22;21,30;21,82;20,83;19,84;16,85;11,85;6,85;2,84;0,83;0,82;0,5;0,3;2,3;5,1;10,1;14,1;17,3;19,3;19,5;19,14;31,3;45,0;57,3;66,9;71,20;73,34;73,82" o:connectangles="0,0,0,0,0,0,0,0,0,0,0,0,0,0,0,0,0,0,0,0,0,0,0,0,0,0,0,0,0,0,0,0,0,0,0,0,0,0,0,0,0,0"/>
            </v:shape>
            <v:shape id="Freeform 1099" o:spid="_x0000_s38670" style="position:absolute;left:2737;top:1656;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ME9cUA&#10;AADcAAAADwAAAGRycy9kb3ducmV2LnhtbESPQWsCMRSE70L/Q3iF3jRRpNXVKKVU2EIrrHrx9ti8&#10;bhY3L8smrtt/3xQKHoeZ+YZZbwfXiJ66UHvWMJ0oEMSlNzVXGk7H3XgBIkRkg41n0vBDAbabh9Ea&#10;M+NvXFB/iJVIEA4ZarAxtpmUobTkMEx8S5y8b985jEl2lTQd3hLcNXKm1LN0WHNasNjSm6Xycrg6&#10;DV/5h5rnw/vlc0/Twi2vtldnq/XT4/C6AhFpiPfwfzs3GhazF/g7k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cwT1xQAAANwAAAAPAAAAAAAAAAAAAAAAAJgCAABkcnMv&#10;ZG93bnJldi54bWxQSwUGAAAAAAQABAD1AAAAigMAAAAA&#10;" path="m55,95v,2,,4,,6c54,102,54,103,54,104v-1,1,-1,1,-3,1c50,106,49,106,47,106v-1,1,-2,1,-4,1c42,108,40,107,38,107v-4,,-8,,-11,-1c24,105,21,103,19,101,17,98,15,95,15,92,14,89,13,84,13,80r,-41l4,39v-1,,-2,,-3,-2c1,35,,34,,30,,29,,27,,26,,25,1,24,1,23,2,22,2,22,2,22v,,1,-1,2,-1l13,21,13,4v,-1,,-1,,-1c14,3,14,1,15,1v1,,2,,4,-1c20,,22,,24,v2,,4,,5,c31,,32,1,33,1v,1,1,1,1,2c35,3,35,3,35,4r,17l52,21v1,,1,,2,1c54,22,54,22,54,23v,,1,2,1,3c56,27,55,29,55,30v,4,,6,-1,7c54,38,53,39,52,39r-17,l35,76v,4,1,8,2,9c39,87,41,89,44,89v1,,2,,3,-1c49,88,49,88,50,88v,-1,1,-1,1,-1c52,87,53,86,53,86r1,1c54,87,54,88,55,88v,1,,2,,3c56,92,55,93,55,95e" fillcolor="black" stroked="f">
              <v:path o:connecttype="custom" o:connectlocs="53,93;53,99;52,102;49,103;45,104;41,105;37,105;26,104;18,99;14,90;13,79;13,38;4,38;1,36;0,29;0,26;1,23;2,22;4,21;13,21;13,4;13,3;14,1;18,0;23,0;28,0;32,1;33,3;34,4;34,21;50,21;52,22;52,23;53,26;53,29;52,36;50,38;34,38;34,75;36,83;42,87;45,86;48,86;49,85;51,84;52,85;53,86;53,89;53,93" o:connectangles="0,0,0,0,0,0,0,0,0,0,0,0,0,0,0,0,0,0,0,0,0,0,0,0,0,0,0,0,0,0,0,0,0,0,0,0,0,0,0,0,0,0,0,0,0,0,0,0,0"/>
            </v:shape>
            <v:shape id="AutoShape 1100" o:spid="_x0000_s38669" style="position:absolute;left:2812;top:1679;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o7+sAA&#10;AADcAAAADwAAAGRycy9kb3ducmV2LnhtbERPy2oCMRTdC/5DuEJ3mnFoRUejlKKgOx+lurxMrpPB&#10;yc0wiRr/vlkUujyc92IVbSMe1PnasYLxKANBXDpdc6Xg+7QZTkH4gKyxcUwKXuRhtez3Flho9+QD&#10;PY6hEimEfYEKTAhtIaUvDVn0I9cSJ+7qOoshwa6SusNnCreNzLNsIi3WnBoMtvRlqLwd71bBef3+&#10;s7vI9WUfc7PXNPuIuGuVehvEzzmIQDH8i//cW61gmqe16Uw6An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ro7+sAAAADcAAAADwAAAAAAAAAAAAAAAACYAgAAZHJzL2Rvd25y&#10;ZXYueG1sUEsFBgAAAAAEAAQA9QAAAIUDAAAAAA==&#10;" adj="0,,0" path="m25,13v,3,,5,-1,7c23,21,23,22,22,23v-1,2,-3,2,-4,3c16,26,14,26,12,26v-2,,-4,,-6,c4,25,3,25,2,23,1,22,1,21,,20,,18,,16,,13,,10,,9,,7,1,5,1,4,2,3,2,1,4,1,6,v2,,4,,6,c14,,17,,18,v1,1,3,1,4,3c22,4,23,5,24,7v1,2,1,3,1,6xm25,71v,2,,4,-1,6c23,78,23,80,22,81v-1,1,-3,1,-4,2c17,84,14,84,12,84v-2,,-4,,-6,-1c4,82,3,82,2,81,1,80,1,78,,77,,75,,73,,71,,68,,66,,64,1,63,1,61,2,60v,-1,2,-2,4,-2c8,57,10,57,12,57v2,,5,,6,1c19,58,21,59,22,60v,1,1,2,2,4c25,67,25,68,25,71xe" fillcolor="black" stroked="f">
              <v:stroke joinstyle="round"/>
              <v:formulas/>
              <v:path o:connecttype="custom" o:connectlocs="23,13;22,20;20,22;17,25;11,25;6,25;2,22;0,20;0,13;0,7;2,3;6,0;11,0;17,0;20,3;22,7;23,13;23,69;22,75;20,79;17,81;11,82;6,81;2,79;0,75;0,69;0,62;2,59;6,57;11,56;17,57;20,59;22,62;23,69" o:connectangles="0,0,0,0,0,0,0,0,0,0,0,0,0,0,0,0,0,0,0,0,0,0,0,0,0,0,0,0,0,0,0,0,0,0"/>
            </v:shape>
            <v:shape id="AutoShape 1101" o:spid="_x0000_s38668" style="position:absolute;left:2901;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cTsQA&#10;AADcAAAADwAAAGRycy9kb3ducmV2LnhtbESPwW7CMBBE75X4B2uRuBUHDjQNOBGCFvVUFegHLPGS&#10;RNjrKDZJ+Pu6UqUeRzPzRrMpRmtET51vHCtYzBMQxKXTDVcKvs/vzykIH5A1Gsek4EEeinzytMFM&#10;u4GP1J9CJSKEfYYK6hDaTEpf1mTRz11LHL2r6yyGKLtK6g6HCLdGLpNkJS02HBdqbGlXU3k73a2C&#10;w91djtszv6Wmefnc919mMAuj1Gw6btcgAo3hP/zX/tAK0uUr/J6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aXE7EAAAA3AAAAA8AAAAAAAAAAAAAAAAAmAIAAGRycy9k&#10;b3ducmV2LnhtbFBLBQYAAAAABAAEAPUAAACJAwAAAAA=&#10;" adj="0,,0" path="m85,112v,,,1,-1,1c84,114,84,114,82,114v,,-1,,-3,1c77,115,74,115,72,115v-3,,-5,,-6,c64,114,63,114,63,114v-2,,-2,-1,-2,-1c61,112,60,112,60,111l50,86c48,83,47,80,46,78,45,76,43,74,42,72,41,71,39,70,37,69v-2,,-4,-1,-6,-1l23,68r,43c23,112,23,112,23,113v-1,,-1,1,-2,1c21,114,19,114,17,115v-1,1,-3,,-5,c9,115,8,115,6,115v-1,,-2,-1,-4,-1c1,113,1,113,1,113,,112,,112,,111l,8c,5,1,3,2,2,4,1,5,,7,l36,v4,,6,,8,c46,,48,1,50,1v4,1,8,2,12,3c66,6,69,8,71,11v2,3,5,5,6,9c78,23,79,27,79,32v,4,-1,7,-2,10c76,46,75,48,73,50v-1,3,-4,5,-6,7c64,59,60,61,57,62v2,,3,1,4,3c63,66,64,67,66,69v2,1,2,3,3,5c71,76,72,79,73,82r9,22c84,107,84,108,84,109v,1,1,2,1,3xm55,34v,-4,-1,-7,-3,-10c51,21,48,20,44,19v-1,,-2,,-4,-1c38,18,36,18,34,18r-11,l23,50r12,c39,50,42,50,44,49v2,,4,-1,6,-3c52,44,53,42,54,41v1,-2,1,-5,1,-7xe" fillcolor="black" stroked="f">
              <v:stroke joinstyle="round"/>
              <v:formulas/>
              <v:path o:connecttype="custom" o:connectlocs="83,109;82,110;80,111;77,112;70,112;64,112;62,111;60,110;59,108;49,84;45,76;41,70;36,67;30,66;22,66;22,108;22,110;21,111;17,112;12,112;6,112;2,111;1,110;0,108;0,8;2,2;7,0;35,0;43,0;49,1;61,4;69,11;75,19;77,31;75,41;71,49;65,56;56,60;60,63;64,67;67,72;71,80;80,101;82,106;83,109;54,33;51,23;43,19;39,18;33,18;22,18;22,49;34,49;43,48;49,45;53,40;54,33" o:connectangles="0,0,0,0,0,0,0,0,0,0,0,0,0,0,0,0,0,0,0,0,0,0,0,0,0,0,0,0,0,0,0,0,0,0,0,0,0,0,0,0,0,0,0,0,0,0,0,0,0,0,0,0,0,0,0,0,0"/>
            </v:shape>
            <v:shape id="AutoShape 1102" o:spid="_x0000_s38667" style="position:absolute;left:2994;top:1645;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XQlcIA&#10;AADcAAAADwAAAGRycy9kb3ducmV2LnhtbERPTYvCMBC9L/gfwgh7EU2rIKUaRQRBkIW1u4rehmZs&#10;i82kNlmt/94chD0+3vd82Zla3Kl1lWUF8SgCQZxbXXGh4PdnM0xAOI+ssbZMCp7kYLnofcwx1fbB&#10;e7pnvhAhhF2KCkrvm1RKl5dk0I1sQxy4i20N+gDbQuoWHyHc1HIcRVNpsOLQUGJD65Lya/ZnFBwG&#10;X9m6i3c3e7Xx+fh9nhbRCZX67HerGQhPnf8Xv91brSCZhPnhTD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dCVwgAAANwAAAAPAAAAAAAAAAAAAAAAAJgCAABkcnMvZG93&#10;bnJldi54bWxQSwUGAAAAAAQABAD1AAAAhwMAAAAA&#10;" adj="0,,0" path="m107,58v,10,-1,18,-3,26c102,91,98,97,93,103v-5,6,-10,9,-17,12c69,118,61,119,52,119v-8,,-16,-1,-23,-4c23,113,17,109,13,105,8,100,5,94,3,86,1,79,,71,,60,,51,1,43,3,35,5,28,9,22,14,16,19,10,24,7,31,4,38,1,46,,55,v8,,16,1,22,4c84,6,90,9,94,14v4,6,8,11,10,19c106,40,107,48,107,58xm83,59c83,54,82,48,82,43,81,39,79,34,77,30,74,26,72,24,68,22,64,21,59,20,54,20v-6,,-11,1,-14,3c36,25,32,28,30,31v-2,4,-4,8,-4,13c25,48,24,54,24,59v,6,1,12,1,17c26,80,28,85,30,89v2,3,5,6,9,8c43,98,47,99,53,99v6,,11,-1,14,-3c70,94,74,92,77,88v2,-4,4,-8,4,-13c82,71,83,65,83,59xe" fillcolor="black" stroked="f">
              <v:stroke joinstyle="round"/>
              <v:formulas/>
              <v:path o:connecttype="custom" o:connectlocs="105,57;102,83;91,101;75,113;51,117;28,113;13,103;3,85;0,59;3,34;14,16;30,4;54,0;76,4;92,14;102,32;105,57;81,58;80,42;76,30;67,22;53,20;39,23;29,30;26,43;24,58;25,75;29,88;38,95;52,97;66,94;76,87;80,74;81,58" o:connectangles="0,0,0,0,0,0,0,0,0,0,0,0,0,0,0,0,0,0,0,0,0,0,0,0,0,0,0,0,0,0,0,0,0,0"/>
            </v:shape>
            <v:shape id="Freeform 1103" o:spid="_x0000_s38666" style="position:absolute;left:3118;top:1647;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eRDMMA&#10;AADcAAAADwAAAGRycy9kb3ducmV2LnhtbESPT4vCMBTE78J+h/CEvWnqin+oRhFxYdWT3QWvj+bZ&#10;FpuXksTa/fZGEDwOM/MbZrnuTC1acr6yrGA0TEAQ51ZXXCj4+/0ezEH4gKyxtkwK/snDevXRW2Kq&#10;7Z1P1GahEBHCPkUFZQhNKqXPSzLoh7Yhjt7FOoMhSldI7fAe4aaWX0kylQYrjgslNrQtKb9mN6Pg&#10;3I4P2cbtttXhuvfdMbjZdHJU6rPfbRYgAnXhHX61f7SC+XgEzzPx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eRDMMAAADcAAAADwAAAAAAAAAAAAAAAACYAgAAZHJzL2Rv&#10;d25yZXYueG1sUEsFBgAAAAAEAAQA9QAAAIgDAAAAAA==&#10;" path="m75,78v,6,-2,12,-4,16c69,99,66,103,62,107v-4,3,-8,5,-14,7c43,116,37,117,30,117v-4,,-7,,-10,-1c17,116,14,115,11,114v-3,,-4,-1,-6,-1c3,112,3,112,2,111,1,110,1,110,1,109v,,-1,-1,-1,-1c,107,,106,,105v,-1,,-2,,-4c,99,,97,,96,,95,,95,,93,,92,1,92,1,92v1,,1,,2,c3,92,4,92,5,93v2,,3,1,5,2c12,96,15,96,17,97v3,,7,1,11,1c31,98,34,97,37,97v3,-1,5,-2,7,-4c46,92,47,90,49,88v1,-2,1,-5,1,-9c50,76,50,74,49,72v,-2,-2,-4,-4,-6c42,65,41,63,37,63,34,62,31,62,26,62v-3,,-6,,-9,c14,63,12,63,9,63,7,63,6,62,5,62,5,61,4,59,4,57l4,7c4,5,5,3,5,2,6,1,8,,10,l64,v1,,1,,2,1c66,2,67,2,67,3v,,,1,1,3c68,7,68,8,68,10v,4,-1,6,-1,8c66,20,66,20,64,20r-40,l24,45v2,,4,-1,6,-1c32,44,34,44,36,44v6,,12,1,16,2c57,48,62,50,64,53v3,2,6,6,8,10c73,67,75,72,75,78e" fillcolor="black" stroked="f">
              <v:path o:connecttype="custom" o:connectlocs="73,77;69,92;60,105;47,112;29,115;19,114;11,112;5,111;2,109;1,107;0,106;0,103;0,99;0,94;0,91;1,90;3,90;5,91;10,93;17,95;27,96;36,95;43,91;48,87;49,78;48,71;44,65;36,62;25,61;17,61;9,62;5,61;4,56;4,7;5,2;10,0;62,0;64,1;65,3;66,6;66,10;65,18;62,20;23,20;23,44;29,43;35,43;51,45;62,52;70,62;73,77" o:connectangles="0,0,0,0,0,0,0,0,0,0,0,0,0,0,0,0,0,0,0,0,0,0,0,0,0,0,0,0,0,0,0,0,0,0,0,0,0,0,0,0,0,0,0,0,0,0,0,0,0,0,0"/>
            </v:shape>
            <v:shape id="AutoShape 1104" o:spid="_x0000_s38665" style="position:absolute;left:3206;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VvMUA&#10;AADcAAAADwAAAGRycy9kb3ducmV2LnhtbESPQWvCQBSE74L/YXlCb7qpFbWpq4hY6KWgsQePz+xr&#10;Epp9G3bXJP57tyB4HGbmG2a16U0tWnK+sqzgdZKAIM6trrhQ8HP6HC9B+ICssbZMCm7kYbMeDlaY&#10;atvxkdosFCJC2KeooAyhSaX0eUkG/cQ2xNH7tc5giNIVUjvsItzUcpokc2mw4rhQYkO7kvK/7GoU&#10;LA6z7a09nncX7k70vj9cvs/klHoZ9dsPEIH68Aw/2l9awfJtCv9n4hG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9W8xQAAANwAAAAPAAAAAAAAAAAAAAAAAJgCAABkcnMv&#10;ZG93bnJldi54bWxQSwUGAAAAAAQABAD1AAAAigMAAAAA&#10;" adj="0,,0" path="m80,86v,5,-1,10,-3,14c76,104,73,107,69,110v-3,3,-7,5,-13,6c51,118,46,119,39,119v-6,,-12,-1,-17,-2c17,116,13,114,9,111,6,109,4,106,2,102,,98,,94,,89,,86,,83,1,80,2,77,4,74,5,72v2,-2,5,-5,8,-7c16,63,19,61,22,59,19,57,17,56,14,54,12,51,10,50,8,47,6,45,5,43,4,40,3,37,3,34,3,31,3,26,4,22,5,18,7,14,9,12,13,9,16,6,20,4,25,2,29,1,35,,41,v6,,12,1,16,2c62,4,65,5,68,8v3,3,5,5,6,9c76,20,77,24,77,29v,2,-1,5,-1,8c75,39,73,42,72,44v-2,2,-4,4,-7,7c63,53,60,55,57,56v4,2,7,4,10,6c70,64,72,67,74,69v2,3,3,5,4,8c80,80,80,83,80,86xm55,30v,-1,-1,-4,-1,-5c53,24,52,22,51,21,50,20,48,19,46,18v-2,,-4,-1,-6,-1c35,17,31,18,29,21v-3,2,-4,5,-4,9c25,32,26,34,26,35v1,2,1,3,3,5c31,42,32,43,34,44v2,1,4,3,7,4c46,46,49,43,51,40v3,-3,4,-6,4,-10xm57,88v,-3,,-4,-1,-6c56,80,55,78,53,77,51,76,50,73,47,72,45,71,42,69,39,68v-3,1,-5,3,-8,4c29,73,28,75,26,77v-1,1,-2,3,-3,5c23,84,22,85,22,88v,4,2,7,5,10c30,101,34,102,40,102v6,,10,-1,13,-4c56,95,57,92,57,88xe" fillcolor="black" stroked="f">
              <v:stroke joinstyle="round"/>
              <v:formulas/>
              <v:path o:connecttype="custom" o:connectlocs="78,85;75,98;67,108;55,114;38,117;21,115;9,109;2,100;0,88;1,79;5,71;13,64;21,58;14,53;8,46;4,39;3,30;5,18;13,9;24,2;40,0;56,2;66,8;72,17;75,29;74,36;70,43;63,50;56,55;65,61;72,68;76,76;78,85;54,30;53,25;50,21;45,18;39,17;28,21;24,30;25,34;28,39;33,43;40,47;50,39;54,30;56,87;55,81;52,76;46,71;38,67;30,71;25,76;22,81;21,87;26,96;39,100;52,96;56,87" o:connectangles="0,0,0,0,0,0,0,0,0,0,0,0,0,0,0,0,0,0,0,0,0,0,0,0,0,0,0,0,0,0,0,0,0,0,0,0,0,0,0,0,0,0,0,0,0,0,0,0,0,0,0,0,0,0,0,0,0,0,0"/>
            </v:shape>
            <v:shape id="AutoShape 1105" o:spid="_x0000_s38664" style="position:absolute;left:3345;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v9ecMA&#10;AADcAAAADwAAAGRycy9kb3ducmV2LnhtbESP0WrCQBRE34X+w3KFvunGCm2IriKtlj5Jo/2A2+w1&#10;Ce7eDdk1iX/vCoKPw8ycYZbrwRrRUetrxwpm0wQEceF0zaWCv+NukoLwAVmjcUwKruRhvXoZLTHT&#10;ruecukMoRYSwz1BBFUKTSemLiiz6qWuIo3dyrcUQZVtK3WIf4dbItyR5lxZrjgsVNvRZUXE+XKyC&#10;74v7zzdH3qam/th/db+mNzOj1Ot42CxABBrCM/xo/2gF6XwO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v9ecMAAADcAAAADwAAAAAAAAAAAAAAAACYAgAAZHJzL2Rv&#10;d25yZXYueG1sUEsFBgAAAAAEAAQA9QAAAIgDA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3,,-4,-1c38,18,36,18,34,18r-11,l23,50r12,c39,50,41,50,44,49v2,,4,-1,6,-3c52,44,53,42,54,41v1,-2,1,-5,1,-7xe" fillcolor="black" stroked="f">
              <v:stroke joinstyle="round"/>
              <v:formulas/>
              <v:path o:connecttype="custom" o:connectlocs="83,109;82,110;80,111;77,112;70,112;64,112;61,111;60,110;59,108;48,84;45,76;41,70;36,67;30,66;22,66;22,108;22,110;21,111;17,112;11,112;6,112;2,111;1,110;0,108;0,8;2,2;7,0;35,0;43,0;48,1;61,4;69,11;75,19;77,31;75,41;71,49;64,56;56,60;60,63;64,67;67,72;71,80;80,101;82,106;83,109;54,33;51,23;43,19;39,18;33,18;22,18;22,49;34,49;43,48;49,45;53,40;54,33" o:connectangles="0,0,0,0,0,0,0,0,0,0,0,0,0,0,0,0,0,0,0,0,0,0,0,0,0,0,0,0,0,0,0,0,0,0,0,0,0,0,0,0,0,0,0,0,0,0,0,0,0,0,0,0,0,0,0,0,0"/>
            </v:shape>
            <v:shape id="Freeform 1106" o:spid="_x0000_s38663" style="position:absolute;left:3446;top:1647;width:93;height:115;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B108UA&#10;AADcAAAADwAAAGRycy9kb3ducmV2LnhtbESPQWsCMRSE74L/ITyhN81uLUVWo4iyUCgIag/29tg8&#10;N4ublyVJdfffNwWhx2FmvmFWm9624k4+NI4V5LMMBHHldMO1gq9zOV2ACBFZY+uYFAwUYLMej1ZY&#10;aPfgI91PsRYJwqFABSbGrpAyVIYshpnriJN3dd5iTNLXUnt8JLht5WuWvUuLDacFgx3tDFW3049V&#10;UH7v9vln3hz03Ox1PQyX0h8uSr1M+u0SRKQ+/oef7Q+tYDF/g78z6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IHXTxQAAANwAAAAPAAAAAAAAAAAAAAAAAJgCAABkcnMv&#10;ZG93bnJldi54bWxQSwUGAAAAAAQABAD1AAAAigMAAAAA&#10;" path="m94,106v,2,,3,,4c93,111,92,112,91,112v-1,1,-1,2,-3,2c87,114,87,115,86,115r-11,c73,115,71,115,70,114v-1,,-3,-1,-4,-2c64,111,64,110,62,107v-1,-2,-2,-4,-4,-6l30,47c28,44,27,40,25,37,23,34,22,30,20,26r,c20,30,20,35,21,39v1,4,,8,,13l21,111v,1,,1,-1,2c20,114,20,114,19,114v-1,,-2,1,-4,1c14,116,12,115,10,115v-1,,-3,,-5,c3,115,3,115,2,114v,,-1,,-1,-1c1,112,,112,,111l,9c,6,1,4,2,3,4,2,6,1,9,1r12,c23,1,25,1,27,1v1,1,3,1,4,2c32,4,33,5,34,7v1,2,2,3,3,6l60,54v1,3,2,5,4,7c65,64,66,67,67,69v1,2,2,5,3,7c71,78,73,81,74,83r,c74,79,73,74,73,70v,-5,,-9,,-13l73,4v,,,-1,1,-2c74,2,75,1,75,1v1,,2,,4,-1c81,,82,,84,v2,,4,,5,c90,,91,1,92,1v,1,2,1,2,1c94,3,94,4,94,4r,102e" fillcolor="black" stroked="f">
              <v:path o:connecttype="custom" o:connectlocs="92,104;92,108;89,110;86,112;84,113;73,113;69,112;65,110;61,105;57,99;29,46;24,36;20,26;20,26;21,38;21,51;21,109;20,111;19,112;15,113;10,113;5,113;2,112;1,111;0,109;0,9;2,3;9,1;21,1;26,1;30,3;33,7;36,13;59,53;63,60;66,68;69,75;72,82;72,82;71,69;71,56;71,4;72,2;73,1;77,0;82,0;87,0;90,1;92,2;92,4;92,104" o:connectangles="0,0,0,0,0,0,0,0,0,0,0,0,0,0,0,0,0,0,0,0,0,0,0,0,0,0,0,0,0,0,0,0,0,0,0,0,0,0,0,0,0,0,0,0,0,0,0,0,0,0,0"/>
            </v:shape>
            <v:shape id="Freeform 1107" o:spid="_x0000_s38662" style="position:absolute;left:3558;top:1646;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hBsMA&#10;AADcAAAADwAAAGRycy9kb3ducmV2LnhtbESPwWrDMBBE74H+g9hAb4mctCnGjRxKQqE5Ngn4ulgb&#10;2dhaGUm13b+vCoUeh5l5w+wPs+3FSD60jhVs1hkI4trplo2C2/V9lYMIEVlj75gUfFOAQ/mw2GOh&#10;3cSfNF6iEQnCoUAFTYxDIWWoG7IY1m4gTt7deYsxSW+k9jgluO3lNstepMWW00KDAx0bqrvLl1Vw&#10;fx5yOpvTSCfTVbcp31WVPyv1uJzfXkFEmuN/+K/9oRXkTzv4PZOO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whBsMAAADcAAAADwAAAAAAAAAAAAAAAACYAgAAZHJzL2Rv&#10;d25yZXYueG1sUEsFBgAAAAAEAAQA9QAAAIgDAAAAAA==&#10;" path="m84,98v,2,,3,,4c84,103,84,104,84,104v,1,-1,2,-1,2c83,107,82,108,81,108v,1,-1,2,-3,2c76,111,73,113,71,114v-2,1,-6,1,-9,2c59,117,55,117,51,117v-8,,-15,-1,-22,-3c23,111,18,108,13,103,9,98,5,92,3,85,1,77,,70,,60,,50,1,42,4,34,7,27,10,20,14,15,19,10,25,7,31,4,37,1,44,,52,v4,,7,,10,c64,1,67,2,70,3v3,,5,2,7,3c79,7,80,8,81,9v,1,1,1,1,2c83,11,83,12,83,13v,1,1,2,1,3c84,17,84,18,84,20v,1,,3,,4c84,25,83,26,83,27v,1,-1,1,-1,2c82,29,81,29,80,29v,,-1,,-3,-1c75,26,74,25,72,24,69,23,67,22,64,21,62,20,58,19,54,19v-5,,-9,1,-13,3c37,24,35,26,32,30v-3,3,-4,7,-6,12c25,47,25,53,25,59v,6,,12,2,17c29,80,30,85,33,88v2,3,5,5,9,7c46,97,50,97,54,97v4,,8,,11,-1c68,94,71,94,73,93v2,-1,4,-2,5,-4c79,88,80,88,81,88v1,,1,,1,1c82,89,83,89,84,90v,1,,2,,3c85,94,84,96,84,98e" fillcolor="black" stroked="f">
              <v:path o:connecttype="custom" o:connectlocs="81,96;81,100;81,102;80,104;78,106;75,108;69,112;60,114;49,115;28,112;13,101;3,84;0,59;4,33;14,15;30,4;50,0;60,0;68,3;74,6;78,9;79,11;80,13;81,16;81,20;81,24;80,27;79,29;77,29;74,28;69,24;62,21;52,19;40,22;31,29;25,41;24,58;26,75;32,87;41,93;52,95;63,94;70,91;75,87;78,87;79,87;81,88;81,91;81,96" o:connectangles="0,0,0,0,0,0,0,0,0,0,0,0,0,0,0,0,0,0,0,0,0,0,0,0,0,0,0,0,0,0,0,0,0,0,0,0,0,0,0,0,0,0,0,0,0,0,0,0,0"/>
            </v:shape>
            <v:shape id="AutoShape 1108" o:spid="_x0000_s38661" style="position:absolute;left:365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KH/MUA&#10;AADcAAAADwAAAGRycy9kb3ducmV2LnhtbESP0WoCMRRE3wv+Q7hC32pWRV22RpFCraUP4toPuGxu&#10;N0s3N2sSdfXrm0Khj8PMnGGW69624kI+NI4VjEcZCOLK6YZrBZ/H16ccRIjIGlvHpOBGAdarwcMS&#10;C+2ufKBLGWuRIBwKVGBi7AopQ2XIYhi5jjh5X85bjEn6WmqP1wS3rZxk2VxabDgtGOzoxVD1XZ6t&#10;grdyIyemPW9n+X5RH0/vnu/Vh1KPw37zDCJSH//Df+2dVpBP5/B7Jh0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of8xQAAANwAAAAPAAAAAAAAAAAAAAAAAJgCAABkcnMv&#10;ZG93bnJldi54bWxQSwUGAAAAAAQABAD1AAAAigMAAAAA&#10;" adj="0,,0" path="m82,80v,4,,8,-1,11c80,95,78,97,76,100v-2,3,-4,5,-7,7c67,108,63,110,60,111v-3,1,-7,2,-10,3c46,114,42,114,37,114r-30,c5,114,4,114,2,113,,112,,110,,107l,8c,5,1,3,2,2,3,1,5,,7,l35,v8,,13,1,18,2c57,3,62,5,65,8v4,3,6,5,8,9c74,21,76,25,76,29v,3,-1,6,-2,8c74,40,73,42,72,44v-2,2,-4,4,-5,5c65,51,63,52,60,53v3,1,6,2,9,3c72,57,74,59,76,62v1,2,4,5,5,8c82,72,82,76,82,80xm52,32v,-2,,-4,-1,-5c51,25,50,23,48,22,47,21,45,20,43,19v-3,,-5,-1,-9,-1l23,18r,30l36,48v3,,6,-1,8,-2c46,46,47,45,48,43v2,-2,3,-3,3,-5c52,37,52,35,52,32xm59,81v,-2,-1,-5,-2,-7c57,72,55,70,53,69,52,68,50,66,47,66,44,65,41,65,36,65r-13,l23,97r16,c43,97,46,96,48,96v2,-1,4,-2,5,-3c55,92,56,90,57,88v2,-2,2,-4,2,-7xe" fillcolor="black" stroked="f">
              <v:stroke joinstyle="round"/>
              <v:formulas/>
              <v:path o:connecttype="custom" o:connectlocs="80,79;79,89;74,98;67,105;59,109;49,112;36,112;7,112;2,111;0,105;0,8;2,2;7,0;34,0;52,2;63,8;71,17;74,28;72,36;70,43;65,48;59,52;67,55;74,61;79,69;80,79;51,31;50,27;47,22;42,19;33,18;22,18;22,47;35,47;43,45;47,42;50,37;51,31;58,80;56,73;52,68;46,65;35,64;22,64;22,95;38,95;47,94;52,91;56,86;58,80" o:connectangles="0,0,0,0,0,0,0,0,0,0,0,0,0,0,0,0,0,0,0,0,0,0,0,0,0,0,0,0,0,0,0,0,0,0,0,0,0,0,0,0,0,0,0,0,0,0,0,0,0,0"/>
            </v:shape>
            <v:shape id="AutoShape 1109" o:spid="_x0000_s38660" style="position:absolute;left:3794;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TaEcQA&#10;AADcAAAADwAAAGRycy9kb3ducmV2LnhtbESP3WoCMRCF7wt9hzCF3pSaVaHK1iiLIApCoSqF3k03&#10;083iZhKSqNu3bwTBy8P5+TizRW87caYQW8cKhoMCBHHtdMuNgsN+9ToFEROyxs4xKfijCIv548MM&#10;S+0u/EnnXWpEHuFYogKTki+ljLUhi3HgPHH2fl2wmLIMjdQBL3ncdnJUFG/SYsuZYNDT0lB93J1s&#10;hnw7N6qOeuO3X+sX46vTT0gfSj0/9dU7iER9uodv7Y1WMB1P4HomHw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U2hHEAAAA3AAAAA8AAAAAAAAAAAAAAAAAmAIAAGRycy9k&#10;b3ducmV2LnhtbFBLBQYAAAAABAAEAPUAAACJAwAAAAA=&#10;" adj="0,,0" path="m81,59v,9,,17,-2,25c77,91,75,97,72,103v-4,6,-8,9,-13,12c53,118,47,119,39,119v-8,,-14,-1,-19,-4c15,112,11,108,7,103,4,98,2,92,1,85,,77,,69,,60,,51,,43,2,35,4,28,6,22,9,16,13,10,17,7,22,4,28,1,34,,42,v7,,14,1,19,4c66,7,70,11,73,16v3,5,5,11,6,18c81,42,81,50,81,59xm58,60v,-5,,-10,-1,-14c57,41,57,38,56,35v,-4,-1,-6,-2,-8c53,25,52,23,51,22,49,21,48,20,46,19,44,18,43,18,40,18v-3,,-6,1,-8,3c30,22,28,25,26,29v-2,3,-2,7,-3,12c23,46,23,52,23,59v,8,,15,1,20c24,84,26,89,27,92v1,3,3,5,5,7c35,101,37,101,40,101v3,,4,-1,6,-2c48,99,49,98,51,96v2,-2,2,-3,4,-6c56,88,56,86,56,82v1,-3,1,-6,1,-9c57,69,58,65,58,60xe" fillcolor="black" stroked="f">
              <v:stroke joinstyle="round"/>
              <v:formulas/>
              <v:path o:connecttype="custom" o:connectlocs="79,58;77,83;70,101;58,113;38,117;20,113;7,101;1,84;0,59;2,34;9,16;21,4;41,0;60,4;71,16;77,33;79,58;57,59;56,45;55,34;53,27;50,22;45,19;39,18;31,21;25,29;22,40;22,58;23,78;26,90;31,97;39,99;45,97;50,94;54,89;55,81;56,72;57,59" o:connectangles="0,0,0,0,0,0,0,0,0,0,0,0,0,0,0,0,0,0,0,0,0,0,0,0,0,0,0,0,0,0,0,0,0,0,0,0,0,0"/>
            </v:shape>
            <v:shape id="AutoShape 1110" o:spid="_x0000_s38659" style="position:absolute;left:3885;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OY8IA&#10;AADcAAAADwAAAGRycy9kb3ducmV2LnhtbERPTUsDMRC9C/0PYQpepM1aQcratCyFYkEQrCJ4m27G&#10;zdLNJCRpu/575yB4fLzv1Wb0g7pQyn1gA/fzChRxG2zPnYGP991sCSoXZItDYDLwQxk268nNCmsb&#10;rvxGl0PplIRwrtGAKyXWWufWkcc8D5FYuO+QPBaBqdM24VXC/aAXVfWoPfYsDQ4jbR21p8PZS8lX&#10;CIvmZPfx5fP5zsXmfEzl1Zjb6dg8gSo0ln/xn3tvDSwfZK2ckSO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05jwgAAANwAAAAPAAAAAAAAAAAAAAAAAJgCAABkcnMvZG93&#10;bnJldi54bWxQSwUGAAAAAAQABAD1AAAAhwMAAAAA&#10;" adj="0,,0" path="m81,59v,9,,17,-2,25c77,91,75,97,72,103v-4,6,-8,9,-13,12c54,118,47,119,40,119v-8,,-15,-1,-20,-4c15,112,11,108,8,103,4,98,3,92,2,85,,77,,69,,60,,51,,43,2,35,4,28,6,22,9,16,13,10,17,7,23,4,28,1,34,,42,v8,,14,1,19,4c66,7,71,11,74,16v2,5,5,11,6,18c81,42,81,50,81,59xm60,60v,-5,,-10,,-14c59,41,59,38,59,35,58,31,57,29,56,27v,-2,-2,-4,-3,-5c52,21,50,20,48,19,47,18,45,18,43,18v-4,,-7,1,-9,3c32,22,30,25,28,29v-1,3,-2,7,-2,12c25,46,25,52,25,59v,8,1,15,1,20c27,84,28,89,29,92v1,3,3,5,6,7c37,101,39,101,43,101v2,,4,-1,5,-2c50,99,52,98,53,96v2,-2,3,-3,4,-6c58,88,58,86,59,82v,-3,1,-6,1,-9c60,69,60,65,60,60xe" fillcolor="black" stroked="f">
              <v:stroke joinstyle="round"/>
              <v:formulas/>
              <v:path o:connecttype="custom" o:connectlocs="79,58;77,83;70,101;58,113;39,117;20,113;8,101;2,84;0,59;2,34;9,16;22,4;41,0;60,4;72,16;78,33;79,58;59,59;59,45;58,34;55,27;52,22;47,19;42,18;33,21;27,29;25,40;24,58;25,78;28,90;34,97;42,99;47,97;52,94;56,89;58,81;59,72;59,59" o:connectangles="0,0,0,0,0,0,0,0,0,0,0,0,0,0,0,0,0,0,0,0,0,0,0,0,0,0,0,0,0,0,0,0,0,0,0,0,0,0"/>
            </v:shape>
            <v:shape id="Freeform 1111" o:spid="_x0000_s38658" style="position:absolute;left:3978;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Fw6sUA&#10;AADcAAAADwAAAGRycy9kb3ducmV2LnhtbESPQWsCMRSE7wX/Q3hCbzVbhVa3RlFBWEoLVsXzc/O6&#10;Wbp5WZJ0Xf31TaHQ4zAz3zDzZW8b0ZEPtWMFj6MMBHHpdM2VguNh+zAFESKyxsYxKbhSgOVicDfH&#10;XLsLf1C3j5VIEA45KjAxtrmUoTRkMYxcS5y8T+ctxiR9JbXHS4LbRo6z7ElarDktGGxpY6j82n9b&#10;Bf48u70Xq10outNz6cxb325e10rdD/vVC4hIffwP/7ULrWA6mcH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MXDqxQAAANwAAAAPAAAAAAAAAAAAAAAAAJgCAABkcnMv&#10;ZG93bnJldi54bWxQSwUGAAAAAAQABAD1AAAAigMAAAAA&#10;" path="m77,10v,2,,4,,5c77,16,77,17,77,18v,1,-1,2,-1,3c75,21,75,23,75,24l37,112v,,,1,-1,1c36,114,34,114,33,114v,,-2,1,-3,1c29,115,26,115,24,115v-3,,-5,,-8,-1c15,114,13,114,12,114v-1,-1,-1,-1,-1,-2c11,112,11,110,12,109l52,20,4,20v-1,,-2,,-2,-2c1,16,,14,,10,,8,,7,,6,,4,1,3,2,3,2,2,2,2,3,1,3,,4,,4,l72,v1,,2,,3,1c75,2,76,2,76,2v1,1,1,2,1,3c77,6,77,8,77,10e" fillcolor="black" stroked="f">
              <v:path o:connecttype="custom" o:connectlocs="75,10;75,15;75,18;74,21;73,24;36,110;35,111;32,112;29,113;23,113;16,112;12,112;11,110;12,107;51,20;4,20;2,18;0,10;0,6;2,3;3,1;4,0;70,0;73,1;74,2;75,5;75,10" o:connectangles="0,0,0,0,0,0,0,0,0,0,0,0,0,0,0,0,0,0,0,0,0,0,0,0,0,0,0"/>
            </v:shape>
            <v:shape id="Freeform 1112" o:spid="_x0000_s38657" style="position:absolute;left:4070;top:1645;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ufGsAA&#10;AADcAAAADwAAAGRycy9kb3ducmV2LnhtbERPy4rCMBTdC/5DuII7TX0gUo0igiAI42hFt5fm2pY2&#10;N7WJ2vl7sxhweTjv5bo1lXhR4wrLCkbDCARxanXBmYJLshvMQTiPrLGyTAr+yMF61e0sMdb2zSd6&#10;nX0mQgi7GBXk3texlC7NyaAb2po4cHfbGPQBNpnUDb5DuKnkOIpm0mDBoSHHmrY5peX5aRT8XBHL&#10;JH0cf6t7cjwdysnzersp1e+1mwUIT63/iv/de61gPg3zw5lwBOTq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RufGsAAAADcAAAADwAAAAAAAAAAAAAAAACYAgAAZHJzL2Rvd25y&#10;ZXYueG1sUEsFBgAAAAAEAAQA9QAAAIUDAAAAAA==&#10;" path="m77,107v,2,,3,,4c77,112,76,114,76,114v-1,1,-1,2,-2,2c74,116,74,116,73,116r-65,c6,116,5,116,4,116,3,115,2,115,2,115,1,114,1,113,1,112,1,111,,109,,107v,-2,,-4,,-5c,100,1,99,1,98,2,97,2,96,3,95,4,94,5,93,6,92l26,71v4,-5,7,-8,9,-12c38,56,39,52,41,50v2,-3,2,-6,3,-8c44,40,44,38,44,35v,-1,,-4,-1,-5c43,28,42,27,41,25,40,23,38,23,36,22v-1,,-3,-1,-6,-1c26,21,23,22,21,22v-3,1,-5,3,-7,3c12,26,10,27,9,29,8,30,6,30,5,30v,,,,-1,-1c4,29,4,28,3,27v-1,,,-1,-1,-3c2,22,2,21,2,19v,-1,,-2,,-3c2,14,3,14,3,13v,,1,-1,1,-1c4,11,5,10,5,10,6,9,8,8,9,7,11,6,14,5,17,4,19,2,23,2,26,1,30,1,33,,37,v6,,11,1,15,2c57,4,60,6,64,9v3,3,5,5,6,9c71,22,72,26,72,30v,4,,8,-1,11c71,44,69,48,67,53v-3,4,-6,8,-10,14c54,72,48,77,41,84l28,98r45,c73,98,74,98,74,98v1,1,2,1,2,2c76,101,76,102,77,103v,1,,3,,4e" fillcolor="black" stroked="f">
              <v:path o:connecttype="custom" o:connectlocs="75,105;75,109;74,112;72,114;71,114;8,114;4,114;2,113;1,110;0,105;0,100;1,96;3,93;6,90;25,70;34,58;40,49;43,41;43,34;42,29;40,25;35,22;29,21;20,22;14,25;9,29;5,29;4,29;3,27;2,24;2,19;2,16;3,13;4,12;5,10;9,7;17,4;25,1;36,0;51,2;62,9;68,18;70,29;69,40;65,52;56,66;40,83;27,96;71,96;72,96;74,98;75,101;75,105" o:connectangles="0,0,0,0,0,0,0,0,0,0,0,0,0,0,0,0,0,0,0,0,0,0,0,0,0,0,0,0,0,0,0,0,0,0,0,0,0,0,0,0,0,0,0,0,0,0,0,0,0,0,0,0,0"/>
            </v:shape>
            <v:shape id="AutoShape 1113" o:spid="_x0000_s38656" style="position:absolute;left:4199;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mVMMA&#10;AADcAAAADwAAAGRycy9kb3ducmV2LnhtbESP3WrCQBSE7wt9h+UI3tVdpaikriKFQinkwp8HOGSP&#10;SWr2nDS71eTtXUHwcpiZb5jVpveNulAXamEL04kBRVyIq7m0cDx8vS1BhYjssBEmCwMF2KxfX1aY&#10;Obnyji77WKoE4ZChhSrGNtM6FBV5DBNpiZN3ks5jTLIrtevwmuC+0TNj5tpjzWmhwpY+KyrO+39v&#10;YSfSi87/cvPj8pOZ/Q7nhR+sHY/67QeoSH18hh/tb2dh+T6F+5l0BP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CmVMMAAADcAAAADwAAAAAAAAAAAAAAAACYAgAAZHJzL2Rv&#10;d25yZXYueG1sUEsFBgAAAAAEAAQA9QAAAIgDAAAAAA==&#10;" adj="0,,0" path="m82,59v,9,,17,-2,25c78,91,76,97,72,103v-3,6,-7,9,-12,12c54,118,48,119,40,119v-8,,-14,-1,-19,-4c16,112,12,108,8,103,5,98,3,92,2,85,1,77,,69,,60,,51,1,43,3,35,4,28,7,22,10,16,14,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80,58;78,83;70,101;59,113;39,117;20,113;8,101;2,84;0,59;3,34;10,16;22,4;41,0;61,4;72,16;78,33;80,58;60,59;59,45;58,34;56,27;52,22;48,19;42,18;34,21;28,29;25,40;25,58;26,78;29,90;34,97;42,99;48,97;53,94;56,89;58,81;59,72;60,59" o:connectangles="0,0,0,0,0,0,0,0,0,0,0,0,0,0,0,0,0,0,0,0,0,0,0,0,0,0,0,0,0,0,0,0,0,0,0,0,0,0"/>
            </v:shape>
            <v:shape id="AutoShape 1114" o:spid="_x0000_s38655" style="position:absolute;left:4289;top:1647;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48QA&#10;AADcAAAADwAAAGRycy9kb3ducmV2LnhtbESPT4vCMBTE7wt+h/AEb2taEdFqKqIIgiftCnt8NM/+&#10;sXkpTdS6n34jLOxxmJnfMKt1bxrxoM5VlhXE4wgEcW51xYWCr2z/OQfhPLLGxjIpeJGDdTr4WGGi&#10;7ZNP9Dj7QgQIuwQVlN63iZQuL8mgG9uWOHhX2xn0QXaF1B0+A9w0chJFM2mw4rBQYkvbkvLb+W4U&#10;0OV717SbxSK+ZD9HOu3rW5zVSo2G/WYJwlPv/8N/7YNWMJ9O4H0mHAG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bvuPEAAAA3AAAAA8AAAAAAAAAAAAAAAAAmAIAAGRycy9k&#10;b3ducmV2LnhtbFBLBQYAAAAABAAEAPUAAACJAwAAAAA=&#10;" adj="0,,0" path="m85,82v,3,-1,5,-2,7c83,90,82,91,81,91r-10,l71,112v,,,1,-1,1c70,113,69,114,69,114v-1,,-3,1,-4,1c64,115,62,115,60,115v-2,,-4,,-6,c53,115,52,115,51,114v,,-2,,-2,-1c49,112,49,112,49,112r,-21l5,91v,,-2,,-2,-1c2,90,2,90,1,89v,,,-2,,-3c1,84,,83,,81,,78,,77,,76,,74,1,73,1,72v,-2,,-3,1,-3c2,68,2,67,3,65l39,3v,-1,,-1,1,-1c40,1,41,1,43,1,44,,46,1,48,v1,,4,,6,c58,,60,,62,v3,,4,1,6,1c69,2,69,2,70,2v,1,1,2,1,2l71,72r10,c82,72,83,73,83,74v1,2,2,4,2,8xm49,20r,l19,72r30,l49,20xe" fillcolor="black" stroked="f">
              <v:stroke joinstyle="round"/>
              <v:formulas/>
              <v:path o:connecttype="custom" o:connectlocs="83,81;81,87;79,89;69,89;69,110;68,111;67,112;63,113;59,113;53,113;50,112;48,111;48,110;48,89;5,89;3,88;1,87;1,85;0,80;0,75;1,71;2,68;3,64;38,3;39,2;42,1;47,0;53,0;61,0;66,1;68,2;69,4;69,71;79,71;81,73;83,81;48,20;48,20;19,71;48,71;48,20" o:connectangles="0,0,0,0,0,0,0,0,0,0,0,0,0,0,0,0,0,0,0,0,0,0,0,0,0,0,0,0,0,0,0,0,0,0,0,0,0,0,0,0,0"/>
            </v:shape>
            <v:shape id="AutoShape 1115" o:spid="_x0000_s38654" style="position:absolute;left:438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mvb8QA&#10;AADcAAAADwAAAGRycy9kb3ducmV2LnhtbESP3WoCMRCF7wt9hzCF3pSaVYvI1iiLIApCoSqF3k03&#10;083iZhKSqNu3bwTBy8P5+TizRW87caYQW8cKhoMCBHHtdMuNgsN+9ToFEROyxs4xKfijCIv548MM&#10;S+0u/EnnXWpEHuFYogKTki+ljLUhi3HgPHH2fl2wmLIMjdQBL3ncdnJUFBNpseVMMOhpaag+7k42&#10;Q76dG1VHvfHbr/WL8dXpJ6QPpZ6f+uodRKI+3cO39kYrmL6N4XomHw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pr2/EAAAA3AAAAA8AAAAAAAAAAAAAAAAAmAIAAGRycy9k&#10;b3ducmV2LnhtbFBLBQYAAAAABAAEAPUAAACJAwAAAAA=&#10;" adj="0,,0" path="m81,86v,5,-1,10,-3,14c76,104,74,107,70,110v-3,3,-7,5,-13,6c52,118,46,119,40,119v-7,,-12,-1,-17,-2c17,116,13,114,10,111,7,109,4,106,3,102,1,98,,94,,89,,86,1,83,2,80,3,77,4,74,6,72v2,-2,5,-5,7,-7c16,63,20,61,23,59,20,57,17,56,15,54,13,51,11,50,9,47,7,45,6,43,5,40,4,37,4,34,4,31v,-5,,-9,2,-13c8,14,10,12,13,9,17,6,21,4,25,2,30,1,36,,42,v6,,12,1,16,2c63,4,66,5,69,8v3,3,5,5,6,9c76,20,78,24,78,29v,2,-1,5,-2,8c76,39,74,42,72,44v-1,2,-4,4,-6,7c64,53,61,55,58,56v4,2,7,4,10,6c71,64,73,67,75,69v1,3,3,5,4,8c80,80,81,83,81,86xm58,30v,-1,,-4,-1,-5c57,24,56,22,55,21,54,20,52,19,50,18v-2,,-4,-1,-6,-1c39,17,35,18,32,21v-2,2,-3,5,-3,9c29,32,30,34,30,35v1,2,1,3,3,5c35,42,36,43,38,44v2,1,4,3,7,4c49,46,53,43,55,40v2,-3,3,-6,3,-10xm61,88v,-3,,-4,-1,-6c60,80,58,78,57,77,55,76,53,73,51,72,49,71,46,69,43,68v-3,1,-6,3,-8,4c33,73,32,75,30,77v-2,1,-2,3,-3,5c27,84,26,85,26,88v,4,2,7,5,10c34,101,38,102,44,102v6,,10,-1,13,-4c60,95,61,92,61,88xe" fillcolor="black" stroked="f">
              <v:stroke joinstyle="round"/>
              <v:formulas/>
              <v:path o:connecttype="custom" o:connectlocs="79,85;76,98;68,108;56,114;39,117;22,115;10,109;3,100;0,88;2,79;6,71;13,64;22,58;15,53;9,46;5,39;4,30;6,18;13,9;24,2;41,0;57,2;67,8;73,17;76,29;74,36;70,43;64,50;57,55;66,61;73,68;77,76;79,85;57,30;56,25;54,21;49,18;43,17;31,21;28,30;29,34;32,39;37,43;44,47;54,39;57,30;60,87;59,81;56,76;50,71;42,67;34,71;29,76;26,81;25,87;30,96;43,100;56,96;60,87" o:connectangles="0,0,0,0,0,0,0,0,0,0,0,0,0,0,0,0,0,0,0,0,0,0,0,0,0,0,0,0,0,0,0,0,0,0,0,0,0,0,0,0,0,0,0,0,0,0,0,0,0,0,0,0,0,0,0,0,0,0,0"/>
            </v:shape>
            <v:shape id="AutoShape 1116" o:spid="_x0000_s38653" style="position:absolute;left:4473;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CbLsUA&#10;AADcAAAADwAAAGRycy9kb3ducmV2LnhtbESPQWvCQBSE7wX/w/IKvdVNJbQas4qIhV4KGj14fMm+&#10;JqHZt2F3TeK/7xYKPQ4z8w2TbyfTiYGcby0reJknIIgrq1uuFVzO789LED4ga+wsk4I7edhuZg85&#10;ZtqOfKKhCLWIEPYZKmhC6DMpfdWQQT+3PXH0vqwzGKJ0tdQOxwg3nVwkyas02HJcaLCnfUPVd3Ez&#10;Ct6O6e4+nK77ksczrQ7H8vNKTqmnx2m3BhFoCv/hv/aHVrBMU/g9E4+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YJsuxQAAANwAAAAPAAAAAAAAAAAAAAAAAJgCAABkcnMv&#10;ZG93bnJldi54bWxQSwUGAAAAAAQABAD1AAAAigMAAAAA&#10;" adj="0,,0" path="m80,86v,5,-1,10,-3,14c76,104,73,107,69,110v-3,3,-7,5,-13,6c51,118,46,119,39,119v-6,,-12,-1,-17,-2c17,116,13,114,9,111,6,109,4,106,2,102,,98,,94,,89,,86,,83,1,80,3,77,4,74,5,72v2,-2,5,-5,8,-7c16,63,19,61,22,59,20,57,17,56,14,54,12,51,10,50,8,47,7,45,5,43,4,40,3,37,3,34,3,31,3,26,4,22,5,18,7,14,9,12,13,9,16,6,20,4,25,2,29,1,35,,41,v6,,12,1,17,2c62,4,65,5,68,8v3,3,5,5,7,9c76,20,77,24,77,29v,2,-1,5,-1,8c75,39,73,42,72,44v-2,2,-4,4,-7,7c63,53,60,55,58,56v3,2,6,4,9,6c70,64,72,67,74,69v2,3,3,5,5,8c80,80,80,83,80,86xm58,30v,-1,-1,-4,-1,-5c56,24,55,22,54,21,53,20,51,19,49,18v-2,,-4,-1,-6,-1c38,17,34,18,32,21v-3,2,-4,5,-4,9c28,32,29,34,29,35v1,2,2,3,3,5c34,42,35,43,37,44v3,1,4,3,7,4c49,46,52,43,54,40v3,-3,4,-6,4,-10xm61,88v,-3,-1,-4,-2,-6c59,80,58,78,56,77,54,76,53,73,50,72,48,71,45,69,42,68v-3,1,-5,3,-8,4c32,73,31,75,29,77v-1,1,-2,3,-2,5c26,84,25,85,25,88v,4,2,7,5,10c33,101,37,102,43,102v6,,10,-1,13,-4c59,95,61,92,61,88xe" fillcolor="black" stroked="f">
              <v:stroke joinstyle="round"/>
              <v:formulas/>
              <v:path o:connecttype="custom" o:connectlocs="78,85;75,98;67,108;55,114;38,117;21,115;9,109;2,100;0,88;1,79;5,71;13,64;21,58;14,53;8,46;4,39;3,30;5,18;13,9;24,2;40,0;57,2;66,8;73,17;75,29;74,36;70,43;63,50;57,55;65,61;72,68;77,76;78,85;57,30;56,25;53,21;48,18;42,17;31,21;27,30;28,34;31,39;36,43;43,47;53,39;57,30;59,87;58,81;55,76;49,71;41,67;33,71;28,76;26,81;24,87;29,96;42,100;55,96;59,87" o:connectangles="0,0,0,0,0,0,0,0,0,0,0,0,0,0,0,0,0,0,0,0,0,0,0,0,0,0,0,0,0,0,0,0,0,0,0,0,0,0,0,0,0,0,0,0,0,0,0,0,0,0,0,0,0,0,0,0,0,0,0"/>
            </v:shape>
            <v:shape id="Freeform 1117" o:spid="_x0000_s38652" style="position:absolute;left:4607;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JksYA&#10;AADcAAAADwAAAGRycy9kb3ducmV2LnhtbESP3UoDMRSE7wu+QzgF72y2Ym27Ni21ICxioX94fdwc&#10;N4ubkyWJ261PbwShl8PMfMMsVr1tREc+1I4VjEcZCOLS6ZorBafjy90MRIjIGhvHpOBCAVbLm8EC&#10;c+3OvKfuECuRIBxyVGBibHMpQ2nIYhi5ljh5n85bjEn6SmqP5wS3jbzPskdpsea0YLCljaHy6/Bt&#10;FfiP+c+2WO9C0b1PS2fe+nbz+qzU7bBfP4GI1Mdr+L9daAWzhw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oJksYAAADcAAAADwAAAAAAAAAAAAAAAACYAgAAZHJz&#10;L2Rvd25yZXYueG1sUEsFBgAAAAAEAAQA9QAAAIsDAAAAAA==&#10;" path="m77,10v,2,,4,,5c77,16,77,17,77,18v,1,-1,2,-2,3c75,21,75,23,74,24l37,112v-1,,-1,1,-1,1c35,114,34,114,33,114v-1,,-2,1,-3,1c28,115,26,115,23,115v-2,,-5,,-7,-1c14,114,13,114,12,114v-1,-1,-1,-1,-1,-2c11,112,11,110,11,109l52,20,4,20v-2,,-2,,-3,-2c1,16,,14,,10,,8,,7,,6,,4,1,3,1,3,2,2,2,2,2,1,3,,3,,4,l72,v1,,2,,2,1c75,2,75,2,76,2v1,1,1,2,1,3c77,6,77,8,77,10e" fillcolor="black" stroked="f">
              <v:path o:connecttype="custom" o:connectlocs="75,10;75,15;75,18;73,21;72,24;36,110;35,111;32,112;29,113;22,113;16,112;12,112;11,110;11,107;51,20;4,20;1,18;0,10;0,6;1,3;2,1;4,0;70,0;72,1;74,2;75,5;75,10" o:connectangles="0,0,0,0,0,0,0,0,0,0,0,0,0,0,0,0,0,0,0,0,0,0,0,0,0,0,0"/>
            </v:shape>
            <v:shape id="Freeform 1118" o:spid="_x0000_s38651" style="position:absolute;left:4704;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d0sUA&#10;AADcAAAADwAAAGRycy9kb3ducmV2LnhtbESPS2vCQBSF94L/YbiCuzqx2JhGJ8FHC6WLglq6vs1c&#10;k9jMnZAZNf77TqHg8nAeH2eZ96YRF+pcbVnBdBKBIC6srrlU8Hl4fUhAOI+ssbFMCm7kIM+GgyWm&#10;2l55R5e9L0UYYZeigsr7NpXSFRUZdBPbEgfvaDuDPsiulLrDaxg3jXyMolgarDkQKmxpU1Hxsz+b&#10;wD21hxezTrZF/PQ+b54/zPdt9aXUeNSvFiA89f4e/m+/aQXJLIa/M+EI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mR3SxQAAANwAAAAPAAAAAAAAAAAAAAAAAJgCAABkcnMv&#10;ZG93bnJldi54bWxQSwUGAAAAAAQABAD1AAAAigMAAAAA&#10;" path="m71,106v,1,,3,,4c71,111,70,112,69,113v,1,,1,-1,1c68,114,68,115,67,115r-63,c4,115,3,115,3,114v,,-1,,-1,-1c2,112,1,111,1,110v-1,-1,,-3,,-4c1,104,1,103,1,102v,-1,,-3,1,-3c3,98,3,97,3,97v1,,1,,1,l25,97r,-74l7,33c5,34,4,34,4,34v-1,,-2,,-3,c1,33,1,32,,31,,30,,28,,26,,25,,23,,22,,21,1,21,1,20v,-1,,-1,1,-2c3,18,3,18,4,17l28,1v,,1,,1,c30,1,30,1,31,v,,2,,3,c35,,36,,38,v3,,4,,5,c45,,46,1,47,1v,,1,,1,c48,1,48,2,48,3r,94l67,97v1,,1,,1,c68,98,69,98,69,99v,1,1,2,2,3c71,103,71,104,71,106e" fillcolor="black" stroked="f">
              <v:path o:connecttype="custom" o:connectlocs="69,104;69,108;67,111;66,112;65,113;4,113;3,112;2,111;1,108;1,104;1,100;2,97;3,95;4,95;24,95;24,23;7,32;4,33;1,33;0,30;0,26;0,22;1,20;2,18;4,17;27,1;28,1;30,0;33,0;37,0;42,0;46,1;47,1;47,3;47,95;65,95;66,95;67,97;69,100;69,104" o:connectangles="0,0,0,0,0,0,0,0,0,0,0,0,0,0,0,0,0,0,0,0,0,0,0,0,0,0,0,0,0,0,0,0,0,0,0,0,0,0,0,0"/>
            </v:shape>
            <v:shape id="AutoShape 1119" o:spid="_x0000_s38650" style="position:absolute;left:4786;top:1647;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92csMA&#10;AADcAAAADwAAAGRycy9kb3ducmV2LnhtbESPwWrDMBBE74X8g9hAbrUcE1rjRAklwdCLD3UCuS7W&#10;1nJrrYyl2u7fV4VCj8PMvGEOp8X2YqLRd44VbJMUBHHjdMetgtu1fMxB+ICssXdMCr7Jw+m4ejhg&#10;od3MbzTVoRURwr5ABSaEoZDSN4Ys+sQNxNF7d6PFEOXYSj3iHOG2l1maPkmLHccFgwOdDTWf9ZdV&#10;UFbnD3lvS3NlbS5ZVc9Vb2elNuvlZQ8i0BL+w3/tV60g3z3D75l4BO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92csMAAADcAAAADwAAAAAAAAAAAAAAAACYAgAAZHJzL2Rv&#10;d25yZXYueG1sUEsFBgAAAAAEAAQA9QAAAIgDAAAAAA==&#10;" adj="0,,0" path="m84,82v,3,,5,-1,7c82,90,82,91,81,91r-10,l71,112v,,,1,-1,1c69,113,69,114,68,114v,,-2,1,-3,1c63,115,61,115,59,115v-1,,-4,,-5,c52,115,51,115,51,114v-1,,-2,,-2,-1c49,112,48,112,48,112r,-21l5,91v-1,,-2,,-2,-1c2,90,1,90,1,89,,89,,87,,86,,84,,83,,81,,78,,77,,76,,74,,73,,72,,70,1,69,1,69,2,68,2,67,3,65l38,3v,-1,1,-1,1,-1c40,1,41,1,42,1,43,,46,1,47,v2,,5,,7,c58,,60,,62,v2,,3,1,5,1c69,2,69,2,69,2v1,1,2,2,2,2l71,72r10,c82,72,82,73,83,74v1,2,1,4,1,8xm48,20r,l18,72r30,l48,20xe" fillcolor="black" stroked="f">
              <v:stroke joinstyle="round"/>
              <v:formulas/>
              <v:path o:connecttype="custom" o:connectlocs="82,81;81,87;79,89;69,89;69,110;68,111;66,112;63,113;58,113;53,113;50,112;48,111;47,110;47,89;5,89;3,88;1,87;0,85;0,80;0,75;0,71;1,68;3,64;37,3;38,2;41,1;46,0;53,0;61,0;65,1;67,2;69,4;69,71;79,71;81,73;82,81;47,20;47,20;18,71;47,71;47,20" o:connectangles="0,0,0,0,0,0,0,0,0,0,0,0,0,0,0,0,0,0,0,0,0,0,0,0,0,0,0,0,0,0,0,0,0,0,0,0,0,0,0,0,0"/>
            </v:shape>
            <v:shape id="AutoShape 1120" o:spid="_x0000_s38649" style="position:absolute;left:4881;top:164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qrr8EA&#10;AADcAAAADwAAAGRycy9kb3ducmV2LnhtbERPz2vCMBS+D/wfwhN2m2nHcFJNRZSVbTfdvD+a16ba&#10;vJQkq/W/Xw6DHT++35vtZHsxkg+dYwX5IgNBXDvdcavg++vtaQUiRGSNvWNScKcA23L2sMFCuxsf&#10;aTzFVqQQDgUqMDEOhZShNmQxLNxAnLjGeYsxQd9K7fGWwm0vn7NsKS12nBoMDrQ3VF9PP1bB5zk3&#10;y2qM9ypvjq/+43qpdHdQ6nE+7dYgIk3xX/znftcKVi9pbTqTjo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6q6/BAAAA3AAAAA8AAAAAAAAAAAAAAAAAmAIAAGRycy9kb3du&#10;cmV2LnhtbFBLBQYAAAAABAAEAPUAAACGAwAAAAA=&#10;" adj="0,,0" path="m79,77v,7,-1,12,-3,17c74,99,72,103,69,106v-4,4,-8,7,-14,9c50,117,45,118,38,118v-5,,-10,-1,-14,-2c20,115,17,113,14,111v-3,-2,-5,-5,-7,-9c6,99,4,96,3,92,2,88,1,83,,79,,74,,68,,63,,59,,54,,49,1,44,2,39,3,35,5,30,6,26,8,21v3,-4,6,-8,9,-11c21,7,25,4,31,3,36,1,42,,49,v2,,4,,6,c58,1,60,1,62,1v1,,3,1,5,2c69,3,69,4,70,4v,,,1,,1c70,6,71,6,71,7v,,,1,,2c71,10,71,11,71,12v,1,,3,,4c71,17,71,19,71,19v,1,-1,1,-1,2c69,21,69,21,69,21v-2,,-2,,-3,-1c65,20,63,20,62,19v-1,,-4,,-6,-1c54,17,51,17,48,17v-4,,-8,2,-12,3c33,22,30,24,28,27v-1,3,-3,7,-4,11c23,42,22,46,22,51v2,-1,3,-2,5,-3c28,47,30,47,32,46v3,,4,-1,6,-1c41,44,44,44,46,44v6,,11,1,15,2c66,48,69,50,71,53v2,3,5,7,6,11c78,68,79,72,79,77xm58,80v,-3,,-6,-1,-8c57,70,56,68,55,66,54,64,52,64,50,63,48,62,46,62,43,62v-2,,-4,,-5,c36,63,35,63,33,63v-2,1,-3,1,-4,2c27,66,26,67,25,67v,7,,12,1,16c26,87,27,91,29,93v1,3,3,4,5,5c37,100,39,100,42,100v2,,5,,7,-2c51,97,52,96,54,94v2,-1,2,-3,3,-6c57,86,58,83,58,80xe" fillcolor="black" stroked="f">
              <v:stroke joinstyle="round"/>
              <v:formulas/>
              <v:path o:connecttype="custom" o:connectlocs="77,76;74,92;67,104;54,113;37,116;23,114;14,109;7,100;3,90;0,78;0,62;0,48;3,34;8,21;17,10;30,3;48,0;54,0;60,1;65,3;68,4;68,5;69,7;69,9;69,12;69,16;69,19;68,21;67,21;64,20;60,19;55,18;47,17;35,20;27,27;23,37;21,50;26,47;31,45;37,44;45,43;59,45;69,52;75,63;77,76;57,79;56,71;54,65;49,62;42,61;37,61;32,62;28,64;24,66;25,82;28,91;33,96;41,98;48,96;53,92;56,87;57,79" o:connectangles="0,0,0,0,0,0,0,0,0,0,0,0,0,0,0,0,0,0,0,0,0,0,0,0,0,0,0,0,0,0,0,0,0,0,0,0,0,0,0,0,0,0,0,0,0,0,0,0,0,0,0,0,0,0,0,0,0,0,0,0,0,0"/>
            </v:shape>
            <v:shape id="AutoShape 1121" o:spid="_x0000_s38648" style="position:absolute;left:501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GYhcQA&#10;AADcAAAADwAAAGRycy9kb3ducmV2LnhtbESP3WoCMRCF7wt9hzCF3pSaVaTYrVEWQRSEQlWE3k03&#10;083iZhKSqNu3bwTBy8P5+TjTeW87caYQW8cKhoMCBHHtdMuNgv1u+ToBEROyxs4xKfijCPPZ48MU&#10;S+0u/EXnbWpEHuFYogKTki+ljLUhi3HgPHH2fl2wmLIMjdQBL3ncdnJUFG/SYsuZYNDTwlB93J5s&#10;hnw7N6qOeu03h9WL8dXpJ6RPpZ6f+uoDRKI+3cO39lormIzf4XomHw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BmIXEAAAA3AAAAA8AAAAAAAAAAAAAAAAAmAIAAGRycy9k&#10;b3ducmV2LnhtbFBLBQYAAAAABAAEAPUAAACJAw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9,58;77,83;70,101;58,113;38,117;20,113;8,101;1,84;0,59;2,34;9,16;21,4;41,0;60,4;71,16;78,33;79,58;59,59;59,45;57,34;55,27;52,22;47,19;42,18;33,21;27,29;25,40;24,58;25,78;28,90;34,97;42,99;47,97;52,94;56,89;57,81;59,72;59,59" o:connectangles="0,0,0,0,0,0,0,0,0,0,0,0,0,0,0,0,0,0,0,0,0,0,0,0,0,0,0,0,0,0,0,0,0,0,0,0,0,0"/>
            </v:shape>
            <v:shape id="AutoShape 1122" o:spid="_x0000_s38647" style="position:absolute;left:5101;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VEsAA&#10;AADcAAAADwAAAGRycy9kb3ducmV2LnhtbERPzWrCQBC+C32HZQq96W6FVomuUoSCCDn48wBDdkyi&#10;2ZmY3Wry9u5B6PHj+1+ue9+oO3WhFrbwOTGgiAtxNZcWTsff8RxUiMgOG2GyMFCA9epttMTMyYP3&#10;dD/EUqUQDhlaqGJsM61DUZHHMJGWOHFn6TzGBLtSuw4fKdw3emrMt/ZYc2qosKVNRcX18Oct7EV6&#10;0fktNzuXn830MlxnfrD2473/WYCK1Md/8cu9dRbmX2l+OpOOgF4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WVEsAAAADcAAAADwAAAAAAAAAAAAAAAACYAgAAZHJzL2Rvd25y&#10;ZXYueG1sUEsFBgAAAAAEAAQA9QAAAIUDAAAAAA==&#10;" adj="0,,0" path="m82,59v,9,,17,-2,25c78,91,76,97,72,103v-3,6,-7,9,-12,12c54,118,48,119,40,119v-8,,-14,-1,-19,-4c16,112,12,108,8,103,5,98,3,92,2,85,1,77,,69,,60,,51,1,43,3,35,4,28,7,22,10,16,13,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80,58;78,83;70,101;59,113;39,117;20,113;8,101;2,84;0,59;3,34;10,16;22,4;41,0;61,4;72,16;78,33;80,58;60,59;59,45;58,34;56,27;52,22;48,19;42,18;34,21;28,29;25,40;25,58;26,78;29,90;34,97;42,99;48,97;53,94;56,89;58,81;59,72;60,59" o:connectangles="0,0,0,0,0,0,0,0,0,0,0,0,0,0,0,0,0,0,0,0,0,0,0,0,0,0,0,0,0,0,0,0,0,0,0,0,0,0"/>
            </v:shape>
            <v:shape id="AutoShape 1123" o:spid="_x0000_s38646" style="position:absolute;left:5193;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4CXsQA&#10;AADcAAAADwAAAGRycy9kb3ducmV2LnhtbESP3WoCMRCF7wXfIYzgjWhWoUW2RlkEUSgUtKXQu3Ez&#10;3SxuJiGJun37piD08nB+Ps5q09tO3CjE1rGC+awAQVw73XKj4ON9N12CiAlZY+eYFPxQhM16OFhh&#10;qd2dj3Q7pUbkEY4lKjAp+VLKWBuyGGfOE2fv2wWLKcvQSB3wnsdtJxdF8SwttpwJBj1tDdWX09Vm&#10;yJdzi+qiD/71cz8xvrqeQ3pTajzqqxcQifr0H360D1rB8mkOf2fy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uAl7EAAAA3AAAAA8AAAAAAAAAAAAAAAAAmAIAAGRycy9k&#10;b3ducmV2LnhtbFBLBQYAAAAABAAEAPUAAACJAw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9,58;77,83;70,101;58,113;38,117;20,113;8,101;1,84;0,59;2,34;9,16;21,4;41,0;60,4;71,16;78,33;79,58;59,59;59,45;57,34;55,27;52,22;47,19;42,18;33,21;27,29;25,40;24,58;25,78;28,90;34,97;42,99;47,97;52,94;56,89;57,81;59,72;59,59" o:connectangles="0,0,0,0,0,0,0,0,0,0,0,0,0,0,0,0,0,0,0,0,0,0,0,0,0,0,0,0,0,0,0,0,0,0,0,0,0,0"/>
            </v:shape>
            <v:shape id="Freeform 1124" o:spid="_x0000_s38645" style="position:absolute;left:5292;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uNDMUA&#10;AADcAAAADwAAAGRycy9kb3ducmV2LnhtbESPS2vCQBSF94L/YbhCd2ZSIRrTjKJ9QOlCqIrra+Y2&#10;Sc3cCZlpjP++UxC6PJzHx8nXg2lET52rLSt4jGIQxIXVNZcKjoe3aQrCeWSNjWVScCMH69V4lGOm&#10;7ZU/qd/7UoQRdhkqqLxvMyldUZFBF9mWOHhftjPog+xKqTu8hnHTyFkcz6XBmgOhwpaeKyou+x8T&#10;uN/t4dVs05dinnwsmuXOnG+bk1IPk2HzBMLT4P/D9/a7VpAmM/g7E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e40MxQAAANwAAAAPAAAAAAAAAAAAAAAAAJgCAABkcnMv&#10;ZG93bnJldi54bWxQSwUGAAAAAAQABAD1AAAAigMAAAAA&#10;" path="m70,106v,1,,3,,4c70,111,70,112,69,113v,1,,1,-1,1c68,114,68,115,67,115r-63,c4,115,3,115,3,114v,,-1,,-1,-1c2,112,1,111,1,110v-1,-1,,-3,,-4c1,104,1,103,1,102v,-1,,-3,1,-3c2,98,2,97,3,97v1,,1,,1,l25,97r,-74l7,33c5,34,4,34,4,34v-1,,-2,,-3,c1,33,1,32,,31,,30,,28,,26,,25,,23,,22,,21,1,21,1,20v,-1,,-1,1,-2c2,18,2,18,4,17l28,1v,,1,,1,c30,1,30,1,31,v,,2,,3,c35,,36,,38,v2,,4,,5,c44,,46,1,47,1v,,1,,1,c48,1,48,2,48,3r,94l67,97v1,,1,,1,c68,98,69,98,69,99v,1,1,2,1,3c71,103,70,104,70,106e" fillcolor="black" stroked="f">
              <v:path o:connecttype="custom" o:connectlocs="68,104;68,108;67,111;66,112;65,113;4,113;3,112;2,111;1,108;1,104;1,100;2,97;3,95;4,95;24,95;24,23;7,32;4,33;1,33;0,30;0,26;0,22;1,20;2,18;4,17;27,1;28,1;30,0;33,0;37,0;42,0;46,1;47,1;47,3;47,95;65,95;66,95;67,97;68,100;68,104" o:connectangles="0,0,0,0,0,0,0,0,0,0,0,0,0,0,0,0,0,0,0,0,0,0,0,0,0,0,0,0,0,0,0,0,0,0,0,0,0,0,0,0"/>
            </v:shape>
            <v:shape id="Freeform 1125" o:spid="_x0000_s38644" style="position:absolute;left:5372;top:1736;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BysMA&#10;AADcAAAADwAAAGRycy9kb3ducmV2LnhtbESPS2vDMBCE74X+B7GF3Bo5fYTgRDYlEKpb8zrkuFjr&#10;B7FWRlIS599XhUCPw8x8w6zK0fbiSj50jhXMphkI4sqZjhsFx8PmdQEiRGSDvWNScKcAZfH8tMLc&#10;uBvv6LqPjUgQDjkqaGMccilD1ZLFMHUDcfJq5y3GJH0jjcdbgttevmXZXFrsOC20ONC6peq8v9hE&#10;qTu9Nn67+9Dz+kdnJ/fdjFqpycv4tQQRaYz/4UdbGwWLz3f4O5OO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BysMAAADcAAAADwAAAAAAAAAAAAAAAACYAgAAZHJzL2Rv&#10;d25yZXYueG1sUEsFBgAAAAAEAAQA9QAAAIgDAAAAAA==&#10;" path="m35,9v,2,-1,5,-1,7c34,18,34,19,33,21v,2,-1,3,-2,5c30,28,29,29,28,31l16,48v,,,1,-1,1c15,50,14,50,13,50v,,-1,,-2,1c10,51,8,51,7,51v-1,,-3,,-4,c2,50,1,50,,50,,49,,49,,49v,,,-1,,-1l11,23,11,9v,-2,,-3,1,-5c12,3,13,2,14,2,15,1,16,1,17,1,19,1,21,,23,v2,,4,,5,1c29,1,31,1,32,2v1,,2,1,2,2c35,6,35,7,35,9e" fillcolor="black" stroked="f">
              <v:path o:connecttype="custom" o:connectlocs="33,9;32,15;31,20;29,25;26,30;15,46;14,47;12,48;10,49;7,49;3,49;0,48;0,47;0,46;10,22;10,9;11,4;13,2;16,1;22,0;26,1;30,2;32,4;33,9" o:connectangles="0,0,0,0,0,0,0,0,0,0,0,0,0,0,0,0,0,0,0,0,0,0,0,0"/>
            </v:shape>
            <v:shape id="AutoShape 1126" o:spid="_x0000_s38643" style="position:absolute;left:546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NZsMUA&#10;AADcAAAADwAAAGRycy9kb3ducmV2LnhtbESP0WoCMRRE3wv9h3AF3zSr1HbZGkUEq6UP0rUfcNnc&#10;bpZubrZJ1NWvNwWhj8PMnGHmy9624kQ+NI4VTMYZCOLK6YZrBV+HzSgHESKyxtYxKbhQgOXi8WGO&#10;hXZn/qRTGWuRIBwKVGBi7AopQ2XIYhi7jjh5385bjEn6WmqP5wS3rZxm2bO02HBaMNjR2lD1Ux6t&#10;gm25klPTHt9m+f6lPvy+e75WH0oNB/3qFUSkPv6H7+2dVpDPnuDvTDo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1mwxQAAANwAAAAPAAAAAAAAAAAAAAAAAJgCAABkcnMv&#10;ZG93bnJldi54bWxQSwUGAAAAAAQABAD1AAAAigMAAAAA&#10;" adj="0,,0" path="m82,80v,4,-1,8,-2,11c79,95,77,97,76,100v-2,3,-5,5,-7,7c67,108,63,110,60,111v-3,1,-7,2,-11,3c45,114,41,114,37,114r-30,c5,114,3,114,2,113,,112,,110,,107l,8c,5,,3,2,2,3,1,5,,7,l35,v7,,13,1,18,2c57,3,62,5,65,8v3,3,6,5,7,9c74,21,75,25,75,29v,3,,6,-1,8c74,40,72,42,71,44v-1,2,-3,4,-5,5c64,51,62,52,59,53v4,1,7,2,9,3c71,57,74,59,75,62v2,2,4,5,5,8c81,72,82,76,82,80xm55,32v,-2,-1,-4,-1,-5c53,25,52,23,51,22,50,21,48,20,45,19v-2,,-4,-1,-8,-1l26,18r,30l39,48v2,,5,-1,7,-2c49,46,50,45,51,43v1,-2,2,-3,3,-5c54,37,55,35,55,32xm61,81v,-2,,-5,-1,-7c60,72,58,70,56,69,54,68,52,66,49,66,46,65,44,65,39,65r-13,l26,97r16,c45,97,48,96,50,96v3,-1,4,-2,6,-3c58,92,59,90,60,88v1,-2,1,-4,1,-7xe" fillcolor="black" stroked="f">
              <v:stroke joinstyle="round"/>
              <v:formulas/>
              <v:path o:connecttype="custom" o:connectlocs="80,79;78,89;74,98;67,105;59,109;48,112;36,112;7,112;2,111;0,105;0,8;2,2;7,0;34,0;52,2;63,8;70,17;73,28;72,36;69,43;64,48;58,52;66,55;73,61;78,69;80,79;54,31;53,27;50,22;44,19;36,18;25,18;25,47;38,47;45,45;50,42;53,37;54,31;60,80;59,73;55,68;48,65;38,64;25,64;25,95;41,95;49,94;55,91;59,86;60,80" o:connectangles="0,0,0,0,0,0,0,0,0,0,0,0,0,0,0,0,0,0,0,0,0,0,0,0,0,0,0,0,0,0,0,0,0,0,0,0,0,0,0,0,0,0,0,0,0,0,0,0,0,0"/>
            </v:shape>
            <v:shape id="Freeform 1127" o:spid="_x0000_s38642" style="position:absolute;left:5564;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EpsIA&#10;AADcAAAADwAAAGRycy9kb3ducmV2LnhtbESPQWvCQBSE7wX/w/KE3urGYkpIXaUoBT1qhVwf2ecm&#10;mH0bdrdJ+u+7guBxmJlvmPV2sp0YyIfWsYLlIgNBXDvdslFw+fl+K0CEiKyxc0wK/ijAdjN7WWOp&#10;3cgnGs7RiAThUKKCJsa+lDLUDVkMC9cTJ+/qvMWYpDdSexwT3HbyPcs+pMWW00KDPe0aqm/nX6vg&#10;uuoLOpr9QHtzqy5jkVeVPyr1Op++PkFEmuIz/GgftIIiz+F+Jh0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M8SmwgAAANwAAAAPAAAAAAAAAAAAAAAAAJgCAABkcnMvZG93&#10;bnJldi54bWxQSwUGAAAAAAQABAD1AAAAhwMAAAAA&#10;" path="m85,98v,2,,3,,4c85,103,84,104,84,104v,1,-1,2,-1,2c83,107,82,108,82,108v-1,1,-2,2,-4,2c77,111,74,113,72,114v-3,1,-6,1,-10,2c59,117,55,117,51,117v-8,,-15,-1,-21,-3c23,111,18,108,14,103,9,98,6,92,3,85,1,77,,70,,60,,50,1,42,4,34,7,27,10,20,15,15,19,10,25,7,31,4,37,1,45,,53,v3,,6,,9,c65,1,68,2,70,3v3,,5,2,7,3c79,7,81,8,81,9v1,1,1,1,2,2c83,11,83,12,83,13v,1,1,2,1,3c84,17,84,18,84,20v,1,,3,,4c84,25,83,26,83,27v,1,-1,1,-1,2c82,29,81,29,81,29v-1,,-2,,-4,-1c75,26,74,25,72,24,70,23,68,22,65,21,62,20,58,19,54,19v-5,,-9,1,-13,3c37,24,35,26,32,30v-2,3,-4,7,-5,12c25,47,25,53,25,59v,6,1,12,2,17c29,80,31,85,33,88v2,3,6,5,10,7c47,97,50,97,54,97v4,,8,,11,-1c68,94,71,94,73,93v2,-1,4,-2,5,-4c79,88,81,88,82,88v,,1,,1,1c83,89,83,89,84,90v1,1,,2,1,3c85,94,85,96,85,98e" fillcolor="black" stroked="f">
              <v:path o:connecttype="custom" o:connectlocs="83,96;83,100;82,102;81,104;80,106;76,108;70,112;61,114;50,115;29,112;14,101;3,84;0,59;4,33;15,15;30,4;52,0;61,0;68,3;75,6;79,9;81,11;81,13;82,16;82,20;82,24;81,27;80,29;79,29;75,28;70,24;63,21;53,19;40,22;31,29;26,41;24,58;26,75;32,87;42,93;53,95;63,94;71,91;76,87;80,87;81,87;82,88;83,91;83,96" o:connectangles="0,0,0,0,0,0,0,0,0,0,0,0,0,0,0,0,0,0,0,0,0,0,0,0,0,0,0,0,0,0,0,0,0,0,0,0,0,0,0,0,0,0,0,0,0,0,0,0,0"/>
            </v:shape>
            <v:shape id="AutoShape 1128" o:spid="_x0000_s38641" style="position:absolute;left:5666;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7QcQA&#10;AADcAAAADwAAAGRycy9kb3ducmV2LnhtbESP0WrCQBRE3wv9h+UKfasbC7UhugnSqvhUqvYDbrPX&#10;JLh7N2TXJP69WxB8HGbmDLMsRmtET51vHCuYTRMQxKXTDVcKfo+b1xSED8gajWNScCUPRf78tMRM&#10;u4H31B9CJSKEfYYK6hDaTEpf1mTRT11LHL2T6yyGKLtK6g6HCLdGviXJXFpsOC7U2NJnTeX5cLEK&#10;thf3t18deZ2a5uP7q/8xg5kZpV4m42oBItAYHuF7e6cVpO9z+D8Tj4D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Du0HEAAAA3AAAAA8AAAAAAAAAAAAAAAAAmAIAAGRycy9k&#10;b3ducmV2LnhtbFBLBQYAAAAABAAEAPUAAACJAw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2,,-4,-1c38,18,36,18,34,18r-11,l23,50r12,c39,50,42,50,44,49v2,,4,-1,6,-3c52,44,53,42,54,41v1,-2,1,-5,1,-7xe" fillcolor="black" stroked="f">
              <v:stroke joinstyle="round"/>
              <v:formulas/>
              <v:path o:connecttype="custom" o:connectlocs="83,109;82,110;80,111;77,112;70,112;64,112;61,111;60,110;59,108;48,84;45,76;41,70;36,67;30,66;22,66;22,108;22,110;21,111;17,112;11,112;6,112;2,111;1,110;0,108;0,8;2,2;7,0;35,0;43,0;48,1;61,4;69,11;75,19;77,31;75,41;71,49;64,56;56,60;60,63;64,67;67,72;71,80;80,101;82,106;83,109;54,33;51,23;43,19;39,18;33,18;22,18;22,49;34,49;43,48;49,45;53,40;54,33" o:connectangles="0,0,0,0,0,0,0,0,0,0,0,0,0,0,0,0,0,0,0,0,0,0,0,0,0,0,0,0,0,0,0,0,0,0,0,0,0,0,0,0,0,0,0,0,0,0,0,0,0,0,0,0,0,0,0,0,0"/>
            </v:shape>
            <v:shape id="Freeform 1129" o:spid="_x0000_s38640" style="position:absolute;left:5800;top:1645;width:74;height:118;visibility:visible;mso-wrap-style:none;v-text-anchor:middle" coordsize="7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TjyMQA&#10;AADcAAAADwAAAGRycy9kb3ducmV2LnhtbESPQWvCQBSE70L/w/IKvemmBaPErGItQvFWW/T6zL5s&#10;otm3IbvG+O+7hYLHYWa+YfLVYBvRU+drxwpeJwkI4sLpmo2Cn+/teA7CB2SNjWNScCcPq+XTKMdM&#10;uxt/Ub8PRkQI+wwVVCG0mZS+qMiin7iWOHql6yyGKDsjdYe3CLeNfEuSVFqsOS5U2NKmouKyv1oF&#10;x2lq3j/SU2L0+Vhsyvpg+p1V6uV5WC9ABBrCI/zf/tQK5tMZ/J2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U48jEAAAA3AAAAA8AAAAAAAAAAAAAAAAAmAIAAGRycy9k&#10;b3ducmV2LnhtbFBLBQYAAAAABAAEAPUAAACJAwAAAAA=&#10;" path="m75,82v,7,-1,12,-4,16c69,103,66,107,62,110v-4,2,-8,5,-13,6c44,118,38,119,33,119v-4,,-8,-1,-12,-1c19,117,15,116,13,115v-2,-1,-5,-1,-7,-3c4,111,3,110,3,110,2,109,1,108,1,106,1,105,,103,,100,,98,,97,,95,,94,1,93,1,93v,-1,1,-2,1,-2c3,91,3,90,4,90v,,2,1,3,2c9,93,11,94,13,95v2,2,5,3,8,3c25,99,29,100,33,100v3,,5,-1,7,-1c42,98,45,97,46,96v2,-1,3,-3,4,-4c51,90,51,88,51,85v,-2,-1,-4,-2,-7c47,76,45,75,43,74,41,73,38,71,36,70,33,69,29,67,27,65,24,64,20,63,17,61,15,59,12,57,10,55,8,52,6,49,4,46,3,42,2,38,2,33,2,28,3,23,5,19,7,15,10,11,14,8,17,5,21,4,25,2,30,1,35,,40,v3,,6,,9,1c52,1,54,2,56,2v2,1,5,2,6,3c64,5,65,6,66,7v,1,1,1,1,2c67,9,67,10,67,10v,1,1,2,1,3c68,14,68,16,68,17v,1,,3,,4c68,22,67,23,67,24v,1,,1,-1,2c66,26,66,26,65,26v,,-2,,-3,-1c60,25,59,23,57,22,54,21,52,21,49,20,46,18,44,18,41,18v-3,,-5,1,-7,2c32,20,31,21,29,22v-1,1,-2,2,-2,4c26,27,25,29,25,31v,2,1,4,3,6c29,39,31,40,33,42v3,2,5,3,8,4c45,47,47,49,50,50v4,1,6,4,9,5c62,57,65,59,67,61v2,3,4,6,5,10c74,74,75,78,75,82e" fillcolor="black" stroked="f">
              <v:path o:connecttype="custom" o:connectlocs="73,81;69,96;60,108;48,114;32,117;20,116;13,113;6,110;3,108;1,104;0,98;0,93;1,91;2,89;4,89;7,90;13,93;20,96;32,98;39,97;45,94;49,90;50,84;48,77;42,73;35,69;26,64;17,60;10,54;4,45;2,32;5,19;14,8;24,2;39,0;48,1;55,2;60,5;64,7;65,9;65,10;66,13;66,17;66,21;65,24;64,26;63,26;60,25;56,22;48,20;40,18;33,20;28,22;26,26;24,30;27,36;32,41;40,45;49,49;57,54;65,60;70,70;73,81" o:connectangles="0,0,0,0,0,0,0,0,0,0,0,0,0,0,0,0,0,0,0,0,0,0,0,0,0,0,0,0,0,0,0,0,0,0,0,0,0,0,0,0,0,0,0,0,0,0,0,0,0,0,0,0,0,0,0,0,0,0,0,0,0,0,0"/>
            </v:shape>
            <v:shape id="Freeform 1130" o:spid="_x0000_s38639" style="position:absolute;left:5889;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J9/cMA&#10;AADcAAAADwAAAGRycy9kb3ducmV2LnhtbERP3WrCMBS+F/YO4Qx2p+kc09IZpcg2BrKL1j7AoTlr&#10;y5qTkmRt9enNhbDLj+9/d5hNL0ZyvrOs4HmVgCCure64UVCdP5YpCB+QNfaWScGFPBz2D4sdZtpO&#10;XNBYhkbEEPYZKmhDGDIpfd2SQb+yA3HkfqwzGCJ0jdQOpxhuerlOko002HFsaHGgY0v1b/lnFDie&#10;X6ryPS826+/6s9qejkN+vSj19DjnbyACzeFffHd/aQXpa1wbz8QjIP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J9/cMAAADcAAAADwAAAAAAAAAAAAAAAACYAgAAZHJzL2Rv&#10;d25yZXYueG1sUEsFBgAAAAAEAAQA9QAAAIgDAAAAAA==&#10;" path="m75,83v,,,1,,2c74,85,74,85,73,85v-1,,-2,1,-3,1c69,86,68,86,66,86v-2,,-4,,-5,c60,86,59,86,58,85v,,-1,,-1,c56,85,56,83,56,83r,-9c52,78,48,82,43,85v-5,2,-9,3,-14,3c24,88,19,87,16,85,12,83,9,81,7,78,4,75,3,72,2,68,2,64,,58,,52l,4c,3,,3,1,3,2,3,2,2,3,2,4,2,4,1,6,1v2,-1,4,,5,c14,1,15,1,17,1v2,,2,,3,1c21,2,21,2,22,3v1,,1,,1,1l23,49v,4,,7,,9c24,60,25,62,26,64v1,1,2,2,4,4c32,69,33,69,36,69v2,,5,-1,8,-4c47,63,50,60,53,56l53,4v,-1,,-1,1,-2c54,2,54,2,55,2v2,,2,-1,4,-1c61,,62,1,65,1v2,,4,,5,c71,1,72,1,73,2v1,,1,,2,c75,2,75,3,75,4r,79e" fillcolor="black" stroked="f">
              <v:path o:connecttype="custom" o:connectlocs="73,81;73,83;71,83;68,84;64,84;59,84;56,83;56,83;55,81;55,72;42,83;28,86;16,83;7,76;2,66;0,51;0,4;1,3;3,2;6,1;11,1;17,1;19,2;21,3;22,4;22,48;22,57;25,63;29,66;35,67;43,64;52,55;52,4;53,2;54,2;57,1;63,1;68,1;71,2;73,2;73,4;73,81" o:connectangles="0,0,0,0,0,0,0,0,0,0,0,0,0,0,0,0,0,0,0,0,0,0,0,0,0,0,0,0,0,0,0,0,0,0,0,0,0,0,0,0,0,0"/>
            </v:shape>
            <v:shape id="Freeform 1131" o:spid="_x0000_s38638" style="position:absolute;left:5981;top:1675;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njMYA&#10;AADcAAAADwAAAGRycy9kb3ducmV2LnhtbESPQWvCQBSE7wX/w/IKvdVNhWpMXUVEQUShRg8en9ln&#10;Epp9G7Mbjf++WxB6HGbmG2Yy60wlbtS40rKCj34EgjizuuRcwfGweo9BOI+ssbJMCh7kYDbtvUww&#10;0fbOe7qlPhcBwi5BBYX3dSKlywoy6Pq2Jg7exTYGfZBNLnWD9wA3lRxE0VAaLDksFFjToqDsJ22N&#10;gtG53Z10u0uXl005r07767fcbpR6e+3mXyA8df4//GyvtYL4cwx/Z8IRk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njMYAAADcAAAADwAAAAAAAAAAAAAAAACYAgAAZHJz&#10;L2Rvd25yZXYueG1sUEsFBgAAAAAEAAQA9QAAAIsDAAAAAA==&#10;" path="m64,70v,2,,3,,4c64,75,64,76,64,77v,,,1,-1,2c63,79,63,80,62,80v,1,-2,2,-4,2c56,83,55,85,52,85v-2,1,-4,2,-6,3c43,88,41,88,38,88,32,88,26,87,22,85,17,84,13,81,10,77,7,73,4,69,3,64,1,59,,52,,46,,38,1,31,3,25,5,20,8,15,12,11,16,7,19,5,24,3,29,1,34,,40,v2,,5,,7,1c49,1,51,2,53,3v2,,3,1,5,2c60,5,61,7,62,7v,1,1,1,1,2c63,9,63,10,64,10v,1,,2,,3c64,14,64,16,64,17v,4,,6,-1,7c63,25,62,26,61,26v-1,,-2,,-3,-1c56,25,55,24,54,22,52,21,50,21,49,20,47,18,43,18,41,18v-6,,-11,3,-13,7c25,30,23,35,23,44v,4,1,8,1,11c25,59,26,61,28,63v1,2,3,4,5,5c35,69,38,69,41,69v3,,6,,8,-1c51,68,53,66,55,65v1,-1,3,-2,4,-3c60,60,61,60,62,60v,,1,,1,1c63,62,63,62,64,63v,1,,1,,2c65,67,64,68,64,70e" fillcolor="black" stroked="f">
              <v:path o:connecttype="custom" o:connectlocs="62,68;62,72;62,75;61,77;60,78;56,80;50,83;45,86;37,86;21,83;10,75;3,63;0,45;3,24;12,11;23,3;39,0;46,1;51,3;56,5;60,7;61,9;62,10;62,13;62,17;61,23;59,25;56,24;52,22;48,20;40,18;27,24;22,43;23,54;27,62;32,66;40,67;48,66;53,64;57,61;60,59;61,60;62,62;62,64;62,68" o:connectangles="0,0,0,0,0,0,0,0,0,0,0,0,0,0,0,0,0,0,0,0,0,0,0,0,0,0,0,0,0,0,0,0,0,0,0,0,0,0,0,0,0,0,0,0,0"/>
            </v:shape>
            <v:shape id="Freeform 1132" o:spid="_x0000_s38637" style="position:absolute;left:6060;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7RsEA&#10;AADcAAAADwAAAGRycy9kb3ducmV2LnhtbERPzYrCMBC+L/gOYQRva6pCV6pRiqgIyx6sfYChGdti&#10;MylJ1OrTbw4Le/z4/tfbwXTiQc63lhXMpgkI4srqlmsF5eXwuQThA7LGzjIpeJGH7Wb0scZM2yef&#10;6VGEWsQQ9hkqaELoMyl91ZBBP7U9ceSu1hkMEbpaaofPGG46OU+SVBpsOTY02NOuoepW3I0Cx8Oi&#10;LPb5OZ3/VMfy63vX5++XUpPxkK9ABBrCv/jPfdIKlmmcH8/EIy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Yu0bBAAAA3AAAAA8AAAAAAAAAAAAAAAAAmAIAAGRycy9kb3du&#10;cmV2LnhtbFBLBQYAAAAABAAEAPUAAACGAwAAAAA=&#10;" path="m75,83v,,,1,-1,2c74,85,74,85,73,85v-1,,-2,1,-3,1c69,86,68,86,65,86v-1,,-3,,-4,c60,86,59,86,58,85v-1,,-1,,-2,c56,85,56,83,56,83r,-9c52,78,47,82,43,85v-5,2,-9,3,-14,3c23,88,19,87,15,85,11,83,9,81,6,78,4,75,2,72,2,68,1,64,,58,,52l,4c,3,,3,1,3v,,,-1,1,-1c4,2,4,1,6,1v2,-1,3,,5,c13,1,15,1,17,1v1,,2,,3,1c21,2,21,2,22,3v,,,,,1l22,49v,4,,7,1,9c23,60,25,62,26,64v1,1,2,2,4,4c31,69,33,69,35,69v3,,6,-1,9,-4c47,63,49,60,53,56l53,4v,-1,,-1,,-2c54,2,54,2,55,2v1,,2,-1,4,-1c60,,62,1,64,1v2,,4,,5,c70,1,72,1,73,2v1,,1,,1,c75,2,75,3,75,4r,79e" fillcolor="black" stroked="f">
              <v:path o:connecttype="custom" o:connectlocs="73,81;72,83;71,83;68,84;63,84;59,84;56,83;55,83;55,81;55,72;42,83;28,86;15,83;6,76;2,66;0,51;0,4;1,3;2,2;6,1;11,1;17,1;19,2;21,3;21,4;21,48;22,57;25,63;29,66;34,67;43,64;52,55;52,4;52,2;54,2;57,1;62,1;67,1;71,2;72,2;73,4;73,81" o:connectangles="0,0,0,0,0,0,0,0,0,0,0,0,0,0,0,0,0,0,0,0,0,0,0,0,0,0,0,0,0,0,0,0,0,0,0,0,0,0,0,0,0,0"/>
            </v:shape>
            <v:shape id="Freeform 1133" o:spid="_x0000_s38636" style="position:absolute;left:6157;top:1675;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cEA&#10;AADcAAAADwAAAGRycy9kb3ducmV2LnhtbESPwWrDMBBE74H+g9hCb7GcFkxwLIcQKLTHpL70tlgb&#10;y8RaCUu11b+vCoUeh5l5wzTHZCex0BxGxwp2RQmCuHd65EFB9/G63YMIEVnj5JgUfFOAY/uwabDW&#10;buULLdc4iAzhUKMCE6OvpQy9IYuhcJ44ezc3W4xZzoPUM64Zbif5XJaVtDhyXjDo6Wyov1+/rAJa&#10;48vnRQZvy86HwS7Gp/ek1NNjOh1ARErxP/zXftMK9tUOfs/kIyD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jv53BAAAA3AAAAA8AAAAAAAAAAAAAAAAAmAIAAGRycy9kb3du&#10;cmV2LnhtbFBLBQYAAAAABAAEAPUAAACGAwAAAAA=&#10;" path="m50,12v,2,,4,,5c50,18,49,20,49,21v,1,,1,-1,1c48,23,48,22,47,22v,,-1,,-2,c45,22,44,22,43,22v-1,,-1,-1,-2,-1c40,21,39,21,38,21v-1,,-3,,-4,c33,22,32,23,31,24v-1,,-3,2,-5,4c24,30,23,32,22,34r,50c22,84,22,85,21,85v-1,1,-1,1,-2,1c19,86,17,86,16,87v-2,,-3,,-5,c9,87,7,87,5,87,4,86,3,86,2,86,1,85,1,85,,85v,,,-1,,-1l,5c,4,,4,,3v1,,1,,2,c3,3,3,2,5,1v1,,2,,4,c11,1,13,1,14,1v1,,2,1,3,2c17,3,18,3,18,3v1,,,1,,2l18,14v2,-2,4,-5,6,-7c27,5,28,4,30,3,31,1,33,1,34,v1,,3,,5,c40,,41,,42,v1,,2,,2,c45,,46,1,47,1v1,,1,,1,1c48,3,49,3,49,3v1,,,1,,1c49,5,50,6,50,7v,1,,3,,5e" fillcolor="black" stroked="f">
              <v:path o:connecttype="custom" o:connectlocs="48,12;48,17;47,21;46,22;45,22;43,22;41,22;39,21;37,21;33,21;30,23;25,27;21,33;21,82;20,83;18,84;15,85;11,85;5,85;2,84;0,83;0,82;0,5;0,3;2,3;5,1;9,1;13,1;16,3;17,3;17,5;17,14;23,7;29,3;33,0;37,0;40,0;42,0;45,1;46,2;47,3;47,4;48,7;48,12" o:connectangles="0,0,0,0,0,0,0,0,0,0,0,0,0,0,0,0,0,0,0,0,0,0,0,0,0,0,0,0,0,0,0,0,0,0,0,0,0,0,0,0,0,0,0,0"/>
            </v:shape>
            <v:shape id="Freeform 1134" o:spid="_x0000_s38635" style="position:absolute;left:6214;top:1675;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Gnt8UA&#10;AADcAAAADwAAAGRycy9kb3ducmV2LnhtbESP3WoCMRSE74W+QziF3mlWQSurWZFCQalCq0Xw7rA5&#10;+4PJybKJ7rZPbwoFL4eZ+YZZrnprxI1aXztWMB4lIIhzp2suFXwf34dzED4gazSOScEPeVhlT4Ml&#10;ptp1/EW3QyhFhLBPUUEVQpNK6fOKLPqRa4ijV7jWYoiyLaVusYtwa+QkSWbSYs1xocKG3irKL4er&#10;VWD2Z4fmYzcd0+l125nz8XNX/Cr18tyvFyAC9eER/m9vtIL5bAJ/Z+IRk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gae3xQAAANwAAAAPAAAAAAAAAAAAAAAAAJgCAABkcnMv&#10;ZG93bnJldi54bWxQSwUGAAAAAAQABAD1AAAAigMAAAAA&#10;" path="m60,62v,4,-1,8,-2,11c56,77,53,80,50,82v-3,2,-7,4,-11,5c35,88,31,89,26,89v-3,,-6,,-9,-1c15,88,12,87,10,86,8,86,7,85,5,84,3,84,3,83,2,82,1,82,1,81,,80,,79,,76,,73,,72,,71,,69,,68,,68,,67v,,1,-1,1,-1c2,66,2,65,3,65v,,1,1,2,2c7,67,8,68,11,69v2,,4,2,6,3c19,72,22,73,25,73v3,,4,,6,-1c33,72,34,71,35,71v1,-1,2,-3,2,-4c38,66,38,65,38,63v,-1,,-3,-1,-4c35,58,34,56,33,55,31,54,29,54,26,52,24,51,22,51,20,50,17,48,15,48,12,46,10,44,8,43,6,42,4,40,3,38,2,35,1,32,,29,,25,,21,1,18,3,15,4,12,6,9,9,7,12,4,15,3,19,1,23,,28,,32,v3,,5,,7,c42,1,44,1,46,1v1,1,3,2,4,2c51,4,52,4,53,5v1,,1,,1,1c54,7,55,7,55,8v,,,1,,2c55,11,55,12,55,13v,2,,3,,4c55,18,55,19,55,20v,,-1,1,-1,1c54,21,53,21,52,21v,,-1,,-2,-1c49,20,48,19,46,18v-1,,-4,-1,-5,-1c39,16,35,16,33,16v-2,,-4,,-5,c26,17,25,17,24,18v-1,,-2,2,-2,3c21,22,21,23,21,24v,2,1,3,2,5c24,30,25,31,28,32v2,1,4,2,6,2c36,35,38,36,41,37v2,1,4,2,6,4c50,42,52,43,54,45v1,2,3,5,4,7c59,54,60,58,60,62e" fillcolor="black" stroked="f">
              <v:path o:connecttype="custom" o:connectlocs="58,61;56,71;48,80;38,85;25,87;16,86;10,84;5,82;2,80;0,78;0,71;0,67;0,66;1,65;3,64;5,66;11,67;16,70;24,71;30,70;34,69;36,66;37,62;36,58;32,54;25,51;19,49;12,45;6,41;2,34;0,24;3,15;9,7;18,1;31,0;38,0;44,1;48,3;51,5;52,6;53,8;53,10;53,13;53,17;53,20;52,21;50,21;48,20;44,18;40,17;32,16;27,16;23,18;21,21;20,23;22,28;27,31;33,33;40,36;45,40;52,44;56,51;58,61" o:connectangles="0,0,0,0,0,0,0,0,0,0,0,0,0,0,0,0,0,0,0,0,0,0,0,0,0,0,0,0,0,0,0,0,0,0,0,0,0,0,0,0,0,0,0,0,0,0,0,0,0,0,0,0,0,0,0,0,0,0,0,0,0,0,0"/>
            </v:shape>
            <v:shape id="AutoShape 1135" o:spid="_x0000_s38634" style="position:absolute;left:6286;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Q0B8MA&#10;AADcAAAADwAAAGRycy9kb3ducmV2LnhtbESP3YrCMBSE74V9h3AWvNNUBX+qURZxYS+80OoDHJpj&#10;W0xOSpP++PabhQUvh5n5htkdBmtER42vHCuYTRMQxLnTFRcK7rfvyRqED8gajWNS8CIPh/3HaIep&#10;dj1fqctCISKEfYoKyhDqVEqfl2TRT11NHL2HayyGKJtC6gb7CLdGzpNkKS1WHBdKrOlYUv7MWqug&#10;P4XVaUNszro7tq/2rM38slFq/Dl8bUEEGsI7/N/+0QrWywX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Q0B8MAAADcAAAADwAAAAAAAAAAAAAAAACYAgAAZHJzL2Rv&#10;d25yZXYueG1sUEsFBgAAAAAEAAQA9QAAAIgDAAAAAA==&#10;" adj="0,,0" path="m72,84v,1,-1,1,-1,2c70,86,70,86,68,86v-1,1,-3,1,-5,1c60,87,58,87,57,86v-1,,-2,,-3,c54,86,54,85,54,84r,-7c50,81,47,84,42,86v-4,2,-8,3,-13,3c24,89,21,88,17,87,13,86,11,84,8,82,5,80,3,77,2,74,1,71,,67,,63,,58,1,54,3,51v1,-4,4,-7,8,-8c14,41,18,39,24,38v6,-1,11,-2,18,-2l50,36r,-5c50,29,50,27,50,25,49,22,48,21,47,20,46,19,45,18,42,18,40,17,38,17,35,17v-3,,-7,,-10,1c22,18,20,20,17,21v-2,1,-4,1,-5,3c11,25,9,25,8,25v,,-1,,-1,-1c6,24,5,23,5,22v,,,-1,-1,-2c4,18,4,17,4,16v,-2,,-4,1,-5c5,10,5,9,7,8,8,7,9,7,11,5,12,4,15,4,18,3,21,1,24,1,27,v3,,7,,10,c43,,49,,53,1v5,2,8,4,11,6c67,9,68,13,70,17v2,4,2,8,2,14l72,84xm52,50r-8,c40,50,37,50,34,51v-3,,-4,1,-6,3c26,55,25,56,24,57v,1,-1,3,-1,5c23,65,24,68,27,70v2,2,5,3,8,3c39,73,41,72,44,71v3,-2,5,-4,8,-7l52,50xe" fillcolor="black" stroked="f">
              <v:stroke joinstyle="round"/>
              <v:formulas/>
              <v:path o:connecttype="custom" o:connectlocs="70,82;69,84;66,84;61,85;55,84;53,84;53,82;53,75;41,84;28,87;17,85;8,80;2,72;0,62;3,50;11,42;23,37;41,35;49,35;49,30;49,24;46,20;41,18;34,17;24,18;17,21;12,23;8,24;7,23;5,22;4,20;4,16;5,11;7,8;11,5;18,3;26,0;36,0;52,1;62,7;68,17;70,30;70,82;51,49;43,49;33,50;27,53;23,56;22,61;26,68;34,71;43,69;51,63;51,49" o:connectangles="0,0,0,0,0,0,0,0,0,0,0,0,0,0,0,0,0,0,0,0,0,0,0,0,0,0,0,0,0,0,0,0,0,0,0,0,0,0,0,0,0,0,0,0,0,0,0,0,0,0,0,0,0,0"/>
            </v:shape>
            <v:shape id="Freeform 1136" o:spid="_x0000_s38633" style="position:absolute;left:6380;top:1639;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mhsUA&#10;AADcAAAADwAAAGRycy9kb3ducmV2LnhtbESPQWvCQBSE7wX/w/IEL6VuFBti6ioiKOKhUOvB4yP7&#10;TEKzb8PuqtFf7wpCj8PMfMPMFp1pxIWcry0rGA0TEMSF1TWXCg6/648MhA/IGhvLpOBGHhbz3tsM&#10;c22v/EOXfShFhLDPUUEVQptL6YuKDPqhbYmjd7LOYIjSlVI7vEa4aeQ4SVJpsOa4UGFLq4qKv/3Z&#10;KHi/Zzs3nq7K0zIl+725J0f+PCg16HfLLxCBuvAffrW3WkGWTuB5Jh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aGxQAAANwAAAAPAAAAAAAAAAAAAAAAAJgCAABkcnMv&#10;ZG93bnJldi54bWxQSwUGAAAAAAQABAD1AAAAigMAAAAA&#10;" path="m22,120v,,,1,-1,2c21,122,20,122,20,122v-1,,-3,1,-4,1c15,123,13,123,11,123v-2,,-4,,-5,c4,123,3,123,2,122v-1,,-1,,-2,c,122,,120,,120l,4c,4,,3,,3,1,2,2,1,2,1,3,1,4,1,6,v1,,3,,5,c13,,15,,16,v2,,3,1,4,1c21,2,21,2,21,3v1,,1,1,1,1l22,120e" fillcolor="black" stroked="f">
              <v:path o:connecttype="custom" o:connectlocs="20,118;19,120;18,120;15,121;10,121;5,121;2,120;0,120;0,118;0,4;0,3;2,1;5,0;10,0;15,0;18,1;19,3;20,4;20,118" o:connectangles="0,0,0,0,0,0,0,0,0,0,0,0,0,0,0,0,0,0,0"/>
            </v:shape>
            <v:shape id="AutoShape 1137" o:spid="_x0000_s38632" style="position:absolute;left:6418;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EJ6MMA&#10;AADcAAAADwAAAGRycy9kb3ducmV2LnhtbESP3YrCMBSE74V9h3AWvNNUwb9qlEVc2AsvtPoAh+bY&#10;FpOT0qQ/vv1mYcHLYWa+YXaHwRrRUeMrxwpm0wQEce50xYWC++17sgbhA7JG45gUvMjDYf8x2mGq&#10;Xc9X6rJQiAhhn6KCMoQ6ldLnJVn0U1cTR+/hGoshyqaQusE+wq2R8yRZSosVx4USazqWlD+z1iro&#10;T2F12hCbs+6O7as9azO/bJQafw5fWxCBhvAO/7d/tIL1cgF/Z+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EJ6MMAAADcAAAADwAAAAAAAAAAAAAAAACYAgAAZHJzL2Rv&#10;d25yZXYueG1sUEsFBgAAAAAEAAQA9QAAAIgDAAAAAA==&#10;" adj="0,,0" path="m72,84v,1,-1,1,-1,2c70,86,70,86,68,86v-1,1,-3,1,-5,1c60,87,58,87,57,86v-1,,-2,,-3,c54,86,54,85,54,84r,-7c50,81,47,84,42,86v-4,2,-8,3,-13,3c24,89,21,88,17,87,13,86,11,84,8,82,5,80,3,77,2,74,1,71,,67,,63,,58,1,54,3,51v1,-4,4,-7,8,-8c14,41,19,39,24,38v6,-1,12,-2,18,-2l50,36r,-5c50,29,50,27,50,25,49,22,48,21,47,20,46,19,45,18,42,18,40,17,38,17,36,17v-4,,-8,,-11,1c23,18,20,20,17,21v-2,1,-4,1,-5,3c11,25,10,25,8,25v,,-1,,-1,-1c6,24,6,23,6,22v,,-1,-1,-2,-2c4,18,4,17,4,16v,-2,,-4,1,-5c6,10,6,9,7,8,8,7,9,7,11,5,12,4,15,4,18,3,21,1,24,1,27,v3,,7,,10,c44,,49,,53,1v5,2,8,4,11,6c67,9,68,13,70,17v2,4,2,8,2,14l72,84xm52,50r-8,c40,50,37,50,34,51v-3,,-4,1,-6,3c26,55,25,56,25,57v-1,1,-2,3,-2,5c23,65,25,68,27,70v2,2,5,3,8,3c39,73,42,72,44,71v3,-2,5,-4,8,-7l52,50xe" fillcolor="black" stroked="f">
              <v:stroke joinstyle="round"/>
              <v:formulas/>
              <v:path o:connecttype="custom" o:connectlocs="70,82;69,84;66,84;61,85;55,84;53,84;53,82;53,75;41,84;28,87;17,85;8,80;2,72;0,62;3,50;11,42;23,37;41,35;49,35;49,30;49,24;46,20;41,18;35,17;24,18;17,21;12,23;8,24;7,23;6,22;4,20;4,16;5,11;7,8;11,5;18,3;26,0;36,0;52,1;62,7;68,17;70,30;70,82;51,49;43,49;33,50;27,53;24,56;22,61;26,68;34,71;43,69;51,63;51,49" o:connectangles="0,0,0,0,0,0,0,0,0,0,0,0,0,0,0,0,0,0,0,0,0,0,0,0,0,0,0,0,0,0,0,0,0,0,0,0,0,0,0,0,0,0,0,0,0,0,0,0,0,0,0,0,0,0"/>
            </v:shape>
            <v:shape id="Freeform 1138" o:spid="_x0000_s38631" style="position:absolute;left:6547;top:1645;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l+DsQA&#10;AADcAAAADwAAAGRycy9kb3ducmV2LnhtbESPS2sCQRCE74H8h6ED3uKsghvZOIoYEvToA3Jtdnof&#10;uNOz2Wnd1V/vBAI5FlX1FbVYDa5RV+pC7dnAZJyAIs69rbk0cDp+vs5BBUG22HgmAzcKsFo+Py0w&#10;s77nPV0PUqoI4ZChgUqkzbQOeUUOw9i3xNErfOdQouxKbTvsI9w1epokqXZYc1yosKVNRfn5cHEG&#10;6g+Rn+TrPttPit337a3Y9biZGTN6GdbvoIQG+Q//tbfWwDxN4fdMPAJ6+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Jfg7EAAAA3AAAAA8AAAAAAAAAAAAAAAAAmAIAAGRycy9k&#10;b3ducmV2LnhtbFBLBQYAAAAABAAEAPUAAACJAwAAAAA=&#10;" path="m74,82v,7,-1,12,-3,16c69,103,66,107,62,110v-4,2,-8,5,-13,6c44,118,38,119,32,119v-4,,-7,-1,-11,-1c18,117,15,116,13,115v-3,-1,-6,-1,-7,-3c4,111,3,110,2,110v,-1,-1,-2,-1,-4c1,105,,103,,100,,98,,97,,95,,94,1,93,1,93v,-1,,-2,1,-2c2,91,3,90,4,90v,,1,1,3,2c9,93,10,94,13,95v2,2,5,3,8,3c25,99,28,100,32,100v3,,6,-1,8,-1c42,98,44,97,46,96v2,-1,2,-3,3,-4c51,90,51,88,51,85v,-2,-1,-4,-3,-7c47,76,45,75,43,74,40,73,38,71,35,70,32,69,29,67,26,65,23,64,20,63,17,61,14,59,12,57,10,55,7,52,5,49,4,46,3,42,2,38,2,33,2,28,3,23,5,19,6,15,10,11,13,8,17,5,21,4,25,2,30,1,35,,40,v3,,5,,8,1c51,1,53,2,56,2v2,1,4,2,6,3c64,5,65,6,65,7v1,1,1,1,1,2c66,9,67,10,67,10v,1,1,2,1,3c68,14,68,16,68,17v,1,,3,,4c68,22,67,23,67,24v,1,-1,1,-1,2c65,26,65,26,65,26v-1,,-2,,-4,-1c60,25,59,23,56,22,54,21,52,21,49,20,46,18,43,18,40,18v-2,,-5,1,-6,2c32,20,30,21,29,22v-1,1,-2,2,-3,4c26,27,25,29,25,31v,2,1,4,2,6c29,39,30,40,33,42v3,2,5,3,8,4c44,47,47,49,50,50v3,1,6,4,9,5c61,57,64,59,66,61v3,3,5,6,6,10c73,74,74,78,74,82e" fillcolor="black" stroked="f">
              <v:path o:connecttype="custom" o:connectlocs="72,81;69,96;60,108;48,114;31,117;20,116;13,113;6,110;2,108;1,104;0,98;0,93;1,91;2,89;4,89;7,90;13,93;20,96;31,98;39,97;45,94;48,90;50,84;47,77;42,73;34,69;25,64;17,60;10,54;4,45;2,32;5,19;13,8;24,2;39,0;47,1;55,2;60,5;63,7;64,9;65,10;66,13;66,17;66,21;65,24;64,26;63,26;59,25;55,22;48,20;39,18;33,20;28,22;25,26;24,30;26,36;32,41;40,45;49,49;57,54;64,60;70,70;72,81" o:connectangles="0,0,0,0,0,0,0,0,0,0,0,0,0,0,0,0,0,0,0,0,0,0,0,0,0,0,0,0,0,0,0,0,0,0,0,0,0,0,0,0,0,0,0,0,0,0,0,0,0,0,0,0,0,0,0,0,0,0,0,0,0,0,0"/>
            </v:shape>
            <v:shape id="AutoShape 1139" o:spid="_x0000_s38630" style="position:absolute;left:6632;top:1675;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CTYcQA&#10;AADcAAAADwAAAGRycy9kb3ducmV2LnhtbESPQYvCMBSE74L/ITxhb5oqWG01irgIiyd1RfD2aJ5t&#10;sXkpTdZ299cbQdjjMDPfMMt1ZyrxoMaVlhWMRxEI4szqknMF5+/dcA7CeWSNlWVS8EsO1qt+b4mp&#10;ti0f6XHyuQgQdikqKLyvUyldVpBBN7I1cfButjHog2xyqRtsA9xUchJFsTRYclgosKZtQdn99GMU&#10;JNPN5Go+47/EzkqsksthH1Gr1Meg2yxAeOr8f/jd/tIK5vEMXmfCEZ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Qk2HEAAAA3AAAAA8AAAAAAAAAAAAAAAAAmAIAAGRycy9k&#10;b3ducmV2LnhtbFBLBQYAAAAABAAEAPUAAACJAwAAAAA=&#10;" adj="0,,0" path="m77,42v,2,-1,4,-2,6c74,50,72,50,70,50r-48,c22,53,23,56,23,59v1,3,3,5,4,7c29,68,31,69,34,70v2,1,6,2,10,2c47,72,51,72,53,71v3,,6,-1,8,-2c64,69,65,68,66,67v2,,3,,4,c70,67,71,67,71,67v,1,1,1,1,1c72,68,73,69,73,70v,1,,2,,4c73,75,73,76,73,77v,2,,2,-1,3c72,80,72,81,72,81v-1,1,-1,1,-1,1c71,83,69,84,68,84v-2,1,-4,1,-7,2c59,87,56,88,52,88v-3,1,-6,1,-10,1c35,89,29,88,23,86,18,84,14,81,10,78,6,75,4,70,2,64,1,59,,52,,45,,38,1,32,2,26,4,21,7,16,10,12,14,8,18,5,23,3,28,,34,,40,v6,,12,1,16,3c61,4,65,7,68,10v4,4,5,8,6,13c76,27,77,33,77,38r,4xm55,35c55,29,54,25,51,21,48,17,45,16,39,16v-3,,-5,,-7,1c30,18,28,20,27,21v-1,2,-2,4,-4,6c22,30,22,33,22,35r33,xe" fillcolor="black" stroked="f">
              <v:stroke joinstyle="round"/>
              <v:formulas/>
              <v:path o:connecttype="custom" o:connectlocs="75,41;73,47;68,49;21,49;22,58;26,65;33,68;43,70;52,69;59,67;64,66;68,66;69,66;70,66;71,68;71,72;71,75;70,78;70,79;69,80;66,82;59,84;51,86;41,87;22,84;10,76;2,63;0,44;2,25;10,12;22,3;39,0;55,3;66,10;72,22;75,37;75,41;54,34;50,21;38,16;31,17;26,21;22,26;21,34;54,34" o:connectangles="0,0,0,0,0,0,0,0,0,0,0,0,0,0,0,0,0,0,0,0,0,0,0,0,0,0,0,0,0,0,0,0,0,0,0,0,0,0,0,0,0,0,0,0,0"/>
            </v:shape>
            <v:shape id="Freeform 1140" o:spid="_x0000_s38629" style="position:absolute;left:6723;top:1675;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IqsIA&#10;AADcAAAADwAAAGRycy9kb3ducmV2LnhtbERPTYvCMBC9C/6HMII3TfXgSte0yKIgoqDdPXicbca2&#10;bDOpTardf28OgsfH+16lvanFnVpXWVYwm0YgiHOrKy4U/HxvJ0sQziNrrC2Tgn9ykCbDwQpjbR98&#10;pnvmCxFC2MWooPS+iaV0eUkG3dQ2xIG72tagD7AtpG7xEcJNLedRtJAGKw4NJTb0VVL+l3VGwcdv&#10;d7zo7phtrvtqXV/Ot5M87JUaj/r1JwhPvX+LX+6dVrBchLXhTDgCMn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AiqwgAAANwAAAAPAAAAAAAAAAAAAAAAAJgCAABkcnMvZG93&#10;bnJldi54bWxQSwUGAAAAAAQABAD1AAAAhwMAAAAA&#10;" path="m64,70v,2,,3,,4c64,75,63,76,63,77v,,,1,,2c62,79,62,80,62,80v-1,1,-3,2,-4,2c56,83,54,85,52,85v-2,1,-5,2,-7,3c42,88,40,88,37,88,31,88,26,87,21,85,16,84,12,81,10,77,7,73,4,69,2,64,,59,,52,,46,,38,1,31,3,25,4,20,7,15,11,11,15,7,19,5,24,3,29,1,33,,40,v2,,4,,6,1c49,1,50,2,53,3v2,,3,1,5,2c59,5,61,7,61,7v1,1,1,1,1,2c62,9,63,10,63,10v1,1,,2,,3c63,14,63,16,63,17v,4,,6,,7c62,25,61,26,61,26v-2,,-3,,-4,-1c56,25,55,24,53,22,51,21,50,21,48,20,46,18,43,18,40,18v-6,,-10,3,-13,7c24,30,23,35,23,44v,4,,8,1,11c24,59,25,61,27,63v2,2,3,4,6,5c35,69,38,69,41,69v3,,5,,8,-1c51,68,53,66,54,65v2,-1,3,-2,4,-3c59,60,61,60,61,60v1,,1,,1,1c62,62,63,62,63,63v1,1,,1,1,2c65,67,64,68,64,70e" fillcolor="black" stroked="f">
              <v:path o:connecttype="custom" o:connectlocs="61,68;61,72;60,75;60,77;59,78;55,80;50,83;43,86;35,86;20,83;10,75;2,63;0,45;3,24;11,11;23,3;38,0;44,1;51,3;55,5;58,7;59,9;60,10;60,13;60,17;60,23;58,25;54,24;51,22;46,20;38,18;26,24;22,43;23,54;26,62;32,66;39,67;47,66;52,64;55,61;58,59;59,60;60,62;61,64;61,68" o:connectangles="0,0,0,0,0,0,0,0,0,0,0,0,0,0,0,0,0,0,0,0,0,0,0,0,0,0,0,0,0,0,0,0,0,0,0,0,0,0,0,0,0,0,0,0,0"/>
            </v:shape>
            <v:shape id="Freeform 1141" o:spid="_x0000_s38628" style="position:absolute;left:6793;top:1656;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qM3MUA&#10;AADcAAAADwAAAGRycy9kb3ducmV2LnhtbESPT2sCMRTE74LfIbyCN00sIro1SpEKK9iCfy7eHpvX&#10;zeLmZdnEdfvtG6HQ4zAzv2FWm97VoqM2VJ41TCcKBHHhTcWlhst5N16ACBHZYO2ZNPxQgM16OFhh&#10;ZvyDj9SdYikShEOGGmyMTSZlKCw5DBPfECfv27cOY5JtKU2LjwR3tXxVai4dVpwWLDa0tVTcTnen&#10;4TPfq1nef9wOXzQ9uuXddupqtR699O9vICL18T/8186NhsV8Cc8z6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ozcxQAAANwAAAAPAAAAAAAAAAAAAAAAAJgCAABkcnMv&#10;ZG93bnJldi54bWxQSwUGAAAAAAQABAD1AAAAigMAAAAA&#10;" path="m55,95v,2,,4,,6c54,102,54,103,53,104v,1,-1,1,-2,1c50,106,49,106,47,106v-1,1,-3,1,-4,1c42,108,40,107,38,107v-4,,-8,,-11,-1c23,105,21,103,19,101,17,98,15,95,14,92v,-3,-1,-8,-1,-12l13,39r-9,c2,39,2,39,1,37,1,35,,34,,30,,29,,27,,26,,25,1,24,1,23,2,22,2,22,2,22v,,1,-1,2,-1l13,21,13,4v,-1,,-1,,-1c14,3,14,1,15,1v1,,2,,3,-1c20,,22,,23,v3,,4,,6,c31,,32,1,32,1v1,1,2,1,2,2c35,3,35,3,35,4r,17l52,21v,,1,,1,1c54,22,54,22,54,23v,,1,2,1,3c56,27,55,29,55,30v,4,,6,-1,7c53,38,53,39,52,39r-17,l35,76v,4,,8,2,9c39,87,40,89,44,89v1,,2,,3,-1c48,88,49,88,49,88v1,-1,2,-1,2,-1c52,87,52,86,53,86r,1c53,87,54,88,55,88v,1,,2,,3c56,92,55,93,55,95e" fillcolor="black" stroked="f">
              <v:path o:connecttype="custom" o:connectlocs="52,93;52,99;50,102;48,103;45,104;41,105;36,105;26,104;18,99;13,90;12,79;12,38;4,38;1,36;0,29;0,26;1,23;2,22;4,21;12,21;12,4;12,3;14,1;17,0;22,0;27,0;30,1;32,3;33,4;33,21;49,21;50,22;51,23;52,26;52,29;51,36;49,38;33,38;33,75;35,83;42,87;45,86;46,86;48,85;50,84;50,85;52,86;52,89;52,93" o:connectangles="0,0,0,0,0,0,0,0,0,0,0,0,0,0,0,0,0,0,0,0,0,0,0,0,0,0,0,0,0,0,0,0,0,0,0,0,0,0,0,0,0,0,0,0,0,0,0,0,0"/>
            </v:shape>
            <v:shape id="AutoShape 1142" o:spid="_x0000_s38627" style="position:absolute;left:6857;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Q+HcQA&#10;AADcAAAADwAAAGRycy9kb3ducmV2LnhtbERPz2vCMBS+D/wfwhN2KWu6CZtUUxkOZZcJuh3q7dE8&#10;m9LmpWsyrf/9chA8fny/l6vRduJMg28cK3hOMxDEldMN1wp+vjdPcxA+IGvsHJOCK3lYFZOHJeba&#10;XXhP50OoRQxhn6MCE0KfS+krQxZ96nriyJ3cYDFEONRSD3iJ4baTL1n2Ki02HBsM9rQ2VLWHP6tg&#10;m2y25ezrI1kf29/TLjFjV+q9Uo/T8X0BItAY7uKb+1MrmL/F+fFMPAKy+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EPh3EAAAA3AAAAA8AAAAAAAAAAAAAAAAAmAIAAGRycy9k&#10;b3ducmV2LnhtbFBLBQYAAAAABAAEAPUAAACJAwAAAAA=&#10;" adj="0,,0" path="m84,43v,7,-1,13,-3,19c80,68,77,72,73,76v-4,4,-8,7,-13,9c55,88,48,89,41,89,34,89,28,88,23,86,18,84,14,81,10,77,7,74,4,69,3,64,1,59,,52,,45,,38,1,32,3,26,5,21,8,16,11,12,14,8,19,5,24,3,29,1,36,,43,v7,,13,1,18,3c67,4,71,7,74,11v3,4,6,9,8,14c84,30,84,37,84,43xm61,44v,-3,,-7,-1,-10c60,30,59,27,57,25,56,23,54,21,52,20,50,18,46,17,42,17v-3,,-6,1,-8,2c31,20,29,22,27,25v-1,2,-2,5,-3,8c23,37,23,40,23,44v,4,,8,1,11c25,58,26,61,27,64v1,3,3,4,6,5c36,70,38,71,42,71v4,,6,,9,-2c53,68,55,67,57,64v2,-3,3,-5,3,-8c61,53,61,48,61,44xe" fillcolor="black" stroked="f">
              <v:stroke joinstyle="round"/>
              <v:formulas/>
              <v:path o:connecttype="custom" o:connectlocs="82,42;79,61;71,74;59,83;40,87;22,84;10,75;3,63;0,44;3,25;11,12;23,3;42,0;60,3;72,11;80,24;82,42;60,43;59,33;56,24;51,20;41,17;33,19;26,24;23,32;22,43;23,54;26,63;32,67;41,69;50,67;56,63;59,55;60,43" o:connectangles="0,0,0,0,0,0,0,0,0,0,0,0,0,0,0,0,0,0,0,0,0,0,0,0,0,0,0,0,0,0,0,0,0,0"/>
            </v:shape>
            <v:shape id="Freeform 1143" o:spid="_x0000_s38626" style="position:absolute;left:6958;top:1675;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hplMMA&#10;AADcAAAADwAAAGRycy9kb3ducmV2LnhtbESPS4sCMRCE7wv+h9CCtzWjB1dGo4gP9ODF172ZtJPR&#10;SSdMoo776zcLC3ssquorajpvbS2e1ITKsYJBPwNBXDhdcangfNp8jkGEiKyxdkwK3hRgPut8TDHX&#10;7sUHeh5jKRKEQ44KTIw+lzIUhiyGvvPEybu6xmJMsimlbvCV4LaWwywbSYsVpwWDnpaGivvxYRWE&#10;lbenw9rc6Ztve7/fXpbby0apXrddTEBEauN/+K+90wrGXwP4PZOOgJ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hplMMAAADcAAAADwAAAAAAAAAAAAAAAACYAgAAZHJzL2Rv&#10;d25yZXYueG1sUEsFBgAAAAAEAAQA9QAAAIgDAAAAAA==&#10;" path="m51,12v,2,,4,,5c51,18,50,20,50,21v,1,-1,1,-1,1c48,23,48,22,48,22v-1,,-1,,-2,c46,22,45,22,44,22v-1,,-1,-1,-2,-1c40,21,40,21,39,21v-1,,-3,,-4,c34,22,32,23,31,24v-1,,-3,2,-4,4c25,30,24,32,22,34r,50c22,84,22,85,22,85v-1,1,-1,1,-2,1c19,86,18,86,17,87v-2,,-4,,-6,c9,87,8,87,6,87,5,86,4,86,2,86,1,85,1,85,1,85,,85,,84,,84l,5c,4,,4,1,3v,,,,1,c4,3,4,2,5,1v1,,3,,5,c11,1,13,1,14,1v1,,3,1,3,2c18,3,18,3,19,3v,,,1,,2l19,14v2,-2,4,-5,6,-7c27,5,28,4,30,3,32,1,34,1,35,v1,,3,,5,c41,,42,,43,v1,,1,,2,c46,,47,1,48,1v1,,1,,1,1c49,3,49,3,50,3v1,,,1,,1c50,5,51,6,51,7v,1,,3,,5e" fillcolor="black" stroked="f">
              <v:path o:connecttype="custom" o:connectlocs="49,12;49,17;48,21;47,22;46,22;44,22;42,22;40,21;38,21;34,21;30,23;26,27;21,33;21,82;21,83;19,84;16,85;11,85;6,85;2,84;1,83;0,82;0,5;1,3;2,3;5,1;10,1;13,1;16,3;18,3;18,5;18,14;24,7;29,3;34,0;38,0;41,0;43,0;46,1;47,2;48,3;48,4;49,7;49,12" o:connectangles="0,0,0,0,0,0,0,0,0,0,0,0,0,0,0,0,0,0,0,0,0,0,0,0,0,0,0,0,0,0,0,0,0,0,0,0,0,0,0,0,0,0,0,0"/>
            </v:shape>
            <v:shape id="Freeform 1144" o:spid="_x0000_s38625" style="position:absolute;left:7066;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7RbMUA&#10;AADcAAAADwAAAGRycy9kb3ducmV2LnhtbESPzWrCQBSF9wXfYbhCd3XSQDWmjmJbC6ULwURcXzO3&#10;SdrMnZAZTXx7Ryi4PJyfj7NYDaYRZ+pcbVnB8yQCQVxYXXOpYJ9/PiUgnEfW2FgmBRdysFqOHhaY&#10;atvzjs6ZL0UYYZeigsr7NpXSFRUZdBPbEgfvx3YGfZBdKXWHfRg3jYyjaCoN1hwIFbb0XlHxl51M&#10;4P62+ca8JR/F9OV71sy35nhZH5R6HA/rVxCeBn8P/7e/tIJkFsPtTDg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tFsxQAAANwAAAAPAAAAAAAAAAAAAAAAAJgCAABkcnMv&#10;ZG93bnJldi54bWxQSwUGAAAAAAQABAD1AAAAigMAAAAA&#10;" path="m70,106v,1,,3,,4c70,111,70,112,69,113v,1,,1,-1,1c68,114,68,115,67,115r-63,c4,115,3,115,3,114v,,-1,,-1,-1c2,112,1,111,1,110v-1,-1,,-3,,-4c1,104,1,103,1,102v,-1,,-3,1,-3c2,98,2,97,3,97v1,,1,,1,l25,97r,-74l7,33c5,34,4,34,4,34v-1,,-2,,-3,c1,33,1,32,,31,,30,,28,,26,,25,,23,,22,,21,1,21,1,20v,-1,,-1,1,-2c2,18,2,18,4,17l28,1v,,,,1,c30,1,30,1,31,v,,1,,3,c35,,36,,38,v2,,4,,5,c44,,46,1,47,1v,,1,,1,c48,1,48,2,48,3r,94l67,97v1,,1,,1,c68,98,69,98,69,99v,1,1,2,1,3c71,103,70,104,70,106e" fillcolor="black" stroked="f">
              <v:path o:connecttype="custom" o:connectlocs="68,104;68,108;67,111;66,112;65,113;4,113;3,112;2,111;1,108;1,104;1,100;2,97;3,95;4,95;24,95;24,23;7,32;4,33;1,33;0,30;0,26;0,22;1,20;2,18;4,17;27,1;28,1;30,0;33,0;37,0;42,0;46,1;47,1;47,3;47,95;65,95;66,95;67,97;68,100;68,104" o:connectangles="0,0,0,0,0,0,0,0,0,0,0,0,0,0,0,0,0,0,0,0,0,0,0,0,0,0,0,0,0,0,0,0,0,0,0,0,0,0,0,0"/>
            </v:shape>
          </v:group>
          <v:rect id="Rectangle 1145" o:spid="_x0000_s38623" style="position:absolute;left:1312;top:1883;width:7681;height:1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a8EsYA&#10;AADcAAAADwAAAGRycy9kb3ducmV2LnhtbESPQUsDMRSE74L/ITzBi3SztVXL2rQUoeChl1YP9vbY&#10;PDeLm5clebZbf31TKHgcZuYbZr4cfKcOFFMb2MC4KEER18G23Bj4/FiPZqCSIFvsApOBEyVYLm5v&#10;5ljZcOQtHXbSqAzhVKEBJ9JXWqfakcdUhJ44e98hepQsY6NtxGOG+04/luWz9thyXnDY05uj+mf3&#10;6w2s3H4sT/FLtptTWpfc0V8/fTDm/m5YvYISGuQ/fG2/WwOzlwlczuQjo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a8EsYAAADcAAAADwAAAAAAAAAAAAAAAACYAgAAZHJz&#10;L2Rvd25yZXYueG1sUEsFBgAAAAAEAAQA9QAAAIsDAAAAAA==&#10;" stroked="f" strokecolor="gray">
            <v:stroke joinstyle="round"/>
          </v:rect>
          <v:group id="Group 1146" o:spid="_x0000_s38516" style="position:absolute;left:706;top:1912;width:8769;height:162" coordorigin="706,1912" coordsize="8769,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a5jMYAAADcAAAADwAAAGRycy9kb3ducmV2LnhtbESPT2vCQBTE74LfYXlC&#10;b3UTazWkriKi0oMUqoXS2yP78gezb0N2TeK37xYKHoeZ+Q2z2gymFh21rrKsIJ5GIIgzqysuFHxd&#10;Ds8JCOeRNdaWScGdHGzW49EKU217/qTu7AsRIOxSVFB636RSuqwkg25qG+Lg5bY16INsC6lb7APc&#10;1HIWRQtpsOKwUGJDu5Ky6/lmFBx77Lcv8b47XfPd/efy+vF9ikmpp8mwfQPhafCP8H/7XStIl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rmMxgAAANwA&#10;AAAPAAAAAAAAAAAAAAAAAKoCAABkcnMvZG93bnJldi54bWxQSwUGAAAAAAQABAD6AAAAnQMAAAAA&#10;">
            <v:shape id="Freeform 1147" o:spid="_x0000_s38622" style="position:absolute;left:706;top:1929;width:86;height:113;visibility:visible;mso-wrap-style:none;v-text-anchor:middle" coordsize="89,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KRf8QA&#10;AADcAAAADwAAAGRycy9kb3ducmV2LnhtbESPX2vCMBTF3wd+h3CFvc3UwZxWo4ggjIHCasHXS3Nt&#10;o81NabJa/fRmMPDxcP78OItVb2vRUeuNYwXjUQKCuHDacKkgP2zfpiB8QNZYOyYFN/KwWg5eFphq&#10;d+Uf6rJQijjCPkUFVQhNKqUvKrLoR64hjt7JtRZDlG0pdYvXOG5r+Z4kE2nRcCRU2NCmouKS/drI&#10;zfe6y74n9+3sbI57me8Sk8+Ueh326zmIQH14hv/bX1rB9PMD/s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ikX/EAAAA3AAAAA8AAAAAAAAAAAAAAAAAmAIAAGRycy9k&#10;b3ducmV2LnhtbFBLBQYAAAAABAAEAPUAAACJAwAAAAA=&#10;" path="m87,9v,2,,3,,4c87,14,86,16,86,16v-1,1,-1,1,-1,2c85,18,84,18,84,18r-29,l55,110v,1,,1,,2c54,113,54,113,53,113v-1,,-2,1,-4,1c47,115,46,114,44,114v-2,,-5,,-6,c37,114,35,114,34,113v-1,,-1,,-1,-1c32,111,32,111,32,110r,-92l4,18v-1,,-1,,-2,c1,17,1,17,1,16,1,15,1,14,,13,,12,,11,,9,,8,,6,,5,,4,1,3,1,2,2,1,2,,2,v,,1,,2,l84,v,,1,,1,c86,1,86,1,86,2v,1,,2,1,3c88,6,87,8,87,9e" fillcolor="black" stroked="f">
              <v:path o:connecttype="custom" o:connectlocs="84,9;84,13;83,16;82,18;81,18;53,18;53,107;53,109;51,110;47,111;43,111;37,111;33,110;32,109;31,107;31,18;4,18;2,18;1,16;0,13;0,9;0,5;1,2;2,0;4,0;81,0;82,0;83,2;84,5;84,9" o:connectangles="0,0,0,0,0,0,0,0,0,0,0,0,0,0,0,0,0,0,0,0,0,0,0,0,0,0,0,0,0,0"/>
            </v:shape>
            <v:shape id="AutoShape 1148" o:spid="_x0000_s38621" style="position:absolute;left:785;top:1956;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P6cYA&#10;AADcAAAADwAAAGRycy9kb3ducmV2LnhtbESPQWsCMRSE74L/IbyCN822oLVbo4it0IOHuiuU3p7J&#10;6+7Szcs2ibr996ZQ8DjMzDfMYtXbVpzJh8axgvtJBoJYO9NwpeBQbsdzECEiG2wdk4JfCrBaDgcL&#10;zI278J7ORaxEgnDIUUEdY5dLGXRNFsPEdcTJ+3LeYkzSV9J4vCS4beVDls2kxYbTQo0dbWrS38XJ&#10;KjgePz88bl7M9LVsC/0U9ftPuVNqdNevn0FE6uMt/N9+MwrmjzP4O5OO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eP6cYAAADcAAAADwAAAAAAAAAAAAAAAACYAgAAZHJz&#10;L2Rvd25yZXYueG1sUEsFBgAAAAAEAAQA9QAAAIsDAAAAAA==&#10;" adj="0,,0" path="m78,42v,3,-1,4,-2,6c75,50,73,50,71,50r-48,c23,53,24,56,24,59v1,3,3,5,4,7c30,69,32,70,34,70v3,1,7,2,11,2c48,72,51,72,54,71v3,,6,-1,8,-1c64,69,66,68,67,67v1,,3,,4,c71,67,72,67,72,67v,1,1,1,1,1c73,68,74,70,74,70v,1,,2,,4c74,75,74,76,74,78v,1,,1,-1,2c72,80,73,81,72,82v,,,,,1c72,83,70,84,68,84v-1,1,-3,2,-6,3c59,87,57,88,53,88v-3,1,-7,1,-11,1c36,89,29,88,24,86,19,84,15,82,11,78,7,75,5,70,3,65,2,59,,53,,45,,38,2,32,3,27,5,21,8,16,11,12,15,8,19,5,24,3,29,,34,,41,v6,,12,1,16,3c62,4,66,7,69,11v3,3,5,8,6,12c76,28,78,33,78,38r,4xm58,36c58,29,57,25,54,21,51,17,48,16,42,16v-3,,-5,,-7,1c32,19,31,20,30,21v-1,2,-3,4,-4,7c25,30,25,33,25,36r33,xe" fillcolor="black" stroked="f">
              <v:stroke joinstyle="round"/>
              <v:formulas/>
              <v:path o:connecttype="custom" o:connectlocs="76,41;74,47;69,49;22,49;23,58;27,65;33,68;44,70;53,69;60,68;65,66;69,66;70,66;71,66;72,68;72,72;72,76;71,78;70,80;70,81;66,82;60,85;52,86;41,87;23,84;11,76;3,64;0,44;3,26;11,12;23,3;40,0;56,3;67,11;73,22;76,37;76,41;57,35;53,21;41,16;34,17;29,21;25,27;24,35;57,35" o:connectangles="0,0,0,0,0,0,0,0,0,0,0,0,0,0,0,0,0,0,0,0,0,0,0,0,0,0,0,0,0,0,0,0,0,0,0,0,0,0,0,0,0,0,0,0,0"/>
            </v:shape>
            <v:shape id="Freeform 1149" o:spid="_x0000_s38620" style="position:absolute;left:882;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uLMUA&#10;AADcAAAADwAAAGRycy9kb3ducmV2LnhtbESPQYvCMBSE78L+h/CEvYimK6i1GkUEl8WDsK4Hj4/m&#10;2Rabl5JE7frrjSB4HGbmG2a+bE0truR8ZVnB1yABQZxbXXGh4PC36acgfEDWWFsmBf/kYbn46Mwx&#10;0/bGv3Tdh0JECPsMFZQhNJmUPi/JoB/Yhjh6J+sMhihdIbXDW4SbWg6TZCwNVhwXSmxoXVJ+3l+M&#10;gt493brhdF2cVmOyu+97cuTRQanPbruagQjUhnf41f7RCtLJBJ5n4h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u4sxQAAANwAAAAPAAAAAAAAAAAAAAAAAJgCAABkcnMv&#10;ZG93bnJldi54bWxQSwUGAAAAAAQABAD1AAAAigMAAAAA&#10;" path="m22,120v,1,,1,-1,2c21,122,20,122,20,122v-1,,-3,1,-4,1c15,123,13,123,11,123v-2,,-4,,-6,c4,123,3,123,2,122v-1,,-1,,-2,c,122,,121,,120l,4c,4,,3,,3,1,2,2,2,2,2,3,2,4,1,5,v2,,4,,6,c13,,15,,16,v2,,3,1,4,2c21,2,21,2,21,3v1,,1,1,1,1l22,120e" fillcolor="black" stroked="f">
              <v:path o:connecttype="custom" o:connectlocs="20,118;19,120;18,120;15,121;10,121;5,121;2,120;0,120;0,118;0,4;0,3;2,2;5,0;10,0;15,0;18,2;19,3;20,4;20,118" o:connectangles="0,0,0,0,0,0,0,0,0,0,0,0,0,0,0,0,0,0,0"/>
            </v:shape>
            <v:shape id="AutoShape 1150" o:spid="_x0000_s38619" style="position:absolute;left:920;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aRzsIA&#10;AADcAAAADwAAAGRycy9kb3ducmV2LnhtbERPy2qDQBTdF/IPwy10V8cGaqJ1lJBSKF3lRaC7i3Oj&#10;EueOOFO1/frOIpDl4bzzcjadGGlwrWUFL1EMgriyuuVawen48bwG4Tyyxs4yKfglB2WxeMgx03bi&#10;PY0HX4sQwi5DBY33fSalqxoy6CLbEwfuYgeDPsChlnrAKYSbTi7jOJEGWw4NDfa0bai6Hn6MgvR1&#10;s/w278lfalctdul59xXTpNTT47x5A+Fp9nfxzf2pFaxXYW04E46AL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1pHOwgAAANwAAAAPAAAAAAAAAAAAAAAAAJgCAABkcnMvZG93&#10;bnJldi54bWxQSwUGAAAAAAQABAD1AAAAhwM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5,8,7,12c76,28,77,33,77,38r,4xm57,36c57,29,56,25,53,21,51,17,47,16,41,16v-2,,-5,,-7,1c32,19,30,20,29,21v-1,2,-2,4,-3,7c24,30,24,33,24,36r33,xe" fillcolor="black" stroked="f">
              <v:stroke joinstyle="round"/>
              <v:formulas/>
              <v:path o:connecttype="custom" o:connectlocs="75,41;73,47;68,49;21,49;23,58;27,65;33,68;43,70;53,69;60,68;65,66;68,66;69,66;70,66;71,68;71,72;71,76;70,78;70,80;69,81;66,82;60,85;52,86;41,87;23,84;10,76;3,64;0,44;3,26;11,12;22,3;39,0;55,3;66,11;73,22;75,37;75,41;56,35;52,21;40,16;33,17;28,21;25,27;23,35;56,35" o:connectangles="0,0,0,0,0,0,0,0,0,0,0,0,0,0,0,0,0,0,0,0,0,0,0,0,0,0,0,0,0,0,0,0,0,0,0,0,0,0,0,0,0,0,0,0,0"/>
            </v:shape>
            <v:shape id="Freeform 1151" o:spid="_x0000_s38618" style="position:absolute;left:1005;top:1920;width:55;height:122;visibility:visible;mso-wrap-style:none;v-text-anchor:middle" coordsize="5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Og8YA&#10;AADcAAAADwAAAGRycy9kb3ducmV2LnhtbESPQWvCQBSE74X+h+UVvOkmpdWYukoUBD1qPejtmX1N&#10;0mbfhuyapP76bqHQ4zAz3zCL1WBq0VHrKssK4kkEgji3uuJCwel9O05AOI+ssbZMCr7JwWr5+LDA&#10;VNueD9QdfSEChF2KCkrvm1RKl5dk0E1sQxy8D9sa9EG2hdQt9gFuavkcRVNpsOKwUGJDm5Lyr+PN&#10;KFivL32XvcafVbJPNtd793KIs7NSo6chewPhafD/4b/2TitIZn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NOg8YAAADcAAAADwAAAAAAAAAAAAAAAACYAgAAZHJz&#10;L2Rvd25yZXYueG1sUEsFBgAAAAAEAAQA9QAAAIsDAAAAAA==&#10;" path="m56,12v,1,,2,,3c56,17,55,17,55,18v,,,1,-1,1c54,19,54,19,54,19v-1,,-1,,-2,c51,19,51,18,50,18v,,-1,,-3,c46,18,46,17,44,17v-2,,-3,,-4,1c39,18,38,19,37,21v,1,-1,2,-1,4c35,26,35,29,35,31r,7l49,38v1,,1,,2,1c51,39,51,39,51,40v,,1,2,2,3c53,44,53,46,53,47v,4,-1,6,-2,7c51,55,50,56,49,56r-14,l35,120v,,,1,-1,2c34,122,33,122,33,122v-1,,-3,1,-4,1c28,123,26,123,24,123v-2,,-4,,-5,c17,123,16,123,15,122v,,-2,,-2,c13,122,13,120,13,120r,-64l3,56c2,56,1,56,,54,,52,,51,,47,,46,,44,,43,,42,,41,,40,,39,2,39,2,39v,,1,-1,1,-1l13,38r,-7c13,26,13,22,15,18v1,-4,2,-8,5,-10c22,5,25,3,28,2,32,1,36,,41,v2,,4,,6,c49,1,51,1,52,1v1,1,2,1,2,1c55,2,55,4,55,4v1,1,,2,1,3c57,8,56,10,56,12e" fillcolor="black" stroked="f">
              <v:path o:connecttype="custom" o:connectlocs="53,12;53,15;52,18;51,19;51,19;49,19;47,18;45,18;42,17;38,18;35,21;34,25;33,31;33,37;46,37;48,38;48,39;50,42;50,46;48,53;46,55;33,55;33,118;32,120;31,120;28,121;23,121;18,121;14,120;12,120;12,118;12,55;3,55;0,53;0,46;0,42;0,39;2,38;3,37;12,37;12,31;14,18;19,8;27,2;39,0;45,0;49,1;51,2;52,4;53,7;53,12" o:connectangles="0,0,0,0,0,0,0,0,0,0,0,0,0,0,0,0,0,0,0,0,0,0,0,0,0,0,0,0,0,0,0,0,0,0,0,0,0,0,0,0,0,0,0,0,0,0,0,0,0,0,0"/>
            </v:shape>
            <v:shape id="AutoShape 1152" o:spid="_x0000_s38617" style="position:absolute;left:106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FOOsMA&#10;AADcAAAADwAAAGRycy9kb3ducmV2LnhtbERPy4rCMBTdC/MP4Q7MpmjqCFKqUcRBceOAj4XuLs21&#10;KTY3nSZq/fvJQnB5OO/pvLO1uFPrK8cKhoMUBHHhdMWlguNh1c9A+ICssXZMCp7kYT776E0x1+7B&#10;O7rvQyliCPscFZgQmlxKXxiy6AeuIY7cxbUWQ4RtKXWLjxhua/mdpmNpseLYYLChpaHiur9ZBetk&#10;tT6Ntj/J8nz9u/wmpqtPeqfU12e3mIAI1IW3+OXeaAVZFufHM/EI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FOOsMAAADcAAAADwAAAAAAAAAAAAAAAACYAgAAZHJzL2Rv&#10;d25yZXYueG1sUEsFBgAAAAAEAAQA9QAAAIgDAAAAAA==&#10;" adj="0,,0" path="m84,44v,6,-1,13,-3,18c79,68,77,72,73,76v-4,4,-8,7,-13,10c54,88,48,89,41,89,34,89,28,88,22,86,17,84,13,81,10,78,7,74,4,69,2,64,,59,,52,,45,,38,1,32,3,27,4,21,7,16,11,12,14,8,18,6,24,3,29,1,36,,43,v7,,13,1,18,3c66,4,70,7,73,11v4,4,7,9,8,14c83,30,84,37,84,44xm63,45v,-4,-1,-8,-1,-11c61,31,60,28,59,25,58,23,56,21,53,20,51,19,48,17,44,17v-3,,-6,1,-9,2c33,20,31,22,29,25v-2,3,-3,5,-3,8c25,37,24,40,24,44v,4,1,8,2,11c26,58,27,61,28,64v2,3,4,4,7,5c38,70,40,71,44,71v3,,6,,8,-1c55,69,57,67,58,64v2,-3,3,-5,4,-8c62,53,63,49,63,45xe" fillcolor="black" stroked="f">
              <v:stroke joinstyle="round"/>
              <v:formulas/>
              <v:path o:connecttype="custom" o:connectlocs="82,43;79,61;71,74;59,84;40,87;21,84;10,76;2,63;0,44;3,26;11,12;23,3;42,0;60,3;71,11;79,24;82,43;62,44;61,33;58,24;52,20;43,17;34,19;28,24;25,32;23,43;25,54;27,63;34,67;43,69;51,68;57,63;61,55;62,44" o:connectangles="0,0,0,0,0,0,0,0,0,0,0,0,0,0,0,0,0,0,0,0,0,0,0,0,0,0,0,0,0,0,0,0,0,0"/>
            </v:shape>
            <v:shape id="Freeform 1153" o:spid="_x0000_s38616" style="position:absolute;left:1165;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B7F8kA&#10;AADcAAAADwAAAGRycy9kb3ducmV2LnhtbESP3WrCQBSE7wt9h+UUvCm6sVQNqatIqyBKBX9AvDvN&#10;niYh2bMxu9X49m6h0MthZr5hxtPWVOJCjSssK+j3IhDEqdUFZwoO+0U3BuE8ssbKMim4kYPp5PFh&#10;jIm2V97SZeczESDsElSQe18nUro0J4OuZ2vi4H3bxqAPssmkbvAa4KaSL1E0lAYLDgs51vSeU1ru&#10;foyC1/L8vFp9DbLy+PkxWq83w9Nsflaq89TO3kB4av1/+K+91AriuA+/Z8IRkJ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lB7F8kAAADcAAAADwAAAAAAAAAAAAAAAACYAgAA&#10;ZHJzL2Rvd25yZXYueG1sUEsFBgAAAAAEAAQA9QAAAI4DAAAAAA==&#10;" path="m75,84v,,,1,,2c74,86,73,86,73,86v-1,,-2,1,-4,1c68,87,66,87,64,87v-2,,-4,,-5,c57,87,56,87,55,86v,,-1,,-1,-1c53,84,53,84,53,84r,-46c53,35,53,32,52,30v,-2,-1,-5,-2,-6c48,23,47,21,46,20,44,19,42,19,40,19v-3,,-6,1,-9,3c29,24,25,27,22,31r,53c22,84,22,85,22,85v-1,,-1,1,-2,1c20,86,18,87,17,87v-2,,-4,,-5,c9,87,8,87,6,87v-1,,-2,,-3,-1c1,86,1,86,1,86,,86,,84,,84l,5c,4,,4,1,3v,,,,2,c4,3,4,2,5,2v2,-1,3,,5,c12,2,13,2,14,2v2,,3,,3,1c18,3,18,3,19,3v1,,,1,,2l19,14c24,10,28,6,33,3,37,,42,,46,v6,,10,1,14,3c63,4,67,7,69,10v2,2,4,6,4,10c74,24,75,29,75,35r,49e" fillcolor="black" stroked="f">
              <v:path o:connecttype="custom" o:connectlocs="73,82;73,84;71,84;67,85;62,85;57,85;54,84;53,83;52,82;52,37;51,29;49,23;45,20;39,19;30,22;21,30;21,82;21,83;19,84;17,85;12,85;6,85;3,84;1,84;0,82;0,5;1,3;3,3;5,2;10,2;14,2;17,3;19,3;19,5;19,14;32,3;45,0;58,3;67,10;71,20;73,34;73,82" o:connectangles="0,0,0,0,0,0,0,0,0,0,0,0,0,0,0,0,0,0,0,0,0,0,0,0,0,0,0,0,0,0,0,0,0,0,0,0,0,0,0,0,0,0"/>
            </v:shape>
            <v:shape id="AutoShape 1154" o:spid="_x0000_s38615" style="position:absolute;left:1264;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PIsUA&#10;AADcAAAADwAAAGRycy9kb3ducmV2LnhtbESPQWvCQBSE70L/w/IKvemmYiVEN0EKRQ8WNC0Fb4/s&#10;MwnNvg3ZNSb99a4g9DjMzDfMOhtMI3rqXG1ZwessAkFcWF1zqeD762Mag3AeWWNjmRSM5CBLnyZr&#10;TLS98pH63JciQNglqKDyvk2kdEVFBt3MtsTBO9vOoA+yK6Xu8BrgppHzKFpKgzWHhQpbeq+o+M0v&#10;RsHP23YY9xv3d1r058Pn3udo21Gpl+dhswLhafD/4Ud7pxXE8RzuZ8IR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s8ixQAAANwAAAAPAAAAAAAAAAAAAAAAAJgCAABkcnMv&#10;ZG93bnJldi54bWxQSwUGAAAAAAQABAD1AAAAigMAAAAA&#10;" adj="0,,0" path="m25,13v,3,,5,-1,7c24,21,23,23,22,24v-1,1,-2,1,-4,2c16,27,15,27,12,27v-2,,-4,,-6,-1c4,25,3,25,2,24,1,23,1,21,,20,,18,,16,,13,,11,,9,,7,1,6,2,4,2,3,3,2,4,1,6,v2,,4,,6,c15,,17,,18,v1,1,3,2,4,3c23,4,24,6,24,7v1,2,1,4,1,6xm27,71v,2,,4,-1,6c26,79,25,80,24,81v-1,1,-2,2,-4,2c19,84,17,84,14,84v-2,,-4,,-6,-1c6,83,5,82,4,81,3,80,3,79,2,77v,-2,,-4,,-6c2,68,2,66,2,65,3,63,4,61,4,60,5,59,6,58,8,58v2,-1,4,-1,6,-1c17,57,19,57,20,58v1,,3,1,4,2c25,61,26,62,26,65v1,2,1,3,1,6xe" fillcolor="black" stroked="f">
              <v:stroke joinstyle="round"/>
              <v:formulas/>
              <v:path o:connecttype="custom" o:connectlocs="21,13;21,20;19,23;15,25;10,26;5,25;2,23;0,20;0,13;0,7;2,3;5,0;10,0;15,0;19,3;21,7;21,13;23,69;22,75;21,79;17,81;12,82;7,81;3,79;2,75;2,69;2,63;3,59;7,57;12,56;17,57;21,59;22,63;23,69" o:connectangles="0,0,0,0,0,0,0,0,0,0,0,0,0,0,0,0,0,0,0,0,0,0,0,0,0,0,0,0,0,0,0,0,0,0"/>
            </v:shape>
            <v:shape id="Freeform 1155" o:spid="_x0000_s38614" style="position:absolute;left:1346;top:1950;width:79;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u9K8UA&#10;AADcAAAADwAAAGRycy9kb3ducmV2LnhtbESPQWvCQBSE74L/YXlCb7pJCyVEV5GAbQ7tobYHj8/s&#10;M4lm34bdbUz767sFweMwM98wq81oOjGQ861lBekiAUFcWd1yreDrczfPQPiArLGzTAp+yMNmPZ2s&#10;MNf2yh807EMtIoR9jgqaEPpcSl81ZNAvbE8cvZN1BkOUrpba4TXCTScfk+RZGmw5LjTYU9FQddl/&#10;GwXn17T/dUXZvnRvxTvSMByrg1TqYTZulyACjeEevrVLrSDLnu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70rxQAAANwAAAAPAAAAAAAAAAAAAAAAAJgCAABkcnMv&#10;ZG93bnJldi54bWxQSwUGAAAAAAQABAD1AAAAigMAAAAA&#10;" path="m80,43v,2,,3,,4c80,49,79,49,79,50v-1,1,-1,1,-1,1c77,51,77,52,76,52r-27,l49,82v,1,,1,-1,1c48,84,48,84,47,84v,,-2,1,-3,1c43,86,42,85,40,85v-2,,-4,,-5,c34,85,34,85,33,84v-1,,-2,,-2,-1c31,83,31,83,31,82r,-30l4,52v-1,,-2,,-2,-1c1,51,1,51,1,50,,50,,49,,47,,46,,45,,43,,42,,40,,39,,38,,37,1,36v,-1,,-1,1,-1c2,35,2,34,3,34r28,l31,5v,-1,,-1,,-2c32,3,32,2,33,2v1,,1,-1,2,-1c36,,38,1,40,1v2,,3,,4,c45,1,46,1,47,2v1,1,1,1,1,1c48,4,49,4,49,5r,29l77,34v,,,,1,1c78,36,79,36,79,36v,1,,2,1,3c81,40,80,42,80,43e" fillcolor="black" stroked="f">
              <v:path o:connecttype="custom" o:connectlocs="77,42;77,45;76,48;75,49;73,50;47,50;47,79;46,80;45,81;42,82;39,82;34,82;32,81;30,80;30,79;30,50;4,50;2,49;1,48;0,45;0,42;0,38;1,35;2,34;3,33;30,33;30,5;30,3;32,2;34,1;39,1;42,1;45,2;46,3;47,5;47,33;74,33;75,34;76,35;77,38;77,42" o:connectangles="0,0,0,0,0,0,0,0,0,0,0,0,0,0,0,0,0,0,0,0,0,0,0,0,0,0,0,0,0,0,0,0,0,0,0,0,0,0,0,0,0"/>
            </v:shape>
            <v:shape id="AutoShape 1156" o:spid="_x0000_s38613" style="position:absolute;left:1433;top:1928;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RSn8MA&#10;AADcAAAADwAAAGRycy9kb3ducmV2LnhtbESPQWuDQBSE74X8h+UFeqtrQihi3ISSIPTioVrI9eG+&#10;urbuW3G3av59t1DocZiZb5jivNpBzDT53rGCXZKCIG6d7rlT8N6UTxkIH5A1Do5JwZ08nE+bhwJz&#10;7RZ+o7kOnYgQ9jkqMCGMuZS+NWTRJ24kjt6HmyyGKKdO6gmXCLeD3Kfps7TYc1wwONLFUPtVf1sF&#10;ZXX5lLeuNA1rc91X9VINdlHqcbu+HEEEWsN/+K/9qhVk2QF+z8QjIE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RSn8MAAADcAAAADwAAAAAAAAAAAAAAAACYAgAAZHJzL2Rv&#10;d25yZXYueG1sUEsFBgAAAAAEAAQA9QAAAIgDAAAAAA==&#10;" adj="0,,0" path="m84,82v,3,,5,-1,7c83,91,82,91,81,91r-10,l71,112v,1,,1,-1,1c70,113,69,114,68,114v,,-2,1,-3,1c63,115,62,115,59,115v-1,,-4,,-5,c53,115,51,115,51,114v-1,,-2,,-2,-1c49,113,49,113,49,112r,-21l5,91v-1,,-2,,-2,c2,90,2,90,1,89,,89,,88,,86,,84,,83,,81,,79,,77,,76,,75,,73,,72,,71,1,70,2,69v,-1,,-2,1,-3l38,3v,,1,,2,-1c40,2,41,2,42,1,44,,46,1,47,v2,,5,,7,c58,,60,,62,v2,,4,1,5,2c69,2,69,2,70,3v,,1,1,1,1l71,72r10,c82,72,83,73,83,75v1,1,1,4,1,7xm51,20r,l21,72r30,l51,20xe" fillcolor="black" stroked="f">
              <v:stroke joinstyle="round"/>
              <v:formulas/>
              <v:path o:connecttype="custom" o:connectlocs="82,81;81,87;79,89;69,89;69,110;68,111;66,112;63,113;58,113;53,113;50,112;48,111;48,110;48,89;5,89;3,89;1,87;0,85;0,80;0,75;0,71;2,68;3,65;37,3;39,2;41,1;46,0;53,0;61,0;65,2;68,3;69,4;69,71;79,71;81,74;82,81;50,20;50,20;21,71;50,71;50,20" o:connectangles="0,0,0,0,0,0,0,0,0,0,0,0,0,0,0,0,0,0,0,0,0,0,0,0,0,0,0,0,0,0,0,0,0,0,0,0,0,0,0,0,0"/>
            </v:shape>
            <v:shape id="AutoShape 1157" o:spid="_x0000_s38612" style="position:absolute;left:1526;top:1926;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UoGsQA&#10;AADcAAAADwAAAGRycy9kb3ducmV2LnhtbESPX2vCMBTF3wf7DuEKexmaTnCUapQyGBMGA3UMfLs2&#10;16bY3IQkavftF0HY4+H8+XEWq8H24kIhdo4VvEwKEMSN0x23Cr537+MSREzIGnvHpOCXIqyWjw8L&#10;rLS78oYu29SKPMKxQgUmJV9JGRtDFuPEeeLsHV2wmLIMrdQBr3nc9nJaFK/SYseZYNDTm6HmtD3b&#10;DNk7N61Peu0/fz6eja/Ph5C+lHoaDfUcRKIh/Yfv7bVWUJYzuJ3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1KBrEAAAA3AAAAA8AAAAAAAAAAAAAAAAAmAIAAGRycy9k&#10;b3ducmV2LnhtbFBLBQYAAAAABAAEAPUAAACJAwAAAAA=&#10;" adj="0,,0" path="m81,59v,9,,17,-2,25c78,91,75,97,72,103v-4,6,-8,9,-13,12c54,118,47,119,40,119v-8,,-15,-1,-20,-4c15,112,11,108,8,103,4,98,3,92,2,85,,78,,70,,60,,51,,43,2,36,4,28,6,22,9,16,13,11,17,7,23,4,28,2,34,,42,v8,,14,2,19,4c66,7,71,11,74,16v2,5,5,11,6,18c81,42,81,50,81,59xm60,61v,-6,,-11,,-15c59,41,59,38,59,35,58,32,57,29,56,27v,-2,-2,-4,-3,-5c52,21,50,20,48,19v-1,,-3,,-5,c39,19,36,19,34,21v-2,2,-4,4,-6,8c27,32,26,36,26,41v-1,5,-1,11,-1,18c25,67,26,74,26,79v1,5,2,10,3,13c30,96,32,97,35,99v2,2,4,2,8,2c45,101,47,100,48,100v2,-1,4,-2,5,-4c55,95,56,93,57,91v1,-3,1,-5,2,-8c59,79,60,76,60,73v,-3,,-8,,-12xe" fillcolor="black" stroked="f">
              <v:stroke joinstyle="round"/>
              <v:formulas/>
              <v:path o:connecttype="custom" o:connectlocs="79,58;77,83;70,101;58,113;39,117;20,113;8,101;2,84;0,59;2,35;9,16;22,4;41,0;60,4;72,16;78,33;79,58;59,60;59,45;58,34;55,27;52,22;47,19;42,19;33,21;27,29;25,40;24,58;25,78;28,90;34,97;42,99;47,98;52,94;56,89;58,82;59,72;59,60" o:connectangles="0,0,0,0,0,0,0,0,0,0,0,0,0,0,0,0,0,0,0,0,0,0,0,0,0,0,0,0,0,0,0,0,0,0,0,0,0,0"/>
            </v:shape>
            <v:shape id="Freeform 1158" o:spid="_x0000_s38611" style="position:absolute;left:1662;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mWIMQA&#10;AADcAAAADwAAAGRycy9kb3ducmV2LnhtbESPQWvCQBSE7wX/w/KE3urGHCRGV5Gg2FxKtf6AR/aZ&#10;RLNvY3Y1aX99tyD0OMzMN8xyPZhGPKhztWUF00kEgriwuuZSwelr95aAcB5ZY2OZFHyTg/Vq9LLE&#10;VNueD/Q4+lIECLsUFVTet6mUrqjIoJvYljh4Z9sZ9EF2pdQd9gFuGhlH0UwarDksVNhSVlFxPd6N&#10;Arzldn6x9DH/4fizKDO33edOqdfxsFmA8DT4//Cz/a4VJMkM/s6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5liDEAAAA3AAAAA8AAAAAAAAAAAAAAAAAmAIAAGRycy9k&#10;b3ducmV2LnhtbFBLBQYAAAAABAAEAPUAAACJAwAAAAA=&#10;" path="m38,5c33,17,29,29,27,41,25,53,23,66,23,78v,13,1,26,4,37c29,128,33,140,38,151v,1,,2,,2c38,154,38,155,37,156v,,-1,,-3,c33,157,32,157,29,157v-1,,-3,,-4,c24,156,23,156,22,156v-1,,-2,,-2,-1c20,155,19,155,19,155v-3,-7,-5,-13,-8,-19c8,130,7,123,5,117,3,111,2,105,2,98,1,91,,85,,79,,72,1,66,2,59,2,52,4,46,5,40,6,34,9,27,11,21,14,15,16,8,19,3v,-1,1,-1,1,-2c20,1,21,1,21,1,22,1,23,,24,v1,,3,,5,c31,,33,,34,1v1,,2,,3,c37,2,38,3,38,3v1,1,,1,,2e" fillcolor="black" stroked="f">
              <v:path o:connecttype="custom" o:connectlocs="36,5;26,40;22,77;26,114;36,149;36,151;35,154;32,154;28,155;24,155;21,154;19,153;18,153;10,134;5,116;2,97;0,78;2,58;5,39;10,21;18,3;19,1;20,1;23,0;28,0;32,1;35,1;36,3;36,5" o:connectangles="0,0,0,0,0,0,0,0,0,0,0,0,0,0,0,0,0,0,0,0,0,0,0,0,0,0,0,0,0"/>
            </v:shape>
            <v:shape id="Freeform 1159" o:spid="_x0000_s38610" style="position:absolute;left:17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VDwcYA&#10;AADcAAAADwAAAGRycy9kb3ducmV2LnhtbESPQWvCQBSE7wX/w/KE3urGKhrSrCKBQOlBbJTS4yP7&#10;moRk36bZrUn/fVcoeBxm5hsm3U+mE1caXGNZwXIRgSAurW64UnA5508xCOeRNXaWScEvOdjvZg8p&#10;JtqO/E7XwlciQNglqKD2vk+kdGVNBt3C9sTB+7KDQR/kUEk94BjgppPPUbSRBhsOCzX2lNVUtsWP&#10;UZB/rtZutebvU1tsP+K34rgZs6NSj/Pp8ALC0+Tv4f/2q1YQx1u4nQlHQO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VDwcYAAADcAAAADwAAAAAAAAAAAAAAAACYAgAAZHJz&#10;L2Rvd25yZXYueG1sUEsFBgAAAAAEAAQA9QAAAIsDAAAAAA==&#10;" path="m77,107v,2,,3,,5c77,113,76,114,76,114v-1,1,-1,2,-1,2c74,116,74,117,73,117r-65,c7,117,5,117,4,116v-1,,-1,,-2,-1c1,114,1,113,1,112,1,111,,109,,107v,-2,,-3,,-5c,100,1,100,1,99,2,97,3,96,3,95,4,94,5,93,6,92l26,71v4,-5,7,-8,9,-12c38,56,39,53,41,50v2,-3,2,-5,3,-8c45,40,45,38,45,36v,-2,-1,-4,-2,-6c43,28,42,27,41,25,40,24,38,23,37,23,35,22,33,21,30,21v-4,,-6,1,-9,2c18,23,16,25,14,25v-2,1,-4,3,-5,4c8,30,7,30,5,30v,,,,-1,-1c4,29,4,28,3,28v,-1,,-2,,-4c2,23,3,21,3,19v,-1,,-2,,-3c3,15,3,14,3,13v,,1,-1,1,-1c4,11,5,11,5,10,6,9,8,8,9,7,11,6,14,5,17,4,20,3,23,2,26,2,30,1,33,,37,v6,,11,1,15,3c57,4,60,6,64,9v3,3,5,6,6,10c71,23,72,26,72,30v,4,,8,-1,11c71,45,69,49,67,53v-3,5,-5,9,-9,14c54,72,48,78,41,84l28,98r45,c73,98,74,98,75,99v,,1,1,1,1c76,101,76,102,77,103v,1,,3,,4e" fillcolor="black" stroked="f">
              <v:path o:connecttype="custom" o:connectlocs="75,105;75,110;74,112;73,114;71,115;8,115;4,114;2,113;1,110;0,105;0,100;1,97;3,93;6,90;25,70;34,58;40,49;43,41;44,35;42,29;40,25;36,23;29,21;20,23;14,25;9,29;5,29;4,29;3,28;3,24;3,19;3,16;3,13;4,12;5,10;9,7;17,4;25,2;36,0;51,3;62,9;68,19;70,29;69,40;65,52;57,66;40,83;27,96;71,96;73,97;74,98;75,101;75,105" o:connectangles="0,0,0,0,0,0,0,0,0,0,0,0,0,0,0,0,0,0,0,0,0,0,0,0,0,0,0,0,0,0,0,0,0,0,0,0,0,0,0,0,0,0,0,0,0,0,0,0,0,0,0,0,0"/>
            </v:shape>
            <v:shape id="Freeform 1160" o:spid="_x0000_s38609" style="position:absolute;left:1812;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OWocIA&#10;AADcAAAADwAAAGRycy9kb3ducmV2LnhtbERPTWvCQBC9C/0PyxS81U2FakxdRW0LxUOhUTyP2WmS&#10;mp0N2VXjv+8cCh4f73u+7F2jLtSF2rOB51ECirjwtubSwH738ZSCChHZYuOZDNwowHLxMJhjZv2V&#10;v+mSx1JJCIcMDVQxtpnWoajIYRj5lli4H985jAK7UtsOrxLuGj1Okol2WLM0VNjSpqLilJ+d9P62&#10;u3e3Tt+Kyct22sy+3PG2OhgzfOxXr6Ai9fEu/nd/WgNpKmvljBwBv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85ahwgAAANwAAAAPAAAAAAAAAAAAAAAAAJgCAABkcnMvZG93&#10;bnJldi54bWxQSwUGAAAAAAQABAD1AAAAhwMAAAAA&#10;" path="m71,106v,2,,3,,4c71,111,70,112,70,113v-1,1,-1,1,-2,1c68,114,68,115,67,115r-63,c4,115,3,115,3,114v,,-1,,-1,-1c2,113,2,111,1,110v-1,-1,,-2,,-4c1,104,1,103,1,102v,-1,1,-2,1,-3c3,98,3,97,3,97v1,,1,,1,l25,97r,-74l7,33c5,34,4,34,4,34v-1,,-2,,-2,c1,33,1,33,,32,,30,,28,,26,,25,,24,,22,,21,1,21,1,20v,,1,-1,1,-1c3,18,3,18,4,17l28,2v,,1,-1,1,-1c30,1,30,1,31,v1,,2,,3,c35,,36,,38,v3,,4,,5,c45,,46,1,47,1v,,1,1,1,1c48,2,49,3,49,3r,94l67,97v1,,1,,1,c68,98,70,98,70,99v,1,,2,1,3c71,103,71,104,71,106e" fillcolor="black" stroked="f">
              <v:path o:connecttype="custom" o:connectlocs="69,104;69,108;68,111;66,112;65,113;4,113;3,112;2,111;1,108;1,104;1,100;2,97;3,95;4,95;24,95;24,23;7,32;4,33;2,33;0,31;0,26;0,22;1,20;2,19;4,17;27,2;28,1;30,0;33,0;37,0;42,0;46,1;47,2;48,3;48,95;65,95;66,95;68,97;69,100;69,104" o:connectangles="0,0,0,0,0,0,0,0,0,0,0,0,0,0,0,0,0,0,0,0,0,0,0,0,0,0,0,0,0,0,0,0,0,0,0,0,0,0,0,0"/>
            </v:shape>
            <v:shape id="Freeform 1161" o:spid="_x0000_s38608" style="position:absolute;left:1899;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Z3+8UA&#10;AADcAAAADwAAAGRycy9kb3ducmV2LnhtbESPQWvCQBSE7wX/w/IK3uqmFTRN3QQpiFrowcRCj4/s&#10;azY0+zZkV43/3i0UPA4z8w2zKkbbiTMNvnWs4HmWgCCunW65UXCsNk8pCB+QNXaOScGVPBT55GGF&#10;mXYXPtC5DI2IEPYZKjAh9JmUvjZk0c9cTxy9HzdYDFEOjdQDXiLcdvIlSRbSYstxwWBP74bq3/Jk&#10;FXgu+22lT59f++/FfPtBy3lqlkpNH8f1G4hAY7iH/9s7rSBNX+HvTDwC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1nf7xQAAANwAAAAPAAAAAAAAAAAAAAAAAJgCAABkcnMv&#10;ZG93bnJldi54bWxQSwUGAAAAAAQABAD1AAAAigMAAAAA&#10;" path="m38,79v,6,,13,-1,19c37,104,35,111,34,117v-1,6,-4,13,-6,19c25,142,23,148,19,155v,,,,-1,c18,156,17,156,16,156v,1,-1,,-3,1c12,157,11,157,10,157v-3,,-5,,-6,-1c3,156,2,156,1,156,,156,,155,,153v,-1,,-1,,-2c6,140,9,128,12,116v3,-12,4,-25,4,-38c16,66,15,53,12,41,9,28,6,17,,5,,4,,4,,3,,3,,2,2,1v1,,1,,2,c6,1,8,,10,v2,,3,,4,c15,,16,1,17,1v2,,2,,2,c20,1,20,2,20,3v6,12,10,24,14,37c37,53,38,65,38,79e" fillcolor="black" stroked="f">
              <v:path o:connecttype="custom" o:connectlocs="36,78;35,97;32,116;27,134;18,153;17,153;15,154;12,155;9,155;4,154;1,154;0,151;0,149;11,115;15,77;11,40;0,5;0,3;2,1;4,1;9,0;13,0;16,1;18,1;19,3;32,39;36,78" o:connectangles="0,0,0,0,0,0,0,0,0,0,0,0,0,0,0,0,0,0,0,0,0,0,0,0,0,0,0"/>
            </v:shape>
            <v:shape id="Freeform 1162" o:spid="_x0000_s38607" style="position:absolute;left:199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ZrA8QA&#10;AADcAAAADwAAAGRycy9kb3ducmV2LnhtbERPy2rCQBTdC/2H4RbclDqpC9HUSZBSURQKPkq7vGRu&#10;k9DMnTAz0cSv7ywKLg/nvcx704gLOV9bVvAySUAQF1bXXCo4n9bPcxA+IGtsLJOCgTzk2cNoiam2&#10;Vz7Q5RhKEUPYp6igCqFNpfRFRQb9xLbEkfuxzmCI0JVSO7zGcNPIaZLMpMGaY0OFLb1VVPweO6Ng&#10;c3ty36vuvd1TR7uv4Tx87D8HpcaP/eoVRKA+3MX/7q1WMF/E+fFMP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WawPEAAAA3AAAAA8AAAAAAAAAAAAAAAAAmAIAAGRycy9k&#10;b3ducmV2LnhtbFBLBQYAAAAABAAEAPUAAACJAwAAAAA=&#10;" path="m76,83v,6,-1,11,-3,16c70,103,68,106,64,110v-4,3,-9,5,-14,7c44,118,39,119,32,119v-4,,-8,,-11,-1c18,118,15,117,13,116v-3,-1,-6,-2,-7,-3c4,112,3,112,2,112v,-1,,-2,-1,-2c1,109,1,109,1,108,1,106,,106,,105v,-1,,-3,,-5c,97,,96,1,95v,-2,1,-2,2,-2c4,93,5,93,6,94v1,1,3,2,5,3c14,98,17,99,19,99v3,1,7,1,11,1c32,100,36,100,38,99v2,,5,-2,6,-3c46,94,47,93,48,91v1,-3,1,-4,1,-7c49,81,49,79,48,77,47,75,45,73,43,71,41,70,39,69,36,68,33,67,29,67,25,67r-10,c14,67,14,67,13,66v,,-1,,-1,-1c12,64,11,63,11,62v-1,-1,,-2,,-4c11,57,11,55,11,54v,-1,,-2,1,-3c13,51,13,50,13,50v1,,1,,2,l25,50v3,,6,-1,9,-1c37,48,39,46,40,45v2,-1,4,-3,5,-5c46,37,46,36,46,33v,-2,-1,-4,-1,-6c44,25,43,24,42,23,41,21,39,20,38,20,36,19,33,19,30,19v-3,,-6,,-8,1c19,20,17,22,14,23v-2,1,-4,2,-5,3c8,27,6,28,6,28v-1,,-1,,-1,-1c5,27,4,27,4,26,3,25,4,25,3,24v-1,-1,,-3,,-5c3,17,3,16,3,16v,-1,,-3,1,-3c4,12,4,12,4,11v1,,1,-1,1,-2c6,9,7,8,9,7,11,6,13,5,16,4v3,,6,-2,9,-2c28,1,33,,37,v6,,10,1,15,2c56,3,59,6,62,8v3,2,5,5,7,9c70,20,71,24,71,29v,3,-1,7,-1,9c69,41,68,44,66,47v-2,3,-4,4,-6,6c57,54,54,55,51,57r,c55,57,58,58,61,60v4,2,6,3,8,6c72,68,73,71,74,74v2,2,2,6,2,9e" fillcolor="black" stroked="f">
              <v:path o:connecttype="custom" o:connectlocs="71,97;49,115;20,116;6,111;1,108;0,103;1,93;6,92;19,97;37,97;47,89;47,76;35,67;15,66;12,64;11,57;12,50;15,49;33,48;44,39;44,27;37,20;21,20;9,26;5,27;3,24;3,16;4,11;9,7;24,2;51,2;67,17;68,37;58,52;50,56;67,65;74,82" o:connectangles="0,0,0,0,0,0,0,0,0,0,0,0,0,0,0,0,0,0,0,0,0,0,0,0,0,0,0,0,0,0,0,0,0,0,0,0,0"/>
            </v:shape>
            <v:shape id="Freeform 1163" o:spid="_x0000_s38606" style="position:absolute;left:2090;top:1928;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OckMMA&#10;AADcAAAADwAAAGRycy9kb3ducmV2LnhtbESPzW7CMBCE75X6DtZW6q046aGEFIMACQlu/F24reJt&#10;HIjXIXZDeHuMhMRxNDPfaMbT3taio9ZXjhWkgwQEceF0xaWCw375lYHwAVlj7ZgU3MjDdPL+NsZc&#10;uytvqduFUkQI+xwVmBCaXEpfGLLoB64hjt6fay2GKNtS6havEW5r+Z0kP9JixXHBYEMLQ8V5928V&#10;bC5dtj8N9QVLTI/L1XY+W0uj1OdHP/sFEagPr/CzvdIKslEKjzPxCMjJ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OckMMAAADcAAAADwAAAAAAAAAAAAAAAACYAgAAZHJzL2Rv&#10;d25yZXYueG1sUEsFBgAAAAAEAAQA9QAAAIgDA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8,104;68,108;67,111;66,112;65,113;5,113;4,112;2,111;1,108;1,104;1,100;2,97;4,95;5,95;25,95;25,23;8,32;4,33;2,33;1,31;1,26;1,22;1,20;2,19;4,17;28,2;29,1;30,0;33,0;37,0;42,0;45,1;46,2;47,3;47,95;65,95;66,95;67,97;68,100;68,104" o:connectangles="0,0,0,0,0,0,0,0,0,0,0,0,0,0,0,0,0,0,0,0,0,0,0,0,0,0,0,0,0,0,0,0,0,0,0,0,0,0,0,0"/>
            </v:shape>
            <v:shape id="AutoShape 1164" o:spid="_x0000_s38605" style="position:absolute;left:2176;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wAsQA&#10;AADcAAAADwAAAGRycy9kb3ducmV2LnhtbESPzW7CMBCE75X6DtYi9VaccKAQMAi1atT2xt99FS9x&#10;IF5HthvC29eVkDiOZuYbzXI92Fb05EPjWEE+zkAQV043XCs47D9fZyBCRNbYOiYFNwqwXj0/LbHQ&#10;7spb6nexFgnCoUAFJsaukDJUhiyGseuIk3dy3mJM0tdSe7wmuG3lJMum0mLDacFgR++Gqsvu1yr4&#10;OeZmWvbxVuan7Zv/vpxL3Xwo9TIaNgsQkYb4CN/bX1rBbD6B/zPp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ysALEAAAA3AAAAA8AAAAAAAAAAAAAAAAAmAIAAGRycy9k&#10;b3ducmV2LnhtbFBLBQYAAAAABAAEAPUAAACJAwAAAAA=&#10;" adj="0,,0" path="m79,78v,6,-1,11,-3,16c74,99,72,103,69,107v-4,3,-8,6,-13,8c51,117,45,118,39,118v-6,,-11,-1,-15,-2c21,115,17,113,14,111v-3,-2,-5,-5,-7,-8c6,99,4,96,3,92,2,88,1,83,1,79,,74,,69,,63,,59,,54,1,49,1,44,2,40,4,35,5,31,6,26,9,22v2,-5,5,-8,9,-12c22,7,26,5,31,3,36,1,42,,49,v2,,4,,7,1c58,1,60,1,62,1v2,,3,1,5,2c69,3,69,4,70,4v,,,1,,2c70,6,71,6,71,7v,,1,1,1,2c72,10,72,11,72,12v,2,,3,,4c72,18,71,19,71,19v,1,-1,1,-1,2c69,22,69,21,69,21v-1,,-2,,-3,-1c65,20,63,20,62,19v-1,,-4,,-6,-1c55,18,51,18,48,18v-4,,-8,1,-12,2c33,22,30,24,28,27v-1,3,-3,7,-4,11c23,42,22,46,22,51v2,-1,3,-2,5,-3c28,47,30,47,32,46v3,,4,-1,7,-1c41,44,44,44,46,44v6,,11,1,15,2c66,48,69,50,71,53v2,3,5,7,6,11c78,68,79,73,79,78xm56,80v,-3,,-6,,-8c55,70,54,68,53,66,52,65,50,64,48,63,47,62,44,62,41,62v-2,,-3,,-5,c34,63,33,63,31,63v-1,1,-3,2,-4,2c25,66,24,67,23,67v,7,,12,1,16c24,87,26,91,27,94v1,2,3,4,5,5c35,100,37,100,40,100v3,,5,,7,-1c49,98,51,96,52,95v2,-2,3,-4,3,-7c56,86,56,83,56,80xe" fillcolor="black" stroked="f">
              <v:stroke joinstyle="round"/>
              <v:formulas/>
              <v:path o:connecttype="custom" o:connectlocs="77,77;74,92;67,105;55,113;38,116;23,114;14,109;7,101;3,90;1,78;0,62;1,48;4,34;9,22;18,10;30,3;48,0;55,1;60,1;65,3;68,4;68,6;69,7;70,9;70,12;70,16;69,19;68,21;67,21;64,20;60,19;55,18;47,18;35,20;27,27;23,37;21,50;26,47;31,45;38,44;45,43;59,45;69,52;75,63;77,77;55,79;55,71;52,65;47,62;40,61;35,61;30,62;26,64;22,66;23,82;26,92;31,97;39,98;46,97;51,93;54,87;55,79" o:connectangles="0,0,0,0,0,0,0,0,0,0,0,0,0,0,0,0,0,0,0,0,0,0,0,0,0,0,0,0,0,0,0,0,0,0,0,0,0,0,0,0,0,0,0,0,0,0,0,0,0,0,0,0,0,0,0,0,0,0,0,0,0,0"/>
            </v:shape>
            <v:shape id="Freeform 1165" o:spid="_x0000_s38604" style="position:absolute;left:2271;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8/+8YA&#10;AADcAAAADwAAAGRycy9kb3ducmV2LnhtbESPX2vCMBTF3wd+h3CFvYimTpxajSIbwhDcmOsQ3y7N&#10;tS0mN6XJtH77ZSDs8XD+/DiLVWuNuFDjK8cKhoMEBHHudMWFguxr05+C8AFZo3FMCm7kYbXsPCww&#10;1e7Kn3TZh0LEEfYpKihDqFMpfV6SRT9wNXH0Tq6xGKJsCqkbvMZxa+RTkjxLixVHQok1vZSUn/c/&#10;NkIm44/ewR9NdnvvbV9x/J3JnVHqsduu5yACteE/fG+/aQXT2Qj+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18/+8YAAADcAAAADwAAAAAAAAAAAAAAAACYAgAAZHJz&#10;L2Rvd25yZXYueG1sUEsFBgAAAAAEAAQA9QAAAIsDAAAAAA==&#10;" path="m26,13v,5,-1,9,-3,11c21,26,18,27,13,27,8,27,4,26,3,24,1,22,,19,,14,,8,1,4,3,2,4,1,8,,13,v5,,8,1,10,2c25,4,26,8,26,13e" fillcolor="black" stroked="f">
              <v:path o:connecttype="custom" o:connectlocs="24,12;21,22;12,25;3,22;0,13;3,2;12,0;21,2;24,12" o:connectangles="0,0,0,0,0,0,0,0,0"/>
            </v:shape>
            <v:shape id="Freeform 1166" o:spid="_x0000_s38603" style="position:absolute;left:23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5La8UA&#10;AADcAAAADwAAAGRycy9kb3ducmV2LnhtbESPQWvCQBSE70L/w/IK3nRTDTamrlIEofQgmop4fGRf&#10;k2D2bcyuJv33XUHwOMzMN8xi1Zta3Kh1lWUFb+MIBHFudcWFgsPPZpSAcB5ZY22ZFPyRg9XyZbDA&#10;VNuO93TLfCEChF2KCkrvm1RKl5dk0I1tQxy8X9sa9EG2hdQtdgFuajmJopk0WHFYKLGhdUn5Obsa&#10;BZvTNHbTmC+7c/Z+TL6z7axbb5UavvafHyA89f4ZfrS/tIJkHsP9TD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XktrxQAAANwAAAAPAAAAAAAAAAAAAAAAAJgCAABkcnMv&#10;ZG93bnJldi54bWxQSwUGAAAAAAQABAD1AAAAigMAAAAA&#10;" path="m77,107v,2,,3,,5c77,113,76,114,76,114v-1,1,-1,2,-2,2c74,116,74,117,73,117r-65,c6,117,5,117,4,116v-1,,-2,,-2,-1c1,114,1,113,1,112,1,111,,109,,107v,-2,,-3,,-5c,100,1,100,1,99,2,97,2,96,3,95,4,94,5,93,6,92l26,71v4,-5,7,-8,9,-12c38,56,39,53,41,50v2,-3,2,-5,3,-8c44,40,44,38,44,36v,-2,,-4,-1,-6c43,28,42,27,41,25,40,24,38,23,36,23,35,22,32,21,30,21v-4,,-7,1,-9,2c18,23,15,25,14,25v-2,1,-4,3,-5,4c8,30,6,30,5,30v,,,,-1,-1c4,29,4,28,3,28,2,27,3,26,2,24v,-1,,-3,,-5c2,18,2,17,2,16v,-1,1,-2,1,-3c3,13,4,12,4,12v,-1,1,-1,1,-2c6,9,8,8,9,7,11,6,14,5,17,4,19,3,23,2,26,2,30,1,33,,37,v6,,11,1,15,3c57,4,60,6,64,9v3,3,5,6,6,10c71,23,72,26,72,30v,4,,8,-1,11c70,45,69,49,66,53v-2,5,-5,9,-9,14c53,72,48,78,41,84l28,98r45,c73,98,74,98,74,99v1,,2,1,2,1c76,101,76,102,77,103v,1,,3,,4e" fillcolor="black" stroked="f">
              <v:path o:connecttype="custom" o:connectlocs="75,105;75,110;74,112;72,114;71,115;8,115;4,114;2,113;1,110;0,105;0,100;1,97;3,93;6,90;25,70;34,58;40,49;43,41;43,35;42,29;40,25;35,23;29,21;20,23;14,25;9,29;5,29;4,29;3,28;2,24;2,19;2,16;3,13;4,12;5,10;9,7;17,4;25,2;36,0;51,3;62,9;68,19;70,29;69,40;64,52;56,66;40,83;27,96;71,96;72,97;74,98;75,101;75,105" o:connectangles="0,0,0,0,0,0,0,0,0,0,0,0,0,0,0,0,0,0,0,0,0,0,0,0,0,0,0,0,0,0,0,0,0,0,0,0,0,0,0,0,0,0,0,0,0,0,0,0,0,0,0,0,0"/>
            </v:shape>
            <v:shape id="Freeform 1167" o:spid="_x0000_s38602" style="position:absolute;left:2407;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HIm8cA&#10;AADcAAAADwAAAGRycy9kb3ducmV2LnhtbESP3WrCQBSE74W+w3IK3ohuWmjR1FVEWiwKQv1BLw/Z&#10;0ySYPRt2N5r49N1CoZfDzHzDTOetqcSVnC8tK3gaJSCIM6tLzhUc9h/DMQgfkDVWlklBRx7ms4fe&#10;FFNtb/xF113IRYSwT1FBEUKdSumzggz6ka2Jo/dtncEQpculdniLcFPJ5yR5lQZLjgsF1rQsKLvs&#10;GqNgdR+486J5rzfU0PrUHbrt5tgp1X9sF28gArXhP/zX/tQKxpMX+D0Tj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hyJvHAAAA3AAAAA8AAAAAAAAAAAAAAAAAmAIAAGRy&#10;cy9kb3ducmV2LnhtbFBLBQYAAAAABAAEAPUAAACMAwAAAAA=&#10;" path="m76,83v,6,-1,11,-4,16c70,103,67,106,63,110v-4,3,-8,5,-13,7c44,118,38,119,32,119v-4,,-8,,-11,-1c17,118,15,117,12,116,9,115,7,114,6,113,4,112,3,112,2,112v,-1,,-2,-1,-2c,109,,109,,108v,-2,,-2,,-3c,104,,102,,100,,97,,96,,95,1,93,2,93,3,93v,,1,,3,1c7,95,9,96,11,97v2,1,5,2,8,2c22,100,25,100,29,100v3,,7,,9,-1c40,99,42,97,44,96v2,-2,3,-3,4,-5c49,88,49,87,49,84v,-3,,-5,-2,-7c46,75,45,73,43,71,41,70,38,69,36,68,33,67,29,67,25,67r-10,c14,67,13,67,13,66v-1,,-1,,-1,-1c12,64,11,63,11,62v-1,-1,,-2,,-4c11,57,11,55,11,54v,-1,,-2,1,-3c12,51,12,50,13,50v,,1,,2,l25,50v3,,6,-1,9,-1c37,48,38,46,40,45v2,-1,3,-3,5,-5c46,37,46,36,46,33v,-2,-1,-4,-1,-6c44,25,43,24,42,23,41,21,39,20,37,20,36,19,33,19,30,19v-3,,-6,,-9,1c19,20,16,22,14,23v-2,1,-4,2,-5,3c8,27,6,28,6,28v-1,,-2,,-2,-1c4,27,4,27,3,26v,-1,,-1,,-2c2,23,3,21,3,19v,-2,,-3,,-3c3,15,3,13,3,13v1,-1,,-1,1,-2c4,11,4,10,5,9,6,9,7,8,9,7,11,6,13,5,16,4v3,,5,-2,9,-2c28,1,33,,37,v5,,10,1,14,2c56,3,59,6,62,8v2,2,5,5,6,9c70,20,71,24,71,29v,3,-1,7,-1,9c69,41,67,44,66,47v-2,3,-4,4,-7,6c57,54,54,55,50,57r,c54,57,58,58,61,60v3,2,6,3,8,6c71,68,73,71,74,74v1,2,2,6,2,9e" fillcolor="black" stroked="f">
              <v:path o:connecttype="custom" o:connectlocs="70,97;49,115;20,116;6,111;1,108;0,103;0,93;6,92;19,97;37,97;47,89;46,76;35,67;15,66;12,64;11,57;12,50;15,49;33,48;44,39;44,27;36,20;20,20;9,26;4,27;3,24;3,16;4,11;9,7;24,2;50,2;66,17;68,37;57,52;49,56;67,65;74,82" o:connectangles="0,0,0,0,0,0,0,0,0,0,0,0,0,0,0,0,0,0,0,0,0,0,0,0,0,0,0,0,0,0,0,0,0,0,0,0,0"/>
            </v:shape>
            <v:shape id="Freeform 1168" o:spid="_x0000_s38601" style="position:absolute;left:2502;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cY8UA&#10;AADcAAAADwAAAGRycy9kb3ducmV2LnhtbESPXWvCMBSG7wX/QziD3YimG/hVjTI2hDGYolbEu0Nz&#10;1haTk9JErf9+GQy8fHk/Ht75srVGXKnxlWMFL4MEBHHudMWFgmy/6k9A+ICs0TgmBXfysFx0O3NM&#10;tbvxlq67UIg4wj5FBWUIdSqlz0uy6AeuJo7ej2sshiibQuoGb3HcGvmaJCNpseJIKLGm95Ly8+5i&#10;I2Q83PSO/mSy+7r39YHDQya/jVLPT+3bDESgNjzC/+1PrWAyHcHfmX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KJxjxQAAANwAAAAPAAAAAAAAAAAAAAAAAJgCAABkcnMv&#10;ZG93bnJldi54bWxQSwUGAAAAAAQABAD1AAAAigMAAAAA&#10;" path="m26,13v,5,-2,9,-3,11c21,26,18,27,13,27,7,27,4,26,2,24,1,22,,19,,14,,8,1,4,2,2,4,1,7,,13,v5,,8,1,10,2c24,4,26,8,26,13e" fillcolor="black" stroked="f">
              <v:path o:connecttype="custom" o:connectlocs="24,12;21,22;12,25;2,22;0,13;2,2;12,0;21,2;24,12" o:connectangles="0,0,0,0,0,0,0,0,0"/>
            </v:shape>
            <v:shape id="Freeform 1169" o:spid="_x0000_s38600" style="position:absolute;left:2546;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d8cA&#10;AADcAAAADwAAAGRycy9kb3ducmV2LnhtbESPT2vCQBTE70K/w/IKXkQ37aHV1FVEWiwKQv2DHh/Z&#10;1ySYfRt2N5r46buFQo/DzPyGmc5bU4krOV9aVvA0SkAQZ1aXnCs47D+GYxA+IGusLJOCjjzMZw+9&#10;Kaba3viLrruQiwhhn6KCIoQ6ldJnBRn0I1sTR+/bOoMhSpdL7fAW4aaSz0nyIg2WHBcKrGlZUHbZ&#10;NUbB6j5w50XzXm+oofWpO3TbzbFTqv/YLt5ABGrDf/iv/akVjCev8HsmH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83fHAAAA3AAAAA8AAAAAAAAAAAAAAAAAmAIAAGRy&#10;cy9kb3ducmV2LnhtbFBLBQYAAAAABAAEAPUAAACMAwAAAAA=&#10;" path="m76,83v,6,-1,11,-4,16c70,103,67,106,63,110v-4,3,-8,5,-13,7c44,118,38,119,32,119v-4,,-8,,-11,-1c17,118,14,117,12,116,9,115,7,114,5,113,4,112,3,112,2,112,1,111,1,110,1,110,,109,,109,,108v,-2,,-2,,-3c,104,,102,,100,,97,,96,,95,1,93,1,93,3,93v,,1,,2,1c7,95,9,96,11,97v2,1,5,2,8,2c22,100,25,100,29,100v3,,6,,9,-1c40,99,42,97,44,96v2,-2,3,-3,4,-5c49,88,49,87,49,84v,-3,-1,-5,-2,-7c46,75,45,73,43,71,41,70,38,69,35,68,33,67,29,67,25,67r-11,c14,67,13,67,13,66v-1,,-1,,-1,-1c12,64,11,63,11,62v-1,-1,,-2,,-4c11,57,11,55,11,54v,-1,,-2,1,-3c12,51,12,50,13,50v,,1,,1,l25,50v3,,6,-1,9,-1c37,48,38,46,40,45v2,-1,3,-3,5,-5c46,37,46,36,46,33v,-2,-1,-4,-1,-6c44,25,43,24,42,23,41,21,39,20,37,20,35,19,33,19,30,19v-3,,-6,,-9,1c18,20,16,22,14,23v-2,1,-4,2,-5,3c8,27,6,28,5,28v,,-1,,-1,-1c4,27,4,27,3,26v,-1,,-1,,-2c2,23,3,21,3,19v,-2,,-3,,-3c3,15,3,13,3,13v1,-1,,-1,1,-2c4,11,4,10,5,9,5,9,7,8,9,7,11,6,13,5,16,4v2,,5,-2,9,-2c28,1,33,,37,v5,,10,1,14,2c56,3,59,6,62,8v2,2,5,5,6,9c70,20,71,24,71,29v,3,-1,7,-2,9c69,41,67,44,66,47v-2,3,-4,4,-7,6c57,54,54,55,50,57r,c54,57,58,58,61,60v3,2,6,3,8,6c71,68,73,71,74,74v1,2,2,6,2,9e" fillcolor="black" stroked="f">
              <v:path o:connecttype="custom" o:connectlocs="70,97;49,115;20,116;5,111;1,108;0,103;0,93;5,92;19,97;37,97;47,89;46,76;34,67;14,66;12,64;11,57;12,50;14,49;33,48;44,39;44,27;36,20;20,20;9,26;4,27;3,24;3,16;4,11;9,7;24,2;50,2;66,17;67,37;57,52;49,56;67,65;74,82" o:connectangles="0,0,0,0,0,0,0,0,0,0,0,0,0,0,0,0,0,0,0,0,0,0,0,0,0,0,0,0,0,0,0,0,0,0,0,0,0"/>
            </v:shape>
            <v:shape id="Freeform 1170" o:spid="_x0000_s38599" style="position:absolute;left:2637;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9sMA&#10;AADcAAAADwAAAGRycy9kb3ducmV2LnhtbERPy4rCMBTdD/gP4QpuBk1HHB/VKKMwIIMgPhYur821&#10;rTY3pcnU+vdmIbg8nPds0ZhC1FS53LKCr14EgjixOudUwfHw2x2DcB5ZY2GZFDzIwWLe+phhrO2d&#10;d1TvfSpCCLsYFWTel7GULsnIoOvZkjhwF1sZ9AFWqdQV3kO4KWQ/iobSYM6hIcOSVhklt/2/UXD6&#10;7NfXTbldXie8+nab7WjQ/J2V6rSbnykIT41/i1/utVYwnoS14Uw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j9sMAAADcAAAADwAAAAAAAAAAAAAAAACYAgAAZHJzL2Rv&#10;d25yZXYueG1sUEsFBgAAAAAEAAQA9QAAAIgDAAAAAA==&#10;" path="m77,9v,2,,4,,5c77,15,77,16,77,17v,1,-1,3,-2,3c75,21,75,22,74,24l37,111v-1,,-1,1,-1,2c35,113,34,113,33,114v-1,,-2,,-4,c28,114,26,114,23,114v-3,,-5,,-7,c14,114,13,114,12,113v-1,,-1,-1,-1,-2c11,111,11,110,11,109l52,20,4,20c2,20,2,19,1,17,1,16,,13,,9,,8,,6,,5,,3,1,3,1,2,2,1,2,1,2,,3,,3,,4,l71,v2,,3,,3,c75,1,75,1,76,1v1,1,1,2,1,3c77,5,77,7,77,9e" fillcolor="black" stroked="f">
              <v:path o:connecttype="custom" o:connectlocs="75,9;75,14;75,17;73,20;72,24;36,109;35,111;32,112;28,112;22,112;16,112;12,111;11,109;11,107;51,20;4,20;1,17;0,9;0,5;1,2;2,0;4,0;69,0;72,0;74,1;75,4;75,9" o:connectangles="0,0,0,0,0,0,0,0,0,0,0,0,0,0,0,0,0,0,0,0,0,0,0,0,0,0,0"/>
            </v:shape>
            <v:shape id="AutoShape 1171" o:spid="_x0000_s38598" style="position:absolute;left:2725;top:1960;width:34;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0UscMA&#10;AADcAAAADwAAAGRycy9kb3ducmV2LnhtbESPzWrCQBSF90LfYbiF7sxELZJERylCwS6qJgpuL5nb&#10;JJi5EzJTjW/vFAouD+fn4yzXg2nFlXrXWFYwiWIQxKXVDVcKTsfPcQLCeWSNrWVScCcH69XLaImZ&#10;tjfO6Vr4SoQRdhkqqL3vMildWZNBF9mOOHg/tjfog+wrqXu8hXHTymkcz6XBhgOhxo42NZWX4tcE&#10;7u6eW5d/X+R5z/Y9/zrMcHJQ6u11+FiA8DT4Z/i/vdUKkjSFvzPh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0UscMAAADcAAAADwAAAAAAAAAAAAAAAACYAgAAZHJzL2Rv&#10;d25yZXYueG1sUEsFBgAAAAAEAAQA9QAAAIgDAAAAAA==&#10;" adj="0,,0" path="m33,13v,3,-1,5,-1,7c32,21,31,23,30,24v-1,1,-2,1,-4,2c25,27,23,27,21,27v-3,,-5,,-7,-1c13,25,11,25,10,24,9,23,9,21,9,20,9,18,8,16,8,13,8,11,8,9,9,7,9,6,9,4,10,3,11,2,13,1,14,v2,,4,,7,c23,,25,,26,v2,1,3,2,4,3c31,4,32,6,32,7v1,2,1,4,1,6xm34,66v,3,,5,,7c34,75,33,76,33,78v-1,2,-1,4,-2,5c30,85,29,87,28,88l16,105v,,,1,-1,1c15,107,14,107,13,108v,,-1,,-2,c10,108,9,108,7,108v-1,,-3,,-4,c2,108,2,108,1,108,,107,,106,,106v,-1,,-1,1,-2l11,80r,-14c11,65,11,63,12,62v,-1,1,-3,2,-3c15,58,16,58,17,58v2,,4,-1,6,-1c25,57,27,57,28,58v2,,3,,4,1c33,59,33,61,34,62v,1,,3,,4xe" fillcolor="black" stroked="f">
              <v:stroke joinstyle="round"/>
              <v:formulas/>
              <v:path o:connecttype="custom" o:connectlocs="32,13;31,20;29,24;25,26;20,27;14,26;10,24;9,20;8,13;9,7;10,3;14,0;20,0;25,0;29,3;31,7;32,13;33,65;33,72;32,77;30,81;27,86;16,103;15,104;13,106;11,106;7,106;3,106;1,106;0,104;1,102;11,79;11,65;12,61;14,58;17,57;22,56;27,57;31,58;33,61;33,65" o:connectangles="0,0,0,0,0,0,0,0,0,0,0,0,0,0,0,0,0,0,0,0,0,0,0,0,0,0,0,0,0,0,0,0,0,0,0,0,0,0,0,0,0"/>
            </v:shape>
            <v:shape id="Freeform 1172" o:spid="_x0000_s38597" style="position:absolute;left:2825;top:1929;width:63;height:113;visibility:visible;mso-wrap-style:none;v-text-anchor:middle" coordsize="65,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GnYcAA&#10;AADcAAAADwAAAGRycy9kb3ducmV2LnhtbERPTYvCMBC9C/6HMII3TVUQ7RpFBEFERKsHj7PNbFu3&#10;mZQm2vrvzUHw+Hjfi1VrSvGk2hWWFYyGEQji1OqCMwXXy3YwA+E8ssbSMil4kYPVsttZYKxtw2d6&#10;Jj4TIYRdjApy76tYSpfmZNANbUUcuD9bG/QB1pnUNTYh3JRyHEVTabDg0JBjRZuc0v/kYRRkp/vk&#10;leomuW2ba3XY8+Vof+9K9Xvt+geEp9Z/xR/3TiuYR2F+OBOO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nGnYcAAAADcAAAADwAAAAAAAAAAAAAAAACYAgAAZHJzL2Rvd25y&#10;ZXYueG1sUEsFBgAAAAAEAAQA9QAAAIUDAAAAAA==&#10;" path="m64,9v,2,,3,,4c64,14,63,16,63,16v-1,1,-1,1,-2,2c61,18,61,18,60,18r-37,l23,49r35,c59,49,59,49,59,50v,,1,,1,1c60,51,61,52,61,54v1,1,,2,,4c61,60,61,61,61,63v,1,,2,-1,2c60,66,60,67,59,67v,,,1,-1,1l23,68r,42c23,111,23,111,22,112v,1,-1,1,-1,1c20,113,18,114,17,114v-2,1,-3,,-5,c9,114,7,114,6,114v-1,,-3,,-4,-1c1,113,1,113,,112v,-1,,-1,,-2l,7c,4,,3,2,1,4,,5,,6,l60,v1,,1,,1,c61,1,63,1,63,2v,1,,2,1,3c64,6,64,8,64,9e" fillcolor="black" stroked="f">
              <v:path o:connecttype="custom" o:connectlocs="62,9;62,13;61,16;59,18;58,18;22,18;22,48;56,48;57,49;58,50;59,53;59,57;59,61;58,63;57,65;56,66;22,66;22,107;21,109;20,110;16,111;12,111;6,111;2,110;0,109;0,107;0,7;2,1;6,0;58,0;59,0;61,2;62,5;62,9" o:connectangles="0,0,0,0,0,0,0,0,0,0,0,0,0,0,0,0,0,0,0,0,0,0,0,0,0,0,0,0,0,0,0,0,0,0"/>
            </v:shape>
            <v:shape id="AutoShape 1173" o:spid="_x0000_s38596" style="position:absolute;left:289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Tl1sMA&#10;AADcAAAADwAAAGRycy9kb3ducmV2LnhtbESPzWrDMBCE74W8g9hAbo0cH9LajRJKSCAHH1q3D7BY&#10;W9tUWhlL/nv7KFDocZiZb5jDabZGjNT71rGC3TYBQVw53XKt4Pvr+vwKwgdkjcYxKVjIw+m4ejpg&#10;rt3EnzSWoRYRwj5HBU0IXS6lrxqy6LeuI47ej+sthij7Wuoepwi3RqZJspcWW44LDXZ0bqj6LQer&#10;YLqEl0tGbAo9nodlKLRJPzKlNuv5/Q1EoDn8h//aN60gS3bwOBOPgD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Tl1sMAAADcAAAADwAAAAAAAAAAAAAAAACYAgAAZHJzL2Rv&#10;d25yZXYueG1sUEsFBgAAAAAEAAQA9QAAAIgDAAAAAA==&#10;" adj="0,,0" path="m72,84v,1,-1,2,-1,2c70,87,70,87,69,87v-2,,-4,,-6,c60,87,58,87,57,87v-1,,-2,-1,-3,-1c54,86,54,85,54,84r,-6c50,81,47,84,42,86v-3,2,-8,3,-13,3c24,89,21,88,17,87,13,86,11,84,8,82,5,80,3,78,2,74,1,71,,67,,63,,58,1,54,3,51v2,-3,4,-6,8,-8c14,41,19,39,24,38v6,-1,12,-2,18,-2l50,36r,-4c50,29,50,27,50,25,49,23,48,21,47,20,46,19,45,19,42,18,40,17,39,17,36,17v-4,,-8,,-11,1c23,19,20,20,18,21v-3,1,-4,2,-6,3c11,25,10,25,8,25v,,-1,,-1,-1c6,24,6,23,6,23,6,22,5,21,5,20v-1,-1,,-3,,-4c5,14,5,12,5,11,6,10,6,10,7,8,8,7,9,7,11,6,12,4,15,4,18,3,21,2,24,1,27,v4,,7,,10,c44,,49,,53,2v5,1,8,3,11,5c67,10,69,13,70,17v2,4,2,8,2,14l72,84xm50,50r-8,c38,50,35,50,32,51v-3,,-4,2,-6,3c24,55,23,56,23,57v-1,1,-1,4,-1,5c22,66,23,69,25,70v2,2,5,3,8,3c37,73,40,72,42,71v3,-2,6,-4,8,-7l50,50xe" fillcolor="black" stroked="f">
              <v:stroke joinstyle="round"/>
              <v:formulas/>
              <v:path o:connecttype="custom" o:connectlocs="70,82;69,84;67,85;61,85;55,85;53,84;53,82;53,76;41,84;28,87;17,85;8,80;2,72;0,62;3,50;11,42;23,37;41,35;49,35;49,31;49,24;46,20;41,18;35,17;24,18;18,21;12,23;8,24;7,23;6,22;5,20;5,16;5,11;7,8;11,6;18,3;26,0;36,0;52,2;62,7;68,17;70,30;70,82;49,49;41,49;31,50;25,53;22,56;21,61;24,68;32,71;41,69;49,63;49,49" o:connectangles="0,0,0,0,0,0,0,0,0,0,0,0,0,0,0,0,0,0,0,0,0,0,0,0,0,0,0,0,0,0,0,0,0,0,0,0,0,0,0,0,0,0,0,0,0,0,0,0,0,0,0,0,0,0"/>
            </v:shape>
            <v:shape id="Freeform 1174" o:spid="_x0000_s38595" style="position:absolute;left:2978;top:1958;width:77;height:84;visibility:visible;mso-wrap-style:none;v-text-anchor:middle" coordsize="7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DfRcQA&#10;AADcAAAADwAAAGRycy9kb3ducmV2LnhtbESPzWrCQBSF9wXfYbiCuzpRsGh0FBGEKC5aK7q9Zq5J&#10;SOZOyIwm9uk7BaHLw/n5OItVZyrxoMYVlhWMhhEI4tTqgjMFp+/t+xSE88gaK8uk4EkOVsve2wJj&#10;bVv+osfRZyKMsItRQe59HUvp0pwMuqGtiYN3s41BH2STSd1gG8ZNJcdR9CENFhwIOda0ySktj3cT&#10;IIf1/lzezfVz0v5cksTX5WS/U2rQ79ZzEJ46/x9+tROtYBaN4e9MO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w30XEAAAA3AAAAA8AAAAAAAAAAAAAAAAAmAIAAGRycy9k&#10;b3ducmV2LnhtbFBLBQYAAAAABAAEAPUAAACJAwAAAAA=&#10;" path="m77,81v,1,1,2,,3c77,84,77,85,76,85v-1,1,-1,1,-3,1c71,86,69,86,66,86v-3,,-5,,-7,c58,86,56,86,56,86,55,85,54,85,54,85,53,84,53,84,52,84l38,55,23,84v,,-1,,-1,1c22,85,21,85,20,86v,,-2,,-3,c15,86,13,86,11,86v-3,,-5,,-6,c3,86,2,86,1,85,1,85,,84,,84,,83,,82,1,81l23,43,3,7c2,5,1,4,1,4,1,3,2,3,3,2,3,1,5,1,7,1v1,-1,4,,6,c16,1,18,1,20,1v1,,2,,3,c24,1,25,2,25,2v1,,1,1,1,2l40,30,55,4v,-1,,-1,,-1c55,3,56,2,57,1v1,,2,,3,c62,,63,1,66,1v2,,4,,6,c73,1,75,1,75,2v1,1,1,1,1,2c76,5,76,5,75,7l55,42,77,81e" fillcolor="black" stroked="f">
              <v:path o:connecttype="custom" o:connectlocs="75,78;75,81;74,82;71,83;64,83;58,83;55,83;53,82;51,81;37,53;22,81;21,82;19,83;17,83;11,83;5,83;1,82;0,81;1,78;22,42;3,7;1,4;3,2;7,1;13,1;19,1;22,1;24,2;25,4;39,29;54,4;54,3;56,1;58,1;64,1;70,1;73,2;74,4;73,7;54,41;75,78" o:connectangles="0,0,0,0,0,0,0,0,0,0,0,0,0,0,0,0,0,0,0,0,0,0,0,0,0,0,0,0,0,0,0,0,0,0,0,0,0,0,0,0,0"/>
            </v:shape>
            <v:shape id="AutoShape 1175" o:spid="_x0000_s38594" style="position:absolute;left:3071;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6dsMA&#10;AADcAAAADwAAAGRycy9kb3ducmV2LnhtbESPT2sCMRTE70K/Q3gFb5r1X6lbo5SioDe1pfX42Lxu&#10;FjcvyyZq/PZGEDwOM/MbZraIthZnan3lWMGgn4EgLpyuuFTw873qvYPwAVlj7ZgUXMnDYv7SmWGu&#10;3YV3dN6HUiQI+xwVmBCaXEpfGLLo+64hTt6/ay2GJNtS6hYvCW5rOcyyN2mx4rRgsKEvQ8Vxf7IK&#10;/pbj381BLg/bODRbTdNJxE2jVPc1fn6ACBTDM/xor7WCaTaC+5l0B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r6dsMAAADcAAAADwAAAAAAAAAAAAAAAACYAgAAZHJzL2Rv&#10;d25yZXYueG1sUEsFBgAAAAAEAAQA9QAAAIgDAAAAAA==&#10;" adj="0,,0" path="m25,13v,3,,5,,7c24,21,24,23,22,24v-1,1,-2,1,-4,2c17,27,15,27,13,27v-3,,-5,,-6,-1c5,25,4,25,3,24,1,23,1,21,1,20,,18,,16,,13,,11,,9,1,7,1,6,2,4,3,3,3,2,5,1,7,v1,,3,,6,c15,,17,,18,v2,1,4,2,4,3c23,4,24,6,25,7v,2,,4,,6xm25,71v,2,,4,,6c24,79,24,80,22,81v-1,1,-2,2,-4,2c17,84,15,84,13,84v-3,,-5,,-6,-1c5,83,4,82,3,81,1,80,1,79,1,77,,75,,73,,71,,68,,66,1,65v,-2,1,-4,2,-5c3,59,5,58,7,58v1,-1,3,-1,6,-1c15,57,17,57,18,58v2,,4,1,4,2c23,61,24,62,25,65v,2,,3,,6xe" fillcolor="black" stroked="f">
              <v:stroke joinstyle="round"/>
              <v:formulas/>
              <v:path o:connecttype="custom" o:connectlocs="23,13;23,20;20,23;17,25;12,26;6,25;3,23;1,20;0,13;1,7;3,3;6,0;12,0;17,0;20,3;23,7;23,13;23,69;23,75;20,79;17,81;12,82;6,81;3,79;1,75;0,69;1,63;3,59;6,57;12,56;17,57;20,59;23,63;23,69" o:connectangles="0,0,0,0,0,0,0,0,0,0,0,0,0,0,0,0,0,0,0,0,0,0,0,0,0,0,0,0,0,0,0,0,0,0"/>
            </v:shape>
            <v:shape id="Freeform 1176" o:spid="_x0000_s38593" style="position:absolute;left:3153;top:1950;width:80;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ApmMUA&#10;AADcAAAADwAAAGRycy9kb3ducmV2LnhtbESPQWvCQBSE74L/YXlCb7qxlKKpmyABq4f2UPXQ42v2&#10;NYlm34bdNab99d2C4HGYmW+YVT6YVvTkfGNZwXyWgCAurW64UnA8bKYLED4ga2wtk4If8pBn49EK&#10;U22v/EH9PlQiQtinqKAOoUul9GVNBv3MdsTR+7bOYIjSVVI7vEa4aeVjkjxLgw3HhRo7Kmoqz/uL&#10;UXDazrtfV+ya1/ateEfq+6/yUyr1MBnWLyACDeEevrV3WsEyeYL/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oCmYxQAAANwAAAAPAAAAAAAAAAAAAAAAAJgCAABkcnMv&#10;ZG93bnJldi54bWxQSwUGAAAAAAQABAD1AAAAigMAAAAA&#10;" path="m80,43v,2,,3,,4c80,49,80,49,79,50v,1,,1,-1,1c78,51,77,52,76,52r-27,l49,82v,1,,1,,1c48,84,48,84,48,84v-1,,-2,1,-3,1c44,86,42,85,40,85v-2,,-3,,-4,c35,85,34,85,33,84v,,-1,,-1,-1c32,83,31,83,31,82r,-30l4,52v-1,,-1,,-2,-1c2,51,2,51,1,50,,50,,49,,47,,46,,45,,43,,42,,40,,39,,38,,37,1,36,2,35,2,35,2,35v1,,1,-1,1,-1l31,34,31,5v,-1,,-1,1,-2c32,3,32,2,33,2v2,,2,-1,3,-1c37,,38,1,40,1v2,,4,,5,c46,1,46,1,48,2v1,1,1,1,1,1c49,4,49,4,49,5r,29l77,34v1,,1,,1,1c79,36,79,36,79,36v,1,1,2,1,3c81,40,80,42,80,43e" fillcolor="black" stroked="f">
              <v:path o:connecttype="custom" o:connectlocs="78,42;78,45;77,48;76,49;74,50;48,50;48,79;48,80;47,81;44,82;39,82;35,82;32,81;31,80;30,79;30,50;4,50;2,49;1,48;0,45;0,42;0,38;1,35;2,34;3,33;30,33;30,5;31,3;32,2;35,1;39,1;44,1;47,2;48,3;48,5;48,33;75,33;76,34;77,35;78,38;78,42" o:connectangles="0,0,0,0,0,0,0,0,0,0,0,0,0,0,0,0,0,0,0,0,0,0,0,0,0,0,0,0,0,0,0,0,0,0,0,0,0,0,0,0,0"/>
            </v:shape>
            <v:shape id="AutoShape 1177" o:spid="_x0000_s38592" style="position:absolute;left:3240;top:1928;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mQysQA&#10;AADcAAAADwAAAGRycy9kb3ducmV2LnhtbESPQYvCMBSE74L/ITxhb5pWcNlWo4giCJ60Fjw+mmdb&#10;bV5KE7Xrr98sLOxxmJlvmMWqN414UudqywriSQSCuLC65lLBOduNv0A4j6yxsUwKvsnBajkcLDDV&#10;9sVHep58KQKEXYoKKu/bVEpXVGTQTWxLHLyr7Qz6ILtS6g5fAW4aOY2iT2mw5rBQYUubior76WEU&#10;UH7ZNu06SeI8ex/ouLvd4+ym1MeoX89BeOr9f/ivvdcKkmgGv2fCEZ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5kMrEAAAA3AAAAA8AAAAAAAAAAAAAAAAAmAIAAGRycy9k&#10;b3ducmV2LnhtbFBLBQYAAAAABAAEAPUAAACJAwAAAAA=&#10;" adj="0,,0" path="m85,82v,3,-1,5,-1,7c83,91,82,91,81,91r-10,l71,112v,1,,1,,1c70,113,69,114,69,114v-1,,-2,1,-4,1c64,115,62,115,60,115v-2,,-4,,-5,c53,115,52,115,51,114v,,-1,,-1,-1c50,113,49,113,49,112r,-21l5,91v,,-1,,-2,c2,90,2,90,1,89v,,,-1,,-3c1,84,,83,,81,,79,,77,,76,,75,1,73,1,72v,-1,,-2,1,-3c2,68,2,67,3,66l39,3v,,,,1,-1c40,2,42,2,43,1,44,,46,1,48,v2,,4,,7,c58,,60,,63,v2,,3,1,5,2c69,2,69,2,70,3v1,,1,1,1,1l71,72r10,c82,72,83,73,84,75v,1,1,4,1,7xm49,20r,l19,72r30,l49,20xe" fillcolor="black" stroked="f">
              <v:stroke joinstyle="round"/>
              <v:formulas/>
              <v:path o:connecttype="custom" o:connectlocs="83,81;82,87;79,89;69,89;69,110;69,111;67,112;63,113;59,113;54,113;50,112;49,111;48,110;48,89;5,89;3,89;1,87;1,85;0,80;0,75;1,71;2,68;3,65;38,3;39,2;42,1;47,0;54,0;62,0;66,2;68,3;69,4;69,71;79,71;82,74;83,81;48,20;48,20;19,71;48,71;48,20" o:connectangles="0,0,0,0,0,0,0,0,0,0,0,0,0,0,0,0,0,0,0,0,0,0,0,0,0,0,0,0,0,0,0,0,0,0,0,0,0,0,0,0,0"/>
            </v:shape>
            <v:shape id="AutoShape 1178" o:spid="_x0000_s38591" style="position:absolute;left:3333;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IfcMA&#10;AADcAAAADwAAAGRycy9kb3ducmV2LnhtbESPQWvCQBSE7wX/w/IEb3W3HrRNXaUIBRFy0PYHPLLP&#10;JDX7XsxuNfn3riB4HGbmG2a57n2jLtSFWtjC29SAIi7E1Vxa+P35fn0HFSKyw0aYLAwUYL0avSwx&#10;c3LlPV0OsVQJwiFDC1WMbaZ1KCryGKbSEifvKJ3HmGRXatfhNcF9o2fGzLXHmtNChS1tKipOh39v&#10;YS/Si87Pudm5/Ghmf8Np4QdrJ+P+6xNUpD4+w4/21ln4MHO4n0lHQK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KIfcMAAADcAAAADwAAAAAAAAAAAAAAAACYAgAAZHJzL2Rv&#10;d25yZXYueG1sUEsFBgAAAAAEAAQA9QAAAIgDAAAAAA==&#10;" adj="0,,0" path="m82,59v,9,-1,17,-2,25c78,91,76,97,72,103v-3,6,-7,9,-12,12c54,118,48,119,40,119v-8,,-14,-1,-19,-4c16,112,12,108,8,103,5,98,3,92,2,85,1,78,,70,,60,,51,1,43,2,36,4,28,6,22,10,16,13,11,17,7,23,4,29,2,34,,42,v8,,14,2,19,4c67,7,71,11,74,16v3,5,5,11,6,18c81,42,82,50,82,59xm59,61v,-6,,-11,-1,-15c57,41,57,38,57,35,56,32,55,29,55,27,54,25,52,23,51,22,50,21,48,20,47,19v-2,,-4,,-6,c38,19,35,19,33,21v-3,2,-4,4,-6,8c25,32,25,36,24,41v-1,5,-1,11,-1,18c23,67,24,74,25,79v,5,1,10,2,13c29,96,31,97,33,99v2,2,5,2,8,2c43,101,45,100,47,100v1,-1,3,-2,5,-4c53,95,54,93,55,91v1,-3,1,-5,2,-8c57,79,58,76,58,73v,-3,1,-8,1,-12xe" fillcolor="black" stroked="f">
              <v:stroke joinstyle="round"/>
              <v:formulas/>
              <v:path o:connecttype="custom" o:connectlocs="80,58;78,83;70,101;59,113;39,117;20,113;8,101;2,84;0,59;2,35;10,16;22,4;41,0;60,4;72,16;78,33;80,58;58,60;57,45;56,34;54,27;50,22;46,19;40,19;32,21;26,29;23,40;22,58;24,78;26,90;32,97;40,99;46,98;51,94;54,89;56,82;57,72;58,60" o:connectangles="0,0,0,0,0,0,0,0,0,0,0,0,0,0,0,0,0,0,0,0,0,0,0,0,0,0,0,0,0,0,0,0,0,0,0,0,0,0"/>
            </v:shape>
            <v:shape id="Freeform 1179" o:spid="_x0000_s38590" style="position:absolute;left:3470;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K1cQA&#10;AADcAAAADwAAAGRycy9kb3ducmV2LnhtbESPQWvCQBSE70L/w/KE3nSjgtHoKkUotoKHxgoeH9ln&#10;Nph9G7Krpv++Kwgeh5n5hlmuO1uLG7W+cqxgNExAEBdOV1wq+D18DmYgfEDWWDsmBX/kYb166y0x&#10;0+7OP3TLQykihH2GCkwITSalLwxZ9EPXEEfv7FqLIcq2lLrFe4TbWo6TZCotVhwXDDa0MVRc8qtV&#10;4Dlvtgd93R+/T9PJdkfpZGZSpd773ccCRKAuvMLP9pdWME9SeJy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3StXEAAAA3AAAAA8AAAAAAAAAAAAAAAAAmAIAAGRycy9k&#10;b3ducmV2LnhtbFBLBQYAAAAABAAEAPUAAACJAwAAAAA=&#10;" path="m37,5c32,17,29,29,26,41,24,53,23,66,23,78v,13,1,26,3,37c29,128,33,140,37,151v1,1,1,2,1,2c38,154,37,155,37,156v-1,,-2,,-3,c33,157,31,157,28,157v-1,,-3,,-4,c23,156,22,156,21,156v,,-1,,-1,-1c19,155,19,155,19,155v-4,-7,-6,-13,-9,-19c7,130,6,123,4,117,3,111,2,105,1,98,,91,,85,,79,,72,,66,1,59,2,52,3,46,4,40,6,34,8,27,11,21,13,15,16,8,19,3v,-1,,-1,,-2c19,1,20,1,21,1v,,2,-1,3,-1c25,,26,,28,v2,,4,,5,1c34,1,36,1,36,1v1,1,1,2,2,2c38,4,38,4,37,5e" fillcolor="black" stroked="f">
              <v:path o:connecttype="custom" o:connectlocs="35,5;25,40;22,77;25,114;35,149;36,151;35,154;32,154;27,155;23,155;20,154;19,153;18,153;9,134;4,116;1,97;0,78;1,58;4,39;10,21;18,3;18,1;20,1;23,0;27,0;31,1;34,1;36,3;35,5" o:connectangles="0,0,0,0,0,0,0,0,0,0,0,0,0,0,0,0,0,0,0,0,0,0,0,0,0,0,0,0,0"/>
            </v:shape>
            <v:shape id="Freeform 1180" o:spid="_x0000_s38589" style="position:absolute;left:3523;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bdMIA&#10;AADcAAAADwAAAGRycy9kb3ducmV2LnhtbERPy4rCMBTdD/gP4QrubDoqPqpRRBAGF6KdQVxemjtt&#10;sbmpTcbWvzcLYZaH815tOlOJBzWutKzgM4pBEGdWl5wr+PneD+cgnEfWWFkmBU9ysFn3PlaYaNvy&#10;mR6pz0UIYZeggsL7OpHSZQUZdJGtiQP3axuDPsAml7rBNoSbSo7ieCoNlhwaCqxpV1B2S/+Mgv11&#10;PHHjCd9Pt3R2mR/S47TdHZUa9LvtEoSnzv+L3+4vrWARh7XhTD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Nt0wgAAANwAAAAPAAAAAAAAAAAAAAAAAJgCAABkcnMvZG93&#10;bnJldi54bWxQSwUGAAAAAAQABAD1AAAAhwMAAAAA&#10;" path="m77,107v,2,,3,,5c77,113,76,114,76,114v-1,1,-1,2,-2,2c74,116,74,117,73,117r-66,c6,117,5,117,4,116v-1,,-2,,-2,-1c1,114,1,113,1,112,1,111,,109,,107v,-2,,-3,,-5c,100,1,100,1,99,2,97,2,96,3,95,4,94,5,93,6,92l26,71v4,-5,7,-8,9,-12c38,56,39,53,41,50v2,-3,2,-5,3,-8c44,40,44,38,44,36v,-2,,-4,-1,-6c43,28,42,27,41,25,40,24,38,23,36,23,35,22,32,21,30,21v-4,,-7,1,-9,2c18,23,15,25,14,25v-2,1,-4,3,-5,4c7,30,6,30,5,30v,,,,-1,-1c4,29,4,28,3,28,2,27,3,26,2,24v,-1,,-3,,-5c2,18,2,17,2,16v,-1,1,-2,1,-3c3,13,4,12,4,12v,-1,1,-1,1,-2c6,9,7,8,9,7,11,6,14,5,17,4,19,3,23,2,26,2,30,1,33,,37,v6,,11,1,15,3c57,4,60,6,64,9v3,3,5,6,6,10c71,23,72,26,72,30v,4,,8,-1,11c70,45,69,49,66,53v-2,5,-5,9,-9,14c53,72,48,78,41,84l28,98r45,c73,98,74,98,74,99v1,,2,1,2,1c76,101,76,102,77,103v,1,,3,,4e" fillcolor="black" stroked="f">
              <v:path o:connecttype="custom" o:connectlocs="75,105;75,110;74,112;72,114;71,115;7,115;4,114;2,113;1,110;0,105;0,100;1,97;3,93;6,90;25,70;34,58;40,49;43,41;43,35;42,29;40,25;35,23;29,21;20,23;14,25;9,29;5,29;4,29;3,28;2,24;2,19;2,16;3,13;4,12;5,10;9,7;17,4;25,2;36,0;51,3;62,9;68,19;70,29;69,40;64,52;56,66;40,83;27,96;71,96;72,97;74,98;75,101;75,105" o:connectangles="0,0,0,0,0,0,0,0,0,0,0,0,0,0,0,0,0,0,0,0,0,0,0,0,0,0,0,0,0,0,0,0,0,0,0,0,0,0,0,0,0,0,0,0,0,0,0,0,0,0,0,0,0"/>
            </v:shape>
            <v:shape id="Freeform 1181" o:spid="_x0000_s38588" style="position:absolute;left:3620;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KjMMA&#10;AADcAAAADwAAAGRycy9kb3ducmV2LnhtbESPQYvCMBSE78L+h/AW9qapHlbtGsVdEPSm1ou3R/O2&#10;qTYvtYm1/nsjCB6HmfmGmS06W4mWGl86VjAcJCCIc6dLLhQcslV/AsIHZI2VY1JwJw+L+Udvhql2&#10;N95Ruw+FiBD2KSowIdSplD43ZNEPXE0cvX/XWAxRNoXUDd4i3FZylCTf0mLJccFgTX+G8vP+ahVs&#10;L+0kO431BQscHlfr3e9yI41SX5/d8gdEoC68w6/2WiuYJlN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KjMMAAADcAAAADwAAAAAAAAAAAAAAAACYAgAAZHJzL2Rv&#10;d25yZXYueG1sUEsFBgAAAAAEAAQA9QAAAIgDA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7,104;67,108;66,111;65,112;64,113;5,113;4,112;2,111;1,108;1,104;1,100;2,97;4,95;5,95;25,95;25,23;8,32;4,33;2,33;1,31;1,26;1,22;1,20;2,19;4,17;27,2;28,1;29,0;32,0;37,0;42,0;44,1;45,2;46,3;46,95;64,95;65,95;66,97;67,100;67,104" o:connectangles="0,0,0,0,0,0,0,0,0,0,0,0,0,0,0,0,0,0,0,0,0,0,0,0,0,0,0,0,0,0,0,0,0,0,0,0,0,0,0,0"/>
            </v:shape>
            <v:shape id="Freeform 1182" o:spid="_x0000_s38587" style="position:absolute;left:3706;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cx1cAA&#10;AADcAAAADwAAAGRycy9kb3ducmV2LnhtbERPzYrCMBC+C75DGMGbpnoQW02LiIt6kdXdBxiasa02&#10;k24Ttfr05rDg8eP7X2adqcWdWldZVjAZRyCIc6srLhT8/nyN5iCcR9ZYWyYFT3KQpf3eEhNtH3yk&#10;+8kXIoSwS1BB6X2TSOnykgy6sW2IA3e2rUEfYFtI3eIjhJtaTqNoJg1WHBpKbGhdUn493YwC/Nvb&#10;+GLpEL94+p0Xa7fZ7p1Sw0G3WoDw1PmP+N+90wriSZgfzoQjIN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rcx1cAAAADcAAAADwAAAAAAAAAAAAAAAACYAgAAZHJzL2Rvd25y&#10;ZXYueG1sUEsFBgAAAAAEAAQA9QAAAIUDAAAAAA==&#10;" path="m39,79v,6,-1,13,-1,19c37,104,35,111,34,117v-1,6,-4,13,-6,19c26,142,23,148,20,155v,,-1,,-2,c18,156,17,156,17,156v-1,1,-2,,-3,1c13,157,11,157,10,157v-3,,-5,,-6,-1c3,156,2,156,1,156v,,-1,-1,-1,-3c,152,,152,1,151,6,140,9,128,12,116v3,-12,4,-25,4,-38c16,66,15,53,12,41,9,28,6,17,1,5,,4,,4,,3,,3,1,2,2,1v1,,2,,3,c6,1,8,,10,v2,,3,,4,c16,,17,1,18,1v1,,1,,2,c20,1,20,2,20,3v6,12,11,24,14,37c38,53,39,65,39,79e" fillcolor="black" stroked="f">
              <v:path o:connecttype="custom" o:connectlocs="37,78;36,97;32,116;27,134;19,153;17,153;16,154;13,155;10,155;4,154;1,154;0,151;1,149;11,115;15,77;11,40;1,5;0,3;2,1;5,1;10,0;13,0;17,1;19,1;19,3;32,39;37,78" o:connectangles="0,0,0,0,0,0,0,0,0,0,0,0,0,0,0,0,0,0,0,0,0,0,0,0,0,0,0"/>
            </v:shape>
            <v:shape id="Freeform 1183" o:spid="_x0000_s38586" style="position:absolute;left:3801;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CX8cA&#10;AADcAAAADwAAAGRycy9kb3ducmV2LnhtbESPT2vCQBTE74V+h+UVvJS6iQep0VWktCgKBf8UPT6y&#10;zyQ0+zbsbjTpp+8WCh6HmfkNM1t0phZXcr6yrCAdJiCIc6srLhQcDx8vryB8QNZYWyYFPXlYzB8f&#10;Zphpe+MdXfehEBHCPkMFZQhNJqXPSzLoh7Yhjt7FOoMhSldI7fAW4aaWoyQZS4MVx4USG3orKf/e&#10;t0bB6ufZnZfte7Olljan/th/br96pQZP3XIKIlAX7uH/9lormKQp/J2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owl/HAAAA3AAAAA8AAAAAAAAAAAAAAAAAmAIAAGRy&#10;cy9kb3ducmV2LnhtbFBLBQYAAAAABAAEAPUAAACMAwAAAAA=&#10;" path="m76,83v,6,-1,11,-4,16c70,103,67,106,63,110v-4,3,-8,5,-13,7c44,118,38,119,32,119v-4,,-8,,-11,-1c17,118,15,117,12,116v-2,-1,-5,-2,-6,-3c4,112,3,112,2,112v,-1,,-2,-1,-2c,109,,109,,108v,-2,,-2,,-3c,104,,102,,100,,97,,96,,95,1,93,2,93,3,93v,,1,,3,1c7,95,9,96,11,97v3,1,5,2,8,2c22,100,25,100,29,100v3,,7,,9,-1c40,99,42,97,44,96v2,-2,3,-3,4,-5c49,88,49,87,49,84v,-3,,-5,-1,-7c46,75,45,73,43,71,41,70,38,69,36,68,33,67,29,67,25,67r-10,c14,67,14,67,13,66v-1,,-1,,-1,-1c12,64,11,63,11,62v-1,-1,,-2,,-4c11,57,11,55,11,54v,-1,,-2,1,-3c12,51,12,50,13,50v1,,1,,2,l25,50v3,,6,-1,9,-1c37,48,38,46,40,45v2,-1,4,-3,5,-5c46,37,46,36,46,33v,-2,-1,-4,-1,-6c44,25,43,24,42,23,41,21,39,20,37,20,36,19,33,19,30,19v-3,,-6,,-9,1c19,20,16,22,14,23v-2,1,-4,2,-5,3c8,27,6,28,6,28v-1,,-2,,-2,-1c4,27,4,27,3,26v,-1,,-1,,-2c2,23,3,21,3,19v,-2,,-3,,-3c3,15,3,13,3,13v1,-1,,-1,1,-2c4,11,4,10,5,9,6,9,7,8,9,7,11,6,13,5,16,4v3,,5,-2,9,-2c28,1,33,,37,v5,,10,1,15,2c56,3,59,6,62,8v3,2,5,5,7,9c70,20,71,24,71,29v,3,-1,7,-1,9c69,41,67,44,66,47v-2,3,-4,4,-7,6c57,54,54,55,50,57r,c54,57,58,58,61,60v4,2,6,3,8,6c71,68,73,71,74,74v1,2,2,6,2,9e" fillcolor="black" stroked="f">
              <v:path o:connecttype="custom" o:connectlocs="70,97;49,115;20,116;6,111;1,108;0,103;0,93;6,92;19,97;37,97;47,89;47,76;35,67;15,66;12,64;11,57;12,50;15,49;33,48;44,39;44,27;36,20;20,20;9,26;4,27;3,24;3,16;4,11;9,7;24,2;51,2;67,17;68,37;57,52;49,56;67,65;74,82" o:connectangles="0,0,0,0,0,0,0,0,0,0,0,0,0,0,0,0,0,0,0,0,0,0,0,0,0,0,0,0,0,0,0,0,0,0,0,0,0"/>
            </v:shape>
            <v:shape id="Freeform 1184" o:spid="_x0000_s38585" style="position:absolute;left:3898;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7UcMA&#10;AADcAAAADwAAAGRycy9kb3ducmV2LnhtbESPS4vCMBSF9wP+h3AFd2OqoKPVKM6oIC4EH7i+Nte2&#10;2tyUJmr990YYcHk4j48zntamEHeqXG5ZQacdgSBOrM45VXDYL78HIJxH1lhYJgVPcjCdNL7GGGv7&#10;4C3ddz4VYYRdjAoy78tYSpdkZNC1bUkcvLOtDPogq1TqCh9h3BSyG0V9aTDnQMiwpL+MkuvuZgL3&#10;Uu4X5ncwT/q99U8x3JjTc3ZUqtWsZyMQnmr/Cf+3V1rBsNOF95lwBOTk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7UcMAAADcAAAADwAAAAAAAAAAAAAAAACYAgAAZHJzL2Rv&#10;d25yZXYueG1sUEsFBgAAAAAEAAQA9QAAAIgDAAAAAA==&#10;" path="m70,106v,2,,3,,4c70,111,70,112,69,113v,1,,1,-1,1c68,114,68,115,67,115r-63,c4,115,3,115,3,114v,,-1,,-1,-1c2,113,1,111,1,110v-1,-1,,-2,,-4c1,104,1,103,1,102v,-1,,-2,1,-3c2,98,2,97,3,97v1,,1,,1,l25,97r,-74l7,33c5,34,4,34,4,34v-1,,-2,,-3,c1,33,1,33,,32,,30,,28,,26,,25,,24,,22,,21,1,21,1,20v,,,-1,1,-1c2,18,2,18,4,17l28,2v,,,-1,1,-1c30,1,30,1,31,v,,1,,3,c35,,36,,38,v2,,4,,5,c44,,46,1,47,1v,,1,1,1,1c48,2,48,3,48,3r,94l67,97v1,,1,,1,c68,98,69,98,69,99v,1,1,2,1,3c71,103,70,104,70,106e" fillcolor="black" stroked="f">
              <v:path o:connecttype="custom" o:connectlocs="68,104;68,108;67,111;66,112;65,113;4,113;3,112;2,111;1,108;1,104;1,100;2,97;3,95;4,95;24,95;24,23;7,32;4,33;1,33;0,31;0,26;0,22;1,20;2,19;4,17;27,2;28,1;30,0;33,0;37,0;42,0;46,1;47,2;47,3;47,95;65,95;66,95;67,97;68,100;68,104" o:connectangles="0,0,0,0,0,0,0,0,0,0,0,0,0,0,0,0,0,0,0,0,0,0,0,0,0,0,0,0,0,0,0,0,0,0,0,0,0,0,0,0"/>
            </v:shape>
            <v:shape id="AutoShape 1185" o:spid="_x0000_s38584" style="position:absolute;left:3983;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wZXsQA&#10;AADcAAAADwAAAGRycy9kb3ducmV2LnhtbESPQWsCMRSE70L/Q3gFb5rdFrRdjVJauqg3bb0/Ns/N&#10;1s3LkqTr+u9NoeBxmJlvmOV6sK3oyYfGsYJ8moEgrpxuuFbw/fU5eQERIrLG1jEpuFKA9ephtMRC&#10;uwvvqT/EWiQIhwIVmBi7QspQGbIYpq4jTt7JeYsxSV9L7fGS4LaVT1k2kxYbTgsGO3o3VJ0Pv1bB&#10;7pibWdnHa5mf9nO/Pf+UuvlQavw4vC1ARBriPfzf3mgFr/kz/J1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MGV7EAAAA3AAAAA8AAAAAAAAAAAAAAAAAmAIAAGRycy9k&#10;b3ducmV2LnhtbFBLBQYAAAAABAAEAPUAAACJAwAAAAA=&#10;" adj="0,,0" path="m79,78v,6,-1,11,-3,16c75,99,72,103,69,107v-3,3,-8,6,-13,8c51,117,45,118,39,118v-6,,-10,-1,-14,-2c21,115,17,113,15,111v-3,-2,-5,-5,-7,-8c6,99,4,96,3,92,2,88,2,83,1,79,,74,,69,,63,,59,,54,1,49,2,44,2,40,4,35,6,31,7,26,9,22v2,-5,5,-8,9,-12c22,7,26,5,31,3,36,1,42,,49,v2,,5,,7,1c58,1,61,1,62,1v2,,4,1,5,2c69,3,70,4,70,4v1,,1,1,1,2c71,6,71,6,71,7v,,1,1,1,2c72,10,72,11,72,12v,2,,3,,4c72,18,71,19,71,19v,1,,1,-1,2c70,22,70,21,69,21v-1,,-2,,-3,-1c65,20,63,20,62,19v-1,,-4,,-5,-1c55,18,51,18,49,18v-5,,-9,1,-12,2c33,22,31,24,29,27v-2,3,-4,7,-5,11c23,42,23,46,23,51v1,-1,2,-2,4,-3c29,47,31,47,33,46v2,,4,-1,6,-1c41,44,44,44,46,44v6,,11,1,16,2c66,48,69,50,71,53v3,3,5,7,7,11c79,68,79,73,79,78xm59,80v,-3,,-6,-1,-8c57,70,56,68,55,66,54,65,52,64,51,63,49,62,46,62,43,62v-1,,-3,,-5,c36,63,35,63,34,63v-2,1,-3,2,-5,2c27,66,26,67,25,67v,7,1,12,1,16c27,87,28,91,29,94v1,2,4,4,6,5c37,100,39,100,42,100v3,,5,,8,-1c52,98,53,96,55,95v1,-2,2,-4,2,-7c58,86,59,83,59,80xe" fillcolor="black" stroked="f">
              <v:stroke joinstyle="round"/>
              <v:formulas/>
              <v:path o:connecttype="custom" o:connectlocs="77,77;74,92;67,105;55,113;38,116;24,114;15,109;8,101;3,90;1,78;0,62;1,48;4,34;9,22;18,10;30,3;48,0;55,1;60,1;65,3;68,4;69,6;69,7;70,9;70,12;70,16;69,19;68,21;67,21;64,20;60,19;56,18;48,18;36,20;28,27;23,37;22,50;26,47;32,45;38,44;45,43;60,45;69,52;76,63;77,77;58,79;57,71;54,65;50,62;42,61;37,61;33,62;28,64;24,66;25,82;28,92;34,97;41,98;49,97;54,93;56,87;58,79" o:connectangles="0,0,0,0,0,0,0,0,0,0,0,0,0,0,0,0,0,0,0,0,0,0,0,0,0,0,0,0,0,0,0,0,0,0,0,0,0,0,0,0,0,0,0,0,0,0,0,0,0,0,0,0,0,0,0,0,0,0,0,0,0,0"/>
            </v:shape>
            <v:shape id="Freeform 1186" o:spid="_x0000_s38583" style="position:absolute;left:407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SrSMYA&#10;AADcAAAADwAAAGRycy9kb3ducmV2LnhtbESPXWvCMBSG7wf+h3CE3YimDj9mZxTZEIagY64i3h2a&#10;s7aYnJQm0/rvl4Gwy5f34+GdL1trxIUaXzlWMBwkIIhzpysuFGRf6/4zCB+QNRrHpOBGHpaLzsMc&#10;U+2u/EmXfShEHGGfooIyhDqV0uclWfQDVxNH79s1FkOUTSF1g9c4bo18SpKJtFhxJJRY02tJ+Xn/&#10;YyNkOv7oHf3JZLddb/OG40Mmt0apx267egERqA3/4Xv7XSuYDUfwdyYe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SrSMYAAADcAAAADwAAAAAAAAAAAAAAAACYAgAAZHJz&#10;L2Rvd25yZXYueG1sUEsFBgAAAAAEAAQA9QAAAIsDAAAAAA==&#10;" path="m26,13v,5,-1,9,-3,11c22,26,18,27,13,27,8,27,5,26,3,24,1,22,,19,,14,,8,1,4,3,2,5,1,8,,13,v5,,9,1,10,2c25,4,26,8,26,13e" fillcolor="black" stroked="f">
              <v:path o:connecttype="custom" o:connectlocs="24,12;21,22;12,25;3,22;0,13;3,2;12,0;21,2;24,12" o:connectangles="0,0,0,0,0,0,0,0,0"/>
            </v:shape>
            <v:shape id="Freeform 1187" o:spid="_x0000_s38582" style="position:absolute;left:4129;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WVMQA&#10;AADcAAAADwAAAGRycy9kb3ducmV2LnhtbESPT2vCQBTE7wW/w/IEb3UTQU1TV9GCYG/+6aW3R/Y1&#10;G82+jdltTL+9Kwg9DjPzG2ax6m0tOmp95VhBOk5AEBdOV1wq+DptXzMQPiBrrB2Tgj/ysFoOXhaY&#10;a3fjA3XHUIoIYZ+jAhNCk0vpC0MW/dg1xNH7ca3FEGVbSt3iLcJtLSdJMpMWK44LBhv6MFRcjr9W&#10;wf7aZafzXF+xxPR7uzts1p/SKDUa9ut3EIH68B9+tndawVs6hceZe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qllTEAAAA3AAAAA8AAAAAAAAAAAAAAAAAmAIAAGRycy9k&#10;b3ducmV2LnhtbFBLBQYAAAAABAAEAPUAAACJAwAAAAA=&#10;" path="m71,106v,2,,3,,4c71,111,71,112,70,113v-1,1,-1,1,-1,1c68,114,68,115,68,115r-63,c4,115,4,115,4,114v,,-1,,-1,-1c3,113,2,111,1,110v,-1,,-2,,-4c1,104,1,103,1,102v,-1,1,-2,2,-3c3,98,3,97,4,97v,,,,1,l26,97r,-74l8,33c6,34,5,34,4,34v,,-1,,-2,c1,33,1,33,1,32,,30,1,28,1,26v,-1,,-2,,-4c1,21,1,21,1,20v,,1,-1,2,-1c3,18,3,18,4,17l29,2v,,,-1,1,-1c30,1,31,1,31,v1,,2,,3,c35,,37,,39,v2,,4,,5,c45,,47,1,47,1v1,,1,1,1,1c48,2,49,3,49,3r,94l68,97v,,1,,1,c69,98,70,98,70,99v,1,1,2,1,3c72,103,71,104,71,106e" fillcolor="black" stroked="f">
              <v:path o:connecttype="custom" o:connectlocs="67,104;67,108;66,111;65,112;64,113;5,113;4,112;3,111;1,108;1,104;1,100;3,97;4,95;5,95;25,95;25,23;8,32;4,33;2,33;1,31;1,26;1,22;1,20;3,19;4,17;27,2;28,1;29,0;32,0;37,0;42,0;44,1;45,2;46,3;46,95;64,95;65,95;66,97;67,100;67,104" o:connectangles="0,0,0,0,0,0,0,0,0,0,0,0,0,0,0,0,0,0,0,0,0,0,0,0,0,0,0,0,0,0,0,0,0,0,0,0,0,0,0,0"/>
            </v:shape>
            <v:shape id="Freeform 1188" o:spid="_x0000_s38581" style="position:absolute;left:421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aK8YA&#10;AADcAAAADwAAAGRycy9kb3ducmV2LnhtbESPT2vCQBTE74LfYXlCL6Ibe5A2uoqIpaVCwX/o8ZF9&#10;TUKzb8PuRhM/vVso9DjMzG+Y+bI1lbiS86VlBZNxAoI4s7rkXMHx8DZ6AeEDssbKMinoyMNy0e/N&#10;MdX2xju67kMuIoR9igqKEOpUSp8VZNCPbU0cvW/rDIYoXS61w1uEm0o+J8lUGiw5LhRY07qg7Gff&#10;GAXv96G7rJpNvaWGPs/dsfvanjqlngbtagYiUBv+w3/tD63gdTKF3zPxCMjF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aK8YAAADcAAAADwAAAAAAAAAAAAAAAACYAgAAZHJz&#10;L2Rvd25yZXYueG1sUEsFBgAAAAAEAAQA9QAAAIsDAAAAAA==&#10;" path="m76,83v,6,-2,11,-4,16c70,103,67,106,63,110v-4,3,-8,5,-13,7c44,118,38,119,32,119v-4,,-8,,-11,-1c17,118,14,117,12,116,9,115,7,114,5,113,4,112,2,112,2,112,1,111,1,110,1,110,,109,,109,,108v,-2,,-2,,-3c,104,,102,,100,,97,,96,,95,1,93,1,93,2,93v1,,2,,3,1c6,95,9,96,11,97v2,1,5,2,8,2c22,100,25,100,29,100v3,,6,,9,-1c40,99,42,97,44,96v2,-2,3,-3,4,-5c49,88,49,87,49,84v,-3,-1,-5,-2,-7c46,75,45,73,43,71,40,70,38,69,35,68,33,67,29,67,25,67r-11,c14,67,13,67,13,66v-1,,-1,,-1,-1c12,64,11,63,10,62v,-1,,-2,,-4c10,57,10,55,10,54v,-1,1,-2,2,-3c12,51,12,50,13,50v,,1,,1,l25,50v3,,6,-1,9,-1c36,48,38,46,40,45v2,-1,3,-3,4,-5c46,37,46,36,46,33v,-2,-1,-4,-2,-6c44,25,43,24,42,23,40,21,39,20,37,20,35,19,33,19,30,19v-3,,-6,,-9,1c18,20,16,22,14,23v-2,1,-4,2,-5,3c8,27,6,28,5,28v,,-1,,-1,-1c4,27,4,27,3,26,2,25,3,25,2,24v,-1,,-3,,-5c2,17,2,16,2,16v,-1,,-3,1,-3c4,12,3,12,4,11v,,,-1,1,-2c5,9,6,8,9,7,11,6,13,5,16,4v2,,5,-2,9,-2c28,1,33,,36,v6,,11,1,15,2c56,3,59,6,61,8v3,2,6,5,7,9c70,20,71,24,71,29v,3,-1,7,-2,9c69,41,67,44,65,47v-1,3,-4,4,-6,6c57,54,54,55,50,57r,c54,57,57,58,61,60v3,2,6,3,8,6c71,68,73,71,74,74v1,2,2,6,2,9e" fillcolor="black" stroked="f">
              <v:path o:connecttype="custom" o:connectlocs="70,97;49,115;20,116;5,111;1,108;0,103;0,93;5,92;19,97;37,97;47,89;46,76;34,67;14,66;12,64;10,57;12,50;14,49;33,48;43,39;43,27;36,20;20,20;9,26;4,27;2,24;2,16;4,11;9,7;24,2;50,2;66,17;67,37;57,52;49,56;67,65;74,82" o:connectangles="0,0,0,0,0,0,0,0,0,0,0,0,0,0,0,0,0,0,0,0,0,0,0,0,0,0,0,0,0,0,0,0,0,0,0,0,0"/>
            </v:shape>
            <v:shape id="Freeform 1189" o:spid="_x0000_s38580" style="position:absolute;left:430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Y1P8YA&#10;AADcAAAADwAAAGRycy9kb3ducmV2LnhtbESPXWvCMBSG74X9h3AG3shMFfxYNYoowhjMoesYuzs0&#10;x7aYnJQmav33Rhjs8uX9eHjny9YacaHGV44VDPoJCOLc6YoLBdnX9mUKwgdkjcYxKbiRh+XiqTPH&#10;VLsr7+lyCIWII+xTVFCGUKdS+rwki77vauLoHV1jMUTZFFI3eI3j1shhkoylxYojocSa1iXlp8PZ&#10;Rshk9Nn78b8mu+167xscfWfywyjVfW5XMxCB2vAf/mu/aQWvgwk8zsQj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Y1P8YAAADcAAAADwAAAAAAAAAAAAAAAACYAgAAZHJz&#10;L2Rvd25yZXYueG1sUEsFBgAAAAAEAAQA9QAAAIsDAAAAAA==&#10;" path="m26,13v,5,-1,9,-2,11c22,26,18,27,13,27,8,27,5,26,3,24,1,22,,19,,14,,8,1,4,3,2,5,1,8,,13,v5,,9,1,11,2c25,4,26,8,26,13e" fillcolor="black" stroked="f">
              <v:path o:connecttype="custom" o:connectlocs="24,12;22,22;12,25;3,22;0,13;3,2;12,0;22,2;24,12" o:connectangles="0,0,0,0,0,0,0,0,0"/>
            </v:shape>
            <v:shape id="Freeform 1190" o:spid="_x0000_s38579" style="position:absolute;left:4353;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IvMcQA&#10;AADcAAAADwAAAGRycy9kb3ducmV2LnhtbERPTWvCQBC9F/wPywheSt1EtK2pa6hCQSQgtT14HLPT&#10;JDY7G7LbJP579yD0+Hjfq3QwteiodZVlBfE0AkGcW11xoeD76+PpFYTzyBpry6TgSg7S9ehhhYm2&#10;PX9Sd/SFCCHsElRQet8kUrq8JINuahviwP3Y1qAPsC2kbrEP4aaWsyh6lgYrDg0lNrQtKf89/hkF&#10;p8dZd8maw+ay5O3CZYeX+bA/KzUZD+9vIDwN/l98d++0gmUc1oYz4Qj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iLzHEAAAA3AAAAA8AAAAAAAAAAAAAAAAAmAIAAGRycy9k&#10;b3ducmV2LnhtbFBLBQYAAAAABAAEAPUAAACJAwAAAAA=&#10;" path="m77,9v,2,,4,,5c77,15,77,16,77,17v,1,-1,3,-1,3c75,21,75,22,74,24l37,111v-1,,-1,1,-1,2c35,113,34,113,33,114v-1,,-2,,-3,c28,114,26,114,23,114v-2,,-5,,-7,c14,114,13,114,12,113v-1,,-1,-1,-1,-2c11,111,11,110,11,109l52,20,4,20c2,20,2,19,1,17,1,16,,13,,9,,8,,6,,5,,3,1,3,1,2,2,1,2,1,2,,3,,4,,4,l72,v1,,2,,2,c75,1,76,1,76,1v1,1,1,2,1,3c77,5,77,7,77,9e" fillcolor="black" stroked="f">
              <v:path o:connecttype="custom" o:connectlocs="75,9;75,14;75,17;74,20;72,24;36,109;35,111;32,112;29,112;22,112;16,112;12,111;11,109;11,107;51,20;4,20;1,17;0,9;0,5;1,2;2,0;4,0;70,0;72,0;74,1;75,4;75,9" o:connectangles="0,0,0,0,0,0,0,0,0,0,0,0,0,0,0,0,0,0,0,0,0,0,0,0,0,0,0"/>
            </v:shape>
            <v:shape id="AutoShape 1191" o:spid="_x0000_s38578" style="position:absolute;left:4442;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K0sQA&#10;AADcAAAADwAAAGRycy9kb3ducmV2LnhtbESP3WrCQBSE7wt9h+UI3tVdvaiauooUCqWQC38e4JA9&#10;JqnZc9LsVpO3dwXBy2FmvmFWm9436kJdqIUtTCcGFHEhrubSwvHw9bYAFSKyw0aYLAwUYLN+fVlh&#10;5uTKO7rsY6kShEOGFqoY20zrUFTkMUykJU7eSTqPMcmu1K7Da4L7Rs+Medcea04LFbb0WVFx3v97&#10;CzuRXnT+l5sfl5/M7Hc4z/1g7XjUbz9ARerjM/xofzsLy+kS7mfSEd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0itLEAAAA3AAAAA8AAAAAAAAAAAAAAAAAmAIAAGRycy9k&#10;b3ducmV2LnhtbFBLBQYAAAAABAAEAPUAAACJAwAAAAA=&#10;" adj="0,,0" path="m82,59v,9,-1,17,-3,25c78,91,76,97,72,103v-3,6,-7,9,-12,12c54,118,48,119,40,119v-8,,-14,-1,-19,-4c15,112,11,108,8,103,5,98,3,92,2,85,1,78,,70,,60,,51,1,43,2,36,4,28,6,22,10,16,13,11,17,7,23,4,28,2,34,,42,v8,,14,2,19,4c66,7,71,11,74,16v3,5,5,11,6,18c81,42,82,50,82,59xm59,61v,-6,,-11,-1,-15c57,41,57,38,57,35,56,32,55,29,55,27,54,25,52,23,51,22,50,21,48,20,47,19v-2,,-4,,-6,c38,19,35,19,32,21v-2,2,-4,4,-5,8c25,32,24,36,24,41v-1,5,-1,11,-1,18c23,67,24,74,24,79v1,5,2,10,3,13c28,96,31,97,33,99v2,2,5,2,8,2c43,101,45,100,47,100v1,-1,3,-2,5,-4c53,95,54,93,55,91v1,-3,1,-5,2,-8c57,79,58,76,58,73v,-3,1,-8,1,-12xe" fillcolor="black" stroked="f">
              <v:stroke joinstyle="round"/>
              <v:formulas/>
              <v:path o:connecttype="custom" o:connectlocs="80,58;77,83;70,101;59,113;39,117;20,113;8,101;2,84;0,59;2,35;10,16;22,4;41,0;60,4;72,16;78,33;80,58;58,60;57,45;56,34;54,27;50,22;46,19;40,19;31,21;26,29;23,40;22,58;23,78;26,90;32,97;40,99;46,98;51,94;54,89;56,82;57,72;58,60" o:connectangles="0,0,0,0,0,0,0,0,0,0,0,0,0,0,0,0,0,0,0,0,0,0,0,0,0,0,0,0,0,0,0,0,0,0,0,0,0,0"/>
            </v:shape>
            <v:shape id="AutoShape 1192" o:spid="_x0000_s38577" style="position:absolute;left:4533;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7VsAA&#10;AADcAAAADwAAAGRycy9kb3ducmV2LnhtbERPTWvCQBC9F/wPywi91Y1aikZXEUGwh7ZGBa9DdkyC&#10;2dmQXTX++85B8Ph43/Nl52p1ozZUng0MBwko4tzbigsDx8PmYwIqRGSLtWcy8KAAy0XvbY6p9XfO&#10;6LaPhZIQDikaKGNsUq1DXpLDMPANsXBn3zqMAttC2xbvEu5qPUqSL+2wYmkosaF1Sfllf3XS+/vI&#10;fMh+Lvr0x/4z+96Ncbgz5r3frWagInXxJX66t9bAdCTz5YwcAb3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l7VsAAAADcAAAADwAAAAAAAAAAAAAAAACYAgAAZHJzL2Rvd25y&#10;ZXYueG1sUEsFBgAAAAAEAAQA9QAAAIUDAAAAAA==&#10;" adj="0,,0" path="m32,13v,3,,5,,7c32,21,31,23,30,24v-2,1,-3,1,-4,2c24,27,22,27,20,27v-2,,-5,,-6,-1c12,25,11,25,10,24,9,23,8,21,8,20,8,18,7,16,7,13,7,11,7,9,8,7,9,6,9,4,10,3,11,2,12,1,14,v1,,3,,6,c23,,24,,26,v1,1,2,2,4,3c31,4,31,6,32,7v,2,,4,,6xm34,66v,3,-1,5,-1,7c33,75,33,76,32,78v,2,-1,4,-2,5c29,85,28,87,27,88l16,105v,,-1,1,-1,1c14,107,13,107,13,108v-1,,-2,,-3,c9,108,8,108,7,108v-2,,-3,,-4,c2,108,1,108,,108v,-1,,-2,,-2c,105,,105,,104l11,80r,-14c11,65,11,63,11,62v1,-1,1,-3,2,-3c15,58,16,58,17,58v1,,3,-1,6,-1c24,57,26,57,28,58v1,,2,,3,1c32,59,33,61,33,62v1,1,1,3,1,4xe" fillcolor="black" stroked="f">
              <v:stroke joinstyle="round"/>
              <v:formulas/>
              <v:path o:connecttype="custom" o:connectlocs="30,13;30,20;28,24;25,26;19,27;13,26;9,24;8,20;7,13;8,7;9,3;13,0;19,0;25,0;28,3;30,7;30,13;32,65;31,72;30,77;28,81;25,86;15,103;14,104;12,106;9,106;7,106;3,106;0,106;0,104;0,102;10,79;10,65;10,61;12,58;16,57;22,56;26,57;29,58;31,61;32,65" o:connectangles="0,0,0,0,0,0,0,0,0,0,0,0,0,0,0,0,0,0,0,0,0,0,0,0,0,0,0,0,0,0,0,0,0,0,0,0,0,0,0,0,0"/>
            </v:shape>
            <v:shape id="AutoShape 1193" o:spid="_x0000_s38576" style="position:absolute;left:462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4Y08UA&#10;AADcAAAADwAAAGRycy9kb3ducmV2LnhtbESPQWvCQBSE7wX/w/KE3pqNgaYmZhVpEUpPVkvB2yP7&#10;TILZtyG7Jml/vVsoeBxmvhmm2EymFQP1rrGsYBHFIIhLqxuuFHwdd09LEM4ja2wtk4IfcrBZzx4K&#10;zLUd+ZOGg69EKGGXo4La+y6X0pU1GXSR7YiDd7a9QR9kX0nd4xjKTSuTOE6lwYbDQo0dvdZUXg5X&#10;oyB73iYn85b+ZvalwTb73n/ENCr1OJ+2KxCeJn8P/9PvOnDJAv7OhCM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hjTxQAAANwAAAAPAAAAAAAAAAAAAAAAAJgCAABkcnMv&#10;ZG93bnJldi54bWxQSwUGAAAAAAQABAD1AAAAigM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6,8,7,12c76,28,77,33,77,38r,4xm57,36c57,29,56,25,53,21,51,17,47,16,41,16v-2,,-5,,-7,1c32,19,30,20,29,21v-1,2,-2,4,-3,7c24,30,24,33,24,36r33,xe" fillcolor="black" stroked="f">
              <v:stroke joinstyle="round"/>
              <v:formulas/>
              <v:path o:connecttype="custom" o:connectlocs="75,41;73,47;68,49;21,49;23,58;27,65;33,68;43,70;53,69;60,68;65,66;68,66;69,66;70,66;71,68;71,72;71,76;70,78;70,80;69,81;66,82;60,85;52,86;41,87;23,84;10,76;3,64;0,44;3,26;11,12;22,3;39,0;55,3;66,11;73,22;75,37;75,41;56,35;52,21;40,16;33,17;28,21;25,27;23,35;56,35" o:connectangles="0,0,0,0,0,0,0,0,0,0,0,0,0,0,0,0,0,0,0,0,0,0,0,0,0,0,0,0,0,0,0,0,0,0,0,0,0,0,0,0,0,0,0,0,0"/>
            </v:shape>
            <v:shape id="Freeform 1194" o:spid="_x0000_s38575" style="position:absolute;left:4715;top:1989;width:44;height:17;visibility:visible;mso-wrap-style:none;v-text-anchor:middle" coordsize="4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HNkb4A&#10;AADcAAAADwAAAGRycy9kb3ducmV2LnhtbESPzQrCMBCE74LvEFbwpqlVRKtRRPDnqvUBlmZtq82m&#10;NFHr2xtB8DjMzDfMct2aSjypcaVlBaNhBII4s7rkXMEl3Q1mIJxH1lhZJgVvcrBedTtLTLR98Yme&#10;Z5+LAGGXoILC+zqR0mUFGXRDWxMH72obgz7IJpe6wVeAm0rGUTSVBksOCwXWtC0ou58fRsFt36bj&#10;Qxpz+q7G+ehywglPUal+r90sQHhq/T/8ax+1gnkcw/dMOAJy9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lBzZG+AAAA3AAAAA8AAAAAAAAAAAAAAAAAmAIAAGRycy9kb3ducmV2&#10;LnhtbFBLBQYAAAAABAAEAPUAAACDAwAAAAA=&#10;" path="m45,9v,4,,6,-1,7c43,17,42,18,41,18l4,18v-1,,-2,,-2,-2c1,15,,13,,9,,6,1,4,2,3,2,1,3,,4,l41,v1,,1,,2,1c43,1,44,1,44,2v,1,1,2,1,3c46,6,45,8,45,9e" fillcolor="black" stroked="f">
              <v:path o:connecttype="custom" o:connectlocs="42,8;41,14;38,16;4,16;2,14;0,8;2,3;4,0;38,0;40,1;41,2;42,4;42,8" o:connectangles="0,0,0,0,0,0,0,0,0,0,0,0,0"/>
            </v:shape>
            <v:shape id="Freeform 1195" o:spid="_x0000_s38574" style="position:absolute;left:4777;top:1956;width:124;height:86;visibility:visible;mso-wrap-style:none;v-text-anchor:middle" coordsize="12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y2j8UA&#10;AADcAAAADwAAAGRycy9kb3ducmV2LnhtbESPQWvCQBSE7wX/w/KE3nTTVCRNXUUEoaeCUWyPr9nX&#10;JDb7NuyuJv57VxB6HGbmG2axGkwrLuR8Y1nByzQBQVxa3XCl4LDfTjIQPiBrbC2Tgit5WC1HTwvM&#10;te15R5ciVCJC2OeooA6hy6X0ZU0G/dR2xNH7tc5giNJVUjvsI9y0Mk2SuTTYcFyosaNNTeVfcTYK&#10;9uuf4mtzTGfZybrTZ2Zn86z/Vup5PKzfQQQawn/40f7QCt7SV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nLaPxQAAANwAAAAPAAAAAAAAAAAAAAAAAJgCAABkcnMv&#10;ZG93bnJldi54bWxQSwUGAAAAAAQABAD1AAAAigMAAAAA&#10;" path="m125,84v,,,1,-1,2c124,86,123,86,123,86v-1,,-2,1,-4,1c118,87,116,87,114,87v-2,,-4,,-6,c107,87,106,87,105,86v-1,,-2,,-2,-1c103,84,103,84,103,84r,-47c103,34,103,32,102,30v,-2,-1,-5,-2,-6c99,23,98,21,96,20,94,19,93,19,90,19v-2,,-5,1,-8,3c80,24,77,27,74,31r,53c74,84,74,85,73,85v,,-1,1,-1,1c71,86,69,87,68,87v-1,,-3,,-5,c61,87,59,87,57,87v-1,,-2,,-3,-1c53,86,53,86,52,85v,-1,,-1,,-1l52,37v,-3,,-5,-1,-7c51,28,49,25,49,24,48,23,47,21,45,20,43,19,42,19,39,19v-3,,-5,1,-8,3c29,24,26,27,22,31r,53c22,84,22,85,22,85v-1,,-1,1,-2,1c19,86,18,87,17,87v-2,,-4,,-5,c9,87,8,87,6,87v-1,,-2,,-4,-1c1,86,1,86,1,86,,86,,84,,84l,5c,4,,4,1,3v,,,,1,c4,3,4,2,5,2v1,-1,3,,5,c12,2,13,2,14,2v1,,3,,3,1c18,3,18,3,19,3v,,,1,,2l19,14c23,10,28,6,32,3,36,,41,,46,v3,,6,,9,1c57,2,59,3,61,4v3,1,4,3,6,4c68,10,69,12,70,15v3,-3,5,-5,7,-7c80,6,82,4,84,3,86,2,88,2,90,1,93,,95,,97,v5,,10,1,13,3c114,4,116,7,119,10v2,2,4,6,5,10c125,24,125,29,125,33r,51e" fillcolor="black" stroked="f">
              <v:path o:connecttype="custom" o:connectlocs="122,84;117,85;106,85;101,83;101,36;98,23;89,19;73,30;72,83;67,85;56,85;51,83;51,36;48,23;38,19;22,30;22,83;17,85;6,85;1,84;0,5;2,3;10,2;17,3;19,5;31,3;54,1;66,8;76,8;89,1;108,3;122,20;123,82" o:connectangles="0,0,0,0,0,0,0,0,0,0,0,0,0,0,0,0,0,0,0,0,0,0,0,0,0,0,0,0,0,0,0,0,0"/>
            </v:shape>
            <v:shape id="AutoShape 1196" o:spid="_x0000_s38573" style="position:absolute;left:4918;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aLsMA&#10;AADcAAAADwAAAGRycy9kb3ducmV2LnhtbESP3WrCQBSE7wXfYTkF73TTUKqJriJioRdetLEPcMie&#10;JsHdsyG7+fHt3ULBy2FmvmF2h8kaMVDnG8cKXlcJCOLS6YYrBT/Xj+UGhA/IGo1jUnAnD4f9fLbD&#10;XLuRv2koQiUihH2OCuoQ2lxKX9Zk0a9cSxy9X9dZDFF2ldQdjhFujUyT5F1abDgu1NjSqabyVvRW&#10;wXgO63NGbC56OPX3/qJN+pUptXiZjlsQgabwDP+3P7WCLH2DvzPxCM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YaLsMAAADcAAAADwAAAAAAAAAAAAAAAACYAgAAZHJzL2Rv&#10;d25yZXYueG1sUEsFBgAAAAAEAAQA9QAAAIgDAAAAAA==&#10;" adj="0,,0" path="m72,84v,1,,2,-1,2c71,87,70,87,69,87v-2,,-3,,-6,c60,87,59,87,58,87v-2,,-3,-1,-3,-1c54,86,54,85,54,84r,-6c51,81,47,84,43,86v-4,2,-9,3,-14,3c25,89,21,88,17,87,13,86,11,84,8,82,5,80,4,78,3,74,1,71,,67,,63,,58,1,54,3,51v2,-3,5,-6,8,-8c15,41,19,39,25,38v5,-1,11,-2,18,-2l51,36r,-4c51,29,51,27,50,25v,-2,-1,-4,-3,-5c46,19,45,19,43,18,41,17,39,17,36,17v-4,,-7,,-10,1c23,19,20,20,18,21v-2,1,-4,2,-5,3c12,25,10,25,9,25v-1,,-1,,-2,-1c7,24,6,23,6,23,6,22,5,21,5,20v-1,-1,,-3,,-4c5,14,5,12,5,11,6,10,6,10,7,8,8,7,9,7,11,6,13,4,16,4,18,3,21,2,24,1,28,v3,,6,,10,c44,,49,,54,2v4,1,8,3,10,5c67,10,69,13,71,17v1,4,1,8,1,14l72,84xm53,50r-9,c40,50,37,50,35,51v-3,,-5,2,-7,3c27,55,26,56,25,57v-1,1,-1,4,-1,5c24,66,25,69,27,70v3,2,5,3,9,3c39,73,42,72,45,71v3,-2,5,-4,8,-7l53,50xe" fillcolor="black" stroked="f">
              <v:stroke joinstyle="round"/>
              <v:formulas/>
              <v:path o:connecttype="custom" o:connectlocs="70,82;69,84;67,85;61,85;56,85;53,84;53,82;53,76;42,84;28,87;17,85;8,80;3,72;0,62;3,50;11,42;24,37;42,35;50,35;50,31;49,24;46,20;42,18;35,17;25,18;18,21;13,23;9,24;7,23;6,22;5,20;5,16;5,11;7,8;11,6;18,3;27,0;37,0;53,2;62,7;69,17;70,30;70,82;52,49;43,49;34,50;27,53;24,56;23,61;26,68;35,71;44,69;52,63;52,49" o:connectangles="0,0,0,0,0,0,0,0,0,0,0,0,0,0,0,0,0,0,0,0,0,0,0,0,0,0,0,0,0,0,0,0,0,0,0,0,0,0,0,0,0,0,0,0,0,0,0,0,0,0,0,0,0,0"/>
            </v:shape>
            <v:shape id="AutoShape 1197" o:spid="_x0000_s38572" style="position:absolute;left:5011;top:1923;width:24;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lKMAA&#10;AADcAAAADwAAAGRycy9kb3ducmV2LnhtbESPwcrCMBCE74LvEFbwpqkFRatRRPBHUA9WH2Bp1rba&#10;bEqTX+vbG0HwOMzMN8xi1ZpKPKhxpWUFo2EEgjizuuRcweW8HUxBOI+ssbJMCl7kYLXsdhaYaPvk&#10;Ez1Sn4sAYZeggsL7OpHSZQUZdENbEwfvahuDPsgml7rBZ4CbSsZRNJEGSw4LBda0KSi7p/9GQRbf&#10;OMd0cvgrd7SXW6uPcTpTqt9r13MQnlr/C3/bO61gFo/hcyYcAbl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lKMAAAADcAAAADwAAAAAAAAAAAAAAAACYAgAAZHJzL2Rvd25y&#10;ZXYueG1sUEsFBgAAAAAEAAQA9QAAAIUDAAAAAA==&#10;" adj="0,,0" path="m23,117v,,,1,-1,2c21,119,21,119,20,119v,,-2,1,-3,1c15,120,13,120,12,120v-2,,-4,,-6,c5,120,4,120,3,119v-1,,-1,,-2,c,119,,117,,117l,39c,37,,37,1,37,2,36,2,36,3,36v,,2,-1,3,-1c7,34,10,35,12,35v2,,3,,5,c19,35,19,35,20,36v1,,1,,2,1c23,37,23,37,23,39r,78xm26,11v,5,-1,8,-3,10c22,23,18,23,13,23v-4,,-8,,-9,-2c2,19,1,16,1,12,1,7,2,5,4,3,5,1,9,,14,v4,,8,1,9,2c25,4,26,7,26,11xe" fillcolor="black" stroked="f">
              <v:stroke joinstyle="round"/>
              <v:formulas/>
              <v:path o:connecttype="custom" o:connectlocs="20,115;20,117;18,117;15,118;11,118;5,118;3,117;1,117;0,115;0,38;1,36;3,35;5,34;11,34;15,34;18,35;20,36;20,38;20,115;23,11;20,21;12,23;4,21;1,12;4,3;12,0;20,2;23,11" o:connectangles="0,0,0,0,0,0,0,0,0,0,0,0,0,0,0,0,0,0,0,0,0,0,0,0,0,0,0,0"/>
            </v:shape>
            <v:shape id="Freeform 1198" o:spid="_x0000_s38571" style="position:absolute;left:5056;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RrN8YA&#10;AADcAAAADwAAAGRycy9kb3ducmV2LnhtbESPQWvCQBSE70L/w/IKvUjdNNCgqWsIgRbxUKh68PjI&#10;PpPQ7Nuwu43RX+8WCj0OM/MNsy4m04uRnO8sK3hZJCCIa6s7bhQcD+/PSxA+IGvsLZOCK3koNg+z&#10;NebaXviLxn1oRISwz1FBG8KQS+nrlgz6hR2Io3e2zmCI0jVSO7xEuOllmiSZNNhxXGhxoKql+nv/&#10;YxTMb8udS1dVcy4zsp8ft+TEr0elnh6n8g1EoCn8h//aW61glWbweyYe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RrN8YAAADcAAAADwAAAAAAAAAAAAAAAACYAgAAZHJz&#10;L2Rvd25yZXYueG1sUEsFBgAAAAAEAAQA9QAAAIsDAAAAAA==&#10;" path="m22,120v,1,,1,-1,2c21,122,20,122,19,122v,,-2,1,-3,1c14,123,13,123,11,123v-2,,-4,,-6,c4,123,3,123,2,122v-1,,-1,,-2,c,122,,121,,120l,4c,4,,3,,3,1,2,1,2,2,2,2,2,4,1,5,v1,,4,,6,c13,,14,,16,v2,,2,1,3,2c21,2,21,2,21,3v1,,1,1,1,1l22,120e" fillcolor="black" stroked="f">
              <v:path o:connecttype="custom" o:connectlocs="20,118;19,120;17,120;15,121;10,121;5,121;2,120;0,120;0,118;0,4;0,3;2,2;5,0;10,0;15,0;17,2;19,3;20,4;20,118" o:connectangles="0,0,0,0,0,0,0,0,0,0,0,0,0,0,0,0,0,0,0"/>
            </v:shape>
            <v:shape id="AutoShape 1199" o:spid="_x0000_s38570" style="position:absolute;left:5101;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o8HcUA&#10;AADcAAAADwAAAGRycy9kb3ducmV2LnhtbESPQWvCQBSE7wX/w/IEb3WjtFWjq4hQ9GBBowjeHtln&#10;Esy+Ddk1Jv313UKhx2FmvmEWq9aUoqHaFZYVjIYRCOLU6oIzBefT5+sUhPPIGkvLpKAjB6tl72WB&#10;sbZPPlKT+EwECLsYFeTeV7GULs3JoBvaijh4N1sb9EHWmdQ1PgPclHIcRR/SYMFhIceKNjml9+Rh&#10;FFzet223X7vv61tzO3ztfYK26pQa9Nv1HISn1v+H/9o7rWA2nsDvmX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wdxQAAANwAAAAPAAAAAAAAAAAAAAAAAJgCAABkcnMv&#10;ZG93bnJldi54bWxQSwUGAAAAAAQABAD1AAAAigMAAAAA&#10;" adj="0,,0" path="m25,13v,3,,5,,7c24,21,24,23,23,24v-2,1,-3,1,-4,2c17,27,15,27,13,27v-2,,-5,,-6,-1c5,25,4,25,3,24,2,23,2,21,1,20,,18,,16,,13,,11,,9,1,7,2,6,2,4,3,3,3,2,5,1,7,v1,,4,,6,c15,,17,,19,v1,1,3,2,4,3c23,4,24,6,25,7v,2,,4,,6xm27,71v,2,,4,,6c26,79,26,80,25,81v-2,1,-3,2,-4,2c19,84,17,84,15,84v-2,,-5,,-6,-1c7,83,6,82,5,81,4,80,4,79,3,77,2,75,2,73,2,71v,-3,,-5,1,-6c4,63,4,61,5,60v,-1,2,-2,4,-2c10,57,13,57,15,57v2,,4,,6,1c22,58,24,59,25,60v,1,1,2,2,5c27,67,27,68,27,71xe" fillcolor="black" stroked="f">
              <v:stroke joinstyle="round"/>
              <v:formulas/>
              <v:path o:connecttype="custom" o:connectlocs="21,13;21,20;20,23;16,25;11,26;6,25;3,23;1,20;0,13;1,7;3,3;6,0;11,0;16,0;20,3;21,7;21,13;23,69;23,75;21,79;18,81;13,82;8,81;4,79;3,75;2,69;3,63;4,59;8,57;13,56;18,57;21,59;23,63;23,69" o:connectangles="0,0,0,0,0,0,0,0,0,0,0,0,0,0,0,0,0,0,0,0,0,0,0,0,0,0,0,0,0,0,0,0,0,0"/>
            </v:shape>
            <v:shape id="AutoShape 1200" o:spid="_x0000_s38569" style="position:absolute;left:5188;top:1923;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PoUcAA&#10;AADcAAAADwAAAGRycy9kb3ducmV2LnhtbERPO2/CMBDeK/EfrENiKw4ZEA0YFF4SY0sr5lN8JBHx&#10;OcQHCf++Hip1/PS9V5vBNepJXag9G5hNE1DEhbc1lwZ+vo/vC1BBkC02nsnAiwJs1qO3FWbW9/xF&#10;z7OUKoZwyNBAJdJmWoeiIodh6lviyF1951Ai7EptO+xjuGt0miRz7bDm2FBhS7uKitv54Qzk+/th&#10;cdtvj/0lt7v8cybpA8WYyXjIl6CEBvkX/7lP1sBHGtfGM/EI6P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IPoUcAAAADcAAAADwAAAAAAAAAAAAAAAACYAgAAZHJzL2Rvd25y&#10;ZXYueG1sUEsFBgAAAAAEAAQA9QAAAIUDAAAAAA==&#10;" adj="0,,0" path="m24,117v,,,1,-1,2c23,119,22,119,22,119v-1,,-3,1,-4,1c17,120,15,120,13,120v-2,,-4,,-5,c6,120,5,120,4,119v-1,,-1,,-2,c2,119,2,117,2,117l2,39v,-2,,-2,,-2c3,36,4,36,4,36v1,,2,-1,4,-1c9,34,11,35,13,35v3,,4,,5,c20,35,21,35,22,36v1,,1,,1,1c24,37,24,37,24,39r,78xm26,11v,5,-1,8,-3,10c21,23,18,23,13,23,8,23,5,23,3,21,1,19,,16,,12,,7,1,5,3,3,5,1,8,,13,v5,,8,1,10,2c25,4,26,7,26,11xe" fillcolor="navy" stroked="f">
              <v:stroke joinstyle="round"/>
              <v:formulas/>
              <v:path o:connecttype="custom" o:connectlocs="22,115;21,117;20,117;17,118;12,118;7,118;4,117;2,117;2,115;2,38;2,36;4,35;7,34;12,34;17,34;20,35;21,36;22,38;22,115;24,11;21,21;12,23;3,21;0,12;3,3;12,0;21,2;24,11" o:connectangles="0,0,0,0,0,0,0,0,0,0,0,0,0,0,0,0,0,0,0,0,0,0,0,0,0,0,0,0"/>
            </v:shape>
            <v:shape id="Freeform 1201" o:spid="_x0000_s38568" style="position:absolute;left:523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ajccA&#10;AADcAAAADwAAAGRycy9kb3ducmV2LnhtbESPQWvCQBSE74L/YXlCL6KbqpSaukpbEATpQavQ40v2&#10;mQSzb9PsGtf++m5B6HGYmW+YxSqYWnTUusqygsdxAoI4t7riQsHhcz16BuE8ssbaMim4kYPVst9b&#10;YKrtlXfU7X0hIoRdigpK75tUSpeXZNCNbUMcvZNtDfoo20LqFq8Rbmo5SZInabDiuFBiQ+8l5ef9&#10;xSjIuhn/HMNbcfgYZt9ZcJvLdPul1MMgvL6A8BT8f/je3mgF88kc/s7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e2o3HAAAA3AAAAA8AAAAAAAAAAAAAAAAAmAIAAGRy&#10;cy9kb3ducmV2LnhtbFBLBQYAAAAABAAEAPUAAACMAwAAAAA=&#10;" path="m75,84v,,,1,-1,2c74,86,73,86,73,86v-1,,-2,1,-4,1c67,87,66,87,64,87v-2,,-4,,-6,c57,87,56,87,55,86v-1,,-1,,-2,-1c53,84,53,84,53,84r,-46c53,35,53,32,52,30v,-2,-2,-5,-3,-6c48,23,47,21,45,20,44,19,42,19,40,19v-3,,-6,1,-9,3c28,24,25,27,22,31r,53c22,84,22,85,22,85v-1,,-2,1,-2,1c19,86,18,87,16,87v-1,,-3,,-5,c9,87,7,87,6,87v-1,,-3,,-4,-1c1,86,1,86,1,86,,86,,84,,84l,5c,4,,4,1,3v,,,,1,c3,3,4,2,5,2v1,-1,3,,5,c11,2,13,2,14,2v1,,2,,3,1c18,3,18,3,19,3v,,,1,,2l19,14c23,10,28,6,32,3,37,,41,,46,v6,,10,1,14,3c63,4,66,7,69,10v2,2,4,6,4,10c74,24,75,29,75,35r,49e" fillcolor="navy" stroked="f">
              <v:path o:connecttype="custom" o:connectlocs="73,82;72,84;71,84;67,85;62,85;56,85;54,84;52,83;52,82;52,37;51,29;48,23;44,20;39,19;30,22;21,30;21,82;21,83;19,84;16,85;11,85;6,85;2,84;1,84;0,82;0,5;1,3;2,3;5,2;10,2;14,2;17,3;19,3;19,5;19,14;31,3;45,0;58,3;67,10;71,20;73,34;73,82" o:connectangles="0,0,0,0,0,0,0,0,0,0,0,0,0,0,0,0,0,0,0,0,0,0,0,0,0,0,0,0,0,0,0,0,0,0,0,0,0,0,0,0,0,0"/>
            </v:shape>
            <v:shape id="Freeform 1202" o:spid="_x0000_s38567" style="position:absolute;left:5324;top:1956;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OIOsAA&#10;AADcAAAADwAAAGRycy9kb3ducmV2LnhtbERPy4rCMBTdC/MP4Qqz09QRBluNRQRFZMTnB1yaa1va&#10;3JQkaufvJ4sBl4fzXuS9acWTnK8tK5iMExDEhdU1lwpu181oBsIHZI2tZVLwSx7y5cdggZm2Lz7T&#10;8xJKEUPYZ6igCqHLpPRFRQb92HbEkbtbZzBE6EqpHb5iuGnlV5J8S4M1x4YKO1pXVDSXh1Hws53a&#10;Y7rGU5gcN2njtvtydtgr9TnsV3MQgfrwFv+7d1pBOo3z45l4BOT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bOIOsAAAADcAAAADwAAAAAAAAAAAAAAAACYAgAAZHJzL2Rvd25y&#10;ZXYueG1sUEsFBgAAAAAEAAQA9QAAAIUDAAAAAA==&#10;" path="m64,70v,2,,3,,4c64,75,64,76,64,77v,1,,1,-1,2c63,79,63,80,62,80v-1,1,-2,2,-4,3c56,83,55,85,52,86v-2,,-4,1,-6,2c43,88,41,88,38,88,31,88,26,87,22,86,17,84,13,81,10,77,7,73,4,69,3,64,1,59,,53,,46,,38,1,31,3,25,5,20,8,15,12,11,16,7,19,5,24,3,29,2,34,,40,v2,,4,,7,1c49,2,51,2,53,3v2,,3,1,5,2c60,6,61,7,61,7v1,1,2,1,2,2c63,10,63,10,64,11v,,,1,,3c64,15,64,16,64,17v,4,,6,-1,7c63,25,61,27,61,27v-1,,-2,-1,-3,-2c56,25,55,24,54,23,52,21,50,21,48,20,47,19,43,19,41,19v-6,,-11,2,-14,6c25,30,23,36,23,44v,5,1,8,1,11c25,59,26,61,27,63v2,3,4,4,6,5c35,69,38,70,41,70v3,,6,-1,8,-1c51,68,53,66,55,65v1,-1,3,-2,4,-3c60,61,61,61,61,61v1,,2,,2,c63,62,63,62,64,63v,1,,2,,3c65,67,64,69,64,70e" fillcolor="navy" stroked="f">
              <v:path o:connecttype="custom" o:connectlocs="62,68;62,72;62,75;61,77;60,78;56,81;50,84;45,86;37,86;21,84;10,75;3,63;0,45;3,24;12,11;23,3;39,0;46,1;51,3;56,5;59,7;61,9;62,11;62,14;62,17;61,23;59,26;56,24;52,22;47,20;40,19;26,24;22,43;23,54;26,62;32,66;40,68;48,67;53,64;57,61;59,60;61,60;62,62;62,65;62,68" o:connectangles="0,0,0,0,0,0,0,0,0,0,0,0,0,0,0,0,0,0,0,0,0,0,0,0,0,0,0,0,0,0,0,0,0,0,0,0,0,0,0,0,0,0,0,0,0"/>
            </v:shape>
            <v:shape id="AutoShape 1203" o:spid="_x0000_s38566" style="position:absolute;left:5399;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pHccA&#10;AADcAAAADwAAAGRycy9kb3ducmV2LnhtbESPT2sCMRTE70K/Q3gFL1KzWrF2axQtFgRP/oP29nbz&#10;mt26eVk2qW6/fSMIHoeZ+Q0znbe2EmdqfOlYwaCfgCDOnS7ZKDjsP54mIHxA1lg5JgV/5GE+e+hM&#10;MdXuwls674IREcI+RQVFCHUqpc8Lsuj7riaO3rdrLIYoGyN1g5cIt5UcJslYWiw5LhRY03tB+Wn3&#10;axVwMjIh+/z5Oi1XxxeT9SarbJMr1X1sF28gArXhHr6111rB6/MAr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P6R3HAAAA3AAAAA8AAAAAAAAAAAAAAAAAmAIAAGRy&#10;cy9kb3ducmV2LnhtbFBLBQYAAAAABAAEAPUAAACMAwAAAAA=&#10;" adj="0,,0" path="m77,42v,3,-1,4,-2,6c74,50,72,50,70,50r-48,c22,53,23,56,23,59v1,3,3,5,4,7c29,69,31,70,34,70v2,1,6,2,10,2c47,72,51,72,53,71v3,,6,-1,8,-1c64,69,65,68,66,67v2,,3,,4,c70,67,71,67,71,67v,1,1,1,1,1c72,68,73,70,73,70v,1,,2,,4c73,75,73,76,73,78v,1,,1,-1,2c72,80,72,81,72,82v-1,,-1,,-1,1c71,83,69,84,68,84v-2,1,-4,2,-7,3c58,87,56,88,52,88v-3,1,-7,1,-11,1c35,89,28,88,23,86,18,84,14,82,10,78,6,75,4,70,2,65,1,59,,53,,45,,38,1,32,2,27,4,21,7,16,10,12,14,8,18,5,23,3,28,,34,,40,v6,,12,1,16,3c61,4,65,7,68,11v4,3,5,8,6,12c75,28,77,33,77,38r,4xm55,36c55,29,54,25,51,21,48,17,45,16,39,16v-3,,-5,,-7,1c30,19,28,20,27,21v-1,2,-3,4,-4,7c22,30,22,33,22,36r33,xe" fillcolor="navy" stroked="f">
              <v:stroke joinstyle="round"/>
              <v:formulas/>
              <v:path o:connecttype="custom" o:connectlocs="75,41;73,47;68,49;21,49;22,58;26,65;33,68;43,70;52,69;59,68;64,66;68,66;69,66;70,66;71,68;71,72;71,76;70,78;70,80;69,81;66,82;59,85;51,86;40,87;22,84;10,76;2,64;0,44;2,26;10,12;22,3;39,0;55,3;66,11;72,22;75,37;75,41;54,35;50,21;38,16;31,17;26,21;22,27;21,35;54,35" o:connectangles="0,0,0,0,0,0,0,0,0,0,0,0,0,0,0,0,0,0,0,0,0,0,0,0,0,0,0,0,0,0,0,0,0,0,0,0,0,0,0,0,0,0,0,0,0"/>
            </v:shape>
            <v:shape id="Freeform 1204" o:spid="_x0000_s38565" style="position:absolute;left:549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LdW8YA&#10;AADcAAAADwAAAGRycy9kb3ducmV2LnhtbESP3WoCMRSE7wt9h3AEb4pmdYvo1ii1IG0vBP8e4JCc&#10;7i4mJ8smXVefvikUejnMzDfMct07KzpqQ+1ZwWScgSDW3tRcKjiftqM5iBCRDVrPpOBGAdarx4cl&#10;FsZf+UDdMZYiQTgUqKCKsSmkDLoih2HsG+LkffnWYUyyLaVp8Zrgzsppls2kw5rTQoUNvVWkL8dv&#10;p4A6bZ/v72aT355y+znXO9zfF0oNB/3rC4hIffwP/7U/jIJFPoXfM+k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LdW8YAAADcAAAADwAAAAAAAAAAAAAAAACYAgAAZHJz&#10;L2Rvd25yZXYueG1sUEsFBgAAAAAEAAQA9QAAAIsDA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8,12;48,17;48,21;47,22;46,22;44,22;42,22;39,21;37,21;33,21;30,23;26,27;21,33;21,82;20,84;19,84;15,85;11,85;6,85;2,84;0,84;0,82;0,5;0,3;2,3;5,2;10,2;13,2;16,3;18,3;18,5;18,15;24,7;29,3;33,0;38,0;40,0;43,0;46,1;47,2;48,3;48,4;48,7;48,12" o:connectangles="0,0,0,0,0,0,0,0,0,0,0,0,0,0,0,0,0,0,0,0,0,0,0,0,0,0,0,0,0,0,0,0,0,0,0,0,0,0,0,0,0,0,0,0"/>
            </v:shape>
            <v:shape id="Freeform 1205" o:spid="_x0000_s38564" style="position:absolute;left:5550;top:1937;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kwysIA&#10;AADcAAAADwAAAGRycy9kb3ducmV2LnhtbESPT4vCMBTE7wt+h/AEb2tqBVurUURW2IsH/4DXR/Ns&#10;is1LabJav71ZEDwOM/MbZrnubSPu1PnasYLJOAFBXDpdc6XgfNp95yB8QNbYOCYFT/KwXg2+llho&#10;9+AD3Y+hEhHCvkAFJoS2kNKXhiz6sWuJo3d1ncUQZVdJ3eEjwm0j0ySZSYs1xwWDLW0Nlbfjn1WQ&#10;XTKXZWm+vc32Z0qdKW31kys1GvabBYhAffiE3+1frWA+ncL/mX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TDKwgAAANwAAAAPAAAAAAAAAAAAAAAAAJgCAABkcnMvZG93&#10;bnJldi54bWxQSwUGAAAAAAQABAD1AAAAhwMAAAAA&#10;" path="m55,95v,2,,5,,6c54,102,54,104,54,104v-1,1,-1,1,-3,1c50,106,49,106,48,106v-2,1,-3,1,-4,2c42,108,40,108,38,108v-4,,-7,-1,-11,-2c24,105,21,103,19,101,17,99,15,96,15,92,14,89,13,84,13,80r,-40l4,40c3,40,2,39,2,37,1,36,,34,,30,,29,,27,,26,,25,1,24,2,23v,-1,,-1,,-1c2,22,3,21,4,21r9,l13,4v,-1,,-1,1,-1c14,3,14,2,15,2v1,,2,-1,4,-2c20,,22,,24,v2,,4,,5,c31,,32,1,33,2v,,1,,1,1c35,3,35,3,35,4r,17l52,21v1,,1,,2,1c54,23,54,23,54,23v,1,1,2,1,3c56,27,55,29,55,30v,4,,6,-1,7c54,38,53,40,52,40r-17,l35,76v,4,1,8,2,9c39,87,41,89,44,89v1,,2,,4,-1c49,88,49,88,50,88v,-1,1,-1,1,-1c52,87,53,87,53,87r1,c54,87,54,88,55,88v,1,,2,,3c56,92,55,93,55,95e" fillcolor="navy" stroked="f">
              <v:path o:connecttype="custom" o:connectlocs="53,93;53,99;52,102;49,103;46,104;42,106;37,106;26,104;18,99;14,90;13,79;13,39;4,39;2,36;0,29;0,26;2,23;2,22;4,21;13,21;13,4;14,3;14,2;18,0;23,0;28,0;32,2;33,3;34,4;34,21;50,21;52,22;52,23;53,26;53,29;52,36;50,39;34,39;34,75;36,83;42,87;46,86;48,86;49,85;51,85;52,85;53,86;53,89;53,93" o:connectangles="0,0,0,0,0,0,0,0,0,0,0,0,0,0,0,0,0,0,0,0,0,0,0,0,0,0,0,0,0,0,0,0,0,0,0,0,0,0,0,0,0,0,0,0,0,0,0,0,0"/>
            </v:shape>
            <v:shape id="Freeform 1206" o:spid="_x0000_s38563" style="position:absolute;left:5622;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gtMUA&#10;AADcAAAADwAAAGRycy9kb3ducmV2LnhtbESP0WoCMRRE3wv+Q7iCL6Vm64ro1ii2INYHwdp+wCW5&#10;3V1MbpZNuq5+fSMU+jjMzBlmue6dFR21ofas4HmcgSDW3tRcKvj63D7NQYSIbNB6JgVXCrBeDR6W&#10;WBh/4Q/qTrEUCcKhQAVVjE0hZdAVOQxj3xAn79u3DmOSbSlNi5cEd1ZOsmwmHdacFips6K0ifT79&#10;OAXUaTu97cxrfn3M7X6uD3i8LZQaDfvNC4hIffwP/7XfjYJFPoX7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V+C0xQAAANwAAAAPAAAAAAAAAAAAAAAAAJgCAABkcnMv&#10;ZG93bnJldi54bWxQSwUGAAAAAAQABAD1AAAAigM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8,12;48,17;48,21;47,22;46,22;44,22;42,22;39,21;37,21;33,21;30,23;26,27;21,33;21,82;20,84;19,84;15,85;11,85;6,85;2,84;0,84;0,82;0,5;0,3;2,3;5,2;10,2;13,2;16,3;18,3;18,5;18,15;24,7;29,3;33,0;38,0;40,0;43,0;46,1;47,2;48,3;48,4;48,7;48,12" o:connectangles="0,0,0,0,0,0,0,0,0,0,0,0,0,0,0,0,0,0,0,0,0,0,0,0,0,0,0,0,0,0,0,0,0,0,0,0,0,0,0,0,0,0,0,0"/>
            </v:shape>
            <v:shape id="AutoShape 1207" o:spid="_x0000_s38562" style="position:absolute;left:5677;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MH8MA&#10;AADcAAAADwAAAGRycy9kb3ducmV2LnhtbESPwWrDMBBE74X8g9hAL6GW09LSulZCSCjONXY/YLG2&#10;lqm1MpLiOH8fFQo5DjPzhim3sx3ERD70jhWssxwEcet0z52C7+br6R1EiMgaB8ek4EoBtpvFQ4mF&#10;dhc+0VTHTiQIhwIVmBjHQsrQGrIYMjcSJ+/HeYsxSd9J7fGS4HaQz3n+Ji32nBYMjrQ31P7WZ6ug&#10;rhq/OvZn31SHWI1uJ91+NSn1uJx3nyAizfEe/m8ftYKPl1f4O5OOgN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eMH8MAAADcAAAADwAAAAAAAAAAAAAAAACYAgAAZHJzL2Rv&#10;d25yZXYueG1sUEsFBgAAAAAEAAQA9QAAAIgDAAAAAA==&#10;" adj="0,,0" path="m72,84v,1,-1,2,-1,2c70,87,70,87,68,87v-1,,-3,,-5,c60,87,58,87,57,87v-1,,-2,-1,-3,-1c54,86,54,85,54,84r,-6c50,81,47,84,42,86v-4,2,-8,3,-13,3c24,89,21,88,17,87,13,86,11,84,8,82,5,80,3,78,2,74,1,71,,67,,63,,58,1,54,3,51v1,-3,4,-6,8,-8c14,41,19,39,24,38v6,-1,12,-2,18,-2l50,36r,-4c50,29,50,27,50,25,49,23,48,21,47,20,46,19,45,19,42,18,40,17,38,17,36,17v-4,,-8,,-11,1c23,19,20,20,17,21v-2,1,-4,2,-5,3c11,25,10,25,8,25v,,-1,,-1,-1c6,24,6,23,6,23,6,22,5,21,4,20v,-1,,-3,,-4c4,14,4,12,5,11,6,10,6,10,7,8,8,7,9,7,11,6,12,4,15,4,18,3,21,2,24,1,27,v4,,7,,10,c44,,49,,53,2v5,1,8,3,11,5c67,10,68,13,70,17v2,4,2,8,2,14l72,84xm52,50r-8,c40,50,37,50,34,51v-3,,-4,2,-6,3c26,55,25,56,25,57v-1,1,-2,4,-2,5c23,66,25,69,27,70v2,2,5,3,8,3c39,73,42,72,44,71v3,-2,6,-4,8,-7l52,50xe" fillcolor="navy" stroked="f">
              <v:stroke joinstyle="round"/>
              <v:formulas/>
              <v:path o:connecttype="custom" o:connectlocs="70,82;69,84;66,85;61,85;55,85;53,84;53,82;53,76;41,84;28,87;17,85;8,80;2,72;0,62;3,50;11,42;23,37;41,35;49,35;49,31;49,24;46,20;41,18;35,17;24,18;17,21;12,23;8,24;7,23;6,22;4,20;4,16;5,11;7,8;11,6;18,3;26,0;36,0;52,2;62,7;68,17;70,30;70,82;51,49;43,49;33,50;27,53;24,56;22,61;26,68;34,71;43,69;51,63;51,49" o:connectangles="0,0,0,0,0,0,0,0,0,0,0,0,0,0,0,0,0,0,0,0,0,0,0,0,0,0,0,0,0,0,0,0,0,0,0,0,0,0,0,0,0,0,0,0,0,0,0,0,0,0,0,0,0,0"/>
            </v:shape>
            <v:shape id="Freeform 1208" o:spid="_x0000_s38561" style="position:absolute;left:577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jYIscA&#10;AADcAAAADwAAAGRycy9kb3ducmV2LnhtbESPQWvCQBSE7wX/w/IEL0U31SJt6ioqFATpQavQ40v2&#10;NQlm36bZNW799d2C4HGYmW+Y2SKYWnTUusqygqdRAoI4t7riQsHh8334AsJ5ZI21ZVLwSw4W897D&#10;DFNtL7yjbu8LESHsUlRQet+kUrq8JINuZBvi6H3b1qCPsi2kbvES4aaW4ySZSoMVx4USG1qXlJ/2&#10;Z6Mg6575egyr4vDxmP1kwW3Ok+2XUoN+WL6B8BT8PXxrb7SC18kU/s/EI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Y2CLHAAAA3AAAAA8AAAAAAAAAAAAAAAAAmAIAAGRy&#10;cy9kb3ducmV2LnhtbFBLBQYAAAAABAAEAPUAAACMAwAAAAA=&#10;" path="m75,84v,,,1,,2c74,86,74,86,73,86v-1,,-2,1,-3,1c68,87,66,87,64,87v-2,,-3,,-5,c57,87,56,87,55,86v,,-1,,-1,-1c53,84,53,84,53,84r,-46c53,35,53,32,53,30,52,28,51,25,50,24,49,23,47,21,46,20,44,19,42,19,40,19v-3,,-6,1,-8,3c29,24,25,27,23,31r,53c23,84,23,85,22,85v-1,,-1,1,-2,1c20,86,18,87,17,87v-2,,-4,,-5,c10,87,8,87,6,87v-1,,-2,,-3,-1c2,86,2,86,1,86,,86,,84,,84l,5c,4,,4,1,3v1,,1,,2,c4,3,4,2,6,2v1,-1,2,,4,c12,2,13,2,15,2v1,,2,,2,1c18,3,19,3,19,3v1,,,1,,2l19,14c24,10,28,6,33,3,37,,42,,46,v6,,11,1,14,3c63,4,67,7,69,10v2,2,4,6,5,10c74,24,75,29,75,35r,49e" fillcolor="navy" stroked="f">
              <v:path o:connecttype="custom" o:connectlocs="73,82;73,84;71,84;68,85;62,85;57,85;54,84;53,83;52,82;52,37;52,29;49,23;45,20;39,19;31,22;22,30;22,82;21,83;19,84;17,85;12,85;6,85;3,84;1,84;0,82;0,5;1,3;3,3;6,2;10,2;15,2;17,3;19,3;19,5;19,14;32,3;45,0;58,3;67,10;72,20;73,34;73,82" o:connectangles="0,0,0,0,0,0,0,0,0,0,0,0,0,0,0,0,0,0,0,0,0,0,0,0,0,0,0,0,0,0,0,0,0,0,0,0,0,0,0,0,0,0"/>
            </v:shape>
            <v:shape id="Freeform 1209" o:spid="_x0000_s38560" style="position:absolute;left:5862;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AIcMA&#10;AADcAAAADwAAAGRycy9kb3ducmV2LnhtbESP3WrCQBSE7wu+w3KE3tUTFVqbukpbENor688DHLLH&#10;bDB7NmS3mvj0riB4OczMN8x82blanbgNlRcN41EGiqXwppJSw363epmBCpHEUO2FNfQcYLkYPM0p&#10;N/4sGz5tY6kSREJOGmyMTY4YCsuOwsg3LMk7+NZRTLIt0bR0TnBX4yTLXtFRJWnBUsPflovj9t9p&#10;WG2+Dmjxr7/0XnBSGvmN66nWz8Pu8wNU5C4+wvf2j9HwPn2D25l0BHB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VAIcMAAADcAAAADwAAAAAAAAAAAAAAAACYAgAAZHJzL2Rv&#10;d25yZXYueG1sUEsFBgAAAAAEAAQA9QAAAIgDAAAAAA==&#10;" path="m60,62v,4,-1,8,-2,12c56,77,53,80,50,82v-3,2,-7,4,-11,5c35,88,31,89,26,89v-3,,-6,,-9,-1c14,88,12,87,10,87,8,86,7,85,5,84,3,84,3,83,2,83,1,82,1,81,,80,,79,,76,,74,,72,,71,,70,,69,,68,,67v,,1,-1,1,-1c2,66,2,66,3,66v,,1,,2,1c7,67,8,69,10,69v3,1,4,2,7,3c19,72,22,73,25,73v2,,4,,6,-1c33,72,34,71,35,71v1,-1,2,-2,2,-4c38,66,38,65,38,63v,-1,,-3,-1,-4c35,58,34,57,33,55,31,54,29,54,26,53,24,51,22,51,20,50,17,49,14,48,12,46,10,45,8,44,6,42,4,40,3,38,2,35,1,32,,29,,25,,21,1,18,3,15,4,12,6,9,9,7,12,4,15,3,19,2,23,,27,,32,v3,,5,,7,c42,1,44,1,46,2v1,,3,1,4,1c51,4,52,4,53,5v1,1,1,1,1,1c54,7,55,7,55,8v,,,1,,2c55,11,55,12,55,14v,1,,2,,3c55,19,55,19,55,20v,,-1,1,-1,1c54,21,53,21,52,21v,,-1,,-2,-1c49,20,48,19,46,19,44,18,42,17,41,17,39,16,35,16,33,16v-2,,-4,,-6,c26,17,25,17,24,18v-1,1,-2,2,-2,3c21,22,21,23,21,24v,2,1,4,2,5c24,30,25,31,27,32v3,1,4,2,7,2c36,35,38,36,41,37v2,1,4,3,6,4c50,42,52,44,54,45v1,2,3,5,4,7c59,54,60,58,60,62e" fillcolor="navy" stroked="f">
              <v:path o:connecttype="custom" o:connectlocs="58,61;56,72;48,80;38,85;25,87;16,86;10,85;5,82;2,81;0,78;0,72;0,68;0,66;1,65;3,65;5,66;10,67;16,70;24,71;30,70;34,69;36,66;37,62;36,58;32,54;25,52;19,49;12,45;6,41;2,34;0,24;3,15;9,7;18,2;31,0;38,0;44,2;48,3;51,5;52,6;53,8;53,10;53,14;53,17;53,20;52,21;50,21;48,20;44,19;40,17;32,16;26,16;23,18;21,21;20,23;22,28;26,31;33,33;40,36;45,40;52,44;56,51;58,61" o:connectangles="0,0,0,0,0,0,0,0,0,0,0,0,0,0,0,0,0,0,0,0,0,0,0,0,0,0,0,0,0,0,0,0,0,0,0,0,0,0,0,0,0,0,0,0,0,0,0,0,0,0,0,0,0,0,0,0,0,0,0,0,0,0,0"/>
            </v:shape>
            <v:shape id="AutoShape 1210" o:spid="_x0000_s38559" style="position:absolute;left:5938;top:1925;width:139;height:139;visibility:visible;mso-wrap-style:none;v-text-anchor:middle" coordsize="141,1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5+L0A&#10;AADcAAAADwAAAGRycy9kb3ducmV2LnhtbERPuwrCMBTdBf8hXMFNUxVEq1FEENRB8DE4XpprU2xu&#10;SpNq/XszCI6H816uW1uKF9W+cKxgNExAEGdOF5wruF13gxkIH5A1lo5JwYc8rFfdzhJT7d58ptcl&#10;5CKGsE9RgQmhSqX0mSGLfugq4sg9XG0xRFjnUtf4juG2lOMkmUqLBccGgxVtDWXPS2MVNKcCG2n2&#10;9yk+Rrvzhw7HanxQqt9rNwsQgdrwF//ce61gPolr45l4BOTq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nl5+L0AAADcAAAADwAAAAAAAAAAAAAAAACYAgAAZHJzL2Rvd25yZXYu&#10;eG1sUEsFBgAAAAAEAAQA9QAAAIIDAAAAAA==&#10;" adj="0,,0" path="m140,50v,4,,9,-1,13c139,68,138,72,136,76v-1,4,-3,8,-5,11c129,90,127,94,124,96v-3,2,-6,5,-10,6c110,104,106,105,101,105v-3,,-6,,-8,-1c91,103,89,102,87,101v-2,-1,-3,-2,-5,-4c81,96,81,94,80,92v-3,2,-4,4,-7,6c71,100,69,101,67,102v-3,1,-4,1,-7,2c58,105,56,105,54,105v-3,,-5,-1,-7,-2c44,103,43,102,41,101v-2,-1,-3,-3,-3,-4c37,95,35,93,35,92,34,90,34,88,34,86v,-2,-1,-5,-1,-6c33,77,33,73,34,70v,-3,1,-7,2,-10c37,56,38,53,40,50v2,-4,4,-7,6,-9c48,38,52,36,55,34v4,-1,8,-2,12,-2c69,32,71,32,72,33v2,,4,1,5,2c79,36,80,37,82,38v2,2,3,3,4,5l88,37v,-2,1,-2,2,-3c92,34,94,33,97,33v1,,2,,3,1c101,34,102,34,103,34v,1,,1,1,1c105,35,104,36,104,37l97,76v-2,4,-1,7,,9c97,88,100,88,103,88v2,,4,,6,-2c111,85,112,84,114,82v1,-2,2,-4,2,-7c117,72,118,70,119,67v,-3,1,-5,1,-8c120,56,120,54,120,51v,-5,,-9,-1,-13c118,34,115,30,112,26v-3,-3,-8,-5,-14,-7c93,17,86,16,77,16v-5,,-10,1,-16,2c56,19,52,21,49,22v-3,2,-7,5,-10,8c36,33,33,35,31,39v-1,3,-4,7,-5,11c25,54,23,57,22,60v,4,-1,8,-2,12c20,75,20,79,20,83v,6,,12,2,17c23,105,26,110,29,113v4,4,8,6,14,8c48,123,56,124,64,124v5,,9,,13,-1c81,123,84,122,87,121v2,-1,5,-1,7,-2c95,119,97,119,97,119v1,,1,,1,c98,119,99,120,99,120v,1,,2,,3c99,124,99,125,99,127v,1,,2,,3c99,131,99,131,99,132v-1,,,1,-1,2c98,134,98,135,98,135v-1,,-2,1,-4,1c93,137,90,137,87,138v-3,1,-7,1,-11,2c72,140,68,140,63,140v-12,,-21,-1,-29,-4c26,134,20,130,15,126,10,121,6,115,4,108,1,101,,93,,84,,80,1,75,1,70,2,65,3,60,4,55,5,50,8,45,10,41v2,-5,5,-9,8,-13c21,23,25,20,29,16v4,-3,8,-6,13,-8c47,5,53,3,59,2,65,1,72,,80,v10,,19,1,27,3c114,5,121,9,126,13v5,4,9,11,11,16c139,35,140,43,140,50xm81,58c79,55,77,52,76,51,74,49,72,48,69,48v-2,,-4,1,-5,2c63,51,60,52,59,54v-1,1,-2,3,-3,5c55,62,55,63,54,65v,3,-1,4,-1,7c53,74,52,75,52,77v,3,1,6,2,8c55,88,58,88,61,88v1,,2,,3,c65,87,67,86,68,86v1,-1,3,-2,4,-4c73,81,76,80,77,77l81,58xe" fillcolor="navy" stroked="f">
              <v:stroke joinstyle="round"/>
              <v:formulas/>
              <v:path o:connecttype="custom" o:connectlocs="137,62;129,86;112,101;92,103;81,96;72,97;59,103;46,102;37,96;34,85;34,69;39,49;54,34;71,33;81,37;87,36;96,33;102,34;103,36;96,84;107,85;114,74;118,58;117,37;97,19;60,18;38,30;26,49;20,71;22,99;42,119;76,121;93,117;97,117;98,121;98,128;97,132;93,134;75,138;34,134;4,106;1,69;10,40;29,16;58,2;105,3;135,29;80,57;68,47;58,53;53,64;51,76;60,87;67,85;76,76" o:connectangles="0,0,0,0,0,0,0,0,0,0,0,0,0,0,0,0,0,0,0,0,0,0,0,0,0,0,0,0,0,0,0,0,0,0,0,0,0,0,0,0,0,0,0,0,0,0,0,0,0,0,0,0,0,0,0"/>
            </v:shape>
            <v:shape id="AutoShape 1211" o:spid="_x0000_s38558" style="position:absolute;left:6098;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msKcgA&#10;AADcAAAADwAAAGRycy9kb3ducmV2LnhtbESPT2sCMRTE7wW/Q3iFXopmW4u4q1FsqaUKgv8OHp+b&#10;183i5mXZpLr205tCocdhZn7DjKetrcSZGl86VvDUS0AQ506XXCjY7+bdIQgfkDVWjknBlTxMJ527&#10;MWbaXXhD520oRISwz1CBCaHOpPS5IYu+52ri6H25xmKIsimkbvAS4baSz0kykBZLjgsGa3ozlJ+2&#10;31bB+8sy/TGbx9fDajE7rj/mRe6ua6Ue7tvZCESgNvyH/9qfWkHaT+H3TDwCcnI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2awpyAAAANwAAAAPAAAAAAAAAAAAAAAAAJgCAABk&#10;cnMvZG93bnJldi54bWxQSwUGAAAAAAQABAD1AAAAjQMAAAAA&#10;" adj="0,,0" path="m23,117v,,,1,,2c22,119,22,119,21,119v,,-2,1,-3,1c16,120,14,120,13,120v-3,,-4,,-6,c6,120,5,120,4,119v-2,,-2,,-2,c1,119,1,117,1,117l1,39v,-2,,-2,1,-2c2,36,3,36,4,36v,,2,-1,3,-1c8,34,10,35,13,35v2,,3,,5,c19,35,20,35,21,36v1,,1,,2,1c23,37,23,37,23,39r,78xm25,11v,5,-1,8,-3,10c21,23,17,23,12,23,7,23,4,23,2,21,1,19,,16,,12,,7,1,5,2,3,4,1,7,,13,v4,,8,1,9,2c24,4,25,7,25,11xe" fillcolor="navy" stroked="f">
              <v:stroke joinstyle="round"/>
              <v:formulas/>
              <v:path o:connecttype="custom" o:connectlocs="21,115;21,117;19,117;17,118;12,118;6,118;4,117;2,117;1,115;1,38;2,36;4,35;6,34;12,34;17,34;19,35;21,36;21,38;21,115;23,11;20,21;11,23;2,21;0,12;2,3;12,0;20,2;23,11" o:connectangles="0,0,0,0,0,0,0,0,0,0,0,0,0,0,0,0,0,0,0,0,0,0,0,0,0,0,0,0"/>
            </v:shape>
            <v:shape id="Freeform 1212" o:spid="_x0000_s38557" style="position:absolute;left:614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WsMQA&#10;AADcAAAADwAAAGRycy9kb3ducmV2LnhtbERPz2vCMBS+C/4P4Q28yEx1Ils1ihsMhLGDroMdX5tn&#10;W9a81CbWzL/eHAYeP77fq00wjeipc7VlBdNJAoK4sLrmUkH29f74DMJ5ZI2NZVLwRw426+Fgham2&#10;F95Tf/CliCHsUlRQed+mUrqiIoNuYlviyB1tZ9BH2JVSd3iJ4aaRsyRZSIM1x4YKW3qrqPg9nI2C&#10;vJ/z9Tu8ltnnOD/lwe3OTx8/So0ewnYJwlPwd/G/e6cVvMzj/HgmHg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7lrDEAAAA3AAAAA8AAAAAAAAAAAAAAAAAmAIAAGRycy9k&#10;b3ducmV2LnhtbFBLBQYAAAAABAAEAPUAAACJAwAAAAA=&#10;" path="m75,84v,,,1,-1,2c74,86,73,86,72,86v,,-1,1,-3,1c67,87,66,87,64,87v-2,,-4,,-6,c57,87,55,87,55,86v-1,,-1,,-2,-1c53,84,53,84,53,84r,-46c53,35,53,32,52,30,51,28,50,25,49,24,48,23,47,21,45,20,44,19,42,19,40,19v-3,,-6,1,-9,3c28,24,25,27,22,31r,53c22,84,22,85,21,85v,,-1,1,-1,1c19,86,17,87,16,87v-1,,-3,,-5,c9,87,7,87,6,87v-2,,-3,,-4,-1c1,86,1,86,,86v,,,-2,,-2l,5c,4,,4,,3v1,,1,,2,c3,3,4,2,5,2v1,-1,3,,5,c11,2,13,2,14,2v1,,2,,3,1c17,3,18,3,19,3v,,,1,,2l19,14c23,10,28,6,32,3,37,,41,,46,v5,,10,1,13,3c63,4,66,7,69,10v2,2,3,6,4,10c74,24,75,29,75,35r,49e" fillcolor="navy" stroked="f">
              <v:path o:connecttype="custom" o:connectlocs="73,82;72,84;70,84;67,85;62,85;56,85;54,84;52,83;52,82;52,37;51,29;48,23;44,20;39,19;30,22;21,30;21,82;20,83;19,84;16,85;11,85;6,85;2,84;0,84;0,82;0,5;0,3;2,3;5,2;10,2;14,2;17,3;19,3;19,5;19,14;31,3;45,0;57,3;67,10;71,20;73,34;73,82" o:connectangles="0,0,0,0,0,0,0,0,0,0,0,0,0,0,0,0,0,0,0,0,0,0,0,0,0,0,0,0,0,0,0,0,0,0,0,0,0,0,0,0,0,0"/>
            </v:shape>
            <v:shape id="Freeform 1213" o:spid="_x0000_s38556" style="position:absolute;left:6234;top:1956;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JZ8UA&#10;AADcAAAADwAAAGRycy9kb3ducmV2LnhtbESP3WoCMRSE7wu+QziCdzWriNStUVRoVUrBP+jtYXPc&#10;LG5OliSu27dvCoVeDjPzDTNfdrYWLflQOVYwGmYgiAunKy4VXM5vzy8gQkTWWDsmBd8UYLnoPc0x&#10;1+7BR2pPsRQJwiFHBSbGJpcyFIYshqFriJN3dd5iTNKXUnt8JLit5TjLptJixWnBYEMbQ8XtdLcK&#10;DlNef+1nH+ZyHH/6vV7Te7u9KzXod6tXEJG6+B/+a++0gtlkBL9n0hG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4YlnxQAAANwAAAAPAAAAAAAAAAAAAAAAAJgCAABkcnMv&#10;ZG93bnJldi54bWxQSwUGAAAAAAQABAD1AAAAigMAAAAA&#10;" path="m64,70v,2,,3,,4c64,75,63,76,63,77v,1,,1,,2c62,79,62,80,61,80v,1,-2,2,-4,3c56,83,54,85,52,86v-2,,-5,1,-7,2c42,88,40,88,37,88,31,88,26,87,21,86,16,84,12,81,9,77,6,73,4,69,2,64,,59,,53,,46,,38,1,31,2,25,4,20,7,15,11,11,15,7,18,5,23,3,29,2,33,,39,v3,,5,,7,1c48,2,50,2,52,3v3,,4,1,5,2c59,6,60,7,61,7v,1,1,1,1,2c62,10,63,10,63,11v1,,,1,,3c63,15,63,16,63,17v,4,,6,,7c62,25,61,27,60,27v-1,,-2,-1,-3,-2c56,25,55,24,53,23,51,21,50,21,48,20,46,19,43,19,40,19v-6,,-10,2,-13,6c24,30,22,36,22,44v,5,1,8,1,11c24,59,25,61,27,63v2,3,3,4,5,5c35,69,38,70,40,70v3,,6,-1,8,-1c51,68,52,66,54,65v2,-1,3,-2,4,-3c59,61,60,61,61,61v,,1,,1,c62,62,63,62,63,63v1,1,,2,1,3c64,67,64,69,64,70e" fillcolor="navy" stroked="f">
              <v:path o:connecttype="custom" o:connectlocs="62,68;62,72;61,75;61,77;59,78;55,81;50,84;44,86;36,86;20,84;9,75;2,63;0,45;2,24;11,11;22,3;38,0;45,1;50,3;55,5;59,7;60,9;61,11;61,14;61,17;61,23;58,26;55,24;51,22;47,20;39,19;26,24;21,43;22,54;26,62;31,66;39,68;47,67;52,64;56,61;59,60;60,60;61,62;62,65;62,68" o:connectangles="0,0,0,0,0,0,0,0,0,0,0,0,0,0,0,0,0,0,0,0,0,0,0,0,0,0,0,0,0,0,0,0,0,0,0,0,0,0,0,0,0,0,0,0,0"/>
            </v:shape>
            <v:shape id="AutoShape 1214" o:spid="_x0000_s38555" style="position:absolute;left:6308;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sEF8cA&#10;AADcAAAADwAAAGRycy9kb3ducmV2LnhtbESPW2sCMRSE3wv9D+EIfSmarYiXrVHaYqHgkzewb2c3&#10;x+zWzcmySXX990YQfBxm5htmOm9tJU7U+NKxgrdeAoI4d7pko2C7+e6OQfiArLFyTAou5GE+e36a&#10;YqrdmVd0WgcjIoR9igqKEOpUSp8XZNH3XE0cvYNrLIYoGyN1g+cIt5XsJ8lQWiw5LhRY01dB+XH9&#10;bxVwMjAh2//9Hj8Xu5HJXseLbJkr9dJpP95BBGrDI3xv/2gFk0Ef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bBBfHAAAA3AAAAA8AAAAAAAAAAAAAAAAAmAIAAGRy&#10;cy9kb3ducmV2LnhtbFBLBQYAAAAABAAEAPUAAACMAwAAAAA=&#10;" adj="0,,0" path="m77,42v,3,-1,4,-2,6c74,50,72,50,70,50r-47,c23,53,23,56,24,59v,3,2,5,4,7c29,69,32,70,34,70v2,1,6,2,10,2c48,72,51,72,54,71v3,,5,-1,8,-1c64,69,66,68,67,67v1,,3,,3,c71,67,71,67,71,67v,1,1,1,1,1c72,68,73,70,73,70v,1,,2,,4c73,75,73,76,73,78v,1,,1,-1,2c72,80,72,81,72,82v-1,,-1,,-1,1c71,83,70,84,68,84v-2,1,-3,2,-6,3c59,87,56,88,53,88v-4,1,-7,1,-11,1c35,89,29,88,24,86,18,84,14,82,10,78,6,75,4,70,3,65,1,59,,53,,45,,38,1,32,3,27,4,21,7,16,11,12,14,8,18,5,23,3,28,,34,,40,v6,,12,1,17,3c61,4,65,7,68,11v4,3,6,8,7,12c76,28,77,33,77,38r,4xm57,36c57,29,56,25,53,21,51,17,47,16,42,16v-3,,-6,,-8,1c32,19,30,20,29,21v-1,2,-2,4,-3,7c25,30,25,33,25,36r32,xe" fillcolor="navy" stroked="f">
              <v:stroke joinstyle="round"/>
              <v:formulas/>
              <v:path o:connecttype="custom" o:connectlocs="75,41;73,47;68,49;22,49;23,58;27,65;33,68;43,70;53,69;60,68;65,66;68,66;69,66;70,66;71,68;71,72;71,76;70,78;70,80;69,81;66,82;60,85;52,86;41,87;23,84;10,76;3,64;0,44;3,26;11,12;22,3;39,0;56,3;66,11;73,22;75,37;75,41;56,35;52,21;41,16;33,17;28,21;25,27;24,35;56,35" o:connectangles="0,0,0,0,0,0,0,0,0,0,0,0,0,0,0,0,0,0,0,0,0,0,0,0,0,0,0,0,0,0,0,0,0,0,0,0,0,0,0,0,0,0,0,0,0"/>
            </v:shape>
            <v:shape id="Freeform 1215" o:spid="_x0000_s38554" style="position:absolute;left:6404;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17rMUA&#10;AADcAAAADwAAAGRycy9kb3ducmV2LnhtbESPQWsCMRSE7wX/Q3hCbzXbKqVujSJiUVQstUKvj83r&#10;ZnHzsiTp7vrvTaHQ4zAz3zCzRW9r0ZIPlWMFj6MMBHHhdMWlgvPn28MLiBCRNdaOScGVAizmg7sZ&#10;5tp1/EHtKZYiQTjkqMDE2ORShsKQxTByDXHyvp23GJP0pdQeuwS3tXzKsmdpseK0YLChlaHicvqx&#10;CvT1vOvsevq+9tLs281xvDzwl1L3w375CiJSH//Df+2tVjCdjOH3TDo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3XusxQAAANwAAAAPAAAAAAAAAAAAAAAAAJgCAABkcnMv&#10;ZG93bnJldi54bWxQSwUGAAAAAAQABAD1AAAAigM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9,12;49,17;48,21;47,22;46,22;44,22;42,22;40,21;38,21;34,21;30,23;26,27;21,33;21,82;21,84;19,84;16,85;12,85;6,85;3,84;1,84;0,82;0,5;1,3;3,3;5,2;10,2;13,2;16,3;18,3;18,5;18,15;24,7;29,3;34,0;38,0;41,0;43,0;46,1;47,2;48,3;48,4;49,7;49,12" o:connectangles="0,0,0,0,0,0,0,0,0,0,0,0,0,0,0,0,0,0,0,0,0,0,0,0,0,0,0,0,0,0,0,0,0,0,0,0,0,0,0,0,0,0,0,0"/>
            </v:shape>
            <v:shape id="Freeform 1216" o:spid="_x0000_s38553" style="position:absolute;left:6460;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cpwMUA&#10;AADcAAAADwAAAGRycy9kb3ducmV2LnhtbESPQWvCQBSE70L/w/IKvemmJZYa3YQiFDzUUlNBvD2y&#10;r0lo9m3YXU38911B8DjMzDfMqhhNJ87kfGtZwfMsAUFcWd1yrWD/8zF9A+EDssbOMim4kIcif5is&#10;MNN24B2dy1CLCGGfoYImhD6T0lcNGfQz2xNH79c6gyFKV0vtcIhw08mXJHmVBluOCw32tG6o+itP&#10;RsHwvd6l3vUjbsNxe/i6zBf6c67U0+P4vgQRaAz38K290QoWa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pynAxQAAANwAAAAPAAAAAAAAAAAAAAAAAJgCAABkcnMv&#10;ZG93bnJldi54bWxQSwUGAAAAAAQABAD1AAAAigMAAAAA&#10;" path="m55,95v,2,,5,-1,6c54,102,54,104,53,104v,1,-1,1,-2,1c50,106,49,106,47,106v-1,1,-3,1,-4,2c42,108,40,108,38,108v-5,,-8,-1,-12,-2c23,105,21,103,19,101,16,99,15,96,14,92,13,89,12,84,12,80r,-40l3,40c2,40,2,39,1,37,,36,,34,,30,,29,,27,,26,,25,,24,1,23,2,22,2,22,2,22v,,1,-1,1,-1l12,21,12,4v,-1,,-1,1,-1c13,3,13,2,15,2v1,,1,-1,3,-2c20,,21,,23,v2,,4,,6,c30,,32,1,32,2v1,,1,,2,1c34,3,34,3,34,4r,17l51,21v1,,2,,2,1c54,23,54,23,54,23v,1,,2,1,3c55,27,55,29,55,30v,4,-1,6,-1,7c53,38,53,40,51,40r-17,l34,76v,4,1,8,3,9c38,87,40,89,43,89v2,,3,,4,-1c48,88,49,88,49,88v1,-1,1,-1,2,-1c51,87,52,87,53,87r,c53,87,54,88,54,88v1,1,,2,1,3c55,92,55,93,55,95e" fillcolor="navy" stroked="f">
              <v:path o:connecttype="custom" o:connectlocs="53,93;52,99;51,102;49,103;45,104;41,106;37,106;25,104;18,99;14,90;12,79;12,39;3,39;1,36;0,29;0,26;1,23;2,22;3,21;12,21;12,4;13,3;14,2;17,0;22,0;28,0;31,2;33,3;33,4;33,21;49,21;51,22;52,23;53,26;53,29;52,36;49,39;33,39;33,75;36,83;41,87;45,86;47,86;49,85;51,85;51,85;52,86;53,89;53,93" o:connectangles="0,0,0,0,0,0,0,0,0,0,0,0,0,0,0,0,0,0,0,0,0,0,0,0,0,0,0,0,0,0,0,0,0,0,0,0,0,0,0,0,0,0,0,0,0,0,0,0,0"/>
            </v:shape>
            <v:shape id="Freeform 1217" o:spid="_x0000_s38552" style="position:absolute;left:6531;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hGQ8YA&#10;AADcAAAADwAAAGRycy9kb3ducmV2LnhtbESPQWsCMRSE7wX/Q3hCb5qt2lK3RhGxVGxpqRV6fWxe&#10;N4ublyVJd9d/bwpCj8PMfMMsVr2tRUs+VI4V3I0zEMSF0xWXCo5fz6NHECEia6wdk4IzBVgtBzcL&#10;zLXr+JPaQyxFgnDIUYGJscmlDIUhi2HsGuLk/ThvMSbpS6k9dgluaznJsgdpseK0YLChjaHidPi1&#10;CvT5uO/sdv6x9dK8ti/v0/Ubfyt1O+zXTyAi9fE/fG3vtIL57B7+zq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hGQ8YAAADcAAAADwAAAAAAAAAAAAAAAACYAgAAZHJz&#10;L2Rvd25yZXYueG1sUEsFBgAAAAAEAAQA9QAAAIsDA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9,12;49,17;48,21;47,22;46,22;44,22;42,22;40,21;38,21;34,21;30,23;26,27;21,33;21,82;21,84;19,84;16,85;12,85;6,85;3,84;1,84;0,82;0,5;1,3;3,3;5,2;10,2;13,2;16,3;18,3;18,5;18,15;24,7;29,3;34,0;38,0;41,0;43,0;46,1;47,2;48,3;48,4;49,7;49,12" o:connectangles="0,0,0,0,0,0,0,0,0,0,0,0,0,0,0,0,0,0,0,0,0,0,0,0,0,0,0,0,0,0,0,0,0,0,0,0,0,0,0,0,0,0,0,0"/>
            </v:shape>
            <v:shape id="AutoShape 1218" o:spid="_x0000_s38551" style="position:absolute;left:6586;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NhFcIA&#10;AADcAAAADwAAAGRycy9kb3ducmV2LnhtbESP0YrCMBRE34X9h3CFfZFtuouIW40iylJfbf2AS3Nt&#10;i81NSWKtf78RBB+HmTnDrLej6cRAzreWFXwnKQjiyuqWawXn8u9rCcIHZI2dZVLwIA/bzcdkjZm2&#10;dz7RUIRaRAj7DBU0IfSZlL5qyKBPbE8cvYt1BkOUrpba4T3CTSd/0nQhDbYcFxrsad9QdS1uRkGR&#10;l252bG+uzA8h7+1O2v1sUOpzOu5WIAKN4R1+tY9awe98Ac8z8Qj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g2EVwgAAANwAAAAPAAAAAAAAAAAAAAAAAJgCAABkcnMvZG93&#10;bnJldi54bWxQSwUGAAAAAAQABAD1AAAAhwMAAAAA&#10;" adj="0,,0" path="m72,84v,1,,2,-1,2c71,87,70,87,69,87v-2,,-4,,-6,c60,87,59,87,58,87v-2,,-3,-1,-3,-1c54,86,54,85,54,84r,-6c51,81,47,84,43,86v-4,2,-9,3,-14,3c25,89,21,88,17,87,13,86,11,84,8,82,5,80,4,78,3,74,1,71,,67,,63,,58,1,54,3,51v2,-3,5,-6,8,-8c14,41,19,39,25,38v5,-1,11,-2,18,-2l51,36r,-4c51,29,51,27,50,25v,-2,-2,-4,-3,-5c46,19,45,19,43,18,40,17,39,17,36,17v-4,,-7,,-10,1c23,19,20,20,18,21v-2,1,-4,2,-5,3c12,25,10,25,9,25v-1,,-1,,-2,-1c6,24,6,23,6,23,6,22,5,21,5,20v-1,-1,,-3,,-4c5,14,5,12,5,11,6,10,6,10,7,8,8,7,9,7,11,6,13,4,16,4,18,3,21,2,24,1,27,v4,,7,,11,c44,,49,,54,2v4,1,7,3,10,5c67,10,69,13,71,17v1,4,1,8,1,14l72,84xm51,50r-9,c38,50,35,50,33,51v-3,,-5,2,-7,3c25,55,23,56,23,57v-1,1,-1,4,-1,5c22,66,23,69,25,70v2,2,5,3,9,3c37,73,40,72,43,71v3,-2,5,-4,8,-7l51,50xe" fillcolor="navy" stroked="f">
              <v:stroke joinstyle="round"/>
              <v:formulas/>
              <v:path o:connecttype="custom" o:connectlocs="70,82;69,84;67,85;61,85;56,85;53,84;53,82;53,76;42,84;28,87;17,85;8,80;3,72;0,62;3,50;11,42;24,37;42,35;50,35;50,31;49,24;46,20;42,18;35,17;25,18;18,21;13,23;9,24;7,23;6,22;5,20;5,16;5,11;7,8;11,6;18,3;26,0;37,0;53,2;62,7;69,17;70,30;70,82;50,49;41,49;32,50;25,53;22,56;21,61;24,68;33,71;42,69;50,63;50,49" o:connectangles="0,0,0,0,0,0,0,0,0,0,0,0,0,0,0,0,0,0,0,0,0,0,0,0,0,0,0,0,0,0,0,0,0,0,0,0,0,0,0,0,0,0,0,0,0,0,0,0,0,0,0,0,0,0"/>
            </v:shape>
            <v:shape id="Freeform 1219" o:spid="_x0000_s38550" style="position:absolute;left:668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IOxMgA&#10;AADcAAAADwAAAGRycy9kb3ducmV2LnhtbESPT2vCQBTE70K/w/IKvYhu2krV6CptQRCKh/oHPL5k&#10;n0lo9m2aXeO2n94tFDwOM/MbZr4MphYdta6yrOBxmIAgzq2uuFCw360GExDOI2usLZOCH3KwXNz1&#10;5phqe+FP6ra+EBHCLkUFpfdNKqXLSzLohrYhjt7JtgZ9lG0hdYuXCDe1fEqSF2mw4rhQYkPvJeVf&#10;27NRkHUj/j2Et2K/6WffWXDr8/PHUamH+/A6A+Ep+Fv4v73WCqajMfydiUd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Eg7EyAAAANwAAAAPAAAAAAAAAAAAAAAAAJgCAABk&#10;cnMvZG93bnJldi54bWxQSwUGAAAAAAQABAD1AAAAjQMAAAAA&#10;" path="m75,84v,,,1,,2c74,86,73,86,73,86v-1,,-2,1,-3,1c68,87,66,87,64,87v-2,,-4,,-5,c57,87,56,87,55,86v,,-1,,-1,-1c53,84,53,84,53,84r,-46c53,35,53,32,53,30,52,28,51,25,50,24,49,23,47,21,46,20,44,19,42,19,40,19v-3,,-6,1,-8,3c29,24,25,27,22,31r,53c22,84,22,85,22,85v-1,,-1,1,-2,1c20,86,18,87,17,87v-2,,-4,,-5,c9,87,8,87,6,87v-1,,-2,,-3,-1c1,86,1,86,1,86,,86,,84,,84l,5c,4,,4,1,3v,,,,2,c4,3,4,2,5,2v2,-1,3,,5,c12,2,13,2,15,2v1,,2,,2,1c18,3,18,3,19,3v1,,,1,,2l19,14c24,10,28,6,33,3,37,,42,,46,v6,,10,1,14,3c63,4,67,7,69,10v2,2,4,6,4,10c74,24,75,29,75,35r,49e" fillcolor="navy" stroked="f">
              <v:path o:connecttype="custom" o:connectlocs="73,82;73,84;71,84;68,85;62,85;57,85;54,84;53,83;52,82;52,37;52,29;49,23;45,20;39,19;31,22;21,30;21,82;21,83;19,84;17,85;12,85;6,85;3,84;1,84;0,82;0,5;1,3;3,3;5,2;10,2;15,2;17,3;19,3;19,5;19,14;32,3;45,0;58,3;67,10;71,20;73,34;73,82" o:connectangles="0,0,0,0,0,0,0,0,0,0,0,0,0,0,0,0,0,0,0,0,0,0,0,0,0,0,0,0,0,0,0,0,0,0,0,0,0,0,0,0,0,0"/>
            </v:shape>
            <v:shape id="Freeform 1220" o:spid="_x0000_s38549" style="position:absolute;left:6771;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ynLsAA&#10;AADcAAAADwAAAGRycy9kb3ducmV2LnhtbERPzWrCQBC+C77DMkJvOtFKsamrtILQnqw/DzBkx2ww&#10;OxuyqyZ9+u5B8Pjx/S/XnavVjdtQedEwnWSgWApvKik1nI7b8QJUiCSGai+soecA69VwsKTc+Lvs&#10;+XaIpUohEnLSYGNscsRQWHYUJr5hSdzZt45igm2JpqV7Cnc1zrLsDR1VkhosNbyxXFwOV6dhu/86&#10;o8Xf/q/3grPSyE/cvWr9Muo+P0BF7uJT/HB/Gw3v87Q2nUlHAF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1ynLsAAAADcAAAADwAAAAAAAAAAAAAAAACYAgAAZHJzL2Rvd25y&#10;ZXYueG1sUEsFBgAAAAAEAAQA9QAAAIUDAAAAAA==&#10;" path="m60,62v,4,,8,-2,12c56,77,53,80,51,82v-3,2,-7,4,-11,5c36,88,31,89,26,89v-3,,-6,,-8,-1c15,88,13,87,10,87,9,86,7,85,5,84,3,84,3,83,2,83,2,82,1,81,1,80,,79,,76,,74,,72,,71,,70,,69,1,68,1,67v,,,-1,1,-1c2,66,2,66,3,66v,,2,,3,1c7,67,9,69,11,69v2,1,4,2,6,3c19,72,23,73,26,73v2,,4,,5,-1c33,72,34,71,35,71v1,-1,2,-2,2,-4c38,66,39,65,39,63v,-1,-1,-3,-2,-4c36,58,35,57,33,55,31,54,29,54,27,53,24,51,22,51,20,50,18,49,15,48,13,46,10,45,9,44,6,42,4,40,3,38,2,35,1,32,1,29,1,25v,-4,,-7,2,-10c5,12,6,9,9,7,12,4,15,3,19,2,23,,28,,32,v3,,5,,8,c42,1,44,1,46,2v2,,3,1,5,1c52,4,53,4,53,5v1,1,1,1,1,1c54,7,55,7,55,8v,,1,1,1,2c56,11,56,12,56,14v,1,,2,,3c56,19,55,19,55,20v,,-1,1,-1,1c54,21,53,21,53,21v-1,,-1,,-2,-1c49,20,48,19,47,19,45,18,43,17,41,17,39,16,36,16,33,16v-2,,-3,,-5,c26,17,26,17,24,18v-1,1,-1,2,-2,3c22,22,22,23,22,24v,2,,4,1,5c24,30,26,31,28,32v2,1,4,2,6,2c36,35,39,36,41,37v2,1,4,3,7,4c50,42,52,44,54,45v2,2,3,5,4,7c60,54,60,58,60,62e" fillcolor="navy" stroked="f">
              <v:path o:connecttype="custom" o:connectlocs="58,61;56,72;49,80;39,85;25,87;17,86;10,85;5,82;2,81;1,78;0,72;0,68;1,66;2,65;3,65;6,66;11,67;16,70;25,71;30,70;34,69;36,66;38,62;36,58;32,54;26,52;19,49;13,45;6,41;2,34;1,24;3,15;9,7;18,2;31,0;39,0;44,2;49,3;51,5;52,6;53,8;54,10;54,14;54,17;53,20;52,21;51,21;49,20;45,19;40,17;32,16;27,16;23,18;21,21;21,23;22,28;27,31;33,33;40,36;46,40;52,44;56,51;58,61" o:connectangles="0,0,0,0,0,0,0,0,0,0,0,0,0,0,0,0,0,0,0,0,0,0,0,0,0,0,0,0,0,0,0,0,0,0,0,0,0,0,0,0,0,0,0,0,0,0,0,0,0,0,0,0,0,0,0,0,0,0,0,0,0,0,0"/>
            </v:shape>
            <v:shape id="Freeform 1221" o:spid="_x0000_s38548" style="position:absolute;left:684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5VcQA&#10;AADcAAAADwAAAGRycy9kb3ducmV2LnhtbESPQWsCMRSE7wX/Q3hCbzXRFtHVKCItFOpFW4rHx+Y1&#10;u93Ny7JJd9d/bwShx2FmvmHW28HVoqM2lJ41TCcKBHHuTclWw9fn29MCRIjIBmvPpOFCAbab0cMa&#10;M+N7PlJ3ilYkCIcMNRQxNpmUIS/IYZj4hjh5P751GJNsrTQt9gnuajlTai4dlpwWCmxoX1Benf6c&#10;hmeluu8LmcP5w9qQv/Zq8VtVWj+Oh90KRKQh/ofv7XejYfmyhNuZd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M+VXEAAAA3AAAAA8AAAAAAAAAAAAAAAAAmAIAAGRycy9k&#10;b3ducmV2LnhtbFBLBQYAAAAABAAEAPUAAACJAwAAAAA=&#10;" path="m26,13v,5,-1,9,-3,11c21,26,18,27,13,27,8,27,4,26,2,24,1,22,,19,,14,,8,1,4,2,2,4,1,8,,13,v5,,8,1,10,2c25,4,26,8,26,13e" fillcolor="navy" stroked="f">
              <v:path o:connecttype="custom" o:connectlocs="24,12;21,22;12,25;2,22;0,13;2,2;12,0;21,2;24,12" o:connectangles="0,0,0,0,0,0,0,0,0"/>
            </v:shape>
            <v:shape id="Freeform 1222" o:spid="_x0000_s38547" style="position:absolute;left:6896;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ZzBsIA&#10;AADcAAAADwAAAGRycy9kb3ducmV2LnhtbERPXWvCMBR9H+w/hDvYm6Y6JrMaRUTZ0LExJ/h6aa5N&#10;sbkpSdbWf28ehD0ezvd82dtatORD5VjBaJiBIC6crrhUcPzdDt5AhIissXZMCq4UYLl4fJhjrl3H&#10;P9QeYilSCIccFZgYm1zKUBiyGIauIU7c2XmLMUFfSu2xS+G2luMsm0iLFacGgw2tDRWXw59VoK/H&#10;XWc30++Nl2bfvn+9rD75pNTzU7+agYjUx3/x3f2hFUxf0/x0Jh0B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1nMGwgAAANwAAAAPAAAAAAAAAAAAAAAAAJgCAABkcnMvZG93&#10;bnJldi54bWxQSwUGAAAAAAQABAD1AAAAhwMAAAAA&#10;" path="m51,12v,3,,4,,5c51,19,50,20,50,21v,1,,1,-1,2c49,23,49,23,48,23v-1,,-1,,-2,c46,23,45,22,44,22v-1,,-1,-1,-2,-1c41,21,40,21,39,21v-1,,-3,,-4,c34,22,33,23,32,24v-2,,-3,3,-5,4c25,30,24,32,22,34r,50c22,84,22,85,22,86v-1,,-1,,-2,c20,86,18,87,17,87v-2,,-4,,-5,c9,87,8,87,6,87v-1,,-2,,-3,-1c1,86,1,86,1,86,,86,,84,,84l,5c,4,,4,1,3v,,,,2,c4,3,4,2,5,2v2,-1,3,,5,c12,2,13,2,15,2v1,,2,,2,1c18,3,18,3,19,3v1,,,1,,2l19,15v2,-3,4,-5,6,-8c28,5,29,4,30,3,32,2,34,1,35,v1,,3,,5,c41,,42,,43,v1,,2,,2,c46,,47,1,48,1v1,,1,1,1,1c49,3,50,3,50,3v1,,,1,,1c50,5,51,6,51,7v,1,,3,,5e" fillcolor="navy" stroked="f">
              <v:path o:connecttype="custom" o:connectlocs="49,12;49,17;48,21;47,22;46,22;44,22;42,22;40,21;38,21;34,21;31,23;26,27;21,33;21,82;21,84;19,84;16,85;12,85;6,85;3,84;1,84;0,82;0,5;1,3;3,3;5,2;10,2;14,2;16,3;18,3;18,5;18,15;24,7;29,3;34,0;38,0;41,0;43,0;46,1;47,2;48,3;48,4;49,7;49,12" o:connectangles="0,0,0,0,0,0,0,0,0,0,0,0,0,0,0,0,0,0,0,0,0,0,0,0,0,0,0,0,0,0,0,0,0,0,0,0,0,0,0,0,0,0,0,0"/>
            </v:shape>
            <v:shape id="AutoShape 1223" o:spid="_x0000_s38546" style="position:absolute;left:695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KTDsYA&#10;AADcAAAADwAAAGRycy9kb3ducmV2LnhtbESPQWsCMRSE7wX/Q3iCt5pVabGrUVQUigehWmiPj81z&#10;s7h5WTdZXf31Rij0OMzMN8x03tpSXKj2hWMFg34CgjhzuuBcwfdh8zoG4QOyxtIxKbiRh/ms8zLF&#10;VLsrf9FlH3IRIexTVGBCqFIpfWbIou+7ijh6R1dbDFHWudQ1XiPclnKYJO/SYsFxwWBFK0PZad9Y&#10;BetmtBttgjvfm+3P7324NNn22CrV67aLCYhAbfgP/7U/tYKPtwE8z8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KTDsYAAADcAAAADwAAAAAAAAAAAAAAAACYAgAAZHJz&#10;L2Rvd25yZXYueG1sUEsFBgAAAAAEAAQA9QAAAIsDAAAAAA==&#10;" adj="0,,0" path="m84,44v,6,-2,13,-3,18c79,68,77,72,73,76v-4,4,-8,7,-13,10c54,88,48,89,40,89,34,89,27,88,22,86,17,84,13,81,10,78,6,74,4,69,2,64,,59,,52,,45,,38,1,32,2,27,4,21,7,16,10,12,14,8,18,6,23,3,29,1,35,,43,v7,,13,1,18,3c66,4,70,7,73,11v4,4,7,9,8,14c83,30,84,37,84,44xm61,45v,-4,-1,-8,-1,-11c59,31,58,28,57,25,56,23,53,21,51,20,49,19,46,17,42,17v-3,,-7,1,-9,2c31,20,29,22,27,25v-2,3,-3,5,-4,8c23,37,22,40,22,44v,4,1,8,1,11c24,58,25,61,26,64v1,3,4,4,6,5c35,70,38,71,42,71v3,,6,,8,-1c52,69,55,67,56,64v2,-3,3,-5,4,-8c60,53,61,49,61,45xe" fillcolor="navy" stroked="f">
              <v:stroke joinstyle="round"/>
              <v:formulas/>
              <v:path o:connecttype="custom" o:connectlocs="82,43;79,61;71,74;59,84;39,87;21,84;10,76;2,63;0,44;2,26;10,12;22,3;42,0;60,3;71,11;79,24;82,43;60,44;59,33;56,24;50,20;41,17;32,19;26,24;22,32;21,43;22,54;25,63;31,67;41,69;49,68;55,63;59,55;60,44" o:connectangles="0,0,0,0,0,0,0,0,0,0,0,0,0,0,0,0,0,0,0,0,0,0,0,0,0,0,0,0,0,0,0,0,0,0"/>
            </v:shape>
            <v:shape id="AutoShape 1224" o:spid="_x0000_s38545" style="position:absolute;left:7047;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Ezx8MA&#10;AADcAAAADwAAAGRycy9kb3ducmV2LnhtbESPzYrCMBSF98K8Q7gD7jTV0WGsRhFhYGahtiq4vTTX&#10;ttjclCZqfXsjCC4P5+fjzBatqcSVGldaVjDoRyCIM6tLzhUc9r+9HxDOI2usLJOCOzlYzD86M4y1&#10;vXFK153PRRhhF6OCwvs6ltJlBRl0fVsTB+9kG4M+yCaXusFbGDeVHEbRtzRYciAUWNOqoOy8u5jA&#10;3dxT69L1WR63bEfpf/KFg0Sp7me7nILw1Pp3+NX+0wom4yE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Ezx8MAAADcAAAADwAAAAAAAAAAAAAAAACYAgAAZHJzL2Rv&#10;d25yZXYueG1sUEsFBgAAAAAEAAQA9QAAAIgDAAAAAA==&#10;" adj="0,,0" path="m32,13v,3,,5,,7c32,21,31,23,29,24v-1,1,-2,1,-3,2c24,27,22,27,20,27v-2,,-5,,-6,-1c12,25,11,25,10,24,8,23,8,21,8,20,8,18,7,16,7,13,7,11,7,9,8,7,8,6,8,4,10,3,11,2,12,1,14,v1,,3,,6,c23,,24,,26,v1,1,2,2,3,3c31,4,31,6,32,7v,2,,4,,6xm34,66v,3,-1,5,-1,7c33,75,33,76,32,78v-1,2,-1,4,-2,5c29,85,28,87,27,88l16,105v,,-1,1,-2,1c14,107,13,107,13,108v-1,,-2,,-3,c9,108,8,108,7,108v-2,,-3,,-4,c1,108,1,108,,108v,-1,,-2,,-2c,105,,105,,104l10,80r,-14c10,65,10,63,11,62v1,-1,1,-3,2,-3c14,58,16,58,17,58v1,,3,-1,5,-1c24,57,26,57,28,58v1,,2,,3,1c32,59,33,61,33,62v1,1,1,3,1,4xe" fillcolor="black" stroked="f">
              <v:stroke joinstyle="round"/>
              <v:formulas/>
              <v:path o:connecttype="custom" o:connectlocs="30,13;30,20;27,24;25,26;19,27;13,26;9,24;8,20;7,13;8,7;9,3;13,0;19,0;25,0;27,3;30,7;30,13;32,65;31,72;30,77;28,81;25,86;15,103;13,104;12,106;9,106;7,106;3,106;0,106;0,104;0,102;9,79;9,65;10,61;12,58;16,57;21,56;26,57;29,58;31,61;32,65" o:connectangles="0,0,0,0,0,0,0,0,0,0,0,0,0,0,0,0,0,0,0,0,0,0,0,0,0,0,0,0,0,0,0,0,0,0,0,0,0,0,0,0,0"/>
            </v:shape>
            <v:shape id="Freeform 1225" o:spid="_x0000_s38544" style="position:absolute;left:7138;top:1928;width:155;height:114;visibility:visible;mso-wrap-style:none;v-text-anchor:middle" coordsize="157,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Bwq8IA&#10;AADcAAAADwAAAGRycy9kb3ducmV2LnhtbESPS2sCMRSF90L/Q7iF7jRR8TUaRQpCFVz42Li7TK4z&#10;g8nNMEl1+u8bQXB5OI+Ps1i1zoo7NaHyrKHfUyCIc28qLjScT5vuFESIyAatZ9LwRwFWy4/OAjPj&#10;H3yg+zEWIo1wyFBDGWOdSRnykhyGnq+Jk3f1jcOYZFNI0+AjjTsrB0qNpcOKE6HEmr5Lym/HX5e4&#10;YeAuu/XE7KzFyeim9spsZ1p/fbbrOYhIbXyHX+0fo2E2GsLzTDo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sHCrwgAAANwAAAAPAAAAAAAAAAAAAAAAAJgCAABkcnMvZG93&#10;bnJldi54bWxQSwUGAAAAAAQABAD1AAAAhwMAAAAA&#10;" path="m129,109v,1,-1,2,-2,4c127,114,126,114,125,114v-2,1,-3,1,-5,1c118,115,116,115,113,115v-4,,-7,,-9,c102,115,101,115,100,114v-1,,-3,-1,-3,-1c96,112,96,110,96,109l78,37,60,109v,1,-1,2,-1,3c58,113,58,114,57,114v-2,1,-3,1,-6,1c50,115,47,115,44,115v-3,,-6,,-8,c34,115,32,115,31,114v-1,,-2,-1,-3,-1c28,112,28,110,27,109l2,9c1,7,,6,,4,,3,1,3,2,2,2,,3,1,5,v2,,4,,7,c15,,17,,19,v1,,2,1,3,1c23,1,24,2,24,3v,,,1,1,2l45,92,65,5v1,,1,-1,1,-2c67,3,67,2,68,2v2,,2,-1,4,-2c74,,76,,78,v3,,5,,7,c87,,88,1,89,2v,,2,,2,1c92,4,92,4,92,5r22,87l134,5v,-1,,-1,,-2c135,3,135,2,136,2v1,,2,-1,3,-2c141,,143,,146,v2,,5,,6,c153,,155,1,155,2v1,,1,1,1,3c156,7,156,8,155,10r-26,99e" fillcolor="black" stroked="f">
              <v:path o:connecttype="custom" o:connectlocs="127,107;125,111;123,112;118,113;112,113;103,113;99,112;96,111;95,107;77,36;77,36;59,107;58,110;56,112;50,113;43,113;36,113;31,112;28,111;27,107;2,9;0,4;2,2;5,0;12,0;19,0;22,1;24,3;25,5;44,90;44,90;64,5;65,3;67,2;71,0;77,0;84,0;88,2;90,3;91,5;113,90;113,90;132,5;132,3;134,2;137,0;144,0;150,0;153,2;154,5;153,10;127,107" o:connectangles="0,0,0,0,0,0,0,0,0,0,0,0,0,0,0,0,0,0,0,0,0,0,0,0,0,0,0,0,0,0,0,0,0,0,0,0,0,0,0,0,0,0,0,0,0,0,0,0,0,0,0,0"/>
            </v:shape>
            <v:shape id="AutoShape 1226" o:spid="_x0000_s38543" style="position:absolute;left:7297;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NsMA&#10;AADcAAAADwAAAGRycy9kb3ducmV2LnhtbESPS4vCQBCE74L/YeiFvelkZX0kOoooC+LJF4K3JtOb&#10;hM30hMxosv56RxA8FlVfFTVbtKYUN6pdYVnBVz8CQZxaXXCm4HT86U1AOI+ssbRMCv7JwWLe7cww&#10;0bbhPd0OPhOhhF2CCnLvq0RKl+Zk0PVtRRy8X1sb9EHWmdQ1NqHclHIQRSNpsOCwkGNFq5zSv8PV&#10;KIiHy8HFrEf32I4LLOPzbhtRo9TnR7ucgvDU+nf4RW/0k/uG55lw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INsMAAADcAAAADwAAAAAAAAAAAAAAAACYAgAAZHJzL2Rv&#10;d25yZXYueG1sUEsFBgAAAAAEAAQA9QAAAIgDAAAAAA==&#10;" adj="0,,0" path="m77,42v,3,-1,4,-2,6c74,50,72,50,70,50r-48,c22,53,23,56,23,59v1,3,3,5,4,7c29,69,31,70,34,70v2,1,6,2,10,2c47,72,51,72,53,71v3,,6,-1,8,-1c64,69,65,68,67,67v1,,2,,3,c70,67,71,67,71,67v,1,1,1,1,1c72,68,73,70,73,70v,1,,2,,4c73,75,73,76,73,78v,1,,1,-1,2c72,80,72,81,72,82v-1,,-1,,-1,1c71,83,69,84,68,84v-2,1,-4,2,-7,3c59,87,56,88,52,88v-3,1,-6,1,-10,1c35,89,29,88,23,86,18,84,14,82,10,78,6,75,4,70,2,65,1,59,,53,,45,,38,1,32,2,27,4,21,7,16,10,12,14,8,18,5,23,3,28,,34,,40,v6,,12,1,16,3c61,4,65,7,68,11v4,3,5,8,6,12c76,28,77,33,77,38r,4xm55,36c55,29,54,25,51,21,48,17,45,16,39,16v-3,,-5,,-7,1c30,19,28,20,27,21v-1,2,-2,4,-4,7c22,30,22,33,22,36r33,xe" fillcolor="black" stroked="f">
              <v:stroke joinstyle="round"/>
              <v:formulas/>
              <v:path o:connecttype="custom" o:connectlocs="75,41;73,47;68,49;21,49;22,58;26,65;33,68;43,70;52,69;59,68;65,66;68,66;69,66;70,66;71,68;71,72;71,76;70,78;70,80;69,81;66,82;59,85;51,86;41,87;22,84;10,76;2,64;0,44;2,26;10,12;22,3;39,0;55,3;66,11;72,22;75,37;75,41;54,35;50,21;38,16;31,17;26,21;22,27;21,35;54,35" o:connectangles="0,0,0,0,0,0,0,0,0,0,0,0,0,0,0,0,0,0,0,0,0,0,0,0,0,0,0,0,0,0,0,0,0,0,0,0,0,0,0,0,0,0,0,0,0"/>
            </v:shape>
            <v:shape id="AutoShape 1227" o:spid="_x0000_s38542" style="position:absolute;left:7393;top:1920;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PlsQA&#10;AADcAAAADwAAAGRycy9kb3ducmV2LnhtbESPS4vCMBSF9wP+h3AFd2PqQAetRtFBQXHjC3F5aa5t&#10;tbkpTdSOv34yILg8nMfHGU0aU4o71a6wrKDXjUAQp1YXnCk47BeffRDOI2ssLZOCX3IwGbc+Rpho&#10;++At3Xc+E2GEXYIKcu+rREqX5mTQdW1FHLyzrQ36IOtM6hofYdyU8iuKvqXBggMhx4p+ckqvu5sJ&#10;kNnp2syPWznNbLwZrFdPrE4XpTrtZjoE4anx7/CrvdQKBnEM/2fCEZD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Fz5bEAAAA3AAAAA8AAAAAAAAAAAAAAAAAmAIAAGRycy9k&#10;b3ducmV2LnhtbFBLBQYAAAAABAAEAPUAAACJAwAAAAA=&#10;" adj="0,,0" path="m79,80v,7,-1,13,-2,19c75,104,73,109,70,113v-3,4,-7,7,-10,9c55,124,50,125,45,125v-2,,-5,,-7,c36,124,33,123,31,122v-2,-1,-4,-3,-6,-4c23,116,21,114,19,112r,8c19,121,19,121,18,122v,,,,-1,1c16,123,15,123,14,123v-2,1,-3,,-4,c7,123,6,123,5,123v-2,,-2,,-3,c1,122,1,122,1,122v,,-1,-1,-1,-2l,4c,4,,3,1,3,1,2,2,2,2,2,3,2,5,1,6,v1,,3,,5,c14,,15,,16,v2,,3,1,4,2c21,2,21,2,22,3v,,,1,,1l22,47v2,-2,4,-3,6,-5c31,41,32,40,34,39v2,-1,4,-2,6,-2c43,36,45,36,47,36v6,,11,1,15,4c66,42,69,45,71,49v3,4,5,9,6,14c78,68,79,74,79,80xm56,81v,-3,,-6,-1,-10c54,68,53,66,52,63,51,60,49,58,48,57,46,56,43,55,40,55v-1,,-3,,-4,c34,56,33,57,32,58v-1,1,-4,2,-5,4c26,63,24,65,22,68r,26c25,98,28,101,31,103v3,2,6,3,9,3c43,106,45,106,47,104v2,-2,3,-3,5,-5c53,96,54,93,54,90v1,-3,2,-6,2,-9xe" fillcolor="black" stroked="f">
              <v:stroke joinstyle="round"/>
              <v:formulas/>
              <v:path o:connecttype="custom" o:connectlocs="77,79;75,97;68,111;59,120;44,123;37,123;30,120;24,116;19,110;19,118;18,120;17,121;14,121;10,121;5,121;2,121;1,120;0,118;0,4;1,3;2,2;6,0;11,0;16,0;20,2;21,3;21,4;21,46;27,41;33,38;39,36;46,35;60,39;69,48;75,62;77,79;55,80;54,70;51,62;47,56;39,54;35,54;31,57;26,61;21,67;21,93;30,101;39,104;46,102;51,97;53,89;55,80" o:connectangles="0,0,0,0,0,0,0,0,0,0,0,0,0,0,0,0,0,0,0,0,0,0,0,0,0,0,0,0,0,0,0,0,0,0,0,0,0,0,0,0,0,0,0,0,0,0,0,0,0,0,0,0"/>
            </v:shape>
            <v:shape id="AutoShape 1228" o:spid="_x0000_s38541" style="position:absolute;left:7492;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5288QA&#10;AADcAAAADwAAAGRycy9kb3ducmV2LnhtbESPQWsCMRSE74X+h/AK3mq2olLXzUopCvWmtqjHx+a5&#10;Wbp5WTZR039vBKHHYWa+YYpFtK24UO8bxwrehhkI4srphmsFP9+r13cQPiBrbB2Tgj/ysCifnwrM&#10;tbvyli67UIsEYZ+jAhNCl0vpK0MW/dB1xMk7ud5iSLKvpe7xmuC2laMsm0qLDacFgx19Gqp+d2er&#10;4LAc79dHuTxu4shsNM0mEdedUoOX+DEHESiG//Cj/aUVzCZTuJ9JR0C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OdvPEAAAA3AAAAA8AAAAAAAAAAAAAAAAAmAIAAGRycy9k&#10;b3ducmV2LnhtbFBLBQYAAAAABAAEAPUAAACJAwAAAAA=&#10;" adj="0,,0" path="m25,13v,3,,5,-1,7c23,21,23,23,22,24v-1,1,-3,1,-4,2c16,27,14,27,12,27v-2,,-4,,-6,-1c4,25,3,25,2,24,1,23,1,21,,20,,18,,16,,13,,11,,9,,7,1,6,1,4,2,3,2,2,4,1,6,v2,,4,,6,c14,,17,,18,v1,1,3,2,4,3c22,4,23,6,24,7v1,2,1,4,1,6xm25,71v,2,,4,-1,6c23,79,23,80,22,81v-1,1,-3,2,-4,2c17,84,14,84,12,84v-2,,-4,,-6,-1c4,83,3,82,2,81,1,80,1,79,,77,,75,,73,,71,,68,,66,,65,1,63,1,61,2,60v,-1,2,-2,4,-2c8,57,10,57,12,57v2,,5,,6,1c19,58,21,59,22,60v,1,1,2,2,5c25,67,25,68,25,71xe" fillcolor="black" stroked="f">
              <v:stroke joinstyle="round"/>
              <v:formulas/>
              <v:path o:connecttype="custom" o:connectlocs="23,13;22,20;20,23;17,25;11,26;6,25;2,23;0,20;0,13;0,7;2,3;6,0;11,0;17,0;20,3;22,7;23,13;23,69;22,75;20,79;17,81;11,82;6,81;2,79;0,75;0,69;0,63;2,59;6,57;11,56;17,57;20,59;22,63;23,69" o:connectangles="0,0,0,0,0,0,0,0,0,0,0,0,0,0,0,0,0,0,0,0,0,0,0,0,0,0,0,0,0,0,0,0,0,0"/>
            </v:shape>
            <v:shape id="Freeform 1229" o:spid="_x0000_s38540" style="position:absolute;left:7580;top:1920;width:74;height:122;visibility:visible;mso-wrap-style:none;v-text-anchor:middle" coordsize="76,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4MeMUA&#10;AADcAAAADwAAAGRycy9kb3ducmV2LnhtbESPX2vCQBDE3wW/w7GFvtVNDf0XPaVIxT5UqLbo65Jb&#10;k9jcXsidGr+9JxR8HGbmN8x42tlaHbn1lRMNj4MEFEvuTCWFht+f+cMrKB9IDNVOWMOZPUwn/d6Y&#10;MuNOsuLjOhQqQsRnpKEMockQfV6yJT9wDUv0dq61FKJsCzQtnSLc1jhMkme0VElcKKnhWcn53/pg&#10;NXx/bT+WuF9u0zRdLHCFO9dtUOv7u+59BCpwF27h//an0fD29ALXM/EI4O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Pgx4xQAAANwAAAAPAAAAAAAAAAAAAAAAAJgCAABkcnMv&#10;ZG93bnJldi54bWxQSwUGAAAAAAQABAD1AAAAigMAAAAA&#10;" path="m75,120v,1,,1,-1,2c74,122,73,122,73,122v-1,,-2,1,-4,1c68,123,66,123,64,123v-2,,-4,,-6,c57,123,56,123,55,122v-1,,-1,,-2,-1c53,121,53,121,53,120r,-45c53,71,53,68,52,66v,-1,-1,-4,-3,-5c48,59,47,58,45,57,44,55,42,55,40,55v-3,,-6,2,-9,3c28,60,25,63,22,67r,53c22,121,22,121,22,121v-1,,-2,1,-2,1c19,122,18,123,17,123v-2,,-4,,-6,c9,123,7,123,6,123v-1,,-3,,-4,-1c1,122,1,122,1,122,,122,,121,,120l,4c,4,,3,1,3,1,2,2,2,2,2,3,2,5,1,6,v1,,3,,5,c14,,15,,17,v1,,2,1,3,2c21,2,21,2,22,3v,,,1,,1l22,47v4,-3,8,-6,12,-8c38,37,42,36,46,36v6,,10,1,14,3c63,41,66,43,69,46v2,3,4,7,4,11c74,61,75,66,75,72r,48e" fillcolor="black" stroked="f">
              <v:path o:connecttype="custom" o:connectlocs="73,118;72,120;71,120;67,121;62,121;56,121;54,120;52,119;52,118;52,74;51,65;48,60;44,56;39,54;30,57;21,66;21,118;21,119;19,120;17,121;11,121;6,121;2,120;1,120;0,118;0,4;1,3;2,2;6,0;11,0;17,0;19,2;21,3;21,4;21,46;33,38;45,35;58,38;67,45;71,56;73,71;73,118" o:connectangles="0,0,0,0,0,0,0,0,0,0,0,0,0,0,0,0,0,0,0,0,0,0,0,0,0,0,0,0,0,0,0,0,0,0,0,0,0,0,0,0,0,0"/>
            </v:shape>
            <v:shape id="Freeform 1230" o:spid="_x0000_s38539" style="position:absolute;left:766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OfcQA&#10;AADcAAAADwAAAGRycy9kb3ducmV2LnhtbERPy2oCMRTdF/yHcIVuSs1YqIyjGSnFQhdd1NGCy+vk&#10;zgMnN2MSddqvbxaCy8N5L1eD6cSFnG8tK5hOEhDEpdUt1wp224/nFIQPyBo7y6Tglzys8tHDEjNt&#10;r7yhSxFqEUPYZ6igCaHPpPRlQwb9xPbEkausMxgidLXUDq8x3HTyJUlm0mDLsaHBnt4bKo/F2Sh4&#10;+uuG9Y+bb9rTbn/wxffX+lylSj2Oh7cFiEBDuItv7k+tYP4a18Yz8Qj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njn3EAAAA3AAAAA8AAAAAAAAAAAAAAAAAmAIAAGRycy9k&#10;b3ducmV2LnhtbFBLBQYAAAAABAAEAPUAAACJAwAAAAA=&#10;" path="m55,95v,2,,5,-1,6c53,102,53,104,53,104v-1,1,-1,1,-2,1c49,106,48,106,47,106v-2,1,-3,1,-4,2c41,108,39,108,38,108v-5,,-8,-1,-12,-2c23,105,21,103,18,101,16,99,14,96,14,92,13,89,12,84,12,80r,-40l3,40c2,40,1,39,1,37,,36,,34,,30,,29,,27,,26,,25,,24,1,23v,-1,,-1,,-1c1,22,2,21,3,21r9,l12,4v,-1,,-1,1,-1c13,3,13,2,14,2v1,,2,-1,4,-2c19,,21,,23,v2,,4,,5,c30,,31,1,32,2v,,1,,2,1c34,3,34,3,34,4r,17l51,21v1,,1,,2,1c53,23,53,23,53,23v,1,1,2,2,3c55,27,55,29,55,30v,4,-1,6,-2,7c53,38,52,40,51,40r-17,l34,76v,4,1,8,2,9c38,87,40,89,43,89v1,,2,,4,-1c48,88,48,88,49,88v,-1,1,-1,2,-1c51,87,52,87,52,87r1,c53,87,53,88,54,88v1,1,,2,1,3c55,92,55,93,55,95e" fillcolor="black" stroked="f">
              <v:path o:connecttype="custom" o:connectlocs="53,93;52,99;51,102;49,103;45,104;41,106;37,106;25,104;17,99;14,90;12,79;12,39;3,39;1,36;0,29;0,26;1,23;1,22;3,21;12,21;12,4;13,3;14,2;17,0;22,0;27,0;31,2;33,3;33,4;33,21;49,21;51,22;51,23;53,26;53,29;51,36;49,39;33,39;33,75;35,83;41,87;45,86;47,86;49,85;50,85;51,85;52,86;53,89;53,93" o:connectangles="0,0,0,0,0,0,0,0,0,0,0,0,0,0,0,0,0,0,0,0,0,0,0,0,0,0,0,0,0,0,0,0,0,0,0,0,0,0,0,0,0,0,0,0,0,0,0,0,0"/>
            </v:shape>
            <v:shape id="Freeform 1231" o:spid="_x0000_s38538" style="position:absolute;left:772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r5scA&#10;AADcAAAADwAAAGRycy9kb3ducmV2LnhtbESPQWvCQBSE70L/w/IKvUjdKFRM6iqlKPTQQ40WPD6z&#10;zyQ0+zburhr99W5B8DjMzDfMdN6ZRpzI+dqyguEgAUFcWF1zqWCzXr5OQPiArLGxTAou5GE+e+pN&#10;MdP2zCs65aEUEcI+QwVVCG0mpS8qMugHtiWO3t46gyFKV0rt8BzhppGjJBlLgzXHhQpb+qyo+MuP&#10;RkH/2nSLX5eu6sNmu/P5z/fiuJ8o9fLcfbyDCNSFR/je/tIK0rcU/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rK+bHAAAA3AAAAA8AAAAAAAAAAAAAAAAAmAIAAGRy&#10;cy9kb3ducmV2LnhtbFBLBQYAAAAABAAEAPUAAACMAwAAAAA=&#10;" path="m55,95v,2,,5,-1,6c53,102,53,104,53,104v-1,1,-1,1,-2,1c50,106,48,106,47,106v-1,1,-3,1,-4,2c42,108,39,108,38,108v-5,,-8,-1,-12,-2c23,105,21,103,18,101,16,99,14,96,14,92,13,89,12,84,12,80r,-40l3,40c2,40,1,39,1,37,,36,,34,,30,,29,,27,,26,,25,,24,1,23v,-1,,-1,,-1c1,22,2,21,3,21r9,l12,4v,-1,,-1,1,-1c13,3,13,2,14,2v2,,2,-1,4,-2c19,,21,,23,v2,,4,,6,c30,,31,1,32,2v1,,1,,2,1c34,3,34,3,34,4r,17l51,21v1,,1,,2,1c53,23,53,23,53,23v,1,1,2,2,3c55,27,55,29,55,30v,4,-1,6,-2,7c53,38,52,40,51,40r-17,l34,76v,4,1,8,2,9c38,87,40,89,43,89v1,,3,,4,-1c48,88,48,88,49,88v1,-1,1,-1,2,-1c51,87,52,87,52,87r1,c53,87,53,88,54,88v1,1,,2,1,3c55,92,55,93,55,95e" fillcolor="black" stroked="f">
              <v:path o:connecttype="custom" o:connectlocs="53,93;52,99;51,102;49,103;45,104;41,106;37,106;25,104;17,99;14,90;12,79;12,39;3,39;1,36;0,29;0,26;1,23;1,22;3,21;12,21;12,4;13,3;14,2;17,0;22,0;28,0;31,2;33,3;33,4;33,21;49,21;51,22;51,23;53,26;53,29;51,36;49,39;33,39;33,75;35,83;41,87;45,86;47,86;49,85;50,85;51,85;52,86;53,89;53,93" o:connectangles="0,0,0,0,0,0,0,0,0,0,0,0,0,0,0,0,0,0,0,0,0,0,0,0,0,0,0,0,0,0,0,0,0,0,0,0,0,0,0,0,0,0,0,0,0,0,0,0,0"/>
            </v:shape>
            <v:shape id="AutoShape 1232" o:spid="_x0000_s38537" style="position:absolute;left:7796;top:195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0VMAA&#10;AADcAAAADwAAAGRycy9kb3ducmV2LnhtbERPPW/CMBDdkfofrKvEBk46pDTFINSqUcsGtPspPuJA&#10;fI5sE8K/rwckxqf3vVyPthMD+dA6VpDPMxDEtdMtNwp+D1+zBYgQkTV2jknBjQKsV0+TJZbaXXlH&#10;wz42IoVwKFGBibEvpQy1IYth7nrixB2dtxgT9I3UHq8p3HbyJcsKabHl1GCwpw9D9Xl/sQq2f7kp&#10;qiHeqvy4e/U/51Ol20+lps/j5h1EpDE+xHf3t1bwVqT56Uw6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j0VMAAAADcAAAADwAAAAAAAAAAAAAAAACYAgAAZHJzL2Rvd25y&#10;ZXYueG1sUEsFBgAAAAAEAAQA9QAAAIUDAAAAAA==&#10;" adj="0,,0" path="m79,43v,7,-1,14,-2,19c75,68,73,72,70,76v-2,4,-6,8,-10,10c55,88,50,89,45,89v-2,,-5,,-6,-1c37,88,35,87,33,86v-2,,-3,-2,-5,-3c26,81,24,80,22,78r,36c22,115,22,116,22,116v-1,1,-2,1,-2,1c19,117,18,118,17,118v-2,,-4,,-6,c9,118,7,118,6,118v-2,,-3,,-4,-1c2,117,1,117,1,116,,116,,115,,114l,5c,4,,4,1,3v,,,,1,c2,3,3,2,5,2v2,-1,2,,5,c11,2,13,2,14,2v1,,2,,3,1c17,3,18,3,18,3v,,1,1,1,2l19,14v2,-2,4,-4,7,-6c28,6,30,4,32,3,35,2,37,2,39,1,41,,44,,47,v6,,11,1,15,3c66,6,69,9,72,12v2,4,4,9,5,15c78,32,79,37,79,43xm56,45v,-4,,-7,-1,-10c54,32,53,29,52,27,51,24,49,22,48,21,46,20,43,19,40,19v-1,,-3,,-4,c35,20,33,20,32,21v-1,2,-3,3,-5,4c26,27,24,29,22,32r,26c25,62,28,65,31,67v3,2,6,3,9,3c43,70,45,70,47,68v2,-2,4,-3,5,-6c53,60,54,57,54,54v1,-4,2,-6,2,-9xe" fillcolor="black" stroked="f">
              <v:stroke joinstyle="round"/>
              <v:formulas/>
              <v:path o:connecttype="custom" o:connectlocs="77,42;75,61;68,75;59,85;44,88;38,87;32,85;27,82;21,77;21,112;21,114;20,115;17,116;11,116;6,116;2,115;1,114;0,112;0,5;1,3;2,3;5,2;10,2;14,2;17,3;18,3;19,5;19,14;25,8;31,3;38,1;46,0;60,3;70,12;75,27;77,42;55,44;54,34;51,27;47,21;39,19;35,19;31,21;26,25;21,31;21,57;30,66;39,69;46,67;51,61;53,53;55,44" o:connectangles="0,0,0,0,0,0,0,0,0,0,0,0,0,0,0,0,0,0,0,0,0,0,0,0,0,0,0,0,0,0,0,0,0,0,0,0,0,0,0,0,0,0,0,0,0,0,0,0,0,0,0,0"/>
            </v:shape>
            <v:shape id="AutoShape 1233" o:spid="_x0000_s38536" style="position:absolute;left:7895;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skOsMA&#10;AADcAAAADwAAAGRycy9kb3ducmV2LnhtbESPQWsCMRSE74L/ITyhN80qVXQ1ihQL9aZW1ONj89ws&#10;bl6WTarx3zcFocdhZr5hFqtoa3Gn1leOFQwHGQjiwumKSwXH78/+FIQPyBprx6TgSR5Wy25ngbl2&#10;D97T/RBKkSDsc1RgQmhyKX1hyKIfuIY4eVfXWgxJtqXULT4S3NZylGUTabHitGCwoQ9Dxe3wYxWc&#10;N++n7UVuLrs4MjtNs3HEbaPUWy+u5yACxfAffrW/tILZZAh/Z9IR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skOsMAAADcAAAADwAAAAAAAAAAAAAAAACYAgAAZHJzL2Rv&#10;d25yZXYueG1sUEsFBgAAAAAEAAQA9QAAAIgDAAAAAA==&#10;" adj="0,,0" path="m25,13v,3,,5,-1,7c24,21,23,23,22,24v-1,1,-2,1,-4,2c16,27,14,27,12,27v-2,,-4,,-6,-1c4,25,3,25,2,24,1,23,1,21,,20,,18,,16,,13,,11,,9,,7,1,6,1,4,2,3,3,2,4,1,6,v2,,4,,6,c14,,17,,18,v1,1,3,2,4,3c22,4,24,6,24,7v1,2,1,4,1,6xm25,71v,2,,4,-1,6c24,79,23,80,22,81v-1,1,-2,2,-4,2c17,84,14,84,12,84v-2,,-4,,-6,-1c4,83,3,82,2,81,1,80,1,79,,77,,75,,73,,71,,68,,66,,65,1,63,1,61,2,60,3,59,4,58,6,58v2,-1,4,-1,6,-1c14,57,17,57,18,58v1,,3,1,4,2c22,61,24,62,24,65v1,2,1,3,1,6xe" fillcolor="black" stroked="f">
              <v:stroke joinstyle="round"/>
              <v:formulas/>
              <v:path o:connecttype="custom" o:connectlocs="23,13;22,20;20,23;17,25;11,26;6,25;2,23;0,20;0,13;0,7;2,3;6,0;11,0;17,0;20,3;22,7;23,13;23,69;22,75;20,79;17,81;11,82;6,81;2,79;0,75;0,69;0,63;2,59;6,57;11,56;17,57;20,59;22,63;23,69" o:connectangles="0,0,0,0,0,0,0,0,0,0,0,0,0,0,0,0,0,0,0,0,0,0,0,0,0,0,0,0,0,0,0,0,0,0"/>
            </v:shape>
            <v:shape id="Freeform 1234" o:spid="_x0000_s38535" style="position:absolute;left:7931;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f/GMMA&#10;AADcAAAADwAAAGRycy9kb3ducmV2LnhtbESPS2sCMRSF9wX/Q7hCdzWjBaujUUQQpQvxBW4vk+tk&#10;cHIzJNGZ/vumIHR5OI+PM192thZP8qFyrGA4yEAQF05XXCq4nDcfExAhImusHZOCHwqwXPTe5phr&#10;1/KRnqdYijTCIUcFJsYmlzIUhiyGgWuIk3dz3mJM0pdSe2zTuK3lKMvG0mLFiWCwobWh4n562MTF&#10;7dB8Xff2MmkO8rozh0//3Sr13u9WMxCRuvgffrV3WsF0PIK/M+kI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f/GMMAAADcAAAADwAAAAAAAAAAAAAAAACYAgAAZHJzL2Rv&#10;d25yZXYueG1sUEsFBgAAAAAEAAQA9QAAAIgDAAAAAA==&#10;" path="m22,155v,1,,1,-1,1c20,156,20,157,19,157v-1,,-2,1,-3,2c14,159,13,159,11,159v-2,,-5,,-6,-1c3,158,2,157,1,157,,157,,156,,155v,,,-1,1,-2l53,5v,-1,1,-1,1,-2c55,3,56,2,56,2v1,,2,,4,-1c61,,62,1,64,1v3,,5,,6,1c72,2,73,2,74,2v1,,1,1,1,2c75,5,75,5,75,7l22,155e" fillcolor="black" stroked="f">
              <v:path o:connecttype="custom" o:connectlocs="21,152;20,153;19,154;16,156;11,156;5,155;1,154;0,152;1,150;52,5;53,3;55,2;58,1;62,1;68,2;72,2;73,4;73,7;21,152" o:connectangles="0,0,0,0,0,0,0,0,0,0,0,0,0,0,0,0,0,0,0"/>
            </v:shape>
            <v:shape id="Freeform 1235" o:spid="_x0000_s38534" style="position:absolute;left:8008;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ag8MA&#10;AADcAAAADwAAAGRycy9kb3ducmV2LnhtbESPS2sCMRSF9wX/Q7iCu5pRwepoFBGK0oX4AreXyXUy&#10;OLkZktSZ/vumIHR5OI+Ps1x3thZP8qFyrGA0zEAQF05XXCq4Xj7fZyBCRNZYOyYFPxRgveq9LTHX&#10;ruUTPc+xFGmEQ44KTIxNLmUoDFkMQ9cQJ+/uvMWYpC+l9timcVvLcZZNpcWKE8FgQ1tDxeP8bRMX&#10;dyPzcTvY66w5ytveHCf+q1Vq0O82CxCRuvgffrX3WsF8OoG/M+kI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tag8MAAADcAAAADwAAAAAAAAAAAAAAAACYAgAAZHJzL2Rv&#10;d25yZXYueG1sUEsFBgAAAAAEAAQA9QAAAIgDAAAAAA==&#10;" path="m22,155v,1,,1,-1,1c21,156,20,157,19,157v-1,,-2,1,-3,2c14,159,13,159,11,159v-2,,-5,,-6,-1c4,158,2,157,1,157,,157,,156,,155v,,,-1,1,-2l53,5v,-1,1,-1,2,-2c55,3,56,2,56,2v1,,2,,4,-1c61,,62,1,64,1v3,,5,,6,1c72,2,73,2,74,2v1,,1,1,1,2c75,5,75,5,75,7l22,155e" fillcolor="black" stroked="f">
              <v:path o:connecttype="custom" o:connectlocs="21,152;20,153;19,154;16,156;11,156;5,155;1,154;0,152;1,150;52,5;54,3;55,2;58,1;62,1;68,2;72,2;73,4;73,7;21,152" o:connectangles="0,0,0,0,0,0,0,0,0,0,0,0,0,0,0,0,0,0,0"/>
            </v:shape>
            <v:shape id="Freeform 1236" o:spid="_x0000_s38533" style="position:absolute;left:8087;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CMisUA&#10;AADcAAAADwAAAGRycy9kb3ducmV2LnhtbESPQWsCMRSE74L/ITzBm2Yt1erWKFIqCFLQtUh7e2ye&#10;u4ublyWJuv57IxR6HGbmG2a+bE0truR8ZVnBaJiAIM6trrhQ8H1YD6YgfEDWWFsmBXfysFx0O3NM&#10;tb3xnq5ZKESEsE9RQRlCk0rp85IM+qFtiKN3ss5giNIVUju8Rbip5UuSTKTBiuNCiQ19lJSfs4tR&#10;cBn/7Gbb37ej3n9mbnP8om1ekFL9Xrt6BxGoDf/hv/ZGK5hNXuF5Jh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AIyKxQAAANwAAAAPAAAAAAAAAAAAAAAAAJgCAABkcnMv&#10;ZG93bnJldi54bWxQSwUGAAAAAAQABAD1AAAAigMAAAAA&#10;" path="m129,4v,1,,1,,3c129,8,128,9,128,10l107,82v,,-1,2,-1,2c105,85,104,85,103,85v,1,-2,1,-4,1c98,86,95,86,93,86v-3,,-6,,-8,c83,86,82,86,81,85v-1,,-1,,-2,-1c78,84,78,82,78,82l64,34r,-1l64,34,52,82v,,,2,-1,2c51,85,50,85,49,85v-1,1,-3,1,-5,1c43,86,40,86,38,86v-3,,-6,,-8,c29,86,27,86,26,85v-1,,-1,,-2,-1c23,84,23,82,23,82l2,10c1,9,1,8,1,7,,5,1,5,1,4v,,,-1,,-1c2,2,2,2,3,1v1,,2,,3,c8,,10,1,12,1v2,,4,,6,c19,1,20,1,21,1v1,,1,2,2,2c23,3,23,4,23,5l39,62r,1l39,62,54,5v,-1,1,-2,1,-2c56,2,56,2,57,1v1,,2,,3,c61,,63,1,65,1v3,,4,,5,c72,1,73,1,74,1v1,,1,2,2,2c76,3,76,4,76,4l92,63r,-1l107,5v,-1,1,-2,1,-2c108,2,109,2,110,1v,,2,,3,c114,,116,1,119,1v2,,4,,5,c125,1,126,1,127,1v1,,1,1,2,2c129,3,129,4,129,4e" fillcolor="black" stroked="f">
              <v:path o:connecttype="custom" o:connectlocs="127,4;127,7;126,10;105,79;104,81;101,82;97,83;92,83;84,83;80,82;78,81;77,79;63,33;63,32;63,33;51,79;50,81;48,82;43,83;37,83;30,83;26,82;24,81;23,79;2,10;1,7;1,4;1,3;3,1;6,1;12,1;18,1;21,1;23,3;23,5;38,60;38,61;38,60;53,5;54,3;56,1;59,1;64,1;69,1;73,1;75,3;75,4;91,61;91,61;91,60;105,5;106,3;108,1;111,1;117,1;122,1;125,1;127,3;127,4" o:connectangles="0,0,0,0,0,0,0,0,0,0,0,0,0,0,0,0,0,0,0,0,0,0,0,0,0,0,0,0,0,0,0,0,0,0,0,0,0,0,0,0,0,0,0,0,0,0,0,0,0,0,0,0,0,0,0,0,0,0,0"/>
            </v:shape>
            <v:shape id="Freeform 1237" o:spid="_x0000_s38532" style="position:absolute;left:8222;top:1958;width:127;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wpEcUA&#10;AADcAAAADwAAAGRycy9kb3ducmV2LnhtbESP3WrCQBSE74W+w3IKvTObFvyLrlJKC4IIGkX07pA9&#10;TUKzZ8Puqunbu4Lg5TAz3zCzRWcacSHna8sK3pMUBHFhdc2lgv3upz8G4QOyxsYyKfgnD4v5S2+G&#10;mbZX3tIlD6WIEPYZKqhCaDMpfVGRQZ/Yljh6v9YZDFG6UmqH1wg3jfxI06E0WHNcqLClr4qKv/xs&#10;FJwHx81kdRod9PY7d8vDmlZFSUq9vXafUxCBuvAMP9pLrWAyHMD9TD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TCkRxQAAANwAAAAPAAAAAAAAAAAAAAAAAJgCAABkcnMv&#10;ZG93bnJldi54bWxQSwUGAAAAAAQABAD1AAAAigMAAAAA&#10;" path="m128,4v,1,,1,,3c128,8,128,9,127,10l106,82v,,,2,-1,2c104,85,104,85,103,85v-1,1,-3,1,-4,1c97,86,95,86,92,86v-3,,-6,,-7,c83,86,82,86,81,85v-2,,-2,,-3,-1c78,84,77,82,77,82l64,34r,-1l64,34,52,82v-1,,-1,2,-1,2c50,85,49,85,48,85v-1,1,-3,1,-4,1c42,86,40,86,37,86v-3,,-6,,-7,c28,86,27,86,26,85v-2,,-2,,-3,-1c23,84,22,82,22,82l1,10c1,9,1,8,,7,,5,,5,,4,,4,,3,1,3,1,2,1,2,2,1v1,,2,,4,c7,,9,1,11,1v3,,4,,6,c19,1,19,1,20,1v2,,2,2,2,2c23,3,23,4,23,5l39,62r,1l39,62,53,5v,-1,1,-2,2,-2c55,2,55,2,56,1v1,,2,,3,c60,,62,1,65,1v2,,4,,5,c71,1,72,1,73,1v1,,1,2,2,2c75,3,75,4,75,4l91,63r,-1l107,5v,-1,,-2,,-2c107,2,108,2,109,1v1,,2,,3,c113,,116,1,118,1v2,,4,,5,c124,1,125,1,127,1v1,,1,1,1,2c129,3,128,4,128,4e" fillcolor="black" stroked="f">
              <v:path o:connecttype="custom" o:connectlocs="125,4;125,7;124,10;104,79;103,81;101,82;97,83;90,83;83,83;79,82;76,81;75,79;63,33;63,32;63,33;51,79;50,81;47,82;43,83;36,83;29,83;25,82;22,81;21,79;1,10;0,7;0,4;1,3;2,1;6,1;11,1;17,1;20,1;21,3;22,5;38,60;38,61;38,60;52,5;54,3;55,1;58,1;64,1;68,1;71,1;73,3;73,4;89,61;89,61;89,60;105,5;105,3;106,1;109,1;115,1;120,1;124,1;125,3;125,4" o:connectangles="0,0,0,0,0,0,0,0,0,0,0,0,0,0,0,0,0,0,0,0,0,0,0,0,0,0,0,0,0,0,0,0,0,0,0,0,0,0,0,0,0,0,0,0,0,0,0,0,0,0,0,0,0,0,0,0,0,0,0"/>
            </v:shape>
            <v:shape id="Freeform 1238" o:spid="_x0000_s38531" style="position:absolute;left:8356;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63ZsYA&#10;AADcAAAADwAAAGRycy9kb3ducmV2LnhtbESPQWvCQBSE74L/YXlCb7qx0LSmriLSgiAFjSLt7ZF9&#10;TYLZt2F3E9N/3xUKPQ4z8w2zXA+mET05X1tWMJ8lIIgLq2suFZxP79MXED4ga2wsk4If8rBejUdL&#10;zLS98ZH6PJQiQthnqKAKoc2k9EVFBv3MtsTR+7bOYIjSlVI7vEW4aeRjkqTSYM1xocKWthUV17wz&#10;Crqnz8Ni//V80ce33O0uH7QvSlLqYTJsXkEEGsJ/+K+90woWaQr3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63ZsYAAADcAAAADwAAAAAAAAAAAAAAAACYAgAAZHJz&#10;L2Rvd25yZXYueG1sUEsFBgAAAAAEAAQA9QAAAIsDAAAAAA==&#10;" path="m129,4v,1,,1,,3c129,8,128,9,127,10l106,82v,,,2,-1,2c105,85,104,85,103,85v-1,1,-2,1,-4,1c97,86,95,86,92,86v-3,,-5,,-7,c83,86,82,86,81,85v-1,,-2,,-2,-1c78,84,78,82,78,82l64,34r,-1l64,34,52,82v-1,,-1,2,-1,2c50,85,50,85,49,85v-1,1,-3,1,-5,1c42,86,40,86,37,86v-3,,-5,,-7,c28,86,27,86,26,85v-1,,-2,,-2,-1c23,84,23,82,23,82l2,10c1,9,1,8,,7,,5,,5,,4,,4,,3,1,3,2,2,2,2,3,1v1,,1,,3,c8,,10,1,12,1v2,,4,,5,c19,1,20,1,21,1v1,,1,2,2,2c23,3,23,4,23,5l39,62r,1l39,62,54,5v,-1,,-2,1,-2c55,2,55,2,57,1v1,,1,,2,c61,,63,1,65,1v2,,4,,5,c71,1,72,1,74,1v1,,1,2,1,2c76,3,76,4,76,4l92,63r,-1l107,5v,-1,1,-2,1,-2c108,2,109,2,109,1v1,,3,,4,c114,,116,1,118,1v3,,4,,5,c125,1,126,1,127,1v1,,1,1,2,2c129,3,129,4,129,4e" fillcolor="black" stroked="f">
              <v:path o:connecttype="custom" o:connectlocs="127,4;127,7;125,10;104,79;103,81;101,82;97,83;91,83;84,83;80,82;78,81;77,79;63,33;63,32;63,33;51,79;50,81;48,82;43,83;36,83;30,83;26,82;24,81;23,79;2,10;0,7;0,4;1,3;3,1;6,1;12,1;17,1;21,1;23,3;23,5;38,60;38,61;38,60;53,5;54,3;56,1;58,1;64,1;69,1;73,1;74,3;75,4;91,61;91,61;91,60;105,5;106,3;107,1;111,1;116,1;121,1;125,1;127,3;127,4" o:connectangles="0,0,0,0,0,0,0,0,0,0,0,0,0,0,0,0,0,0,0,0,0,0,0,0,0,0,0,0,0,0,0,0,0,0,0,0,0,0,0,0,0,0,0,0,0,0,0,0,0,0,0,0,0,0,0,0,0,0,0"/>
            </v:shape>
            <v:shape id="Freeform 1239" o:spid="_x0000_s38530" style="position:absolute;left:8489;top:2017;width:26;height:26;visibility:visible;mso-wrap-style:none;v-text-anchor:middle"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RBNMQA&#10;AADcAAAADwAAAGRycy9kb3ducmV2LnhtbESP0WrCQBRE3wv9h+UWfKubSrBJdBWjCIIvNfoB1+w1&#10;Cc3eDdlV4993C4KPw8ycYebLwbTiRr1rLCv4GkcgiEurG64UnI7bzwSE88gaW8uk4EEOlov3tzlm&#10;2t75QLfCVyJA2GWooPa+y6R0ZU0G3dh2xMG72N6gD7KvpO7xHuCmlZMomkqDDYeFGjta11T+Flej&#10;YH88/+zPudyUyUG6OM1jTvVOqdHHsJqB8DT4V/jZ3mkF6fQb/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UQTTEAAAA3AAAAA8AAAAAAAAAAAAAAAAAmAIAAGRycy9k&#10;b3ducmV2LnhtbFBLBQYAAAAABAAEAPUAAACJAwAAAAA=&#10;" path="m27,13v,5,-2,9,-3,11c22,26,19,27,13,27,8,27,5,26,3,24,2,22,,19,,14,,8,2,4,3,2,5,1,8,,13,v6,,9,1,11,2c25,4,27,8,27,13e" fillcolor="black" stroked="f">
              <v:path o:connecttype="custom" o:connectlocs="25,12;22,22;12,25;3,22;0,13;3,2;12,0;22,2;25,12" o:connectangles="0,0,0,0,0,0,0,0,0"/>
            </v:shape>
            <v:shape id="AutoShape 1240" o:spid="_x0000_s38529" style="position:absolute;left:8536;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VDxMEA&#10;AADcAAAADwAAAGRycy9kb3ducmV2LnhtbERPy2oCMRTdF/yHcIXuasYWREczItaWbrqoiuvL5M4D&#10;JzfTJI3x75tFocvDeW+2yQwikvO9ZQXzWQGCuLa651bB+fT2tAThA7LGwTIpuJOHbTV52GCp7Y2/&#10;KB5DK3II+xIVdCGMpZS+7sign9mROHONdQZDhq6V2uEth5tBPhfFQhrsOTd0ONK+o/p6/DEKuHH3&#10;15QOL7q9xPnh8ztelu9Rqcdp2q1BBErhX/zn/tAKVou8Np/JR0B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VQ8TBAAAA3AAAAA8AAAAAAAAAAAAAAAAAmAIAAGRycy9kb3du&#10;cmV2LnhtbFBLBQYAAAAABAAEAPUAAACGAwAAAAA=&#10;" adj="0,,0" path="m22,117v,,,1,-1,2c21,119,20,119,19,119v,,-2,1,-3,1c14,120,13,120,11,120v-2,,-4,,-6,c4,120,3,120,2,119v-1,,-1,,-2,c,119,,117,,117l,39c,37,,37,,37,1,36,1,36,2,36v,,2,-1,3,-1c6,34,9,35,11,35v2,,3,,5,c18,35,18,35,19,36v2,,2,,2,1c22,37,22,37,22,39r,78xm25,11v,5,-1,8,-2,10c21,23,17,23,12,23v-4,,-8,,-9,-2c1,19,,16,,12,,7,1,5,3,3,4,1,8,,13,v4,,8,1,10,2c24,4,25,7,25,11xe" fillcolor="black" stroked="f">
              <v:stroke joinstyle="round"/>
              <v:formulas/>
              <v:path o:connecttype="custom" o:connectlocs="20,115;19,117;18,117;15,118;10,118;5,118;2,117;0,117;0,115;0,38;0,36;2,35;5,34;10,34;15,34;18,35;19,36;20,38;20,115;23,11;21,21;11,23;3,21;0,12;3,3;12,0;21,2;23,11" o:connectangles="0,0,0,0,0,0,0,0,0,0,0,0,0,0,0,0,0,0,0,0,0,0,0,0,0,0,0,0"/>
            </v:shape>
            <v:shape id="Freeform 1241" o:spid="_x0000_s38528" style="position:absolute;left:8581;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edskA&#10;AADcAAAADwAAAGRycy9kb3ducmV2LnhtbESPQWvCQBSE74L/YXlCL0U3ljZqdBWxLRSlgloovb1m&#10;n0lI9m3MbjX++26h4HGYmW+Y2aI1lThT4wrLCoaDCARxanXBmYKPw2t/DMJ5ZI2VZVJwJQeLebcz&#10;w0TbC+/ovPeZCBB2CSrIva8TKV2ak0E3sDVx8I62MeiDbDKpG7wEuKnkQxTF0mDBYSHHmlY5peX+&#10;xyh4LE/36/X3U1Z+vj+PNptt/LV8OSl112uXUxCeWn8L/7fftIJJPIG/M+EIy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suedskAAADcAAAADwAAAAAAAAAAAAAAAACYAgAA&#10;ZHJzL2Rvd25yZXYueG1sUEsFBgAAAAAEAAQA9QAAAI4DAAAAAA==&#10;" path="m75,84v,,,1,-1,2c73,86,73,86,72,86v,,-1,1,-3,1c67,87,65,87,64,87v-3,,-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3,82;72,84;70,84;67,85;62,85;56,85;54,84;52,83;51,82;51,37;51,29;48,23;44,20;38,19;30,22;21,30;21,82;20,83;19,84;16,85;11,85;5,85;2,84;0,84;0,82;0,5;0,3;2,3;5,2;9,2;14,2;17,3;18,3;18,5;18,14;31,3;45,0;57,3;66,10;71,20;73,34;73,82" o:connectangles="0,0,0,0,0,0,0,0,0,0,0,0,0,0,0,0,0,0,0,0,0,0,0,0,0,0,0,0,0,0,0,0,0,0,0,0,0,0,0,0,0,0"/>
            </v:shape>
            <v:shape id="Freeform 1242" o:spid="_x0000_s38527" style="position:absolute;left:8672;top:1956;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ad7MMA&#10;AADcAAAADwAAAGRycy9kb3ducmV2LnhtbERPy2rCQBTdC/7DcIXudNIuaps6ioiCBIUmunB5m7km&#10;oZk7aWby8O87i0KXh/NebUZTi55aV1lW8LyIQBDnVldcKLheDvM3EM4ja6wtk4IHOdisp5MVxtoO&#10;nFKf+UKEEHYxKii9b2IpXV6SQbewDXHg7rY16ANsC6lbHEK4qeVLFL1KgxWHhhIb2pWUf2edUbD8&#10;6s433Z2z/T2ptvUt/fmUp0Spp9m4/QDhafT/4j/3USt4X4b54Uw4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4ad7MMAAADcAAAADwAAAAAAAAAAAAAAAACYAgAAZHJzL2Rv&#10;d25yZXYueG1sUEsFBgAAAAAEAAQA9QAAAIgDAAAAAA==&#10;" path="m64,70v,2,,3,,4c64,75,63,76,63,77v,1,,1,,2c62,79,62,80,62,80v-1,1,-2,2,-4,3c56,83,54,85,52,86v-2,,-4,1,-7,2c42,88,40,88,37,88,31,88,26,87,22,86,16,84,12,81,10,77,7,73,4,69,2,64,1,59,,53,,46,,38,1,31,3,25,5,20,7,15,11,11,15,7,19,5,24,3,29,2,33,,40,v2,,4,,6,1c49,2,50,2,53,3v2,,3,1,5,2c60,6,61,7,61,7v1,1,1,1,1,2c62,10,63,10,63,11v1,,,1,,3c63,15,63,16,63,17v,4,,6,,7c62,25,61,27,61,27v-1,,-3,-1,-4,-2c56,25,55,24,53,23,52,21,50,21,48,20,46,19,43,19,40,19v-5,,-10,2,-13,6c24,30,23,36,23,44v,5,,8,1,11c24,59,25,61,27,63v2,3,4,4,6,5c35,69,38,70,41,70v3,,5,-1,8,-1c51,68,53,66,54,65v2,-1,3,-2,4,-3c60,61,61,61,61,61v1,,1,,1,c62,62,63,62,63,63v1,1,,2,1,3c65,67,64,69,64,70e" fillcolor="black" stroked="f">
              <v:path o:connecttype="custom" o:connectlocs="61,68;61,72;60,75;60,77;59,78;55,81;50,84;43,86;35,86;21,84;10,75;2,63;0,45;3,24;11,11;23,3;38,0;44,1;51,3;55,5;58,7;59,9;60,11;60,14;60,17;60,23;58,26;54,24;51,22;46,20;38,19;26,24;22,43;23,54;26,62;32,66;39,68;47,67;52,64;55,61;58,60;59,60;60,62;61,65;61,68" o:connectangles="0,0,0,0,0,0,0,0,0,0,0,0,0,0,0,0,0,0,0,0,0,0,0,0,0,0,0,0,0,0,0,0,0,0,0,0,0,0,0,0,0,0,0,0,0"/>
            </v:shape>
            <v:shape id="AutoShape 1243" o:spid="_x0000_s38526" style="position:absolute;left:874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03zsUA&#10;AADcAAAADwAAAGRycy9kb3ducmV2LnhtbESPQWvCQBSE70L/w/IK3swmgqaJrkEqgvRU01Lo7ZF9&#10;JqHZtyG7mrS/vlsQehxmvhlmW0ymEzcaXGtZQRLFIIgrq1uuFby/HRdPIJxH1thZJgXf5KDYPcy2&#10;mGs78plupa9FKGGXo4LG+z6X0lUNGXSR7YmDd7GDQR/kUEs94BjKTSeXcbyWBlsOCw329NxQ9VVe&#10;jYJstV9+msP6J7Npi1328foS06jU/HHab0B4mvx/+E6fdODSBP7Oh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TfOxQAAANwAAAAPAAAAAAAAAAAAAAAAAJgCAABkcnMv&#10;ZG93bnJldi54bWxQSwUGAAAAAAQABAD1AAAAigMAAAAA&#10;" adj="0,,0" path="m77,42v,3,,4,-1,6c75,50,73,50,71,50r-48,c23,53,23,56,24,59v1,3,2,5,4,7c30,69,32,70,34,70v3,1,6,2,10,2c48,72,51,72,54,71v3,,6,-1,8,-1c64,69,66,68,67,67v1,,3,,4,c71,67,72,67,72,67v,1,1,1,1,1c73,68,73,70,73,70v,1,,2,,4c73,75,73,76,73,78v,1,,1,,2c72,80,73,81,72,82v,,,,,1c72,83,70,84,68,84v-1,1,-3,2,-6,3c59,87,56,88,53,88v-3,1,-7,1,-11,1c35,89,29,88,24,86,18,84,14,82,10,78,6,75,5,70,3,65,1,59,,53,,45,,38,1,32,3,27,5,21,8,16,11,12,14,8,18,5,23,3,29,,34,,40,v7,,12,1,17,3c61,4,65,7,69,11v3,3,5,8,6,12c76,28,77,33,77,38r,4xm56,36c56,29,55,25,52,21,49,17,46,16,40,16v-3,,-5,,-7,1c30,19,29,20,27,21v-1,2,-2,4,-3,7c23,30,23,33,23,36r33,xe" fillcolor="black" stroked="f">
              <v:stroke joinstyle="round"/>
              <v:formulas/>
              <v:path o:connecttype="custom" o:connectlocs="75,41;74,47;69,49;22,49;23,58;27,65;33,68;43,70;53,69;60,68;65,66;69,66;70,66;71,66;71,68;71,72;71,76;71,78;70,80;70,81;66,82;60,85;52,86;41,87;23,84;10,76;3,64;0,44;3,26;11,12;22,3;39,0;56,3;67,11;73,22;75,37;75,41;55,35;51,21;39,16;32,17;26,21;23,27;22,35;55,35" o:connectangles="0,0,0,0,0,0,0,0,0,0,0,0,0,0,0,0,0,0,0,0,0,0,0,0,0,0,0,0,0,0,0,0,0,0,0,0,0,0,0,0,0,0,0,0,0"/>
            </v:shape>
            <v:shape id="Freeform 1244" o:spid="_x0000_s38525" style="position:absolute;left:8843;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m4qsEA&#10;AADcAAAADwAAAGRycy9kb3ducmV2LnhtbESPQWsCMRSE70L/Q3gFb5pVwbarUUqhUI/avXh7bJ6b&#10;xc1L2KS76b83guBxmJlvmO0+2U4M1IfWsYLFvABBXDvdcqOg+v2evYMIEVlj55gU/FOA/e5lssVS&#10;u5GPNJxiIzKEQ4kKTIy+lDLUhiyGufPE2bu43mLMsm+k7nHMcNvJZVGspcWW84JBT1+G6uvpzyqg&#10;Ma7ORxm8LSofGjsYnw5Jqelr+tyAiJTiM/xo/2gFH29LuJ/JR0D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JuKrBAAAA3AAAAA8AAAAAAAAAAAAAAAAAmAIAAGRycy9kb3du&#10;cmV2LnhtbFBLBQYAAAAABAAEAPUAAACGAw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8,12;48,17;48,21;46,22;45,22;44,22;41,22;39,21;37,21;33,21;30,23;25,27;21,33;21,82;20,84;18,84;15,85;11,85;5,85;2,84;0,84;0,82;0,5;0,3;2,3;5,2;9,2;13,2;16,3;17,3;17,5;17,15;24,7;29,3;33,0;37,0;40,0;42,0;45,1;46,2;48,3;48,4;48,7;48,12" o:connectangles="0,0,0,0,0,0,0,0,0,0,0,0,0,0,0,0,0,0,0,0,0,0,0,0,0,0,0,0,0,0,0,0,0,0,0,0,0,0,0,0,0,0,0,0"/>
            </v:shape>
            <v:shape id="Freeform 1245" o:spid="_x0000_s38524" style="position:absolute;left:8898;top:1937;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oidsYA&#10;AADcAAAADwAAAGRycy9kb3ducmV2LnhtbESPT2sCMRTE7wW/Q3hCb5rYlla3RimlhRVqwT8Xb4/N&#10;62Zx87Js4rp+eyMIPQ4z8xtmvuxdLTpqQ+VZw2SsQBAX3lRcatjvvkdTECEiG6w9k4YLBVguBg9z&#10;zIw/84a6bSxFgnDIUIONscmkDIUlh2HsG+Lk/fnWYUyyLaVp8ZzgrpZPSr1KhxWnBYsNfVoqjtuT&#10;07DOV+ol77+OP7802bjZyXbqYLV+HPYf7yAi9fE/fG/nRsPs7RluZ9IR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RoidsYAAADcAAAADwAAAAAAAAAAAAAAAACYAgAAZHJz&#10;L2Rvd25yZXYueG1sUEsFBgAAAAAEAAQA9QAAAIsDAAAAAA==&#10;" path="m55,95v,2,,5,,6c54,102,54,104,53,104v,1,-1,1,-2,1c50,106,49,106,47,106v-1,1,-3,1,-4,2c42,108,40,108,38,108v-4,,-8,-1,-11,-2c23,105,21,103,19,101,17,99,15,96,14,92v,-3,-1,-8,-1,-12l13,40r-9,c2,40,2,39,1,37,1,36,,34,,30,,29,,27,,26,,25,1,24,1,23,2,22,2,22,2,22v,,1,-1,2,-1l13,21,13,4v,-1,,-1,,-1c14,3,14,2,15,2v1,,2,-1,3,-2c20,,22,,23,v3,,4,,6,c31,,32,1,32,2v1,,2,,2,1c35,3,35,3,35,4r,17l52,21v,,1,,1,1c54,23,54,23,54,23v,1,1,2,1,3c56,27,55,29,55,30v,4,,6,-1,7c53,38,53,40,52,40r-17,l35,76v,4,,8,2,9c39,87,40,89,44,89v1,,2,,3,-1c48,88,49,88,50,88v,-1,1,-1,1,-1c52,87,52,87,53,87r,c53,87,54,88,55,88v,1,,2,,3c56,92,55,93,55,95e" fillcolor="black" stroked="f">
              <v:path o:connecttype="custom" o:connectlocs="52,93;52,99;50,102;48,103;45,104;41,106;36,106;26,104;18,99;13,90;12,79;12,39;4,39;1,36;0,29;0,26;1,23;2,22;4,21;12,21;12,4;12,3;14,2;17,0;22,0;27,0;30,2;32,3;33,4;33,21;49,21;50,22;51,23;52,26;52,29;51,36;49,39;33,39;33,75;35,83;42,87;45,86;47,86;48,85;50,85;50,85;52,86;52,89;52,93" o:connectangles="0,0,0,0,0,0,0,0,0,0,0,0,0,0,0,0,0,0,0,0,0,0,0,0,0,0,0,0,0,0,0,0,0,0,0,0,0,0,0,0,0,0,0,0,0,0,0,0,0"/>
            </v:shape>
            <v:shape id="Freeform 1246" o:spid="_x0000_s38523" style="position:absolute;left:8970;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FRcEA&#10;AADcAAAADwAAAGRycy9kb3ducmV2LnhtbESPT2sCMRTE74V+h/AK3mq2VayuRimCYI/+ufT22Dw3&#10;SzcvYRN347c3BcHjMDO/YVabZFvRUxcaxwo+xgUI4srphmsF59PufQ4iRGSNrWNScKMAm/XrywpL&#10;7QY+UH+MtcgQDiUqMDH6UspQGbIYxs4TZ+/iOosxy66WusMhw20rP4tiJi02nBcMetoaqv6OV6uA&#10;hjj5PcjgbXH2oba98eknKTV6S99LEJFSfIYf7b1WsPiawv+Zf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shUXBAAAA3AAAAA8AAAAAAAAAAAAAAAAAmAIAAGRycy9kb3du&#10;cmV2LnhtbFBLBQYAAAAABAAEAPUAAACGAw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8,12;48,17;48,21;46,22;45,22;44,22;41,22;39,21;37,21;33,21;30,23;25,27;21,33;21,82;20,84;18,84;15,85;11,85;5,85;2,84;0,84;0,82;0,5;0,3;2,3;5,2;9,2;13,2;16,3;17,3;17,5;17,15;24,7;29,3;33,0;37,0;40,0;42,0;45,1;46,2;48,3;48,4;48,7;48,12" o:connectangles="0,0,0,0,0,0,0,0,0,0,0,0,0,0,0,0,0,0,0,0,0,0,0,0,0,0,0,0,0,0,0,0,0,0,0,0,0,0,0,0,0,0,0,0"/>
            </v:shape>
            <v:shape id="AutoShape 1247" o:spid="_x0000_s38522" style="position:absolute;left:902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QqMMA&#10;AADcAAAADwAAAGRycy9kb3ducmV2LnhtbESP3YrCMBSE7xd8h3CEvVtThV1tNYqIghde7KoPcGiO&#10;bTE5KU3649ubBcHLYWa+YVabwRrRUeMrxwqmkwQEce50xYWC6+XwtQDhA7JG45gUPMjDZj36WGGm&#10;Xc9/1J1DISKEfYYKyhDqTEqfl2TRT1xNHL2bayyGKJtC6gb7CLdGzpLkR1qsOC6UWNOupPx+bq2C&#10;fh/m+5TYnHS3ax/tSZvZb6rU53jYLkEEGsI7/GoftYJ0/g3/Z+IR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QqMMAAADcAAAADwAAAAAAAAAAAAAAAACYAgAAZHJzL2Rv&#10;d25yZXYueG1sUEsFBgAAAAAEAAQA9QAAAIgDAAAAAA==&#10;" adj="0,,0" path="m72,84v,1,-1,2,-2,2c70,87,69,87,68,87v-1,,-3,,-5,c60,87,58,87,57,87v-1,,-2,-1,-3,-1c53,86,53,85,53,84r,-6c50,81,47,84,42,86v-4,2,-8,3,-13,3c24,89,21,88,17,87,13,86,10,84,8,82,5,80,3,78,2,74,1,71,,67,,63,,58,1,54,2,51v2,-3,5,-6,8,-8c14,41,18,39,24,38v6,-1,11,-2,18,-2l50,36r,-4c50,29,50,27,49,25v,-2,-1,-4,-2,-5c46,19,44,19,42,18,40,17,38,17,35,17v-4,,-7,,-10,1c22,19,19,20,17,21v-2,1,-4,2,-5,3c11,25,9,25,8,25v,,-1,,-2,-1c6,24,5,23,5,23v,-1,,-2,-1,-3c4,19,4,17,4,16v,-2,,-4,1,-5c5,10,5,10,6,8,8,7,9,7,10,6,12,4,15,4,18,3,21,2,23,1,27,v3,,7,,10,c43,,48,,53,2v4,1,8,3,11,5c67,10,68,13,70,17v2,4,2,8,2,14l72,84xm50,50r-8,c38,50,35,50,32,51v-3,,-5,2,-6,3c24,55,23,56,22,57v,1,-1,4,-1,5c21,66,22,69,25,70v2,2,5,3,8,3c36,73,39,72,42,71v3,-2,5,-4,8,-7l50,50xe" fillcolor="black" stroked="f">
              <v:stroke joinstyle="round"/>
              <v:formulas/>
              <v:path o:connecttype="custom" o:connectlocs="70,82;68,84;66,85;61,85;55,85;53,84;52,82;52,76;41,84;28,87;17,85;8,80;2,72;0,62;2,50;10,42;23,37;41,35;49,35;49,31;48,24;46,20;41,18;34,17;24,18;17,21;12,23;8,24;6,23;5,22;4,20;4,16;5,11;6,8;10,6;18,3;26,0;36,0;52,2;62,7;68,17;70,30;70,82;49,49;41,49;31,50;25,53;21,56;20,61;24,68;32,71;41,69;49,63;49,49" o:connectangles="0,0,0,0,0,0,0,0,0,0,0,0,0,0,0,0,0,0,0,0,0,0,0,0,0,0,0,0,0,0,0,0,0,0,0,0,0,0,0,0,0,0,0,0,0,0,0,0,0,0,0,0,0,0"/>
            </v:shape>
            <v:shape id="Freeform 1248" o:spid="_x0000_s38521" style="position:absolute;left:9119;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2c2ckA&#10;AADcAAAADwAAAGRycy9kb3ducmV2LnhtbESP3WrCQBSE7wXfYTlCb0Q3ljba6CrSHyhKBbVQenfM&#10;HpOQ7NmY3Wp8+26h4OUwM98ws0VrKnGmxhWWFYyGEQji1OqCMwWf+7fBBITzyBory6TgSg4W825n&#10;hom2F97SeeczESDsElSQe18nUro0J4NuaGvi4B1tY9AH2WRSN3gJcFPJ+yiKpcGCw0KONT3nlJa7&#10;H6PgoTz1V6vDY1Z+fbyM1+tN/L18PSl112uXUxCeWn8L/7fftYKncQx/Z8IRkP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o2c2ckAAADcAAAADwAAAAAAAAAAAAAAAACYAgAA&#10;ZHJzL2Rvd25yZXYueG1sUEsFBgAAAAAEAAQA9QAAAI4DAAAAAA==&#10;" path="m75,84v,,,1,-1,2c73,86,73,86,72,86v,,-1,1,-3,1c67,87,65,87,64,87v-2,,-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3,82;72,84;70,84;67,85;62,85;56,85;54,84;52,83;51,82;51,37;51,29;48,23;44,20;38,19;30,22;21,30;21,82;20,83;19,84;16,85;11,85;5,85;2,84;0,84;0,82;0,5;0,3;2,3;5,2;9,2;14,2;17,3;18,3;18,5;18,14;31,3;45,0;57,3;66,10;71,20;73,34;73,82" o:connectangles="0,0,0,0,0,0,0,0,0,0,0,0,0,0,0,0,0,0,0,0,0,0,0,0,0,0,0,0,0,0,0,0,0,0,0,0,0,0,0,0,0,0"/>
            </v:shape>
            <v:shape id="Freeform 1249" o:spid="_x0000_s38520" style="position:absolute;left:9209;top:1956;width:60;height:88;visibility:visible;mso-wrap-style:none;v-text-anchor:middle" coordsize="6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XBl8UA&#10;AADcAAAADwAAAGRycy9kb3ducmV2LnhtbESP0WrCQBRE3wX/YbkF33RTpVpTVxFBaR4EY/sBl+xt&#10;NjV7N2ZXjX/vCoU+DjNzhlmsOluLK7W+cqzgdZSAIC6crrhU8P21Hb6D8AFZY+2YFNzJw2rZ7y0w&#10;1e7GOV2PoRQRwj5FBSaEJpXSF4Ys+pFriKP341qLIcq2lLrFW4TbWo6TZCotVhwXDDa0MVScjher&#10;4CAP59/JKZ+a3HQZvuX7XZbNlRq8dOsPEIG68B/+a39qBfPZDJ5n4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9cGXxQAAANwAAAAPAAAAAAAAAAAAAAAAAJgCAABkcnMv&#10;ZG93bnJldi54bWxQSwUGAAAAAAQABAD1AAAAigMAAAAA&#10;" path="m61,62v,4,-1,8,-3,12c57,77,54,80,51,82v-3,2,-7,4,-11,5c36,88,32,89,27,89v-3,,-6,,-9,-1c15,88,13,87,11,87,9,86,7,85,6,84,4,84,3,83,3,83,2,82,2,81,1,80,,79,,76,,74,,72,,71,,70,,69,1,68,1,67v,,1,-1,1,-1c3,66,3,66,3,66v1,,2,,3,1c7,67,9,69,11,69v2,1,4,2,6,3c20,72,23,73,26,73v2,,4,,6,-1c33,72,34,71,36,71v1,-1,1,-2,2,-4c38,66,39,65,39,63v,-1,-1,-3,-2,-4c36,58,35,57,33,55,32,54,29,54,27,53,25,51,23,51,20,50,18,49,15,48,13,46,11,45,9,44,7,42,4,40,4,38,3,35,2,32,1,29,1,25,1,21,2,18,3,15,5,12,7,9,9,7,12,4,16,3,20,2,24,,28,,33,v3,,5,,7,c42,1,45,1,46,2v2,,4,1,5,1c52,4,53,4,54,5v,1,1,1,1,1c55,7,55,7,55,8v,,1,1,1,2c56,11,56,12,56,14v,1,,2,,3c56,19,55,19,55,20v,,,1,,1c55,21,54,21,53,21v,,-1,,-2,-1c50,20,49,19,47,19,45,18,43,17,41,17,40,16,36,16,33,16v-1,,-3,,-5,c27,17,26,17,25,18v-1,1,-2,2,-2,3c22,22,22,23,22,24v,2,1,4,2,5c25,30,26,31,28,32v2,1,4,2,6,2c37,35,39,36,41,37v3,1,5,3,7,4c50,42,53,44,54,45v2,2,4,5,5,7c60,54,61,58,61,62e" fillcolor="black" stroked="f">
              <v:path o:connecttype="custom" o:connectlocs="59,61;56,72;49,80;39,85;26,87;17,86;11,85;6,82;3,81;1,78;0,72;0,68;1,66;2,65;3,65;6,66;11,67;16,70;25,71;31,70;35,69;37,66;38,62;36,58;32,54;26,52;19,49;13,45;7,41;3,34;1,24;3,15;9,7;19,2;32,0;39,0;45,2;49,3;52,5;53,6;53,8;54,10;54,14;54,17;53,20;53,21;51,21;49,20;45,19;40,17;32,16;27,16;24,18;22,21;21,23;23,28;27,31;33,33;40,36;46,40;52,44;57,51;59,61" o:connectangles="0,0,0,0,0,0,0,0,0,0,0,0,0,0,0,0,0,0,0,0,0,0,0,0,0,0,0,0,0,0,0,0,0,0,0,0,0,0,0,0,0,0,0,0,0,0,0,0,0,0,0,0,0,0,0,0,0,0,0,0,0,0,0"/>
            </v:shape>
            <v:shape id="Freeform 1250" o:spid="_x0000_s38519" style="position:absolute;left:9286;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E7cQA&#10;AADcAAAADwAAAGRycy9kb3ducmV2LnhtbERPTUvDQBC9C/6HZYReSrtRqNXYbRClUAQrthHxNmTH&#10;JLg7G7LbJv33zkHw+Hjfq2L0Tp2oj21gA9fzDBRxFWzLtYHysJndgYoJ2aILTAbOFKFYX16sMLdh&#10;4Hc67VOtJIRjjgaalLpc61g15DHOQ0cs3HfoPSaBfa1tj4OEe6dvsuxWe2xZGhrs6Kmh6md/9FKy&#10;XLxNP+OXK8+76cszLj5K/eqMmVyNjw+gEo3pX/zn3loD90tZK2fk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WRO3EAAAA3AAAAA8AAAAAAAAAAAAAAAAAmAIAAGRycy9k&#10;b3ducmV2LnhtbFBLBQYAAAAABAAEAPUAAACJAwAAAAA=&#10;" path="m26,13v,5,-1,9,-3,11c22,26,18,27,13,27,8,27,4,26,3,24,1,22,,19,,14,,8,1,4,3,2,4,1,8,,13,v5,,9,1,10,2c25,4,26,8,26,13e" fillcolor="black" stroked="f">
              <v:path o:connecttype="custom" o:connectlocs="24,12;21,22;12,25;3,22;0,13;3,2;12,0;21,2;24,12" o:connectangles="0,0,0,0,0,0,0,0,0"/>
            </v:shape>
            <v:shape id="Freeform 1251" o:spid="_x0000_s38518" style="position:absolute;left:933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0q28EA&#10;AADcAAAADwAAAGRycy9kb3ducmV2LnhtbESPwWrDMBBE74H+g9hCboncBtLGtRxKoNAek/qS22Jt&#10;LVNrJSzFVv++CgRyHGbmDVPtkx3ERGPoHSt4WhcgiFune+4UNN8fq1cQISJrHByTgj8KsK8fFhWW&#10;2s18pOkUO5EhHEpUYGL0pZShNWQxrJ0nzt6PGy3GLMdO6hHnDLeDfC6KrbTYc14w6OlgqP09XawC&#10;muPmfJTB26LxobOT8ekrKbV8TO9vICKleA/f2p9awe5lB9cz+QjI+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tKtvBAAAA3AAAAA8AAAAAAAAAAAAAAAAAmAIAAGRycy9kb3du&#10;cmV2LnhtbFBLBQYAAAAABAAEAPUAAACGAwAAAAA=&#10;" path="m50,12v,3,,4,,5c50,19,50,20,50,21v,1,-1,1,-2,2c48,23,48,23,47,23v,,-1,,-1,c45,23,45,22,43,22v-1,,-1,-1,-2,-1c40,21,39,21,38,21v-1,,-3,,-4,c33,22,32,23,31,24v-1,,-3,3,-5,4c25,30,24,32,22,34r,50c22,84,22,85,21,86v,,-1,,-1,c19,86,17,87,16,87v-2,,-3,,-5,c9,87,7,87,5,87v-1,,-2,,-3,-1c1,86,1,86,,86v,,,-2,,-2l,5c,4,,4,,3v1,,1,,2,c3,3,4,2,5,2v1,-1,3,,4,c11,2,13,2,14,2v1,,2,,3,1c17,3,18,3,18,3v1,,,1,,2l18,15v3,-3,4,-5,7,-8c27,5,28,4,30,3,31,2,33,1,34,v1,,4,,5,c41,,41,,42,v1,,2,,3,c45,,46,1,47,1v1,,1,1,1,1c48,3,49,3,50,3v,,,1,,1c50,5,50,6,50,7v,1,,3,,5e" fillcolor="black" stroked="f">
              <v:path o:connecttype="custom" o:connectlocs="48,12;48,17;48,21;46,22;45,22;44,22;41,22;39,21;37,21;33,21;30,23;25,27;21,33;21,82;20,84;19,84;15,85;11,85;5,85;2,84;0,84;0,82;0,5;0,3;2,3;5,2;9,2;13,2;16,3;17,3;17,5;17,15;24,7;29,3;33,0;37,0;40,0;43,0;45,1;46,2;48,3;48,4;48,7;48,12" o:connectangles="0,0,0,0,0,0,0,0,0,0,0,0,0,0,0,0,0,0,0,0,0,0,0,0,0,0,0,0,0,0,0,0,0,0,0,0,0,0,0,0,0,0,0,0"/>
            </v:shape>
            <v:shape id="AutoShape 1252" o:spid="_x0000_s38517" style="position:absolute;left:9392;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BBp8MA&#10;AADcAAAADwAAAGRycy9kb3ducmV2LnhtbERPy4rCMBTdC/MP4Q64KWOqA+JUo4iiuHHAx0J3l+ba&#10;FJub2kTt/L1ZDLg8nPdk1tpKPKjxpWMF/V4Kgjh3uuRCwfGw+hqB8AFZY+WYFPyRh9n0ozPBTLsn&#10;7+ixD4WIIewzVGBCqDMpfW7Iou+5mjhyF9dYDBE2hdQNPmO4reQgTYfSYsmxwWBNC0P5dX+3CtbJ&#10;an363i6Txfl6u/wmpq1OeqdU97Odj0EEasNb/O/eaAU/ozg/nolHQE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BBp8MAAADcAAAADwAAAAAAAAAAAAAAAACYAgAAZHJzL2Rv&#10;d25yZXYueG1sUEsFBgAAAAAEAAQA9QAAAIgDAAAAAA==&#10;" adj="0,,0" path="m84,44v,6,-1,13,-3,18c79,68,77,72,73,76v-4,4,-8,7,-13,10c54,88,48,89,41,89,34,89,28,88,23,86,18,84,14,81,10,78,7,74,4,69,2,64,1,59,,52,,45,,38,1,32,3,27,5,21,7,16,11,12,14,8,19,6,24,3,29,1,36,,43,v7,,13,1,18,3c66,4,70,7,74,11v3,4,6,9,8,14c83,30,84,37,84,44xm61,45v,-4,,-8,-1,-11c60,31,58,28,57,25,56,23,54,21,52,20,49,19,46,17,42,17v-3,,-6,1,-9,2c31,20,29,22,27,25v-2,3,-3,5,-3,8c23,37,23,40,23,44v,4,,8,1,11c24,58,25,61,27,64v1,3,3,4,6,5c36,70,38,71,42,71v3,,6,,8,-1c53,69,55,67,57,64v1,-3,3,-5,3,-8c61,53,61,49,61,45xe" fillcolor="black" stroked="f">
              <v:stroke joinstyle="round"/>
              <v:formulas/>
              <v:path o:connecttype="custom" o:connectlocs="82,43;79,61;71,74;59,84;40,87;22,84;10,76;2,63;0,44;3,26;11,12;23,3;42,0;60,3;72,11;80,24;82,43;60,44;59,33;56,24;51,20;41,17;32,19;26,24;23,32;22,43;23,54;26,63;32,67;41,69;49,68;56,63;59,55;60,44" o:connectangles="0,0,0,0,0,0,0,0,0,0,0,0,0,0,0,0,0,0,0,0,0,0,0,0,0,0,0,0,0,0,0,0,0,0"/>
            </v:shape>
          </v:group>
        </v:group>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78241B">
    <w:pPr>
      <w:pStyle w:val="Header"/>
    </w:pPr>
    <w:r>
      <w:rPr>
        <w:lang w:eastAsia="ro-RO"/>
      </w:rPr>
      <w:pict>
        <v:group id="Group 1" o:spid="_x0000_s38202" style="position:absolute;left:0;text-align:left;margin-left:22.6pt;margin-top:9.45pt;width:434.65pt;height:76.2pt;z-index:251657216;mso-wrap-distance-left:0;mso-wrap-distance-right:0" coordorigin="83" coordsize="9982,22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">
          <v:group id="Group 2" o:spid="_x0000_s38512" style="position:absolute;left:83;width:9982;height:2216" coordorigin="83" coordsize="9982,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38514" type="#_x0000_t75" style="position:absolute;left:83;width:9981;height:2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n/HrFAAAA3AAAAA8AAABkcnMvZG93bnJldi54bWxEj9FqwkAURN8L/sNyBd/qpkpTjW6CiNYi&#10;fTHmAy7ZaxKbvRuyq6Z/3y0U+jjMzBlmnQ2mFXfqXWNZwcs0AkFcWt1wpaA4758XIJxH1thaJgXf&#10;5CBLR09rTLR98Inuua9EgLBLUEHtfZdI6cqaDLqp7YiDd7G9QR9kX0nd4yPATStnURRLgw2HhRo7&#10;2tZUfuU3o2CXX2M+6OFQztt4uaPP4v14LZSajIfNCoSnwf+H/9ofWsH89Q1+z4QjIN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5/x6xQAAANwAAAAPAAAAAAAAAAAAAAAA&#10;AJ8CAABkcnMvZG93bnJldi54bWxQSwUGAAAAAAQABAD3AAAAkQMAAAAA&#10;" strokecolor="gray">
              <v:fill recolor="t" type="frame"/>
              <v:stroke joinstyle="round"/>
              <v:imagedata r:id="rId1" o:title="" grayscale="t"/>
            </v:shape>
            <v:rect id="Rectangle 4" o:spid="_x0000_s38513" style="position:absolute;left:7687;top:1256;width:2178;height:60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tI8AA&#10;AADcAAAADwAAAGRycy9kb3ducmV2LnhtbERPy2oCMRTdF/yHcIXuaqaKRaZGKWKlO/HxAdfJdTJ2&#10;cjMk6Tz8erMQujyc93Ld21q05EPlWMH7JANBXDhdcangfPp+W4AIEVlj7ZgUDBRgvRq9LDHXruMD&#10;tcdYihTCIUcFJsYmlzIUhiyGiWuIE3d13mJM0JdSe+xSuK3lNMs+pMWKU4PBhjaGit/jn1VwM3t/&#10;316u3XC+lVuch6HdHQalXsf91yeISH38Fz/dP1rBbJ7WpjPpCMjV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tPtI8AAAADcAAAADwAAAAAAAAAAAAAAAACYAgAAZHJzL2Rvd25y&#10;ZXYueG1sUEsFBgAAAAAEAAQA9QAAAIUDAAAAAA==&#10;" strokecolor="white" strokeweight=".18mm">
              <v:stroke endcap="square"/>
            </v:rect>
          </v:group>
          <v:rect id="Rectangle 5" o:spid="_x0000_s38511" style="position:absolute;left:2588;top:862;width:4534;height:8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Dv18YA&#10;AADcAAAADwAAAGRycy9kb3ducmV2LnhtbESPQUsDMRSE74L/ITzBi7TZ2m7RtWkpQsFDL60e9PbY&#10;PDeLm5clebZbf31TKHgcZuYbZrEafKcOFFMb2MBkXIAiroNtuTHw8b4ZPYFKgmyxC0wGTpRgtby9&#10;WWBlw5F3dNhLozKEU4UGnEhfaZ1qRx7TOPTE2fsO0aNkGRttIx4z3Hf6sSjm2mPLecFhT6+O6p/9&#10;rzewdl8TKeOn7LantCm4o79+9mDM/d2wfgElNMh/+Np+swam5TNczuQjoJ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Dv18YAAADcAAAADwAAAAAAAAAAAAAAAACYAgAAZHJz&#10;L2Rvd25yZXYueG1sUEsFBgAAAAAEAAQA9QAAAIsDAAAAAA==&#10;" stroked="f" strokecolor="gray">
            <v:stroke joinstyle="round"/>
          </v:rect>
          <v:rect id="Rectangle 6" o:spid="_x0000_s38510" style="position:absolute;left:1681;top:1231;width:1189;height:4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aM98IA&#10;AADcAAAADwAAAGRycy9kb3ducmV2LnhtbERPS2sCMRC+C/6HMEIvUrP2sZStUUQQevDi49Dehs10&#10;s3QzWZJR1/56cyj0+PG9F6vBd+pCMbWBDcxnBSjiOtiWGwOn4/bxDVQSZItdYDJwowSr5Xi0wMqG&#10;K+/pcpBG5RBOFRpwIn2ldaodeUyz0BNn7jtEj5JhbLSNeM3hvtNPRVFqjy3nBoc9bRzVP4ezN7B2&#10;X3N5jZ+y393StuCOfvuXqTEPk2H9DkpokH/xn/vDGngu8/x8Jh8Bv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9oz3wgAAANwAAAAPAAAAAAAAAAAAAAAAAJgCAABkcnMvZG93&#10;bnJldi54bWxQSwUGAAAAAAQABAD1AAAAhwMAAAAA&#10;" stroked="f" strokecolor="gray">
            <v:stroke joinstyle="round"/>
          </v:rect>
          <v:rect id="Rectangle 7" o:spid="_x0000_s38509" style="position:absolute;left:6500;top:1259;width:1189;height:45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opbMYA&#10;AADcAAAADwAAAGRycy9kb3ducmV2LnhtbESPzWrDMBCE74G+g9hAL6GR3TShuFFCKAR6yCU/h/a2&#10;WFvLxFoZaZs4ffqqUOhxmJlvmOV68J26UExtYAPltABFXAfbcmPgdNw+PINKgmyxC0wGbpRgvbob&#10;LbGy4cp7uhykURnCqUIDTqSvtE61I49pGnri7H2G6FGyjI22Ea8Z7jv9WBQL7bHlvOCwp1dH9fnw&#10;5Q1s3Ecp8/gu+90tbQvu6Lt/mhhzPx42L6CEBvkP/7XfrIHZooTfM/kI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7opbMYAAADcAAAADwAAAAAAAAAAAAAAAACYAgAAZHJz&#10;L2Rvd25yZXYueG1sUEsFBgAAAAAEAAQA9QAAAIsDAAAAAA==&#10;" stroked="f" strokecolor="gray">
            <v:stroke joinstyle="round"/>
          </v:rect>
          <v:group id="Group 8" o:spid="_x0000_s38311" style="position:absolute;left:1806;top:786;width:5984;height:1000" coordorigin="1806,786" coordsize="5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Freeform 9" o:spid="_x0000_s38508" style="position:absolute;left:2606;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l2cQA&#10;AADcAAAADwAAAGRycy9kb3ducmV2LnhtbESPX2vCQBDE3wv9DscWfGsuVrQSPaVYFH3UFvq65DZ/&#10;aG4vzW1N9NN7hYKPw8z8hlmuB9eoM3Wh9mxgnKSgiHNvay4NfH5sn+eggiBbbDyTgQsFWK8eH5aY&#10;Wd/zkc4nKVWEcMjQQCXSZlqHvCKHIfEtcfQK3zmUKLtS2w77CHeNfknTmXZYc1yosKVNRfn36dcZ&#10;qN9FftLddXocF4evy2tx6HEzNWb0NLwtQAkNcg//t/fWwGQ2gb8z8Qjo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F5dnEAAAA3AAAAA8AAAAAAAAAAAAAAAAAmAIAAGRycy9k&#10;b3ducmV2LnhtbFBLBQYAAAAABAAEAPUAAACJAwAAAAA=&#10;" path="m74,82v,7,-1,12,-3,16c68,103,66,107,62,110v-4,2,-8,5,-13,6c43,118,38,119,32,119v-4,,-8,-1,-11,-2c18,117,15,116,12,115v-2,-1,-5,-1,-6,-3c4,111,3,110,2,110,2,109,,108,,106v,-2,,-3,,-6c,98,,97,,95,,94,,93,,93,,92,1,91,2,91v,,1,-1,1,-1c4,90,5,91,7,92v1,1,3,2,5,3c15,97,17,98,21,98v3,1,7,2,11,2c35,100,38,99,40,99v1,-1,4,-2,6,-3c47,95,48,93,49,91v1,-1,1,-4,1,-6c50,83,50,81,48,78,46,76,45,75,42,74,40,73,38,71,35,70,32,69,29,67,26,65,23,64,20,62,17,61,14,59,12,57,9,55,7,52,5,49,4,45,3,42,2,38,2,33,2,28,3,23,4,19,6,15,9,11,13,8,16,5,20,4,25,2,29,1,34,,40,v2,,5,,8,1c51,1,53,2,55,2v3,1,5,2,7,3c63,5,64,6,65,7v1,1,1,1,1,2c66,9,67,10,67,10v,1,,2,,3c67,14,67,15,67,17v,1,,3,,4c67,22,67,23,67,24v,1,-1,1,-1,2c65,26,65,26,64,26v,,-1,,-3,-1c59,25,58,23,56,22,54,21,51,21,49,19,46,18,43,18,40,18v-3,,-5,1,-7,1c32,20,30,21,29,22v-1,1,-3,2,-3,4c25,27,25,29,25,31v,2,,4,2,6c29,39,30,40,33,42v3,2,4,3,8,4c44,47,46,49,50,50v3,1,5,3,8,5c61,57,64,59,66,61v2,3,5,6,6,9c73,74,74,78,74,82e" fillcolor="black" stroked="f">
              <v:path o:connecttype="custom" o:connectlocs="70,80;67,94;58,106;47,112;30,115;19,113;12,111;6,108;2,106;0,102;0,96;0,91;0,89;2,88;3,88;7,89;12,91;19,94;30,96;38,95;44,92;47,88;48,83;46,76;40,72;33,68;24,63;17,59;9,53;4,43;2,31;4,19;13,8;23,2;38,0;46,1;53,2;58,5;61,7;62,9;63,10;63,13;63,17;63,21;63,24;62,26;60,26;57,25;54,22;47,19;38,18;31,19;27,22;24,26;23,30;25,35;31,40;39,44;48,48;55,53;62,59;68,68;70,80" o:connectangles="0,0,0,0,0,0,0,0,0,0,0,0,0,0,0,0,0,0,0,0,0,0,0,0,0,0,0,0,0,0,0,0,0,0,0,0,0,0,0,0,0,0,0,0,0,0,0,0,0,0,0,0,0,0,0,0,0,0,0,0,0,0,0"/>
            </v:shape>
            <v:shape id="Freeform 10" o:spid="_x0000_s38507" style="position:absolute;left:2686;top:804;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AbDcUA&#10;AADcAAAADwAAAGRycy9kb3ducmV2LnhtbESPT2sCMRTE74LfITzBW038g9itUURa2EIrqL309tg8&#10;N4ubl2UT1+23bwoFj8PM/IZZb3tXi47aUHnWMJ0oEMSFNxWXGr7Ob08rECEiG6w9k4YfCrDdDAdr&#10;zIy/85G6UyxFgnDIUIONscmkDIUlh2HiG+LkXXzrMCbZltK0eE9wV8uZUkvpsOK0YLGhvaXiero5&#10;DZ/5u1rk/ev140DTo3u+2U59W63Ho373AiJSHx/h/3ZuNMyXC/g7k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8BsNxQAAANwAAAAPAAAAAAAAAAAAAAAAAJgCAABkcnMv&#10;ZG93bnJldi54bWxQSwUGAAAAAAQABAD1AAAAigMAAAAA&#10;" path="m55,95v,2,,4,,6c54,102,54,103,54,104v-1,,-2,,-3,1c50,106,49,106,47,106v-1,1,-2,1,-4,1c42,108,40,107,38,107v-4,,-8,,-11,-1c24,104,21,103,19,101,17,98,15,95,15,92,14,89,13,84,13,80r,-41l4,39v-1,,-2,,-3,-2c1,35,,34,,30,,29,,27,,26,,25,1,24,1,23,2,22,2,22,2,22v,,1,-1,2,-1l13,21,13,4v,-1,,-2,,-2c14,2,14,1,15,1v1,,2,,3,-1c20,,22,,24,v2,,4,,5,c31,,32,1,33,1v,1,1,1,1,1c35,3,35,3,35,4r,17l52,21v,,1,,2,1c54,22,54,22,54,23v,,1,2,1,3c56,27,55,29,55,30v,4,,6,-1,7c54,38,53,39,52,39r-17,l35,76v,4,,7,2,9c39,87,41,89,44,89v1,,2,,3,-1c49,87,49,88,50,87v,,1,,1,c52,87,52,86,53,86r1,1c54,87,54,87,55,88v,1,,2,,3c56,92,55,93,55,95e" fillcolor="black" stroked="f">
              <v:path o:connecttype="custom" o:connectlocs="51,91;51,97;50,100;47,101;43,102;40,103;36,103;25,102;17,97;14,88;13,78;13,37;4,37;1,35;0,28;0,26;1,23;2,22;4,21;13,21;13,4;13,2;14,1;16,0;22,0;27,0;31,1;32,2;33,4;33,21;48,21;50,22;50,23;51,26;51,28;50,35;48,37;33,37;33,74;35,81;41,85;43,84;46,83;47,83;49,82;50,83;51,84;51,87;51,91" o:connectangles="0,0,0,0,0,0,0,0,0,0,0,0,0,0,0,0,0,0,0,0,0,0,0,0,0,0,0,0,0,0,0,0,0,0,0,0,0,0,0,0,0,0,0,0,0,0,0,0,0"/>
            </v:shape>
            <v:shape id="Freeform 11" o:spid="_x0000_s38506" style="position:absolute;left:2758;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OB0cAA&#10;AADcAAAADwAAAGRycy9kb3ducmV2LnhtbESPT4vCMBTE78J+h/AWvGmqoizVKLIgrEf/XLw9mrdN&#10;sXkJTbbNfnsjCB6HmfkNs9kl24qeutA4VjCbFiCIK6cbrhVcL4fJF4gQkTW2jknBPwXYbT9GGyy1&#10;G/hE/TnWIkM4lKjAxOhLKUNlyGKYOk+cvV/XWYxZdrXUHQ4Zbls5L4qVtNhwXjDo6dtQdT//WQU0&#10;xMXtJIO3xdWH2vbGp2NSavyZ9msQkVJ8h1/tH61gsVrC80w+An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OB0cAAAADcAAAADwAAAAAAAAAAAAAAAACYAgAAZHJzL2Rvd25y&#10;ZXYueG1sUEsFBgAAAAAEAAQA9QAAAIUDAAAAAA==&#10;" path="m50,12v,2,,4,,5c50,18,50,19,50,21v,1,-1,1,-1,1c48,23,48,22,47,22v,,-1,,-1,c45,22,45,22,43,22v-1,,-1,-1,-2,-1c40,21,39,21,38,21v-1,,-3,,-4,c33,22,32,23,31,23v-1,1,-3,3,-5,5c25,30,24,32,22,34r,50c22,84,22,85,21,85v,1,-1,1,-1,1c19,86,17,86,16,87v-1,,-3,,-5,c9,87,7,87,5,87,4,86,3,86,2,86,1,85,1,85,,85v,,,-1,,-1l,5c,4,,4,,3,1,2,1,2,2,2v1,,2,,3,-1c6,1,8,1,9,1v2,,4,,5,c15,1,16,2,17,2v,1,1,1,1,1c19,3,18,4,18,5r,9c21,12,22,9,25,7,27,5,28,4,30,2,32,1,33,1,34,v1,,4,,5,c41,,41,,42,v1,,2,,3,c45,,46,1,47,1v2,,2,,2,1c49,2,49,2,50,2v,,,2,,2c50,5,50,6,50,7v,1,,3,,5e" fillcolor="black" stroked="f">
              <v:path o:connecttype="custom" o:connectlocs="46,12;46,17;46,21;45,22;43,22;42,22;39,22;37,21;36,21;32,21;29,22;24,26;20,32;20,80;19,81;18,82;14,83;11,83;5,83;2,82;0,81;0,80;0,5;0,3;2,2;5,1;9,1;12,1;15,2;16,3;16,5;16,14;23,7;28,2;32,0;36,0;38,0;41,0;43,1;45,2;46,2;46,4;46,7;46,12" o:connectangles="0,0,0,0,0,0,0,0,0,0,0,0,0,0,0,0,0,0,0,0,0,0,0,0,0,0,0,0,0,0,0,0,0,0,0,0,0,0,0,0,0,0,0,0"/>
            </v:shape>
            <v:shape id="Freeform 12" o:spid="_x0000_s38505" style="position:absolute;left:280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bUC8YA&#10;AADcAAAADwAAAGRycy9kb3ducmV2LnhtbESPX2vCMBTF3wW/Q7jCXkRTN6zSGUU2BmOgonaMvV2a&#10;a1tMbkqTaf32y2Dg4+H8+XEWq84acaHW144VTMYJCOLC6ZpLBfnxbTQH4QOyRuOYFNzIw2rZ7y0w&#10;0+7Ke7ocQiniCPsMFVQhNJmUvqjIoh+7hjh6J9daDFG2pdQtXuO4NfIxSVJpseZIqLChl4qK8+HH&#10;Rshsuht++W+T37bDj1ecfuZyY5R6GHTrZxCBunAP/7fftYKnNIW/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bUC8YAAADcAAAADwAAAAAAAAAAAAAAAACYAgAAZHJz&#10;L2Rvd25yZXYueG1sUEsFBgAAAAAEAAQA9QAAAIsDAAAAAA==&#10;" path="m26,14v,5,-1,9,-2,11c22,26,19,27,13,27,8,27,5,26,3,25,2,23,,20,,14,,9,2,5,3,3,5,1,8,,13,v6,,9,1,11,3c25,5,26,8,26,14e" fillcolor="black" stroked="f">
              <v:path o:connecttype="custom" o:connectlocs="22,12;20,21;11,23;3,21;0,12;3,3;11,0;20,3;22,12" o:connectangles="0,0,0,0,0,0,0,0,0"/>
            </v:shape>
            <v:shape id="Freeform 13" o:spid="_x0000_s38504" style="position:absolute;left:2890;top:794;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NuMMA&#10;AADcAAAADwAAAGRycy9kb3ducmV2LnhtbESPQWvCQBSE74X+h+UVeqsbW2tDdJWiCPVYK+T6yD43&#10;wezbsLsm8d93BcHjMDPfMMv1aFvRkw+NYwXTSQaCuHK6YaPg+Ld7y0GEiKyxdUwKrhRgvXp+WmKh&#10;3cC/1B+iEQnCoUAFdYxdIWWoarIYJq4jTt7JeYsxSW+k9jgkuG3le5bNpcWG00KNHW1qqs6Hi1Vw&#10;mnU57c22p605l8ch/yxLv1fq9WX8XoCINMZH+N7+0Qo+5l9wO5OO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NuMMAAADcAAAADwAAAAAAAAAAAAAAAACYAgAAZHJzL2Rv&#10;d25yZXYueG1sUEsFBgAAAAAEAAQA9QAAAIgDAAAAAA==&#10;" path="m85,98v,1,,3,,4c85,103,84,103,84,104v,1,,2,,2c84,107,83,107,82,108v,1,-2,2,-3,2c77,111,74,113,72,114v-2,1,-6,1,-9,2c59,116,55,117,51,117v-7,,-14,-1,-21,-3c24,111,19,107,14,103,10,98,6,92,4,85,2,77,,69,,60,,50,2,42,4,34,7,27,11,20,15,15,20,10,25,7,32,4,38,1,45,,53,v4,,6,,9,c65,1,68,2,71,3v3,,4,2,7,3c80,7,81,8,82,9v,1,1,1,1,1c84,11,84,12,84,13v,1,,1,,3c84,17,84,18,84,20v,1,,3,,4c84,25,84,26,84,27v,,-1,1,-1,2c83,29,82,29,81,29v-1,,-2,,-3,-2c76,26,75,25,72,24,70,23,68,22,65,21,62,20,58,19,54,19v-4,,-8,1,-12,3c38,24,36,26,33,30v-3,3,-4,7,-6,12c25,47,25,52,25,59v,6,1,12,3,17c29,80,31,85,33,88v3,2,6,5,10,7c47,97,50,97,55,97v4,,8,,11,-1c68,94,71,94,74,93v2,-1,4,-3,5,-4c80,88,81,88,82,88v1,,1,,1,1c83,89,84,89,84,90v1,,,2,1,3c85,94,85,96,85,98e" fillcolor="black" stroked="f">
              <v:path o:connecttype="custom" o:connectlocs="81,94;81,98;80,100;80,102;78,104;75,106;68,110;61,112;49,113;28,110;14,99;4,83;0,58;4,32;15,15;30,4;51,0;60,0;67,3;74,6;78,9;79,10;80,13;80,16;80,20;80,24;80,27;79,29;77,29;74,27;68,24;62,21;52,19;40,22;31,29;25,40;23,57;26,74;31,86;41,91;53,93;63,92;70,89;75,86;78,86;79,86;80,87;81,89;81,94" o:connectangles="0,0,0,0,0,0,0,0,0,0,0,0,0,0,0,0,0,0,0,0,0,0,0,0,0,0,0,0,0,0,0,0,0,0,0,0,0,0,0,0,0,0,0,0,0,0,0,0,0"/>
            </v:shape>
            <v:shape id="AutoShape 14" o:spid="_x0000_s38503" style="position:absolute;left:2986;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ueOcAA&#10;AADcAAAADwAAAGRycy9kb3ducmV2LnhtbERPy4rCMBTdC/MP4Q7MTtNR8FFNyyAKLlz4mA+4NHfa&#10;YnJTmvTh308WgsvDee/y0RrRU+trxwq+ZwkI4sLpmksFv/fjdA3CB2SNxjEpeJKHPPuY7DDVbuAr&#10;9bdQihjCPkUFVQhNKqUvKrLoZ64hjtyfay2GCNtS6haHGG6NnCfJUlqsOTZU2NC+ouJx66yC4RBW&#10;hw2xOet+3z27szbzy0apr8/xZwsi0Bje4pf7pBUslnFtPBOPgM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ueOcAAAADcAAAADwAAAAAAAAAAAAAAAACYAgAAZHJzL2Rvd25y&#10;ZXYueG1sUEsFBgAAAAAEAAQA9QAAAIUDAAAAAA==&#10;" adj="0,,0" path="m72,84v,1,-1,1,-1,2c70,86,69,86,68,86v-1,1,-3,1,-5,1c60,87,58,87,57,86v-1,,-2,,-3,c54,86,54,85,54,84r,-7c50,81,47,84,42,86v-4,1,-8,3,-13,3c24,89,21,88,17,87,13,86,10,84,8,82,5,80,3,77,2,74,1,70,,67,,63,,58,1,54,3,51v1,-4,4,-7,7,-8c14,41,18,39,24,38v6,-2,11,-2,18,-2l50,36r,-5c50,29,50,27,50,25,49,22,48,21,47,20,46,19,44,18,42,18,40,17,38,17,35,17v-4,,-7,,-10,1c22,18,20,19,17,21v-2,1,-4,1,-5,2c11,25,9,25,8,25v,,-1,,-2,-1c6,23,5,23,5,22v,,,-1,-1,-3c4,18,4,17,4,15v,-1,,-3,1,-4c5,10,5,9,6,8,8,7,9,6,10,5,12,4,15,4,18,2,21,1,23,1,27,v3,,7,,10,c43,,48,,53,1v5,1,8,4,11,6c67,9,68,13,70,17v2,4,2,8,2,14l72,84xm50,50r-8,c38,50,35,50,32,51v-3,,-5,1,-6,2c24,55,23,56,22,57v,1,-1,3,-1,5c21,65,22,68,25,70v2,2,5,3,8,3c37,73,39,72,42,70v3,-1,5,-3,8,-6l50,50xe" fillcolor="black" stroked="f">
              <v:stroke joinstyle="round"/>
              <v:formulas/>
              <v:path o:connecttype="custom" o:connectlocs="68,80;67,82;64,82;59,83;53,82;52,82;52,80;52,73;40,82;27,85;17,83;8,78;2,70;0,61;3,49;10,41;22,36;40,34;48,34;48,29;48,23;45,20;40,18;33,17;23,18;17,21;12,22;8,23;6,22;5,22;4,19;4,15;5,11;6,8;10,5;18,2;25,0;35,0;51,1;60,7;66,17;68,29;68,80;48,48;40,48;30,49;24,51;20,55;19,60;23,66;31,69;40,66;48,62;48,48" o:connectangles="0,0,0,0,0,0,0,0,0,0,0,0,0,0,0,0,0,0,0,0,0,0,0,0,0,0,0,0,0,0,0,0,0,0,0,0,0,0,0,0,0,0,0,0,0,0,0,0,0,0,0,0,0,0"/>
            </v:shape>
            <v:shape id="Freeform 15" o:spid="_x0000_s38502" style="position:absolute;left:3080;top:787;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txV8UA&#10;AADcAAAADwAAAGRycy9kb3ducmV2LnhtbESPT4vCMBTE7wt+h/AEL4umumzRahQRlMXDgn8OHh/N&#10;sy02LyWJWv30ZmHB4zAzv2Fmi9bU4kbOV5YVDAcJCOLc6ooLBcfDuj8G4QOyxtoyKXiQh8W88zHD&#10;TNs77+i2D4WIEPYZKihDaDIpfV6SQT+wDXH0ztYZDFG6QmqH9wg3tRwlSSoNVhwXSmxoVVJ+2V+N&#10;gs/neOtGk1VxXqZkfzfP5MTfR6V63XY5BRGoDe/wf/tHK/hKJ/B3Jh4BOX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G3FXxQAAANwAAAAPAAAAAAAAAAAAAAAAAJgCAABkcnMv&#10;ZG93bnJldi54bWxQSwUGAAAAAAQABAD1AAAAigMAAAAA&#10;" path="m22,120v,,,1,-1,1c21,122,20,122,20,122v-1,,-3,1,-4,1c15,123,13,123,11,123v-2,,-4,,-6,c4,123,3,123,2,122,1,121,1,121,,121v,,,-1,,-1l,4c,4,,3,,2,1,2,1,1,2,1,3,1,4,1,5,v2,,4,,6,c13,,15,,16,v2,,2,1,4,1c21,2,21,2,21,2v1,1,1,2,1,2l22,120e" fillcolor="black" stroked="f">
              <v:path o:connecttype="custom" o:connectlocs="18,116;17,117;16,118;14,119;9,119;5,119;2,118;0,117;0,116;0,4;0,2;2,1;5,0;9,0;14,0;16,1;17,2;18,4;18,116" o:connectangles="0,0,0,0,0,0,0,0,0,0,0,0,0,0,0,0,0,0,0"/>
            </v:shape>
            <v:shape id="AutoShape 16" o:spid="_x0000_s38501" style="position:absolute;left:311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lh8MA&#10;AADcAAAADwAAAGRycy9kb3ducmV2LnhtbERPTWvCQBC9F/wPywi9NZta1CbNJkhLQXrSWARvQ3aa&#10;hGZnQ3Zror++exA8Pt53VkymE2caXGtZwXMUgyCurG65VvB9+Hx6BeE8ssbOMim4kIMinz1kmGo7&#10;8p7Opa9FCGGXooLG+z6V0lUNGXSR7YkD92MHgz7AoZZ6wDGEm04u4nglDbYcGhrs6b2h6rf8MwqS&#10;5WZxMh+ra2LXLXbJcfcV06jU43zavIHwNPm7+ObeagUv6zA/nAlHQO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ulh8MAAADcAAAADwAAAAAAAAAAAAAAAACYAgAAZHJzL2Rv&#10;d25yZXYueG1sUEsFBgAAAAAEAAQA9QAAAIgDAAAAAA==&#10;" adj="0,,0" path="m77,42v,2,-1,4,-2,6c74,50,72,50,70,50r-48,c22,53,23,56,24,59v,2,2,5,4,7c29,68,32,69,34,70v2,,6,2,10,2c47,72,51,72,54,71v2,-1,5,-1,8,-2c64,69,66,68,67,67v1,,3,,3,c71,67,71,67,71,67v,1,1,1,1,1c72,68,73,69,73,70v,,,2,,4c73,75,73,76,73,77v,1,,2,-1,3c72,80,72,81,72,81v-1,1,-1,1,-1,1c71,83,70,84,68,84v-2,1,-4,1,-6,2c59,87,56,87,52,88v-3,1,-6,1,-10,1c35,89,29,87,24,86,18,84,14,81,10,78,6,74,4,70,3,64,1,59,,52,,45,,38,1,32,3,26,4,21,7,15,11,12,14,8,18,5,23,2,28,,34,,40,v6,,12,1,16,2c61,4,65,7,68,10v4,4,5,8,7,13c76,27,77,32,77,38r,4xm57,35c57,29,56,25,53,21,51,17,47,15,41,15v-2,,-5,1,-7,2c32,18,30,19,29,21v-1,2,-2,4,-3,6c24,30,24,32,24,35r33,xe" fillcolor="black" stroked="f">
              <v:stroke joinstyle="round"/>
              <v:formulas/>
              <v:path o:connecttype="custom" o:connectlocs="73,40;71,46;66,48;20,48;22,57;26,64;32,66;42,68;52,67;58,66;63,65;66,65;67,65;68,65;69,66;69,70;69,73;68,76;68,77;67,78;64,80;58,82;50,84;40,85;22,82;10,74;3,62;0,43;3,24;11,12;21,2;38,0;54,2;64,10;71,22;73,36;73,40;55,33;51,21;39,15;32,17;27,21;24,25;22,33;55,33" o:connectangles="0,0,0,0,0,0,0,0,0,0,0,0,0,0,0,0,0,0,0,0,0,0,0,0,0,0,0,0,0,0,0,0,0,0,0,0,0,0,0,0,0,0,0,0,0"/>
            </v:shape>
            <v:shape id="AutoShape 17" o:spid="_x0000_s38500" style="position:absolute;left:3209;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hecMA&#10;AADcAAAADwAAAGRycy9kb3ducmV2LnhtbESPzWrDMBCE74W8g9hAb42cFOrGjRJCcCAHH9q0D7BY&#10;W9tUWhlL/nv7qBDIcZiZb5jdYbJGDNT5xrGC9SoBQVw63XCl4Of7/PIOwgdkjcYxKZjJw2G/eNph&#10;pt3IXzRcQyUihH2GCuoQ2kxKX9Zk0a9cSxy9X9dZDFF2ldQdjhFujdwkyZu02HBcqLGlU03l37W3&#10;CsY8pPmW2BR6OPVzX2iz+dwq9bycjh8gAk3hEb63L1rBa7qG/zPxCMj9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ihecMAAADcAAAADwAAAAAAAAAAAAAAAACYAgAAZHJzL2Rv&#10;d25yZXYueG1sUEsFBgAAAAAEAAQA9QAAAIgDAAAAAA==&#10;" adj="0,,0" path="m72,84v,1,-1,1,-1,2c70,86,70,86,69,86v-2,1,-4,1,-6,1c60,87,58,87,57,86v-1,,-2,,-3,c54,86,54,85,54,84r,-7c51,81,47,84,43,86v-4,1,-9,3,-14,3c24,89,21,88,17,87,13,86,11,84,8,82,5,80,3,77,2,74,1,70,,67,,63,,58,1,54,3,51v2,-4,4,-7,8,-8c14,41,19,39,24,38v6,-2,12,-2,19,-2l51,36r,-5c51,29,51,27,50,25,49,22,48,21,47,20,46,19,45,18,43,18,40,17,39,17,36,17v-4,,-8,,-10,1c23,18,20,19,18,21v-3,1,-4,1,-5,2c11,25,10,25,9,25v-1,,-2,,-2,-1c6,23,6,23,6,22v,,-1,-1,-1,-3c4,18,5,17,5,15v,-1,,-3,,-4c6,10,6,9,7,8,8,7,9,6,11,5,13,4,15,4,18,2,21,1,24,1,27,v4,,7,,10,c44,,49,,53,1v5,1,8,4,11,6c67,9,69,13,70,17v2,4,2,8,2,14l72,84xm51,50r-9,c38,50,35,50,32,51v-2,,-4,1,-6,2c24,55,23,56,23,57v-1,1,-1,3,-1,5c22,65,23,68,25,70v2,2,5,3,8,3c37,73,40,72,43,70v2,-1,5,-3,8,-6l51,50xe" fillcolor="black" stroked="f">
              <v:stroke joinstyle="round"/>
              <v:formulas/>
              <v:path o:connecttype="custom" o:connectlocs="68,80;67,82;65,82;59,83;53,82;52,82;52,80;52,73;41,82;27,85;17,83;8,78;2,70;0,61;3,49;11,41;22,36;41,34;49,34;49,29;48,23;45,20;41,18;34,17;24,18;18,21;13,22;9,23;7,22;6,22;5,19;5,15;5,11;7,8;11,5;18,2;25,0;35,0;51,1;60,7;66,17;68,29;68,80;49,48;40,48;30,49;24,51;21,55;20,60;23,66;31,69;41,66;49,62;49,48" o:connectangles="0,0,0,0,0,0,0,0,0,0,0,0,0,0,0,0,0,0,0,0,0,0,0,0,0,0,0,0,0,0,0,0,0,0,0,0,0,0,0,0,0,0,0,0,0,0,0,0,0,0,0,0,0,0"/>
            </v:shape>
            <v:shape id="Freeform 18" o:spid="_x0000_s38499" style="position:absolute;left:3338;top:794;width:96;height:116;visibility:visible;mso-wrap-style:none;v-text-anchor:middle" coordsize="9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ndl8MA&#10;AADcAAAADwAAAGRycy9kb3ducmV2LnhtbESPQYvCMBSE74L/ITxhb5rqgpauqYjSxaOrwl4fzbMt&#10;bV5Kk9XWX28EYY/DzHzDrDe9acSNOldZVjCfRSCIc6srLhRcztk0BuE8ssbGMikYyMEmHY/WmGh7&#10;5x+6nXwhAoRdggpK79tESpeXZNDNbEscvKvtDPogu0LqDu8Bbhq5iKKlNFhxWCixpV1JeX36MwoO&#10;j9wM1f4XB94d4+86m8erfabUx6TffoHw1Pv/8Lt90Ao+Vwt4nQlHQKZ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ndl8MAAADcAAAADwAAAAAAAAAAAAAAAACYAgAAZHJzL2Rv&#10;d25yZXYueG1sUEsFBgAAAAAEAAQA9QAAAIgDAAAAAA==&#10;" path="m97,20v,1,,2,,4c97,25,97,26,97,27v,1,-1,1,-1,1c95,28,94,29,94,29v-1,,-2,-1,-4,-2c89,26,86,25,84,24,81,22,77,21,73,20,69,19,66,18,60,18v-5,,-10,2,-15,3c41,23,37,26,34,29v-4,4,-6,8,-8,13c25,46,24,52,24,58v,6,1,13,3,17c29,80,31,84,34,88v3,3,7,6,11,8c50,97,54,98,59,98v3,,5,-1,8,-1c70,96,72,96,74,94r,-26l53,68v-1,,-2,,-2,-2c50,64,50,63,50,60v,-2,,-4,,-5c50,54,50,54,51,53v,-1,,-2,,-2c51,51,52,51,53,51r38,c92,51,93,51,94,51v1,1,1,1,2,1c96,53,97,54,97,55v,,,2,,3l97,103v,2,,3,-1,5c96,110,94,110,93,111v-2,,-5,2,-8,2c83,114,80,115,77,115v-4,1,-6,1,-9,1c65,116,62,117,58,117v-9,,-17,-1,-24,-4c27,111,21,107,16,102,11,97,7,91,4,84,1,76,,69,,60,,50,1,42,4,34,7,26,11,21,16,16,21,10,28,7,35,4,42,1,50,,59,v5,,10,,14,1c77,1,80,2,83,3v3,1,6,2,8,4c93,8,94,8,95,9v1,1,1,2,2,4c97,14,97,16,97,20e" fillcolor="black" stroked="f">
              <v:path o:connecttype="custom" o:connectlocs="93,20;93,24;93,27;92,28;90,29;86,27;80,24;71,20;58,18;43,21;32,29;24,40;24,56;25,73;32,86;43,92;57,94;65,93;71,90;71,66;51,66;49,64;48,58;48,53;49,51;49,49;51,49;87,49;90,49;92,50;93,53;93,56;93,99;92,104;89,107;81,109;73,111;66,112;56,113;32,109;16,98;4,82;0,58;4,32;16,16;33,4;57,0;71,1;79,3;87,7;91,9;93,13;93,20" o:connectangles="0,0,0,0,0,0,0,0,0,0,0,0,0,0,0,0,0,0,0,0,0,0,0,0,0,0,0,0,0,0,0,0,0,0,0,0,0,0,0,0,0,0,0,0,0,0,0,0,0,0,0,0,0"/>
            </v:shape>
            <v:shape id="Freeform 19" o:spid="_x0000_s38498" style="position:absolute;left:3458;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1qN8MA&#10;AADcAAAADwAAAGRycy9kb3ducmV2LnhtbESPT2sCMRTE7wW/Q3iCt5q1QiurUUQr9uDFf/fH5rlZ&#10;3byETdTVT98UCh6HmfkNM5m1thY3akLlWMGgn4EgLpyuuFRw2K/eRyBCRNZYOyYFDwowm3beJphr&#10;d+ct3XaxFAnCIUcFJkafSxkKQxZD33ni5J1cYzEm2ZRSN3hPcFvLjyz7lBYrTgsGPS0MFZfd1SoI&#10;S2/3229zoSefN36zPi7Wx5VSvW47H4OI1MZX+L/9oxUMv4bwdyYdAT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1qN8MAAADcAAAADwAAAAAAAAAAAAAAAACYAgAAZHJzL2Rv&#10;d25yZXYueG1sUEsFBgAAAAAEAAQA9QAAAIgDAAAAAA==&#10;" path="m51,12v,2,,4,,5c51,18,50,19,50,21v,1,,1,-1,1c49,23,49,22,48,22v,,-1,,-2,c46,22,45,22,44,22v-1,,-1,-1,-2,-1c41,21,40,21,39,21v-1,,-3,,-4,c34,22,33,23,32,23v-1,1,-3,3,-5,5c25,30,24,32,23,34r,50c23,84,23,85,22,85v-1,1,-1,1,-2,1c20,86,18,86,17,87v-2,,-3,,-5,c10,87,8,87,6,87,5,86,4,86,3,86,2,85,2,85,1,85,,85,,84,,84l,5c,4,,4,1,3,2,2,2,2,3,2v1,,1,,3,-1c7,1,8,1,10,1v2,,4,,5,c16,1,17,2,18,2v,1,1,1,1,1c20,3,19,4,19,5r,9c21,12,23,9,25,7,28,5,29,4,31,2,32,1,34,1,35,v1,,3,,5,c41,,42,,43,v1,,2,,2,c46,,47,1,48,1v1,,1,,1,1c49,2,50,2,50,2v1,,,2,,2c50,5,51,6,51,7v,1,,3,,5e" fillcolor="black" stroked="f">
              <v:path o:connecttype="custom" o:connectlocs="47,12;47,17;46,21;45,22;44,22;42,22;40,22;38,21;37,21;33,21;30,22;25,26;21,32;21,80;20,81;18,82;15,83;12,83;6,83;3,82;1,81;0,80;0,5;1,3;3,2;6,1;10,1;13,1;16,2;17,3;17,5;17,14;23,7;29,2;33,0;37,0;39,0;41,0;44,1;45,2;46,2;46,4;47,7;47,12" o:connectangles="0,0,0,0,0,0,0,0,0,0,0,0,0,0,0,0,0,0,0,0,0,0,0,0,0,0,0,0,0,0,0,0,0,0,0,0,0,0,0,0,0,0,0,0"/>
            </v:shape>
            <v:shape id="AutoShape 20" o:spid="_x0000_s38497" style="position:absolute;left:3522;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YfMQA&#10;AADcAAAADwAAAGRycy9kb3ducmV2LnhtbESP0WrCQBRE3wv+w3IF3+rGVGIbXUUEJdD2obEfcMne&#10;JtHs3ZDdJvHvu4LQx2FmzjCb3Wga0VPnassKFvMIBHFhdc2lgu/z8fkVhPPIGhvLpOBGDnbbydMG&#10;U20H/qI+96UIEHYpKqi8b1MpXVGRQTe3LXHwfmxn0AfZlVJ3OAS4aWQcRYk0WHNYqLClQ0XFNf81&#10;Cor4wiXmycepzuhdHq3+jPM3pWbTcb8G4Wn0/+FHO9MKXlZLuJ8JR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lGHzEAAAA3AAAAA8AAAAAAAAAAAAAAAAAmAIAAGRycy9k&#10;b3ducmV2LnhtbFBLBQYAAAAABAAEAPUAAACJAwAAAAA=&#10;" adj="0,,0" path="m24,117v,,,1,-1,1c23,119,22,119,22,119v-1,,-3,,-4,1c16,120,15,120,13,120v-2,,-4,,-6,c6,119,5,119,4,119,3,118,3,118,2,118v,,,-1,,-1l2,38v,-1,,-1,,-1c3,36,3,35,4,35v1,,2,,3,-1c8,34,11,34,13,34v2,,3,,5,c20,34,20,35,22,35v1,1,1,1,1,2c24,37,24,37,24,38r,79xm26,11v,5,-2,8,-3,10c21,22,18,23,12,23,8,23,5,22,3,21,1,19,,16,,12,,7,1,4,3,3,5,1,8,,13,v5,,8,,10,2c24,4,26,7,26,11xe" fillcolor="black" stroked="f">
              <v:stroke joinstyle="round"/>
              <v:formulas/>
              <v:path o:connecttype="custom" o:connectlocs="20,113;19,114;19,115;16,116;11,116;6,116;4,115;2,114;2,113;2,36;2,35;4,33;6,32;11,32;16,32;19,33;19,35;20,36;20,113;22,11;19,21;10,23;3,21;0,12;3,3;11,0;19,2;22,11" o:connectangles="0,0,0,0,0,0,0,0,0,0,0,0,0,0,0,0,0,0,0,0,0,0,0,0,0,0,0,0"/>
            </v:shape>
            <v:shape id="Freeform 21" o:spid="_x0000_s38496" style="position:absolute;left:3558;top:824;width:80;height:85;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DIrMUA&#10;AADcAAAADwAAAGRycy9kb3ducmV2LnhtbESPQWvCQBSE7wX/w/IEb3Vji1VSV5FAqwd70Pbg8TX7&#10;TKLZt2F3jdFf7xYKHoeZ+YaZLTpTi5acrywrGA0TEMS51RUXCn6+P56nIHxA1lhbJgVX8rCY955m&#10;mGp74S21u1CICGGfooIyhCaV0uclGfRD2xBH72CdwRClK6R2eIlwU8uXJHmTBiuOCyU2lJWUn3Zn&#10;o+C4GjU3l62rz3qTfSG17W++l0oN+t3yHUSgLjzC/+21VvA6GcPf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MisxQAAANwAAAAPAAAAAAAAAAAAAAAAAJgCAABkcnMv&#10;ZG93bnJldi54bWxQSwUGAAAAAAQABAD1AAAAigMAAAAA&#10;" path="m81,4v,1,,1,,1c81,6,81,6,81,6v,1,,1,,2c81,9,80,10,80,10l56,82v,,,1,-1,2c55,84,54,85,53,85v-1,1,-3,1,-5,1c46,86,43,86,41,86v-4,,-6,,-8,c31,86,29,86,28,85,27,84,26,84,26,84,25,83,25,82,25,82l1,10c1,9,,8,,7,,7,,6,,5v,,,,,-1c,3,,3,,2v1,,1,,2,-1c3,1,4,1,5,1v2,-1,4,,6,c13,1,15,1,17,1v1,,3,,3,c21,1,22,2,22,2v,,1,1,1,3l41,62r,2l42,62,59,5v,-2,1,-2,1,-3c60,2,61,2,62,1v1,,2,,3,c67,,68,1,71,1v2,,4,,5,c78,1,79,1,79,1v1,,2,1,2,1c81,2,81,3,81,4e" fillcolor="black" stroked="f">
              <v:path o:connecttype="custom" o:connectlocs="77,4;77,5;77,6;77,8;76,10;54,78;53,80;51,81;46,82;39,82;31,82;26,81;24,80;23,78;1,10;0,7;0,5;0,4;0,2;2,1;5,1;11,1;17,1;20,1;20,2;21,5;39,60;39,62;40,60;57,5;58,2;59,1;61,1;67,1;72,1;75,1;77,2;77,4" o:connectangles="0,0,0,0,0,0,0,0,0,0,0,0,0,0,0,0,0,0,0,0,0,0,0,0,0,0,0,0,0,0,0,0,0,0,0,0,0,0"/>
            </v:shape>
            <v:shape id="AutoShape 22" o:spid="_x0000_s38495" style="position:absolute;left:3649;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TIsQA&#10;AADcAAAADwAAAGRycy9kb3ducmV2LnhtbESPQWsCMRSE70L/Q3iF3jSrgpWtUaTa0ouHrsXzY/Pc&#10;Xdy8bJM0xn/fCIUeh5n5hlltkulFJOc7ywqmkwIEcW11x42Cr+PbeAnCB2SNvWVScCMPm/XDaIWl&#10;tlf+pFiFRmQI+xIVtCEMpZS+bsmgn9iBOHtn6wyGLF0jtcNrhptezopiIQ12nBdaHOi1pfpS/RgF&#10;fHa3XUr7uW5Ocbo/fMfT8j0q9fSYti8gAqXwH/5rf2gF8+cF3M/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F0yLEAAAA3AAAAA8AAAAAAAAAAAAAAAAAmAIAAGRycy9k&#10;b3ducmV2LnhtbFBLBQYAAAAABAAEAPUAAACJAwAAAAA=&#10;" adj="0,,0" path="m24,117v,,,1,-1,1c23,119,22,119,22,119v-1,,-3,,-4,1c16,120,15,120,13,120v-2,,-4,,-6,c6,119,5,119,4,119,3,118,3,118,2,118v,,,-1,,-1l2,38v,-1,,-1,,-1c3,36,3,35,4,35v1,,2,,3,-1c8,34,11,34,13,34v2,,3,,5,c20,34,20,35,22,35v1,1,1,1,1,2c24,37,24,37,24,38r,79xm25,11v,5,-1,8,-2,10c21,22,18,23,12,23,8,23,5,22,3,21,1,19,,16,,12,,7,1,4,3,3,5,1,8,,13,v5,,8,,10,2c24,4,25,7,25,11xe" fillcolor="black" stroked="f">
              <v:stroke joinstyle="round"/>
              <v:formulas/>
              <v:path o:connecttype="custom" o:connectlocs="20,113;19,114;18,115;16,116;11,116;6,116;4,115;2,114;2,113;2,36;2,35;4,33;6,32;11,32;16,32;18,33;19,35;20,36;20,113;21,11;19,21;10,23;3,21;0,12;3,3;11,0;19,2;21,11" o:connectangles="0,0,0,0,0,0,0,0,0,0,0,0,0,0,0,0,0,0,0,0,0,0,0,0,0,0,0,0"/>
            </v:shape>
            <v:shape id="AutoShape 23" o:spid="_x0000_s38494" style="position:absolute;left:3685;top:804;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EiuMQA&#10;AADcAAAADwAAAGRycy9kb3ducmV2LnhtbESPQWsCMRSE74X+h/CEXqRmq6BlNYqIQim9VD14fGze&#10;bhY3L0sSNf77RhB6HGbmG2axSrYTV/KhdazgY1SAIK6cbrlRcDzs3j9BhIissXNMCu4UYLV8fVlg&#10;qd2Nf+m6j43IEA4lKjAx9qWUoTJkMYxcT5y92nmLMUvfSO3xluG2k+OimEqLLecFgz1tDFXn/cUq&#10;qJP73qb1dvhTT83Zn+7DbrK5KPU2SOs5iEgp/oef7S+tYDKbweNMP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RIrjEAAAA3AAAAA8AAAAAAAAAAAAAAAAAmAIAAGRycy9k&#10;b3ducmV2LnhtbFBLBQYAAAAABAAEAPUAAACJAwAAAAA=&#10;" adj="0,,0" path="m55,95v,2,,4,-1,6c54,102,54,103,53,104v-1,,-1,,-2,1c50,106,48,106,47,106v-1,1,-3,1,-4,1c42,108,39,107,38,107v-5,,-8,,-12,-1c23,104,21,103,18,101,16,98,14,95,14,92,13,89,12,84,12,80r,-41l3,39v-1,,-2,,-2,-2c,35,,34,,30,,29,,27,,26,,25,,24,1,23v,-1,,-1,,-1c1,22,3,21,3,21r9,l12,4v,-1,,-2,1,-2c13,2,13,1,14,1v2,,2,,4,-1c20,,21,,23,v2,,4,,6,c30,,31,1,32,1v1,1,1,1,2,1c34,3,34,3,34,4r,17l51,21v1,,1,,2,1c54,22,54,22,54,23v,,,2,1,3c55,27,55,29,55,30v,4,-1,6,-1,7c53,38,52,39,51,39r-17,l34,76v,4,1,7,3,9c38,87,40,89,43,89v1,,3,,4,-1c48,87,48,88,49,87v1,,1,,2,c51,87,52,86,52,86r1,1c53,87,54,87,54,88v1,1,,2,1,3c55,92,55,93,55,95xm47,111v1,3,2,5,3,7c50,119,50,121,50,123v,2,,5,-2,6c48,131,46,133,44,134v-1,1,-3,2,-5,3c37,137,34,138,31,138v-2,,-5,,-7,-1c22,137,20,137,18,136v-1,,-2,,-2,-1c15,135,14,135,14,134v,-1,,-1,-1,-2c13,132,13,131,13,129v,-2,,-4,1,-5c14,123,15,123,17,123r10,c29,123,30,123,31,122v,-1,1,-2,1,-3c32,118,32,118,31,116v,-1,,-1,-1,-2l27,106r17,l47,111xe" fillcolor="black" stroked="f">
              <v:stroke joinstyle="round"/>
              <v:formulas/>
              <v:path o:connecttype="custom" o:connectlocs="50,99;47,102;40,103;24,103;14,90;12,37;1,35;0,26;1,22;12,21;13,2;16,0;27,0;32,2;32,21;49,22;51,26;50,35;32,37;35,83;43,86;47,85;49,85;51,89;43,107;46,119;41,130;29,134;16,132;14,130;13,125;15,119;29,118;29,112;25,103;43,107" o:connectangles="0,0,0,0,0,0,0,0,0,0,0,0,0,0,0,0,0,0,0,0,0,0,0,0,0,0,0,0,0,0,0,0,0,0,0,0"/>
            </v:shape>
            <v:shape id="AutoShape 24" o:spid="_x0000_s38493" style="position:absolute;left:3751;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pgcMA&#10;AADcAAAADwAAAGRycy9kb3ducmV2LnhtbERPTWvCQBC9F/wPywi9NZta1CbNJkhLQXrSWARvQ3aa&#10;hGZnQ3Zror++exA8Pt53VkymE2caXGtZwXMUgyCurG65VvB9+Hx6BeE8ssbOMim4kIMinz1kmGo7&#10;8p7Opa9FCGGXooLG+z6V0lUNGXSR7YkD92MHgz7AoZZ6wDGEm04u4nglDbYcGhrs6b2h6rf8MwqS&#10;5WZxMh+ra2LXLXbJcfcV06jU43zavIHwNPm7+ObeagUv67A2nAlHQO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pgcMAAADcAAAADwAAAAAAAAAAAAAAAACYAgAAZHJzL2Rv&#10;d25yZXYueG1sUEsFBgAAAAAEAAQA9QAAAIgDAAAAAA==&#10;" adj="0,,0" path="m77,42v,2,,4,-2,6c74,50,73,50,70,50r-47,c23,53,23,56,24,59v,2,2,5,4,7c30,68,32,69,34,70v2,,6,2,10,2c48,72,51,72,54,71v3,-1,6,-1,8,-2c64,69,66,68,67,67v1,,3,,3,c71,67,71,67,71,67v,1,2,1,2,1c73,68,73,69,73,70v,,,2,,4c73,75,73,76,73,77v,1,,2,,3c72,80,73,81,72,81v-1,1,-1,1,-1,1c71,83,70,84,68,84v-2,1,-3,1,-6,2c59,87,56,87,53,88v-4,1,-7,1,-11,1c35,89,29,87,24,86,18,84,14,81,10,78,6,74,5,70,3,64,1,59,,52,,45,,38,1,32,3,26,5,21,7,15,11,12,14,8,18,5,23,2,28,,34,,40,v7,,12,1,17,2c61,4,65,7,69,10v3,4,5,8,6,13c76,27,77,32,77,38r,4xm56,35c56,29,54,25,52,21,49,17,45,15,40,15v-3,,-5,1,-8,2c30,18,28,19,27,21v-1,2,-2,4,-3,6c23,30,23,32,23,35r33,xe" fillcolor="black" stroked="f">
              <v:stroke joinstyle="round"/>
              <v:formulas/>
              <v:path o:connecttype="custom" o:connectlocs="73,40;71,46;66,48;21,48;22,57;26,64;32,66;42,68;52,67;58,66;63,65;66,65;67,65;69,65;69,66;69,70;69,73;69,76;68,77;67,78;64,80;58,82;51,84;40,85;22,82;10,74;3,62;0,43;3,24;11,12;21,2;38,0;55,2;65,10;71,22;73,36;73,40;54,33;50,21;38,15;30,17;25,21;22,25;21,33;54,33" o:connectangles="0,0,0,0,0,0,0,0,0,0,0,0,0,0,0,0,0,0,0,0,0,0,0,0,0,0,0,0,0,0,0,0,0,0,0,0,0,0,0,0,0,0,0,0,0"/>
            </v:shape>
            <v:shape id="AutoShape 25" o:spid="_x0000_s38492" style="position:absolute;left:3846;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HUMQA&#10;AADcAAAADwAAAGRycy9kb3ducmV2LnhtbESPQWsCMRSE7wX/Q3hCbzWrQqurUYq1xUsPteL5sXnu&#10;Lm5etkka4783hYLHYWa+YZbrZDoRyfnWsoLxqABBXFndcq3g8P3+NAPhA7LGzjIpuJKH9WrwsMRS&#10;2wt/UdyHWmQI+xIVNCH0pZS+asigH9meOHsn6wyGLF0ttcNLhptOToriWRpsOS802NOmoeq8/zUK&#10;+OSubyltp7o+xvH28yceZx9Rqcdhel2ACJTCPfzf3mkF05c5/J3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aR1DEAAAA3AAAAA8AAAAAAAAAAAAAAAAAmAIAAGRycy9k&#10;b3ducmV2LnhtbFBLBQYAAAAABAAEAPUAAACJAw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0,113;19,114;18,115;16,116;11,116;6,116;4,115;2,114;1,113;1,36;2,35;4,33;6,32;11,32;16,32;18,33;19,35;20,36;20,113;21,11;18,21;10,23;3,21;0,12;3,3;11,0;18,2;21,11" o:connectangles="0,0,0,0,0,0,0,0,0,0,0,0,0,0,0,0,0,0,0,0,0,0,0,0,0,0,0,0"/>
            </v:shape>
            <v:shape id="Freeform 26" o:spid="_x0000_s38491" style="position:absolute;left:3932;top:795;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AFcIA&#10;AADcAAAADwAAAGRycy9kb3ducmV2LnhtbERPTWsCMRC9F/wPYQRvNauC1a1RRBBsL9LVHnqbbsbd&#10;YDJZN6lu/705CB4f73ux6pwVV2qD8axgNMxAEJdeG64UHA/b1xmIEJE1Ws+k4J8CrJa9lwXm2t/4&#10;i65FrEQK4ZCjgjrGJpcylDU5DEPfECfu5FuHMcG2krrFWwp3Vo6zbCodGk4NNTa0qak8F39OQTa1&#10;jZn/fF/2bx/F2prP+R5/tVKDfrd+BxGpi0/xw73TCiazND+dSUd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tQAVwgAAANwAAAAPAAAAAAAAAAAAAAAAAJgCAABkcnMvZG93&#10;bnJldi54bWxQSwUGAAAAAAQABAD1AAAAhwMAAAAA&#10;" path="m95,106v,2,,3,-1,4c93,111,93,112,92,112v-1,1,-2,2,-3,2c88,114,87,115,86,115r-10,c74,115,72,115,71,114v-1,-1,-3,-1,-5,-2c65,111,64,110,63,107v-1,-2,-2,-4,-4,-7l30,47c29,44,27,40,25,37,24,34,22,30,21,26r,c21,30,21,35,21,39v1,4,,8,,13l21,111v,1,,1,,2c20,113,20,114,19,114v-1,,-2,1,-3,1c14,116,13,115,11,115v-2,,-4,,-5,c4,115,3,115,3,114,2,113,1,113,1,113,1,112,,112,,111l,9c,6,1,4,3,3,4,2,7,1,9,1r12,c24,1,25,1,27,1v2,1,3,1,4,2c32,3,33,5,34,7v2,2,3,3,4,6l60,54v1,3,2,5,4,7c66,64,66,66,67,69v1,2,3,5,4,7c72,78,73,81,74,83r,c74,79,74,74,74,70v,-5,,-9,,-13l74,4v,-1,,-1,,-2c75,2,75,1,76,1v,,2,,3,-1c81,,82,,84,v3,,4,,5,c91,,92,1,92,1v1,1,2,1,2,1c94,3,95,3,95,4r,102e" fillcolor="black" stroked="f">
              <v:path o:connecttype="custom" o:connectlocs="91,100;90,104;88,106;85,108;82,109;72,109;69,108;64,106;61,101;57,95;28,45;24,35;21,24;21,24;21,37;21,50;21,105;21,107;19,108;16,109;11,109;6,109;3,108;1,107;0,105;0,9;3,3;9,1;21,1;25,1;29,3;32,7;36,13;58,52;62,57;65,65;69,72;71,79;71,79;71,66;71,55;71,4;71,2;72,1;75,0;80,0;85,0;88,1;90,2;91,4;91,100" o:connectangles="0,0,0,0,0,0,0,0,0,0,0,0,0,0,0,0,0,0,0,0,0,0,0,0,0,0,0,0,0,0,0,0,0,0,0,0,0,0,0,0,0,0,0,0,0,0,0,0,0,0,0"/>
            </v:shape>
            <v:shape id="Freeform 27" o:spid="_x0000_s38490" style="position:absolute;left:4049;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RhKMAA&#10;AADcAAAADwAAAGRycy9kb3ducmV2LnhtbESPT4vCMBTE78J+h/AW9mZTFUSqUURYcI/+uXh7NM+m&#10;2LyEJttmv/1GEDwOM/MbZrNLthMD9aF1rGBWlCCIa6dbbhRcL9/TFYgQkTV2jknBHwXYbT8mG6y0&#10;G/lEwzk2IkM4VKjAxOgrKUNtyGIonCfO3t31FmOWfSN1j2OG207Oy3IpLbacFwx6OhiqH+dfq4DG&#10;uLidZPC2vPrQ2MH49JOU+vpM+zWISCm+w6/2UStYrGbwPJOPgN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tRhKMAAAADcAAAADwAAAAAAAAAAAAAAAACYAgAAZHJzL2Rvd25y&#10;ZXYueG1sUEsFBgAAAAAEAAQA9QAAAIUDAAAAAA==&#10;" path="m50,12v,2,,4,,5c50,18,50,19,50,21v,1,-1,1,-2,1c48,23,48,22,47,22v,,-1,,-1,c45,22,44,22,43,22v-1,,-1,-1,-2,-1c40,21,39,21,38,21v-1,,-3,,-4,c33,22,32,23,31,23v-1,1,-3,3,-5,5c25,30,23,32,22,34r,50c22,84,22,85,21,85v,1,-1,1,-1,1c19,86,17,86,16,87v-2,,-3,,-5,c9,87,7,87,5,87,4,86,3,86,2,86,1,85,1,85,,85v,,,-1,,-1l,5c,4,,4,,3,1,2,1,2,2,2v1,,2,,3,-1c6,1,8,1,9,1v2,,4,,5,c15,1,16,2,17,2v,1,1,1,1,1c19,3,18,4,18,5r,9c21,12,22,9,25,7,27,5,28,4,30,2,31,1,33,1,34,v1,,4,,5,c40,,41,,42,v1,,2,,2,c45,,46,1,47,1v1,,1,,1,1c48,2,49,2,50,2v,,,2,,2c50,5,50,6,50,7v,1,,3,,5e" fillcolor="black" stroked="f">
              <v:path o:connecttype="custom" o:connectlocs="46,12;46,17;46,21;44,22;43,22;42,22;39,22;37,21;36,21;32,21;29,22;24,26;20,32;20,80;19,81;18,82;14,83;11,83;5,83;2,82;0,81;0,80;0,5;0,3;2,2;5,1;9,1;12,1;15,2;16,3;16,5;16,14;23,7;28,2;32,0;36,0;38,0;40,0;43,1;44,2;46,2;46,4;46,7;46,12" o:connectangles="0,0,0,0,0,0,0,0,0,0,0,0,0,0,0,0,0,0,0,0,0,0,0,0,0,0,0,0,0,0,0,0,0,0,0,0,0,0,0,0,0,0,0,0"/>
            </v:shape>
            <v:shape id="Freeform 28" o:spid="_x0000_s38489" style="position:absolute;left:409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E08sUA&#10;AADcAAAADwAAAGRycy9kb3ducmV2LnhtbESPX2vCMBTF3wd+h3AFX0TTOdykM8pQBBnomFZkb5fm&#10;2haTm9JErd9+GQh7PJw/P8503lojrtT4yrGC52ECgjh3uuJCQbZfDSYgfEDWaByTgjt5mM86T1NM&#10;tbvxN113oRBxhH2KCsoQ6lRKn5dk0Q9dTRy9k2sshiibQuoGb3HcGjlKkldpseJIKLGmRUn5eXex&#10;EfI2/uof/Y/J7tv+5xLHh0xujFK9bvvxDiJQG/7Dj/ZaK3iZjODvTDwC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8TTyxQAAANwAAAAPAAAAAAAAAAAAAAAAAJgCAABkcnMv&#10;ZG93bnJldi54bWxQSwUGAAAAAAQABAD1AAAAigMAAAAA&#10;" path="m26,14v,5,-1,9,-2,11c22,26,18,27,13,27,8,27,5,26,3,25,1,23,,20,,14,,9,1,5,3,3,5,1,8,,13,v5,,9,1,11,3c25,5,26,8,26,14e" fillcolor="black" stroked="f">
              <v:path o:connecttype="custom" o:connectlocs="22,12;20,21;11,23;3,21;0,12;3,3;11,0;20,3;22,12" o:connectangles="0,0,0,0,0,0,0,0,0"/>
            </v:shape>
            <v:shape id="Freeform 29" o:spid="_x0000_s38488" style="position:absolute;left:4182;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b5sYA&#10;AADcAAAADwAAAGRycy9kb3ducmV2LnhtbESPQWvCQBSE7wX/w/KEXopuWkEkuopIS0uFglbR4yP7&#10;TILZt2F3o4m/3i0IPQ4z8w0zW7SmEhdyvrSs4HWYgCDOrC45V7D7/RhMQPiArLGyTAo68rCY955m&#10;mGp75Q1dtiEXEcI+RQVFCHUqpc8KMuiHtiaO3sk6gyFKl0vt8BrhppJvSTKWBkuOCwXWtCooO28b&#10;o+Dz9uKOy+a9XlND34du1/2s951Sz/12OQURqA3/4Uf7SysYTUbwdyYe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Zb5sYAAADcAAAADwAAAAAAAAAAAAAAAACYAgAAZHJz&#10;L2Rvd25yZXYueG1sUEsFBgAAAAAEAAQA9QAAAIsDAAAAAA==&#10;" path="m76,83v,6,-1,11,-4,15c70,103,67,106,63,110v-4,3,-8,5,-13,6c44,118,38,119,32,119v-4,,-8,,-11,-1c17,117,15,116,12,116v-2,-1,-5,-2,-6,-3c4,112,3,112,2,111v,,,-1,-1,-1c,109,,108,,107v,-1,,-1,,-3c,103,,102,,100,,97,,95,,94,1,93,2,93,3,93v,,1,,3,1c7,94,9,95,11,97v3,1,5,1,8,2c22,99,25,100,29,100v3,,7,-1,9,-1c40,98,42,97,44,95v2,-1,3,-2,4,-5c49,88,49,86,49,84v,-3,,-5,-1,-7c46,74,45,73,43,71,41,69,38,69,36,68,33,66,29,66,25,66r-10,c14,66,14,66,13,66,12,65,12,65,12,65v,-1,-1,-2,-1,-3c10,61,11,60,11,58v,-2,,-3,,-5c11,52,11,52,12,51v,,,-1,1,-1c14,50,14,49,15,49r10,c28,49,31,49,34,48v3,,4,-2,6,-3c42,44,44,42,45,39v1,-2,1,-4,1,-7c46,31,45,28,45,27,44,25,43,24,42,22,41,21,39,20,37,19v-1,,-4,-1,-7,-1c27,18,24,19,21,19v-2,1,-5,3,-7,4c12,24,10,25,9,26v-1,,-3,1,-3,1c5,27,4,27,4,27v,-1,,-1,-1,-1c3,25,3,25,3,23v-1,-1,,-2,,-4c3,17,3,16,3,15v,,,-2,,-2c4,12,3,11,4,11v,-1,,-1,1,-2c6,9,7,8,9,7,11,6,13,5,16,4v3,,5,-2,9,-3c28,1,33,,37,v5,,10,1,14,2c56,3,59,5,62,8v3,2,5,5,6,9c70,20,71,24,71,28v,4,-1,7,-1,10c69,41,67,44,66,47v-2,2,-4,4,-7,5c57,54,54,55,50,56r,c54,57,58,58,61,60v4,1,6,3,8,5c71,68,73,70,74,73v1,3,2,7,2,10e" fillcolor="black" stroked="f">
              <v:path o:connecttype="custom" o:connectlocs="68,94;48,112;19,114;6,109;1,106;0,100;0,90;6,90;19,95;36,95;46,88;46,75;34,66;15,64;12,63;11,56;12,49;15,47;32,46;43,37;43,27;35,19;19,19;9,26;4,27;3,23;3,15;4,11;9,7;23,1;49,2;64,17;66,36;56,50;48,54;65,63;72,81" o:connectangles="0,0,0,0,0,0,0,0,0,0,0,0,0,0,0,0,0,0,0,0,0,0,0,0,0,0,0,0,0,0,0,0,0,0,0,0,0"/>
            </v:shape>
            <v:shape id="AutoShape 30" o:spid="_x0000_s38487" style="position:absolute;left:4271;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vcUA&#10;AADcAAAADwAAAGRycy9kb3ducmV2LnhtbESPT2vCQBTE74LfYXmF3sxGW4umbkSEll560JSen9mX&#10;PyT7NmbXJH77bqHQ4zAzv2F2+8m0YqDe1ZYVLKMYBHFudc2lgq/sbbEB4TyyxtYyKbiTg306n+0w&#10;0XbkEw1nX4oAYZeggsr7LpHS5RUZdJHtiINX2N6gD7Ivpe5xDHDTylUcv0iDNYeFCjs6VpQ355tR&#10;4Ffvn7esKNBe799bvuRts5ZLpR4fpsMrCE+T/w//tT+0gqfNM/yeCUdAp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LK9xQAAANwAAAAPAAAAAAAAAAAAAAAAAJgCAABkcnMv&#10;ZG93bnJldi54bWxQSwUGAAAAAAQABAD1AAAAigMAAAAA&#10;" adj="0,,0" path="m79,54v,5,,10,,15c78,74,77,78,76,83v-1,6,-4,10,-6,14c68,102,65,105,61,108v-4,4,-8,6,-13,8c42,117,36,119,29,119v-2,,-5,,-8,-1c19,117,17,117,15,117v-3,-1,-4,-1,-5,-2c8,115,7,114,6,113v,-1,-1,-1,-1,-2c5,110,4,108,4,106v,-3,,-4,,-6c4,99,5,99,5,98v,,1,-1,1,-1c7,96,7,97,7,97v1,,2,,4,c12,98,14,98,15,98v2,1,4,1,6,2c24,100,27,100,29,100v5,,9,-1,13,-2c45,96,48,94,50,91v3,-3,4,-6,5,-10c56,77,57,72,57,68v-3,2,-7,3,-10,5c44,74,38,74,34,74v-6,,-11,,-16,-2c14,70,11,68,8,65,5,62,3,59,2,54,1,49,,45,,39,,34,2,28,3,24,5,19,7,15,11,11,14,8,18,5,23,3,28,1,34,,41,v5,,9,1,13,2c58,3,62,5,65,8v2,2,5,5,7,7c74,18,75,23,76,27v2,4,2,8,3,13c79,45,79,49,79,54xm58,51c58,45,57,39,57,35,56,31,55,27,54,25,53,22,51,21,48,19,46,18,44,18,41,18v-3,,-5,,-7,1c33,21,30,22,29,23v-1,2,-2,4,-3,7c26,32,25,35,25,38v,3,,6,1,8c26,48,27,51,29,52v1,2,2,3,4,4c35,56,38,57,40,57v4,,7,-1,10,-2c53,54,56,53,58,51xe" fillcolor="black" stroked="f">
              <v:stroke joinstyle="round"/>
              <v:formulas/>
              <v:path o:connecttype="custom" o:connectlocs="75,52;75,67;72,81;66,93;58,104;46,112;27,115;20,114;15,113;10,111;6,109;5,107;4,102;4,96;5,94;6,93;7,93;11,93;15,94;20,96;27,96;40,94;48,88;53,79;55,66;45,71;32,72;18,70;8,63;2,52;0,37;3,24;11,11;21,3;39,0;52,2;61,8;68,15;72,27;75,38;75,52;56,49;55,33;52,25;46,19;39,18;32,19;27,23;24,30;23,36;24,44;27,50;31,54;38,55;48,53;56,49" o:connectangles="0,0,0,0,0,0,0,0,0,0,0,0,0,0,0,0,0,0,0,0,0,0,0,0,0,0,0,0,0,0,0,0,0,0,0,0,0,0,0,0,0,0,0,0,0,0,0,0,0,0,0,0,0,0,0,0"/>
            </v:shape>
            <v:shape id="Freeform 31" o:spid="_x0000_s38486" style="position:absolute;left:4370;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kBcMQA&#10;AADcAAAADwAAAGRycy9kb3ducmV2LnhtbESPS2vCQBSF9wX/w3AFdzppixqjo9hqQVwIPnB9zdwm&#10;0cydkBk1/vuOIHR5OI+PM5k1phQ3ql1hWcF7LwJBnFpdcKbgsP/pxiCcR9ZYWiYFD3Iwm7beJpho&#10;e+ct3XY+E2GEXYIKcu+rREqX5mTQ9WxFHLxfWxv0QdaZ1DXew7gp5UcUDaTBggMhx4q+c0ovu6sJ&#10;3HO1X5qveJEO+uthOdqY02N+VKrTbuZjEJ4a/x9+tVdawWfch+eZcAT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JAXDEAAAA3AAAAA8AAAAAAAAAAAAAAAAAmAIAAGRycy9k&#10;b3ducmV2LnhtbFBLBQYAAAAABAAEAPUAAACJAwAAAAA=&#10;" path="m71,106v,1,,3,,4c71,111,70,112,70,113v-1,1,-1,1,-2,1c68,114,68,115,67,115r-63,c4,115,3,115,3,114v,-1,-1,-1,-1,-1c2,112,2,111,1,110v-1,-1,,-3,,-4c1,104,1,103,1,102v,-2,1,-3,1,-3c3,98,3,97,3,97v1,,1,-1,1,-1l25,96r,-73l7,33c5,34,4,34,4,34v-1,,-2,,-2,c1,33,1,32,,31,,30,,28,,26,,24,,23,,22,,21,1,20,1,20v,-1,1,-1,1,-2c3,18,3,18,4,17l28,1v,,1,,1,c30,1,30,1,31,v1,,2,,3,c35,,36,,38,v3,,4,,5,c45,,46,1,47,1v,,1,,1,c48,1,49,2,49,3r,93l67,96v1,,1,,1,1c68,98,70,98,70,99v,1,,1,1,3c71,103,71,104,71,106e" fillcolor="black" stroked="f">
              <v:path o:connecttype="custom" o:connectlocs="67,102;67,106;66,109;64,110;63,111;4,111;3,110;2,109;1,106;1,102;1,98;2,95;3,93;4,92;23,92;23,23;7,31;4,32;2,32;0,29;0,26;0,22;1,20;2,18;4,17;26,1;27,1;29,0;32,0;36,0;41,0;45,1;46,1;47,3;47,92;63,92;64,93;66,95;67,98;67,102" o:connectangles="0,0,0,0,0,0,0,0,0,0,0,0,0,0,0,0,0,0,0,0,0,0,0,0,0,0,0,0,0,0,0,0,0,0,0,0,0,0,0,0"/>
            </v:shape>
            <v:shape id="Freeform 32" o:spid="_x0000_s38485" style="position:absolute;left:4453;top:856;width:44;height:17;visibility:visible;mso-wrap-style:none;v-text-anchor:middle" coordsize="4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U878YA&#10;AADcAAAADwAAAGRycy9kb3ducmV2LnhtbESPT2sCMRTE70K/Q3gFL1ITK66yNUopCv45aXvp7bF5&#10;3V26eVk3UVc/vREEj8PM/IaZzltbiRM1vnSsYdBXIIgzZ0rONfx8L98mIHxANlg5Jg0X8jCfvXSm&#10;mBp35h2d9iEXEcI+RQ1FCHUqpc8Ksuj7riaO3p9rLIYom1yaBs8Rbiv5rlQiLZYcFwqs6aug7H9/&#10;tBqqdjM+7NSvWozUemGugbbjVU/r7mv7+QEiUBue4Ud7ZTQMJwncz8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pU878YAAADcAAAADwAAAAAAAAAAAAAAAACYAgAAZHJz&#10;L2Rvd25yZXYueG1sUEsFBgAAAAAEAAQA9QAAAIsDAAAAAA==&#10;" path="m45,9v,4,-1,6,-1,7c43,17,42,18,41,18l4,18v-1,,-2,,-3,-2c,14,,13,,9,,6,,3,1,2,2,1,3,,4,l41,v,,1,,1,1c43,1,44,1,44,2v,,,1,1,3c45,6,45,7,45,9e" fillcolor="black" stroked="f">
              <v:path o:connecttype="custom" o:connectlocs="41,7;40,13;37,14;4,14;1,13;0,7;1,2;4,0;37,0;38,1;40,2;41,4;41,7" o:connectangles="0,0,0,0,0,0,0,0,0,0,0,0,0"/>
            </v:shape>
            <v:shape id="Freeform 33" o:spid="_x0000_s38484" style="position:absolute;left:4511;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1d5ccA&#10;AADcAAAADwAAAGRycy9kb3ducmV2LnhtbESP3WrCQBSE7wu+w3IEb4puaqGV6CpSlJYKQv1BLw/Z&#10;YxLMng27G0369N1CoZfDzHzDzBatqcSNnC8tK3gaJSCIM6tLzhUc9uvhBIQPyBory6SgIw+Lee9h&#10;hqm2d/6i2y7kIkLYp6igCKFOpfRZQQb9yNbE0btYZzBE6XKpHd4j3FRynCQv0mDJcaHAmt4Kyq67&#10;xih4/35052WzqjfU0OepO3TbzbFTatBvl1MQgdrwH/5rf2gFz5NX+D0Tj4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dXeXHAAAA3AAAAA8AAAAAAAAAAAAAAAAAmAIAAGRy&#10;cy9kb3ducmV2LnhtbFBLBQYAAAAABAAEAPUAAACMAw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5,39v1,-2,1,-4,1,-7c46,31,45,28,45,27,44,25,43,24,42,22,41,21,39,20,37,19v-2,,-4,-1,-7,-1c27,18,24,19,21,19v-3,1,-5,3,-7,4c12,24,10,25,9,26v-1,,-3,1,-4,1c5,27,4,27,4,27v,-1,,-1,-1,-1c3,25,3,25,3,23v-1,-1,,-2,,-4c3,17,3,16,3,15v,,,-2,,-2c4,12,3,11,4,11v,-1,,-1,1,-2c5,9,7,8,9,7,11,6,13,5,16,4v2,,5,-2,9,-3c28,1,33,,37,v5,,10,1,14,2c56,3,59,5,62,8v2,2,5,5,6,9c70,20,71,24,71,28v,4,-1,7,-2,10c69,41,67,44,65,47v-1,2,-3,4,-6,5c57,54,54,55,50,56r,c54,57,58,58,61,60v3,1,6,3,8,5c71,68,73,70,74,73v1,3,2,7,2,10e" fillcolor="black" stroked="f">
              <v:path o:connecttype="custom" o:connectlocs="68,94;48,112;19,114;5,109;1,106;0,100;0,90;5,90;19,95;36,95;46,88;45,75;33,66;14,64;12,63;10,56;12,49;14,47;32,46;43,37;43,27;35,19;19,19;9,26;4,27;3,23;3,15;4,11;9,7;23,1;49,2;64,17;65,36;56,50;48,54;65,63;72,81" o:connectangles="0,0,0,0,0,0,0,0,0,0,0,0,0,0,0,0,0,0,0,0,0,0,0,0,0,0,0,0,0,0,0,0,0,0,0,0,0"/>
            </v:shape>
            <v:shape id="AutoShape 34" o:spid="_x0000_s38483" style="position:absolute;left:4599;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G4uL0A&#10;AADcAAAADwAAAGRycy9kb3ducmV2LnhtbERPyw4BMRTdS/xDcyV2dBDCUCISYmPhEetreucR09sx&#10;Lcbf60JieXLei1VjSvGi2hWWFQz6EQjixOqCMwWX87Y3BeE8ssbSMin4kIPVst1aYKztm4/0OvlM&#10;hBB2MSrIva9iKV2Sk0HXtxVx4FJbG/QB1pnUNb5DuCnlMIom0mDBoSHHijY5JffT0yjww93heU5T&#10;tI/Pdca3pLyP5UCpbqdZz0F4avxf/HPvtYLRNKwN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5G4uL0AAADcAAAADwAAAAAAAAAAAAAAAACYAgAAZHJzL2Rvd25yZXYu&#10;eG1sUEsFBgAAAAAEAAQA9QAAAIIDAAAAAA==&#10;" adj="0,,0" path="m79,54v,5,,10,,15c78,74,77,78,76,83v-1,6,-4,10,-6,14c68,102,65,105,61,108v-4,4,-8,6,-13,8c42,117,36,119,29,119v-3,,-5,,-8,-1c19,117,17,117,14,117v-2,-1,-4,-1,-5,-2c8,115,7,114,6,113,5,112,5,112,5,111v,-1,-1,-3,-1,-5c4,103,4,102,4,100v,-1,1,-1,1,-2c5,98,5,97,6,97v1,-1,1,,1,c8,97,9,97,10,97v2,1,3,1,5,1c17,99,19,99,21,100v3,,5,,8,c34,100,38,99,42,98v3,-2,6,-4,8,-7c52,88,54,85,55,81v1,-4,1,-9,1,-13c54,70,50,71,47,73v-4,1,-9,1,-13,1c28,74,22,74,18,72,13,70,10,68,8,65,5,62,3,59,2,54,1,49,,45,,39,,34,1,28,3,24,5,19,7,15,10,11,14,8,18,5,23,3,28,1,34,,41,v5,,9,1,13,2c58,3,62,5,64,8v3,2,5,5,8,7c74,18,75,23,76,27v1,4,2,8,3,13c79,45,79,49,79,54xm58,51c58,45,57,39,57,35,56,31,55,27,54,25,53,22,50,21,48,19,46,18,44,18,41,18v-3,,-5,,-7,1c32,21,30,22,29,23v-1,2,-2,4,-3,7c26,32,25,35,25,38v,3,,6,1,8c26,48,27,51,28,52v2,2,3,3,5,4c35,56,37,57,40,57v4,,7,-1,10,-2c53,54,56,53,58,51xe" fillcolor="black" stroked="f">
              <v:stroke joinstyle="round"/>
              <v:formulas/>
              <v:path o:connecttype="custom" o:connectlocs="75,52;75,67;72,81;66,93;58,104;46,112;27,115;20,114;14,113;9,111;6,109;5,107;4,102;4,96;5,94;6,93;7,93;10,93;15,94;20,96;27,96;40,94;48,88;53,79;54,66;45,71;32,72;18,70;8,63;2,52;0,37;3,24;10,11;21,3;39,0;52,2;60,8;68,15;72,27;75,38;75,52;56,49;55,33;52,25;46,19;39,18;32,19;27,23;24,30;23,36;24,44;26,50;31,54;38,55;48,53;56,49" o:connectangles="0,0,0,0,0,0,0,0,0,0,0,0,0,0,0,0,0,0,0,0,0,0,0,0,0,0,0,0,0,0,0,0,0,0,0,0,0,0,0,0,0,0,0,0,0,0,0,0,0,0,0,0,0,0,0,0"/>
            </v:shape>
            <v:shape id="Freeform 35" o:spid="_x0000_s38482" style="position:absolute;left:4693;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sDMcA&#10;AADcAAAADwAAAGRycy9kb3ducmV2LnhtbESP3WrCQBSE74W+w3IK3ohu2kLR1FVEWiwKQv1BLw/Z&#10;0ySYPRt2N5r49N1CoZfDzHzDTOetqcSVnC8tK3gaJSCIM6tLzhUc9h/DMQgfkDVWlklBRx7ms4fe&#10;FFNtb/xF113IRYSwT1FBEUKdSumzggz6ka2Jo/dtncEQpculdniLcFPJ5yR5lQZLjgsF1rQsKLvs&#10;GqNgdR+486J5rzfU0PrUHbrt5tgp1X9sF28gArXhP/zX/tQKXsYT+D0Tj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ObAzHAAAA3AAAAA8AAAAAAAAAAAAAAAAAmAIAAGRy&#10;cy9kb3ducmV2LnhtbFBLBQYAAAAABAAEAPUAAACMAw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4,39v2,-2,2,-4,2,-7c46,31,45,28,44,27v,-2,-1,-3,-2,-5c41,21,39,20,37,19v-2,,-4,-1,-7,-1c27,18,24,19,21,19v-3,1,-5,3,-7,4c12,24,10,25,9,26v-1,,-3,1,-4,1c5,27,4,27,4,27v,-1,,-1,-1,-1c3,25,3,25,3,23v-1,-1,,-2,,-4c3,17,3,16,3,15v,,,-2,,-2c4,12,3,11,4,11v,-1,,-1,1,-2c5,9,7,8,9,7,11,6,13,5,16,4v2,,5,-2,9,-3c28,1,33,,37,v5,,10,1,14,2c56,3,59,5,61,8v3,2,6,5,7,9c70,20,71,24,71,28v,4,-1,7,-2,10c69,41,67,44,65,47v-1,2,-4,4,-6,5c57,54,54,55,50,56r,c54,57,58,58,61,60v3,1,6,3,8,5c71,68,73,70,74,73v1,3,2,7,2,10e" fillcolor="black" stroked="f">
              <v:path o:connecttype="custom" o:connectlocs="68,94;48,112;19,114;5,109;1,106;0,100;0,90;5,90;19,95;36,95;46,88;45,75;33,66;14,64;12,63;10,56;12,49;14,47;32,46;42,37;42,27;35,19;19,19;9,26;4,27;3,23;3,15;4,11;9,7;23,1;49,2;64,17;65,36;56,50;48,54;65,63;72,81" o:connectangles="0,0,0,0,0,0,0,0,0,0,0,0,0,0,0,0,0,0,0,0,0,0,0,0,0,0,0,0,0,0,0,0,0,0,0,0,0"/>
            </v:shape>
            <v:shape id="Freeform 36" o:spid="_x0000_s38481" style="position:absolute;left:4778;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qdaMMA&#10;AADcAAAADwAAAGRycy9kb3ducmV2LnhtbESPTWsCMRCG74X+hzCF3mrWVqSuRilCaW5V68HjsJn9&#10;wM1kSVLd/vvOQfA4vPM+M89qM/peXSimLrCB6aQARVwF13Fj4Pjz+fIOKmVkh31gMvBHCTbrx4cV&#10;li5ceU+XQ26UQDiVaKDNeSi1TlVLHtMkDMSS1SF6zDLGRruIV4H7Xr8WxVx77FgutDjQtqXqfPj1&#10;Qqk7u3Vxt5/Zef1ti1P4akZrzPPT+LEElWnM9+Vb2zoDbwt5X2RE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qdaMMAAADcAAAADwAAAAAAAAAAAAAAAACYAgAAZHJzL2Rv&#10;d25yZXYueG1sUEsFBgAAAAAEAAQA9QAAAIgDAAAAAA==&#10;" path="m35,9v,2,,4,,7c35,18,34,19,34,21v-1,2,-1,3,-3,5c30,28,30,29,29,31l17,47v,1,-1,2,-1,2c15,50,14,50,14,50v-1,,-2,,-3,1c11,51,9,51,8,51v-2,,-4,,-5,c2,50,1,50,1,50,,49,,49,,49v,,,-1,1,-2l12,23,12,9v,-2,,-3,,-5c13,3,13,2,14,2,16,1,17,,18,v1,,3,,6,c26,,28,,29,v1,1,2,1,4,2c34,2,34,3,35,4v,2,,3,,5e" fillcolor="black" stroked="f">
              <v:path o:connecttype="custom" o:connectlocs="31,9;31,14;30,19;27,24;26,29;15,43;14,45;12,46;9,47;8,47;3,47;1,46;0,45;1,43;10,21;10,9;10,4;12,2;16,0;22,0;26,0;29,2;31,4;31,9" o:connectangles="0,0,0,0,0,0,0,0,0,0,0,0,0,0,0,0,0,0,0,0,0,0,0,0"/>
            </v:shape>
            <v:shape id="Freeform 37" o:spid="_x0000_s38480" style="position:absolute;left:4869;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6uEsUA&#10;AADcAAAADwAAAGRycy9kb3ducmV2LnhtbESPX0vDQBDE3wW/w7GCb/aSSm2NvZZSUexjo9DXJbf5&#10;g7m9mFubtJ++Jwh9HGbmN8xyPbpWHakPjWcD6SQBRVx423Bl4Ovz7WEBKgiyxdYzGThRgPXq9maJ&#10;mfUD7+mYS6UihEOGBmqRLtM6FDU5DBPfEUev9L1DibKvtO1xiHDX6mmSPGmHDceFGjva1lR857/O&#10;QPMq8pO8n2f7tNwdTvNyN+B2Zsz93bh5ASU0yjX83/6wBh6fU/g7E4+A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q4SxQAAANwAAAAPAAAAAAAAAAAAAAAAAJgCAABkcnMv&#10;ZG93bnJldi54bWxQSwUGAAAAAAQABAD1AAAAigMAAAAA&#10;" path="m74,82v,7,-1,12,-3,16c69,103,66,107,62,110v-4,2,-8,5,-13,6c44,118,38,119,32,119v-4,,-8,-1,-11,-2c18,117,15,116,12,115v-2,-1,-5,-1,-6,-3c4,111,3,110,2,110v,-1,-1,-2,-1,-4c1,104,,103,,100,,98,,97,,95,,94,1,93,1,93v,-1,,-2,1,-2c2,91,3,90,3,90v1,,2,1,4,2c9,93,10,94,12,95v3,2,6,3,9,3c24,99,28,100,32,100v3,,6,-1,8,-1c41,98,44,97,46,96v2,-1,2,-3,3,-5c50,90,50,87,50,85v,-2,,-4,-2,-7c47,76,45,75,43,74,40,73,38,71,35,70,32,69,29,67,26,65,23,64,20,62,17,61,14,59,12,57,10,55,7,52,5,49,4,45,3,42,2,38,2,33,2,28,3,23,5,19,6,15,10,11,13,8,16,5,20,4,25,2,29,1,35,,40,v3,,5,,8,1c51,1,53,2,56,2v2,1,4,2,6,3c64,5,65,6,65,7v1,1,1,1,1,2c66,9,67,10,67,10v,1,,2,,3c67,14,67,15,67,17v,1,,3,,4c67,22,67,23,67,24v,1,-1,1,-1,2c65,26,65,26,65,26v-1,,-2,,-4,-1c60,25,58,23,56,22,54,21,52,21,49,19,46,18,43,18,40,18v-3,,-5,1,-7,1c32,20,30,21,29,22v-1,1,-2,2,-3,4c26,27,25,29,25,31v,2,1,4,2,6c29,39,30,40,33,42v3,2,4,3,8,4c44,47,47,49,50,50v3,1,6,3,8,5c61,57,64,59,66,61v3,3,5,6,6,9c73,74,74,78,74,82e" fillcolor="black" stroked="f">
              <v:path o:connecttype="custom" o:connectlocs="70,80;67,94;58,106;47,112;30,115;19,113;12,111;6,108;2,106;1,102;0,96;0,91;1,89;2,88;3,88;7,89;12,91;19,94;30,96;38,95;44,92;47,88;48,83;46,76;41,72;33,68;24,63;17,59;10,53;4,43;2,31;5,19;13,8;23,2;38,0;46,1;54,2;58,5;61,7;62,9;63,10;63,13;63,17;63,21;63,24;62,26;61,26;57,25;54,22;47,19;38,18;31,19;27,22;24,26;23,30;25,35;31,40;39,44;48,48;55,53;62,59;68,68;70,80" o:connectangles="0,0,0,0,0,0,0,0,0,0,0,0,0,0,0,0,0,0,0,0,0,0,0,0,0,0,0,0,0,0,0,0,0,0,0,0,0,0,0,0,0,0,0,0,0,0,0,0,0,0,0,0,0,0,0,0,0,0,0,0,0,0,0"/>
            </v:shape>
            <v:shape id="AutoShape 38" o:spid="_x0000_s38479" style="position:absolute;left:4953;top:823;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tXX8YA&#10;AADcAAAADwAAAGRycy9kb3ducmV2LnhtbESPQWsCMRSE74L/IbyCN83W0qJbo4it4MFD3S2U3p7J&#10;6+7Szcs2ibr996ZQ8DjMzDfMYtXbVpzJh8axgvtJBoJYO9NwpeC93I5nIEJENtg6JgW/FGC1HA4W&#10;mBt34QOdi1iJBOGQo4I6xi6XMuiaLIaJ64iT9+W8xZikr6TxeElw28pplj1Jiw2nhRo72tSkv4uT&#10;VXA8fn543LyYx9eyLfQ86refcq/U6K5fP4OI1Mdb+L+9Mwoe5lP4O5OO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tXX8YAAADcAAAADwAAAAAAAAAAAAAAAACYAgAAZHJz&#10;L2Rvd25yZXYueG1sUEsFBgAAAAAEAAQA9QAAAIsDAAAAAA==&#10;" adj="0,,0" path="m78,42v,2,-1,4,-2,6c75,50,73,50,71,50r-48,c23,53,24,56,24,59v1,2,3,5,4,7c30,68,32,69,35,70v2,,6,2,10,2c48,72,52,72,54,71v3,-1,6,-1,8,-2c65,69,66,68,67,67v2,,3,,4,c71,67,72,67,72,67v,1,1,1,1,1c73,68,74,69,74,70v,,,2,,4c74,75,74,76,74,77v,1,,2,-1,3c72,80,73,81,72,81v,1,,1,,1c72,83,70,84,69,84v-2,1,-4,1,-7,2c59,87,57,87,53,88v-3,1,-7,1,-11,1c36,89,29,87,24,86,19,84,15,81,11,78,7,74,5,70,3,64,2,59,,52,,45,,38,2,32,3,26,5,21,8,15,11,12,15,8,19,5,24,2,29,,35,,41,v6,,12,1,16,2c62,4,66,7,69,10v3,4,5,8,6,13c76,27,78,32,78,38r,4xm58,35c58,29,57,25,54,21,51,17,48,15,42,15v-3,,-5,1,-7,2c33,18,31,19,30,21v-1,2,-3,4,-4,6c25,30,25,32,25,35r33,xe" fillcolor="black" stroked="f">
              <v:stroke joinstyle="round"/>
              <v:formulas/>
              <v:path o:connecttype="custom" o:connectlocs="74,40;72,46;67,48;21,48;22,57;26,64;33,66;43,68;52,67;58,66;63,65;67,65;68,65;69,65;70,66;70,70;70,73;69,76;68,77;68,78;65,80;58,82;51,84;40,85;22,82;11,74;3,62;0,43;3,24;11,12;22,2;39,0;55,2;65,10;71,22;74,36;74,40;56,33;52,21;40,15;33,17;28,21;24,25;23,33;56,33" o:connectangles="0,0,0,0,0,0,0,0,0,0,0,0,0,0,0,0,0,0,0,0,0,0,0,0,0,0,0,0,0,0,0,0,0,0,0,0,0,0,0,0,0,0,0,0,0"/>
            </v:shape>
            <v:shape id="Freeform 39" o:spid="_x0000_s38478" style="position:absolute;left:5045;top:823;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tXv8cA&#10;AADcAAAADwAAAGRycy9kb3ducmV2LnhtbESPzUsDMRTE7wX/h/AEL6VNdKHYbdMilko9eLCW9vrY&#10;vP3Qzcu6yX7oX28EweMwM79h1tvR1qKn1leONdzOFQjizJmKCw2nt/3sHoQPyAZrx6ThizxsN1eT&#10;NabGDfxK/TEUIkLYp6ihDKFJpfRZSRb93DXE0ctdazFE2RbStDhEuK3lnVILabHiuFBiQ48lZR/H&#10;zmr4fDnvkufF+6C66aXrD9958qRyrW+ux4cViEBj+A//tQ9GQ7JM4PdMP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rV7/HAAAA3AAAAA8AAAAAAAAAAAAAAAAAmAIAAGRy&#10;cy9kb3ducmV2LnhtbFBLBQYAAAAABAAEAPUAAACMAwAAAAA=&#10;" path="m64,70v,2,,3,,4c64,75,63,76,63,77v,,,1,,1c62,79,62,80,62,80v-1,1,-3,2,-4,2c56,83,54,85,52,85v-2,1,-5,2,-7,2c42,88,40,88,37,88,31,88,26,87,21,85,16,84,12,81,9,77,7,73,4,69,2,64,,59,,52,,46,,38,1,31,3,25,4,19,7,15,11,11,15,7,18,5,24,3,29,1,33,,39,v3,,5,,7,1c49,1,50,2,52,2v3,1,4,2,6,3c59,5,60,6,61,7v1,1,1,1,1,2c62,9,63,10,63,10v1,1,,2,,3c63,14,63,15,63,17v,4,,6,,7c62,25,61,26,60,26v-1,,-2,,-3,-1c56,25,55,23,53,22,51,21,50,21,48,19,46,18,43,18,40,18v-6,,-10,3,-13,7c24,30,22,35,22,44v,4,1,8,2,11c24,59,25,61,27,63v2,2,3,4,6,5c35,69,38,69,41,69v2,,5,,8,-1c51,68,52,66,54,65v2,-1,3,-2,4,-4c59,60,60,60,61,60v1,,1,,1,1c62,61,63,61,63,63v1,1,,1,1,2c64,67,64,68,64,70e" fillcolor="black" stroked="f">
              <v:path o:connecttype="custom" o:connectlocs="60,66;60,70;59,73;59,74;58,76;54,78;48,81;43,83;35,84;19,81;9,73;2,62;0,44;3,23;11,11;22,3;37,0;44,1;48,2;54,5;57,7;58,9;59,10;59,13;59,17;59,22;56,24;53,23;49,22;46,19;38,18;25,23;20,42;22,53;25,61;31,65;39,65;46,65;50,63;54,59;57,58;58,59;59,61;60,63;60,66" o:connectangles="0,0,0,0,0,0,0,0,0,0,0,0,0,0,0,0,0,0,0,0,0,0,0,0,0,0,0,0,0,0,0,0,0,0,0,0,0,0,0,0,0,0,0,0,0"/>
            </v:shape>
            <v:shape id="Freeform 40" o:spid="_x0000_s38477" style="position:absolute;left:5115;top:804;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rKsUA&#10;AADcAAAADwAAAGRycy9kb3ducmV2LnhtbESPQWsCMRSE70L/Q3iF3jTRiujWKKVYWMEKai+9PTav&#10;m8XNy7KJ6/bfG6HgcZiZb5jlune16KgNlWcN45ECQVx4U3Gp4fv0OZyDCBHZYO2ZNPxRgPXqabDE&#10;zPgrH6g7xlIkCIcMNdgYm0zKUFhyGEa+IU7er28dxiTbUpoWrwnuajlRaiYdVpwWLDb0Yak4Hy9O&#10;w1e+VdO835x3exof3OJiO/VjtX557t/fQETq4yP8386NhtfFFO5n0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WsqxQAAANwAAAAPAAAAAAAAAAAAAAAAAJgCAABkcnMv&#10;ZG93bnJldi54bWxQSwUGAAAAAAQABAD1AAAAigMAAAAA&#10;" path="m55,95v,2,,4,-1,6c54,102,54,103,53,104v,,-1,,-2,1c50,106,49,106,47,106v-1,1,-3,1,-4,1c42,108,40,107,38,107v-4,,-8,,-11,-1c23,104,21,103,19,101,17,98,15,95,14,92v,-3,-1,-8,-1,-12l13,39,3,39v-1,,-1,,-2,-2c1,35,,34,,30,,29,,27,,26,,25,1,24,1,23,2,22,2,22,2,22v,,1,-1,1,-1l13,21,13,4v,-1,,-2,,-2c14,2,14,1,15,1v1,,2,,3,-1c20,,22,,23,v3,,4,,6,c31,,32,1,32,1v1,1,2,1,2,1c35,3,35,3,35,4r,17l52,21v,,1,,1,1c54,22,54,22,54,23v,,,2,1,3c56,27,55,29,55,30v,4,-1,6,-1,7c53,38,53,39,52,39r-17,l35,76v,4,,7,2,9c39,87,40,89,44,89v1,,2,,3,-1c48,87,49,88,49,87v1,,2,,2,c52,87,52,86,53,86r,1c53,87,54,87,54,88v1,1,,2,1,3c56,92,55,93,55,95e" fillcolor="black" stroked="f">
              <v:path o:connecttype="custom" o:connectlocs="49,91;48,97;47,100;45,101;43,102;39,103;34,103;25,102;17,97;12,88;11,78;11,37;3,37;1,35;0,28;0,26;1,23;2,22;3,21;11,21;11,4;11,2;13,1;16,0;21,0;26,0;28,1;30,2;31,4;31,21;46,21;47,22;48,23;49,26;49,28;48,35;46,37;31,37;31,74;33,81;40,85;43,84;44,83;45,83;47,82;47,83;48,84;49,87;49,91" o:connectangles="0,0,0,0,0,0,0,0,0,0,0,0,0,0,0,0,0,0,0,0,0,0,0,0,0,0,0,0,0,0,0,0,0,0,0,0,0,0,0,0,0,0,0,0,0,0,0,0,0"/>
            </v:shape>
            <v:shape id="AutoShape 41" o:spid="_x0000_s38476" style="position:absolute;left:517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RDMMgA&#10;AADcAAAADwAAAGRycy9kb3ducmV2LnhtbESPT2vCQBTE74V+h+UVvATdtNKiqRspFsVLBf8c9PbI&#10;PrMh2bdpdtX47buFQo/DzPyGmc1724grdb5yrOB5lIIgLpyuuFRw2C+HExA+IGtsHJOCO3mY548P&#10;M8y0u/GWrrtQighhn6ECE0KbSekLQxb9yLXE0Tu7zmKIsiul7vAW4baRL2n6Ji1WHBcMtrQwVNS7&#10;i1WwSpar4/jrM1mc6u/zJjF9c9RbpQZP/cc7iEB9+A//tddawXj6Cr9n4hG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xEMwyAAAANwAAAAPAAAAAAAAAAAAAAAAAJgCAABk&#10;cnMvZG93bnJldi54bWxQSwUGAAAAAAQABAD1AAAAjQMAAAAA&#10;" adj="0,,0" path="m84,43v,7,-1,13,-3,19c79,68,77,72,73,76v-4,4,-8,7,-13,9c55,87,48,89,41,89,34,89,28,87,23,86,18,84,14,81,10,77,7,74,4,69,2,64,1,59,,52,,45,,38,1,32,3,26,5,21,7,16,11,12,14,8,19,5,24,3,29,1,36,,43,v7,,13,1,18,2c66,4,70,7,74,11v3,4,6,8,8,14c83,30,84,36,84,43xm61,44v,-4,,-7,-1,-10c60,30,59,27,57,25,56,23,54,21,52,19,49,18,46,17,42,17v-3,,-6,1,-8,2c31,20,29,22,27,25v-1,2,-2,5,-3,8c23,36,23,40,23,44v,4,,8,1,11c25,57,26,61,27,64v1,3,3,4,6,5c36,70,38,71,42,71v3,,6,-1,9,-2c53,68,55,67,57,64v2,-3,3,-5,3,-8c61,53,61,48,61,44xe" fillcolor="black" stroked="f">
              <v:stroke joinstyle="round"/>
              <v:formulas/>
              <v:path o:connecttype="custom" o:connectlocs="80,41;77,60;69,72;58,81;39,85;21,82;10,73;2,62;0,43;3,24;11,12;22,3;41,0;59,2;70,11;78,23;80,41;59,42;58,32;55,23;50,19;40,17;32,19;25,23;22,31;21,42;22,53;25,62;31,66;40,67;49,66;55,62;58,54;59,42" o:connectangles="0,0,0,0,0,0,0,0,0,0,0,0,0,0,0,0,0,0,0,0,0,0,0,0,0,0,0,0,0,0,0,0,0,0"/>
            </v:shape>
            <v:shape id="Freeform 42" o:spid="_x0000_s38475" style="position:absolute;left:5280;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RvgcAA&#10;AADcAAAADwAAAGRycy9kb3ducmV2LnhtbESPT4vCMBTE78J+h/AWvGmqgrjVKLIgrEf/XLw9mrdN&#10;sXkJTbbNfnsjCB6HmfkNs9kl24qeutA4VjCbFiCIK6cbrhVcL4fJCkSIyBpbx6TgnwLsth+jDZba&#10;DXyi/hxrkSEcSlRgYvSllKEyZDFMnSfO3q/rLMYsu1rqDocMt62cF8VSWmw4Lxj09G2oup//rAIa&#10;4uJ2ksHb4upDbXvj0zEpNf5M+zWISCm+w6/2j1aw+FrC80w+An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ORvgcAAAADcAAAADwAAAAAAAAAAAAAAAACYAgAAZHJzL2Rvd25y&#10;ZXYueG1sUEsFBgAAAAAEAAQA9QAAAIUDAAAAAA==&#10;" path="m50,12v,2,,4,,5c50,18,50,19,50,21v,1,-1,1,-1,1c48,23,48,22,48,22v-1,,-1,,-2,c45,22,45,22,44,22v-1,,-1,-1,-3,-1c40,21,40,21,39,21v-2,,-3,,-4,c33,22,32,23,31,23v-1,1,-3,3,-4,5c25,30,24,32,22,34r,50c22,84,22,85,22,85v-1,1,-2,1,-2,1c19,86,18,86,16,87v-1,,-3,,-5,c9,87,7,87,6,87,5,86,3,86,2,86,1,85,1,85,1,85,,85,,84,,84l,5c,4,,4,1,3,1,2,1,2,2,2v1,,2,,3,-1c6,1,8,1,10,1v1,,3,,4,c15,1,16,2,17,2v1,1,1,1,2,1c19,3,19,4,19,5r,9c21,12,23,9,25,7,27,5,28,4,30,2,32,1,33,1,35,v1,,3,,5,c41,,41,,43,v1,,1,,2,c45,,47,1,48,1v1,,1,,1,1c49,2,49,2,50,2v,,,2,,2c50,5,50,6,50,7v,1,,3,,5e" fillcolor="black" stroked="f">
              <v:path o:connecttype="custom" o:connectlocs="46,12;46,17;46,21;45,22;44,22;42,22;40,22;37,21;36,21;33,21;29,22;25,26;20,32;20,80;20,81;18,82;14,83;11,83;6,83;2,82;1,81;0,80;0,5;1,3;2,2;5,1;10,1;12,1;15,2;17,3;17,5;17,14;23,7;28,2;33,0;37,0;39,0;41,0;44,1;45,2;46,2;46,4;46,7;46,12" o:connectangles="0,0,0,0,0,0,0,0,0,0,0,0,0,0,0,0,0,0,0,0,0,0,0,0,0,0,0,0,0,0,0,0,0,0,0,0,0,0,0,0,0,0,0,0"/>
            </v:shape>
            <v:shape id="Freeform 43" o:spid="_x0000_s38474" style="position:absolute;left:5387;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6sQcQA&#10;AADcAAAADwAAAGRycy9kb3ducmV2LnhtbESPS4vCMBSF9wPzH8IdcDemKr6qUXyCzELwgetrc207&#10;09yUJmr990YQZnk4j48zntamEDeqXG5ZQasZgSBOrM45VXA8rL8HIJxH1lhYJgUPcjCdfH6MMdb2&#10;zju67X0qwgi7GBVk3pexlC7JyKBr2pI4eBdbGfRBVqnUFd7DuClkO4p60mDOgZBhSYuMkr/91QTu&#10;b3lYmflgmfS6P/1iuDXnx+ykVOOrno1AeKr9f/jd3mgFnWEfXmfCEZC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OrEHEAAAA3AAAAA8AAAAAAAAAAAAAAAAAmAIAAGRycy9k&#10;b3ducmV2LnhtbFBLBQYAAAAABAAEAPUAAACJAwAAAAA=&#10;" path="m71,106v,1,,3,,4c71,111,70,112,70,113v-1,1,-1,1,-2,1c68,114,68,115,67,115r-63,c4,115,3,115,3,114v,-1,-1,-1,-1,-1c2,112,2,111,1,110v-1,-1,,-3,,-4c1,104,1,103,1,102v,-2,1,-3,1,-3c3,98,3,97,3,97v1,,1,-1,1,-1l25,96r,-73l7,33c6,34,4,34,4,34v-1,,-2,,-2,c1,33,1,32,,31,,30,,28,,26,,24,,23,,22,,21,1,20,1,20v,-1,1,-1,1,-2c3,18,3,18,4,17l28,1v,,1,,1,c30,1,30,1,31,v1,,2,,3,c35,,36,,38,v3,,4,,6,c45,,46,1,47,1v,,1,,1,c48,1,49,2,49,3r,93l67,96v1,,1,,1,1c68,98,70,98,70,99v,1,,1,1,3c71,103,71,104,71,106e" fillcolor="black" stroked="f">
              <v:path o:connecttype="custom" o:connectlocs="67,102;67,106;66,109;64,110;63,111;4,111;3,110;2,109;1,106;1,102;1,98;2,95;3,93;4,92;23,92;23,23;7,31;4,32;2,32;0,29;0,26;0,22;1,20;2,18;4,17;26,1;27,1;29,0;32,0;36,0;42,0;45,1;46,1;47,3;47,92;63,92;64,93;66,95;67,98;67,102" o:connectangles="0,0,0,0,0,0,0,0,0,0,0,0,0,0,0,0,0,0,0,0,0,0,0,0,0,0,0,0,0,0,0,0,0,0,0,0,0,0,0,0"/>
            </v:shape>
            <v:shape id="Freeform 44" o:spid="_x0000_s38473" style="position:absolute;left:5467;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RbsMA&#10;AADcAAAADwAAAGRycy9kb3ducmV2LnhtbESPTWsCMRCG74X+hzCF3mrWVqSuRilCaW5V68HjsJn9&#10;wM1kSVLd/vvOQfA4vPM+M89qM/peXSimLrCB6aQARVwF13Fj4Pjz+fIOKmVkh31gMvBHCTbrx4cV&#10;li5ceU+XQ26UQDiVaKDNeSi1TlVLHtMkDMSS1SF6zDLGRruIV4H7Xr8WxVx77FgutDjQtqXqfPj1&#10;Qqk7u3Vxt5/Zef1ti1P4akZrzPPT+LEElWnM9+Vb2zoDbwv5VmRE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yRbsMAAADcAAAADwAAAAAAAAAAAAAAAACYAgAAZHJzL2Rv&#10;d25yZXYueG1sUEsFBgAAAAAEAAQA9QAAAIgDAAAAAA==&#10;" path="m35,9v,2,,4,,7c35,18,34,19,34,21v-1,2,-2,3,-3,5c30,28,30,29,28,31l17,47v,1,-1,2,-2,2c15,50,14,50,14,50v-1,,-2,,-3,1c10,51,9,51,7,51v-1,,-3,,-4,c2,50,1,50,1,50,,49,,49,,49v,,,-1,1,-2l11,23,11,9v,-2,,-3,1,-5c13,3,13,2,14,2,15,1,17,,18,v1,,3,,5,c26,,27,,28,v2,1,3,1,4,2c34,2,34,3,35,4v,2,,3,,5e" fillcolor="black" stroked="f">
              <v:path o:connecttype="custom" o:connectlocs="31,9;31,14;30,19;27,24;25,29;15,43;13,45;12,46;9,47;7,47;3,47;1,46;0,45;1,43;9,21;9,9;10,4;12,2;16,0;21,0;25,0;28,2;31,4;31,9" o:connectangles="0,0,0,0,0,0,0,0,0,0,0,0,0,0,0,0,0,0,0,0,0,0,0,0"/>
            </v:shape>
            <v:shape id="AutoShape 45" o:spid="_x0000_s38472" style="position:absolute;left:5565;top:795;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B0+8UA&#10;AADcAAAADwAAAGRycy9kb3ducmV2LnhtbESP0WoCMRRE3wv+Q7iCbzWrYqtbo4hga+lD6doPuGyu&#10;m8XNzZpEXf36plDo4zAzZ5jFqrONuJAPtWMFo2EGgrh0uuZKwfd++zgDESKyxsYxKbhRgNWy97DA&#10;XLsrf9GliJVIEA45KjAxtrmUoTRkMQxdS5y8g/MWY5K+ktrjNcFtI8dZ9iQt1pwWDLa0MVQei7NV&#10;8Fas5dg059fp7PO52p/ePd/LD6UG/W79AiJSF//Df+2dVjCZz+H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EHT7xQAAANwAAAAPAAAAAAAAAAAAAAAAAJgCAABkcnMv&#10;ZG93bnJldi54bWxQSwUGAAAAAAQABAD1AAAAigMAAAAA&#10;" adj="0,,0" path="m82,80v,4,-1,8,-2,11c79,95,77,97,76,100v-2,3,-5,5,-7,6c67,108,63,110,60,111v-3,1,-7,2,-11,3c45,114,41,114,36,114r-30,c5,114,3,114,1,113,,112,,110,,107l,8c,5,,3,1,2,2,1,5,,6,l35,v7,,13,1,17,2c57,3,61,5,65,8v3,3,6,5,7,9c74,21,75,25,75,29v,3,-1,6,-1,8c73,40,72,42,71,44v-1,2,-3,3,-5,5c64,51,62,52,59,53v4,1,6,2,9,3c71,57,73,59,75,62v2,2,4,5,5,8c81,72,82,76,82,80xm52,32v,-2,-1,-4,-1,-6c50,25,49,23,48,22,47,21,44,20,42,19v-2,,-4,-1,-8,-1l22,18r,29l35,47v3,,6,,8,-1c46,46,47,45,48,43v1,-2,2,-3,3,-5c51,37,52,34,52,32xm58,81v,-2,-1,-5,-1,-7c56,72,55,70,53,69,51,68,49,66,46,66,43,65,40,64,36,64r-14,l22,97r17,c42,97,45,96,47,96v3,-1,4,-2,6,-3c55,92,56,90,57,88v1,-3,1,-4,1,-7xe" fillcolor="black" stroked="f">
              <v:stroke joinstyle="round"/>
              <v:formulas/>
              <v:path o:connecttype="custom" o:connectlocs="78,78;76,87;72,96;65,102;58,107;47,110;34,110;6,110;1,109;0,103;0,8;1,2;6,0;33,0;50,2;61,8;68,17;71,28;70,35;67,42;62,47;57,51;64,54;71,60;76,68;78,78;50,30;49,26;46,22;40,19;32,18;20,18;20,45;33,45;41,44;46,41;49,36;50,30;56,79;55,72;51,67;44,64;34,62;20,62;20,93;37,93;45,92;51,89;55,85;56,79" o:connectangles="0,0,0,0,0,0,0,0,0,0,0,0,0,0,0,0,0,0,0,0,0,0,0,0,0,0,0,0,0,0,0,0,0,0,0,0,0,0,0,0,0,0,0,0,0,0,0,0,0,0"/>
            </v:shape>
            <v:shape id="Freeform 46" o:spid="_x0000_s38471" style="position:absolute;left:566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arzMMA&#10;AADcAAAADwAAAGRycy9kb3ducmV2LnhtbERP3WrCMBS+H/gO4Qjerenq0NEZpYjKYOyiXR/g0Jy1&#10;Zc1JSWKte/rlYrDLj+9/d5jNICZyvres4ClJQRA3VvfcKqg/z48vIHxA1jhYJgV38nDYLx52mGt7&#10;45KmKrQihrDPUUEXwphL6ZuODPrEjsSR+7LOYIjQtVI7vMVwM8gsTTfSYM+xocORjh0139XVKHA8&#10;r+vqVJSb7KO51Nv341j83JVaLefiFUSgOfyL/9xvWsFzGufHM/EI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arzMMAAADcAAAADwAAAAAAAAAAAAAAAACYAgAAZHJzL2Rv&#10;d25yZXYueG1sUEsFBgAAAAAEAAQA9QAAAIgDAAAAAA==&#10;" path="m75,83v,,,1,-1,1c74,85,74,85,72,85v-1,,-1,1,-2,1c68,86,67,86,65,86v-2,,-3,,-4,c59,86,58,86,58,85,57,84,57,84,56,84v-1,,-1,-1,-1,-1l55,74v-4,4,-8,8,-13,10c38,87,33,88,29,88,23,88,19,87,15,85,11,83,8,81,6,78,4,75,2,71,2,67,1,63,,58,,52l,4c,3,,3,,3,1,3,1,2,2,2,3,2,4,1,6,1v1,-1,3,,5,c13,1,15,1,16,1v2,,3,,4,1c21,2,21,2,21,3v1,,1,,1,1l22,49v,4,,7,1,9c23,60,24,62,25,63v1,2,3,3,4,4c31,69,33,69,35,69v3,,6,-2,9,-4c46,63,49,60,53,56l53,4v,-1,,-1,,-2c54,2,54,2,55,2v1,,2,-1,3,-1c60,,62,1,64,1v2,,4,,5,c70,1,71,1,72,2v2,,2,,2,c75,2,75,3,75,4r,79e" fillcolor="black" stroked="f">
              <v:path o:connecttype="custom" o:connectlocs="71,79;70,80;68,81;66,82;61,82;57,82;55,81;54,80;53,79;53,70;40,80;27,84;15,81;6,74;2,64;0,50;0,4;0,3;2,2;6,1;11,1;16,1;19,2;19,3;20,4;20,47;21,56;23,61;27,64;33,65;42,63;51,54;51,4;51,2;53,2;55,1;60,1;65,1;68,2;70,2;71,4;71,79" o:connectangles="0,0,0,0,0,0,0,0,0,0,0,0,0,0,0,0,0,0,0,0,0,0,0,0,0,0,0,0,0,0,0,0,0,0,0,0,0,0,0,0,0,0"/>
            </v:shape>
            <v:shape id="Freeform 47" o:spid="_x0000_s38470" style="position:absolute;left:5755;top:823;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yxvcYA&#10;AADcAAAADwAAAGRycy9kb3ducmV2LnhtbESPQWvCQBSE74X+h+UVems2SrEldROktFBEQdMecnxm&#10;n0kw+zZmNxr/vSsUPA4z8w0zz0bTihP1rrGsYBLFIIhLqxuuFPz9fr+8g3AeWWNrmRRcyEGWPj7M&#10;MdH2zFs65b4SAcIuQQW1910ipStrMugi2xEHb297gz7IvpK6x3OAm1ZO43gmDTYcFmrs6LOm8pAP&#10;RsHbblgXeljnX/tls2iL7XEjV0ulnp/GxQcIT6O/h//bP1rBazyB25lwBGR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yxvcYAAADcAAAADwAAAAAAAAAAAAAAAACYAgAAZHJz&#10;L2Rvd25yZXYueG1sUEsFBgAAAAAEAAQA9QAAAIsDAAAAAA==&#10;" path="m64,70v,2,,3,,4c64,75,64,76,64,77v,,,1,-1,1c62,79,62,80,62,80v-1,1,-2,2,-4,2c56,83,55,85,52,85v-2,1,-4,2,-7,2c43,88,40,88,38,88,31,88,26,87,22,85,17,84,13,81,10,77,7,73,4,69,2,64,1,59,,52,,46,,38,1,31,3,25,5,19,7,15,11,11,15,7,19,5,24,3,29,1,34,,40,v2,,4,,7,1c49,1,51,2,53,2v2,1,3,2,5,3c60,5,61,6,61,7v1,1,1,1,1,2c62,9,63,10,64,10v,1,,2,,3c64,14,64,15,64,17v,4,,6,-1,7c62,25,61,26,61,26v-1,,-2,,-4,-1c56,25,55,23,53,22,52,21,50,21,48,19,47,18,43,18,40,18v-5,,-10,3,-13,7c25,30,23,35,23,44v,4,,8,1,11c25,59,26,61,27,63v2,2,4,4,6,5c35,69,38,69,41,69v3,,6,,8,-1c51,68,53,66,55,65v1,-1,2,-2,4,-4c60,60,61,60,61,60v1,,1,,1,1c62,61,63,61,64,63v,1,,1,,2c65,67,64,68,64,70e" fillcolor="black" stroked="f">
              <v:path o:connecttype="custom" o:connectlocs="58,66;58,70;58,73;57,74;56,76;53,78;48,81;41,83;34,84;20,81;10,73;2,62;0,44;3,23;11,11;22,3;36,0;43,1;49,2;53,5;55,7;56,9;58,10;58,13;58,17;57,22;55,24;52,23;49,22;44,19;36,18;25,23;21,42;22,53;25,61;31,65;37,65;45,65;51,63;53,59;55,58;56,59;58,61;58,63;58,66" o:connectangles="0,0,0,0,0,0,0,0,0,0,0,0,0,0,0,0,0,0,0,0,0,0,0,0,0,0,0,0,0,0,0,0,0,0,0,0,0,0,0,0,0,0,0,0,0"/>
            </v:shape>
            <v:shape id="Freeform 48" o:spid="_x0000_s38469" style="position:absolute;left:583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iQIMUA&#10;AADcAAAADwAAAGRycy9kb3ducmV2LnhtbESP0WrCQBRE3wv+w3IF3+rGKFaiqwRppVD6YJoPuGSv&#10;STB7N+yuGv36rlDo4zAzZ5jNbjCduJLzrWUFs2kCgriyuuVaQfnz8boC4QOyxs4yKbiTh9129LLB&#10;TNsbH+lahFpECPsMFTQh9JmUvmrIoJ/anjh6J+sMhihdLbXDW4SbTqZJspQGW44LDfa0b6g6Fxej&#10;wPEwL4v3/LhMv6tD+fa17/PHXanJeMjXIAIN4T/81/7UChZJCs8z8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JAgxQAAANwAAAAPAAAAAAAAAAAAAAAAAJgCAABkcnMv&#10;ZG93bnJldi54bWxQSwUGAAAAAAQABAD1AAAAigMAAAAA&#10;" path="m75,83v,,,1,-1,1c74,85,74,85,72,85v-1,,-1,1,-2,1c69,86,67,86,65,86v-2,,-3,,-4,c59,86,58,86,58,85,57,84,57,84,56,84v-1,,-1,-1,-1,-1l55,74v-3,4,-8,8,-13,10c38,87,33,88,29,88,23,88,19,87,15,85,11,83,8,81,6,78,4,75,2,71,2,67,1,63,,58,,52l,4c,3,,3,,3,1,3,1,2,2,2,3,2,4,1,6,1v1,-1,3,,5,c13,1,15,1,16,1v2,,3,,4,1c21,2,21,2,21,3v1,,1,,1,1l22,49v,4,,7,1,9c23,60,24,62,25,63v2,2,3,3,4,4c31,69,33,69,35,69v3,,6,-2,9,-4c46,63,49,60,53,56l53,4v,-1,,-1,,-2c54,2,54,2,55,2v1,,2,-1,3,-1c60,,62,1,64,1v2,,4,,5,c70,1,71,1,72,2v2,,2,,2,c75,2,75,3,75,4r,79e" fillcolor="black" stroked="f">
              <v:path o:connecttype="custom" o:connectlocs="71,79;70,80;68,81;66,82;61,82;57,82;55,81;54,80;53,79;53,70;40,80;27,84;15,81;6,74;2,64;0,50;0,4;0,3;2,2;6,1;11,1;16,1;19,2;19,3;20,4;20,47;21,56;23,61;27,64;33,65;42,63;51,54;51,4;51,2;53,2;55,1;60,1;65,1;68,2;70,2;71,4;71,79" o:connectangles="0,0,0,0,0,0,0,0,0,0,0,0,0,0,0,0,0,0,0,0,0,0,0,0,0,0,0,0,0,0,0,0,0,0,0,0,0,0,0,0,0,0"/>
            </v:shape>
            <v:shape id="Freeform 49" o:spid="_x0000_s38468" style="position:absolute;left:5930;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HUL8MA&#10;AADcAAAADwAAAGRycy9kb3ducmV2LnhtbESPT2sCMRTE74V+h/AK3mq2KlK2Rin+QQ9e1Hp/bJ6b&#10;1c1L2ERd/fRGEHocZuY3zGjS2lpcqAmVYwVf3QwEceF0xaWCv93i8xtEiMgaa8ek4EYBJuP3txHm&#10;2l15Q5dtLEWCcMhRgYnR51KGwpDF0HWeOHkH11iMSTal1A1eE9zWspdlQ2mx4rRg0NPUUHHanq2C&#10;MPN2t5mbE935uPbr5X663C+U6ny0vz8gIrXxP/xqr7SCQdaH55l0BOT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HUL8MAAADcAAAADwAAAAAAAAAAAAAAAACYAgAAZHJzL2Rv&#10;d25yZXYueG1sUEsFBgAAAAAEAAQA9QAAAIgDAAAAAA==&#10;" path="m51,12v,2,,4,,5c51,18,50,19,50,21v,1,,1,-1,1c48,23,48,22,48,22v-1,,-1,,-2,c46,22,45,22,44,22v-1,,-1,-1,-2,-1c41,21,40,21,39,21v-1,,-3,,-4,c34,22,33,23,31,23v-1,1,-2,3,-4,5c25,30,24,32,22,34r,50c22,84,22,85,22,85v-1,1,-1,1,-2,1c20,86,18,86,17,87v-2,,-4,,-5,c9,87,8,87,6,87,5,86,4,86,3,86,1,85,1,85,1,85,,85,,84,,84l,5c,4,,4,1,3,1,2,1,2,3,2v1,,1,,2,-1c7,1,8,1,10,1v2,,3,,4,c16,1,17,2,17,2v1,1,1,1,2,1c20,3,19,4,19,5r,9c21,12,23,9,25,7,28,5,29,4,30,2,32,1,34,1,35,v1,,3,,5,c41,,42,,43,v1,,2,,2,c46,,47,1,48,1v1,,1,,1,1c49,2,50,2,50,2v1,,,2,,2c50,5,51,6,51,7v,1,,3,,5e" fillcolor="black" stroked="f">
              <v:path o:connecttype="custom" o:connectlocs="47,12;47,17;46,21;45,22;44,22;42,22;40,22;38,21;37,21;33,21;29,22;25,26;20,32;20,80;20,81;18,82;15,83;12,83;6,83;3,82;1,81;0,80;0,5;1,3;3,2;5,1;10,1;13,1;15,2;17,3;17,5;17,14;23,7;28,2;33,0;37,0;39,0;41,0;44,1;45,2;46,2;46,4;47,7;47,12" o:connectangles="0,0,0,0,0,0,0,0,0,0,0,0,0,0,0,0,0,0,0,0,0,0,0,0,0,0,0,0,0,0,0,0,0,0,0,0,0,0,0,0,0,0,0,0"/>
            </v:shape>
            <v:shape id="AutoShape 50" o:spid="_x0000_s38467" style="position:absolute;left:598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wdnMUA&#10;AADcAAAADwAAAGRycy9kb3ducmV2LnhtbESPQWvCQBSE7wX/w/IEb3VXUWvSbEQsgvTU2iL09sg+&#10;k2D2bchuTfTXdwuFHoeZ+YbJNoNtxJU6XzvWMJsqEMSFMzWXGj4/9o9rED4gG2wck4Ybedjko4cM&#10;U+N6fqfrMZQiQtinqKEKoU2l9EVFFv3UtcTRO7vOYoiyK6XpsI9w28i5Uitpsea4UGFLu4qKy/Hb&#10;akiW2/mXfVndE/dUY5Oc3l4V9VpPxsP2GUSgIfyH/9oHo2GhFvB7Jh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DB2cxQAAANwAAAAPAAAAAAAAAAAAAAAAAJgCAABkcnMv&#10;ZG93bnJldi54bWxQSwUGAAAAAAQABAD1AAAAigMAAAAA&#10;" adj="0,,0" path="m77,42v,2,-1,4,-2,6c74,50,72,50,70,50r-48,c22,53,23,56,23,59v1,2,3,5,4,7c29,68,31,69,34,70v2,,6,2,10,2c47,72,51,72,53,71v3,-1,6,-1,8,-2c64,69,65,68,66,67v2,,3,,4,c70,67,71,67,71,67v,1,1,1,1,1c72,68,73,69,73,70v,,,2,,4c73,75,73,76,73,77v,1,,2,-1,3c72,80,72,81,72,81v-1,1,-1,1,-1,1c71,83,69,84,68,84v-2,1,-4,1,-7,2c59,87,56,87,52,88v-3,1,-7,1,-10,1c35,89,28,87,23,86,18,84,14,81,10,78,6,74,4,70,2,64,1,59,,52,,45,,38,1,32,2,26,4,21,7,15,10,12,14,8,18,5,23,2,28,,34,,40,v6,,12,1,16,2c61,4,65,7,68,10v4,4,5,8,6,13c76,27,77,32,77,38r,4xm55,35c55,29,54,25,51,21,48,17,45,15,39,15v-3,,-5,1,-7,2c30,18,28,19,27,21v-1,2,-2,4,-4,6c22,30,22,32,22,35r33,xe" fillcolor="black" stroked="f">
              <v:stroke joinstyle="round"/>
              <v:formulas/>
              <v:path o:connecttype="custom" o:connectlocs="73,40;71,46;66,48;20,48;21,57;25,64;32,66;42,68;51,67;57,66;62,65;66,65;67,65;68,65;69,66;69,70;69,73;68,76;68,77;67,78;64,80;57,82;50,84;40,85;21,82;10,74;2,62;0,43;2,24;10,12;21,2;38,0;54,2;64,10;70,22;73,36;73,40;53,33;49,21;37,15;30,17;25,21;21,25;20,33;53,33" o:connectangles="0,0,0,0,0,0,0,0,0,0,0,0,0,0,0,0,0,0,0,0,0,0,0,0,0,0,0,0,0,0,0,0,0,0,0,0,0,0,0,0,0,0,0,0,0"/>
            </v:shape>
            <v:shape id="Freeform 51" o:spid="_x0000_s38466" style="position:absolute;left:6079;top:823;width:59;height:118;visibility:visible;mso-wrap-style:none;v-text-anchor:middle" coordsize="6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POfMYA&#10;AADcAAAADwAAAGRycy9kb3ducmV2LnhtbESPQWsCMRSE70L/Q3iFXqQmWiuyNUopSAUp0lXQ42Pz&#10;ulncvCxJqtt/3wiFHoeZ+YZZrHrXiguF2HjWMB4pEMSVNw3XGg779eMcREzIBlvPpOGHIqyWd4MF&#10;FsZf+ZMuZapFhnAsUINNqSukjJUlh3HkO+LsffngMGUZamkCXjPctXKi1Ew6bDgvWOzozVJ1Lr+d&#10;hrLdquZjOA57tqfdZjc9Ps3O71o/3PevLyAS9ek//NfeGA1T9Qy3M/k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POfMYAAADcAAAADwAAAAAAAAAAAAAAAACYAgAAZHJz&#10;L2Rvd25yZXYueG1sUEsFBgAAAAAEAAQA9QAAAIsDAAAAAA==&#10;" path="m39,86r3,6c42,94,43,97,44,98v1,2,1,4,1,5c45,106,44,108,43,110v-1,2,-2,4,-4,5c37,116,36,117,33,118v-2,,-5,1,-8,1c23,119,21,119,19,118v-3,,-4,,-6,-1c12,116,11,116,10,116v-1,,-1,-1,-2,-1c8,114,8,114,8,113v,-1,,-2,,-3c8,108,8,106,8,105v1,-1,1,-1,3,-1l21,104v2,,3,-1,4,-1c26,102,26,101,26,99v,,,-1,,-2c25,96,25,95,25,94l22,88c19,87,15,87,12,86,9,86,7,85,6,84,4,84,3,82,2,82,2,81,1,80,,79,,78,,76,,73,,71,,70,,69,,68,,67,,67,,66,1,65,2,65v,,,,1,c3,65,4,65,6,66v1,1,2,2,5,2c13,69,15,70,17,71v2,1,6,1,8,1c28,72,29,72,31,72v2,-1,3,-2,4,-2c36,69,37,68,37,67v1,-1,1,-3,1,-4c38,61,38,60,37,58,36,56,34,56,33,55v-2,,-4,-2,-7,-3c24,52,22,51,20,50,17,48,15,47,12,46,10,45,8,43,6,42,4,40,3,37,2,35,1,32,,29,,25,,21,1,18,3,15,4,12,6,9,9,6,12,4,15,2,19,1,23,,28,,32,v3,,5,,8,c42,1,44,1,46,1v1,1,3,1,4,2c51,4,53,4,53,5v1,,1,,1,1c54,6,55,7,55,8v,,,1,,2c55,11,55,12,55,13v,2,,3,,4c55,18,55,19,55,19v,1,-1,2,-1,2c54,21,53,21,53,21v-1,,-2,,-3,-1c49,19,48,19,46,18v-1,,-4,-1,-5,-1c39,16,36,15,33,15v-2,,-4,,-5,1c26,17,25,17,24,18v-1,,-1,1,-2,3c21,22,21,22,21,23v,3,1,4,2,6c24,30,25,31,28,31v2,1,4,2,6,3c36,35,38,36,41,37v2,1,4,2,6,3c50,42,52,43,54,45v1,2,3,4,4,7c59,55,60,57,60,61v,4,-1,8,-2,12c56,76,53,79,50,81v-3,3,-7,4,-11,5e" fillcolor="black" stroked="f">
              <v:path o:connecttype="custom" o:connectlocs="40,89;43,99;37,111;23,115;13,113;8,111;8,106;11,100;23,99;24,93;20,86;6,82;0,77;0,67;2,63;6,64;15,69;29,70;35,65;35,56;24,50;12,44;2,33;3,15;17,1;38,0;46,3;50,6;51,10;51,17;50,21;46,20;39,17;26,16;20,21;21,29;32,32;44,38;54,50;54,71;37,84" o:connectangles="0,0,0,0,0,0,0,0,0,0,0,0,0,0,0,0,0,0,0,0,0,0,0,0,0,0,0,0,0,0,0,0,0,0,0,0,0,0,0,0,0"/>
            </v:shape>
            <v:shape id="Freeform 52" o:spid="_x0000_s38465" style="position:absolute;left:6145;top:804;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dqPsYA&#10;AADcAAAADwAAAGRycy9kb3ducmV2LnhtbESPQWsCMRSE70L/Q3iFXkSzFhHdGqWIBQ8edFXw+Lp5&#10;7i7dvGyTqGt/vSkIHoeZ+YaZzltTiws5X1lWMOgnIIhzqysuFOx3X70xCB+QNdaWScGNPMxnL50p&#10;ptpeeUuXLBQiQtinqKAMoUml9HlJBn3fNsTRO1lnMETpCqkdXiPc1PI9SUbSYMVxocSGFiXlP9nZ&#10;KOj+1e3y4Cbb6nd//PbZZr08n8ZKvb22nx8gArXhGX60V1rBMBnB/5l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dqPsYAAADcAAAADwAAAAAAAAAAAAAAAACYAgAAZHJz&#10;L2Rvd25yZXYueG1sUEsFBgAAAAAEAAQA9QAAAIsDAAAAAA==&#10;" path="m55,95v,2,,4,-1,6c53,102,53,103,53,104v-1,,-1,,-2,1c49,106,48,106,47,106v-1,1,-3,1,-4,1c42,108,39,107,38,107v-5,,-8,,-12,-1c23,104,21,103,18,101,16,98,14,95,14,92,13,89,12,84,12,80r,-41l3,39v-1,,-2,,-2,-2c,35,,34,,30,,29,,27,,26,,25,,24,1,23v,-1,,-1,,-1c1,22,2,21,3,21r9,l12,4v,-1,,-2,1,-2c13,2,13,1,14,1v1,,2,,4,-1c19,,21,,23,v2,,4,,6,c30,,31,1,32,1v,1,1,1,2,1c34,3,34,3,34,4r,17l51,21v1,,1,,2,1c53,22,53,22,53,23v,,1,2,2,3c55,27,55,29,55,30v,4,-1,6,-2,7c53,38,52,39,51,39r-17,l34,76v,4,1,7,2,9c38,87,40,89,43,89v1,,3,,4,-1c48,87,48,88,49,87v,,1,,2,c51,87,52,86,52,86r1,1c53,87,53,87,54,88v1,1,,2,1,3c55,92,55,93,55,95e" fillcolor="black" stroked="f">
              <v:path o:connecttype="custom" o:connectlocs="51,91;50,97;49,100;47,101;43,102;40,103;36,103;24,102;16,97;14,88;12,78;12,37;3,37;1,35;0,28;0,26;1,23;1,22;3,21;12,21;12,4;13,2;14,1;16,0;21,0;27,0;30,1;32,2;32,4;32,21;47,21;49,22;49,23;51,26;51,28;49,35;47,37;32,37;32,74;34,81;40,85;43,84;45,83;47,83;48,82;49,83;50,84;51,87;51,91" o:connectangles="0,0,0,0,0,0,0,0,0,0,0,0,0,0,0,0,0,0,0,0,0,0,0,0,0,0,0,0,0,0,0,0,0,0,0,0,0,0,0,0,0,0,0,0,0,0,0,0,0"/>
            </v:shape>
            <v:shape id="AutoShape 53" o:spid="_x0000_s38464" style="position:absolute;left:6214;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4E8MA&#10;AADcAAAADwAAAGRycy9kb3ducmV2LnhtbESP3YrCMBSE7wXfIRzBO00t4k/XtMiCIrheWH2AQ3O2&#10;7W5zUpqs1rc3C4KXw8x8w2yy3jTiRp2rLSuYTSMQxIXVNZcKrpfdZAXCeWSNjWVS8CAHWTocbDDR&#10;9s5nuuW+FAHCLkEFlfdtIqUrKjLoprYlDt637Qz6ILtS6g7vAW4aGUfRQhqsOSxU2NJnRcVv/mcU&#10;FPEPl5gvvvb1gY5yZ/UpztdKjUf99gOEp96/w6/2QSuYR0v4PxOOgEy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s4E8MAAADcAAAADwAAAAAAAAAAAAAAAACYAgAAZHJzL2Rv&#10;d25yZXYueG1sUEsFBgAAAAAEAAQA9QAAAIgDAAAAAA==&#10;" adj="0,,0" path="m22,117v,,,1,,1c21,119,20,119,20,119v-1,,-2,,-4,1c15,120,13,120,11,120v-2,,-4,,-5,c5,119,3,119,2,119,1,118,1,118,1,118,,118,,117,,117l,38c,37,,37,1,37v,-1,1,-2,1,-2c3,35,5,35,6,34v1,,3,,5,c14,34,15,34,16,34v2,,3,1,4,1c21,36,21,36,22,37v,,,,,1l22,117xm26,11v,5,-1,8,-3,10c21,22,18,23,13,23,8,23,5,22,3,21,1,19,,16,,12,,7,1,4,3,3,5,1,8,,13,v5,,8,,10,2c25,4,26,7,26,11xe" fillcolor="black" stroked="f">
              <v:stroke joinstyle="round"/>
              <v:formulas/>
              <v:path o:connecttype="custom" o:connectlocs="19,113;19,114;18,115;14,116;9,116;6,116;2,115;1,114;0,113;0,36;1,35;2,33;6,32;9,32;14,32;18,33;19,35;19,36;19,113;22,11;19,21;11,23;3,21;0,12;3,3;11,0;19,2;22,11" o:connectangles="0,0,0,0,0,0,0,0,0,0,0,0,0,0,0,0,0,0,0,0,0,0,0,0,0,0,0,0"/>
            </v:shape>
            <v:shape id="Freeform 54" o:spid="_x0000_s38463" style="position:absolute;left:6249;top:884;width:35;height:50;visibility:visible;mso-wrap-style:none;v-text-anchor:middle" coordsize="3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VK6cIA&#10;AADcAAAADwAAAGRycy9kb3ducmV2LnhtbERPy2rCQBTdF/yH4QrdlGbSImKjYyiFiIIbX/tL5uaB&#10;mTtpZjRJv76zEFweznuVDqYRd+pcbVnBRxSDIM6trrlUcD5l7wsQziNrbCyTgpEcpOvJywoTbXs+&#10;0P3oSxFC2CWooPK+TaR0eUUGXWRb4sAVtjPoA+xKqTvsQ7hp5Gccz6XBmkNDhS39VJRfjzejYFP8&#10;zbL2/LYbL2O+7cc9Hr52v0q9TofvJQhPg3+KH+6tVjCLw9pwJhw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pUrpwgAAANwAAAAPAAAAAAAAAAAAAAAAAJgCAABkcnMvZG93&#10;bnJldi54bWxQSwUGAAAAAAQABAD1AAAAhwMAAAAA&#10;" path="m36,9v,2,-1,4,-1,7c35,18,35,19,34,21v-1,2,-1,3,-2,5c31,28,30,29,29,31l17,47v,1,-1,2,-1,2c15,50,15,50,14,50v,,-2,,-3,1c11,51,9,51,8,51v-2,,-4,,-5,c2,50,2,50,1,50,,49,,49,,49v,,,-1,1,-2l12,23,12,9v,-2,,-3,,-5c13,3,14,2,15,2,16,1,17,,18,v1,,3,,6,c26,,28,,29,v1,1,3,1,4,2c34,2,35,3,35,4v1,2,1,3,1,5e" fillcolor="black" stroked="f">
              <v:path o:connecttype="custom" o:connectlocs="32,9;31,14;30,19;28,24;26,29;15,43;14,45;12,46;9,47;8,47;3,47;1,46;0,45;1,43;10,21;10,9;10,4;13,2;16,0;22,0;26,0;29,2;31,4;32,9" o:connectangles="0,0,0,0,0,0,0,0,0,0,0,0,0,0,0,0,0,0,0,0,0,0,0,0"/>
            </v:shape>
            <v:shape id="AutoShape 55" o:spid="_x0000_s38462" style="position:absolute;left:6346;top:795;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geMQA&#10;AADcAAAADwAAAGRycy9kb3ducmV2LnhtbESPQYvCMBSE74L/ITxhb5pWZNlWo4giCJ60Fjw+mmdb&#10;bV5KE7Xrr98sLOxxmJlvmMWqN414UudqywriSQSCuLC65lLBOduNv0A4j6yxsUwKvsnBajkcLDDV&#10;9sVHep58KQKEXYoKKu/bVEpXVGTQTWxLHLyr7Qz6ILtS6g5fAW4aOY2iT2mw5rBQYUubior76WEU&#10;UH7ZNu06SeI8ex/ouLvd4+ym1MeoX89BeOr9f/ivvdcKZlECv2fCEZ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EYHjEAAAA3AAAAA8AAAAAAAAAAAAAAAAAmAIAAGRycy9k&#10;b3ducmV2LnhtbFBLBQYAAAAABAAEAPUAAACJAwAAAAA=&#10;" adj="0,,0" path="m85,112v,,,1,-1,1c84,114,84,114,83,114v-1,,-2,,-4,1c78,115,75,115,72,115v-2,,-5,,-6,c64,114,63,114,63,114v-1,,-2,-1,-2,-1c61,112,60,112,60,111l50,85c49,83,47,80,46,78,45,76,44,74,42,72,41,71,39,70,37,69,36,68,33,68,31,68r-7,l24,111v,1,,1,-1,2c23,113,22,114,21,114v,,-2,,-4,1c16,115,14,115,12,115v-2,,-4,,-5,c6,115,4,114,3,114,2,113,2,113,1,113,,112,,112,,111l,8c,5,1,3,3,2,4,1,6,,7,l37,v3,,5,,7,c46,,48,1,50,1v4,1,8,2,12,3c66,6,69,8,71,11v3,2,5,5,6,9c78,23,79,27,79,32v,4,,7,-1,10c76,46,75,48,74,50v-2,3,-5,5,-7,7c64,59,61,60,57,62v2,,4,1,5,2c63,66,64,67,66,68v2,2,2,4,4,6c71,76,72,79,73,81r10,23c84,106,84,108,84,109v,1,1,2,1,3xm57,34v,-4,-1,-7,-2,-10c53,21,50,20,47,19v-1,,-3,,-5,-1c40,17,39,18,36,18r-10,l26,50r12,c41,50,44,50,46,49v2,,5,-2,6,-3c54,44,55,42,56,41v1,-2,1,-5,1,-7xe" fillcolor="black" stroked="f">
              <v:stroke joinstyle="round"/>
              <v:formulas/>
              <v:path o:connecttype="custom" o:connectlocs="81,108;80,109;79,110;75,111;68,111;63,111;61,110;59,109;58,107;48,83;44,76;40,70;35,67;29,66;22,66;22,107;21,109;21,110;17,111;12,111;7,111;3,110;1,109;0,107;0,8;3,2;7,0;35,0;42,0;48,1;60,4;67,11;73,20;75,30;74,40;70,48;63,55;55,60;60,62;63,66;66,72;69,79;79,100;80,105;81,108;55,32;53,24;45,19;40,18;34,18;24,18;24,48;36,48;44,47;50,44;54,39;55,32" o:connectangles="0,0,0,0,0,0,0,0,0,0,0,0,0,0,0,0,0,0,0,0,0,0,0,0,0,0,0,0,0,0,0,0,0,0,0,0,0,0,0,0,0,0,0,0,0,0,0,0,0,0,0,0,0,0,0,0,0"/>
            </v:shape>
            <v:shape id="AutoShape 56" o:spid="_x0000_s38461" style="position:absolute;left:643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oul8QA&#10;AADcAAAADwAAAGRycy9kb3ducmV2LnhtbERPz2vCMBS+D/wfwht4KTPVDRmdaRGHsosDdQd3ezSv&#10;TWnz0jWZdv+9OQw8fny/V8VoO3GhwTeOFcxnKQji0umGawVfp+3TKwgfkDV2jknBH3ko8snDCjPt&#10;rnygyzHUIoawz1CBCaHPpPSlIYt+5nriyFVusBgiHGqpB7zGcNvJRZoupcWGY4PBnjaGyvb4axXs&#10;ku3u/Lx/Tzbf7U/1mZixO+uDUtPHcf0GItAY7uJ/94dW8DKP8+OZeAR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KLpfEAAAA3AAAAA8AAAAAAAAAAAAAAAAAmAIAAGRycy9k&#10;b3ducmV2LnhtbFBLBQYAAAAABAAEAPUAAACJAwAAAAA=&#10;" adj="0,,0" path="m84,43v,7,-1,13,-3,19c79,68,77,72,73,76v-4,4,-8,7,-13,9c54,87,48,89,41,89,34,89,28,87,23,86,17,84,13,81,10,77,7,74,4,69,2,64,,59,,52,,45,,38,1,32,3,26,4,21,7,16,11,12,14,8,19,5,24,3,29,1,36,,43,v7,,13,1,18,2c66,4,70,7,74,11v3,4,6,8,7,14c83,30,84,36,84,43xm63,44v,-4,,-7,-1,-10c61,30,60,27,59,25,58,23,56,21,53,19,51,18,48,17,44,17v-3,,-6,1,-9,2c33,20,31,22,29,25v-2,2,-3,5,-3,8c25,36,25,40,25,44v,4,,8,1,11c26,57,27,61,28,64v2,3,4,4,7,5c38,70,40,71,44,71v3,,6,-1,8,-2c55,68,57,67,59,64v1,-3,2,-5,3,-8c63,53,63,48,63,44xe" fillcolor="black" stroked="f">
              <v:stroke joinstyle="round"/>
              <v:formulas/>
              <v:path o:connecttype="custom" o:connectlocs="80,41;77,60;69,72;58,81;39,85;21,82;10,73;2,62;0,43;3,24;11,12;22,3;41,0;59,2;70,11;77,23;80,41;61,42;60,32;57,23;51,19;42,17;33,19;27,23;24,31;23,42;24,53;26,62;33,66;42,67;50,66;57,62;60,54;61,42" o:connectangles="0,0,0,0,0,0,0,0,0,0,0,0,0,0,0,0,0,0,0,0,0,0,0,0,0,0,0,0,0,0,0,0,0,0"/>
            </v:shape>
            <v:shape id="Freeform 57" o:spid="_x0000_s38460" style="position:absolute;left:6540;top:823;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VuvcMA&#10;AADcAAAADwAAAGRycy9kb3ducmV2LnhtbESPQWsCMRSE7wX/Q3hCbzVZESlbo5SWgtCTWrXH5+a5&#10;u7h5WZK4rv/eCILHYWa+YWaL3jaiIx9qxxqykQJBXDhTc6nhb/Pz9g4iRGSDjWPScKUAi/ngZYa5&#10;cRdeUbeOpUgQDjlqqGJscylDUZHFMHItcfKOzluMSfpSGo+XBLeNHCs1lRZrTgsVtvRVUXFan22i&#10;nH6vZrJT3/3Sk/rPpttuf2i0fh32nx8gIvXxGX60l0bDJMvgfiYd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VuvcMAAADcAAAADwAAAAAAAAAAAAAAAACYAgAAZHJzL2Rv&#10;d25yZXYueG1sUEsFBgAAAAAEAAQA9QAAAIgDAAAAAA==&#10;" path="m124,84v,,,1,,1c123,86,123,86,122,86v,,-1,,-3,1c118,87,115,87,114,87v-3,,-5,,-6,c106,86,105,86,105,86v-1,-1,-2,-1,-2,-1c103,84,102,84,102,84r,-48c102,34,102,31,102,30v-1,-2,-2,-5,-2,-6c99,23,97,21,96,20,94,19,92,19,90,19v-2,,-5,1,-8,3c79,23,77,27,73,31r,53c73,84,73,85,73,85v-1,,-1,1,-2,1c71,86,69,86,68,87v-2,,-4,,-5,c60,87,59,87,57,87,56,86,55,86,54,86,52,85,52,85,52,85,51,84,51,84,51,84r,-48c51,34,51,31,51,30,50,28,49,25,49,24,48,23,46,21,45,20,43,19,41,19,39,19v-3,,-6,1,-8,3c29,23,25,27,22,31r,53c22,84,22,85,21,85v,,-1,1,-1,1c19,86,17,86,16,87v-2,,-3,,-5,c9,87,7,87,5,87,4,86,3,86,2,86,1,85,1,85,,85v,,,-1,,-1l,5c,4,,4,,3,1,2,1,2,2,2v1,,2,,3,-1c6,1,8,1,9,1v2,,4,,5,c15,1,16,2,17,2v,1,1,1,1,1c19,3,18,4,18,5r,9c23,9,28,6,32,3,35,,41,,45,v4,,6,,9,1c57,1,59,2,61,4v2,1,4,2,5,4c67,10,69,12,70,14v2,-2,5,-5,7,-6c79,6,81,4,84,3,86,2,88,1,90,1,92,,94,,97,v5,,9,1,13,2c113,4,116,6,118,9v3,3,4,7,5,11c124,24,124,29,124,33r,51e" fillcolor="black" stroked="f">
              <v:path o:connecttype="custom" o:connectlocs="120,81;115,83;104,83;99,81;98,34;96,22;88,19;71,29;71,81;66,83;55,83;50,81;49,34;47,22;37,19;22,29;21,81;16,83;5,83;0,81;0,5;2,2;9,1;17,2;18,5;31,3;52,1;64,8;75,8;88,1;106,2;119,20;120,80" o:connectangles="0,0,0,0,0,0,0,0,0,0,0,0,0,0,0,0,0,0,0,0,0,0,0,0,0,0,0,0,0,0,0,0,0"/>
            </v:shape>
            <v:shape id="AutoShape 58" o:spid="_x0000_s38459" style="position:absolute;left:6681;top:786;width:71;height:125;visibility:visible;mso-wrap-style:none;v-text-anchor:middle" coordsize="73,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jQxMYA&#10;AADcAAAADwAAAGRycy9kb3ducmV2LnhtbESPQWsCMRSE70L/Q3gFb5p1EVtXo5SCRSh7qC3i8bF5&#10;bhY3L0uSuqu/vikUehxm5htmvR1sK67kQ+NYwWyagSCunG64VvD1uZs8gwgRWWPrmBTcKMB28zBa&#10;Y6Fdzx90PcRaJAiHAhWYGLtCylAZshimriNO3tl5izFJX0vtsU9w28o8yxbSYsNpwWBHr4aqy+Hb&#10;Kuj7/F4uze3Jv9OunL8d9/WiPCk1fhxeViAiDfE//NfeawXzWQ6/Z9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jQxMYAAADcAAAADwAAAAAAAAAAAAAAAACYAgAAZHJz&#10;L2Rvd25yZXYueG1sUEsFBgAAAAAEAAQA9QAAAIsDAAAAAA==&#10;" adj="0,,0" path="m72,121v,1,,1,-1,2c71,123,70,123,69,123v-2,1,-3,1,-6,1c61,124,59,124,58,123v-1,,-3,,-3,c54,123,54,122,54,121r,-7c51,118,48,121,43,123v-4,1,-8,3,-14,3c25,126,21,125,17,124v-3,-1,-6,-3,-9,-5c6,117,4,114,3,111,2,107,,104,,100,,95,2,91,3,88v2,-4,5,-7,8,-8c15,78,19,76,25,75v6,-2,11,-2,18,-2l51,73r,-5c51,66,51,64,50,62v,-3,-1,-4,-2,-5c46,56,45,55,43,55,41,54,39,54,36,54v-4,,-7,,-10,1c23,55,20,56,18,58v-2,1,-4,1,-5,2c12,62,10,62,9,62v-1,,-1,,-2,-1c7,60,6,60,6,59v,,,-1,-1,-3c4,55,5,54,5,52v,-1,,-3,1,-4c6,47,6,46,7,45v1,-1,3,-2,4,-3c13,41,16,41,19,39v2,-1,5,-1,9,-2c31,37,35,37,38,37v6,,11,,16,1c58,39,62,42,65,44v2,2,4,6,6,10c72,58,72,62,72,68r,53xm54,87r-9,c41,87,39,87,36,88v-3,,-5,1,-6,2c28,92,27,93,26,94v,1,-1,3,-1,5c25,102,26,105,28,107v3,2,6,3,9,3c40,110,43,109,46,107v3,-1,5,-3,8,-6l54,87xm34,25v-1,1,-2,1,-2,1c31,26,31,28,30,28v-1,,-2,,-3,c26,28,25,28,23,28v-2,,-4,,-5,c17,27,15,28,15,27v,-1,,-1,,-2c15,25,16,24,17,22l31,3v,-1,1,-2,1,-2c33,1,34,1,35,v1,,1,,3,c39,,40,,43,v1,,3,,4,c48,,49,,51,v1,,1,1,1,1c53,2,53,2,54,3l68,22v1,2,1,2,1,3c69,26,70,26,69,27v,1,-1,1,-2,1c66,28,64,28,61,28v-1,,-3,,-4,c56,28,55,28,55,28v-1,,-2,-1,-2,-2c52,26,52,26,52,25l43,12,34,25xe" fillcolor="black" stroked="f">
              <v:stroke joinstyle="round"/>
              <v:formulas/>
              <v:path o:connecttype="custom" o:connectlocs="67,119;59,120;52,119;52,110;27,122;8,115;0,96;11,78;41,71;49,66;46,55;34,52;18,56;9,60;6,57;5,50;7,43;18,37;36,35;61,42;68,66;52,85;34,86;24,92;26,103;44,103;52,85;30,26;25,28;18,28;15,25;29,3;33,0;41,0;49,0;52,3;65,25;63,28;53,28;51,26;41,12" o:connectangles="0,0,0,0,0,0,0,0,0,0,0,0,0,0,0,0,0,0,0,0,0,0,0,0,0,0,0,0,0,0,0,0,0,0,0,0,0,0,0,0,0"/>
            </v:shape>
            <v:shape id="Freeform 59" o:spid="_x0000_s38458" style="position:absolute;left:6776;top:823;width:73;height:86;visibility:visible;mso-wrap-style:none;v-text-anchor:middle" coordsize="7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rWhcIA&#10;AADcAAAADwAAAGRycy9kb3ducmV2LnhtbESPzWoCQRCE7wHfYWjBW+wxhhBXRzGC4E1ixHOz0+6P&#10;Oz3Lzqjr2zuBQI5FVX1FLVa9a9SNu1B5MTAZa1AsubeVFAaOP9vXT1AhklhqvLCBBwdYLQcvC8qs&#10;v8s33w6xUAkiISMDZYxthhjykh2FsW9Zknf2naOYZFeg7eie4K7BN60/0FElaaGkljcl55fD1Rn4&#10;QpzSUWO9r/ROzttZfWpmtTGjYb+eg4rcx//wX3tnDbxPpvB7Jh0B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qtaFwgAAANwAAAAPAAAAAAAAAAAAAAAAAJgCAABkcnMvZG93&#10;bnJldi54bWxQSwUGAAAAAAQABAD1AAAAhwMAAAAA&#10;" path="m74,84v,,,1,,1c73,86,73,86,72,86v,,-2,,-3,1c67,87,65,87,64,87v-3,,-4,,-6,c56,86,55,86,55,86,54,85,53,85,53,85,52,84,52,84,52,84r,-46c52,35,52,31,52,30,51,28,50,25,49,24,48,23,47,21,45,20,43,19,42,19,39,19v-3,,-5,1,-8,3c28,23,25,27,22,31r,53c22,84,22,85,21,85v,,-1,1,-2,1c19,86,17,86,16,87v-2,,-3,,-5,c9,87,7,87,5,87,4,86,3,86,2,86,1,85,1,85,,85v,,,-1,,-1l,5c,4,,4,,3,1,2,1,2,2,2v1,,2,,3,-1c6,1,8,1,9,1v2,,4,,5,c15,1,16,2,17,2v,1,1,1,1,1c19,3,18,4,18,5r,9c23,9,27,6,32,3,36,,41,,46,v5,,10,1,13,2c63,4,66,6,68,9v2,3,4,7,5,11c73,24,74,29,74,35r,49e" fillcolor="black" stroked="f">
              <v:path o:connecttype="custom" o:connectlocs="70,80;70,81;68,82;65,83;60,83;55,83;53,82;51,81;50,80;50,36;50,28;47,22;43,20;37,19;29,22;20,29;20,80;19,81;18,82;16,83;11,83;5,83;2,82;0,81;0,80;0,5;0,3;2,2;5,1;9,1;14,1;17,2;18,3;18,5;18,14;30,3;44,0;55,2;64,9;69,20;70,33;70,80" o:connectangles="0,0,0,0,0,0,0,0,0,0,0,0,0,0,0,0,0,0,0,0,0,0,0,0,0,0,0,0,0,0,0,0,0,0,0,0,0,0,0,0,0,0"/>
            </v:shape>
            <v:shape id="AutoShape 60" o:spid="_x0000_s38457" style="position:absolute;left:6870;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7AC8QA&#10;AADcAAAADwAAAGRycy9kb3ducmV2LnhtbESPQWsCMRSE74X+h/AEbzW7rRTZGkWqFS8eaovnx+a5&#10;u3TzsiZpjP/eCIUeh5n5hpkvk+lFJOc7ywrKSQGCuLa640bB99fH0wyED8gae8uk4EoelovHhzlW&#10;2l74k+IhNCJD2FeooA1hqKT0dUsG/cQOxNk7WWcwZOkaqR1eMtz08rkoXqXBjvNCiwO9t1T/HH6N&#10;Aj656zqlzYtujrHc7M/xONtGpcajtHoDESiF//Bfe6cVTMsp3M/kI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uwAvEAAAA3AAAAA8AAAAAAAAAAAAAAAAAmAIAAGRycy9k&#10;b3ducmV2LnhtbFBLBQYAAAAABAAEAPUAAACJAw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0,113;19,114;18,115;16,116;11,116;6,116;4,115;2,114;1,113;1,36;2,35;4,33;6,32;11,32;16,32;18,33;19,35;20,36;20,113;21,11;18,21;10,23;3,21;0,12;3,3;11,0;18,2;21,11" o:connectangles="0,0,0,0,0,0,0,0,0,0,0,0,0,0,0,0,0,0,0,0,0,0,0,0,0,0,0,0"/>
            </v:shape>
            <v:shape id="AutoShape 61" o:spid="_x0000_s38456" style="position:absolute;left:6910;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Pv8QA&#10;AADcAAAADwAAAGRycy9kb3ducmV2LnhtbESPzWrDMBCE74W8g9hAbo2ckP7EjRKCcaAHH9okD7BY&#10;W9tUWhlL/nv7qlDocZiZb5jDabJGDNT5xrGCzToBQVw63XCl4H67PL6C8AFZo3FMCmbycDouHg6Y&#10;ajfyJw3XUIkIYZ+igjqENpXSlzVZ9GvXEkfvy3UWQ5RdJXWHY4RbI7dJ8iwtNhwXamwpq6n8vvZW&#10;wZiHl3xPbAo9ZP3cF9psP/ZKrZbT+Q1EoCn8h//a71rBbvMEv2fiEZD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Gj7/EAAAA3AAAAA8AAAAAAAAAAAAAAAAAmAIAAGRycy9k&#10;b3ducmV2LnhtbFBLBQYAAAAABAAEAPUAAACJAwAAAAA=&#10;" adj="0,,0" path="m72,84v,1,-1,1,-1,2c70,86,70,86,69,86v-2,1,-4,1,-6,1c60,87,58,87,57,86v-1,,-2,,-3,c54,86,54,85,54,84r,-7c50,81,47,84,42,86v-3,1,-8,3,-13,3c24,89,21,88,17,87,13,86,11,84,8,82,5,80,3,77,2,74,1,70,,67,,63,,58,1,54,3,51v1,-4,4,-7,8,-8c14,41,19,39,24,38v6,-2,12,-2,18,-2l50,36r,-5c50,29,50,27,50,25,49,22,48,21,47,20,46,19,45,18,42,18,40,17,39,17,36,17v-4,,-8,,-11,1c23,18,20,19,18,21v-3,1,-4,1,-6,2c11,25,10,25,8,25v,,-1,,-1,-1c6,23,6,23,6,22v,,-1,-1,-2,-3c4,18,4,17,4,15v,-1,,-3,1,-4c6,10,6,9,7,8,8,7,9,6,11,5,12,4,15,4,18,2,21,1,24,1,27,v4,,7,,10,c44,,49,,53,1v5,1,8,4,11,6c67,9,69,13,70,17v2,4,2,8,2,14l72,84xm50,50r-8,c38,50,35,50,32,51v-3,,-4,1,-6,2c24,55,23,56,23,57v-1,1,-1,3,-1,5c22,65,23,68,25,70v2,2,5,3,8,3c37,73,40,72,42,70v3,-1,6,-3,8,-6l50,50xe" fillcolor="black" stroked="f">
              <v:stroke joinstyle="round"/>
              <v:formulas/>
              <v:path o:connecttype="custom" o:connectlocs="68,80;67,82;65,82;59,83;53,82;52,82;52,80;52,73;40,82;27,85;17,83;8,78;2,70;0,61;3,49;11,41;22,36;40,34;48,34;48,29;48,23;45,20;40,18;34,17;23,18;18,21;12,22;8,23;7,22;6,22;4,19;4,15;5,11;7,8;11,5;18,2;25,0;35,0;51,1;60,7;66,17;68,29;68,80;48,48;40,48;30,49;24,51;21,55;20,60;23,66;31,69;40,66;48,62;48,48" o:connectangles="0,0,0,0,0,0,0,0,0,0,0,0,0,0,0,0,0,0,0,0,0,0,0,0,0,0,0,0,0,0,0,0,0,0,0,0,0,0,0,0,0,0,0,0,0,0,0,0,0,0,0,0,0,0"/>
            </v:shape>
            <v:shape id="Freeform 62" o:spid="_x0000_s38455" style="position:absolute;left:3707;top:1078;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oWO8IA&#10;AADcAAAADwAAAGRycy9kb3ducmV2LnhtbESPQYvCMBSE7wv+h/AEb2uquFK6RlkUQY/rCr0+mmda&#10;bF5KEtv6783Cwh6HmfmG2exG24qefGgcK1jMMxDEldMNGwXXn+N7DiJEZI2tY1LwpAC77eRtg4V2&#10;A39Tf4lGJAiHAhXUMXaFlKGqyWKYu444eTfnLcYkvZHa45DgtpXLLFtLiw2nhRo72tdU3S8Pq+C2&#10;6nI6m0NPB3Mvr0P+UZb+rNRsOn59gog0xv/wX/ukFawWa/g9k46A3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GhY7wgAAANwAAAAPAAAAAAAAAAAAAAAAAJgCAABkcnMvZG93&#10;bnJldi54bWxQSwUGAAAAAAQABAD1AAAAhwMAAAAA&#10;" path="m85,98v,2,,3,,4c85,103,84,103,84,104v,1,,2,,2c84,107,83,107,82,108v-1,1,-2,2,-3,2c77,111,74,113,72,114v-2,1,-6,1,-9,2c59,117,55,117,51,117v-8,,-14,-1,-21,-3c24,111,19,107,14,103,9,98,6,92,4,85,2,77,,69,,60,,50,2,42,4,34,7,27,11,20,15,15,20,10,25,7,32,4,38,1,45,,53,v4,,6,,9,c65,1,68,2,71,3v3,,4,2,6,3c80,7,81,8,81,9v1,1,2,1,2,2c84,11,84,12,84,13v,1,,1,,3c84,17,84,18,84,20v,1,,3,,4c84,25,84,26,84,27v,1,-1,1,-1,2c83,29,81,29,81,29v-1,,-2,,-4,-1c76,26,75,25,72,24,70,23,68,22,65,21,62,20,58,19,54,19v-4,,-8,1,-12,3c38,24,36,26,33,30v-3,3,-4,7,-6,12c25,47,25,52,25,59v,6,1,12,3,17c29,80,31,85,33,88v3,2,6,5,10,7c47,97,50,97,55,97v4,,8,,11,-1c68,94,71,94,74,93v2,-1,3,-3,5,-4c80,88,81,88,82,88v1,,1,,1,1c83,89,84,89,84,90v1,,,2,1,3c85,94,85,96,85,98e" fillcolor="black" stroked="f">
              <v:path o:connecttype="custom" o:connectlocs="81,94;81,98;80,100;80,102;78,104;75,106;68,110;61,112;49,113;28,110;14,99;4,83;0,58;4,32;15,15;30,4;51,0;60,0;67,3;73,6;77,9;79,11;80,13;80,16;80,20;80,24;80,27;79,29;77,29;73,28;68,24;62,21;52,19;40,22;31,29;25,40;23,57;26,74;31,86;41,91;53,93;63,92;70,89;75,86;78,86;79,86;80,87;81,89;81,94" o:connectangles="0,0,0,0,0,0,0,0,0,0,0,0,0,0,0,0,0,0,0,0,0,0,0,0,0,0,0,0,0,0,0,0,0,0,0,0,0,0,0,0,0,0,0,0,0,0,0,0,0"/>
            </v:shape>
            <v:shape id="AutoShape 63" o:spid="_x0000_s38454" style="position:absolute;left:3803;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0U8MA&#10;AADcAAAADwAAAGRycy9kb3ducmV2LnhtbESPzWrDMBCE74W8g9hAb42cUOrGjRJCcCAHH9q0D7BY&#10;W9tUWhlL/nv7qBDIcZiZb5jdYbJGDNT5xrGC9SoBQVw63XCl4Of7/PIOwgdkjcYxKZjJw2G/eNph&#10;pt3IXzRcQyUihH2GCuoQ2kxKX9Zk0a9cSxy9X9dZDFF2ldQdjhFujdwkyZu02HBcqLGlU03l37W3&#10;CsY8pPmW2BR6OPVzX2iz+dwq9bycjh8gAk3hEb63L1rB6zqF/zPxCMj9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i0U8MAAADcAAAADwAAAAAAAAAAAAAAAACYAgAAZHJzL2Rv&#10;d25yZXYueG1sUEsFBgAAAAAEAAQA9QAAAIgDA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68,80;66,82;64,82;59,83;53,82;52,82;51,80;51,73;40,82;27,85;17,83;8,78;2,70;0,61;2,49;10,41;22,36;40,34;48,34;48,29;48,23;45,20;40,18;33,17;23,18;17,21;12,22;8,23;6,22;5,22;4,19;4,16;5,11;6,8;10,5;18,2;25,0;35,0;51,1;60,7;66,17;68,29;68,80;48,48;40,48;30,49;24,52;20,55;19,60;23,66;31,69;40,67;48,62;48,48" o:connectangles="0,0,0,0,0,0,0,0,0,0,0,0,0,0,0,0,0,0,0,0,0,0,0,0,0,0,0,0,0,0,0,0,0,0,0,0,0,0,0,0,0,0,0,0,0,0,0,0,0,0,0,0,0,0"/>
            </v:shape>
            <v:shape id="AutoShape 64" o:spid="_x0000_s38453" style="position:absolute;left:3897;top:110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hxmMAA&#10;AADcAAAADwAAAGRycy9kb3ducmV2LnhtbERPW2vCMBR+H/gfwhF8m2lFnHRGGYrF7c3L3g/Nsels&#10;TkoSa/33y8Ngjx/ffbUZbCt68qFxrCCfZiCIK6cbrhVczvvXJYgQkTW2jknBkwJs1qOXFRbaPfhI&#10;/SnWIoVwKFCBibErpAyVIYth6jrixF2dtxgT9LXUHh8p3LZylmULabHh1GCwo62h6na6WwVf37lZ&#10;lH18lvn1+OY/bz+lbnZKTcbDxzuISEP8F/+5D1rBPE9r05l0BO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5hxmMAAAADcAAAADwAAAAAAAAAAAAAAAACYAgAAZHJzL2Rvd25y&#10;ZXYueG1sUEsFBgAAAAAEAAQA9QAAAIUDAAAAAA==&#10;" adj="0,,0" path="m79,43v,7,-1,13,-3,19c75,68,73,72,70,76v-3,4,-7,8,-11,9c55,88,50,89,45,89v-3,,-5,,-7,-1c37,88,34,87,33,86,31,85,29,84,28,82,26,81,24,80,22,78r,36c22,115,22,115,21,116v,,-1,1,-1,1c19,117,17,118,16,118v-2,,-3,,-5,c9,118,7,118,5,118v-1,,-2,,-3,-1c1,117,1,116,,116v,-1,,-1,,-2l,5c,4,,4,,3,1,2,1,2,1,2v1,,2,,4,-1c7,1,7,1,9,1v2,,3,,4,c14,1,16,2,16,2v1,1,2,1,2,1c18,3,18,4,18,5r,9c21,12,23,9,25,8,28,6,30,4,32,3,34,2,37,1,39,1,41,,44,,47,v5,,11,1,15,3c65,5,69,9,71,12v2,4,5,9,6,14c78,31,79,37,79,43xm57,44v,-3,,-6,,-9c56,32,55,29,54,26,53,23,51,22,49,21,48,19,45,18,42,18v-1,,-3,,-4,1c37,19,35,20,33,21v-1,1,-2,2,-4,4c27,27,26,29,24,31r,26c27,61,30,64,33,67v3,2,6,3,8,3c44,70,47,69,49,68v2,-2,3,-4,4,-6c54,60,56,57,56,54v1,-4,1,-6,1,-10xe" fillcolor="black" stroked="f">
              <v:stroke joinstyle="round"/>
              <v:formulas/>
              <v:path o:connecttype="custom" o:connectlocs="75,41;72,60;66,74;57,83;43,87;36,86;31,84;26,80;20,76;20,110;20,112;20,113;16,114;11,114;5,114;2,113;0,112;0,110;0,5;0,3;1,2;5,1;9,1;13,1;16,2;18,3;18,5;18,14;23,8;30,3;37,1;45,0;59,3;67,12;73,26;75,41;55,42;55,33;52,26;47,21;40,18;36,19;31,21;27,25;22,29;22,55;31,65;39,68;47,66;51,60;54,52;55,42" o:connectangles="0,0,0,0,0,0,0,0,0,0,0,0,0,0,0,0,0,0,0,0,0,0,0,0,0,0,0,0,0,0,0,0,0,0,0,0,0,0,0,0,0,0,0,0,0,0,0,0,0,0,0,0"/>
            </v:shape>
            <v:shape id="AutoShape 65" o:spid="_x0000_s38452" style="position:absolute;left:3991;top:1074;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9vlcQA&#10;AADcAAAADwAAAGRycy9kb3ducmV2LnhtbESPQWsCMRSE74X+h/AK3mp2Wym6GqVYFS891BbPj81z&#10;d+nmZU3SGP+9KRR6HGbmG2axSqYXkZzvLCsoxwUI4trqjhsFX5/bxykIH5A19pZJwZU8rJb3dwus&#10;tL3wB8VDaESGsK9QQRvCUEnp65YM+rEdiLN3ss5gyNI1Uju8ZLjp5VNRvEiDHeeFFgdat1R/H36M&#10;Aj6561tKm2fdHGO5eT/H43QXlRo9pNc5iEAp/If/2nutYFLO4PdMP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vb5XEAAAA3AAAAA8AAAAAAAAAAAAAAAAAmAIAAGRycy9k&#10;b3ducmV2LnhtbFBLBQYAAAAABAAEAPUAAACJAwAAAAA=&#10;" adj="0,,0" path="m22,117v,,,1,-1,1c21,119,20,119,19,119v,,-2,,-3,1c14,120,13,120,11,120v-2,,-4,,-6,c4,119,3,119,2,119,1,118,1,118,,118v,,,-1,,-1l,38c,37,,37,,37,1,36,1,35,2,35v,,2,,3,-1c6,34,9,34,11,34v2,,3,,5,c18,34,18,35,19,35v2,1,2,1,2,2c22,37,22,37,22,38r,79xm25,11v,5,-1,8,-2,10c21,22,17,23,12,23,8,23,4,22,3,21,1,19,,16,,12,,7,1,4,3,3,4,1,8,,13,v4,,8,,10,2c24,4,25,7,25,11xe" fillcolor="black" stroked="f">
              <v:stroke joinstyle="round"/>
              <v:formulas/>
              <v:path o:connecttype="custom" o:connectlocs="18,113;18,114;17,115;14,116;9,116;5,116;2,115;0,114;0,113;0,36;0,35;2,33;5,32;9,32;14,32;17,33;18,35;18,36;18,113;21,11;19,21;10,23;3,21;0,12;3,3;11,0;19,2;21,11" o:connectangles="0,0,0,0,0,0,0,0,0,0,0,0,0,0,0,0,0,0,0,0,0,0,0,0,0,0,0,0"/>
            </v:shape>
            <v:shape id="Freeform 66" o:spid="_x0000_s38451" style="position:absolute;left:4027;top:1088;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tpq8IA&#10;AADcAAAADwAAAGRycy9kb3ducmV2LnhtbERPW2vCMBR+F/YfwhnsTRNFxuyMRcRBB27g5WVvh+bY&#10;lDYnpYm1+/fmYbDHj+++zkfXioH6UHvWMJ8pEMSlNzVXGi7nj+kbiBCRDbaeScMvBcg3T5M1Zsbf&#10;+UjDKVYihXDIUIONscukDKUlh2HmO+LEXX3vMCbYV9L0eE/hrpULpV6lw5pTg8WOdpbK5nRzGr6K&#10;T7Usxn1z+Kb50a1udlA/VuuX53H7DiLSGP/Ff+7CaFgu0vx0Jh0Bu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C2mrwgAAANwAAAAPAAAAAAAAAAAAAAAAAJgCAABkcnMvZG93&#10;bnJldi54bWxQSwUGAAAAAAQABAD1AAAAhwMAAAAA&#10;" path="m55,95v,2,,4,,6c54,102,54,103,53,104v,1,-1,1,-2,1c50,106,49,106,47,106v-1,1,-3,1,-4,1c42,108,40,107,38,107v-4,,-8,,-11,-1c23,105,21,103,19,101,17,98,15,95,14,92v,-3,-1,-8,-1,-12l13,39r-9,c2,39,2,39,1,37,1,35,,34,,30,,29,,27,,26,,25,1,24,1,23,2,22,2,22,2,22v,,1,-1,2,-1l13,21,13,4v,-1,,-2,,-2c14,2,14,1,15,1v1,,2,,3,-1c20,,22,,23,v3,,4,,6,c31,,32,1,32,1v1,1,2,1,2,1c35,3,35,3,35,4r,17l52,21v,,1,,1,1c54,22,54,22,54,23v,,1,2,1,3c56,27,55,29,55,30v,4,,6,-1,7c53,38,53,39,52,39r-17,l35,76v,4,,8,2,9c39,87,40,89,44,89v1,,2,,3,-1c48,87,49,88,49,87v1,,2,,2,c52,87,52,86,53,86r,1c53,87,54,87,55,88v,1,,2,,3c56,92,55,93,55,95e" fillcolor="black" stroked="f">
              <v:path o:connecttype="custom" o:connectlocs="49,91;49,97;47,100;45,101;43,102;39,103;34,103;25,102;17,97;12,88;11,78;11,37;4,37;1,35;0,28;0,26;1,23;2,22;4,21;11,21;11,4;11,2;13,1;16,0;21,0;26,0;28,1;30,2;31,4;31,21;46,21;47,22;48,23;49,26;49,28;48,35;46,37;31,37;31,74;33,81;40,85;43,84;44,83;45,83;47,82;47,83;49,84;49,87;49,91" o:connectangles="0,0,0,0,0,0,0,0,0,0,0,0,0,0,0,0,0,0,0,0,0,0,0,0,0,0,0,0,0,0,0,0,0,0,0,0,0,0,0,0,0,0,0,0,0,0,0,0,0"/>
            </v:shape>
            <v:shape id="AutoShape 67" o:spid="_x0000_s38450" style="position:absolute;left:409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DAcMA&#10;AADcAAAADwAAAGRycy9kb3ducmV2LnhtbESP3YrCMBSE7xd8h3AE79bUIq5Wo4go7IUXu+oDHJpj&#10;W0xOSpP++PZmQdjLYWa+YTa7wRrRUeMrxwpm0wQEce50xYWC2/X0uQThA7JG45gUPMnDbjv62GCm&#10;Xc+/1F1CISKEfYYKyhDqTEqfl2TRT11NHL27ayyGKJtC6gb7CLdGpkmykBYrjgsl1nQoKX9cWqug&#10;P4av44rYnHV3aJ/tWZv0Z6XUZDzs1yACDeE//G5/awXzdAZ/Z+IR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FDAcMAAADcAAAADwAAAAAAAAAAAAAAAACYAgAAZHJzL2Rv&#10;d25yZXYueG1sUEsFBgAAAAAEAAQA9QAAAIgDA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68,80;66,82;64,82;59,83;53,82;52,82;51,80;51,73;40,82;27,85;17,83;8,78;2,70;0,61;2,49;10,41;22,36;40,34;48,34;48,29;48,23;45,20;40,18;33,17;23,18;17,21;12,22;8,23;6,22;5,22;4,19;4,16;5,11;6,8;10,5;18,2;25,0;35,0;51,1;60,7;66,17;68,29;68,80;48,48;40,48;30,49;24,52;20,55;19,60;23,66;31,69;40,67;48,62;48,48" o:connectangles="0,0,0,0,0,0,0,0,0,0,0,0,0,0,0,0,0,0,0,0,0,0,0,0,0,0,0,0,0,0,0,0,0,0,0,0,0,0,0,0,0,0,0,0,0,0,0,0,0,0,0,0,0,0"/>
            </v:shape>
            <v:shape id="Freeform 68" o:spid="_x0000_s38449" style="position:absolute;left:418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g8UA&#10;AADcAAAADwAAAGRycy9kb3ducmV2LnhtbESPT4vCMBTE78J+h/AW9iKablHRahQRdhEPgn8OHh/N&#10;sy02LyXJatdPbwTB4zAzv2Fmi9bU4krOV5YVfPcTEMS51RUXCo6Hn94YhA/IGmvLpOCfPCzmH50Z&#10;ZtreeEfXfShEhLDPUEEZQpNJ6fOSDPq+bYijd7bOYIjSFVI7vEW4qWWaJCNpsOK4UGJDq5Lyy/7P&#10;KOjexxuXTlbFeTkiu/29JyceHpX6+myXUxCB2vAOv9prrWCQpvA8E4+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5eDxQAAANwAAAAPAAAAAAAAAAAAAAAAAJgCAABkcnMv&#10;ZG93bnJldi54bWxQSwUGAAAAAAQABAD1AAAAigMAAAAA&#10;" path="m22,120v,,,1,-1,2c21,122,20,122,20,122v-1,,-3,1,-4,1c14,123,13,123,11,123v-2,,-4,,-6,c4,123,3,123,2,122v-1,,-1,,-2,c,122,,120,,120l,4c,4,,3,,2,1,2,1,1,2,1,3,1,4,1,5,v2,,4,,6,c13,,14,,16,v2,,2,1,4,1c21,2,21,2,21,2v1,1,1,2,1,2l22,120e" fillcolor="black" stroked="f">
              <v:path o:connecttype="custom" o:connectlocs="18,116;17,118;16,118;14,119;9,119;5,119;2,118;0,118;0,116;0,4;0,2;2,1;5,0;9,0;14,0;16,1;17,2;18,4;18,116" o:connectangles="0,0,0,0,0,0,0,0,0,0,0,0,0,0,0,0,0,0,0"/>
            </v:shape>
            <v:shape id="Freeform 69" o:spid="_x0000_s38448" style="position:absolute;left:4263;top:1077;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RfMUA&#10;AADcAAAADwAAAGRycy9kb3ducmV2LnhtbESPzWoCQRCE70LeYeiAN51VY5TVUYIhIR41gtdmp/cH&#10;d3o2Ox13zdNnAgGPRVV9Ra23vavVldpQeTYwGSegiDNvKy4MnD7fRktQQZAt1p7JwI0CbDcPgzWm&#10;1nd8oOtRChUhHFI0UIo0qdYhK8lhGPuGOHq5bx1KlG2hbYtdhLtaT5PkWTusOC6U2NCupOxy/HYG&#10;qleRr+T9Z36Y5PvzbZHvO9zNjRk+9i8rUEK93MP/7Q9r4Gk6g78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ZF8xQAAANwAAAAPAAAAAAAAAAAAAAAAAJgCAABkcnMv&#10;ZG93bnJldi54bWxQSwUGAAAAAAQABAD1AAAAigMAAAAA&#10;" path="m74,82v,7,-1,12,-3,16c69,103,66,107,62,110v-4,2,-8,5,-13,6c44,118,38,119,32,119v-4,,-8,-1,-11,-1c18,117,15,116,12,115v-2,-1,-5,-1,-6,-3c4,111,3,110,2,110v,-1,-1,-2,-1,-4c1,104,,103,,100,,98,,97,,95,,94,1,93,1,93v,-1,,-2,1,-2c2,91,3,90,3,90v1,,2,1,4,2c8,93,10,94,12,95v3,2,6,3,9,3c24,99,28,100,32,100v3,,6,-1,8,-1c41,98,44,97,46,96v2,-1,2,-3,3,-5c50,90,50,87,50,85v,-2,,-4,-2,-7c46,76,45,75,42,74,40,73,38,71,35,70,32,69,29,67,26,65,23,64,20,63,17,61,14,59,12,57,10,55,7,52,5,49,4,46,3,42,2,38,2,33,2,28,3,23,5,19,6,15,10,11,13,8,16,5,20,4,25,2,29,1,35,,40,v2,,5,,8,1c51,1,53,2,56,2v2,1,4,2,6,3c63,5,65,6,65,7v1,1,1,1,1,2c66,9,67,10,67,10v,1,,2,,3c67,14,67,15,67,17v,1,,3,,4c67,22,67,23,67,24v,1,-1,1,-1,2c65,26,65,26,65,26v-1,,-2,,-4,-1c59,25,58,23,56,22,54,21,52,21,49,19,46,18,43,18,40,18v-3,,-5,1,-7,1c32,20,30,21,29,22v-1,1,-2,2,-3,4c25,27,25,29,25,31v,2,,4,2,6c29,39,30,40,33,42v3,2,4,3,8,4c44,47,46,49,50,50v3,1,6,3,8,5c61,57,64,59,66,61v3,3,5,6,6,9c73,74,74,78,74,82e" fillcolor="black" stroked="f">
              <v:path o:connecttype="custom" o:connectlocs="70,80;67,94;58,106;47,112;30,115;19,114;12,111;6,108;2,106;1,102;0,96;0,91;1,89;2,88;3,88;7,89;12,91;19,94;30,96;38,95;44,92;47,88;48,83;46,76;40,72;33,68;24,63;17,59;10,53;4,44;2,31;5,19;13,8;23,2;38,0;46,1;54,2;58,5;61,7;62,9;63,10;63,13;63,17;63,21;63,24;62,26;61,26;57,25;54,22;47,19;38,18;31,19;27,22;24,26;23,30;25,35;31,40;39,44;48,48;55,53;62,59;68,68;70,80" o:connectangles="0,0,0,0,0,0,0,0,0,0,0,0,0,0,0,0,0,0,0,0,0,0,0,0,0,0,0,0,0,0,0,0,0,0,0,0,0,0,0,0,0,0,0,0,0,0,0,0,0,0,0,0,0,0,0,0,0,0,0,0,0,0,0"/>
            </v:shape>
            <v:shape id="AutoShape 70" o:spid="_x0000_s38447" style="position:absolute;left:4347;top:1107;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3iKcYA&#10;AADcAAAADwAAAGRycy9kb3ducmV2LnhtbESPT2sCMRTE74LfIbyCl0WztSKyNYooipcK/jno7bF5&#10;bhY3L9tN1O23bwoFj8PM/IaZzltbiQc1vnSs4H2QgiDOnS65UHA6rvsTED4ga6wck4If8jCfdTtT&#10;zLR78p4eh1CICGGfoQITQp1J6XNDFv3A1cTRu7rGYoiyKaRu8BnhtpLDNB1LiyXHBYM1LQ3lt8Pd&#10;Ktgk683542uVLC+37+suMW111nulem/t4hNEoDa8wv/trVYwGo7g70w8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3iKcYAAADcAAAADwAAAAAAAAAAAAAAAACYAgAAZHJz&#10;L2Rvd25yZXYueG1sUEsFBgAAAAAEAAQA9QAAAIsDAAAAAA==&#10;" adj="0,,0" path="m84,43v,7,-1,13,-2,19c80,68,78,72,74,76v-4,4,-8,7,-13,9c55,88,49,89,41,89,34,89,28,88,23,86,18,84,14,81,11,77,7,74,4,69,3,64,1,59,,52,,45,,38,2,32,3,26,5,21,8,16,11,12,15,8,19,5,24,3,29,1,36,,44,v6,,13,1,18,2c67,4,71,7,74,11v4,4,6,8,8,14c84,30,84,36,84,43xm64,44v,-4,-1,-7,-1,-10c62,30,61,27,60,25,59,23,56,21,54,19,52,18,48,17,44,17v-2,,-6,1,-8,2c34,20,31,22,30,25v-2,2,-3,5,-4,8c26,36,25,40,25,44v,4,1,8,1,11c27,57,28,61,29,64v1,3,3,4,6,5c38,70,40,71,44,71v4,,7,,9,-2c55,68,57,67,59,64v2,-3,3,-5,4,-8c63,53,64,48,64,44xe" fillcolor="black" stroked="f">
              <v:stroke joinstyle="round"/>
              <v:formulas/>
              <v:path o:connecttype="custom" o:connectlocs="80,41;78,60;70,72;59,81;39,85;21,82;11,73;3,62;0,43;3,24;11,12;22,3;42,0;60,2;70,11;78,23;80,41;61,42;61,32;58,23;52,19;42,17;34,19;28,23;24,31;23,42;24,53;27,62;33,66;42,67;51,66;57,62;61,54;61,42" o:connectangles="0,0,0,0,0,0,0,0,0,0,0,0,0,0,0,0,0,0,0,0,0,0,0,0,0,0,0,0,0,0,0,0,0,0"/>
            </v:shape>
            <v:shape id="Freeform 71" o:spid="_x0000_s38446" style="position:absolute;left:4444;top:1107;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tu0sgA&#10;AADcAAAADwAAAGRycy9kb3ducmV2LnhtbESPzUsDMRTE74L/Q3iCF7FJWy2yNi1SUdpDD62lXh+b&#10;tx+6eVk32Y/2rzcFweMwM79h5svBVqKjxpeONYxHCgRx6kzJuYbDx9v9EwgfkA1WjknDiTwsF9dX&#10;c0yM63lH3T7kIkLYJ6ihCKFOpPRpQRb9yNXE0ctcYzFE2eTSNNhHuK3kRKmZtFhyXCiwplVB6fe+&#10;tRp+tsfX6Wb21av27rPt1uds+q4yrW9vhpdnEIGG8B/+a6+NhofJI1zOxCM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227SyAAAANwAAAAPAAAAAAAAAAAAAAAAAJgCAABk&#10;cnMvZG93bnJldi54bWxQSwUGAAAAAAQABAD1AAAAjQMAAAAA&#10;" path="m64,70v,2,,3,,4c64,75,63,76,63,77v,,,1,,1c62,79,62,80,62,80v-1,1,-3,2,-4,2c56,83,54,85,52,85v-2,1,-5,2,-7,3c42,88,40,88,37,88,31,88,26,87,21,85,16,84,12,81,9,77,7,73,4,69,2,64,,59,,52,,46,,38,1,31,3,25,4,19,7,15,11,11,15,7,19,5,24,3,29,1,33,,40,v2,,4,,6,1c49,1,50,2,53,2v2,1,3,2,5,3c59,5,60,6,61,7v1,1,1,1,1,2c62,9,63,10,63,10v1,1,,2,,3c63,14,63,16,63,17v,4,,6,,7c62,25,61,26,60,26v-1,,-2,,-3,-1c56,25,55,23,53,22,51,21,50,21,48,19,46,18,43,18,40,18v-6,,-10,3,-13,7c24,30,22,35,22,44v,4,1,8,2,11c24,59,25,61,27,63v2,2,3,4,6,5c35,69,38,69,41,69v2,,5,,8,-1c51,68,53,66,54,65v2,-1,3,-2,4,-4c59,60,60,60,61,60v1,,1,,1,1c62,61,63,61,63,63v1,1,,1,1,2c64,67,64,68,64,70e" fillcolor="black" stroked="f">
              <v:path o:connecttype="custom" o:connectlocs="60,66;60,70;59,73;59,74;58,76;54,78;48,81;43,84;35,84;19,81;9,73;2,62;0,44;3,23;11,11;22,3;38,0;44,1;49,2;54,5;57,7;58,9;59,10;59,13;59,17;59,22;56,24;53,23;49,22;46,19;38,18;25,23;20,42;22,53;25,61;31,65;39,65;46,65;50,63;54,59;57,58;58,59;59,61;60,63;60,66" o:connectangles="0,0,0,0,0,0,0,0,0,0,0,0,0,0,0,0,0,0,0,0,0,0,0,0,0,0,0,0,0,0,0,0,0,0,0,0,0,0,0,0,0,0,0,0,0"/>
            </v:shape>
            <v:shape id="AutoShape 72" o:spid="_x0000_s38445" style="position:absolute;left:4521;top:1074;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LB6MMA&#10;AADcAAAADwAAAGRycy9kb3ducmV2LnhtbESP0WrCQBRE3wX/YbmCb7oxSGijq4iQEqh9aOoHXLLX&#10;JJq9G7LbJP17t1Do4zAzZ5j9cTKtGKh3jWUFm3UEgri0uuFKwfUrW72AcB5ZY2uZFPyQg+NhPttj&#10;qu3InzQUvhIBwi5FBbX3XSqlK2sy6Na2Iw7ezfYGfZB9JXWPY4CbVsZRlEiDDYeFGjs611Q+im+j&#10;oIzvXGGRXN6anN5lZvVHXLwqtVxMpx0IT5P/D/+1c61gGyfweyYcAX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LB6MMAAADcAAAADwAAAAAAAAAAAAAAAACYAgAAZHJzL2Rv&#10;d25yZXYueG1sUEsFBgAAAAAEAAQA9QAAAIgDAAAAAA==&#10;" adj="0,,0" path="m22,117v,,,1,,1c21,119,21,119,20,119v-1,,-2,,-3,1c15,120,13,120,12,120v-3,,-4,,-6,c5,119,4,119,2,119,1,118,1,118,1,118,,118,,117,,117l,38c,37,,37,1,37v,-1,1,-2,1,-2c3,35,5,35,6,34v1,,3,,6,c14,34,15,34,17,34v1,,2,1,3,1c21,36,21,36,22,37v,,,,,1l22,117xm26,11v,5,-1,8,-3,10c21,22,18,23,13,23,8,23,5,22,3,21,2,19,,16,,12,,7,2,4,3,3,5,1,8,,14,v4,,7,,9,2c25,4,26,7,26,11xe" fillcolor="black" stroked="f">
              <v:stroke joinstyle="round"/>
              <v:formulas/>
              <v:path o:connecttype="custom" o:connectlocs="19,113;19,114;18,115;15,116;10,116;6,116;2,115;1,114;0,113;0,36;1,35;2,33;6,32;10,32;15,32;18,33;19,35;19,36;19,113;22,11;19,21;11,23;3,21;0,12;3,3;12,0;19,2;22,11" o:connectangles="0,0,0,0,0,0,0,0,0,0,0,0,0,0,0,0,0,0,0,0,0,0,0,0,0,0,0,0"/>
            </v:shape>
            <v:shape id="AutoShape 73" o:spid="_x0000_s38444" style="position:absolute;left:456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R+7sMA&#10;AADcAAAADwAAAGRycy9kb3ducmV2LnhtbESP3YrCMBSE7xd8h3CEvVtTy7JqNYqIghde7KoPcGiO&#10;bTE5KU3649ubBcHLYWa+YVabwRrRUeMrxwqmkwQEce50xYWC6+XwNQfhA7JG45gUPMjDZj36WGGm&#10;Xc9/1J1DISKEfYYKyhDqTEqfl2TRT1xNHL2bayyGKJtC6gb7CLdGpknyIy1WHBdKrGlXUn4/t1ZB&#10;vw+z/YLYnHS3ax/tSZv0d6HU53jYLkEEGsI7/GoftYLvdAb/Z+IR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R+7sMAAADcAAAADwAAAAAAAAAAAAAAAACYAgAAZHJzL2Rv&#10;d25yZXYueG1sUEsFBgAAAAAEAAQA9QAAAIgDAAAAAA==&#10;" adj="0,,0" path="m72,84v,1,,1,-1,2c70,86,70,86,69,86v-2,1,-4,1,-6,1c60,87,59,87,57,86v-1,,-2,,-2,c54,86,54,85,54,84r,-7c51,81,47,84,43,86v-4,2,-9,3,-14,3c25,89,21,88,17,87,13,86,11,84,8,82,5,80,4,77,2,74,1,71,,67,,63,,58,1,54,3,51v2,-4,5,-7,8,-8c14,41,19,39,25,38v5,-2,11,-2,18,-2l51,36r,-5c51,29,51,27,50,25,49,22,48,21,47,20,46,19,45,18,43,18,40,17,39,17,36,17v-4,,-7,,-10,1c23,18,20,19,18,21v-3,1,-4,1,-5,2c12,25,10,25,9,25v-1,,-1,,-2,-1c6,23,6,23,6,22v,,-1,-1,-1,-3c4,18,5,17,5,16v,-2,,-4,,-5c6,10,6,9,7,8,8,7,9,6,11,5,13,4,15,4,18,2,21,1,24,1,27,v4,,7,,11,c44,,49,,53,1v5,1,8,4,11,6c67,9,69,13,70,17v2,4,2,8,2,14l72,84xm51,50r-9,c38,50,35,50,32,51v-2,,-4,1,-6,3c25,55,23,56,23,57v-1,1,-1,3,-1,5c22,65,23,68,25,70v2,2,5,3,9,3c37,73,40,72,43,71v3,-2,5,-4,8,-7l51,50xe" fillcolor="black" stroked="f">
              <v:stroke joinstyle="round"/>
              <v:formulas/>
              <v:path o:connecttype="custom" o:connectlocs="68,80;67,82;65,82;59,83;53,82;52,82;52,80;52,73;41,82;27,85;17,83;8,78;2,70;0,61;3,49;11,41;23,36;41,34;49,34;49,29;48,23;45,20;41,18;34,17;24,18;18,21;13,22;9,23;7,22;6,22;5,19;5,16;5,11;7,8;11,5;18,2;25,0;36,0;51,1;60,7;66,17;68,29;68,80;49,48;40,48;30,49;24,52;21,55;20,60;23,66;32,69;41,67;49,62;49,48" o:connectangles="0,0,0,0,0,0,0,0,0,0,0,0,0,0,0,0,0,0,0,0,0,0,0,0,0,0,0,0,0,0,0,0,0,0,0,0,0,0,0,0,0,0,0,0,0,0,0,0,0,0,0,0,0,0"/>
            </v:shape>
            <v:shape id="Freeform 74" o:spid="_x0000_s38443" style="position:absolute;left:465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gacIA&#10;AADcAAAADwAAAGRycy9kb3ducmV2LnhtbERPy4rCMBTdC/MP4Q7MRjSdokWrUUSYQVwIPhYuL821&#10;LTY3Jclox683C8Hl4bzny8404kbO15YVfA8TEMSF1TWXCk7Hn8EEhA/IGhvLpOCfPCwXH7055tre&#10;eU+3QyhFDGGfo4IqhDaX0hcVGfRD2xJH7mKdwRChK6V2eI/hppFpkmTSYM2xocKW1hUV18OfUdB/&#10;TLYuna7Lyyoju/t9JGcen5T6+uxWMxCBuvAWv9wbrWCUxrXxTD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6BpwgAAANwAAAAPAAAAAAAAAAAAAAAAAJgCAABkcnMvZG93&#10;bnJldi54bWxQSwUGAAAAAAQABAD1AAAAhwMAAAAA&#10;" path="m22,120v,,,1,,2c21,122,21,122,20,122v,,-2,1,-3,1c15,123,13,123,12,123v-3,,-4,,-6,c5,123,4,123,3,122v-2,,-2,,-2,c,122,,120,,120l,4c,4,,3,1,2,1,2,2,1,3,1v,,2,,3,-1c7,,9,,12,v2,,3,,5,c18,,19,1,20,1v1,1,1,1,2,1c22,3,22,4,22,4r,116e" fillcolor="black" stroked="f">
              <v:path o:connecttype="custom" o:connectlocs="18,116;18,118;16,118;15,119;10,119;5,119;3,118;1,118;0,116;0,4;1,2;3,1;5,0;10,0;15,0;16,1;18,2;18,4;18,116" o:connectangles="0,0,0,0,0,0,0,0,0,0,0,0,0,0,0,0,0,0,0"/>
            </v:shape>
            <v:shape id="AutoShape 75" o:spid="_x0000_s38442" style="position:absolute;left:4701;top:1111;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drS8MA&#10;AADcAAAADwAAAGRycy9kb3ducmV2LnhtbESPQWsCMRSE74X+h/AEbzXrYktdjVKKgt6sFfX42Dw3&#10;i5uXZZNq/PeNIHgcZuYbZjqPthEX6nztWMFwkIEgLp2uuVKw+12+fYLwAVlj45gU3MjDfPb6MsVC&#10;uyv/0GUbKpEg7AtUYEJoCyl9aciiH7iWOHkn11kMSXaV1B1eE9w2Ms+yD2mx5rRgsKVvQ+V5+2cV&#10;HBaj/fooF8dNzM1G0/g94rpVqt+LXxMQgWJ4hh/tlVYwysdwP5OOgJ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drS8MAAADcAAAADwAAAAAAAAAAAAAAAACYAgAAZHJzL2Rv&#10;d25yZXYueG1sUEsFBgAAAAAEAAQA9QAAAIgDAAAAAA==&#10;" adj="0,,0" path="m25,13v,2,,5,,6c24,21,23,22,22,23v-1,2,-2,2,-4,3c17,26,15,26,13,26v-3,,-5,,-7,c5,25,4,25,2,23,1,22,1,21,1,19,,18,,15,,13,,10,,9,1,7,1,5,2,4,2,2,3,1,5,1,6,v2,,4,,7,c15,,17,,18,v1,1,4,1,4,2c23,4,24,5,25,7v,2,,3,,6xm25,70v,3,,5,,7c24,78,23,80,22,81v-1,1,-2,1,-4,2c17,84,15,84,13,84v-3,,-5,,-7,-1c5,82,4,82,2,81,1,80,1,78,1,77,,75,,73,,70,,68,,66,1,64v,-1,1,-3,1,-4c3,59,5,58,6,57v2,,4,,7,c15,57,17,57,18,57v1,1,4,2,4,3c23,61,24,62,25,64v,3,,4,,6xe" fillcolor="black" stroked="f">
              <v:stroke joinstyle="round"/>
              <v:formulas/>
              <v:path o:connecttype="custom" o:connectlocs="21,13;21,19;18,21;16,24;11,24;6,24;2,21;1,19;0,13;1,7;2,2;6,0;11,0;16,0;18,2;21,7;21,13;21,66;21,73;18,77;16,79;11,80;6,79;2,77;1,73;0,66;1,61;2,58;6,55;11,55;16,55;18,58;21,61;21,66" o:connectangles="0,0,0,0,0,0,0,0,0,0,0,0,0,0,0,0,0,0,0,0,0,0,0,0,0,0,0,0,0,0,0,0,0,0"/>
            </v:shape>
            <v:shape id="Freeform 76" o:spid="_x0000_s38441" style="position:absolute;left:4786;top:1077;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wZTcIA&#10;AADcAAAADwAAAGRycy9kb3ducmV2LnhtbERPy2rCQBTdF/yH4Qrd1YmmlBIdRQRBKGg1RbeXzDUJ&#10;ydyJmcnDv+8sCl0eznu1GU0tempdaVnBfBaBIM6sLjlX8JPu3z5BOI+ssbZMCp7kYLOevKww0Xbg&#10;M/UXn4sQwi5BBYX3TSKlywoy6Ga2IQ7c3bYGfYBtLnWLQwg3tVxE0Yc0WHJoKLChXUFZdemMguMV&#10;sUqzx+m7vqen81cVd9fbTanX6bhdgvA0+n/xn/ugFbzHYX44E46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jBlNwgAAANwAAAAPAAAAAAAAAAAAAAAAAJgCAABkcnMvZG93&#10;bnJldi54bWxQSwUGAAAAAAQABAD1AAAAhwMAAAAA&#10;" path="m77,107v,1,,3,,4c77,112,76,114,76,114v-1,1,-1,2,-1,2c74,116,74,116,73,116r-65,c6,116,5,116,4,116,3,115,3,115,2,115,1,114,1,113,1,112,1,111,,109,,107v,-2,,-4,,-5c,100,1,99,1,98,2,97,3,96,3,95,4,94,5,93,6,91l26,70v4,-4,7,-7,9,-11c38,56,39,52,41,49v2,-2,2,-5,3,-7c44,40,44,38,44,35v,-1,,-4,-1,-5c43,28,42,27,41,25,40,23,38,23,37,22v-2,,-4,-1,-7,-1c26,21,23,22,21,22v-3,1,-5,3,-7,3c12,26,10,27,9,29,8,30,6,30,5,30v,,,,-1,-1c4,29,4,28,3,27v,,,-1,,-3c2,22,3,21,3,19v,-1,,-2,,-4c3,14,3,14,3,13v,,1,-1,1,-1c4,11,5,10,5,10,6,9,8,8,9,7,11,6,14,5,17,4,20,2,23,2,26,1,30,1,33,,37,v6,,11,1,15,2c57,4,60,6,64,9v3,3,5,5,6,9c71,22,72,26,72,30v,4,,8,-1,11c71,44,69,48,67,53v-3,4,-6,8,-9,13c54,72,48,77,41,84l28,98r45,c73,98,74,98,75,98v,1,1,1,1,2c76,101,76,102,77,103v,1,,3,,4e" fillcolor="black" stroked="f">
              <v:path o:connecttype="custom" o:connectlocs="73,103;73,107;72,110;71,112;69,112;8,112;4,112;2,111;1,108;0,103;0,98;1,94;3,91;6,87;24,68;33,57;39,47;42,40;42,33;41,29;39,25;35,22;28,21;19,22;14,25;9,29;5,29;4,29;3,27;3,24;3,19;3,15;3,13;4,12;5,10;9,7;17,4;24,1;35,0;50,2;60,9;66,18;68,29;67,39;63,51;56,64;39,82;26,94;69,94;71,94;72,96;73,99;73,103" o:connectangles="0,0,0,0,0,0,0,0,0,0,0,0,0,0,0,0,0,0,0,0,0,0,0,0,0,0,0,0,0,0,0,0,0,0,0,0,0,0,0,0,0,0,0,0,0,0,0,0,0,0,0,0,0"/>
            </v:shape>
            <v:shape id="Freeform 77" o:spid="_x0000_s38440" style="position:absolute;left:4880;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CswsIA&#10;AADcAAAADwAAAGRycy9kb3ducmV2LnhtbESPT4vCMBTE74LfITzBm6ZVEalGEcHiZYX1D14fzTMt&#10;Ni+lidr99puFBY/DzPyGWW06W4sXtb5yrCAdJyCIC6crNgou5/1oAcIHZI21Y1LwQx42635vhZl2&#10;b/6m1ykYESHsM1RQhtBkUvqiJIt+7Bri6N1dazFE2RqpW3xHuK3lJEnm0mLFcaHEhnYlFY/T0yow&#10;DetjbvQX5VW+nV2S9JjerkoNB912CSJQFz7h//ZBK5hNU/g7E4+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sKzCwgAAANwAAAAPAAAAAAAAAAAAAAAAAJgCAABkcnMvZG93&#10;bnJldi54bWxQSwUGAAAAAAQABAD1AAAAhwMAAAAA&#10;" path="m26,14v,5,-1,9,-2,11c22,26,18,28,13,28,8,28,5,26,3,25,1,23,,20,,14,,9,1,5,3,3,5,1,8,,13,v5,,9,1,11,3c25,5,26,8,26,14e" fillcolor="black" stroked="f">
              <v:path o:connecttype="custom" o:connectlocs="22,12;20,21;11,24;3,21;0,12;3,3;11,0;20,3;22,12" o:connectangles="0,0,0,0,0,0,0,0,0"/>
            </v:shape>
            <v:shape id="AutoShape 78" o:spid="_x0000_s38439" style="position:absolute;left:4923;top:1077;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yL0MMA&#10;AADcAAAADwAAAGRycy9kb3ducmV2LnhtbESPT4vCMBTE74LfITzBm6Z2VdZqlGVhxYsHrez52bz+&#10;wealNlHrtzcLCx6HmfkNs9p0phZ3al1lWcFkHIEgzqyuuFBwSn9GnyCcR9ZYWyYFT3KwWfd7K0y0&#10;ffCB7kdfiABhl6CC0vsmkdJlJRl0Y9sQBy+3rUEfZFtI3eIjwE0t4yiaS4MVh4USG/ouKbscb0aB&#10;j7f7W5rnaK/P3wWfs/oykxOlhoPuawnCU+ff4f/2TiuYfsTwdyYc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yL0MMAAADcAAAADwAAAAAAAAAAAAAAAACYAgAAZHJzL2Rv&#10;d25yZXYueG1sUEsFBgAAAAAEAAQA9QAAAIgDAAAAAA==&#10;" adj="0,,0" path="m79,54v,5,,10,-1,15c78,74,76,78,75,84v-1,5,-3,9,-5,13c67,102,65,105,61,108v-4,4,-8,6,-14,8c42,118,36,119,29,119v-3,,-5,,-8,-1c19,118,16,118,14,117v-2,-1,-4,-1,-5,-2c8,115,6,114,6,113,5,112,4,112,4,111v,-1,,-3,,-5c4,103,4,102,4,101v,-2,,-2,,-3c4,98,5,97,6,97v,-1,,,1,c8,97,8,97,10,97v2,1,3,1,5,1c16,99,19,99,21,100v2,1,5,1,8,1c34,101,38,99,41,98v4,-2,6,-4,9,-7c52,88,53,85,54,81v1,-4,2,-9,2,-13c53,70,50,71,46,73v-3,1,-8,1,-13,1c27,74,22,74,17,72,13,70,10,68,7,65,4,63,3,59,2,54,,49,,45,,39,,34,1,29,3,24,4,19,7,15,10,12,13,8,17,5,23,3,28,1,33,,40,v5,,10,1,14,2c58,3,61,5,64,8v3,2,5,5,7,7c74,18,75,23,76,27v1,4,2,8,2,13c79,45,79,49,79,54xm57,51v,-6,,-12,-1,-16c56,31,55,27,53,25,52,22,50,21,48,19,46,18,43,18,40,18v-2,,-5,,-6,1c32,21,30,22,29,23v-2,2,-3,4,-3,7c25,32,25,35,25,38v,3,,6,,8c26,48,27,51,28,52v1,2,3,3,4,4c34,56,37,57,40,57v3,,6,-1,9,-2c53,54,55,53,57,51xe" fillcolor="black" stroked="f">
              <v:stroke joinstyle="round"/>
              <v:formulas/>
              <v:path o:connecttype="custom" o:connectlocs="75,52;74,67;71,82;66,93;58,104;45,112;27,115;20,114;14,113;9,111;6,109;4,107;4,102;4,97;4,94;6,93;7,93;10,93;15,94;20,96;27,97;39,94;48,88;52,79;54,66;44,71;31,72;17,70;7,63;2,52;0,37;3,24;10,12;21,3;38,0;52,2;60,8;67,15;72,27;74,38;75,52;55,49;54,33;51,25;46,19;38,18;32,19;27,23;24,30;23,36;23,44;26,50;30,54;38,55;47,53;55,49" o:connectangles="0,0,0,0,0,0,0,0,0,0,0,0,0,0,0,0,0,0,0,0,0,0,0,0,0,0,0,0,0,0,0,0,0,0,0,0,0,0,0,0,0,0,0,0,0,0,0,0,0,0,0,0,0,0,0,0"/>
            </v:shape>
            <v:shape id="Freeform 79" o:spid="_x0000_s38438" style="position:absolute;left:5016;top:1079;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yKsYA&#10;AADcAAAADwAAAGRycy9kb3ducmV2LnhtbESPQWsCMRSE74L/ITyht5pVS223RrFCYZEK1paeXzfP&#10;zeLmZUnSdeuvbwoFj8PMfMMsVr1tREc+1I4VTMYZCOLS6ZorBR/vL7cPIEJE1tg4JgU/FGC1HA4W&#10;mGt35jfqDrESCcIhRwUmxjaXMpSGLIaxa4mTd3TeYkzSV1J7PCe4beQ0y+6lxZrTgsGWNobK0+Hb&#10;KvBfj5ddsd6Hovucl8689u1m+6zUzahfP4GI1Mdr+L9daAV3sx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iyKsYAAADcAAAADwAAAAAAAAAAAAAAAACYAgAAZHJz&#10;L2Rvd25yZXYueG1sUEsFBgAAAAAEAAQA9QAAAIsDAAAAAA==&#10;" path="m77,10v,2,,3,,5c77,16,76,17,76,18v,1,,2,-1,3c75,21,75,23,74,24l37,112v-1,,-1,1,-1,1c35,114,34,114,33,114v-1,,-3,1,-4,1c28,115,26,115,23,115v-3,,-5,,-7,-1c14,114,13,114,12,114v-1,-1,-1,-1,-1,-2c11,112,11,110,11,109l51,20,4,20v-2,,-2,,-3,-2c,16,,13,,10,,8,,7,,6,,4,,3,1,3,2,2,2,2,2,1,3,,3,,4,l71,v1,,3,,3,1c75,2,75,2,76,2v,1,,2,,3c76,6,77,8,77,10e" fillcolor="black" stroked="f">
              <v:path o:connecttype="custom" o:connectlocs="73,10;73,15;72,18;71,21;70,24;35,108;34,109;31,110;27,111;21,111;16,110;12,110;11,108;11,105;49,20;4,20;1,18;0,10;0,6;1,3;2,1;4,0;67,0;70,1;72,2;72,5;73,10" o:connectangles="0,0,0,0,0,0,0,0,0,0,0,0,0,0,0,0,0,0,0,0,0,0,0,0,0,0,0"/>
            </v:shape>
            <v:shape id="AutoShape 80" o:spid="_x0000_s38437" style="position:absolute;left:5105;top:1077;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exTMQA&#10;AADcAAAADwAAAGRycy9kb3ducmV2LnhtbESP3WoCMRCF7wu+QxihN6Vmq1LK1iiLUCoIQrUUejfd&#10;jJvFzSQkUde3N0LBy8P5+TizRW87caIQW8cKXkYFCOLa6ZYbBd+7j+c3EDEha+wck4ILRVjMBw8z&#10;LLU78xedtqkReYRjiQpMSr6UMtaGLMaR88TZ27tgMWUZGqkDnvO47eS4KF6lxZYzwaCnpaH6sD3a&#10;DPl1blwd9Mqvfz6fjK+OfyFtlHoc9tU7iER9uof/2yutYDqZwu1MPgJ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XsUzEAAAA3AAAAA8AAAAAAAAAAAAAAAAAmAIAAGRycy9k&#10;b3ducmV2LnhtbFBLBQYAAAAABAAEAPUAAACJAwAAAAA=&#10;" adj="0,,0" path="m81,59v,9,,17,-2,25c78,91,75,97,72,103v-4,5,-8,9,-13,12c54,118,47,119,40,119v-8,,-15,-1,-20,-4c15,112,11,108,8,103,4,98,3,92,2,85,,77,,69,,60,,51,,43,2,35,4,28,6,22,9,16,13,10,17,7,23,4,28,1,34,,42,v8,,14,1,19,4c66,7,71,11,74,16v2,5,5,11,6,18c81,42,81,50,81,59xm60,60v,-5,,-10,,-14c59,41,59,38,59,35,58,31,57,29,56,27v,-2,-2,-4,-3,-5c52,21,50,19,48,19,47,18,45,18,43,18v-4,,-7,1,-9,3c32,22,30,25,29,29v-2,3,-3,7,-3,12c25,46,25,52,25,59v,8,1,15,1,20c27,84,28,89,29,92v1,3,3,5,6,7c37,101,39,101,43,101v2,,4,-1,5,-2c50,99,52,98,53,96v2,-2,3,-3,4,-6c58,88,58,86,59,82v,-3,1,-6,1,-9c60,69,60,65,60,60xe" fillcolor="black" stroked="f">
              <v:stroke joinstyle="round"/>
              <v:formulas/>
              <v:path o:connecttype="custom" o:connectlocs="77,57;75,82;68,99;57,111;38,115;20,111;8,99;2,83;0,58;2,33;9,16;21,4;40,0;59,4;70,16;76,32;77,57;58,58;58,44;57,33;54,27;51,22;46,19;41,18;32,21;27,29;24,39;23,57;24,77;27,89;33,95;41,97;46,95;51,92;55,88;57,80;58,71;58,58" o:connectangles="0,0,0,0,0,0,0,0,0,0,0,0,0,0,0,0,0,0,0,0,0,0,0,0,0,0,0,0,0,0,0,0,0,0,0,0,0,0"/>
            </v:shape>
            <v:shape id="Freeform 81" o:spid="_x0000_s38436" style="position:absolute;left:5202;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uqwcQA&#10;AADcAAAADwAAAGRycy9kb3ducmV2LnhtbESPzWrDMBCE74W8g9hCb43sxg3FiRJMoKaXBpofel2s&#10;jWxqrYyl2M7bR4VCj8PMfMOst5NtxUC9bxwrSOcJCOLK6YaNgtPx/fkNhA/IGlvHpOBGHrab2cMa&#10;c+1G/qLhEIyIEPY5KqhD6HIpfVWTRT93HXH0Lq63GKLsjdQ9jhFuW/mSJEtpseG4UGNHu5qqn8PV&#10;KjAd631p9CeVTVlkpyTdp99npZ4ep2IFItAU/sN/7Q+tIFu8wu+ZeATk5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LqsHEAAAA3AAAAA8AAAAAAAAAAAAAAAAAmAIAAGRycy9k&#10;b3ducmV2LnhtbFBLBQYAAAAABAAEAPUAAACJAwAAAAA=&#10;" path="m26,14v,5,-1,9,-3,11c21,26,18,28,13,28,8,28,4,26,3,25,1,23,,20,,14,,9,1,5,3,3,4,1,8,,13,v5,,8,1,10,3c25,5,26,8,26,14e" fillcolor="black" stroked="f">
              <v:path o:connecttype="custom" o:connectlocs="22,12;19,21;11,24;3,21;0,12;3,3;11,0;19,3;22,12" o:connectangles="0,0,0,0,0,0,0,0,0"/>
            </v:shape>
            <v:shape id="Freeform 82" o:spid="_x0000_s38435" style="position:absolute;left:5252;top:1079;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6bhcUA&#10;AADcAAAADwAAAGRycy9kb3ducmV2LnhtbESPzWrCQBSF94LvMFyhuzppa2NMHcWqBemiUCOubzO3&#10;STRzJ2RGjW/vFAouD+fn40znnanFmVpXWVbwNIxAEOdWV1wo2GUfjwkI55E11pZJwZUczGf93hRT&#10;bS/8TeetL0QYYZeigtL7JpXS5SUZdEPbEAfv17YGfZBtIXWLlzBuavkcRbE0WHEglNjQsqT8uD2Z&#10;wD002dq8J6s8fv0c15Mv83Nd7JV6GHSLNxCeOn8P/7c3WsHoJYa/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puFxQAAANwAAAAPAAAAAAAAAAAAAAAAAJgCAABkcnMv&#10;ZG93bnJldi54bWxQSwUGAAAAAAQABAD1AAAAigMAAAAA&#10;" path="m71,106v,1,,3,,4c71,111,70,112,70,113v-1,1,-1,1,-1,1c68,114,68,115,67,115r-63,c4,115,3,115,3,114v,,-1,,-1,-1c2,112,2,111,1,110v,-1,,-3,,-4c1,104,1,103,1,102v,-2,1,-3,1,-3c3,98,3,97,3,97v1,,1,-1,1,-1l25,96r,-73l7,33c6,34,4,34,4,34v-1,,-2,,-2,c1,33,1,32,1,31,,30,1,28,1,26v,-2,,-3,,-4c1,21,1,21,1,20v,-1,1,-1,1,-2c3,18,3,18,4,17l28,1v,,1,,1,c30,1,31,1,31,v1,,2,,3,c35,,36,,38,v3,,4,,6,c45,,46,1,47,1v1,,1,,1,c48,1,49,2,49,3r,93l67,96v1,,2,,2,1c69,98,70,98,70,99v,1,,1,1,3c71,103,71,104,71,106e" fillcolor="black" stroked="f">
              <v:path o:connecttype="custom" o:connectlocs="67,102;67,106;66,109;65,110;63,111;4,111;3,110;2,109;1,106;1,102;1,98;2,95;3,93;4,92;23,92;23,23;7,31;4,32;2,32;1,29;1,26;1,22;1,20;2,18;4,17;26,1;27,1;29,0;32,0;36,0;42,0;45,1;46,1;47,3;47,92;63,92;65,93;66,95;67,98;67,102" o:connectangles="0,0,0,0,0,0,0,0,0,0,0,0,0,0,0,0,0,0,0,0,0,0,0,0,0,0,0,0,0,0,0,0,0,0,0,0,0,0,0,0"/>
            </v:shape>
            <v:shape id="AutoShape 83" o:spid="_x0000_s38434" style="position:absolute;left:5336;top:1077;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rTd8YA&#10;AADcAAAADwAAAGRycy9kb3ducmV2LnhtbESPS4vCQBCE7wv7H4Ze8KaT9U10lFUUFETwcfHWZHqT&#10;sJmemBk1+usdQdhjUVVfUeNpbQpxpcrllhV8tyIQxInVOacKjodlcwjCeWSNhWVScCcH08nnxxhj&#10;bW+8o+vepyJA2MWoIPO+jKV0SUYGXcuWxMH7tZVBH2SVSl3hLcBNIdtR1JcGcw4LGZY0zyj521+M&#10;gt55sV1375fTYxFtzGbdS2bn5VCpxlf9MwLhqfb/4Xd7pRV0OwN4nQlHQE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3rTd8YAAADcAAAADwAAAAAAAAAAAAAAAACYAgAAZHJz&#10;L2Rvd25yZXYueG1sUEsFBgAAAAAEAAQA9QAAAIsDAAAAAA==&#10;" adj="0,,0" path="m78,54v,5,,10,,15c77,74,76,78,75,84v-1,5,-3,9,-6,13c67,102,64,105,60,108v-4,4,-8,6,-13,8c42,118,35,119,29,119v-3,,-6,,-8,-1c18,118,16,118,14,117v-2,-1,-4,-1,-5,-2c8,115,6,114,5,113v,-1,-1,-1,-1,-2c4,110,4,108,4,106v,-3,,-4,,-5c4,99,4,99,4,98v,,1,-1,1,-1c6,96,6,97,6,97v2,,2,,4,c12,98,13,98,14,98v2,1,4,1,7,2c23,101,26,101,29,101v5,,9,-2,12,-3c44,96,47,94,49,91v3,-3,4,-6,5,-10c55,77,56,72,56,68v-3,2,-7,3,-10,5c43,74,38,74,33,74v-6,,-11,,-16,-2c13,70,10,68,7,65,4,63,2,59,1,54,,49,,45,,39,,34,1,29,2,24,4,19,6,15,10,12,13,8,17,5,22,3,27,1,33,,40,v5,,9,1,13,2c57,3,61,5,64,8v2,2,5,5,7,7c73,18,74,23,76,27v1,4,1,8,2,13c78,45,78,49,78,54xm55,51v,-6,,-12,-1,-16c53,31,52,27,51,25,50,22,48,21,46,19,43,18,41,18,38,18v-3,,-5,,-7,1c30,21,27,22,26,23v-1,2,-2,4,-3,7c23,32,22,35,22,38v,3,,6,1,8c23,48,25,51,26,52v1,2,3,3,4,4c32,56,35,57,38,57v3,,6,-1,9,-2c51,54,53,53,55,51xe" fillcolor="black" stroked="f">
              <v:stroke joinstyle="round"/>
              <v:formulas/>
              <v:path o:connecttype="custom" o:connectlocs="74,52;74,67;71,82;65,93;57,104;45,112;27,115;19,114;14,113;9,111;5,109;4,107;4,102;4,97;4,94;5,93;6,93;10,93;14,94;19,96;27,97;39,94;47,88;52,79;54,66;44,71;31,72;17,70;7,63;1,52;0,37;2,24;10,12;20,3;38,0;51,2;60,8;67,15;72,27;74,38;74,52;53,49;52,33;49,25;44,19;36,18;29,19;24,23;21,30;20,36;21,44;24,50;28,54;36,55;45,53;53,49" o:connectangles="0,0,0,0,0,0,0,0,0,0,0,0,0,0,0,0,0,0,0,0,0,0,0,0,0,0,0,0,0,0,0,0,0,0,0,0,0,0,0,0,0,0,0,0,0,0,0,0,0,0,0,0,0,0,0,0"/>
            </v:shape>
            <v:shape id="Freeform 84" o:spid="_x0000_s38433" style="position:absolute;left:5430;top:1079;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zNu8IA&#10;AADcAAAADwAAAGRycy9kb3ducmV2LnhtbERPz2vCMBS+D/wfwhN2m6m6qVRjKbLBVk/rBK+P5tkW&#10;m5eSZG333y+HwY4f3+9DNplODOR8a1nBcpGAIK6sbrlWcPl6e9qB8AFZY2eZFPyQh+w4ezhgqu3I&#10;nzSUoRYxhH2KCpoQ+lRKXzVk0C9sTxy5m3UGQ4SultrhGMNNJ1dJspEGW44NDfZ0aqi6l99GwXVY&#10;F2XuXk9tcf/w0zm47eblrNTjfMr3IAJN4V/8537XCp7XcW08E4+AP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LM27wgAAANwAAAAPAAAAAAAAAAAAAAAAAJgCAABkcnMvZG93&#10;bnJldi54bWxQSwUGAAAAAAQABAD1AAAAhwMAAAAA&#10;" path="m75,78v,6,-2,11,-4,16c69,99,66,103,62,106v-4,4,-8,6,-14,8c43,116,37,117,30,117v-4,,-7,,-10,-1c17,116,14,115,11,114v-3,,-4,-1,-6,-1c3,112,3,112,2,111,1,110,1,110,1,109v,,-1,-1,-1,-1c,107,,106,,105v,-1,,-3,,-4c,99,,97,,96,,95,,95,,93,,92,1,92,1,92v1,,1,,2,c3,92,4,92,5,93v2,,3,1,5,2c12,96,14,96,17,97v3,,7,1,10,1c31,98,34,97,37,97v3,-1,5,-2,7,-4c46,92,47,90,48,88v2,-3,2,-5,2,-9c50,76,50,74,49,72,48,70,47,68,44,66,42,64,41,63,37,63,34,62,31,62,26,62v-3,,-6,,-9,c14,63,12,63,9,63,7,63,6,62,5,62,5,61,4,59,4,57l4,7c4,5,5,3,5,2,6,1,8,,10,l64,v1,,1,,1,1c66,2,67,2,67,3v,,,1,1,3c68,7,68,8,68,10v,3,-1,6,-1,8c66,20,65,20,64,20r-40,l24,45v2,,3,-1,6,-1c32,44,34,44,36,44v6,,12,1,16,2c57,48,62,50,64,53v3,2,6,6,8,10c73,67,75,72,75,78e" fillcolor="black" stroked="f">
              <v:path o:connecttype="custom" o:connectlocs="71,76;67,90;58,102;46,110;28,113;19,112;11,110;5,109;2,107;1,105;0,104;0,101;0,97;0,92;0,89;1,88;3,88;5,89;10,91;17,93;25,94;35,93;42,89;46,86;48,77;47,70;42,64;35,61;24,60;17,60;9,61;5,60;4,55;4,7;5,2;10,0;60,0;61,1;63,3;64,6;64,10;63,18;60,20;22,20;22,43;28,42;34,42;50,44;60,51;68,61;71,76" o:connectangles="0,0,0,0,0,0,0,0,0,0,0,0,0,0,0,0,0,0,0,0,0,0,0,0,0,0,0,0,0,0,0,0,0,0,0,0,0,0,0,0,0,0,0,0,0,0,0,0,0,0,0"/>
            </v:shape>
            <v:shape id="AutoShape 85" o:spid="_x0000_s38432" style="position:absolute;left:5566;top:1079;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pR8MA&#10;AADcAAAADwAAAGRycy9kb3ducmV2LnhtbESP32rCMBTG7we+QziCNzJTdYh2RhHRKd5Z9wCH5qyt&#10;NiclibW+/SIMdvnx/fnxLdedqUVLzleWFYxHCQji3OqKCwXfl/37HIQPyBpry6TgSR7Wq97bElNt&#10;H3ymNguFiCPsU1RQhtCkUvq8JIN+ZBvi6P1YZzBE6QqpHT7iuKnlJElm0mDFkVBiQ9uS8lt2NxFy&#10;OmQXQ8fN/fq1mw4Xw3biOqnUoN9tPkEE6sJ/+K991Ao+pgt4nY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XpR8MAAADcAAAADwAAAAAAAAAAAAAAAACYAgAAZHJzL2Rv&#10;d25yZXYueG1sUEsFBgAAAAAEAAQA9QAAAIgDAAAAAA==&#10;" adj="0,,0" path="m84,112v,,,1,,1c83,114,83,114,82,114v-1,,-2,,-3,1c77,115,74,115,71,115v-2,,-4,,-5,c64,114,63,114,62,114v-1,,-2,-1,-2,-1c60,112,59,112,59,111l49,85c48,83,47,80,46,78,45,76,43,74,42,72,41,71,38,70,37,69,35,68,33,68,30,68r-7,l23,111v,1,,1,-1,2c22,113,21,114,21,114v-1,,-3,,-4,1c15,116,13,115,11,115v-2,,-4,,-5,c5,115,3,114,2,114,1,113,1,113,,113v,-1,,-1,,-2l,8c,5,,3,2,2,4,1,5,,7,l36,v3,,6,,7,c45,,47,1,49,1v5,1,9,2,13,3c66,6,68,8,71,11v2,2,4,5,5,9c77,23,79,27,79,32v,4,-1,7,-2,10c76,46,75,48,73,50v-2,3,-5,5,-7,7c64,59,60,61,56,62v2,,4,1,5,2c62,66,64,67,66,68v1,2,2,4,3,6c70,76,71,79,72,82r10,22c83,106,84,108,84,109v,1,,2,,3xm57,34v,-4,-1,-7,-3,-10c52,21,49,20,46,19v-1,,-3,,-5,-1c40,17,38,18,35,18r-10,l25,50r12,c40,50,43,50,45,49v3,,5,-2,7,-3c53,44,54,42,56,41v1,-2,1,-5,1,-7xe" fillcolor="black" stroked="f">
              <v:stroke joinstyle="round"/>
              <v:formulas/>
              <v:path o:connecttype="custom" o:connectlocs="80,106;80,107;78,108;75,109;67,109;62,109;60,108;58,107;57,105;47,81;44,74;40,68;35,65;28,64;21,64;21,105;21,107;21,108;17,109;11,109;6,109;2,108;0,107;0,105;0,8;2,2;7,0;34,0;41,0;47,1;60,4;67,11;72,19;75,30;73,40;69,48;62,55;54,58;59,60;62,64;65,70;68,78;78,98;80,103;80,106;55,32;52,22;44,19;39,18;33,18;23,18;23,48;35,48;43,47;50,44;54,39;55,32" o:connectangles="0,0,0,0,0,0,0,0,0,0,0,0,0,0,0,0,0,0,0,0,0,0,0,0,0,0,0,0,0,0,0,0,0,0,0,0,0,0,0,0,0,0,0,0,0,0,0,0,0,0,0,0,0,0,0,0,0"/>
            </v:shape>
            <v:shape id="AutoShape 86" o:spid="_x0000_s38431" style="position:absolute;left:5659;top:1077;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JWwsIA&#10;AADcAAAADwAAAGRycy9kb3ducmV2LnhtbERPTYvCMBC9C/sfwix4kW1aEVmqURZBEETQ6i56G5rZ&#10;tthMahO1/ntzEDw+3vd03pla3Kh1lWUFSRSDIM6trrhQcNgvv75BOI+ssbZMCh7kYD776E0x1fbO&#10;O7plvhAhhF2KCkrvm1RKl5dk0EW2IQ7cv20N+gDbQuoW7yHc1HIYx2NpsOLQUGJDi5Lyc3Y1Cn4H&#10;m2zRJeuLPdvk9Lc9jYv4iEr1P7ufCQhPnX+LX+6VVjAahfnhTDgC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olbCwgAAANwAAAAPAAAAAAAAAAAAAAAAAJgCAABkcnMvZG93&#10;bnJldi54bWxQSwUGAAAAAAQABAD1AAAAhwMAAAAA&#10;" adj="0,,0" path="m107,58v,10,-1,18,-3,26c102,91,98,97,93,103v-5,5,-10,9,-17,12c69,118,62,119,52,119v-8,,-16,-1,-23,-4c23,113,17,109,13,104,8,100,5,94,3,86,1,79,,70,,60,,51,1,43,3,35,5,28,9,22,14,16,19,10,24,7,31,4,38,1,46,,55,v8,,16,1,22,4c84,6,90,9,94,14v4,5,8,11,10,18c106,40,107,48,107,58xm85,59v,-6,,-11,-1,-16c83,39,81,34,79,30,77,26,74,24,70,22,66,21,61,19,56,19v-5,,-11,2,-14,4c39,25,35,28,32,31v-2,4,-4,8,-4,13c27,48,26,53,26,59v,6,1,12,1,17c28,80,30,85,32,89v3,3,5,6,9,8c45,98,49,99,55,99v6,,11,-1,14,-3c73,94,77,91,79,87v2,-3,4,-7,4,-12c84,70,85,65,85,59xe" fillcolor="black" stroked="f">
              <v:stroke joinstyle="round"/>
              <v:formulas/>
              <v:path o:connecttype="custom" o:connectlocs="103,56;100,82;89,99;74,111;50,115;27,111;13,100;3,84;0,58;3,33;14,16;29,4;53,0;75,4;90,14;100,30;103,56;81,57;80,41;77,30;68,22;54,19;40,23;30,30;27,42;26,57;27,74;30,87;39,93;53,95;67,92;77,85;80,73;81,57" o:connectangles="0,0,0,0,0,0,0,0,0,0,0,0,0,0,0,0,0,0,0,0,0,0,0,0,0,0,0,0,0,0,0,0,0,0"/>
            </v:shape>
            <v:shape id="Freeform 87" o:spid="_x0000_s38430" style="position:absolute;left:5787;top:1079;width:93;height:114;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BQHMQA&#10;AADcAAAADwAAAGRycy9kb3ducmV2LnhtbESPQWsCMRSE70L/Q3iF3jS7KlK2RinKglAQqh7s7bF5&#10;3SzdvCxJ1N1/b4SCx2FmvmGW69624ko+NI4V5JMMBHHldMO1gtOxHL+DCBFZY+uYFAwUYL16GS2x&#10;0O7G33Q9xFokCIcCFZgYu0LKUBmyGCauI07er/MWY5K+ltrjLcFtK6dZtpAWG04LBjvaGKr+Dher&#10;oPzZbPOvvNnrmdnqehjOpd+flXp77T8/QETq4zP8395pBfN5Do8z6Qj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AUBzEAAAA3AAAAA8AAAAAAAAAAAAAAAAAmAIAAGRycy9k&#10;b3ducmV2LnhtbFBLBQYAAAAABAAEAPUAAACJAwAAAAA=&#10;" path="m94,106v,2,,3,-1,4c93,111,92,112,91,112v-1,1,-2,2,-3,2c87,114,87,115,85,115r-10,c73,115,71,115,70,114v-1,,-3,-1,-4,-2c64,111,63,110,62,107v-1,-2,-2,-4,-4,-7l30,47c28,44,27,40,25,37,23,34,21,30,20,26r,c20,30,20,35,21,39v,4,,8,,13l21,111v,1,,1,-1,2c20,114,20,114,19,114v-2,,-2,1,-4,1c13,116,12,115,10,115v-2,,-3,,-5,c3,115,3,115,2,114v,,-2,,-2,-1c,112,,112,,111l,9c,6,,4,2,3,4,2,6,1,8,1r13,c23,1,25,1,27,1v1,1,2,1,3,2c32,4,33,5,34,7v1,2,2,3,3,6l59,54v2,3,3,5,4,7c65,64,66,66,67,69v1,2,2,5,3,7c71,78,72,81,74,83r,c74,79,73,74,73,70v,-5,,-9,,-13l73,4v,,,-1,1,-2c74,2,75,1,75,1v1,,2,,4,-1c80,,82,,84,v2,,4,,5,c90,,91,1,92,1v,1,1,1,1,1c93,3,94,4,94,4r,102e" fillcolor="black" stroked="f">
              <v:path o:connecttype="custom" o:connectlocs="90,100;89,104;87,106;84,108;81,109;71,109;68,108;64,106;60,101;56,95;28,45;23,35;20,24;20,24;21,37;21,50;21,105;20,107;19,108;15,109;10,109;5,109;2,108;0,107;0,105;0,9;2,3;8,1;21,1;25,1;28,3;32,7;35,13;57,52;61,57;65,65;68,72;70,79;70,79;70,66;70,55;70,4;70,2;71,1;75,0;80,0;85,0;88,1;89,2;90,4;90,100" o:connectangles="0,0,0,0,0,0,0,0,0,0,0,0,0,0,0,0,0,0,0,0,0,0,0,0,0,0,0,0,0,0,0,0,0,0,0,0,0,0,0,0,0,0,0,0,0,0,0,0,0,0,0"/>
            </v:shape>
            <v:shape id="Freeform 88" o:spid="_x0000_s38429" style="position:absolute;left:1806;top:1363;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hMBsUA&#10;AADcAAAADwAAAGRycy9kb3ducmV2LnhtbESPQWsCMRSE74L/ITyhN80qYutqFCkU2l6kWz14e26e&#10;u8HkZbtJdf33plDwOMzMN8xy3TkrLtQG41nBeJSBIC69Nlwp2H2/DV9AhIis0XomBTcKsF71e0vM&#10;tb/yF12KWIkE4ZCjgjrGJpcylDU5DCPfECfv5FuHMcm2krrFa4I7KydZNpMODaeFGht6rak8F79O&#10;QTazjZkf9j/b549iY83nfItHrdTToNssQETq4iP8337XCqbTCfydS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OEwGxQAAANwAAAAPAAAAAAAAAAAAAAAAAJgCAABkcnMv&#10;ZG93bnJldi54bWxQSwUGAAAAAAQABAD1AAAAigMAAAAA&#10;" path="m95,106v,2,,3,-1,4c93,111,93,112,92,112v-1,1,-2,2,-3,2c88,114,87,115,86,115r-10,c74,115,72,115,71,114v-1,,-3,-1,-5,-2c65,111,64,110,63,107v-1,-2,-2,-4,-4,-7l31,47c29,44,27,40,25,37,24,34,22,30,21,26r,c21,30,21,35,21,39v1,4,,8,,13l21,111v,1,,1,,2c20,114,20,114,19,114v-1,,-2,1,-3,1c14,116,13,115,11,115v-2,,-4,,-5,c4,115,3,115,3,114v-1,,-2,,-2,-1c1,112,,112,,111l,9c,6,1,4,3,3,4,2,7,1,9,1r12,c24,1,25,1,27,1v2,1,3,1,4,2c32,4,33,5,34,7v2,2,3,3,4,6l60,54v1,3,2,5,4,7c66,64,66,66,67,69v1,2,3,5,4,7c72,78,73,81,74,83r,c74,79,74,74,74,70v,-5,,-9,,-13l74,4v,,,-1,,-2c75,2,75,1,76,1v,,2,,3,-1c81,,82,,84,v3,,4,,5,c91,,92,1,92,1v1,1,2,1,2,1c94,3,95,4,95,4r,102e" fillcolor="black" stroked="f">
              <v:path o:connecttype="custom" o:connectlocs="91,100;90,104;88,106;85,108;82,109;72,109;69,108;64,106;61,101;57,95;29,45;24,35;21,24;21,24;21,37;21,50;21,105;21,107;19,108;16,109;11,109;6,109;3,108;1,107;0,105;0,9;3,3;9,1;21,1;25,1;29,3;32,7;36,13;58,52;62,57;65,65;69,72;71,79;71,79;71,66;71,55;71,4;71,2;72,1;75,0;80,0;85,0;88,1;90,2;91,4;91,100" o:connectangles="0,0,0,0,0,0,0,0,0,0,0,0,0,0,0,0,0,0,0,0,0,0,0,0,0,0,0,0,0,0,0,0,0,0,0,0,0,0,0,0,0,0,0,0,0,0,0,0,0,0,0"/>
            </v:shape>
            <v:shape id="Freeform 89" o:spid="_x0000_s38428" style="position:absolute;left:1923;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tO8EA&#10;AADcAAAADwAAAGRycy9kb3ducmV2LnhtbESPS4sCMRCE78L+h9AL3jTjA1lGo8iCsB59XLw1k97J&#10;4KQTJtmZ7L83guCxqKqvqM0u2Vb01IXGsYLZtABBXDndcK3gejlMvkCEiKyxdUwK/inAbvsx2mCp&#10;3cAn6s+xFhnCoUQFJkZfShkqQxbD1Hni7P26zmLMsqul7nDIcNvKeVGspMWG84JBT9+Gqvv5zyqg&#10;IS5uJxm8La4+1LY3Ph2TUuPPtF+DiJTiO/xq/2gFy+UCnmfyEZ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ZLTvBAAAA3AAAAA8AAAAAAAAAAAAAAAAAmAIAAGRycy9kb3du&#10;cmV2LnhtbFBLBQYAAAAABAAEAPUAAACGAwAAAAA=&#10;" path="m50,12v,2,,4,,5c50,18,50,20,50,21v,1,-1,1,-2,1c48,23,48,22,47,22v,,-1,,-1,c45,22,44,22,43,22v-1,,-1,-1,-2,-1c40,21,39,21,38,21v-1,,-3,,-4,c33,22,32,23,31,23v-1,1,-3,3,-5,5c25,30,23,32,22,34r,50c22,84,22,85,21,85v,1,-1,1,-1,1c19,86,17,86,16,87v-2,,-3,,-5,c9,87,7,87,5,87,4,86,3,86,2,86,1,85,1,85,,85v,,,-1,,-1l,5c,4,,4,,3v1,,1,,2,c3,3,4,2,5,1v1,,3,,4,c11,1,13,1,14,1v1,,2,1,3,2c17,3,18,3,18,3v1,,,1,,2l18,14v3,-2,4,-5,7,-7c27,5,28,4,30,3,31,1,33,1,34,v1,,4,,5,c41,,41,,42,v1,,2,,2,c45,,46,1,47,1v1,,1,,1,1c48,3,49,3,50,3v,,,1,,1c50,5,50,6,50,7v,1,,3,,5e" fillcolor="black" stroked="f">
              <v:path o:connecttype="custom" o:connectlocs="46,12;46,17;46,21;44,22;43,22;42,22;39,22;37,21;36,21;32,21;29,22;24,26;20,32;20,80;19,81;18,82;14,83;11,83;5,83;2,82;0,81;0,80;0,5;0,3;2,3;5,1;9,1;12,1;15,3;16,3;16,5;16,14;23,7;28,3;32,0;36,0;38,0;40,0;43,1;44,2;46,3;46,4;46,7;46,12" o:connectangles="0,0,0,0,0,0,0,0,0,0,0,0,0,0,0,0,0,0,0,0,0,0,0,0,0,0,0,0,0,0,0,0,0,0,0,0,0,0,0,0,0,0,0,0"/>
            </v:shape>
            <v:shape id="Freeform 90" o:spid="_x0000_s38427" style="position:absolute;left:1970;top:1451;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F8J8EA&#10;AADcAAAADwAAAGRycy9kb3ducmV2LnhtbESPQYvCMBSE7wv+h/AEb2vapchSjSKCxYuCruL10TzT&#10;YvNSmqzWf28EweMwM98ws0VvG3GjzteOFaTjBARx6XTNRsHxb/39C8IHZI2NY1LwIA+L+eBrhrl2&#10;d97T7RCMiBD2OSqoQmhzKX1ZkUU/di1x9C6usxii7IzUHd4j3DbyJ0km0mLNcaHCllYVldfDv1Vg&#10;Wta7wugtFXWxzI5JukvPJ6VGw345BRGoD5/wu73RCrIsg9eZeAT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fCfBAAAA3AAAAA8AAAAAAAAAAAAAAAAAmAIAAGRycy9kb3du&#10;cmV2LnhtbFBLBQYAAAAABAAEAPUAAACGAwAAAAA=&#10;" path="m26,14v,5,-1,9,-2,11c22,26,18,28,13,28,8,28,5,26,3,25,1,23,,20,,15,,9,1,5,3,3,5,1,8,,13,v5,,9,1,11,3c25,5,26,8,26,14e" fillcolor="black" stroked="f">
              <v:path o:connecttype="custom" o:connectlocs="22,12;20,21;11,24;3,21;0,13;3,3;11,0;20,3;22,12" o:connectangles="0,0,0,0,0,0,0,0,0"/>
            </v:shape>
            <v:shape id="AutoShape 91" o:spid="_x0000_s38426" style="position:absolute;left:2061;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8MA&#10;AADcAAAADwAAAGRycy9kb3ducmV2LnhtbESP32rCMBTG7wd7h3AG3oimcypajSKyOdmd1Qc4NMe2&#10;rjkpSazd2xtB2OXH9+fHt1x3phYtOV9ZVvA+TEAQ51ZXXCg4Hb8GMxA+IGusLZOCP/KwXr2+LDHV&#10;9sYHarNQiDjCPkUFZQhNKqXPSzLoh7Yhjt7ZOoMhSldI7fAWx00tR0kylQYrjoQSG9qWlP9mVxMh&#10;P9/Z0dB+c73sPj/68347cp1UqvfWbRYgAnXhP/xs77WC8XgC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QP8MAAADcAAAADwAAAAAAAAAAAAAAAACYAgAAZHJzL2Rv&#10;d25yZXYueG1sUEsFBgAAAAAEAAQA9QAAAIgDAAAAAA==&#10;" adj="0,,0" path="m84,112v,,,1,,1c83,114,83,114,82,114v,,-1,,-3,1c77,115,74,115,71,115v-2,,-4,,-5,c64,114,63,114,62,114v-1,,-1,-1,-1,-1c61,112,60,112,60,111l49,86c48,83,47,80,46,78,45,76,43,74,42,72,41,71,39,70,37,69,35,68,33,68,31,68r-8,l23,111v,1,,1,,2c22,113,22,114,21,114v-1,,-2,,-4,1c15,116,14,115,11,115v-2,,-4,,-5,c5,115,3,114,2,114,1,113,1,113,1,113,,112,,112,,111l,8c,5,1,3,2,2,4,1,5,,7,l36,v4,,6,,8,c45,,48,1,49,1v5,1,9,2,13,3c66,6,69,8,71,11v2,3,4,5,6,9c78,23,79,27,79,32v,4,-1,7,-2,10c76,46,75,48,73,50v-2,3,-4,5,-7,7c64,59,60,61,57,62v1,,3,1,4,3c62,66,64,67,66,68v1,2,2,4,3,6c70,76,71,79,73,82r9,22c83,106,84,108,84,109v,1,,2,,3xm55,34v,-4,-1,-7,-3,-10c50,21,48,20,44,19v-1,,-3,,-4,-1c38,17,36,18,33,18r-10,l23,50r12,c39,50,41,50,44,49v2,,4,-1,6,-3c52,44,53,42,54,41v1,-2,1,-5,1,-7xe" fillcolor="black" stroked="f">
              <v:stroke joinstyle="round"/>
              <v:formulas/>
              <v:path o:connecttype="custom" o:connectlocs="80,106;80,107;78,108;75,109;67,109;62,109;60,108;59,107;58,105;47,82;44,74;40,68;35,65;29,64;21,64;21,105;21,107;21,108;17,109;11,109;6,109;2,108;1,107;0,105;0,8;2,2;7,0;34,0;42,0;47,1;60,4;67,11;73,19;75,30;73,40;69,48;62,55;55,58;59,61;62,64;65,70;69,78;78,98;80,103;80,106;53,32;50,22;42,19;38,18;31,18;21,18;21,48;33,48;42,47;48,44;52,39;53,32" o:connectangles="0,0,0,0,0,0,0,0,0,0,0,0,0,0,0,0,0,0,0,0,0,0,0,0,0,0,0,0,0,0,0,0,0,0,0,0,0,0,0,0,0,0,0,0,0,0,0,0,0,0,0,0,0,0,0,0,0"/>
            </v:shape>
            <v:shape id="AutoShape 92" o:spid="_x0000_s38425" style="position:absolute;left:215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fsMUA&#10;AADcAAAADwAAAGRycy9kb3ducmV2LnhtbESPQWvCQBSE74L/YXlCb3Wj2NSkboIohdKTjSL09si+&#10;JqHZtyG7mrS/visUPA4z8w2zyUfTiiv1rrGsYDGPQBCXVjdcKTgdXx/XIJxH1thaJgU/5CDPppMN&#10;ptoO/EHXwlciQNilqKD2vkuldGVNBt3cdsTB+7K9QR9kX0nd4xDgppXLKIqlwYbDQo0d7Woqv4uL&#10;UZA8bZefZh//Jva5wTY5H94jGpR6mI3bFxCeRn8P/7fftILVKobbmXA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J+wxQAAANwAAAAPAAAAAAAAAAAAAAAAAJgCAABkcnMv&#10;ZG93bnJldi54bWxQSwUGAAAAAAQABAD1AAAAigM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3,40;71,46;66,48;21,48;22,57;26,64;32,66;42,68;52,67;58,66;63,65;66,65;67,65;68,65;69,66;69,70;69,73;68,76;68,77;67,78;64,80;58,82;51,84;40,85;22,82;10,74;3,62;0,43;3,24;11,12;21,3;38,0;55,3;64,10;71,22;73,36;73,40;55,33;51,21;40,16;32,17;27,21;24,25;23,33;55,33" o:connectangles="0,0,0,0,0,0,0,0,0,0,0,0,0,0,0,0,0,0,0,0,0,0,0,0,0,0,0,0,0,0,0,0,0,0,0,0,0,0,0,0,0,0,0,0,0"/>
            </v:shape>
            <v:shape id="AutoShape 93" o:spid="_x0000_s38424" style="position:absolute;left:2240;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Pwc8QA&#10;AADcAAAADwAAAGRycy9kb3ducmV2LnhtbESPT4vCMBTE7wt+h/CEva2pUlatRhFR2MuC/w4en82z&#10;LTYvJYlt/fabhYU9DjPzG2a57k0tWnK+sqxgPEpAEOdWV1wouJz3HzMQPiBrrC2Tghd5WK8Gb0vM&#10;tO34SO0pFCJC2GeooAyhyaT0eUkG/cg2xNG7W2cwROkKqR12EW5qOUmST2mw4rhQYkPbkvLH6WkU&#10;TA/p5tUer9sbd2ea7w637ys5pd6H/WYBIlAf/sN/7S+tIE2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j8HPEAAAA3AAAAA8AAAAAAAAAAAAAAAAAmAIAAGRycy9k&#10;b3ducmV2LnhtbFBLBQYAAAAABAAEAPUAAACJAwAAAAA=&#10;" adj="0,,0" path="m80,10v,3,,6,-1,7c78,18,77,19,76,19r-9,c68,20,69,22,70,23v,2,,4,,6c70,34,70,38,68,41v-2,3,-3,7,-6,9c59,52,56,54,52,56v-4,2,-9,2,-14,2c35,58,33,57,31,56v-2,,-4,-1,-5,-1c25,55,25,56,24,57v-1,1,-1,2,-1,4c23,62,23,64,25,65v2,1,4,2,6,2l51,67v4,1,8,1,12,2c66,71,69,72,71,74v2,2,5,4,6,7c78,84,78,87,78,90v,4,,8,-2,12c74,105,72,108,68,110v-3,2,-7,5,-12,6c51,118,44,119,38,119v-7,,-13,-1,-17,-2c15,116,12,115,9,112,6,111,4,109,2,106,1,103,,101,,97,,95,,94,1,92v,-2,1,-4,2,-5c4,86,5,84,6,82v2,-2,4,-3,6,-4c9,77,7,75,6,72,5,70,4,68,4,65v,-4,,-7,2,-10c8,52,10,50,12,47,10,46,9,43,7,40,5,37,5,34,5,29,5,25,6,21,8,17v1,-3,4,-7,6,-9c17,6,21,4,25,2,29,,33,,38,v2,,5,,7,1c47,1,49,1,51,2r25,c77,2,78,3,79,4v1,1,1,4,1,6xm51,29v,-4,-1,-8,-3,-10c46,17,42,16,38,16v-3,,-4,,-6,1c30,17,29,18,28,20v-1,1,-2,2,-2,4c25,26,25,27,25,29v,4,1,8,4,10c31,41,34,42,38,42v2,,4,,6,-1c46,40,47,39,48,38v1,-1,2,-3,3,-4c51,33,51,31,51,29xm56,92v,-3,-1,-6,-3,-7c51,84,48,83,44,83l29,82v-2,2,-3,3,-4,4c24,87,23,88,23,89v-1,1,-1,1,-1,3c22,93,22,93,22,94v,3,1,5,4,7c29,103,33,103,39,103v3,,6,,8,-1c49,102,51,101,52,99v1,-1,3,-2,4,-3c56,94,56,93,56,92xe" fillcolor="black" stroked="f">
              <v:stroke joinstyle="round"/>
              <v:formulas/>
              <v:path o:connecttype="custom" o:connectlocs="75,17;63,19;66,29;59,48;36,56;24,53;21,59;29,65;59,67;73,79;72,98;54,112;20,113;2,102;1,89;6,80;6,70;6,53;7,38;8,17;23,2;43,1;72,2;76,10;46,19;30,17;24,24;27,37;42,39;49,32;54,89;42,81;23,84;20,89;24,97;45,98;54,92" o:connectangles="0,0,0,0,0,0,0,0,0,0,0,0,0,0,0,0,0,0,0,0,0,0,0,0,0,0,0,0,0,0,0,0,0,0,0,0,0"/>
            </v:shape>
            <v:shape id="AutoShape 94" o:spid="_x0000_s38423" style="position:absolute;left:2334;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4VobwA&#10;AADcAAAADwAAAGRycy9kb3ducmV2LnhtbERPzQ7BQBC+S7zDZiRubDUilCUiIRIclAeYdEdburNN&#10;d1Fvbw8Sxy/f/2LVmkq8qHGlZQWjYQSCOLO65FzB9bIdTEE4j6yxskwKPuRgtex2Fpho++YzvVKf&#10;ixDCLkEFhfd1IqXLCjLohrYmDtzNNgZ9gE0udYPvEG4qGUfRRBosOTQUWNOmoOyRPo2CLL5zjunk&#10;uCv3dJBbq09xOlOq32vXcxCeWv8X/9x7rWA8DmvDmXAE5PI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TrhWhvAAAANwAAAAPAAAAAAAAAAAAAAAAAJgCAABkcnMvZG93bnJldi54&#10;bWxQSwUGAAAAAAQABAD1AAAAgQMAAAAA&#10;" adj="0,,0" path="m24,117v,,,1,,1c23,119,22,119,22,119v-1,,-2,,-4,1c17,120,15,120,13,120v-2,,-4,,-5,c7,119,5,119,4,119,3,118,3,118,3,118v-1,,-1,-1,-1,-1l2,38v,-1,,-1,1,-1c3,36,4,36,4,36v1,,3,-1,4,-2c9,34,11,34,13,34v3,,4,,5,c20,34,21,35,22,36v1,,1,,2,1c24,37,24,37,24,38r,79xm26,11v,5,-1,8,-3,10c21,22,18,23,13,23,8,23,5,22,3,21,1,19,,16,,12,,7,1,4,3,3,5,1,8,,13,v5,,8,,10,2c25,4,26,7,26,11xe" fillcolor="black" stroked="f">
              <v:stroke joinstyle="round"/>
              <v:formulas/>
              <v:path o:connecttype="custom" o:connectlocs="20,113;20,114;19,115;16,116;11,116;6,116;4,115;3,114;2,113;2,36;3,35;4,34;6,32;11,32;16,32;19,34;20,35;20,36;20,113;22,11;19,21;11,23;3,21;0,12;3,3;11,0;19,2;22,11" o:connectangles="0,0,0,0,0,0,0,0,0,0,0,0,0,0,0,0,0,0,0,0,0,0,0,0,0,0,0,0"/>
            </v:shape>
            <v:shape id="Freeform 95" o:spid="_x0000_s38422" style="position:absolute;left:2374;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GcjMYA&#10;AADcAAAADwAAAGRycy9kb3ducmV2LnhtbESPQWvCQBSE70L/w/IK3sxGUdumrlIEQalCq6Xg7ZF9&#10;JqG7b0N2NWl/fVcQPA4z8w0zW3TWiAs1vnKsYJikIIhzpysuFHwdVoNnED4gazSOScEveVjMH3oz&#10;zLRr+ZMu+1CICGGfoYIyhDqT0uclWfSJq4mjd3KNxRBlU0jdYBvh1shRmk6lxYrjQok1LUvKf/Zn&#10;q8Dsjg7N+3YypO+nTWuOh4/t6U+p/mP39goiUBfu4Vt7rRWMxy9wPROP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GcjMYAAADcAAAADwAAAAAAAAAAAAAAAACYAgAAZHJz&#10;L2Rvd25yZXYueG1sUEsFBgAAAAAEAAQA9QAAAIsDAAAAAA==&#10;" path="m60,61v,5,-1,9,-2,12c56,77,53,80,50,82v-2,2,-6,4,-10,5c36,88,31,89,26,89v-3,,-6,,-8,-1c15,88,12,87,10,86,8,86,7,85,5,84,3,84,3,83,2,82v,,-1,-1,-1,-2c,78,,76,,73,,72,,71,,69,,68,1,68,1,67v,,,-1,1,-1c2,66,2,65,3,65v,,1,1,3,2c7,67,8,68,11,69v2,,4,2,6,3c19,72,23,73,25,73v3,,4,,6,-1c33,72,34,71,35,71v1,-1,2,-3,2,-4c38,66,39,65,39,63v,-2,-1,-3,-2,-4c36,58,35,56,33,55,31,54,29,54,27,52,24,51,22,51,20,50,18,48,15,48,12,46,10,44,8,43,6,42,4,40,3,38,2,35,1,32,1,29,1,25v,-4,,-7,2,-10c4,12,6,9,9,6,12,4,15,3,19,1,23,,28,,32,v3,,5,,8,c42,1,44,1,46,1v2,1,3,2,4,2c52,4,53,4,53,5v1,,1,,1,1c54,6,55,7,55,8v,,1,1,1,2c56,11,56,12,56,13v,2,,3,,4c56,18,55,19,55,20v,,-1,1,-1,1c54,21,53,21,53,21v-1,,-1,,-3,-1c49,20,48,19,46,18v-1,,-4,-1,-5,-1c39,16,36,16,33,16v-2,,-4,,-5,c26,17,25,17,24,18v-1,,-1,2,-2,3c22,22,22,23,22,24v,2,,3,1,5c24,30,25,31,28,32v2,1,4,2,6,2c36,35,39,36,41,37v2,1,4,2,7,3c50,42,52,43,54,45v2,2,3,5,4,7c59,54,60,58,60,61e" fillcolor="black" stroked="f">
              <v:path o:connecttype="custom" o:connectlocs="56,59;54,69;46,78;38,83;24,85;16,84;10,82;5,80;2,78;1,76;0,69;0,66;1,65;2,64;3,63;6,65;11,66;15,68;23,69;29,68;33,67;35,65;37,61;35,57;31,53;25,50;18,48;12,44;6,40;2,33;1,23;3,15;9,6;17,1;30,0;38,0;43,1;46,3;49,5;50,6;51,8;52,10;52,13;52,17;51,20;50,21;49,21;46,20;43,18;39,17;31,16;26,16;22,18;20,21;20,22;21,27;26,30;32,32;39,35;44,38;50,43;54,50;56,59" o:connectangles="0,0,0,0,0,0,0,0,0,0,0,0,0,0,0,0,0,0,0,0,0,0,0,0,0,0,0,0,0,0,0,0,0,0,0,0,0,0,0,0,0,0,0,0,0,0,0,0,0,0,0,0,0,0,0,0,0,0,0,0,0,0,0"/>
            </v:shape>
            <v:shape id="Freeform 96" o:spid="_x0000_s38421" style="position:absolute;left:2439;top:1372;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F4zMUA&#10;AADcAAAADwAAAGRycy9kb3ducmV2LnhtbERPz2vCMBS+C/4P4Q12kZluTNHaVGQ42MGDVgcen82z&#10;LWteuiRq3V+/HAY7fny/s2VvWnEl5xvLCp7HCQji0uqGKwWH/fvTDIQPyBpby6TgTh6W+XCQYart&#10;jXd0LUIlYgj7FBXUIXSplL6syaAf2444cmfrDIYIXSW1w1sMN618SZKpNNhwbKixo7eayq/iYhSM&#10;ftp+/enmu+b7cDz5YrtZX84zpR4f+tUCRKA+/Iv/3B9aweskzo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oXjMxQAAANwAAAAPAAAAAAAAAAAAAAAAAJgCAABkcnMv&#10;ZG93bnJldi54bWxQSwUGAAAAAAQABAD1AAAAigMAAAAA&#10;" path="m55,95v,2,,4,-1,6c54,102,54,103,53,104v-1,1,-1,1,-2,1c50,106,48,106,47,106v-1,1,-3,1,-4,1c42,108,39,107,38,107v-5,,-8,,-12,-1c23,105,21,103,18,101,16,98,14,95,14,92,13,89,12,84,12,80r,-41l3,39v-1,,-2,,-2,-2c,35,,34,,30,,29,,27,,26,,25,,24,1,23v,-1,,-1,,-1c1,22,3,21,3,21r9,l12,4v,-1,,-2,1,-2c13,2,13,1,14,1v2,,2,,4,-1c20,,21,,23,v2,,4,,6,c30,,31,1,32,1v1,1,1,1,2,1c34,3,34,3,34,4r,17l51,21v1,,1,,2,1c54,22,54,22,54,23v,,,2,1,3c55,27,55,29,55,30v,4,-1,6,-1,7c53,38,52,39,51,39r-17,l34,76v,4,1,8,3,9c38,87,40,89,43,89v2,,3,,4,-1c48,88,48,88,49,88v1,-1,1,-1,2,-1c51,87,52,86,52,86r1,1c53,87,54,88,54,88v1,1,,2,1,3c55,92,55,93,55,95e" fillcolor="black" stroked="f">
              <v:path o:connecttype="custom" o:connectlocs="51,91;50,97;49,100;47,101;43,102;40,103;36,103;24,102;16,97;14,88;12,78;12,37;3,37;1,35;0,28;0,26;1,23;1,22;3,21;12,21;12,4;13,2;14,1;16,0;21,0;27,0;30,1;32,2;32,4;32,21;47,21;49,22;50,23;51,26;51,28;50,35;47,37;32,37;32,74;35,81;40,85;43,84;45,84;47,83;48,82;49,83;50,84;51,87;51,91" o:connectangles="0,0,0,0,0,0,0,0,0,0,0,0,0,0,0,0,0,0,0,0,0,0,0,0,0,0,0,0,0,0,0,0,0,0,0,0,0,0,0,0,0,0,0,0,0,0,0,0,0"/>
            </v:shape>
            <v:shape id="Freeform 97" o:spid="_x0000_s38420" style="position:absolute;left:2511;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A3sMA&#10;AADcAAAADwAAAGRycy9kb3ducmV2LnhtbESPT2sCMRTE74LfITyhN80qrchqFNGKPXjx3/2xeW5W&#10;Ny9hk+q2n74pCB6HmfkNM1u0thZ3akLlWMFwkIEgLpyuuFRwOm76ExAhImusHZOCHwqwmHc7M8y1&#10;e/Ce7odYigThkKMCE6PPpQyFIYth4Dxx8i6usRiTbEqpG3wkuK3lKMvG0mLFacGgp5Wh4nb4tgrC&#10;2tvj/tPc6JevO7/bnlfb80apt167nIKI1MZX+Nn+0greP4bwfyYd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zA3sMAAADcAAAADwAAAAAAAAAAAAAAAACYAgAAZHJzL2Rv&#10;d25yZXYueG1sUEsFBgAAAAAEAAQA9QAAAIgDAAAAAA==&#10;" path="m51,12v,2,,4,,5c51,18,50,20,50,21v,1,-1,1,-1,1c48,23,48,22,48,22v-1,,-1,,-2,c46,22,45,22,44,22v-1,,-1,-1,-2,-1c40,21,40,21,39,21v-1,,-3,,-4,c34,22,32,23,31,23v-1,1,-2,3,-4,5c25,30,24,32,22,34r,50c22,84,22,85,22,85v-1,1,-1,1,-2,1c19,86,18,86,17,87v-2,,-4,,-6,c9,87,8,87,6,87,5,86,4,86,2,86,1,85,1,85,1,85,,85,,84,,84l,5c,4,,4,1,3v,,,,1,c4,3,4,2,5,1v1,,3,,5,c11,1,13,1,14,1v1,,3,1,3,2c18,3,18,3,19,3v,,,1,,2l19,14v2,-2,4,-5,6,-7c27,5,29,4,30,3,32,1,34,1,35,v1,,3,,5,c41,,42,,43,v1,,1,,2,c46,,47,1,48,1v1,,1,,1,1c49,3,49,3,50,3v1,,,1,,1c50,5,51,6,51,7v,1,,3,,5e" fillcolor="black" stroked="f">
              <v:path o:connecttype="custom" o:connectlocs="47,12;47,17;46,21;45,22;44,22;42,22;40,22;38,21;37,21;33,21;29,22;25,26;20,32;20,80;20,81;18,82;15,83;11,83;6,83;2,82;1,81;0,80;0,5;1,3;2,3;5,1;10,1;13,1;15,3;17,3;17,5;17,14;23,7;28,3;33,0;37,0;39,0;41,0;44,1;45,2;46,3;46,4;47,7;47,12" o:connectangles="0,0,0,0,0,0,0,0,0,0,0,0,0,0,0,0,0,0,0,0,0,0,0,0,0,0,0,0,0,0,0,0,0,0,0,0,0,0,0,0,0,0,0,0"/>
            </v:shape>
            <v:shape id="Freeform 98" o:spid="_x0000_s38419" style="position:absolute;left:2575;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u/PcUA&#10;AADcAAAADwAAAGRycy9kb3ducmV2LnhtbESP0WrCQBRE3wv9h+UWfKubxlYlukqQWoTSB9N8wCV7&#10;TUKzd8PuVqNf7wqCj8PMnGGW68F04kjOt5YVvI0TEMSV1S3XCsrf7eschA/IGjvLpOBMHtar56cl&#10;ZtqeeE/HItQiQthnqKAJoc+k9FVDBv3Y9sTRO1hnMETpaqkdniLcdDJNkqk02HJcaLCnTUPVX/Fv&#10;FDgeJmXxme+n6U/1Vc6+N31+OSs1ehnyBYhAQ3iE7+2dVvD+kcLtTDw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789xQAAANwAAAAPAAAAAAAAAAAAAAAAAJgCAABkcnMv&#10;ZG93bnJldi54bWxQSwUGAAAAAAQABAD1AAAAigMAAAAA&#10;" path="m75,83v,,,1,-1,2c74,85,74,85,73,85v-1,,-2,1,-3,1c69,86,68,86,65,86v-1,,-3,,-4,c60,86,59,86,58,85v-1,,-1,,-2,c56,85,56,83,56,83r,-9c52,78,47,82,43,85v-5,2,-9,3,-14,3c23,88,19,87,16,85,12,83,9,81,6,78,4,75,2,71,2,68,1,64,,58,,52l,4c,3,,3,1,3v,,,-1,1,-1c4,2,4,1,6,1v2,-1,3,,5,c13,1,15,1,17,1v1,,2,,3,1c21,2,21,2,22,3v,,,,,1l22,49v,4,,7,1,9c23,60,25,62,26,64v1,1,2,2,4,4c31,69,33,69,35,69v3,,6,-1,9,-4c47,63,50,60,53,56l53,4v,-1,,-1,1,-2c54,2,54,2,55,2v1,,2,-1,4,-1c60,,62,1,64,1v3,,4,,5,c71,1,72,1,73,2v1,,1,,1,c75,2,75,3,75,4r,79e" fillcolor="black" stroked="f">
              <v:path o:connecttype="custom" o:connectlocs="71,79;70,81;69,81;66,82;61,82;57,82;55,81;54,81;54,79;54,70;41,81;27,84;16,81;6,74;2,65;0,50;0,4;1,3;2,2;6,1;11,1;17,1;19,2;20,3;20,4;20,47;21,56;24,62;28,65;33,65;42,63;51,54;51,4;52,2;53,2;56,1;60,1;65,1;69,2;70,2;71,4;71,79" o:connectangles="0,0,0,0,0,0,0,0,0,0,0,0,0,0,0,0,0,0,0,0,0,0,0,0,0,0,0,0,0,0,0,0,0,0,0,0,0,0,0,0,0,0"/>
            </v:shape>
            <v:shape id="Freeform 99" o:spid="_x0000_s38418" style="position:absolute;left:2672;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VBZccA&#10;AADcAAAADwAAAGRycy9kb3ducmV2LnhtbESPT2sCMRTE7wW/Q3hCL0WzahW73ewiQqX0UKh66PGx&#10;efuHbl6WJOrqpzeFQo/DzPyGyYrBdOJMzreWFcymCQji0uqWawXHw9tkDcIHZI2dZVJwJQ9FPnrI&#10;MNX2wl903odaRAj7FBU0IfSplL5syKCf2p44epV1BkOUrpba4SXCTSfnSbKSBluOCw32tG2o/Nmf&#10;jIKn2/rDzV+2dbVZkf3c3ZJvXh6VehwPm1cQgYbwH/5rv2sFz8sF/J6JR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1QWXHAAAA3AAAAA8AAAAAAAAAAAAAAAAAmAIAAGRy&#10;cy9kb3ducmV2LnhtbFBLBQYAAAAABAAEAPUAAACMAwAAAAA=&#10;" path="m22,120v,,,1,-1,2c21,122,20,122,19,122v,,-2,1,-3,1c14,123,13,123,11,123v-2,,-4,,-6,c4,123,3,123,2,122v-1,,-1,,-2,c,122,,120,,120l,4c,4,,3,,2,1,2,1,1,2,1v,,2,,3,-1c6,,9,,11,v2,,3,,5,c18,,18,1,19,1v2,1,2,1,2,1c22,3,22,4,22,4r,116e" fillcolor="black" stroked="f">
              <v:path o:connecttype="custom" o:connectlocs="18,116;17,118;16,118;14,119;9,119;5,119;2,118;0,118;0,116;0,4;0,2;2,1;5,0;9,0;14,0;16,1;17,2;18,4;18,116" o:connectangles="0,0,0,0,0,0,0,0,0,0,0,0,0,0,0,0,0,0,0"/>
            </v:shape>
            <v:shape id="Freeform 100" o:spid="_x0000_s38417" style="position:absolute;left:2751;top:1362;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6UF8MA&#10;AADcAAAADwAAAGRycy9kb3ducmV2LnhtbESPwWrDMBBE74X+g9hCb43c4ATjRA6lIdAcmwR8XayN&#10;bGytjKTa7t9XhUKPw8y8YfaHxQ5iIh86xwpeVxkI4sbpjo2C2/X0UoAIEVnj4JgUfFOAQ/X4sMdS&#10;u5k/abpEIxKEQ4kK2hjHUsrQtGQxrNxInLy78xZjkt5I7XFOcDvIdZZtpcWO00KLI7231PSXL6vg&#10;no8Fnc1xoqPp69tcbOran5V6flrediAiLfE//Nf+0AryTQ6/Z9IRk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6UF8MAAADcAAAADwAAAAAAAAAAAAAAAACYAgAAZHJzL2Rv&#10;d25yZXYueG1sUEsFBgAAAAAEAAQA9QAAAIgDAAAAAA==&#10;" path="m84,98v,2,,3,,4c84,103,84,104,84,104v,1,-1,2,-1,2c83,107,82,107,82,108v-1,1,-2,2,-4,2c77,111,74,113,71,114v-2,1,-5,1,-9,2c59,117,55,117,51,117v-8,,-15,-1,-22,-3c23,111,18,107,14,103,9,98,6,92,3,85,1,77,,69,,60,,50,1,42,4,34,7,27,10,20,15,15,19,10,25,7,31,4,37,1,45,,53,v3,,6,,9,c65,1,67,2,70,3v3,,5,2,7,3c79,7,80,8,81,9v1,1,1,1,2,2c83,11,83,12,83,13v,1,1,2,1,3c84,17,84,18,84,20v,1,,3,,4c84,25,83,26,83,27v,1,-1,1,-1,2c82,29,81,29,80,29v,,-1,,-3,-1c75,26,74,25,72,24,70,23,67,22,65,21,62,20,58,19,54,19v-5,,-9,1,-13,3c37,24,35,26,32,30v-3,3,-4,7,-5,12c25,47,25,52,25,59v,6,,12,2,17c29,80,31,85,33,88v2,2,6,5,9,7c46,97,50,97,54,97v4,,8,,11,-1c68,94,71,94,73,93v2,-1,4,-3,5,-4c79,88,80,88,82,88v,,1,,1,1c83,89,83,89,84,90v,,,2,,3c85,94,84,96,84,98e" fillcolor="black" stroked="f">
              <v:path o:connecttype="custom" o:connectlocs="80,94;80,98;80,100;79,102;78,104;74,106;67,110;60,112;49,113;27,110;14,99;3,83;0,58;4,32;15,15;29,4;51,0;60,0;66,3;73,6;77,9;79,11;79,13;80,16;80,20;80,24;79,27;78,29;76,29;73,28;68,24;62,21;52,19;39,22;30,29;25,40;23,57;25,74;31,86;40,91;52,93;62,92;69,89;74,86;78,86;79,86;80,87;80,89;80,94" o:connectangles="0,0,0,0,0,0,0,0,0,0,0,0,0,0,0,0,0,0,0,0,0,0,0,0,0,0,0,0,0,0,0,0,0,0,0,0,0,0,0,0,0,0,0,0,0,0,0,0,0"/>
            </v:shape>
            <v:shape id="AutoShape 101" o:spid="_x0000_s38416" style="position:absolute;left:2847;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c0z8cA&#10;AADcAAAADwAAAGRycy9kb3ducmV2LnhtbESPT2sCMRTE74LfITzBy1Kz9U+RrVGKovRSQevB3h6b&#10;52Zx87Juom6/vREKPQ4z8xtmtmhtJW7U+NKxgtdBCoI4d7rkQsHhe/0yBeEDssbKMSn4JQ+Lebcz&#10;w0y7O+/otg+FiBD2GSowIdSZlD43ZNEPXE0cvZNrLIYom0LqBu8Rbis5TNM3abHkuGCwpqWh/Ly/&#10;WgWbZL05jr5WyfLnfDltE9NWR71Tqt9rP95BBGrDf/iv/akVjCcTeJ6JR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XNM/HAAAA3AAAAA8AAAAAAAAAAAAAAAAAmAIAAGRy&#10;cy9kb3ducmV2LnhtbFBLBQYAAAAABAAEAPUAAACMAwAAAAA=&#10;" adj="0,,0" path="m84,43v,7,-1,13,-3,19c79,68,77,72,73,76v-4,4,-8,7,-13,9c54,88,48,89,41,89,34,89,28,88,22,86,17,84,13,81,10,77,7,74,4,69,2,64,,59,,52,,45,,38,1,32,3,26,4,21,7,16,11,12,14,8,18,5,24,3,29,1,35,,43,v7,,13,1,18,3c66,4,70,7,73,11v4,4,7,9,8,14c83,30,84,37,84,43xm63,44v,-4,-1,-7,-1,-10c61,30,60,27,59,25,58,23,56,21,53,20,51,18,48,17,44,17v-3,,-7,1,-9,2c33,20,31,22,29,25v-2,2,-3,5,-3,8c25,37,24,40,24,44v,4,1,8,2,11c26,58,27,61,28,64v2,3,4,4,7,5c37,70,40,71,44,71v3,,6,,8,-2c55,68,57,67,58,64v2,-3,3,-5,4,-8c62,53,63,48,63,44xe" fillcolor="black" stroked="f">
              <v:stroke joinstyle="round"/>
              <v:formulas/>
              <v:path o:connecttype="custom" o:connectlocs="80,41;77,60;69,72;58,81;39,85;21,82;10,73;2,62;0,43;3,24;11,12;22,3;41,0;59,3;69,11;77,23;80,41;61,42;60,32;57,23;51,20;42,17;33,19;27,23;24,31;22,42;24,53;26,62;33,66;42,67;50,66;56,62;60,54;61,42" o:connectangles="0,0,0,0,0,0,0,0,0,0,0,0,0,0,0,0,0,0,0,0,0,0,0,0,0,0,0,0,0,0,0,0,0,0"/>
            </v:shape>
            <v:shape id="Freeform 102" o:spid="_x0000_s38415" style="position:absolute;left:2948;top:1391;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PCcQA&#10;AADcAAAADwAAAGRycy9kb3ducmV2LnhtbESPQWsCMRSE74X+h/AK3mqi2EVWo0iLIPRUq7bH5+a5&#10;u7h5WZK4rv++EYQeh5n5hpkve9uIjnyoHWsYDRUI4sKZmksNu+/16xREiMgGG8ek4UYBlovnpznm&#10;xl35i7ptLEWCcMhRQxVjm0sZiooshqFriZN3ct5iTNKX0ni8Jrht5FipTFqsOS1U2NJ7RcV5e7GJ&#10;cv68mclBffQbT+p3lO27n2Oj9eClX81AROrjf/jR3hgNk7cM7mfS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GTwnEAAAA3AAAAA8AAAAAAAAAAAAAAAAAmAIAAGRycy9k&#10;b3ducmV2LnhtbFBLBQYAAAAABAAEAPUAAACJAwAAAAA=&#10;" path="m124,84v,,,1,,1c123,86,123,86,122,86v,,-2,,-3,1c118,87,115,87,114,87v-3,,-5,,-6,c106,86,105,86,105,86v-1,-1,-2,-1,-2,-1c103,84,102,84,102,84r,-47c102,34,102,31,102,30v-1,-2,-2,-5,-3,-6c99,23,97,21,96,20,94,19,92,19,90,19v-2,,-5,1,-8,3c79,23,77,27,73,31r,53c73,84,73,85,73,85v-1,,-1,1,-2,1c71,86,69,86,68,87v-2,,-4,,-5,c60,87,59,87,57,87,56,86,55,86,54,86,52,85,52,85,52,85,51,84,51,84,51,84r,-47c51,34,51,31,51,30,50,28,49,25,48,24v,-1,-2,-3,-4,-4c43,19,41,19,39,19v-3,,-6,1,-8,3c29,23,25,27,22,31r,53c22,84,22,85,21,85v,,-1,1,-1,1c19,86,17,86,16,87v-2,,-3,,-5,c9,87,7,87,5,87,4,86,3,86,2,86,1,85,1,85,,85v,,,-1,,-1l,5c,4,,4,,3v1,,1,,2,c3,3,4,2,5,1v1,,3,,4,c11,1,13,1,14,1v1,,2,1,3,2c17,3,18,3,18,3v1,,,1,,2l18,14c23,9,27,6,31,3,35,,41,,45,v3,,6,,9,1c57,1,59,3,61,4v2,1,4,2,5,4c67,10,69,12,70,14v2,-2,5,-5,7,-6c79,6,81,4,84,3,86,2,88,1,90,1,92,,94,,97,v5,,9,1,13,3c113,4,116,6,118,9v2,3,4,7,5,11c124,24,124,29,124,33r,51e" fillcolor="black" stroked="f">
              <v:path o:connecttype="custom" o:connectlocs="120,81;115,83;104,83;99,81;98,35;95,22;88,19;71,29;71,81;66,83;55,83;50,81;49,35;46,22;37,19;22,29;21,81;16,83;5,83;0,81;0,5;2,3;9,1;17,3;18,5;31,3;52,1;64,8;75,8;88,1;106,3;119,20;120,80" o:connectangles="0,0,0,0,0,0,0,0,0,0,0,0,0,0,0,0,0,0,0,0,0,0,0,0,0,0,0,0,0,0,0,0,0"/>
            </v:shape>
            <v:shape id="AutoShape 103" o:spid="_x0000_s38414" style="position:absolute;left:308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2s9sUA&#10;AADcAAAADwAAAGRycy9kb3ducmV2LnhtbESPQWvCQBSE74L/YXlCb2ajVG1SVxFLoXiqsRR6e2Rf&#10;k2D2bdhdTdpf3xUKHoeZ+YZZbwfTiis531hWMEtSEMSl1Q1XCj5Or9MnED4ga2wtk4If8rDdjEdr&#10;zLXt+UjXIlQiQtjnqKAOocul9GVNBn1iO+LofVtnMETpKqkd9hFuWjlP06U02HBcqLGjfU3lubgY&#10;BdliN/8yL8vfzK4abLPP90NKvVIPk2H3DCLQEO7h//abVvC4WMH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az2xQAAANwAAAAPAAAAAAAAAAAAAAAAAJgCAABkcnMv&#10;ZG93bnJldi54bWxQSwUGAAAAAAQABAD1AAAAigM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3,40;71,46;66,48;21,48;22,57;26,64;32,66;42,68;52,67;58,66;63,65;66,65;67,65;68,65;69,66;69,70;69,73;68,76;68,77;67,78;64,80;58,82;51,84;40,85;22,82;10,74;3,62;0,43;3,24;11,12;21,3;38,0;55,3;64,10;71,22;73,36;73,40;55,33;51,21;40,16;32,17;27,21;24,25;23,33;55,33" o:connectangles="0,0,0,0,0,0,0,0,0,0,0,0,0,0,0,0,0,0,0,0,0,0,0,0,0,0,0,0,0,0,0,0,0,0,0,0,0,0,0,0,0,0,0,0,0"/>
            </v:shape>
            <v:shape id="Freeform 104" o:spid="_x0000_s38413" style="position:absolute;left:3185;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ZpQ8IA&#10;AADcAAAADwAAAGRycy9kb3ducmV2LnhtbERPPW/CMBDdkfofrKvUDZxWBaEUgypaFIYsQNlP8REH&#10;4rMVu0naX18PlRif3vdqM9pW9NSFxrGC51kGgrhyuuFawddpN12CCBFZY+uYFPxQgM36YbLCXLuB&#10;D9QfYy1SCIccFZgYfS5lqAxZDDPniRN3cZ3FmGBXS93hkMJtK1+ybCEtNpwaDHraGqpux2+rIHx4&#10;ezp8mhv98rX0ZXHeFuedUk+P4/sbiEhjvIv/3Xut4HWe1qYz6Qj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mlDwgAAANwAAAAPAAAAAAAAAAAAAAAAAJgCAABkcnMvZG93&#10;bnJldi54bWxQSwUGAAAAAAQABAD1AAAAhwMAAAAA&#10;" path="m51,12v,2,,4,,5c51,18,50,20,50,21v,1,,1,-1,1c48,23,48,22,48,22v-1,,-1,,-2,c46,22,45,22,44,22v-1,,-1,-1,-2,-1c40,21,40,21,39,21v-1,,-3,,-4,c34,22,33,23,31,23v-1,1,-2,3,-4,5c25,30,24,32,22,34r,50c22,84,22,85,22,85v-1,1,-1,1,-2,1c20,86,18,86,17,87v-2,,-4,,-5,c9,87,8,87,6,87,5,86,4,86,3,86,1,85,1,85,1,85,,85,,84,,84l,5c,4,,4,1,3v,,,,2,c4,3,4,2,5,1v1,,3,,5,c12,1,13,1,14,1v2,,3,1,3,2c18,3,18,3,19,3v1,,,1,,2l19,14v2,-2,4,-5,6,-7c27,5,29,4,30,3,32,1,34,1,35,v1,,3,,5,c41,,42,,43,v1,,1,,2,c46,,47,1,48,1v1,,1,,1,1c49,3,50,3,50,3v1,,,1,,1c50,5,51,6,51,7v,1,,3,,5e" fillcolor="black" stroked="f">
              <v:path o:connecttype="custom" o:connectlocs="47,12;47,17;46,21;45,22;44,22;42,22;40,22;38,21;37,21;33,21;29,22;25,26;20,32;20,80;20,81;18,82;15,83;12,83;6,83;3,82;1,81;0,80;0,5;1,3;3,3;5,1;10,1;13,1;15,3;17,3;17,5;17,14;23,7;28,3;33,0;37,0;39,0;41,0;44,1;45,2;46,3;46,4;47,7;47,12" o:connectangles="0,0,0,0,0,0,0,0,0,0,0,0,0,0,0,0,0,0,0,0,0,0,0,0,0,0,0,0,0,0,0,0,0,0,0,0,0,0,0,0,0,0,0,0"/>
            </v:shape>
            <v:shape id="AutoShape 105" o:spid="_x0000_s38412" style="position:absolute;left:3241;top:1372;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2CVMYA&#10;AADcAAAADwAAAGRycy9kb3ducmV2LnhtbESPT2sCMRTE74V+h/AKvUjNtv6h3RpFREHEi7aHHh+b&#10;t5vFzcuSRI3f3hQKPQ4z8xtmtki2ExfyoXWs4HVYgCCunG65UfD9tXl5BxEissbOMSm4UYDF/PFh&#10;hqV2Vz7Q5RgbkSEcSlRgYuxLKUNlyGIYup44e7XzFmOWvpHa4zXDbSffimIqLbacFwz2tDJUnY5n&#10;q6BObrdOy/VgX0/Nyf/cBt1odVbq+SktP0FESvE//NfeagXjyQf8ns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2CVMYAAADcAAAADwAAAAAAAAAAAAAAAACYAgAAZHJz&#10;L2Rvd25yZXYueG1sUEsFBgAAAAAEAAQA9QAAAIsDAAAAAA==&#10;" adj="0,,0" path="m55,95v,2,,4,-1,6c54,102,54,103,53,104v,1,-1,1,-2,1c50,106,49,106,47,106v-1,1,-3,1,-4,1c42,108,39,107,38,107v-5,,-8,,-12,-1c23,105,21,103,19,101,16,98,15,95,14,92,13,89,12,84,12,80r,-41l3,39v-1,,-2,,-2,-2c,35,,34,,30,,29,,27,,26,,25,,24,1,23v,-1,,-1,,-1c1,22,3,21,3,21r9,l12,4v,-1,,-2,1,-2c13,2,13,1,15,1v1,,1,,3,-1c20,,21,,23,v2,,4,,6,c30,,32,1,32,1v1,1,1,1,2,1c34,3,34,3,34,4r,17l51,21v1,,2,,2,1c54,22,54,22,54,23v,,,2,1,3c55,27,55,29,55,30v,4,-1,6,-1,7c53,38,53,39,51,39r-17,l34,76v,4,1,8,3,9c38,87,40,89,43,89v2,,3,,4,-1c48,88,49,88,49,88v1,-1,1,-1,2,-1c51,87,52,86,53,86r,1c53,87,54,88,54,88v1,1,,2,1,3c55,92,55,93,55,95xm49,111v1,3,2,5,3,7c52,119,52,121,52,123v,2,,5,-1,6c50,131,48,133,47,134v-2,1,-4,2,-6,3c39,137,36,138,33,138v-2,,-5,,-7,-1c24,137,22,137,21,136v-2,,-3,,-3,-1c17,135,17,135,16,134v,-1,,-1,-1,-2c15,132,15,131,15,129v,-2,,-3,1,-5c17,123,17,123,19,123r10,c31,123,32,123,33,122v1,,1,-2,1,-3c34,118,34,118,34,116v-1,-1,-1,-1,-2,-2l29,106r18,l49,111xe" fillcolor="black" stroked="f">
              <v:stroke joinstyle="round"/>
              <v:formulas/>
              <v:path o:connecttype="custom" o:connectlocs="50,99;47,102;40,103;24,103;14,90;12,37;1,35;0,26;1,22;12,21;13,2;16,0;27,0;32,2;32,21;49,22;51,26;50,35;32,37;35,83;43,86;47,85;49,85;51,89;45,107;48,119;43,130;31,134;19,132;14,130;14,125;17,119;31,118;32,112;27,103;45,107" o:connectangles="0,0,0,0,0,0,0,0,0,0,0,0,0,0,0,0,0,0,0,0,0,0,0,0,0,0,0,0,0,0,0,0,0,0,0,0"/>
            </v:shape>
            <v:shape id="Freeform 106" o:spid="_x0000_s38411" style="position:absolute;left:3312;top:1392;width:73;height:87;visibility:visible;mso-wrap-style:none;v-text-anchor:middle" coordsize="7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bFWsMA&#10;AADcAAAADwAAAGRycy9kb3ducmV2LnhtbERP3WrCMBS+F/YO4QjeyJooTqQ2yhgMLduQqQ9waI5t&#10;sTkpTbR1T79cDHb58f1n28E24k6drx1rmCUKBHHhTM2lhvPp/XkFwgdkg41j0vAgD9vN0yjD1Lie&#10;v+l+DKWIIexT1FCF0KZS+qIiiz5xLXHkLq6zGCLsSmk67GO4beRcqaW0WHNsqLClt4qK6/FmNex+&#10;ZlN5WDVqniv6UJ/9y9chz7WejIfXNYhAQ/gX/7n3RsNiGe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bFWsMAAADcAAAADwAAAAAAAAAAAAAAAACYAgAAZHJzL2Rv&#10;d25yZXYueG1sUEsFBgAAAAAEAAQA9QAAAIgDAAAAAA==&#10;" path="m74,83v,,,1,,2c73,85,73,85,72,85v-1,,-1,1,-3,1c68,86,67,86,65,86v-2,,-4,,-5,c59,86,58,86,57,85v,,-1,,-1,c55,85,55,83,55,83r,-9c51,78,47,82,42,85v-4,2,-9,3,-13,3c23,88,18,87,15,85,11,83,8,81,6,78,4,75,2,71,1,68,1,64,,58,,52l,4c,3,,3,,3,1,3,1,2,2,2,3,2,4,1,5,1v2,-1,4,,5,c13,1,14,1,16,1v2,,2,,4,1c21,2,21,2,21,3v1,,1,,1,1l22,49v,4,,7,,9c23,60,24,62,25,64v1,1,2,2,4,4c31,69,33,69,35,69v3,,5,-1,8,-4c46,63,49,60,52,56l52,4v,-1,,-1,1,-2c54,2,54,2,55,2v1,,1,-1,3,-1c60,,61,1,64,1v2,,4,,5,c70,1,71,1,72,2v1,,1,,2,c74,2,74,3,74,4r,79e" fillcolor="black" stroked="f">
              <v:path o:connecttype="custom" o:connectlocs="70,79;70,81;68,81;65,82;61,82;56,82;54,81;54,81;53,79;53,70;40,81;27,84;15,81;6,74;1,65;0,50;0,4;0,3;2,2;5,1;10,1;16,1;18,2;19,3;20,4;20,47;20,56;23,62;27,65;33,65;41,63;50,54;50,4;51,2;53,2;55,1;60,1;65,1;68,2;70,2;70,4;70,79" o:connectangles="0,0,0,0,0,0,0,0,0,0,0,0,0,0,0,0,0,0,0,0,0,0,0,0,0,0,0,0,0,0,0,0,0,0,0,0,0,0,0,0,0,0"/>
            </v:shape>
            <v:shape id="Freeform 107" o:spid="_x0000_s38410" style="position:absolute;left:3408;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ewNMYA&#10;AADcAAAADwAAAGRycy9kb3ducmV2LnhtbESPQWvCQBSE70L/w/IKvYjZKDVodBURWkoPQm0OHh/Z&#10;ZxKafRt2t0nqr+8WCh6HmfmG2e5H04qenG8sK5gnKQji0uqGKwXF58tsBcIHZI2tZVLwQx72u4fJ&#10;FnNtB/6g/hwqESHsc1RQh9DlUvqyJoM+sR1x9K7WGQxRukpqh0OEm1Yu0jSTBhuOCzV2dKyp/Dp/&#10;GwXT2+rdLdbH6nrIyJ5eb+mFl4VST4/jYQMi0Bju4f/2m1bwnM3h70w8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ewNMYAAADcAAAADwAAAAAAAAAAAAAAAACYAgAAZHJz&#10;L2Rvd25yZXYueG1sUEsFBgAAAAAEAAQA9QAAAIsDAAAAAA==&#10;" path="m22,120v,,,1,,2c21,122,20,122,20,122v-1,,-2,1,-4,1c15,123,13,123,11,123v-2,,-4,,-5,c5,123,3,123,2,122v-1,,-1,,-1,c,122,,120,,120l,4c,4,,3,1,2,1,2,2,1,2,1,3,1,5,1,6,v1,,3,,5,c14,,15,,16,v2,,3,1,4,1c21,2,21,2,22,2v,1,,2,,2l22,120e" fillcolor="black" stroked="f">
              <v:path o:connecttype="custom" o:connectlocs="18,116;18,118;16,118;14,119;9,119;5,119;2,118;1,118;0,116;0,4;1,2;2,1;5,0;9,0;14,0;16,1;18,2;18,4;18,116" o:connectangles="0,0,0,0,0,0,0,0,0,0,0,0,0,0,0,0,0,0,0"/>
            </v:shape>
            <v:shape id="Freeform 108" o:spid="_x0000_s38409" style="position:absolute;left:3451;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1gMUA&#10;AADcAAAADwAAAGRycy9kb3ducmV2LnhtbESP0WrCQBRE3wv+w3IF3+rGKLGkrhKklULpgzEfcMne&#10;JqHZu2F31ejXd4VCH4eZOcNsdqPpxYWc7ywrWMwTEMS11R03CqrT+/MLCB+QNfaWScGNPOy2k6cN&#10;5tpe+UiXMjQiQtjnqKANYcil9HVLBv3cDsTR+7bOYIjSNVI7vEa46WWaJJk02HFcaHGgfUv1T3k2&#10;ChyPy6p8K45Z+lUfqvXnfijuN6Vm07F4BRFoDP/hv/aHVrDKUnic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3WAxQAAANwAAAAPAAAAAAAAAAAAAAAAAJgCAABkcnMv&#10;ZG93bnJldi54bWxQSwUGAAAAAAQABAD1AAAAigMAAAAA&#10;" path="m75,83v,,,1,-1,2c74,85,74,85,73,85v-1,,-2,1,-3,1c69,86,68,86,65,86v-1,,-3,,-4,c60,86,59,86,58,85v-1,,-1,,-2,c56,85,56,83,56,83r,-9c52,78,47,82,43,85v-5,2,-9,3,-14,3c23,88,19,87,15,85,11,83,9,81,6,78,4,75,2,71,2,68,1,64,,58,,52l,4c,3,,3,1,3v,,,-1,1,-1c4,2,4,1,6,1v1,-1,3,,5,c13,1,15,1,17,1v1,,2,,3,1c21,2,21,2,22,3v,,,,,1l22,49v,4,,7,1,9c23,60,25,62,26,64v1,1,2,2,4,4c31,69,33,69,35,69v3,,6,-1,9,-4c47,63,49,60,53,56l53,4v,-1,,-1,,-2c54,2,54,2,55,2v1,,2,-1,4,-1c60,,62,1,64,1v2,,4,,5,c70,1,72,1,73,2v1,,1,,1,c75,2,75,3,75,4r,79e" fillcolor="black" stroked="f">
              <v:path o:connecttype="custom" o:connectlocs="71,79;70,81;69,81;66,82;61,82;57,82;55,81;54,81;54,79;54,70;41,81;27,84;15,81;6,74;2,65;0,50;0,4;1,3;2,2;6,1;11,1;17,1;19,2;20,3;20,4;20,47;21,56;24,62;28,65;33,65;42,63;51,54;51,4;51,2;53,2;56,1;60,1;65,1;69,2;70,2;71,4;71,79" o:connectangles="0,0,0,0,0,0,0,0,0,0,0,0,0,0,0,0,0,0,0,0,0,0,0,0,0,0,0,0,0,0,0,0,0,0,0,0,0,0,0,0,0,0"/>
            </v:shape>
            <v:shape id="AutoShape 109" o:spid="_x0000_s38408" style="position:absolute;left:3546;top:1358;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ErAsQA&#10;AADcAAAADwAAAGRycy9kb3ducmV2LnhtbESPQWsCMRSE74X+h/AKvdWsWkS2RpFqSy8eXIvnx+a5&#10;u7h52SZpjP++KQgeh5n5hlmskulFJOc7ywrGowIEcW11x42C78PHyxyED8gae8uk4EoeVsvHhwWW&#10;2l54T7EKjcgQ9iUqaEMYSil93ZJBP7IDcfZO1hkMWbpGaoeXDDe9nBTFTBrsOC+0ONB7S/W5+jUK&#10;+OSum5S2U90c43i7+4nH+WdU6vkprd9ABErhHr61v7SC19kU/s/kI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BKwLEAAAA3AAAAA8AAAAAAAAAAAAAAAAAmAIAAGRycy9k&#10;b3ducmV2LnhtbFBLBQYAAAAABAAEAPUAAACJAwAAAAA=&#10;" adj="0,,0" path="m22,117v,,,1,-1,1c20,119,20,119,19,119v,,-2,,-3,1c14,120,13,120,11,120v-2,,-4,,-6,c4,119,3,119,2,119,1,118,1,118,,118v,,,-1,,-1l,38c,37,,37,,37,1,36,1,36,2,36v,,2,-1,3,-2c6,34,9,34,11,34v2,,3,,5,c18,34,18,35,19,36v1,,1,,2,1c22,37,22,37,22,38r,79xm25,11v,5,-1,8,-3,10c21,22,17,23,12,23,8,23,4,22,3,21,1,19,,16,,12,,7,1,4,3,3,4,1,8,,13,v4,,8,,9,2c24,4,25,7,25,11xe" fillcolor="black" stroked="f">
              <v:stroke joinstyle="round"/>
              <v:formulas/>
              <v:path o:connecttype="custom" o:connectlocs="18,113;18,114;17,115;14,116;9,116;5,116;2,115;0,114;0,113;0,36;0,35;2,34;5,32;9,32;14,32;17,34;18,35;18,36;18,113;21,11;18,21;10,23;3,21;0,12;3,3;11,0;18,2;21,11" o:connectangles="0,0,0,0,0,0,0,0,0,0,0,0,0,0,0,0,0,0,0,0,0,0,0,0,0,0,0,0"/>
            </v:shape>
            <v:shape id="AutoShape 110" o:spid="_x0000_s38407" style="position:absolute;left:3593;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LhHcYA&#10;AADcAAAADwAAAGRycy9kb3ducmV2LnhtbESPQWvCQBSE70L/w/IKvZlNJUqJboIUpD0o1LQUentk&#10;n0kw+zZktzHx17sFocdhZr5hNvloWjFQ7xrLCp6jGARxaXXDlYKvz938BYTzyBpby6RgIgd59jDb&#10;YKrthY80FL4SAcIuRQW1910qpStrMugi2xEH72R7gz7IvpK6x0uAm1Yu4nglDTYcFmrs6LWm8lz8&#10;GgXfy7dx2m/d9ScZTh+HvS/QdpNST4/jdg3C0+j/w/f2u1aQrBL4OxOOgM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LhHcYAAADcAAAADwAAAAAAAAAAAAAAAACYAgAAZHJz&#10;L2Rvd25yZXYueG1sUEsFBgAAAAAEAAQA9QAAAIsDAAAAAA==&#10;" adj="0,,0" path="m25,13v,3,,5,,6c24,21,24,22,23,23v-2,2,-3,2,-4,3c17,26,15,26,13,26v-2,,-5,,-6,c5,25,4,25,3,23,2,22,2,21,1,19,,18,,16,,13,,10,,9,1,7,2,5,2,4,3,2,3,1,5,1,7,v1,,4,,6,c15,,17,,19,v1,1,3,1,4,2c23,4,24,5,25,7v,2,,3,,6xm27,71v,2,,4,,6c26,78,26,80,25,81v-2,1,-3,1,-4,2c19,84,17,84,15,84v-2,,-5,,-6,-1c7,82,6,82,5,81,4,80,4,78,3,77,2,75,2,73,2,71v,-3,,-5,1,-7c4,63,4,61,5,60v,-1,2,-2,4,-3c10,57,13,57,15,57v2,,4,,6,c22,58,24,59,25,60v,1,1,2,2,4c27,67,27,68,27,71xe" fillcolor="black" stroked="f">
              <v:stroke joinstyle="round"/>
              <v:formulas/>
              <v:path o:connecttype="custom" o:connectlocs="18,13;18,19;17,21;14,24;9,24;5,24;3,21;1,19;0,13;1,7;3,2;5,0;9,0;14,0;17,2;18,7;18,13;20,67;20,73;18,77;15,79;11,80;7,79;3,77;3,73;2,67;3,61;3,58;7,55;11,55;15,55;18,58;20,61;20,67" o:connectangles="0,0,0,0,0,0,0,0,0,0,0,0,0,0,0,0,0,0,0,0,0,0,0,0,0,0,0,0,0,0,0,0,0,0"/>
            </v:shape>
            <v:shape id="Freeform 111" o:spid="_x0000_s38406" style="position:absolute;left:3671;top:1363;width:46;height:115;visibility:visible;mso-wrap-style:none;v-text-anchor:middle" coordsize="4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kHw8UA&#10;AADcAAAADwAAAGRycy9kb3ducmV2LnhtbESP3WrCQBSE74W+w3IK3ulG0SDRjVhpoVBbaKr3x+zJ&#10;D82ejdnVxLfvFgq9HGbmG2azHUwjbtS52rKC2TQCQZxbXXOp4Pj1MlmBcB5ZY2OZFNzJwTZ9GG0w&#10;0bbnT7plvhQBwi5BBZX3bSKlyysy6Ka2JQ5eYTuDPsiulLrDPsBNI+dRFEuDNYeFClvaV5R/Z1ej&#10;gD8u81UWvxeH5ul6nh2eez697ZQaPw67NQhPg/8P/7VftYJFvITfM+EIyP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QfDxQAAANwAAAAPAAAAAAAAAAAAAAAAAJgCAABkcnMv&#10;ZG93bnJldi54bWxQSwUGAAAAAAQABAD1AAAAigMAAAAA&#10;" path="m47,83v,5,,10,-2,14c44,102,43,104,41,107v-2,3,-6,5,-10,7c28,116,23,116,18,116v-2,,-4,,-6,c10,116,9,116,7,115v-1,,-2,,-4,-1c2,114,2,114,1,113v,-1,,-1,,-1c1,111,,111,,110v,,,-2,,-3c,106,,105,,104v,-2,,-4,,-5c,98,,96,,95v,,1,-1,1,-1c2,94,2,93,2,93v1,,1,,3,1c6,94,6,94,7,95v1,,2,,3,1c11,97,13,97,14,97v2,,3,,4,-1c19,95,21,95,22,94v1,-1,1,-3,1,-5c24,87,24,85,24,82l24,4v,-1,,-2,,-2c25,2,26,1,26,1v1,,2,,4,-1c32,,34,,36,v2,,4,,5,c42,,44,1,45,1v1,1,1,1,2,1c47,2,47,3,47,4r,79e" fillcolor="black" stroked="f">
              <v:path o:connecttype="custom" o:connectlocs="43,81;41,93;37,103;29,110;16,112;12,112;7,111;3,110;1,109;1,108;0,106;0,103;0,100;0,95;0,91;1,90;2,89;5,90;7,91;10,92;12,93;16,92;20,90;21,86;22,80;22,4;22,2;24,1;28,0;34,0;37,0;41,1;43,2;43,4;43,81" o:connectangles="0,0,0,0,0,0,0,0,0,0,0,0,0,0,0,0,0,0,0,0,0,0,0,0,0,0,0,0,0,0,0,0,0,0,0"/>
            </v:shape>
            <v:shape id="AutoShape 112" o:spid="_x0000_s38405" style="position:absolute;left:3734;top:1363;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d6o8MA&#10;AADcAAAADwAAAGRycy9kb3ducmV2LnhtbESPQWuDQBSE74X8h+UFeqtrQpBi3ISSIPTioVrI9eG+&#10;urbuW3G3av59t1DocZiZb5jivNpBzDT53rGCXZKCIG6d7rlT8N6UT88gfEDWODgmBXfycD5tHgrM&#10;tVv4jeY6dCJC2OeowIQw5lL61pBFn7iROHofbrIYopw6qSdcItwOcp+mmbTYc1wwONLFUPtVf1sF&#10;ZXX5lLeuNA1rc91X9VINdlHqcbu+HEEEWsN/+K/9qhUcsgx+z8QjIE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d6o8MAAADcAAAADwAAAAAAAAAAAAAAAACYAgAAZHJzL2Rv&#10;d25yZXYueG1sUEsFBgAAAAAEAAQA9QAAAIgDAAAAAA==&#10;" adj="0,,0" path="m84,82v,3,,5,-1,7c83,90,82,91,81,91r-10,l71,112v,,,1,-1,1c70,113,69,114,69,114v-1,,-3,1,-4,1c64,115,62,115,60,115v-2,,-4,,-6,c53,115,52,115,51,114v-1,,-2,,-2,-1c49,112,49,112,49,112r,-21l5,91v,,-2,,-2,-1c2,90,2,90,1,89v,,,-2,,-3c1,84,,83,,81,,78,,77,,76,,74,1,73,1,72v,-2,,-3,1,-3c2,68,2,66,3,65l39,3v,-1,,-1,1,-1c40,1,41,1,43,1,44,,46,1,48,v1,,4,,6,c58,,60,,62,v3,,4,1,5,1c69,2,69,2,70,2v,1,1,2,1,2l71,72r10,c82,72,83,73,83,74v1,2,1,4,1,8xm49,20r,l19,72r30,l49,20xe" fillcolor="black" stroked="f">
              <v:stroke joinstyle="round"/>
              <v:formulas/>
              <v:path o:connecttype="custom" o:connectlocs="80,80;79,86;77,87;67,87;67,108;66,109;65,110;62,111;58,111;52,111;49,110;47,109;47,108;47,87;5,87;3,86;1,86;1,84;0,79;0,74;1,70;2,67;3,63;37,3;38,2;41,1;46,0;52,0;60,0;63,1;66,2;67,4;67,70;77,70;79,72;80,80;47,20;47,20;19,70;47,70;47,20" o:connectangles="0,0,0,0,0,0,0,0,0,0,0,0,0,0,0,0,0,0,0,0,0,0,0,0,0,0,0,0,0,0,0,0,0,0,0,0,0,0,0,0,0"/>
            </v:shape>
            <v:shape id="AutoShape 113" o:spid="_x0000_s38404" style="position:absolute;left:382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Ey8cQA&#10;AADcAAAADwAAAGRycy9kb3ducmV2LnhtbESPUWvCQBCE3wv9D8cWfKt3laIlzSlSKEghD1p/wJJb&#10;k5jcbpo7Nfn3XqHQx2FmvmHyzeg7daUhNMIWXuYGFHEpruHKwvH78/kNVIjIDjthsjBRgM368SHH&#10;zMmN93Q9xEolCIcMLdQx9pnWoazJY5hLT5y8kwweY5JDpd2AtwT3nV4Ys9QeG04LNfb0UVPZHi7e&#10;wl5kFF38FObLFSezOE/tyk/Wzp7G7TuoSGP8D/+1d87C63IFv2fSEd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RMvHEAAAA3AAAAA8AAAAAAAAAAAAAAAAAmAIAAGRycy9k&#10;b3ducmV2LnhtbFBLBQYAAAAABAAEAPUAAACJAwAAAAA=&#10;" adj="0,,0" path="m82,59v,9,-1,17,-3,25c78,91,75,97,72,103v-3,5,-7,9,-12,12c54,118,48,119,40,119v-8,,-14,-1,-20,-4c15,112,11,108,8,103,5,98,3,92,2,85,1,77,,69,,60,,51,1,43,2,35,4,28,6,22,10,16,13,10,17,7,23,4,28,1,34,,42,v8,,14,1,19,4c66,7,71,11,74,16v3,5,5,11,6,18c81,42,82,50,82,59xm58,60v,-5,,-10,,-14c57,41,57,38,57,35,56,31,55,29,54,27v,-2,-2,-4,-3,-5c50,21,48,19,46,19,45,18,43,18,41,18v-4,,-6,1,-9,3c30,22,28,25,27,29v-2,3,-3,7,-3,12c23,46,23,52,23,59v,8,1,15,1,20c25,84,26,89,27,92v1,3,4,5,6,7c35,101,37,101,41,101v2,,4,-1,5,-2c48,99,50,98,52,96v1,-2,2,-3,3,-6c56,88,56,86,57,82v,-3,1,-6,1,-9c58,69,58,65,58,60xe" fillcolor="black" stroked="f">
              <v:stroke joinstyle="round"/>
              <v:formulas/>
              <v:path o:connecttype="custom" o:connectlocs="78,57;75,82;68,99;58,111;38,115;20,111;8,99;2,83;0,58;2,33;10,16;21,4;40,0;59,4;70,16;76,32;78,57;56,58;56,44;55,33;52,27;49,22;44,19;39,18;30,21;25,29;22,39;21,57;22,77;25,89;31,95;39,97;44,95;50,92;53,88;55,80;56,71;56,58" o:connectangles="0,0,0,0,0,0,0,0,0,0,0,0,0,0,0,0,0,0,0,0,0,0,0,0,0,0,0,0,0,0,0,0,0,0,0,0,0,0"/>
            </v:shape>
            <v:shape id="Freeform 114" o:spid="_x0000_s38403" style="position:absolute;left:3913;top:1346;width:74;height:157;visibility:visible;mso-wrap-style:none;v-text-anchor:middle"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nH8EA&#10;AADcAAAADwAAAGRycy9kb3ducmV2LnhtbERPy2qDQBTdF/oPwy1014xKCIl1lLS00C59bLK7OLcq&#10;ce6IMxr7951FIcvDeWfFZkax0uwGywriXQSCuLV64E5BU3++HEE4j6xxtEwKfslBkT8+ZJhqe+OS&#10;1sp3IoSwS1FB7/2USunangy6nZ2IA/djZ4M+wLmTesZbCDejTKLoIA0OHBp6nOi9p/ZaLUbBUq1V&#10;Epff+6i+lO1beWpOH7ZR6vlpO7+C8LT5u/jf/aUV7A9hbTgTjoD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mJx/BAAAA3AAAAA8AAAAAAAAAAAAAAAAAmAIAAGRycy9kb3du&#10;cmV2LnhtbFBLBQYAAAAABAAEAPUAAACGAwAAAAA=&#10;" path="m22,154v,1,,2,-1,2c21,156,20,157,19,157v-1,,-2,1,-3,1c14,158,13,158,11,158v-2,,-5,,-6,c4,158,2,157,1,157,,157,,156,,155v,-1,,-1,1,-2l53,5v,-1,1,-1,2,-2c55,2,56,2,56,2v1,,2,-1,4,-1c61,,63,1,64,1v3,,5,,6,c72,2,73,2,74,2v1,,1,1,1,2c75,5,75,5,75,6l22,154e" fillcolor="black" stroked="f">
              <v:path o:connecttype="custom" o:connectlocs="20,150;19,152;19,153;16,154;11,154;5,154;1,153;0,151;1,149;51,5;53,3;54,2;56,1;60,1;66,1;70,2;71,4;71,6;20,150" o:connectangles="0,0,0,0,0,0,0,0,0,0,0,0,0,0,0,0,0,0,0"/>
            </v:shape>
            <v:shape id="Freeform 115" o:spid="_x0000_s38402" style="position:absolute;left:4003;top:1363;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EVm8QA&#10;AADcAAAADwAAAGRycy9kb3ducmV2LnhtbESPzYvCMBTE7wv+D+EJe1tTRfyoRlFBcG/rx8Xbo3k2&#10;1ealNrF2//vNguBxmJnfMPNla0vRUO0Lxwr6vQQEceZ0wbmC03H7NQHhA7LG0jEp+CUPy0XnY46p&#10;dk/eU3MIuYgQ9ikqMCFUqZQ+M2TR91xFHL2Lqy2GKOtc6hqfEW5LOUiSkbRYcFwwWNHGUHY7PKyC&#10;n3szOV7H+o459s/b3X69+pZGqc9uu5qBCNSGd/jV3mkFw9EU/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RFZvEAAAA3AAAAA8AAAAAAAAAAAAAAAAAmAIAAGRycy9k&#10;b3ducmV2LnhtbFBLBQYAAAAABAAEAPUAAACJAwAAAAA=&#10;" path="m71,106v,1,,3,,4c71,111,71,112,70,113v,1,,1,-1,1c68,114,68,115,68,115r-63,c4,115,4,115,4,114v,,-1,,-1,-1c3,112,2,111,2,110v-1,-1,,-3,,-4c2,104,2,103,2,102v,-2,,-3,1,-3c3,98,3,97,4,97v,,,,1,l26,97r,-74l8,33c6,34,5,34,4,34v,,-1,,-2,c2,33,2,32,1,31,,30,1,28,1,26v,-1,,-3,,-4c1,21,2,21,2,20v,-1,,-1,1,-2c3,18,3,18,4,17l29,1v,,,,1,c30,1,31,1,32,v,,1,,2,c36,,37,,39,v2,,4,,5,c45,,47,1,47,1v1,,2,,2,c49,1,49,2,49,3r,94l68,97v,,1,,1,c69,98,70,98,70,99v,1,1,1,1,3c72,103,71,104,71,106e" fillcolor="black" stroked="f">
              <v:path o:connecttype="custom" o:connectlocs="65,102;65,106;64,109;63,110;62,111;5,111;4,110;3,109;2,106;2,102;2,98;3,95;4,93;5,93;24,93;24,23;8,31;4,32;2,32;1,29;1,26;1,22;2,20;3,18;4,17;27,1;28,1;30,0;32,0;35,0;40,0;43,1;45,1;45,3;45,93;62,93;63,93;64,95;65,98;65,102" o:connectangles="0,0,0,0,0,0,0,0,0,0,0,0,0,0,0,0,0,0,0,0,0,0,0,0,0,0,0,0,0,0,0,0,0,0,0,0,0,0,0,0"/>
            </v:shape>
            <v:shape id="Freeform 116" o:spid="_x0000_s38401" style="position:absolute;left:4088;top:1363;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VncIA&#10;AADcAAAADwAAAGRycy9kb3ducmV2LnhtbERPXWvCMBR9H/gfwhV8m6lDpuuMosKgyAbqxOe75toU&#10;m5uSxNrt1y8Pgz0ezvdi1dtGdORD7VjBZJyBIC6drrlScPp8e5yDCBFZY+OYFHxTgNVy8LDAXLs7&#10;H6g7xkqkEA45KjAxtrmUoTRkMYxdS5y4i/MWY4K+ktrjPYXbRj5l2bO0WHNqMNjS1lB5Pd6sAv/1&#10;8vNRrPeh6M6z0pn3vt3uNkqNhv36FUSkPv6L/9yFVjCdpfnpTDo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8JWdwgAAANwAAAAPAAAAAAAAAAAAAAAAAJgCAABkcnMvZG93&#10;bnJldi54bWxQSwUGAAAAAAQABAD1AAAAhwMAAAAA&#10;" path="m77,10v,2,,4,,5c77,16,77,17,77,18v,1,-1,2,-1,3c75,21,75,23,75,24l37,112v,,,1,-1,1c36,114,34,114,33,114v,,-2,1,-3,1c29,115,26,115,24,115v-3,,-6,,-8,-1c15,114,13,114,12,114v-1,-1,-1,-1,-1,-2c11,112,11,110,12,109l52,20,4,20v-1,,-2,,-3,-2c1,16,,14,,10,,8,,7,,6,,4,1,3,1,3,2,2,2,2,3,1,3,,4,,4,l72,v1,,2,,3,1c75,2,76,2,76,2v1,1,1,2,1,3c77,6,77,8,77,10e" fillcolor="black" stroked="f">
              <v:path o:connecttype="custom" o:connectlocs="73,10;73,15;73,18;72,21;71,24;35,108;34,109;31,110;28,111;22,111;16,110;12,110;11,108;12,105;50,20;4,20;1,18;0,10;0,6;1,3;3,1;4,0;68,0;71,1;72,2;73,5;73,10" o:connectangles="0,0,0,0,0,0,0,0,0,0,0,0,0,0,0,0,0,0,0,0,0,0,0,0,0,0,0"/>
            </v:shape>
            <v:shape id="AutoShape 117" o:spid="_x0000_s38400" style="position:absolute;left:417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2Zw8MA&#10;AADcAAAADwAAAGRycy9kb3ducmV2LnhtbESP3WrCQBSE7wt9h+UUvKu7itSSukopCCLkwp8HOGSP&#10;SWr2nDS7avL2rlDwcpiZb5jFqveNulIXamELk7EBRVyIq7m0cDys3z9BhYjssBEmCwMFWC1fXxaY&#10;Obnxjq77WKoE4ZChhSrGNtM6FBV5DGNpiZN3ks5jTLIrtevwluC+0VNjPrTHmtNChS39VFSc9xdv&#10;YSfSi87/crN1+clMf4fz3A/Wjt767y9Qkfr4DP+3N87CbD6Bx5l0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2Zw8MAAADcAAAADwAAAAAAAAAAAAAAAACYAgAAZHJzL2Rv&#10;d25yZXYueG1sUEsFBgAAAAAEAAQA9QAAAIgDAAAAAA==&#10;" adj="0,,0" path="m82,59v,9,-1,17,-2,25c78,91,76,97,72,103v-3,5,-7,9,-12,12c54,118,48,119,40,119v-8,,-14,-1,-19,-4c16,112,12,108,8,103,5,98,3,92,2,85,1,77,,69,,60,,51,1,43,3,35,4,28,7,22,10,16,13,10,17,7,23,4,29,1,34,,42,v8,,14,1,20,4c67,7,71,11,74,16v3,5,5,11,6,18c81,42,82,50,82,59xm61,60v,-5,,-10,-1,-14c60,41,60,38,59,35,58,31,57,29,57,27,56,25,55,23,53,22,52,21,51,19,49,19,47,18,45,18,43,18v-3,,-6,1,-8,3c32,22,31,25,29,29v-2,3,-2,7,-3,12c26,46,26,52,26,59v,8,,15,1,20c27,84,28,89,30,92v1,3,3,5,5,7c38,101,40,101,43,101v2,,4,-1,6,-2c51,99,52,98,54,96v2,-2,2,-3,3,-6c58,88,58,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118" o:spid="_x0000_s38399" style="position:absolute;left:4269;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YyEMMA&#10;AADcAAAADwAAAGRycy9kb3ducmV2LnhtbESPT4vCMBTE74LfITzBm6aWVddqlGVhxYsHrez52bz+&#10;wealNlHrtzcLCx6HmfkNs9p0phZ3al1lWcFkHIEgzqyuuFBwSn9GnyCcR9ZYWyYFT3KwWfd7K0y0&#10;ffCB7kdfiABhl6CC0vsmkdJlJRl0Y9sQBy+3rUEfZFtI3eIjwE0t4yiaSYMVh4USG/ouKbscb0aB&#10;j7f7W5rnaK/P3wWfs/oylROlhoPuawnCU+ff4f/2Tiv4mMfwdyYc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YyEMMAAADcAAAADwAAAAAAAAAAAAAAAACYAgAAZHJzL2Rv&#10;d25yZXYueG1sUEsFBgAAAAAEAAQA9QAAAIgDAAAAAA==&#10;" adj="0,,0" path="m79,54v,5,,10,-1,15c78,74,77,78,76,84v-2,5,-4,9,-6,13c68,102,65,105,61,108v-4,4,-8,6,-13,8c42,118,36,119,29,119v-3,,-5,,-8,-1c19,118,17,118,14,117v-2,-1,-4,-1,-5,-2c8,115,6,114,6,113,5,112,5,112,5,111v,-1,-1,-3,-1,-5c4,103,4,102,4,101v,-2,1,-2,1,-3c5,98,5,97,6,97v,-1,,,1,c8,97,9,97,10,97v2,1,3,1,5,1c17,99,19,99,21,100v2,1,5,1,8,1c34,101,38,99,42,98v3,-2,6,-4,8,-7c52,88,53,85,55,81v1,-4,1,-9,1,-13c53,70,50,71,47,73v-4,1,-9,1,-13,1c27,74,22,74,18,72,13,70,10,68,8,65,5,63,3,59,2,54,1,50,,45,,39,,34,1,29,3,24,5,19,7,15,10,12,14,8,18,5,23,3,28,1,34,,40,v6,,10,1,14,2c58,3,61,5,64,8v3,2,5,5,8,8c74,18,75,23,76,27v1,4,2,8,2,13c79,45,79,49,79,54xm56,51c56,45,55,39,55,35,54,31,53,27,52,25,51,22,48,21,46,19,44,18,42,18,39,18v-3,,-5,,-7,1c30,21,28,22,27,23v-1,2,-2,4,-3,7c23,32,23,35,23,38v,3,,6,,8c24,48,25,51,26,52v1,2,3,3,5,4c33,56,35,57,38,57v4,,6,-1,10,-2c51,54,53,53,56,51xe" fillcolor="black" stroked="f">
              <v:stroke joinstyle="round"/>
              <v:formulas/>
              <v:path o:connecttype="custom" o:connectlocs="75,52;74,67;72,82;66,93;58,104;46,112;27,115;20,114;14,113;9,111;6,109;5,107;4,102;4,97;5,94;6,93;7,93;10,93;15,94;20,96;27,97;40,94;48,88;53,79;54,66;45,71;32,72;18,70;8,63;2,52;0,37;3,24;10,12;21,3;38,0;52,2;60,8;68,16;72,27;74,38;75,52;54,49;53,33;50,25;44,19;37,18;30,19;25,23;22,30;21,36;21,44;24,50;29,54;36,55;46,53;54,49" o:connectangles="0,0,0,0,0,0,0,0,0,0,0,0,0,0,0,0,0,0,0,0,0,0,0,0,0,0,0,0,0,0,0,0,0,0,0,0,0,0,0,0,0,0,0,0,0,0,0,0,0,0,0,0,0,0,0,0"/>
            </v:shape>
            <v:shape id="Freeform 119" o:spid="_x0000_s38398" style="position:absolute;left:4362;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nmpMcA&#10;AADcAAAADwAAAGRycy9kb3ducmV2LnhtbESPW2vCQBSE3wv+h+UIfSm66QWV6CpSWloqCN7Qx0P2&#10;mIRmz4bdjSb99W6h0MdhZr5hZovWVOJCzpeWFTwOExDEmdUl5wr2u/fBBIQPyBory6SgIw+Lee9u&#10;hqm2V97QZRtyESHsU1RQhFCnUvqsIIN+aGvi6J2tMxiidLnUDq8Rbir5lCQjabDkuFBgTa8FZd/b&#10;xij4+Hlwp2XzVq+ooa9jt+/Wq0On1H2/XU5BBGrDf/iv/akVvIyf4fdMP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Z5qTHAAAA3AAAAA8AAAAAAAAAAAAAAAAAmAIAAGRy&#10;cy9kb3ducmV2LnhtbFBLBQYAAAAABAAEAPUAAACMAwAAAAA=&#10;" path="m76,83v,6,-1,11,-3,15c70,103,68,106,64,110v-4,3,-9,5,-14,6c44,118,39,119,32,119v-3,,-7,,-11,-1c18,118,15,116,13,116v-3,-1,-5,-2,-7,-3c4,112,3,112,2,111v,,,-1,-1,-1c1,109,1,108,1,107,1,106,,106,,105v,-2,,-3,,-5c,97,,95,1,94v,-1,1,-1,2,-1c4,93,5,93,6,94v1,,3,1,6,3c14,98,17,98,19,99v3,,7,1,11,1c32,100,36,99,38,99v2,-1,5,-2,6,-4c46,94,47,93,48,90v2,-2,2,-4,2,-6c50,81,49,79,48,77,47,74,46,73,43,71,41,69,39,69,36,68,33,67,29,67,25,67r-10,c14,67,14,67,13,66v,-1,-1,-1,-1,-1c12,64,12,63,11,62v-1,-1,,-2,,-4c11,56,11,55,11,53v,-1,1,-1,1,-2c13,51,13,50,13,50v1,,1,,2,l25,50v4,,6,-1,9,-2c37,48,39,46,40,45v2,-1,4,-3,5,-6c46,37,46,35,46,33v,-2,,-4,-1,-6c44,25,43,24,42,22,41,21,39,20,38,19v-2,,-5,-1,-8,-1c27,18,25,19,22,19v-3,1,-5,3,-8,4c12,24,10,25,9,26v-1,,-3,1,-3,1c5,27,5,27,5,27,5,26,4,26,4,26,3,25,4,25,3,23v-1,-1,,-2,,-4c3,17,3,16,3,16v,-1,,-3,1,-3c4,12,4,12,4,11,5,10,5,10,5,9,6,9,7,8,9,7,12,6,13,5,16,4v3,,6,-2,9,-3c29,1,33,,37,v6,,10,1,15,2c56,3,59,5,62,8v3,2,5,5,7,9c70,20,71,24,71,29v,3,-1,6,-1,9c69,41,68,44,66,47v-2,3,-4,4,-6,5c57,54,54,55,51,56r,c55,57,58,58,61,60v4,1,6,3,8,5c72,68,73,70,74,73v2,3,2,7,2,10e" fillcolor="black" stroked="f">
              <v:path o:connecttype="custom" o:connectlocs="69,94;48,112;19,114;6,109;1,106;0,101;1,90;6,90;19,95;36,95;46,88;46,75;34,66;15,65;12,63;11,56;12,49;15,48;32,46;43,37;43,27;36,19;20,19;9,26;5,27;3,23;3,16;4,11;9,7;23,1;50,2;65,17;66,36;56,50;49,54;65,63;72,81" o:connectangles="0,0,0,0,0,0,0,0,0,0,0,0,0,0,0,0,0,0,0,0,0,0,0,0,0,0,0,0,0,0,0,0,0,0,0,0,0"/>
            </v:shape>
            <v:shape id="Freeform 120" o:spid="_x0000_s38397" style="position:absolute;left:4446;top:1346;width:73;height:157;visibility:visible;mso-wrap-style:none;v-text-anchor:middle" coordsize="75,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HXZscA&#10;AADcAAAADwAAAGRycy9kb3ducmV2LnhtbESPT0/CQBDF7yZ+h82YcJOtAhYrCxGihosJ/wzXoTt2&#10;G7uztbuF+u1ZExKOL2/e782bzDpbiSM1vnSs4KGfgCDOnS65ULDbvt+PQfiArLFyTAr+yMNsensz&#10;wUy7E6/puAmFiBD2GSowIdSZlD43ZNH3XU0cvW/XWAxRNoXUDZ4i3FbyMUmepMWSY4PBmhaG8p9N&#10;a+Mbv5+mTdv9x+pQven0azCaD55rpXp33esLiEBduB5f0kutYJgO4X9MJIC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R12bHAAAA3AAAAA8AAAAAAAAAAAAAAAAAmAIAAGRy&#10;cy9kb3ducmV2LnhtbFBLBQYAAAAABAAEAPUAAACMAwAAAAA=&#10;" path="m22,154v-1,1,-1,2,-2,2c20,156,19,157,18,157v-1,,-1,1,-3,1c14,158,13,158,10,158v-2,,-4,,-5,c3,158,2,157,1,157,,157,,156,,155v,-1,,-1,,-2l53,5v,-1,,-1,1,-2c55,2,55,2,56,2v,,1,-1,3,-1c61,,62,1,64,1v2,,4,,6,c72,2,72,2,73,2v1,,1,1,1,2c74,5,74,5,74,6l22,154e" fillcolor="black" stroked="f">
              <v:path o:connecttype="custom" o:connectlocs="20,150;18,152;18,153;15,154;10,154;5,154;1,153;0,151;0,149;51,5;52,3;54,2;55,1;60,1;66,1;69,2;70,4;70,6;20,150" o:connectangles="0,0,0,0,0,0,0,0,0,0,0,0,0,0,0,0,0,0,0"/>
            </v:shape>
            <v:shape id="Freeform 121" o:spid="_x0000_s38396" style="position:absolute;left:4536;top:1363;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JQ8MA&#10;AADcAAAADwAAAGRycy9kb3ducmV2LnhtbESPT4vCMBTE74LfITzBm6aKu0o1ii4Ielv/XLw9mmdT&#10;bV5qk631228WFjwOM/MbZrFqbSkaqn3hWMFomIAgzpwuOFdwPm0HMxA+IGssHZOCF3lYLbudBaba&#10;PflAzTHkIkLYp6jAhFClUvrMkEU/dBVx9K6uthiirHOpa3xGuC3lOEk+pcWC44LBir4MZffjj1Xw&#10;/Whmp9tUPzDH0WW7O2zWe2mU6vfa9RxEoDa8w//tnVYwmX7A35l4BO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WJQ8MAAADcAAAADwAAAAAAAAAAAAAAAACYAgAAZHJzL2Rv&#10;d25yZXYueG1sUEsFBgAAAAAEAAQA9QAAAIgDAAAAAA==&#10;" path="m71,106v,1,,3,,4c71,111,71,112,70,113v,1,,1,-1,1c68,114,68,115,68,115r-63,c4,115,4,115,4,114v,,-1,,-1,-1c3,112,2,111,1,110v,-1,,-3,,-4c1,104,1,103,1,102v,-2,1,-3,2,-3c3,98,3,97,4,97v,,,,1,l26,97r,-74l8,33c6,34,5,34,4,34v,,-1,,-2,c1,33,1,32,1,31,,30,1,28,1,26v,-1,,-3,,-4c1,21,1,21,1,20v,-1,1,-1,2,-2c3,18,3,18,4,17l29,1v,,,,1,c30,1,31,1,32,v,,1,,2,c35,,37,,39,v2,,4,,5,c45,,47,1,47,1v1,,2,,2,c49,1,49,2,49,3r,94l68,97v,,1,,1,c69,98,70,98,70,99v,1,1,1,1,3c72,103,71,104,71,106e" fillcolor="black" stroked="f">
              <v:path o:connecttype="custom" o:connectlocs="63,102;63,106;62,109;61,110;60,111;5,111;4,110;3,109;1,106;1,102;1,98;3,95;4,93;5,93;24,93;24,23;8,31;4,32;2,32;1,29;1,26;1,22;1,20;3,18;4,17;26,1;26,1;28,0;30,0;35,0;40,0;42,1;43,1;43,3;43,93;60,93;61,93;62,95;63,98;63,102" o:connectangles="0,0,0,0,0,0,0,0,0,0,0,0,0,0,0,0,0,0,0,0,0,0,0,0,0,0,0,0,0,0,0,0,0,0,0,0,0,0,0,0"/>
            </v:shape>
            <v:shape id="AutoShape 122" o:spid="_x0000_s38395" style="position:absolute;left:4620;top:1361;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PLMcA&#10;AADcAAAADwAAAGRycy9kb3ducmV2LnhtbESPQWvCQBSE7wX/w/IKvemmolaiq2gx0EAQql68PbKv&#10;SWj2bcyuJvbXdwtCj8PMfMMs172pxY1aV1lW8DqKQBDnVldcKDgdk+EchPPIGmvLpOBODtarwdMS&#10;Y207/qTbwRciQNjFqKD0vomldHlJBt3INsTB+7KtQR9kW0jdYhfgppbjKJpJgxWHhRIbei8p/z5c&#10;jYLpZbdPJ/fr+WcXZSZLp/n2ksyVennuNwsQnnr/H360P7SCydsM/s6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czyzHAAAA3AAAAA8AAAAAAAAAAAAAAAAAmAIAAGRy&#10;cy9kb3ducmV2LnhtbFBLBQYAAAAABAAEAPUAAACMAwAAAAA=&#10;" adj="0,,0" path="m78,54v,5,,10,,15c77,74,76,78,75,84v-1,5,-3,9,-6,13c67,102,64,105,60,108v-4,4,-8,6,-13,8c42,118,35,119,28,119v-2,,-5,,-7,-1c18,118,16,118,14,117v-3,-1,-4,-1,-5,-2c8,115,6,114,5,113v,-1,-1,-1,-1,-2c4,110,4,108,4,106v,-3,,-4,,-5c4,99,4,99,4,98v,,1,-1,1,-1c6,96,6,97,6,97v2,,2,,4,c11,98,13,98,14,98v2,1,4,1,7,2c23,101,26,101,28,101v6,,10,-2,13,-3c44,96,47,94,49,91v3,-3,4,-6,5,-10c55,77,56,72,56,68v-3,2,-7,3,-10,5c43,74,38,74,33,74v-6,,-11,,-16,-2c13,70,10,68,7,65,4,63,2,59,1,54,,50,,45,,39,,34,1,29,2,24,4,19,6,15,10,12,13,8,17,5,22,3,27,1,33,,40,v5,,9,1,13,2c57,3,61,5,64,8v2,2,5,5,7,8c73,18,74,23,76,27v1,4,1,8,2,13c78,45,78,49,78,54xm55,51v,-6,,-12,-1,-16c53,31,52,27,51,25,50,22,48,21,45,19,43,18,41,18,38,18v-3,,-5,,-7,1c30,21,27,22,26,23v-1,2,-2,4,-3,7c23,32,22,35,22,38v,3,,6,1,8c23,48,25,51,26,52v1,2,2,3,4,4c32,56,35,57,38,57v3,,6,-1,9,-2c51,54,53,53,55,51xe" fillcolor="black" stroked="f">
              <v:stroke joinstyle="round"/>
              <v:formulas/>
              <v:path o:connecttype="custom" o:connectlocs="74,52;74,67;71,82;65,93;57,104;45,112;26,115;19,114;14,113;9,111;5,109;4,107;4,102;4,97;4,94;5,93;6,93;10,93;14,94;19,96;26,97;39,94;47,88;52,79;54,66;44,71;31,72;17,70;7,63;1,52;0,37;2,24;10,12;20,3;38,0;51,2;60,8;67,16;72,27;74,38;74,52;53,49;52,33;49,25;43,19;36,18;29,19;24,23;21,30;20,36;21,44;24,50;28,54;36,55;45,53;53,49" o:connectangles="0,0,0,0,0,0,0,0,0,0,0,0,0,0,0,0,0,0,0,0,0,0,0,0,0,0,0,0,0,0,0,0,0,0,0,0,0,0,0,0,0,0,0,0,0,0,0,0,0,0,0,0,0,0,0,0"/>
            </v:shape>
            <v:shape id="AutoShape 123" o:spid="_x0000_s38394" style="position:absolute;left:4711;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RiMUA&#10;AADcAAAADwAAAGRycy9kb3ducmV2LnhtbESPT2vCQBTE74LfYXmF3sxGaY1Ns4oILb30oCmeX7Mv&#10;fzD7NmbXJH77bqHQ4zAzv2Gy3WRaMVDvGssKllEMgriwuuFKwVf+ttiAcB5ZY2uZFNzJwW47n2WY&#10;ajvykYaTr0SAsEtRQe19l0rpipoMush2xMErbW/QB9lXUvc4Brhp5SqO19Jgw2Ghxo4ONRWX080o&#10;8Kv3z1telmiv9/MLfxft5VkulXp8mPavIDxN/j/81/7QCp6SB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cZGIxQAAANwAAAAPAAAAAAAAAAAAAAAAAJgCAABkcnMv&#10;ZG93bnJldi54bWxQSwUGAAAAAAQABAD1AAAAigMAAAAA&#10;" adj="0,,0" path="m79,54v,5,,10,-1,15c78,74,76,78,75,84v-1,5,-3,9,-5,13c67,102,64,105,61,108v-4,4,-8,6,-14,8c42,118,36,119,29,119v-3,,-5,,-8,-1c19,118,16,118,14,117v-2,-1,-4,-1,-5,-2c8,115,6,114,6,113,5,112,4,112,4,111v,-1,,-3,,-5c4,103,4,102,4,101v,-2,,-2,,-3c4,98,5,97,6,97v,-1,,,1,c8,97,8,97,10,97v2,1,3,1,5,1c16,99,19,99,21,100v2,1,5,1,8,1c34,101,38,99,41,98v4,-2,6,-4,9,-7c52,88,53,85,54,81v1,-4,2,-9,2,-13c53,70,50,71,46,73v-3,1,-8,1,-13,1c27,74,22,74,17,72,13,70,10,68,7,65,4,63,3,59,2,54,,50,,45,,39,,34,1,29,3,24,4,19,7,15,10,12,13,8,17,5,23,3,28,1,33,,40,v5,,10,1,14,2c58,3,61,5,64,8v3,2,5,5,7,8c74,18,75,23,76,27v1,4,2,8,2,13c79,45,79,49,79,54xm57,51v,-6,,-12,-1,-16c56,31,55,27,53,25,52,22,50,21,48,19,45,18,43,18,40,18v-2,,-5,,-6,1c32,21,30,22,28,23v-1,2,-2,4,-2,7c25,32,25,35,25,38v,3,,6,,8c26,48,27,51,28,52v1,2,3,3,4,4c34,56,37,57,40,57v3,,6,-1,9,-2c53,54,55,53,57,51xe" fillcolor="black" stroked="f">
              <v:stroke joinstyle="round"/>
              <v:formulas/>
              <v:path o:connecttype="custom" o:connectlocs="75,52;74,67;71,82;66,93;58,104;45,112;27,115;20,114;14,113;9,111;6,109;4,107;4,102;4,97;4,94;6,93;7,93;10,93;15,94;20,96;27,97;39,94;48,88;52,79;54,66;44,71;31,72;17,70;7,63;2,52;0,37;3,24;10,12;21,3;38,0;52,2;60,8;67,16;72,27;74,38;75,52;55,49;54,33;51,25;46,19;38,18;32,19;26,23;24,30;23,36;23,44;26,50;30,54;38,55;47,53;55,49" o:connectangles="0,0,0,0,0,0,0,0,0,0,0,0,0,0,0,0,0,0,0,0,0,0,0,0,0,0,0,0,0,0,0,0,0,0,0,0,0,0,0,0,0,0,0,0,0,0,0,0,0,0,0,0,0,0,0,0"/>
            </v:shape>
            <v:shape id="Freeform 124" o:spid="_x0000_s38393" style="position:absolute;left:4803;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101cQA&#10;AADcAAAADwAAAGRycy9kb3ducmV2LnhtbERPXWvCMBR9F/wP4Qp7GZo6hpPOKDIcGxOEVUUfL81d&#10;W9bclCTVdr/ePAx8PJzvxaoztbiQ85VlBdNJAoI4t7riQsFh/z6eg/ABWWNtmRT05GG1HA4WmGp7&#10;5W+6ZKEQMYR9igrKEJpUSp+XZNBPbEMcuR/rDIYIXSG1w2sMN7V8SpKZNFhxbCixobeS8t+sNQo+&#10;/h7ded1umi219HXqD/1ue+yVehh161cQgbpwF/+7P7WC55e4Np6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9dNXEAAAA3AAAAA8AAAAAAAAAAAAAAAAAmAIAAGRycy9k&#10;b3ducmV2LnhtbFBLBQYAAAAABAAEAPUAAACJAwAAAAA=&#10;" path="m76,83v,6,-1,11,-3,15c71,103,68,106,64,110v-4,3,-9,5,-14,6c44,118,39,119,33,119v-4,,-8,,-12,-1c18,118,15,116,13,116v-3,-1,-5,-2,-7,-3c4,112,3,112,3,111v-1,,-1,-1,-2,-1c1,109,1,108,1,107,1,106,,106,,105v,-2,,-3,,-5c,97,,95,1,94v,-1,1,-1,2,-1c4,93,5,93,6,94v1,,3,1,6,3c14,98,17,98,20,99v2,,6,1,10,1c33,100,36,99,38,99v3,-1,5,-2,6,-4c46,94,47,93,48,90v2,-2,2,-4,2,-6c50,81,49,79,48,77,47,74,46,73,43,71,41,69,39,69,36,68,33,67,29,67,25,67r-10,c14,67,14,67,13,66v,-1,-1,-1,-1,-1c12,64,12,63,11,62v-1,-1,,-2,,-4c11,56,11,55,11,53v,-1,1,-1,1,-2c13,51,13,50,13,50v1,,1,,2,l25,50v4,,6,-1,9,-2c37,48,39,46,41,45v1,-1,3,-3,4,-6c46,37,46,35,46,33v,-2,,-4,-1,-6c44,25,43,24,42,22,41,21,39,20,38,19v-2,,-5,-1,-8,-1c27,18,25,19,22,19v-3,1,-5,3,-8,4c12,24,10,25,9,26v-1,,-3,1,-3,1c5,27,5,27,5,27,5,26,4,26,4,26,3,25,4,25,3,23v,-1,,-2,,-4c3,17,3,16,3,16v,-1,,-3,1,-3c4,12,4,12,4,11,5,10,5,10,5,9,6,9,7,8,9,7,12,6,13,5,16,4v3,,6,-2,9,-3c29,1,33,,37,v6,,10,1,15,2c56,3,59,5,62,8v3,2,5,5,7,9c71,20,71,24,71,29v,3,,6,-1,9c69,41,68,44,66,47v-2,3,-4,4,-6,5c58,54,54,55,51,56r,c55,57,58,58,61,60v4,1,6,3,8,5c72,68,73,70,75,73v1,3,1,7,1,10e" fillcolor="black" stroked="f">
              <v:path o:connecttype="custom" o:connectlocs="69,94;48,112;19,114;6,109;1,106;0,101;1,90;6,90;19,95;36,95;46,88;46,75;34,66;15,65;12,63;11,56;12,49;15,48;32,46;43,37;43,27;36,19;20,19;9,26;5,27;3,23;3,16;4,11;9,7;23,1;50,2;65,17;66,36;56,50;49,54;65,63;72,81" o:connectangles="0,0,0,0,0,0,0,0,0,0,0,0,0,0,0,0,0,0,0,0,0,0,0,0,0,0,0,0,0,0,0,0,0,0,0,0,0"/>
            </v:shape>
            <v:shape id="Freeform 125" o:spid="_x0000_s38392" style="position:absolute;left:4927;top:1418;width:90;height:18;visibility:visible;mso-wrap-style:none;v-text-anchor:middle" coordsize="9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TcC8QA&#10;AADcAAAADwAAAGRycy9kb3ducmV2LnhtbESPS2vDMBCE74X8B7GB3hopoSSpGyWkhUJvJi/IcbG2&#10;tqm1ciTVj39fFQo5DjPzDbPZDbYRHflQO9YwnykQxIUzNZcazqePpzWIEJENNo5Jw0gBdtvJwwYz&#10;43o+UHeMpUgQDhlqqGJsMylDUZHFMHMtcfK+nLcYk/SlNB77BLeNXCi1lBZrTgsVtvReUfF9/LEa&#10;/Jvan/m6vB3UulGLS5mP7HOtH6fD/hVEpCHew//tT6PhefUCf2fSEZ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03AvEAAAA3AAAAA8AAAAAAAAAAAAAAAAAmAIAAGRycy9k&#10;b3ducmV2LnhtbFBLBQYAAAAABAAEAPUAAACJAwAAAAA=&#10;" path="m91,10v,3,,5,-1,6c89,17,88,19,87,19l4,19c3,19,2,18,1,16,,15,,13,,10,,6,,4,1,3,2,2,3,,4,l87,v1,,1,,2,1c89,2,90,2,90,3v,1,1,1,1,3c92,7,91,8,91,10e" fillcolor="black" stroked="f">
              <v:path o:connecttype="custom" o:connectlocs="85,8;84,13;81,15;4,15;1,13;0,8;1,3;4,0;81,0;83,1;84,3;85,5;85,8" o:connectangles="0,0,0,0,0,0,0,0,0,0,0,0,0"/>
            </v:shape>
            <v:shape id="Freeform 126" o:spid="_x0000_s38391" style="position:absolute;left:5065;top:1362;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U78A&#10;AADcAAAADwAAAGRycy9kb3ducmV2LnhtbERPTYvCMBC9L/gfwgh7W1PFlVKNIoqgx1Wh16EZ02Iz&#10;KUls67/fHBb2+Hjfm91oW9GTD41jBfNZBoK4crpho+B+O33lIEJE1tg6JgVvCrDbTj42WGg38A/1&#10;12hECuFQoII6xq6QMlQ1WQwz1xEn7uG8xZigN1J7HFK4beUiy1bSYsOpocaODjVVz+vLKngsu5wu&#10;5tjT0TzL+5B/l6W/KPU5HfdrEJHG+C/+c5+1gmWe5qcz6QjI7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tb5TvwAAANwAAAAPAAAAAAAAAAAAAAAAAJgCAABkcnMvZG93bnJl&#10;di54bWxQSwUGAAAAAAQABAD1AAAAhAMAAAAA&#10;" path="m84,98v,2,,3,,4c84,103,84,104,84,104v,1,-1,2,-1,2c83,107,82,107,81,108v,1,-1,2,-3,2c76,111,73,113,71,114v-2,1,-6,1,-9,2c59,117,55,117,51,117v-8,,-15,-1,-22,-3c23,111,18,107,13,103,9,98,5,92,3,85,1,77,,69,,60,,50,1,42,4,34,6,27,10,20,14,15,19,10,25,7,31,4,37,1,44,,52,v4,,7,,9,c64,1,67,2,70,3v3,,4,2,7,3c79,7,80,8,81,9v,1,1,1,1,2c83,11,83,12,83,13v,1,1,2,1,3c84,17,84,18,84,20v,1,,3,,4c84,25,83,26,83,27v,1,-1,1,-1,2c82,29,81,29,80,29v,,-2,,-3,-1c75,26,74,25,72,24,69,23,67,22,64,21,61,20,57,19,53,19v-4,,-8,1,-12,3c37,24,35,26,32,30v-3,3,-4,7,-6,12c25,47,25,52,25,59v,6,,12,2,17c29,80,30,85,32,88v3,2,6,5,10,7c46,97,49,97,54,97v4,,8,,11,-1c68,94,70,94,73,93v2,-1,4,-3,5,-4c79,88,80,88,81,88v1,,1,,1,1c82,89,83,89,84,90v,,,2,,3c85,94,84,96,84,98e" fillcolor="black" stroked="f">
              <v:path o:connecttype="custom" o:connectlocs="78,94;78,98;78,100;77,102;75,104;72,106;67,110;58,112;47,113;27,110;13,99;3,83;0,58;4,32;14,15;29,4;48,0;57,0;66,3;71,6;75,9;76,11;77,13;78,16;78,20;78,24;77,27;76,29;74,29;71,28;67,24;60,21;49,19;39,22;30,29;24,40;23,57;25,74;30,86;40,91;50,93;61,92;68,89;72,86;75,86;76,86;78,87;78,89;78,94" o:connectangles="0,0,0,0,0,0,0,0,0,0,0,0,0,0,0,0,0,0,0,0,0,0,0,0,0,0,0,0,0,0,0,0,0,0,0,0,0,0,0,0,0,0,0,0,0,0,0,0,0"/>
            </v:shape>
            <v:shape id="AutoShape 127" o:spid="_x0000_s38390" style="position:absolute;left:5160;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wei8YA&#10;AADcAAAADwAAAGRycy9kb3ducmV2LnhtbESPT2sCMRTE74V+h/AKXhbNqkVkNYooipcW/HPQ22Pz&#10;3CxuXtZN1O23bwoFj8PM/IaZzltbiQc1vnSsoN9LQRDnTpdcKDge1t0xCB+QNVaOScEPeZjP3t+m&#10;mGn35B099qEQEcI+QwUmhDqT0ueGLPqeq4mjd3GNxRBlU0jd4DPCbSUHaTqSFkuOCwZrWhrKr/u7&#10;VbBJ1pvT8GuVLM/X2+U7MW110julOh/tYgIiUBte4f/2Viv4HPfh70w8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wei8YAAADcAAAADwAAAAAAAAAAAAAAAACYAgAAZHJz&#10;L2Rvd25yZXYueG1sUEsFBgAAAAAEAAQA9QAAAIsDAAAAAA==&#10;" adj="0,,0" path="m84,43v,7,-1,13,-3,19c79,68,77,72,73,76v-4,4,-8,7,-13,9c54,88,48,89,41,89,34,89,28,88,23,86,17,84,13,81,10,77,7,74,4,69,2,64,,59,,52,,45,,38,1,32,3,26,4,21,7,16,11,12,14,8,19,5,24,3,29,1,36,,43,v7,,13,1,18,3c66,4,70,7,74,11v3,4,6,9,7,14c83,30,84,37,84,43xm63,44v,-4,,-7,-1,-10c61,30,60,27,59,25,58,23,56,21,53,20,51,18,48,17,44,17v-3,,-6,1,-9,2c33,20,31,22,29,25v-2,2,-3,5,-3,8c25,37,25,40,25,44v,4,,8,1,11c26,58,27,61,28,64v2,3,4,4,7,5c38,70,40,71,44,71v3,,6,,8,-2c55,68,57,67,59,64v1,-3,2,-5,3,-8c63,53,63,48,63,44xe" fillcolor="black" stroked="f">
              <v:stroke joinstyle="round"/>
              <v:formulas/>
              <v:path o:connecttype="custom" o:connectlocs="80,41;77,60;69,72;58,81;39,85;21,82;10,73;2,62;0,43;3,24;11,12;22,3;41,0;59,3;70,11;77,23;80,41;61,42;60,32;57,23;51,20;42,17;33,19;27,23;24,31;23,42;24,53;26,62;33,66;42,67;50,66;57,62;60,54;61,42" o:connectangles="0,0,0,0,0,0,0,0,0,0,0,0,0,0,0,0,0,0,0,0,0,0,0,0,0,0,0,0,0,0,0,0,0,0"/>
            </v:shape>
            <v:shape id="AutoShape 128" o:spid="_x0000_s38389" style="position:absolute;left:5257;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BEsYA&#10;AADcAAAADwAAAGRycy9kb3ducmV2LnhtbESPzWrCQBSF90LfYbiF7sykoRWNjmJLBYsbjSIuL5lr&#10;kpq5EzLTmPbpHaHQ5eH8fJzZoje16Kh1lWUFz1EMgji3uuJCwWG/Go5BOI+ssbZMCn7IwWL+MJhh&#10;qu2Vd9RlvhBhhF2KCkrvm1RKl5dk0EW2IQ7e2bYGfZBtIXWL1zBuapnE8UgarDgQSmzovaT8kn2b&#10;AHk7XfqP404uC/u6nWw+f7E5fSn19NgvpyA89f4//NdeawUv4wTuZ8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yBEsYAAADcAAAADwAAAAAAAAAAAAAAAACYAgAAZHJz&#10;L2Rvd25yZXYueG1sUEsFBgAAAAAEAAQA9QAAAIsDAAAAAA==&#10;" adj="0,,0" path="m79,120v,,,1,-1,2c77,122,77,122,77,123v-1,,-2,,-4,c72,123,71,123,70,123v-3,,-4,,-5,c64,123,63,123,62,123v-1,-1,-2,-1,-2,-1c60,122,60,120,60,120r,-9c56,115,51,119,47,122v-4,2,-9,3,-14,3c26,125,21,124,17,122,13,119,10,116,7,112,4,108,3,103,1,98,,93,,88,,81,,74,,68,2,63,4,57,5,52,8,48v3,-4,7,-7,11,-9c23,38,28,36,34,36v4,,8,1,12,3c49,40,53,43,56,47l56,4v,,,-1,1,-2c58,2,58,1,59,1v1,,1,,3,-1c64,,66,,68,v2,,4,,5,c74,,75,1,76,1v1,1,1,1,2,1c79,3,79,4,79,4r,116xm58,67c55,63,52,60,49,58,47,56,44,55,40,55v-2,,-5,,-7,2c31,59,30,60,28,63v-1,2,-2,5,-2,8c25,73,24,77,24,80v,4,,6,1,10c26,93,27,95,28,98v1,3,3,4,4,6c34,106,37,106,40,106v1,,3,,4,c45,105,47,105,49,103v2,-1,3,-2,4,-4c55,98,57,95,58,93r,-26xe" fillcolor="black" stroked="f">
              <v:stroke joinstyle="round"/>
              <v:formulas/>
              <v:path o:connecttype="custom" o:connectlocs="75,116;74,118;73,119;69,119;66,119;61,119;59,119;58,118;58,116;58,107;45,118;31,121;17,118;7,108;1,94;0,79;2,61;8,46;19,37;32,34;44,37;54,45;54,4;55,2;57,1;59,0;64,0;69,0;72,1;74,2;75,4;75,116;56,65;47,56;38,53;31,55;26,61;24,69;22,78;23,88;26,94;30,100;38,102;42,102;47,99;51,95;56,91;56,65" o:connectangles="0,0,0,0,0,0,0,0,0,0,0,0,0,0,0,0,0,0,0,0,0,0,0,0,0,0,0,0,0,0,0,0,0,0,0,0,0,0,0,0,0,0,0,0,0,0,0,0"/>
            </v:shape>
            <v:shape id="Freeform 129" o:spid="_x0000_s38388" style="position:absolute;left:5399;top:1363;width:92;height:116;visibility:visible;mso-wrap-style:none;v-text-anchor:middle" coordsize="9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ysM8QA&#10;AADcAAAADwAAAGRycy9kb3ducmV2LnhtbESPQYvCMBSE7wv+h/AEL4um6iJSjSKC0oMHrb14ezTP&#10;tti8lCZq/fdGEPY4zMw3zHLdmVo8qHWVZQXjUQSCOLe64kJBdt4N5yCcR9ZYWyYFL3KwXvV+lhhr&#10;++QTPVJfiABhF6OC0vsmltLlJRl0I9sQB+9qW4M+yLaQusVngJtaTqJoJg1WHBZKbGhbUn5L70YB&#10;JYd7sqlTc9nuf0/Hbnx77ZJMqUG/2yxAeOr8f/jbTrSCv/kUPmfCEZC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8rDPEAAAA3AAAAA8AAAAAAAAAAAAAAAAAmAIAAGRycy9k&#10;b3ducmV2LnhtbFBLBQYAAAAABAAEAPUAAACJAwAAAAA=&#10;" path="m93,72v,8,-1,14,-3,19c89,97,85,102,81,105v-4,3,-9,7,-15,9c60,116,53,117,46,117v-7,,-14,-1,-19,-3c21,112,16,110,12,106,8,103,5,98,3,93,2,87,,81,,73l,4c,4,,3,1,2,1,2,2,1,2,1,3,1,5,1,6,v2,,4,,6,c14,,16,,17,v1,,3,1,4,1c22,2,22,2,23,2v,1,,1,,2l23,71v,5,1,9,2,12c26,86,28,89,30,91v1,3,5,4,8,5c40,97,43,98,47,98v4,,7,-1,10,-2c60,95,62,93,64,91v2,-2,4,-5,5,-8c70,80,70,77,70,73l70,4v,-1,,-1,1,-2c72,2,72,1,73,1v,,2,,3,-1c77,,79,,82,v2,,4,,5,c89,,90,1,91,1v1,1,1,1,2,1c93,3,93,4,93,4r,68e" fillcolor="black" stroked="f">
              <v:path o:connecttype="custom" o:connectlocs="89,70;86,87;77,101;64,110;44,113;25,110;12,102;3,89;0,71;0,4;1,2;2,1;6,0;12,0;17,0;21,1;23,2;23,4;23,69;23,81;28,87;36,92;45,94;55,92;62,87;67,81;68,71;68,4;68,2;69,1;72,0;78,0;83,0;87,1;89,2;89,4;89,70" o:connectangles="0,0,0,0,0,0,0,0,0,0,0,0,0,0,0,0,0,0,0,0,0,0,0,0,0,0,0,0,0,0,0,0,0,0,0,0,0"/>
            </v:shape>
            <v:shape id="Freeform 130" o:spid="_x0000_s38387" style="position:absolute;left:5515;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YtpcgA&#10;AADcAAAADwAAAGRycy9kb3ducmV2LnhtbESP3WrCQBSE7wXfYTlCb0Q3FqsSXUX6A0WpoC2U3h2z&#10;xyQkezbJbjV9e7cgeDnMfDPMYtWaUpypcbllBaNhBII4sTrnVMHX59tgBsJ5ZI2lZVLwRw5Wy25n&#10;gbG2F97T+eBTEUrYxagg876KpXRJRgbd0FbEwTvZxqAPskmlbvASyk0pH6NoIg3mHBYyrOg5o6Q4&#10;/BoF46LubzbHp7T4/niZbre7yc/6tVbqodeu5yA8tf4evtHvOnCzMfyfCUdAL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ti2lyAAAANwAAAAPAAAAAAAAAAAAAAAAAJgCAABk&#10;cnMvZG93bnJldi54bWxQSwUGAAAAAAQABAD1AAAAjQMAAAAA&#10;" path="m75,84v,,,1,,1c74,86,73,86,73,86v-1,,-2,,-4,1c68,87,66,87,64,87v-2,,-4,,-5,c57,86,56,86,55,86v,-1,-1,-1,-1,-1c53,84,53,84,53,84r,-46c53,35,53,31,52,30v,-2,-1,-5,-2,-6c49,23,47,21,46,20,44,19,42,19,40,19v-3,,-6,1,-9,3c29,23,25,27,22,31r,53c22,84,22,85,22,85v-1,,-1,1,-2,1c20,86,18,86,17,87v-2,,-4,,-5,c9,87,8,87,6,87,5,86,4,86,3,86,1,85,1,85,1,85,,85,,84,,84l,5c,4,,4,1,3v,,,,2,c4,3,4,2,5,1v2,,3,,5,c12,1,13,1,14,1v2,,3,1,3,2c18,3,18,3,19,3v1,,,1,,2l19,14c24,9,28,6,33,3,37,,42,,46,v6,,10,1,14,3c63,4,67,6,69,9v2,3,4,7,4,11c74,24,75,29,75,35r,49e" fillcolor="black" stroked="f">
              <v:path o:connecttype="custom" o:connectlocs="71,80;71,81;69,82;65,83;60,83;56,83;53,82;52,81;51,80;51,36;50,28;48,22;44,20;38,19;29,22;20,29;20,80;20,81;19,82;17,83;12,83;6,83;3,82;1,81;0,80;0,5;1,3;3,3;5,1;10,1;14,1;17,3;19,3;19,5;19,14;31,3;44,0;56,3;65,9;69,20;71,33;71,80" o:connectangles="0,0,0,0,0,0,0,0,0,0,0,0,0,0,0,0,0,0,0,0,0,0,0,0,0,0,0,0,0,0,0,0,0,0,0,0,0,0,0,0,0,0"/>
            </v:shape>
            <v:shape id="AutoShape 131" o:spid="_x0000_s38386" style="position:absolute;left:561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YApcMA&#10;AADcAAAADwAAAGRycy9kb3ducmV2LnhtbESP0YrCMBRE34X9h3AXfNN0i4rWprIIirD6YPUDLs21&#10;7W5zU5qo9e83guDjMDNnmHTVm0bcqHO1ZQVf4wgEcWF1zaWC82kzmoNwHlljY5kUPMjBKvsYpJho&#10;e+cj3XJfigBhl6CCyvs2kdIVFRl0Y9sSB+9iO4M+yK6UusN7gJtGxlE0kwZrDgsVtrSuqPjLr0ZB&#10;Ef9yiflsv6139CM3Vh/ifKHU8LP/XoLw1Pt3+NXeaQWT+RSeZ8IR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YApcMAAADcAAAADwAAAAAAAAAAAAAAAACYAgAAZHJzL2Rv&#10;d25yZXYueG1sUEsFBgAAAAAEAAQA9QAAAIgDAAAAAA==&#10;" adj="0,,0" path="m24,117v,,,1,-1,1c23,119,22,119,22,119v-1,,-3,,-4,1c16,120,15,120,13,120v-2,,-4,,-6,c6,119,5,119,4,119,3,118,3,118,2,118v,,,-1,,-1l2,38v,-1,,-1,,-1c3,36,3,36,4,36v1,,2,-1,3,-2c8,34,11,34,13,34v2,,3,,5,c20,34,20,35,22,36v1,,1,,1,1c24,37,24,37,24,38r,79xm26,11v,5,-2,8,-3,10c21,22,18,23,12,23,8,23,5,22,3,21,1,19,,16,,12,,7,1,4,3,3,5,1,8,,13,v5,,8,,10,2c24,4,26,7,26,11xe" fillcolor="black" stroked="f">
              <v:stroke joinstyle="round"/>
              <v:formulas/>
              <v:path o:connecttype="custom" o:connectlocs="20,113;19,114;19,115;16,116;11,116;6,116;4,115;2,114;2,113;2,36;2,35;4,34;6,32;11,32;16,32;19,34;19,35;20,36;20,113;22,11;19,21;10,23;3,21;0,12;3,3;11,0;19,2;22,11" o:connectangles="0,0,0,0,0,0,0,0,0,0,0,0,0,0,0,0,0,0,0,0,0,0,0,0,0,0,0,0"/>
            </v:shape>
            <v:shape id="Freeform 132" o:spid="_x0000_s38385" style="position:absolute;left:5650;top:1391;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n8cA&#10;AADcAAAADwAAAGRycy9kb3ducmV2LnhtbESPzUsDMRTE7wX/h/AEL8UmWlnK2rSUlko9eGgVvT42&#10;bz9087Jush/61xuh0OMwM79hluvR1qKn1leONdzNFAjizJmKCw1vr/vbBQgfkA3WjknDD3lYr64m&#10;S0yNG/hI/SkUIkLYp6ihDKFJpfRZSRb9zDXE0ctdazFE2RbStDhEuK3lvVKJtFhxXCixoW1J2dep&#10;sxq+X9538+fkc1Dd9KPrD7/5/EnlWt9cj5tHEIHGcAmf2wej4WGRwP+ZeAT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vr5/HAAAA3AAAAA8AAAAAAAAAAAAAAAAAmAIAAGRy&#10;cy9kb3ducmV2LnhtbFBLBQYAAAAABAAEAPUAAACMAwAAAAA=&#10;" path="m64,70v,2,,3,,4c64,75,63,76,63,77v,,,1,,1c62,79,62,80,61,80v,1,-2,2,-3,2c56,83,54,85,52,85v-2,1,-5,2,-7,3c42,88,40,88,37,88,31,88,26,87,21,85,16,84,12,81,9,77,6,73,4,69,2,64,,59,,52,,46,,38,1,31,3,25,4,20,7,15,11,11,15,7,18,5,23,3,29,1,33,,39,v3,,5,,7,1c48,1,50,2,52,3v3,,4,1,6,2c59,5,60,6,61,7v,1,1,1,1,2c62,9,63,10,63,10v1,1,,2,,3c63,14,63,16,63,17v,4,,6,,7c62,25,61,26,60,26v-1,,-2,,-3,-1c56,25,55,23,53,22,51,21,50,21,48,20,46,18,43,18,40,18v-6,,-10,3,-13,7c24,30,22,35,22,44v,4,1,8,1,11c24,59,25,61,27,63v2,2,3,4,6,5c35,69,38,69,40,69v3,,6,,8,-1c51,68,52,66,54,65v2,-1,3,-2,4,-4c59,60,60,60,61,60v,,1,,1,1c62,61,63,61,63,63v1,1,,1,1,2c64,67,64,68,64,70e" fillcolor="black" stroked="f">
              <v:path o:connecttype="custom" o:connectlocs="60,66;60,70;59,73;59,74;57,76;54,78;48,81;43,84;35,84;19,81;9,73;2,62;0,44;3,23;11,11;21,3;37,0;44,1;48,3;54,5;57,7;58,9;59,10;59,13;59,17;59,22;56,24;53,23;49,22;46,20;38,18;25,23;20,42;21,53;25,61;31,65;38,65;46,65;50,63;54,59;57,58;58,59;59,61;60,63;60,66" o:connectangles="0,0,0,0,0,0,0,0,0,0,0,0,0,0,0,0,0,0,0,0,0,0,0,0,0,0,0,0,0,0,0,0,0,0,0,0,0,0,0,0,0,0,0,0,0"/>
            </v:shape>
            <v:shape id="AutoShape 133" o:spid="_x0000_s38384" style="position:absolute;left:5765;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siisUA&#10;AADcAAAADwAAAGRycy9kb3ducmV2LnhtbESPzWrCQBSF90LfYbiF7nRiqTZGR7FFQXFTrYjLS+aa&#10;pGbuhMyo0ad3BKHLw/n5OKNJY0pxptoVlhV0OxEI4tTqgjMF2995OwbhPLLG0jIpuJKDyfilNcJE&#10;2wuv6bzxmQgj7BJUkHtfJVK6NCeDrmMr4uAdbG3QB1lnUtd4CeOmlO9R1JcGCw6EHCv6zik9bk4m&#10;QL72x2a2W8tpZns/g9XyhtX+T6m312Y6BOGp8f/hZ3uhFXzEn/A4E46AH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yyKKxQAAANwAAAAPAAAAAAAAAAAAAAAAAJgCAABkcnMv&#10;ZG93bnJldi54bWxQSwUGAAAAAAQABAD1AAAAigMAAAAA&#10;" adj="0,,0" path="m79,120v,,,1,,2c78,122,78,122,77,123v-1,,-1,,-3,c73,123,72,123,70,123v-2,,-3,,-4,c64,123,63,123,62,123v,-1,-1,-1,-1,-1c61,122,60,120,60,120r,-9c56,115,52,119,47,122v-4,2,-9,3,-14,3c27,125,22,124,18,122,14,119,11,116,8,112,5,108,3,103,2,98,1,93,,88,,81,,74,1,68,3,63,4,57,6,52,9,48v3,-4,7,-7,11,-9c24,38,29,36,34,36v5,,9,1,12,3c50,40,54,43,57,47l57,4v,,,-1,1,-2c58,2,58,1,59,1v1,,2,,4,-1c64,,66,,68,v3,,4,,5,c75,,76,1,77,1v1,1,1,1,2,1c79,3,79,4,79,4r,116xm59,67c56,63,53,60,50,58,47,56,44,55,41,55v-3,,-5,,-7,2c31,59,30,60,29,63v-1,2,-2,5,-3,8c26,73,25,77,25,80v,4,,6,1,10c26,93,27,95,28,98v2,3,3,4,5,6c35,106,37,106,40,106v2,,4,,5,c46,105,48,105,49,103v2,-1,3,-2,5,-4c56,98,57,95,59,93r,-26xe" fillcolor="black" stroked="f">
              <v:stroke joinstyle="round"/>
              <v:formulas/>
              <v:path o:connecttype="custom" o:connectlocs="75,116;75,118;73,119;70,119;66,119;62,119;59,119;58,118;58,116;58,107;45,118;31,121;18,118;8,108;2,94;0,79;3,61;9,46;20,37;32,34;44,37;55,45;55,4;56,2;57,1;59,0;64,0;69,0;73,1;75,2;75,4;75,116;57,65;48,56;39,53;32,55;27,61;24,69;23,78;24,88;26,94;31,100;38,102;43,102;47,99;52,95;57,91;57,65" o:connectangles="0,0,0,0,0,0,0,0,0,0,0,0,0,0,0,0,0,0,0,0,0,0,0,0,0,0,0,0,0,0,0,0,0,0,0,0,0,0,0,0,0,0,0,0,0,0,0,0"/>
            </v:shape>
            <v:shape id="AutoShape 134" o:spid="_x0000_s38383" style="position:absolute;left:5861;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IUw8IA&#10;AADcAAAADwAAAGRycy9kb3ducmV2LnhtbERPTWvCQBC9C/0Pywi9NRtDa5PoKtJSKJ6qFcHbkB2T&#10;YHY2ZLdJ6q93D4LHx/terkfTiJ46V1tWMItiEMSF1TWXCg6/Xy8pCOeRNTaWScE/OVivniZLzLUd&#10;eEf93pcihLDLUUHlfZtL6YqKDLrItsSBO9vOoA+wK6XucAjhppFJHM+lwZpDQ4UtfVRUXPZ/RkH2&#10;tklO5nN+zex7jU12/NnGNCj1PB03CxCeRv8Q393fWsFrGtaGM+EI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hTDwgAAANwAAAAPAAAAAAAAAAAAAAAAAJgCAABkcnMvZG93&#10;bnJldi54bWxQSwUGAAAAAAQABAD1AAAAhwMAAAAA&#10;" adj="0,,0" path="m77,42v,2,-1,4,-2,6c74,50,72,50,70,50r-48,c22,53,23,56,23,59v1,2,3,5,4,7c29,68,31,69,34,70v2,1,6,2,10,2c47,72,51,72,53,71v3,,6,-1,8,-2c64,69,65,68,66,67v2,,3,,4,c70,67,71,67,71,67v,1,1,1,1,1c72,68,73,69,73,70v,1,,2,,4c73,75,73,76,73,77v,1,,2,-1,3c72,80,72,81,72,81v-1,1,-1,1,-1,1c71,83,69,84,68,84v-2,1,-4,1,-7,2c59,87,56,88,52,88v-3,1,-7,1,-10,1c35,89,28,88,23,86,18,84,14,81,10,78,6,75,4,70,2,64,1,59,,52,,45,,38,1,32,2,26,4,21,7,16,10,12,14,8,18,5,23,3,28,,34,,40,v6,,12,1,16,3c61,4,65,7,68,10v4,4,5,8,6,13c76,27,77,33,77,38r,4xm55,35c55,29,54,25,51,21,48,17,45,16,39,16v-3,,-5,,-7,1c30,18,28,20,27,21v-1,2,-2,4,-4,6c22,30,22,33,22,35r33,xe" fillcolor="black" stroked="f">
              <v:stroke joinstyle="round"/>
              <v:formulas/>
              <v:path o:connecttype="custom" o:connectlocs="73,40;71,46;66,48;20,48;21,57;25,64;32,66;42,68;51,67;57,66;62,65;66,65;67,65;68,65;69,66;69,70;69,73;68,76;68,77;67,78;64,80;57,82;50,84;40,85;21,82;10,74;2,62;0,43;2,24;10,12;21,3;38,0;54,3;64,10;70,22;73,36;73,40;53,33;49,21;37,16;30,17;25,21;21,25;20,33;53,33" o:connectangles="0,0,0,0,0,0,0,0,0,0,0,0,0,0,0,0,0,0,0,0,0,0,0,0,0,0,0,0,0,0,0,0,0,0,0,0,0,0,0,0,0,0,0,0,0"/>
            </v:shape>
            <v:shape id="AutoShape 135" o:spid="_x0000_s38382" style="position:absolute;left:5978;top:1329;width:63;height:148;visibility:visible;mso-wrap-style:none;v-text-anchor:middle" coordsize="66,1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DGMUA&#10;AADcAAAADwAAAGRycy9kb3ducmV2LnhtbESPQWvCQBSE7wX/w/IEb3VjkaKpq1ShqLQ9mHjp7ZF9&#10;TULy3obsqvHfdwuFHoeZ+YZZbQZu1ZV6XzsxMJsmoEgKZ2spDZzzt8cFKB9QLLZOyMCdPGzWo4cV&#10;ptbd5ETXLJQqQsSnaKAKoUu19kVFjH7qOpLofbueMUTZl9r2eItwbvVTkjxrxlriQoUd7SoqmuzC&#10;BtxH4/fvfLxsZ1+cY5Yvm4Q/jZmMh9cXUIGG8B/+ax+sgfliCb9n4hH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pQMYxQAAANwAAAAPAAAAAAAAAAAAAAAAAJgCAABkcnMv&#10;ZG93bnJldi54bWxQSwUGAAAAAAQABAD1AAAAigMAAAAA&#10;" adj="0,,0" path="m42,145v,1,,1,,2c42,147,40,148,39,148v-1,,-1,,-3,1c34,150,33,149,30,149v-2,,-4,,-5,c23,149,22,148,21,148v-1,-1,-2,-1,-2,-1c19,146,19,146,19,145l19,38v,-1,,-1,,-2c20,36,21,35,21,35v1,,2,-1,4,-1c26,33,28,34,30,34v3,,5,,6,c37,34,39,34,39,35v1,1,2,1,3,1c42,37,42,37,42,38r,107xm32,v3,,4,,5,c38,,40,,41,v1,,1,1,2,2c44,2,44,3,45,3l62,23v1,,1,1,2,1c65,25,64,25,63,26v,1,-1,,-2,1c59,27,58,27,55,27v-2,,-3,,-5,c48,27,47,26,46,26v,,-1,-1,-2,-1c44,25,43,24,42,24l32,12,21,24v,,-1,1,-1,1c19,25,19,26,18,26v,,-2,1,-4,1c12,27,11,27,8,27v-2,,-3,,-4,c2,26,2,26,1,25,,25,,25,,24v,,1,-1,2,-1l19,3v1,,1,-1,2,-1c21,1,23,1,24,v1,,2,,4,c29,,31,,32,xe" fillcolor="black" stroked="f">
              <v:stroke joinstyle="round"/>
              <v:formulas/>
              <v:path o:connecttype="custom" o:connectlocs="38,139;38,141;35,142;32,143;28,143;23,143;19,142;17,141;17,139;17,36;17,34;19,33;23,32;28,32;32,32;35,33;38,34;38,36;38,139;30,0;33,0;37,0;39,2;41,3;56,23;58,24;57,25;55,25;51,25;46,25;42,25;40,25;38,24;30,12;19,24;18,25;16,25;12,25;8,25;4,25;1,25;0,24;2,23;17,3;19,2;22,0;26,0;30,0" o:connectangles="0,0,0,0,0,0,0,0,0,0,0,0,0,0,0,0,0,0,0,0,0,0,0,0,0,0,0,0,0,0,0,0,0,0,0,0,0,0,0,0,0,0,0,0,0,0,0,0"/>
            </v:shape>
            <v:shape id="Freeform 136" o:spid="_x0000_s38381" style="position:absolute;left:6046;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9e8YA&#10;AADcAAAADwAAAGRycy9kb3ducmV2LnhtbERPS2vCQBC+F/oflin0UnTT0qqNriJ9QFEU1ELpbcxO&#10;k5DsbMxuNf5751Do8eN7T2adq9WR2lB6NnDfT0ARZ96WnBv43L33RqBCRLZYeyYDZwowm15fTTC1&#10;/sQbOm5jriSEQ4oGihibVOuQFeQw9H1DLNyPbx1GgW2ubYsnCXe1fkiSgXZYsjQU2NBLQVm1/XUG&#10;HqvD3WKxf8qrr9XrcLlcD77nbwdjbm+6+RhUpC7+i//cH1Z8zzJfzsgR0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9e8YAAADcAAAADwAAAAAAAAAAAAAAAACYAgAAZHJz&#10;L2Rvd25yZXYueG1sUEsFBgAAAAAEAAQA9QAAAIsDAAAAAA==&#10;" path="m75,84v,,,1,-1,1c74,86,73,86,73,86v-1,,-2,,-4,1c67,87,66,87,64,87v-2,,-4,,-6,c57,86,56,86,55,86,54,85,54,85,53,85v,-1,,-1,,-1l53,38v,-3,,-7,-1,-8c52,28,50,25,49,24,48,23,47,21,45,20,44,19,42,19,40,19v-3,,-6,1,-9,3c28,23,25,27,22,31r,53c22,84,22,85,22,85v-1,,-2,1,-2,1c19,86,18,86,16,87v-1,,-3,,-5,c9,87,7,87,6,87,4,86,3,86,2,86,1,85,1,85,1,85,,85,,84,,84l,5c,4,,4,1,3v,,,,1,c3,3,4,2,5,1v1,,3,,5,c11,1,13,1,14,1v1,,2,1,3,2c18,3,18,3,19,3v,,,1,,2l19,14c23,9,28,6,32,3,37,,41,,46,v6,,10,1,13,3c63,4,66,6,69,9v2,3,4,7,4,11c74,24,75,29,75,35r,49e" fillcolor="black" stroked="f">
              <v:path o:connecttype="custom" o:connectlocs="71,80;70,81;69,82;65,83;60,83;55,83;53,82;51,81;51,80;51,36;50,28;47,22;43,20;38,19;29,22;20,29;20,80;20,81;19,82;16,83;11,83;6,83;2,82;1,81;0,80;0,5;1,3;2,3;5,1;10,1;14,1;17,3;19,3;19,5;19,14;30,3;44,0;56,3;65,9;69,20;71,33;71,80" o:connectangles="0,0,0,0,0,0,0,0,0,0,0,0,0,0,0,0,0,0,0,0,0,0,0,0,0,0,0,0,0,0,0,0,0,0,0,0,0,0,0,0,0,0"/>
            </v:shape>
            <v:shape id="Freeform 137" o:spid="_x0000_s38380" style="position:absolute;left:6142;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c6kMEA&#10;AADcAAAADwAAAGRycy9kb3ducmV2LnhtbESPT2sCMRTE7wW/Q3hCbzWrLaKrUaQg6NE/F2+PzXOz&#10;uHkJm3Q3fntTKPQ4zMxvmPU22Vb01IXGsYLppABBXDndcK3getl/LECEiKyxdUwKnhRguxm9rbHU&#10;buAT9edYiwzhUKICE6MvpQyVIYth4jxx9u6usxiz7GqpOxwy3LZyVhRzabHhvGDQ07eh6nH+sQpo&#10;iJ+3kwzeFlcfatsbn45Jqfdx2q1ARErxP/zXPmgFX8sp/J7JR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nOpDBAAAA3AAAAA8AAAAAAAAAAAAAAAAAmAIAAGRycy9kb3du&#10;cmV2LnhtbFBLBQYAAAAABAAEAPUAAACGAwAAAAA=&#10;" path="m50,12v,2,,4,,5c50,18,50,20,50,21v,1,-1,1,-1,1c48,23,48,22,47,22v,,-1,,-1,c45,22,45,22,43,22v-1,,-1,-1,-2,-1c40,21,39,21,38,21v-1,,-3,,-4,c33,22,32,23,31,23v-1,1,-3,3,-5,5c25,30,24,32,22,34r,50c22,84,22,85,21,85v,1,-1,1,-1,1c19,86,17,86,16,87v-1,,-3,,-5,c9,87,7,87,5,87,4,86,3,86,2,86,1,85,1,85,,85v,,,-1,,-1l,5c,4,,4,,3v1,,1,,2,c3,3,4,2,5,1v1,,3,,4,c11,1,13,1,14,1v1,,2,1,3,2c17,3,18,3,18,3v1,,,1,,2l18,14v3,-2,4,-5,7,-7c27,5,28,4,30,3,32,1,33,1,34,v1,,4,,5,c41,,41,,42,v1,,2,,3,c45,,46,1,47,1v2,,2,,2,1c49,3,49,3,50,3v,,,1,,1c50,5,50,6,50,7v,1,,3,,5e" fillcolor="black" stroked="f">
              <v:path o:connecttype="custom" o:connectlocs="46,12;46,17;46,21;45,22;43,22;42,22;39,22;37,21;36,21;32,21;29,22;24,26;20,32;20,80;19,81;18,82;14,83;11,83;5,83;2,82;0,81;0,80;0,5;0,3;2,3;5,1;9,1;12,1;15,3;16,3;16,5;16,14;23,7;28,3;32,0;36,0;38,0;41,0;43,1;45,2;46,3;46,4;46,7;46,12" o:connectangles="0,0,0,0,0,0,0,0,0,0,0,0,0,0,0,0,0,0,0,0,0,0,0,0,0,0,0,0,0,0,0,0,0,0,0,0,0,0,0,0,0,0,0,0"/>
            </v:shape>
            <v:shape id="AutoShape 138" o:spid="_x0000_s38379" style="position:absolute;left:619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O19MUA&#10;AADcAAAADwAAAGRycy9kb3ducmV2LnhtbESPT2vCQBTE7wW/w/IEb3VjsGpSN0EUQXqqfyj09si+&#10;JsHs25BdTeyn7xYKPQ4z8xtmnQ+mEXfqXG1ZwWwagSAurK65VHA5759XIJxH1thYJgUPcpBno6c1&#10;ptr2fKT7yZciQNilqKDyvk2ldEVFBt3UtsTB+7KdQR9kV0rdYR/gppFxFC2kwZrDQoUtbSsqrqeb&#10;UZC8bOJPs1t8J3ZZY5N8vL9F1Cs1GQ+bVxCeBv8f/msftIJ5EsPvmXA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o7X0xQAAANwAAAAPAAAAAAAAAAAAAAAAAJgCAABkcnMv&#10;ZG93bnJldi54bWxQSwUGAAAAAAQABAD1AAAAigMAAAAA&#10;" adj="0,,0" path="m77,42v,2,,4,-2,6c74,50,73,50,70,50r-47,c23,53,23,56,24,59v,2,2,5,4,7c30,68,32,69,34,70v2,1,6,2,10,2c48,72,51,72,54,71v3,,6,-1,8,-2c64,69,66,68,67,67v1,,3,,3,c71,67,71,67,71,67v,1,2,1,2,1c73,68,73,69,73,70v,1,,2,,4c73,75,73,76,73,77v,1,,2,,3c72,80,73,81,72,81v-1,1,-1,1,-1,1c71,83,70,84,68,84v-2,1,-3,1,-6,2c59,87,56,88,53,88v-4,1,-7,1,-11,1c35,89,29,88,24,86,18,84,14,81,10,78,6,75,5,70,3,64,1,59,,52,,45,,38,1,32,3,26,5,21,7,16,11,12,14,8,18,5,23,3,28,,34,,40,v7,,12,1,17,3c61,4,65,7,69,10v3,4,5,8,6,13c76,27,77,33,77,38r,4xm56,35c56,29,54,25,52,21,49,17,45,16,40,16v-3,,-5,,-8,1c30,18,28,20,27,21v-1,2,-2,4,-3,6c23,30,23,33,23,35r33,xe" fillcolor="black" stroked="f">
              <v:stroke joinstyle="round"/>
              <v:formulas/>
              <v:path o:connecttype="custom" o:connectlocs="73,40;71,46;66,48;21,48;22,57;26,64;32,66;42,68;52,67;58,66;63,65;66,65;67,65;69,65;69,66;69,70;69,73;69,76;68,77;67,78;64,80;58,82;51,84;40,85;22,82;10,74;3,62;0,43;3,24;11,12;21,3;38,0;55,3;65,10;71,22;73,36;73,40;54,33;50,21;38,16;30,17;25,21;22,25;21,33;54,33" o:connectangles="0,0,0,0,0,0,0,0,0,0,0,0,0,0,0,0,0,0,0,0,0,0,0,0,0,0,0,0,0,0,0,0,0,0,0,0,0,0,0,0,0,0,0,0,0"/>
            </v:shape>
            <v:shape id="AutoShape 139" o:spid="_x0000_s38378" style="position:absolute;left:6286;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jaN8UA&#10;AADcAAAADwAAAGRycy9kb3ducmV2LnhtbESPzYvCMBTE78L+D+Et7E1TP1jXahQRF7ws+LEHj8/m&#10;2Rabl5LEtv73ZmHB4zAzv2EWq85UoiHnS8sKhoMEBHFmdcm5gt/Td/8LhA/IGivLpOBBHlbLt94C&#10;U21bPlBzDLmIEPYpKihCqFMpfVaQQT+wNXH0rtYZDFG6XGqHbYSbSo6S5FMaLDkuFFjTpqDsdrwb&#10;BdP9ZP1oDufNhdsTzbb7y8+ZnFIf7916DiJQF17h//ZOK5jMxvB3Jh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No3xQAAANwAAAAPAAAAAAAAAAAAAAAAAJgCAABkcnMv&#10;ZG93bnJldi54bWxQSwUGAAAAAAQABAD1AAAAigMAAAAA&#10;" adj="0,,0" path="m80,10v,3,,6,-1,7c79,18,77,19,76,19r-9,c68,20,70,22,70,23v1,2,1,4,1,6c71,34,70,38,68,41v-1,3,-3,7,-6,9c59,52,56,54,52,56v-4,2,-9,2,-14,2c35,58,33,57,31,56v-2,,-4,-1,-5,-1c25,55,25,56,24,57v,1,-1,2,-1,4c23,62,24,64,25,65v2,1,4,2,7,2l51,67v4,1,8,1,12,2c66,71,69,72,71,74v2,2,5,4,6,7c78,84,79,87,79,90v,4,-1,8,-3,12c75,105,72,108,68,110v-3,2,-7,5,-12,6c51,118,45,119,38,119v-7,,-13,-1,-17,-2c16,116,12,115,9,112,6,111,4,109,3,106,1,103,,101,,97,,95,,94,1,92v,-2,1,-4,2,-5c4,86,5,84,7,82v1,-2,3,-3,5,-4c9,77,7,75,6,72,5,70,4,68,4,65v,-4,,-7,2,-10c8,52,10,50,12,47,11,46,9,43,7,40,5,37,5,34,5,29,5,25,7,21,8,17v1,-3,4,-7,7,-9c17,6,21,4,25,2,29,,33,,38,v3,,5,,7,1c47,1,50,1,51,2r25,c77,2,78,3,79,4v1,1,1,4,1,6xm54,29v,-4,-1,-8,-3,-10c49,17,45,16,41,16v-3,,-4,,-6,1c33,17,32,18,31,20v-1,1,-2,2,-2,4c28,26,28,27,28,29v,4,1,8,4,10c35,41,37,42,41,42v3,,4,,6,-1c49,40,50,39,51,38v1,-1,2,-3,3,-4c54,33,54,31,54,29xm59,92v,-3,-1,-6,-2,-7c54,84,52,83,48,83l32,82v-1,2,-3,3,-4,4c27,87,27,88,26,89v-1,1,-1,1,-1,3c25,93,25,93,25,94v,3,1,5,4,7c32,103,36,103,42,103v3,,6,,8,-1c53,102,54,101,55,99v2,-1,3,-2,4,-3c59,94,59,93,59,92xe" fillcolor="black" stroked="f">
              <v:stroke joinstyle="round"/>
              <v:formulas/>
              <v:path o:connecttype="custom" o:connectlocs="75,17;63,19;67,29;59,48;36,56;24,53;21,59;30,65;59,67;73,79;72,98;54,112;20,113;3,102;1,89;7,80;6,70;6,53;7,38;8,17;23,2;43,1;72,2;76,10;49,19;33,17;27,24;30,37;45,39;52,32;57,89;46,81;26,84;23,89;27,97;48,98;57,92" o:connectangles="0,0,0,0,0,0,0,0,0,0,0,0,0,0,0,0,0,0,0,0,0,0,0,0,0,0,0,0,0,0,0,0,0,0,0,0,0"/>
            </v:shape>
            <v:shape id="AutoShape 140" o:spid="_x0000_s38377" style="position:absolute;left:638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Mz48IA&#10;AADcAAAADwAAAGRycy9kb3ducmV2LnhtbESP0YrCMBRE34X9h3AX9k3TLSK2mpZlwUVQH6x+wKW5&#10;ttXmpjRZrX9vBMHHYWbOMMt8MK24Uu8aywq+JxEI4tLqhisFx8NqPAfhPLLG1jIpuJODPPsYLTHV&#10;9sZ7uha+EgHCLkUFtfddKqUrazLoJrYjDt7J9gZ9kH0ldY+3ADetjKNoJg02HBZq7Oi3pvJS/BsF&#10;ZXzmCovZ9q9Z00aurN7FRaLU1+fwswDhafDv8Ku91gqmyRSeZ8IRk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gzPjwgAAANwAAAAPAAAAAAAAAAAAAAAAAJgCAABkcnMvZG93&#10;bnJldi54bWxQSwUGAAAAAAQABAD1AAAAhwMAAAAA&#10;" adj="0,,0" path="m22,117v,,,1,,1c21,119,21,119,20,119v-1,,-2,,-3,1c15,120,13,120,11,120v-2,,-3,,-5,c5,119,4,119,2,119,1,118,1,118,1,118,,118,,117,,117l,38c,37,,37,1,37v,-1,1,-1,1,-1c3,36,5,35,6,34v1,,3,,5,c14,34,15,34,17,34v1,,2,1,3,2c21,36,21,36,22,37v,,,,,1l22,117xm26,11v,5,-1,8,-3,10c21,22,18,23,13,23,8,23,5,22,3,21,2,19,,16,,12,,7,2,4,3,3,5,1,8,,13,v5,,8,,10,2c25,4,26,7,26,11xe" fillcolor="black" stroked="f">
              <v:stroke joinstyle="round"/>
              <v:formulas/>
              <v:path o:connecttype="custom" o:connectlocs="19,113;19,114;18,115;15,116;9,116;6,116;2,115;1,114;0,113;0,36;1,35;2,34;6,32;9,32;15,32;18,34;19,35;19,36;19,113;22,11;19,21;11,23;3,21;0,12;3,3;11,0;19,2;22,11" o:connectangles="0,0,0,0,0,0,0,0,0,0,0,0,0,0,0,0,0,0,0,0,0,0,0,0,0,0,0,0"/>
            </v:shape>
            <v:shape id="Freeform 141" o:spid="_x0000_s38376" style="position:absolute;left:6420;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y6zscA&#10;AADcAAAADwAAAGRycy9kb3ducmV2LnhtbESP3WrCQBSE74W+w3IK3jUbRVtNXaUIQksV6g8F7w7Z&#10;YxK6ezZkV5P69G6h4OUwM98ws0VnjbhQ4yvHCgZJCoI4d7riQsFhv3qagPABWaNxTAp+ycNi/tCb&#10;YaZdy1u67EIhIoR9hgrKEOpMSp+XZNEnriaO3sk1FkOUTSF1g22EWyOHafosLVYcF0qsaVlS/rM7&#10;WwVmc3RoPtfjAX2/fLTmuP9an65K9R+7t1cQgbpwD/+337WC0XQMf2fiEZ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sus7HAAAA3AAAAA8AAAAAAAAAAAAAAAAAmAIAAGRy&#10;cy9kb3ducmV2LnhtbFBLBQYAAAAABAAEAPUAAACMAwAAAAA=&#10;" path="m60,61v,5,,9,-2,12c56,77,53,80,51,82v-3,2,-7,4,-11,5c36,88,31,89,26,89v-3,,-5,,-8,-1c15,88,13,87,10,86,9,86,7,85,5,84,4,84,3,83,2,82v,,-1,-1,-1,-2c,78,,76,,73,,72,,71,,69,,68,1,68,1,67v,,,-1,1,-1c2,66,2,65,3,65v1,,2,1,3,2c7,67,9,68,11,69v2,,4,2,6,3c19,72,23,73,26,73v2,,4,,5,-1c33,72,34,71,35,71v1,-1,2,-3,3,-4c38,66,39,65,39,63v,-2,-1,-3,-2,-4c36,58,35,56,33,55,31,54,29,54,27,52,25,51,22,51,20,50,18,48,15,48,13,46,10,44,9,43,6,42,4,40,4,38,2,35,1,32,1,29,1,25v,-4,,-7,2,-10c5,12,6,9,9,6,12,4,15,3,19,1,23,,28,,32,v3,,6,,8,c42,1,44,1,46,1v2,1,3,2,5,2c52,4,53,4,53,5v1,,2,,2,1c55,6,55,7,55,8v,,1,1,1,2c56,11,56,12,56,13v,2,,3,,4c56,18,55,19,55,20v,,,1,,1c55,21,53,21,53,21v-1,,-1,,-2,-1c49,20,48,19,47,18v-2,,-4,-1,-6,-1c39,16,36,16,33,16v-2,,-3,,-5,c26,17,26,17,25,18v-2,,-2,2,-3,3c22,22,22,23,22,24v,2,,3,1,5c25,30,26,31,28,32v2,1,4,2,6,2c36,35,39,36,41,37v2,1,4,2,7,3c50,42,52,43,54,45v2,2,3,5,5,7c60,54,60,58,60,61e" fillcolor="black" stroked="f">
              <v:path o:connecttype="custom" o:connectlocs="56,59;54,69;47,78;38,83;24,85;16,84;10,82;5,80;2,78;1,76;0,69;0,66;1,65;2,64;3,63;6,65;11,66;15,68;24,69;29,68;33,67;36,65;37,61;35,57;31,53;25,50;18,48;13,44;6,40;2,33;1,23;3,15;9,6;17,1;30,0;38,0;43,1;47,3;49,5;51,6;51,8;52,10;52,13;52,17;51,20;51,21;49,21;47,20;44,18;39,17;31,16;26,16;23,18;20,21;20,22;21,27;26,30;32,32;39,35;44,38;50,43;55,50;56,59" o:connectangles="0,0,0,0,0,0,0,0,0,0,0,0,0,0,0,0,0,0,0,0,0,0,0,0,0,0,0,0,0,0,0,0,0,0,0,0,0,0,0,0,0,0,0,0,0,0,0,0,0,0,0,0,0,0,0,0,0,0,0,0,0,0,0"/>
            </v:shape>
            <v:shape id="Freeform 142" o:spid="_x0000_s38375" style="position:absolute;left:6485;top:1372;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Gdo8UA&#10;AADcAAAADwAAAGRycy9kb3ducmV2LnhtbESPT2sCMRTE7wW/Q3hCbzWxiNTVKCItbEEL/rl4e2ye&#10;m8XNy7KJ6/bbG6HQ4zAzv2EWq97VoqM2VJ41jEcKBHHhTcWlhtPx6+0DRIjIBmvPpOGXAqyWg5cF&#10;ZsbfeU/dIZYiQThkqMHG2GRShsKSwzDyDXHyLr51GJNsS2lavCe4q+W7UlPpsOK0YLGhjaXierg5&#10;Dbv8W03y/vO6/aHx3s1utlNnq/XrsF/PQUTq43/4r50bDZPZFJ5n0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EZ2jxQAAANwAAAAPAAAAAAAAAAAAAAAAAJgCAABkcnMv&#10;ZG93bnJldi54bWxQSwUGAAAAAAQABAD1AAAAigMAAAAA&#10;" path="m55,95v,2,,4,,6c54,102,54,103,54,104v-1,1,-2,1,-3,1c50,106,49,106,47,106v-1,1,-2,1,-4,1c42,108,40,107,38,107v-4,,-8,,-11,-1c24,105,21,103,19,101,17,98,15,95,15,92,14,89,13,84,13,80r,-41l4,39v-1,,-2,,-3,-2c1,35,,34,,30,,29,,27,,26,,25,1,24,1,23,2,22,2,22,2,22v,,1,-1,2,-1l13,21,13,4v,-1,,-2,,-2c14,2,14,1,15,1v1,,2,,3,-1c20,,22,,24,v2,,4,,5,c31,,32,1,33,1v,1,1,1,1,1c35,3,35,3,35,4r,17l52,21v,,1,,2,1c54,22,54,22,54,23v,,1,2,1,3c56,27,55,29,55,30v,4,,6,-1,7c54,38,53,39,52,39r-17,l35,76v,4,,8,2,9c39,87,41,89,44,89v1,,2,,3,-1c49,88,49,88,50,88v,-1,1,-1,1,-1c52,87,52,86,53,86r1,1c54,87,54,88,55,88v,1,,2,,3c56,92,55,93,55,95e" fillcolor="black" stroked="f">
              <v:path o:connecttype="custom" o:connectlocs="51,91;51,97;50,100;47,101;43,102;40,103;36,103;25,102;17,97;14,88;13,78;13,37;4,37;1,35;0,28;0,26;1,23;2,22;4,21;13,21;13,4;13,2;14,1;16,0;22,0;27,0;31,1;32,2;33,4;33,21;48,21;50,22;50,23;51,26;51,28;50,35;48,37;33,37;33,74;35,81;41,85;43,84;46,84;47,83;49,82;50,83;51,84;51,87;51,91" o:connectangles="0,0,0,0,0,0,0,0,0,0,0,0,0,0,0,0,0,0,0,0,0,0,0,0,0,0,0,0,0,0,0,0,0,0,0,0,0,0,0,0,0,0,0,0,0,0,0,0,0"/>
            </v:shape>
            <v:shape id="Freeform 143" o:spid="_x0000_s38374" style="position:absolute;left:6557;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BHq8QA&#10;AADcAAAADwAAAGRycy9kb3ducmV2LnhtbESPT2sCMRTE7wW/Q3hCbzVrKVVXo4hV7MGL/+6PzXOz&#10;unkJm6jbfvqmIHgcZuY3zGTW2lrcqAmVYwX9XgaCuHC64lLBYb96G4IIEVlj7ZgU/FCA2bTzMsFc&#10;uztv6baLpUgQDjkqMDH6XMpQGLIYes4TJ+/kGosxyaaUusF7gttavmfZp7RYcVow6GlhqLjsrlZB&#10;+PJ2v12aC/3yeeM36+NifVwp9dpt52MQkdr4DD/a31rBx2gA/2fSEZ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QR6vEAAAA3AAAAA8AAAAAAAAAAAAAAAAAmAIAAGRycy9k&#10;b3ducmV2LnhtbFBLBQYAAAAABAAEAPUAAACJAwAAAAA=&#10;" path="m51,12v,2,,4,,5c51,18,50,20,50,21v,1,,1,-1,1c49,23,49,22,48,22v-1,,-1,,-2,c46,22,45,22,44,22v-1,,-1,-1,-2,-1c41,21,40,21,39,21v-1,,-3,,-4,c34,22,33,23,32,23v-2,1,-3,3,-5,5c25,30,24,32,22,34r,50c22,84,22,85,22,85v-1,1,-1,1,-2,1c20,86,18,86,17,87v-2,,-4,,-5,c9,87,8,87,6,87,5,86,4,86,3,86,1,85,1,85,1,85,,85,,84,,84l,5c,4,,4,1,3v,,,,2,c4,3,4,2,5,1v2,,3,,5,c12,1,13,1,15,1v1,,2,1,2,2c18,3,18,3,19,3v1,,,1,,2l19,14v2,-2,4,-5,6,-7c28,5,29,4,30,3,32,1,34,1,35,v1,,3,,5,c41,,42,,43,v1,,2,,2,c46,,47,1,48,1v1,,1,,1,1c49,3,50,3,50,3v1,,,1,,1c50,5,51,6,51,7v,1,,3,,5e" fillcolor="black" stroked="f">
              <v:path o:connecttype="custom" o:connectlocs="47,12;47,17;46,21;45,22;44,22;42,22;40,22;38,21;37,21;33,21;30,22;25,26;20,32;20,80;20,81;18,82;15,83;12,83;6,83;3,82;1,81;0,80;0,5;1,3;3,3;5,1;10,1;13,1;15,3;17,3;17,5;17,14;23,7;28,3;33,0;37,0;39,0;41,0;44,1;45,2;46,3;46,4;47,7;47,12" o:connectangles="0,0,0,0,0,0,0,0,0,0,0,0,0,0,0,0,0,0,0,0,0,0,0,0,0,0,0,0,0,0,0,0,0,0,0,0,0,0,0,0,0,0,0,0"/>
            </v:shape>
            <v:shape id="AutoShape 144" o:spid="_x0000_s38373" style="position:absolute;left:6612;top:1391;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e8AA&#10;AADcAAAADwAAAGRycy9kb3ducmV2LnhtbERPS2rDMBDdF3IHMYHuGrmmtLEbJQTjQBZZtEkOMFhT&#10;21QaGUv+3T5aFLp8vP/uMFsjRup961jB6yYBQVw53XKt4H47vWxB+ICs0TgmBQt5OOxXTzvMtZv4&#10;m8ZrqEUMYZ+jgiaELpfSVw1Z9BvXEUfux/UWQ4R9LXWPUwy3RqZJ8i4tthwbGuyoaKj6vQ5WwVSG&#10;jzIjNhc9FsMyXLRJvzKlntfz8RNEoDn8i//cZ63gLYtr45l4BOT+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Qje8AAAADcAAAADwAAAAAAAAAAAAAAAACYAgAAZHJzL2Rvd25y&#10;ZXYueG1sUEsFBgAAAAAEAAQA9QAAAIUDAAAAAA==&#10;" adj="0,,0" path="m72,84v,1,-1,1,-1,2c70,86,69,86,68,86v-1,1,-3,1,-5,1c60,87,58,87,57,86v-1,,-2,,-3,c54,86,54,85,54,84r,-7c50,81,47,84,42,86v-4,2,-8,3,-13,3c24,89,21,88,17,87,13,86,11,84,8,82,5,80,3,77,2,74,1,71,,67,,63,,58,1,54,3,51v1,-4,4,-7,8,-8c14,41,18,39,24,38v6,-1,11,-2,18,-2l50,36r,-5c50,29,50,27,50,25,49,22,48,21,47,20,46,19,45,18,42,18,40,17,38,17,35,17v-3,,-7,,-10,1c22,18,20,20,17,21v-2,1,-4,1,-5,2c11,25,9,25,8,25v,,-1,,-1,-1c6,23,5,23,5,22v,,,-1,-1,-2c4,18,4,17,4,16v,-2,,-4,1,-5c5,10,5,9,7,8,8,7,9,6,11,5,12,4,15,4,18,3,21,1,24,1,27,v3,,7,,10,c43,,49,,53,1v5,2,8,4,11,6c67,9,68,13,70,17v2,4,2,8,2,14l72,84xm52,50r-8,c40,50,37,50,34,51v-3,,-4,1,-6,3c26,55,25,56,24,57v,1,-1,3,-1,5c23,65,24,68,27,70v2,2,5,3,8,3c39,73,41,72,44,71v3,-2,5,-4,8,-7l52,50xe" fillcolor="black" stroked="f">
              <v:stroke joinstyle="round"/>
              <v:formulas/>
              <v:path o:connecttype="custom" o:connectlocs="68,80;67,82;64,82;59,83;53,82;52,82;52,80;52,73;40,82;27,85;17,83;8,78;2,70;0,61;3,49;11,41;22,36;40,34;48,34;48,29;48,23;45,20;40,18;33,17;23,18;17,21;12,22;8,23;7,22;5,22;4,20;4,16;5,11;7,8;11,5;18,3;25,0;35,0;51,1;60,7;66,17;68,29;68,80;50,48;42,48;32,49;26,52;22,55;21,60;25,66;33,69;42,67;50,62;50,48" o:connectangles="0,0,0,0,0,0,0,0,0,0,0,0,0,0,0,0,0,0,0,0,0,0,0,0,0,0,0,0,0,0,0,0,0,0,0,0,0,0,0,0,0,0,0,0,0,0,0,0,0,0,0,0,0,0"/>
            </v:shape>
            <v:shape id="Freeform 145" o:spid="_x0000_s38372" style="position:absolute;left:6706;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E2lsEA&#10;AADcAAAADwAAAGRycy9kb3ducmV2LnhtbESPwWrDMBBE74H+g9hCboncJpTGtRxKoNAek/qS22Jt&#10;LVNrJSzFVv++CgRyHGbmDVPtkx3ERGPoHSt4WhcgiFune+4UNN8fq1cQISJrHByTgj8KsK8fFhWW&#10;2s18pOkUO5EhHEpUYGL0pZShNWQxrJ0nzt6PGy3GLMdO6hHnDLeDfC6KF2mx57xg0NPBUPt7ulgF&#10;NMfN+SiDt0XjQ2cn49NXUmr5mN7fQERK8R6+tT+1gu1uB9cz+QjI+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RNpbBAAAA3AAAAA8AAAAAAAAAAAAAAAAAmAIAAGRycy9kb3du&#10;cmV2LnhtbFBLBQYAAAAABAAEAPUAAACGAwAAAAA=&#10;" path="m50,12v,2,,4,,5c50,18,50,20,50,21v,1,-1,1,-1,1c48,23,48,22,47,22v,,-1,,-1,c45,22,45,22,44,22v-2,,-2,-1,-3,-1c40,21,40,21,38,21v-1,,-2,,-4,c33,22,32,23,31,23v-1,1,-3,3,-4,5c25,30,24,32,22,34r,50c22,84,22,85,21,85v,1,-1,1,-1,1c19,86,17,86,16,87v-1,,-3,,-5,c9,87,7,87,6,87,4,86,3,86,2,86,1,85,1,85,,85v,,,-1,,-1l,5c,4,,4,,3v1,,1,,2,c3,3,4,2,5,1v1,,3,,5,c11,1,13,1,14,1v1,,2,1,3,2c17,3,18,3,19,3v,,,1,,2l19,14v2,-2,4,-5,6,-7c27,5,28,4,30,3,32,1,33,1,34,v2,,4,,6,c41,,41,,42,v2,,2,,3,c45,,46,1,47,1v2,,2,,2,1c49,3,49,3,50,3v,,,1,,1c50,5,50,6,50,7v,1,,3,,5e" fillcolor="black" stroked="f">
              <v:path o:connecttype="custom" o:connectlocs="46,12;46,17;46,21;45,22;43,22;42,22;40,22;37,21;36,21;32,21;29,22;25,26;20,32;20,80;19,81;18,82;14,83;11,83;6,83;2,82;0,81;0,80;0,5;0,3;2,3;5,1;10,1;12,1;15,3;17,3;17,5;17,14;23,7;28,3;32,0;37,0;38,0;41,0;43,1;45,2;46,3;46,4;46,7;46,12" o:connectangles="0,0,0,0,0,0,0,0,0,0,0,0,0,0,0,0,0,0,0,0,0,0,0,0,0,0,0,0,0,0,0,0,0,0,0,0,0,0,0,0,0,0,0,0"/>
            </v:shape>
            <v:shape id="AutoShape 146" o:spid="_x0000_s38371" style="position:absolute;left:676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YUAsEA&#10;AADcAAAADwAAAGRycy9kb3ducmV2LnhtbERPy4rCMBTdC/5DuAPuNBnBR6tRRBHE1fhAcHdp7rRl&#10;mpvSRFv9+sliYJaH816uO1uJJzW+dKzhc6RAEGfOlJxruF72wzkIH5ANVo5Jw4s8rFf93hJT41o+&#10;0fMcchFD2KeooQihTqX0WUEW/cjVxJH7do3FEGGTS9NgG8NtJcdKTaXFkmNDgTVtC8p+zg+rIZls&#10;xne7m74TNyuxSm5fR0Wt1oOPbrMAEagL/+I/98FomKg4P56JR0C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WFALBAAAA3AAAAA8AAAAAAAAAAAAAAAAAmAIAAGRycy9kb3du&#10;cmV2LnhtbFBLBQYAAAAABAAEAPUAAACGAwAAAAA=&#10;" adj="0,,0" path="m77,42v,2,,4,-1,6c74,50,73,50,70,50r-47,c23,53,23,56,24,59v1,2,2,5,4,7c30,68,32,69,34,70v2,1,6,2,10,2c48,72,51,72,54,71v3,,6,-1,8,-2c64,69,66,68,67,67v1,,3,,3,c71,67,72,67,72,67v,1,1,1,1,1c73,68,73,69,73,70v,1,,2,,4c73,75,73,76,73,77v,1,,2,,3c72,80,73,81,72,81v,1,,1,,1c72,83,70,84,68,84v-2,1,-3,1,-6,2c59,87,56,88,53,88v-4,1,-7,1,-11,1c35,89,29,88,24,86,18,84,14,81,10,78,6,75,5,70,3,64,1,59,,52,,45,,38,1,32,3,26,5,21,7,16,11,12,14,8,18,5,23,3,28,,34,,40,v7,,12,1,17,3c61,4,65,7,69,10v3,4,5,8,6,13c76,27,77,33,77,38r,4xm56,35c56,29,55,25,52,21,49,17,45,16,40,16v-3,,-5,,-8,1c30,18,28,20,27,21v-1,2,-2,4,-3,6c23,30,23,33,23,35r33,xe" fillcolor="black" stroked="f">
              <v:stroke joinstyle="round"/>
              <v:formulas/>
              <v:path o:connecttype="custom" o:connectlocs="73,40;72,46;66,48;21,48;22,57;26,64;32,66;42,68;52,67;58,66;63,65;66,65;68,65;69,65;69,66;69,70;69,73;69,76;68,77;68,78;64,80;58,82;51,84;40,85;22,82;10,74;3,62;0,43;3,24;11,12;21,3;38,0;55,3;65,10;71,22;73,36;73,40;54,33;50,21;38,16;30,17;25,21;22,25;21,33;54,33" o:connectangles="0,0,0,0,0,0,0,0,0,0,0,0,0,0,0,0,0,0,0,0,0,0,0,0,0,0,0,0,0,0,0,0,0,0,0,0,0,0,0,0,0,0,0,0,0"/>
            </v:shape>
            <v:shape id="AutoShape 147" o:spid="_x0000_s38370" style="position:absolute;left:6862;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ouMQA&#10;AADcAAAADwAAAGRycy9kb3ducmV2LnhtbESPQYvCMBSE74L/ITzBm6YuKlKNIoKsB4W1K4K3R/Ns&#10;i81LaWJt/fWbhYU9DjPzDbPatKYUDdWusKxgMo5AEKdWF5wpuHzvRwsQziNrLC2Tgo4cbNb93gpj&#10;bV98pibxmQgQdjEqyL2vYildmpNBN7YVcfDutjbog6wzqWt8Bbgp5UcUzaXBgsNCjhXtckofydMo&#10;uM4+2+64de/btLl/nY4+QVt1Sg0H7XYJwlPr/8N/7YNWMIsm8HsmH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7qLjEAAAA3AAAAA8AAAAAAAAAAAAAAAAAmAIAAGRycy9k&#10;b3ducmV2LnhtbFBLBQYAAAAABAAEAPUAAACJAwAAAAA=&#10;" adj="0,,0" path="m25,13v,3,,5,,6c24,21,24,22,22,23v-1,2,-2,2,-4,3c17,26,15,26,13,26v-2,,-5,,-6,c5,25,4,25,3,23,1,22,1,21,1,19,,18,,16,,13,,10,,9,1,7,1,5,2,4,3,2,3,1,5,1,7,v1,,4,,6,c15,,17,,18,v2,1,4,1,4,2c23,4,24,5,25,7v,2,,3,,6xm27,71v,2,,4,,6c26,78,26,80,24,81v-1,1,-2,1,-4,2c19,84,17,84,15,84v-2,,-5,,-6,-1c7,82,6,82,5,81,3,80,3,78,3,77,2,75,2,73,2,71v,-3,,-5,1,-7c3,63,4,61,5,60v,-1,2,-2,4,-3c10,57,13,57,15,57v2,,4,,5,c22,58,24,59,24,60v1,1,2,2,3,4c27,67,27,68,27,71xe" fillcolor="black" stroked="f">
              <v:stroke joinstyle="round"/>
              <v:formulas/>
              <v:path o:connecttype="custom" o:connectlocs="18,13;18,19;16,21;13,24;9,24;5,24;3,21;1,19;0,13;1,7;3,2;5,0;9,0;13,0;16,2;18,7;18,13;20,67;20,73;18,77;15,79;11,80;7,79;3,77;3,73;2,67;3,61;3,58;7,55;11,55;15,55;18,58;20,61;20,67" o:connectangles="0,0,0,0,0,0,0,0,0,0,0,0,0,0,0,0,0,0,0,0,0,0,0,0,0,0,0,0,0,0,0,0,0,0"/>
            </v:shape>
            <v:shape id="AutoShape 148" o:spid="_x0000_s38369" style="position:absolute;left:6952;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y+FsMA&#10;AADcAAAADwAAAGRycy9kb3ducmV2LnhtbESP32rCMBTG7we+QziCN6KpHROtRpExnexu1Qc4NMe2&#10;2pyUJNb69stgsMuP78+Pb73tTSM6cr62rGA2TUAQF1bXXCo4n/aTBQgfkDU2lknBkzxsN4OXNWba&#10;PvibujyUIo6wz1BBFUKbSemLigz6qW2Jo3exzmCI0pVSO3zEcdPINEnm0mDNkVBhS+8VFbf8biLk&#10;6zM/GTru7tfDx+t4Oe5S10ulRsN+twIRqA//4b/2USt4S1L4PROP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y+FsMAAADcAAAADwAAAAAAAAAAAAAAAACYAgAAZHJzL2Rv&#10;d25yZXYueG1sUEsFBgAAAAAEAAQA9QAAAIgDAAAAAA==&#10;" adj="0,,0" path="m84,112v,,,1,,1c83,114,83,114,82,114v,,-2,,-3,1c77,115,74,115,71,115v-2,,-4,,-5,c64,114,63,114,62,114v-1,,-1,-1,-1,-1c61,112,59,112,59,111l49,86c48,83,47,80,46,78,45,76,43,74,42,72,41,71,38,70,37,69,35,68,33,68,31,68r-8,l23,111v,1,,1,,2c22,113,21,114,21,114v-1,,-2,,-4,1c15,116,14,115,11,115v-2,,-4,,-5,c5,115,3,114,2,114,1,113,1,113,,113v,-1,,-1,,-2l,8c,5,,3,2,2,4,1,5,,7,l36,v4,,6,,8,c45,,48,1,49,1v5,1,9,2,13,3c66,6,69,8,71,11v2,3,4,5,5,9c78,23,79,27,79,32v,4,-1,7,-2,10c76,46,75,48,73,50v-2,3,-4,5,-7,7c64,59,60,61,57,62v1,,3,1,4,3c62,66,64,67,66,68v1,2,2,4,3,6c70,76,71,79,72,82r10,22c83,106,84,108,84,109v,1,,2,,3xm57,34v,-4,-1,-7,-3,-10c52,21,50,20,46,19v-1,,-3,,-4,-1c40,17,38,18,35,18r-10,l25,50r12,c40,50,43,50,46,49v2,,4,-1,6,-3c54,44,55,42,56,41v1,-2,1,-5,1,-7xe" fillcolor="black" stroked="f">
              <v:stroke joinstyle="round"/>
              <v:formulas/>
              <v:path o:connecttype="custom" o:connectlocs="80,106;80,107;78,108;75,109;67,109;62,109;60,108;59,107;57,105;47,82;44,74;40,68;35,65;29,64;21,64;21,105;21,107;21,108;17,109;11,109;6,109;2,108;0,107;0,105;0,8;2,2;7,0;34,0;42,0;47,1;60,4;67,11;72,19;75,30;73,40;69,48;62,55;55,58;59,61;62,64;65,70;68,78;78,98;80,103;80,106;55,32;52,22;44,19;40,18;33,18;23,18;23,48;35,48;44,47;50,44;54,39;55,32" o:connectangles="0,0,0,0,0,0,0,0,0,0,0,0,0,0,0,0,0,0,0,0,0,0,0,0,0,0,0,0,0,0,0,0,0,0,0,0,0,0,0,0,0,0,0,0,0,0,0,0,0,0,0,0,0,0,0,0,0"/>
            </v:shape>
            <v:shape id="AutoShape 149" o:spid="_x0000_s38368" style="position:absolute;left:7044;top:1361;width:107;height:118;visibility:visible;mso-wrap-style:none;v-text-anchor:middle" coordsize="10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sLgMMA&#10;AADcAAAADwAAAGRycy9kb3ducmV2LnhtbESPQYvCMBSE7wv+h/AEL4sm6ipSjSKirOxNK54fzbMt&#10;Ni+1idr990ZY2OMwM98wi1VrK/GgxpeONQwHCgRx5kzJuYZTuuvPQPiAbLByTBp+ycNq2flYYGLc&#10;kw/0OIZcRAj7BDUUIdSJlD4ryKIfuJo4ehfXWAxRNrk0DT4j3FZypNRUWiw5LhRY06ag7Hq8Ww2f&#10;6iTr7d6Py6+fobql6aj9vpy17nXb9RxEoDb8h//ae6NhosbwPhOP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sLgMMAAADcAAAADwAAAAAAAAAAAAAAAACYAgAAZHJzL2Rv&#10;d25yZXYueG1sUEsFBgAAAAAEAAQA9QAAAIgDAAAAAA==&#10;" adj="0,,0" path="m108,58v,10,-1,18,-3,26c102,91,99,97,94,103v-5,5,-10,9,-17,12c70,118,62,119,53,119v-8,,-16,-1,-23,-4c24,113,18,109,13,105,9,100,6,94,4,86,1,79,,70,,60,,51,1,43,4,35,6,28,9,22,14,16,20,10,25,7,32,4,38,1,46,,55,v9,,17,1,23,4c84,6,90,9,94,14v4,5,8,11,11,19c107,40,108,48,108,58xm86,59c86,53,85,48,85,43,84,39,82,34,79,30,77,26,74,24,70,22,66,21,62,19,57,19v-6,,-11,2,-14,4c39,25,35,28,33,31v-2,4,-4,8,-5,13c28,48,27,53,27,59v,6,,12,1,17c28,80,31,85,33,89v2,3,5,6,9,8c46,98,50,99,56,99v5,,10,-1,14,-3c73,94,77,91,79,88v3,-4,4,-8,5,-13c85,70,86,65,86,59xe" fillcolor="black" stroked="f">
              <v:stroke joinstyle="round"/>
              <v:formulas/>
              <v:path o:connecttype="custom" o:connectlocs="104,56;101,82;90,99;75,111;51,115;28,111;13,101;4,84;0,58;4,33;14,16;30,4;53,0;76,4;90,14;101,31;104,56;82,57;81,41;77,30;68,22;55,19;41,23;31,30;27,42;27,57;27,74;31,87;40,93;54,95;68,92;77,86;80,73;82,57" o:connectangles="0,0,0,0,0,0,0,0,0,0,0,0,0,0,0,0,0,0,0,0,0,0,0,0,0,0,0,0,0,0,0,0,0,0"/>
            </v:shape>
            <v:shape id="AutoShape 150" o:spid="_x0000_s38367" style="position:absolute;left:7163;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Ae8QA&#10;AADcAAAADwAAAGRycy9kb3ducmV2LnhtbESPQYvCMBSE78L+h/CEvWlaUVm7RpEVYcGTdgt7fDTP&#10;ttq8lCZq9dcbQfA4zMw3zHzZmVpcqHWVZQXxMAJBnFtdcaHgL90MvkA4j6yxtkwKbuRgufjozTHR&#10;9so7uux9IQKEXYIKSu+bREqXl2TQDW1DHLyDbQ36INtC6havAW5qOYqiqTRYcVgosaGfkvLT/mwU&#10;UPa/rpvVbBZn6X1Lu83xFKdHpT773eobhKfOv8Ov9q9WMInG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kwHvEAAAA3AAAAA8AAAAAAAAAAAAAAAAAmAIAAGRycy9k&#10;b3ducmV2LnhtbFBLBQYAAAAABAAEAPUAAACJAwAAAAA=&#10;" adj="0,,0" path="m85,82v,3,-1,5,-1,7c83,90,83,91,81,91r-10,l71,112v,,,1,,1c70,113,70,114,69,114v-1,,-2,1,-3,1c64,115,62,115,60,115v-2,,-4,,-5,c53,115,52,115,51,114v,,-1,,-1,-1c50,112,49,112,49,112r,-21l5,91v,,-1,,-2,-1c3,90,2,90,2,89,1,89,1,87,1,86,1,84,,83,,81,,78,,77,,76,,74,1,73,1,72v,-2,1,-3,1,-3c3,68,3,66,3,65l39,3v,-1,,-1,1,-1c41,1,42,1,43,1,44,,46,1,48,v2,,5,,7,c58,,60,,63,v2,,3,1,5,1c70,2,70,2,70,2v1,1,1,2,1,2l71,72r10,c83,72,83,73,84,74v,2,1,4,1,8xm51,20r,l21,72r30,l51,20xe" fillcolor="black" stroked="f">
              <v:stroke joinstyle="round"/>
              <v:formulas/>
              <v:path o:connecttype="custom" o:connectlocs="81,80;80,86;77,87;67,87;67,108;67,109;65,110;63,111;58,111;53,111;49,110;48,109;47,108;47,87;5,87;3,86;2,86;1,84;0,79;0,74;1,70;2,67;3,63;37,3;38,2;41,1;46,0;53,0;61,0;64,1;66,2;67,4;67,70;77,70;80,72;81,80;49,20;49,20;21,70;49,70;49,20" o:connectangles="0,0,0,0,0,0,0,0,0,0,0,0,0,0,0,0,0,0,0,0,0,0,0,0,0,0,0,0,0,0,0,0,0,0,0,0,0,0,0,0,0"/>
            </v:shape>
            <v:shape id="Freeform 151" o:spid="_x0000_s38366" style="position:absolute;left:7259;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Z/9cUA&#10;AADcAAAADwAAAGRycy9kb3ducmV2LnhtbESPQWvCQBSE7wX/w/KE3pqNFYtEVxGhUBBqNWKuj+wz&#10;Ccm+TbObmP77bqHgcZiZb5j1djSNGKhzlWUFsygGQZxbXXGh4JK+vyxBOI+ssbFMCn7IwXYzeVpj&#10;ou2dTzScfSEChF2CCkrv20RKl5dk0EW2JQ7ezXYGfZBdIXWH9wA3jXyN4zdpsOKwUGJL+5Ly+twb&#10;BZ9XxDrNv49fzS09ng71vL9mmVLP03G3AuFp9I/wf/tDK1jEC/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n/1xQAAANwAAAAPAAAAAAAAAAAAAAAAAJgCAABkcnMv&#10;ZG93bnJldi54bWxQSwUGAAAAAAQABAD1AAAAigMAAAAA&#10;" path="m77,107v,1,,3,,4c77,112,76,114,76,114v-1,1,-1,2,-2,2c74,116,74,116,73,116r-65,c6,116,5,116,4,116,3,115,2,115,2,115,1,114,1,113,1,112,1,111,,109,,107v,-2,,-4,,-5c,100,1,99,1,98,2,97,2,96,3,95,4,94,5,93,6,91l26,70v4,-4,7,-7,9,-11c38,56,39,52,41,50v2,-3,2,-6,3,-8c44,40,44,38,44,35v,-1,,-4,-1,-5c43,28,42,27,41,25,40,23,38,23,36,22v-1,,-3,-1,-6,-1c26,21,23,22,21,22v-3,1,-6,3,-7,3c12,26,10,27,9,29,8,30,6,30,5,30v,,,,-1,-1c4,29,4,28,3,27v-1,,,-1,-1,-3c2,22,2,21,2,19v,-1,,-2,,-3c2,14,3,14,3,13v,,1,-1,1,-1c4,11,5,10,5,10,6,9,8,8,9,7,11,6,14,5,17,4,19,2,23,2,26,1,30,1,33,,37,v6,,11,1,15,2c57,4,60,6,64,9v3,3,5,5,6,9c71,22,72,26,72,30v,4,,8,-1,11c70,44,69,48,67,53v-3,4,-6,8,-10,14c53,72,48,77,41,84l28,98r45,c73,98,74,98,74,98v1,1,2,1,2,2c76,101,76,102,77,103v,1,,3,,4e" fillcolor="black" stroked="f">
              <v:path o:connecttype="custom" o:connectlocs="73,103;73,107;72,110;70,112;69,112;8,112;4,112;2,111;1,108;0,103;0,98;1,94;3,91;6,87;24,68;33,57;39,48;42,40;42,33;41,29;39,25;34,22;28,21;19,22;14,25;9,29;5,29;4,29;3,27;2,24;2,19;2,16;3,13;4,12;5,10;9,7;17,4;24,1;35,0;50,2;60,9;66,18;68,29;67,39;63,51;55,65;39,82;26,94;69,94;70,94;72,96;73,99;73,103" o:connectangles="0,0,0,0,0,0,0,0,0,0,0,0,0,0,0,0,0,0,0,0,0,0,0,0,0,0,0,0,0,0,0,0,0,0,0,0,0,0,0,0,0,0,0,0,0,0,0,0,0,0,0,0,0"/>
            </v:shape>
            <v:shape id="AutoShape 152" o:spid="_x0000_s38365" style="position:absolute;left:7348;top:136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TjtcUA&#10;AADcAAAADwAAAGRycy9kb3ducmV2LnhtbESPQWvCQBSE7wX/w/KE3uqmpdU2uoYgLfQiaPTg8Zl9&#10;JqHZt2F3m8R/7xYKHoeZ+YZZZaNpRU/ON5YVPM8SEMSl1Q1XCo6Hr6d3ED4ga2wtk4IrecjWk4cV&#10;ptoOvKe+CJWIEPYpKqhD6FIpfVmTQT+zHXH0LtYZDFG6SmqHQ4SbVr4kyVwabDgu1NjRpqbyp/g1&#10;Cha71/za70+bMw8H+vjcnbcncko9Tsd8CSLQGO7h//a3VvCWzOHv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5OO1xQAAANwAAAAPAAAAAAAAAAAAAAAAAJgCAABkcnMv&#10;ZG93bnJldi54bWxQSwUGAAAAAAQABAD1AAAAigMAAAAA&#10;" adj="0,,0" path="m80,86v,5,-1,10,-3,14c76,104,73,107,69,110v-3,3,-7,5,-13,6c51,118,46,119,39,119v-6,,-12,-1,-17,-2c17,116,13,114,9,111,6,109,4,106,2,102,,98,,94,,89,,86,,83,1,80,2,77,4,74,5,72v2,-2,5,-5,8,-7c16,63,19,61,22,59,19,57,17,56,14,53,12,51,10,50,8,47,6,45,5,43,4,40,3,37,3,34,3,31,3,26,4,22,5,18,7,14,9,12,13,9,16,6,20,4,25,2,29,1,35,,41,v6,,12,1,16,2c62,4,65,5,68,8v3,3,5,5,6,9c76,20,77,24,77,29v,2,-1,5,-1,7c75,39,73,42,72,44v-2,2,-4,4,-7,7c63,53,60,55,57,56v4,2,7,4,10,6c70,64,72,67,74,69v2,3,3,5,4,8c80,80,80,83,80,86xm55,30v,-1,-1,-4,-2,-5c53,24,52,22,51,21,50,19,48,19,46,18v-2,,-4,-1,-6,-1c35,17,31,18,29,21v-3,2,-4,5,-4,9c25,32,26,34,26,35v1,2,1,3,3,5c31,42,32,43,34,44v2,1,4,3,7,4c46,46,49,43,51,40v2,-3,4,-6,4,-10xm57,88v,-3,,-4,-1,-6c56,80,55,78,53,77,51,76,50,73,47,72,45,71,42,69,39,68v-3,1,-5,2,-8,4c29,73,28,75,26,77v-1,1,-2,3,-3,5c23,84,22,85,22,88v,4,2,7,5,10c30,101,34,102,40,102v6,,10,-1,13,-4c56,95,57,92,57,88xe" fillcolor="black" stroked="f">
              <v:stroke joinstyle="round"/>
              <v:formulas/>
              <v:path o:connecttype="custom" o:connectlocs="76,84;73,96;65,106;54,112;37,115;20,113;9,107;2,98;0,87;1,78;5,70;13,63;20,57;14,51;8,45;4,38;3,30;5,18;13,9;23,2;39,0;55,2;64,8;70,17;73,29;72,34;68,42;61,49;55,54;63,60;70,67;74,75;76,84;53,30;51,25;49,21;44,18;38,17;27,21;23,30;24,33;27,38;32,42;39,46;49,38;53,30;55,86;54,80;51,75;45,70;37,66;29,70;24,75;21,80;20,86;25,94;38,98;51,94;55,86" o:connectangles="0,0,0,0,0,0,0,0,0,0,0,0,0,0,0,0,0,0,0,0,0,0,0,0,0,0,0,0,0,0,0,0,0,0,0,0,0,0,0,0,0,0,0,0,0,0,0,0,0,0,0,0,0,0,0,0,0,0,0"/>
            </v:shape>
            <v:shape id="Freeform 153" o:spid="_x0000_s38364" style="position:absolute;left:7442;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EGcYA&#10;AADcAAAADwAAAGRycy9kb3ducmV2LnhtbESPQWvCQBSE7wX/w/KE3pqNLa0SXUUKhUKhaiJ6fWSf&#10;SUj2bZrdxPTfd4WCx2FmvmFWm9E0YqDOVZYVzKIYBHFudcWFgmP28bQA4TyyxsYyKfglB5v15GGF&#10;ibZXPtCQ+kIECLsEFZTet4mULi/JoItsSxy8i+0M+iC7QuoOrwFuGvkcx2/SYMVhocSW3kvK67Q3&#10;Cr5PiHWW/+z2zSXbHb7ql/50Piv1OB23SxCeRn8P/7c/tYLXeA63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EGcYAAADcAAAADwAAAAAAAAAAAAAAAACYAgAAZHJz&#10;L2Rvd25yZXYueG1sUEsFBgAAAAAEAAQA9QAAAIsDAAAAAA==&#10;" path="m76,107v,1,,3,,4c76,112,76,114,75,114v,1,,2,-1,2c73,116,73,116,73,116r-66,c6,116,5,116,4,116,3,115,2,115,1,115,1,114,,113,,112v,-1,,-3,,-5c,105,,103,,102v,-2,,-3,1,-4c1,97,2,96,3,95v,-1,1,-2,2,-4l25,70v4,-4,8,-7,10,-11c37,56,39,52,41,50v1,-3,2,-6,2,-8c44,40,44,38,44,35v,-1,-1,-4,-1,-5c42,28,42,27,41,25,39,23,38,23,36,22v-2,,-4,-1,-7,-1c26,21,23,22,20,22v-3,1,-5,3,-7,3c12,26,9,27,8,29,7,30,6,30,5,30v-1,,-1,,-1,-1c3,29,3,28,3,27v-1,,,-1,-1,-3c1,22,2,21,2,19v,-1,,-2,,-3c2,14,3,14,3,13v,,,-1,,-1c3,11,4,10,5,10,5,9,7,8,9,7,11,6,13,5,16,4,19,2,22,2,26,1,29,1,33,,37,v5,,10,1,15,2c56,4,60,6,63,9v4,3,5,5,6,9c71,22,72,26,72,30v,4,-1,8,-1,11c70,44,68,48,66,53v-2,4,-5,8,-9,14c53,72,47,77,41,84l28,98r44,c73,98,73,98,74,98v1,1,1,1,1,2c75,101,76,102,76,103v1,1,,3,,4e" fillcolor="black" stroked="f">
              <v:path o:connecttype="custom" o:connectlocs="72,103;72,107;71,110;70,112;69,112;7,112;4,112;1,111;0,108;0,103;0,98;1,94;3,91;5,87;23,68;33,57;39,48;41,40;42,33;41,29;39,25;34,22;27,21;19,22;13,25;8,29;5,29;4,29;3,27;2,24;2,19;2,16;3,13;3,12;5,10;9,7;16,4;24,1;35,0;50,2;59,9;65,18;68,29;67,39;62,51;55,65;39,82;26,94;68,94;70,94;71,96;72,99;72,103" o:connectangles="0,0,0,0,0,0,0,0,0,0,0,0,0,0,0,0,0,0,0,0,0,0,0,0,0,0,0,0,0,0,0,0,0,0,0,0,0,0,0,0,0,0,0,0,0,0,0,0,0,0,0,0,0"/>
            </v:shape>
            <v:shape id="AutoShape 154" o:spid="_x0000_s38363" style="position:absolute;left:7528;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nKfsEA&#10;AADcAAAADwAAAGRycy9kb3ducmV2LnhtbERPTYvCMBC9C/6HMMLeNK2wotVURBEWPGkVPA7N2NY2&#10;k9Jkte6v3xwEj4/3vVr3phEP6lxlWUE8iUAQ51ZXXCg4Z/vxHITzyBoby6TgRQ7W6XCwwkTbJx/p&#10;cfKFCCHsElRQet8mUrq8JINuYlviwN1sZ9AH2BVSd/gM4aaR0yiaSYMVh4YSW9qWlNenX6OALtdd&#10;024Wi/iS/R3ouL/XcXZX6mvUb5YgPPX+I367f7SC7yisDWfCEZDp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pyn7BAAAA3AAAAA8AAAAAAAAAAAAAAAAAmAIAAGRycy9kb3du&#10;cmV2LnhtbFBLBQYAAAAABAAEAPUAAACGAwAAAAA=&#10;" adj="0,,0" path="m85,82v,3,-1,5,-1,7c83,90,83,91,82,91r-11,l71,112v,,,1,,1c70,113,70,114,69,114v,,-2,1,-3,1c64,115,62,115,60,115v-2,,-4,,-5,c53,115,52,115,52,114v-1,,-2,,-2,-1c50,112,49,112,49,112r,-21l6,91v-1,,-2,,-3,-1c3,90,2,90,2,89,1,89,1,87,1,86,1,84,,83,,81,,78,,77,,76,,74,1,73,1,72v,-2,1,-3,1,-3c3,68,3,66,3,65l39,3v,-1,1,-1,1,-1c41,1,42,1,43,1,44,,46,1,48,v2,,5,,7,c58,,61,,63,v2,,3,1,5,1c70,2,70,2,70,2v1,1,1,2,1,2l71,72r11,c83,72,83,73,84,74v,2,1,4,1,8xm51,20r,l21,72r30,l51,20xe" fillcolor="black" stroked="f">
              <v:stroke joinstyle="round"/>
              <v:formulas/>
              <v:path o:connecttype="custom" o:connectlocs="81,80;80,86;78,87;67,87;67,108;67,109;65,110;63,111;58,111;53,111;50,110;48,109;47,108;47,87;6,87;3,86;2,86;1,84;0,79;0,74;1,70;2,67;3,63;37,3;38,2;41,1;46,0;53,0;61,0;64,1;66,2;67,4;67,70;78,70;80,72;81,80;49,20;49,20;21,70;49,70;49,20" o:connectangles="0,0,0,0,0,0,0,0,0,0,0,0,0,0,0,0,0,0,0,0,0,0,0,0,0,0,0,0,0,0,0,0,0,0,0,0,0,0,0,0,0"/>
            </v:shape>
            <v:shape id="Freeform 155" o:spid="_x0000_s38362" style="position:absolute;left:7625;top:1363;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2tAMQA&#10;AADcAAAADwAAAGRycy9kb3ducmV2LnhtbESPT4vCMBTE7wt+h/AEb2uqi3+2axSRFVw9WRf2+mie&#10;bbF5KUms9dtvBMHjMDO/YRarztSiJecrywpGwwQEcW51xYWC39P2fQ7CB2SNtWVScCcPq2XvbYGp&#10;tjc+UpuFQkQI+xQVlCE0qZQ+L8mgH9qGOHpn6wyGKF0htcNbhJtajpNkKg1WHBdKbGhTUn7JrkbB&#10;X/uxz9bue1PtLz++OwQ3m04OSg363foLRKAuvMLP9k4rmCSf8DgTj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trQDEAAAA3AAAAA8AAAAAAAAAAAAAAAAAmAIAAGRycy9k&#10;b3ducmV2LnhtbFBLBQYAAAAABAAEAPUAAACJAwAAAAA=&#10;" path="m75,78v,6,-1,11,-4,16c69,99,66,103,62,106v-4,4,-8,6,-14,8c43,116,37,117,30,117v-3,,-7,,-10,-1c17,116,14,115,11,114v-3,,-4,-1,-6,-1c3,112,3,112,2,111v,-1,-1,-1,-1,-2c1,109,,108,,108v,-1,,-2,,-3c,104,,103,,101,,99,,97,,96,,95,,95,,93,,92,1,92,2,92v,,,,1,c3,92,4,92,6,93v1,,2,1,4,2c12,96,15,96,17,97v3,,7,1,11,1c31,98,34,97,37,97v3,-1,5,-2,7,-4c46,92,47,90,49,88v1,-2,1,-5,1,-9c50,76,50,74,49,72v,-2,-2,-4,-4,-6c42,65,41,63,37,63,34,62,31,62,27,62v-4,,-7,,-10,c14,63,12,63,9,63,7,63,6,62,6,62,5,61,4,59,4,57l4,7c4,5,5,3,6,2,6,1,8,,10,l64,v1,,1,,2,1c66,2,67,2,67,3v,,,1,1,3c68,7,68,8,68,10v,4,-1,6,-1,8c66,20,66,20,64,20r-40,l24,45v2,,4,-1,6,-1c32,44,34,44,36,44v6,,12,1,17,2c57,48,62,50,64,53v3,2,6,6,8,10c74,67,75,72,75,78e" fillcolor="black" stroked="f">
              <v:path o:connecttype="custom" o:connectlocs="71,76;67,90;58,102;46,110;28,113;19,112;11,110;5,109;2,107;1,105;0,104;0,101;0,97;0,92;0,89;2,88;3,88;6,89;10,91;17,93;26,94;35,93;42,89;47,86;48,77;47,70;43,64;35,61;25,60;17,60;9,61;6,60;4,55;4,7;6,2;10,0;60,0;62,1;63,3;64,6;64,10;63,18;60,20;22,20;22,43;28,42;34,42;51,44;60,51;68,61;71,76" o:connectangles="0,0,0,0,0,0,0,0,0,0,0,0,0,0,0,0,0,0,0,0,0,0,0,0,0,0,0,0,0,0,0,0,0,0,0,0,0,0,0,0,0,0,0,0,0,0,0,0,0,0,0"/>
            </v:shape>
            <v:shape id="Freeform 156" o:spid="_x0000_s38361" style="position:absolute;left:7720;top:1363;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1l8IA&#10;AADcAAAADwAAAGRycy9kb3ducmV2LnhtbERPS2vCQBC+C/0PyxS86UbBR1NX8QnFg6CWnqfZaZI2&#10;Oxuyq8Z/3zkIHj++92zRukpdqQmlZwODfgKKOPO25NzA53nXm4IKEdli5ZkM3CnAYv7SmWFq/Y2P&#10;dD3FXEkIhxQNFDHWqdYhK8hh6PuaWLgf3ziMAptc2wZvEu4qPUySsXZYsjQUWNO6oOzvdHHS+1uf&#10;t2413WTj0X5SvR3c9335ZUz3tV2+g4rUxqf44f6wBkYDmS9n5Ajo+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XwgAAANwAAAAPAAAAAAAAAAAAAAAAAJgCAABkcnMvZG93&#10;bnJldi54bWxQSwUGAAAAAAQABAD1AAAAhwMAAAAA&#10;" path="m71,106v,1,,3,,4c71,111,70,112,70,113v-1,1,-1,1,-2,1c68,114,68,115,67,115r-63,c4,115,3,115,3,114v,,-1,,-1,-1c2,112,1,111,1,110v-1,-1,,-3,,-4c1,104,1,103,1,102v,-2,,-3,1,-3c3,98,3,97,3,97v1,,1,,1,l25,97r,-74l7,33c5,34,4,34,4,34v-1,,-2,,-3,c1,33,1,32,,31,,30,,28,,26,,25,,23,,22,,21,1,21,1,20v,-1,,-1,1,-2c3,18,3,18,4,17l28,1v,,1,,1,c30,1,30,1,31,v1,,2,,3,c35,,36,,38,v3,,4,,5,c45,,46,1,47,1v,,1,,1,c48,1,49,2,49,3r,94l67,97v1,,1,,1,c68,98,70,98,70,99v,1,,1,1,3c71,103,71,104,71,106e" fillcolor="black" stroked="f">
              <v:path o:connecttype="custom" o:connectlocs="67,102;67,106;66,109;64,110;63,111;4,111;3,110;2,109;1,106;1,102;1,98;2,95;3,93;4,93;23,93;23,23;7,31;4,32;1,32;0,29;0,26;0,22;1,20;2,18;4,17;26,1;27,1;29,0;32,0;36,0;41,0;45,1;46,1;47,3;47,93;63,93;64,93;66,95;67,98;67,102" o:connectangles="0,0,0,0,0,0,0,0,0,0,0,0,0,0,0,0,0,0,0,0,0,0,0,0,0,0,0,0,0,0,0,0,0,0,0,0,0,0,0,0"/>
            </v:shape>
            <v:shape id="Freeform 157" o:spid="_x0000_s38360" style="position:absolute;left:2456;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B0sIA&#10;AADcAAAADwAAAGRycy9kb3ducmV2LnhtbESPQWvCQBSE74X+h+UVequbiJYQXaVUBD3WCrk+ss9N&#10;MPs27K5J/PddQehxmJlvmPV2sp0YyIfWsYJ8loEgrp1u2Sg4/+4/ChAhImvsHJOCOwXYbl5f1lhq&#10;N/IPDadoRIJwKFFBE2NfShnqhiyGmeuJk3dx3mJM0hupPY4Jbjs5z7JPabHltNBgT98N1dfTzSq4&#10;LPqCjmY30M5cq/NYLKvKH5V6f5u+ViAiTfE//GwftIJlnsPjTDo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EoHSwgAAANwAAAAPAAAAAAAAAAAAAAAAAJgCAABkcnMvZG93&#10;bnJldi54bWxQSwUGAAAAAAQABAD1AAAAhwMAAAAA&#10;" path="m85,98v,2,,3,,4c85,103,84,104,84,104v,1,,2,,2c84,107,82,108,82,108v-1,1,-2,2,-4,2c77,111,74,113,72,114v-3,1,-6,1,-9,2c59,117,55,117,51,117v-8,,-15,-1,-21,-3c23,111,18,108,14,103,9,98,6,92,4,85,1,77,,70,,60,,50,1,42,4,34,7,27,10,20,15,15,19,10,25,7,31,4,38,1,45,,53,v3,,6,,9,c65,1,68,2,70,3v3,,5,2,7,3c80,7,81,8,81,9v1,1,1,1,2,2c84,11,84,12,84,13v,1,,2,,3c84,17,84,18,84,20v,1,,3,,4c84,25,84,26,84,27v,1,-2,1,-2,2c82,29,81,29,81,29v-1,,-2,,-4,-1c76,26,74,25,72,24,70,23,68,22,65,21,62,20,58,19,54,19v-5,,-8,1,-12,3c38,24,35,26,32,30v-2,3,-3,7,-5,12c25,47,25,53,25,59v,6,1,12,2,17c29,80,31,85,33,88v2,3,6,5,10,7c47,97,50,97,55,97v4,,8,,10,-1c68,94,71,94,73,93v3,-1,4,-2,5,-4c80,88,81,88,82,88v,,1,,1,1c83,89,84,89,84,90v1,1,,2,1,3c85,94,85,96,85,98e" fillcolor="black" stroked="f">
              <v:path o:connecttype="custom" o:connectlocs="81,94;81,98;80,100;80,102;78,104;74,106;68,110;61,112;49,113;28,110;14,99;4,83;0,58;4,32;15,15;29,4;51,0;60,0;66,3;73,6;77,9;79,11;80,13;80,16;80,20;80,24;80,27;78,29;77,29;73,28;68,24;62,21;52,19;40,22;30,29;25,40;23,57;25,74;31,86;41,91;53,93;62,92;69,89;74,86;78,86;79,86;80,87;81,89;81,94" o:connectangles="0,0,0,0,0,0,0,0,0,0,0,0,0,0,0,0,0,0,0,0,0,0,0,0,0,0,0,0,0,0,0,0,0,0,0,0,0,0,0,0,0,0,0,0,0,0,0,0,0"/>
            </v:shape>
            <v:shape id="AutoShape 158" o:spid="_x0000_s38359" style="position:absolute;left:2551;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Ua5sYA&#10;AADcAAAADwAAAGRycy9kb3ducmV2LnhtbESPT2sCMRTE70K/Q3hCL4tmtSiyGqVYlF4s+Oegt8fm&#10;uVncvGw3qa7f3ggFj8PM/IaZLVpbiSs1vnSsYNBPQRDnTpdcKDjsV70JCB+QNVaOScGdPCzmb50Z&#10;ZtrdeEvXXShEhLDPUIEJoc6k9Lkhi77vauLonV1jMUTZFFI3eItwW8lhmo6lxZLjgsGalobyy+7P&#10;Klgnq/XxY/OVLE+X3/NPYtrqqLdKvXfbzymIQG14hf/b31rBaDCE55l4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Ua5sYAAADcAAAADwAAAAAAAAAAAAAAAACYAgAAZHJz&#10;L2Rvd25yZXYueG1sUEsFBgAAAAAEAAQA9QAAAIsDAAAAAA==&#10;" adj="0,,0" path="m84,43v,7,-1,13,-3,19c80,68,78,72,74,76v-4,4,-8,7,-13,9c55,88,49,89,41,89,34,89,28,88,23,86,18,84,14,81,11,77,7,74,4,69,3,64,1,59,,52,,45,,38,2,32,3,26,5,21,8,16,11,12,15,8,19,5,24,3,29,1,36,,43,v7,,14,1,19,3c67,4,71,7,74,11v4,4,6,9,8,14c84,30,84,37,84,43xm64,44v,-3,-1,-7,-1,-10c62,30,61,27,60,25,59,23,56,21,54,20,52,18,48,17,44,17v-2,,-6,1,-8,2c34,20,31,22,30,25v-2,2,-3,5,-4,8c26,37,25,40,25,44v,4,1,8,1,11c27,58,28,61,29,64v1,3,3,4,6,5c38,70,40,71,44,71v4,,7,,9,-2c55,68,57,67,59,64v2,-3,3,-5,4,-8c63,53,64,48,64,44xe" fillcolor="black" stroked="f">
              <v:stroke joinstyle="round"/>
              <v:formulas/>
              <v:path o:connecttype="custom" o:connectlocs="80,41;77,60;70,72;59,81;39,85;21,82;11,73;3,62;0,43;3,24;11,12;22,3;41,0;60,3;70,11;78,23;80,41;61,42;61,32;58,23;52,20;42,17;34,19;28,23;24,31;23,42;24,53;27,62;33,66;42,67;51,66;57,62;61,54;61,42" o:connectangles="0,0,0,0,0,0,0,0,0,0,0,0,0,0,0,0,0,0,0,0,0,0,0,0,0,0,0,0,0,0,0,0,0,0"/>
            </v:shape>
            <v:shape id="Freeform 159" o:spid="_x0000_s38358" style="position:absolute;left:2653;top:1675;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vy8gA&#10;AADcAAAADwAAAGRycy9kb3ducmV2LnhtbESP3WrCQBSE7wt9h+UUvCl1Y/0ldRWpFopiQVsQ747Z&#10;0yQkezZmtxrf3i0IXg4z8w0znjamFCeqXW5ZQacdgSBOrM45VfDz/fEyAuE8ssbSMim4kIPp5PFh&#10;jLG2Z97QaetTESDsYlSQeV/FUrokI4OubSvi4P3a2qAPsk6lrvEc4KaUr1E0kAZzDgsZVvSeUVJs&#10;/4yCXnF8Xi4P/bTYrefD1eprsJ8tjkq1nprZGwhPjb+Hb+1PraDf6cL/mXAE5OQ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tC/LyAAAANwAAAAPAAAAAAAAAAAAAAAAAJgCAABk&#10;cnMvZG93bnJldi54bWxQSwUGAAAAAAQABAD1AAAAjQMAAAAA&#10;" path="m75,84v,,,1,-1,1c74,86,73,86,72,86v,,-1,,-3,1c67,87,66,87,64,87v-2,,-4,,-6,c57,86,55,86,55,86,54,85,54,85,53,85v,-1,,-1,,-1l53,38v,-3,,-7,-1,-8c51,28,50,25,49,24,48,23,47,21,45,20,44,19,42,19,40,19v-3,,-6,1,-9,3c28,24,25,27,22,31r,53c22,84,22,85,21,85v,,-1,1,-1,1c19,86,17,86,16,87v-1,,-3,,-5,c9,87,7,87,6,87,4,86,3,86,2,86,1,85,1,85,,85v,,,-1,,-1l,5c,4,,4,,3v1,,1,,2,c3,3,4,2,5,1v1,,3,,5,c11,1,13,1,14,1v1,,2,1,3,2c17,3,18,3,19,3v,,,1,,2l19,14c23,9,28,6,32,3,37,,41,,46,v5,,10,1,13,3c63,4,66,7,68,9v3,3,4,7,5,11c74,24,75,29,75,35r,49e" fillcolor="black" stroked="f">
              <v:path o:connecttype="custom" o:connectlocs="71,80;70,81;68,82;65,83;60,83;55,83;53,82;51,81;51,80;51,36;50,28;47,22;43,20;38,19;29,22;20,29;20,80;19,81;19,82;16,83;11,83;6,83;2,82;0,81;0,80;0,5;0,3;2,3;5,1;10,1;14,1;17,3;19,3;19,5;19,14;30,3;44,0;56,3;64,9;69,20;71,33;71,80" o:connectangles="0,0,0,0,0,0,0,0,0,0,0,0,0,0,0,0,0,0,0,0,0,0,0,0,0,0,0,0,0,0,0,0,0,0,0,0,0,0,0,0,0,0"/>
            </v:shape>
            <v:shape id="Freeform 160" o:spid="_x0000_s38357" style="position:absolute;left:2737;top:1656;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2qiMUA&#10;AADcAAAADwAAAGRycy9kb3ducmV2LnhtbESPQWsCMRSE74X+h/AKvWmyRcVujSLSwgpW0PbS22Pz&#10;ulncvCybuK7/3giFHoeZ+YZZrAbXiJ66UHvWkI0VCOLSm5orDd9fH6M5iBCRDTaeScOVAqyWjw8L&#10;zI2/8IH6Y6xEgnDIUYONsc2lDKUlh2HsW+Lk/frOYUyyq6Tp8JLgrpEvSs2kw5rTgsWWNpbK0/Hs&#10;NHwWWzUphvfTbk/Zwb2eba9+rNbPT8P6DUSkIf6H/9qF0TDNJnA/k4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vaqIxQAAANwAAAAPAAAAAAAAAAAAAAAAAJgCAABkcnMv&#10;ZG93bnJldi54bWxQSwUGAAAAAAQABAD1AAAAigMAAAAA&#10;" path="m55,95v,2,,4,,6c54,102,54,103,54,104v-1,1,-1,1,-3,1c50,106,49,106,47,106v-1,1,-2,1,-4,1c42,108,40,107,38,107v-4,,-8,,-11,-1c24,105,21,103,19,101,17,98,15,95,15,92,14,89,13,84,13,80r,-41l4,39v-1,,-2,,-3,-2c1,35,,34,,30,,29,,27,,26,,25,1,24,1,23,2,22,2,22,2,22v,,1,-1,2,-1l13,21,13,4v,-1,,-1,,-1c14,3,14,1,15,1v1,,2,,4,-1c20,,22,,24,v2,,4,,5,c31,,32,1,33,1v,1,1,1,1,2c35,3,35,3,35,4r,17l52,21v1,,1,,2,1c54,22,54,22,54,23v,,1,2,1,3c56,27,55,29,55,30v,4,,6,-1,7c54,38,53,39,52,39r-17,l35,76v,4,1,8,2,9c39,87,41,89,44,89v1,,2,,3,-1c49,88,49,88,50,88v,-1,1,-1,1,-1c52,87,53,86,53,86r1,1c54,87,54,88,55,88v,1,,2,,3c56,92,55,93,55,95e" fillcolor="black" stroked="f">
              <v:path o:connecttype="custom" o:connectlocs="51,91;51,97;50,100;47,101;43,102;40,103;36,103;25,102;17,97;14,88;13,78;13,37;4,37;1,35;0,28;0,26;1,23;2,22;4,21;13,21;13,4;13,3;14,1;17,0;22,0;27,0;31,1;32,3;33,4;33,21;48,21;50,22;50,23;51,26;51,28;50,35;48,37;33,37;33,74;35,81;41,85;43,84;46,84;47,83;49,82;50,83;51,84;51,87;51,91" o:connectangles="0,0,0,0,0,0,0,0,0,0,0,0,0,0,0,0,0,0,0,0,0,0,0,0,0,0,0,0,0,0,0,0,0,0,0,0,0,0,0,0,0,0,0,0,0,0,0,0,0"/>
            </v:shape>
            <v:shape id="AutoShape 161" o:spid="_x0000_s38356" style="position:absolute;left:2812;top:1679;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kbsMA&#10;AADcAAAADwAAAGRycy9kb3ducmV2LnhtbESPQWsCMRSE7wX/Q3iCt5pV3FK3RpGioDdrS/X42Lxu&#10;FjcvyybV+O+NIHgcZuYbZraIthFn6nztWMFomIEgLp2uuVLw871+fQfhA7LGxjEpuJKHxbz3MsNC&#10;uwt/0XkfKpEg7AtUYEJoCyl9aciiH7qWOHl/rrMYkuwqqTu8JLht5DjL3qTFmtOCwZY+DZWn/b9V&#10;cFhNfrdHuTru4tjsNE3ziNtWqUE/Lj9ABIrhGX60N1pBPsrhfiYd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ekbsMAAADcAAAADwAAAAAAAAAAAAAAAACYAgAAZHJzL2Rv&#10;d25yZXYueG1sUEsFBgAAAAAEAAQA9QAAAIgDAAAAAA==&#10;" adj="0,,0" path="m25,13v,3,,5,-1,7c23,21,23,22,22,23v-1,2,-3,2,-4,3c16,26,14,26,12,26v-2,,-4,,-6,c4,25,3,25,2,23,1,22,1,21,,20,,18,,16,,13,,10,,9,,7,1,5,1,4,2,3,2,1,4,1,6,v2,,4,,6,c14,,17,,18,v1,1,3,1,4,3c22,4,23,5,24,7v1,2,1,3,1,6xm25,71v,2,,4,-1,6c23,78,23,80,22,81v-1,1,-3,1,-4,2c17,84,14,84,12,84v-2,,-4,,-6,-1c4,82,3,82,2,81,1,80,1,78,,77,,75,,73,,71,,68,,66,,64,1,63,1,61,2,60v,-1,2,-2,4,-2c8,57,10,57,12,57v2,,5,,6,1c19,58,21,59,22,60v,1,1,2,2,4c25,67,25,68,25,71xe" fillcolor="black" stroked="f">
              <v:stroke joinstyle="round"/>
              <v:formulas/>
              <v:path o:connecttype="custom" o:connectlocs="21,13;20,20;18,21;16,24;10,24;6,24;2,21;0,20;0,13;0,7;2,3;6,0;10,0;16,0;18,3;20,7;21,13;21,67;20,73;18,77;16,79;10,80;6,79;2,77;0,73;0,67;0,61;2,58;6,56;10,55;16,56;18,58;20,61;21,67" o:connectangles="0,0,0,0,0,0,0,0,0,0,0,0,0,0,0,0,0,0,0,0,0,0,0,0,0,0,0,0,0,0,0,0,0,0"/>
            </v:shape>
            <v:shape id="AutoShape 162" o:spid="_x0000_s38355" style="position:absolute;left:2901;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n4NsQA&#10;AADcAAAADwAAAGRycy9kb3ducmV2LnhtbESP0WrCQBRE3wv9h+UKfaubFGolZiPSqvhUqvYDbrPX&#10;JLh7N2TXJP69WxB8HGbmDJMvR2tET51vHCtIpwkI4tLphisFv8fN6xyED8gajWNScCUPy+L5KcdM&#10;u4H31B9CJSKEfYYK6hDaTEpf1mTRT11LHL2T6yyGKLtK6g6HCLdGviXJTFpsOC7U2NJnTeX5cLEK&#10;thf3t18deT03zcf3V/9jBpMapV4m42oBItAYHuF7e6cVvKcz+D8Tj4A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Z+DbEAAAA3AAAAA8AAAAAAAAAAAAAAAAAmAIAAGRycy9k&#10;b3ducmV2LnhtbFBLBQYAAAAABAAEAPUAAACJAwAAAAA=&#10;" adj="0,,0" path="m85,112v,,,1,-1,1c84,114,84,114,82,114v,,-1,,-3,1c77,115,74,115,72,115v-3,,-5,,-6,c64,114,63,114,63,114v-2,,-2,-1,-2,-1c61,112,60,112,60,111l50,86c48,83,47,80,46,78,45,76,43,74,42,72,41,71,39,70,37,69v-2,,-4,-1,-6,-1l23,68r,43c23,112,23,112,23,113v-1,,-1,1,-2,1c21,114,19,114,17,115v-1,1,-3,,-5,c9,115,8,115,6,115v-1,,-2,-1,-4,-1c1,113,1,113,1,113,,112,,112,,111l,8c,5,1,3,2,2,4,1,5,,7,l36,v4,,6,,8,c46,,48,1,50,1v4,1,8,2,12,3c66,6,69,8,71,11v2,3,5,5,6,9c78,23,79,27,79,32v,4,-1,7,-2,10c76,46,75,48,73,50v-1,3,-4,5,-6,7c64,59,60,61,57,62v2,,3,1,4,3c63,66,64,67,66,69v2,1,2,3,3,5c71,76,72,79,73,82r9,22c84,107,84,108,84,109v,1,1,2,1,3xm55,34v,-4,-1,-7,-3,-10c51,21,48,20,44,19v-1,,-2,,-4,-1c38,18,36,18,34,18r-11,l23,50r12,c39,50,42,50,44,49v2,,4,-1,6,-3c52,44,53,42,54,41v1,-2,1,-5,1,-7xe" fillcolor="black" stroked="f">
              <v:stroke joinstyle="round"/>
              <v:formulas/>
              <v:path o:connecttype="custom" o:connectlocs="81,106;80,107;78,108;75,109;68,109;63,109;61,108;59,107;58,105;48,82;44,74;40,68;35,65;29,64;21,64;21,105;21,107;21,108;17,109;12,109;6,109;2,108;1,107;0,105;0,8;2,2;7,0;34,0;42,0;48,1;60,4;67,11;73,19;75,30;73,40;69,48;63,55;55,58;59,61;63,65;65,70;69,78;78,98;80,103;81,106;53,32;50,22;42,19;38,18;32,18;21,18;21,48;33,48;42,47;48,44;52,39;53,32" o:connectangles="0,0,0,0,0,0,0,0,0,0,0,0,0,0,0,0,0,0,0,0,0,0,0,0,0,0,0,0,0,0,0,0,0,0,0,0,0,0,0,0,0,0,0,0,0,0,0,0,0,0,0,0,0,0,0,0,0"/>
            </v:shape>
            <v:shape id="AutoShape 163" o:spid="_x0000_s38354" style="position:absolute;left:2994;top:1645;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uNsYA&#10;AADcAAAADwAAAGRycy9kb3ducmV2LnhtbESP3WrCQBSE7wu+w3IEb0rdRKiW1FVEEAQp2PiD3h2y&#10;p0kwezZmV41v7wpCL4eZ+YYZT1tTiSs1rrSsIO5HIIgzq0vOFWw3i48vEM4ja6wsk4I7OZhOOm9j&#10;TLS98S9dU5+LAGGXoILC+zqR0mUFGXR9WxMH7882Bn2QTS51g7cAN5UcRNFQGiw5LBRY07yg7JRe&#10;jILd+086b+PV2Z5sfNyvj8M8OqBSvW47+wbhqfX/4Vd7qRV8xiN4nglH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nuNsYAAADcAAAADwAAAAAAAAAAAAAAAACYAgAAZHJz&#10;L2Rvd25yZXYueG1sUEsFBgAAAAAEAAQA9QAAAIsDAAAAAA==&#10;" adj="0,,0" path="m107,58v,10,-1,18,-3,26c102,91,98,97,93,103v-5,6,-10,9,-17,12c69,118,61,119,52,119v-8,,-16,-1,-23,-4c23,113,17,109,13,105,8,100,5,94,3,86,1,79,,71,,60,,51,1,43,3,35,5,28,9,22,14,16,19,10,24,7,31,4,38,1,46,,55,v8,,16,1,22,4c84,6,90,9,94,14v4,6,8,11,10,19c106,40,107,48,107,58xm83,59c83,54,82,48,82,43,81,39,79,34,77,30,74,26,72,24,68,22,64,21,59,20,54,20v-6,,-11,1,-14,3c36,25,32,28,30,31v-2,4,-4,8,-4,13c25,48,24,54,24,59v,6,1,12,1,17c26,80,28,85,30,89v2,3,5,6,9,8c43,98,47,99,53,99v6,,11,-1,14,-3c70,94,74,92,77,88v2,-4,4,-8,4,-13c82,71,83,65,83,59xe" fillcolor="black" stroked="f">
              <v:stroke joinstyle="round"/>
              <v:formulas/>
              <v:path o:connecttype="custom" o:connectlocs="103,56;100,82;89,99;74,111;50,115;27,111;13,101;3,84;0,58;3,33;14,16;29,4;53,0;75,4;90,14;100,31;103,56;80,57;79,41;75,30;66,22;52,20;38,23;28,30;26,42;24,57;25,74;28,87;37,93;51,95;65,92;75,86;79,73;80,57" o:connectangles="0,0,0,0,0,0,0,0,0,0,0,0,0,0,0,0,0,0,0,0,0,0,0,0,0,0,0,0,0,0,0,0,0,0"/>
            </v:shape>
            <v:shape id="Freeform 164" o:spid="_x0000_s38353" style="position:absolute;left:3118;top:1647;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RsAA&#10;AADcAAAADwAAAGRycy9kb3ducmV2LnhtbERPTYvCMBC9C/6HMII3TVV0pRpFRMHV01bB69CMbbGZ&#10;lCTW+u83h4U9Pt73etuZWrTkfGVZwWScgCDOra64UHC7HkdLED4ga6wtk4IPedhu+r01ptq++Yfa&#10;LBQihrBPUUEZQpNK6fOSDPqxbYgj97DOYIjQFVI7fMdwU8tpkiykwYpjQ4kN7UvKn9nLKLi3s3O2&#10;c4d9dX5+++4S3NdiflFqOOh2KxCBuvAv/nOftIL5JK6NZ+IRkJ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ieRsAAAADcAAAADwAAAAAAAAAAAAAAAACYAgAAZHJzL2Rvd25y&#10;ZXYueG1sUEsFBgAAAAAEAAQA9QAAAIUDAAAAAA==&#10;" path="m75,78v,6,-2,12,-4,16c69,99,66,103,62,107v-4,3,-8,5,-14,7c43,116,37,117,30,117v-4,,-7,,-10,-1c17,116,14,115,11,114v-3,,-4,-1,-6,-1c3,112,3,112,2,111,1,110,1,110,1,109v,,-1,-1,-1,-1c,107,,106,,105v,-1,,-2,,-4c,99,,97,,96,,95,,95,,93,,92,1,92,1,92v1,,1,,2,c3,92,4,92,5,93v2,,3,1,5,2c12,96,15,96,17,97v3,,7,1,11,1c31,98,34,97,37,97v3,-1,5,-2,7,-4c46,92,47,90,49,88v1,-2,1,-5,1,-9c50,76,50,74,49,72v,-2,-2,-4,-4,-6c42,65,41,63,37,63,34,62,31,62,26,62v-3,,-6,,-9,c14,63,12,63,9,63,7,63,6,62,5,62,5,61,4,59,4,57l4,7c4,5,5,3,5,2,6,1,8,,10,l64,v1,,1,,2,1c66,2,67,2,67,3v,,,1,1,3c68,7,68,8,68,10v,4,-1,6,-1,8c66,20,66,20,64,20r-40,l24,45v2,,4,-1,6,-1c32,44,34,44,36,44v6,,12,1,16,2c57,48,62,50,64,53v3,2,6,6,8,10c73,67,75,72,75,78e" fillcolor="black" stroked="f">
              <v:path o:connecttype="custom" o:connectlocs="71,76;67,90;58,103;46,110;28,113;19,112;11,110;5,109;2,107;1,105;0,104;0,101;0,97;0,92;0,89;1,88;3,88;5,89;10,91;17,93;26,94;35,93;42,89;47,86;48,77;47,70;43,64;35,61;24,60;17,60;9,61;5,60;4,55;4,7;5,2;10,0;60,0;62,1;63,3;64,6;64,10;63,18;60,20;22,20;22,43;28,42;34,42;50,44;60,51;68,61;71,76" o:connectangles="0,0,0,0,0,0,0,0,0,0,0,0,0,0,0,0,0,0,0,0,0,0,0,0,0,0,0,0,0,0,0,0,0,0,0,0,0,0,0,0,0,0,0,0,0,0,0,0,0,0,0"/>
            </v:shape>
            <v:shape id="AutoShape 165" o:spid="_x0000_s38352" style="position:absolute;left:3206;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LhGsQA&#10;AADcAAAADwAAAGRycy9kb3ducmV2LnhtbESPT4vCMBTE7wt+h/AEb2uquKtWo4jswl4E/x08Pptn&#10;W2xeSpJt67ffCAseh5n5DbNcd6YSDTlfWlYwGiYgiDOrS84VnE/f7zMQPiBrrCyTggd5WK96b0tM&#10;tW35QM0x5CJC2KeooAihTqX0WUEG/dDWxNG7WWcwROlyqR22EW4qOU6ST2mw5LhQYE3bgrL78dco&#10;mO4nm0dzuGyv3J5o/rW/7i7klBr0u80CRKAuvML/7R+t4GM0h+e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i4RrEAAAA3AAAAA8AAAAAAAAAAAAAAAAAmAIAAGRycy9k&#10;b3ducmV2LnhtbFBLBQYAAAAABAAEAPUAAACJAwAAAAA=&#10;" adj="0,,0" path="m80,86v,5,-1,10,-3,14c76,104,73,107,69,110v-3,3,-7,5,-13,6c51,118,46,119,39,119v-6,,-12,-1,-17,-2c17,116,13,114,9,111,6,109,4,106,2,102,,98,,94,,89,,86,,83,1,80,2,77,4,74,5,72v2,-2,5,-5,8,-7c16,63,19,61,22,59,19,57,17,56,14,54,12,51,10,50,8,47,6,45,5,43,4,40,3,37,3,34,3,31,3,26,4,22,5,18,7,14,9,12,13,9,16,6,20,4,25,2,29,1,35,,41,v6,,12,1,16,2c62,4,65,5,68,8v3,3,5,5,6,9c76,20,77,24,77,29v,2,-1,5,-1,8c75,39,73,42,72,44v-2,2,-4,4,-7,7c63,53,60,55,57,56v4,2,7,4,10,6c70,64,72,67,74,69v2,3,3,5,4,8c80,80,80,83,80,86xm55,30v,-1,-1,-4,-1,-5c53,24,52,22,51,21,50,20,48,19,46,18v-2,,-4,-1,-6,-1c35,17,31,18,29,21v-3,2,-4,5,-4,9c25,32,26,34,26,35v1,2,1,3,3,5c31,42,32,43,34,44v2,1,4,3,7,4c46,46,49,43,51,40v3,-3,4,-6,4,-10xm57,88v,-3,,-4,-1,-6c56,80,55,78,53,77,51,76,50,73,47,72,45,71,42,69,39,68v-3,1,-5,3,-8,4c29,73,28,75,26,77v-1,1,-2,3,-3,5c23,84,22,85,22,88v,4,2,7,5,10c30,101,34,102,40,102v6,,10,-1,13,-4c56,95,57,92,57,88xe" fillcolor="black" stroked="f">
              <v:stroke joinstyle="round"/>
              <v:formulas/>
              <v:path o:connecttype="custom" o:connectlocs="76,84;73,96;65,106;54,112;37,115;20,113;9,107;2,98;0,87;1,78;5,70;13,63;20,57;14,52;8,45;4,38;3,30;5,18;13,9;23,2;39,0;55,2;64,8;70,17;73,29;72,35;68,42;61,49;55,54;63,60;70,67;74,75;76,84;53,30;52,25;49,21;44,18;38,17;27,21;23,30;24,33;27,38;32,42;39,46;49,38;53,30;55,86;54,80;51,75;45,70;37,66;29,70;24,75;21,80;20,86;25,94;38,98;51,94;55,86" o:connectangles="0,0,0,0,0,0,0,0,0,0,0,0,0,0,0,0,0,0,0,0,0,0,0,0,0,0,0,0,0,0,0,0,0,0,0,0,0,0,0,0,0,0,0,0,0,0,0,0,0,0,0,0,0,0,0,0,0,0,0"/>
            </v:shape>
            <v:shape id="AutoShape 166" o:spid="_x0000_s38351" style="position:absolute;left:3345;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PZMAA&#10;AADcAAAADwAAAGRycy9kb3ducmV2LnhtbERPzYrCMBC+C/sOYRb2pqnCqnSNIrsqnsSqDzDbjG0x&#10;mZQmtvXtzUHw+PH9L1a9NaKlxleOFYxHCQji3OmKCwWX83Y4B+EDskbjmBQ8yMNq+TFYYKpdxxm1&#10;p1CIGMI+RQVlCHUqpc9LsuhHriaO3NU1FkOETSF1g10Mt0ZOkmQqLVYcG0qs6bek/Ha6WwW7u/vP&#10;1mfezE01O/y1R9OZsVHq67Nf/4AI1Ie3+OXeawXfkzg/nolH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xAPZMAAAADcAAAADwAAAAAAAAAAAAAAAACYAgAAZHJzL2Rvd25y&#10;ZXYueG1sUEsFBgAAAAAEAAQA9QAAAIUDA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3,,-4,-1c38,18,36,18,34,18r-11,l23,50r12,c39,50,41,50,44,49v2,,4,-1,6,-3c52,44,53,42,54,41v1,-2,1,-5,1,-7xe" fillcolor="black" stroked="f">
              <v:stroke joinstyle="round"/>
              <v:formulas/>
              <v:path o:connecttype="custom" o:connectlocs="81,106;80,107;78,108;75,109;68,109;63,109;60,108;59,107;58,105;47,82;44,74;40,68;35,65;29,64;21,64;21,105;21,107;21,108;17,109;11,109;6,109;2,108;1,107;0,105;0,8;2,2;7,0;34,0;42,0;47,1;60,4;67,11;73,19;75,30;73,40;69,48;63,55;55,58;59,61;63,65;65,70;69,78;78,98;80,103;81,106;53,32;50,22;42,19;38,18;32,18;21,18;21,48;33,48;42,47;48,44;52,39;53,32" o:connectangles="0,0,0,0,0,0,0,0,0,0,0,0,0,0,0,0,0,0,0,0,0,0,0,0,0,0,0,0,0,0,0,0,0,0,0,0,0,0,0,0,0,0,0,0,0,0,0,0,0,0,0,0,0,0,0,0,0"/>
            </v:shape>
            <v:shape id="Freeform 167" o:spid="_x0000_s38350" style="position:absolute;left:3446;top:1647;width:93;height:115;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66IcUA&#10;AADcAAAADwAAAGRycy9kb3ducmV2LnhtbESPwWrDMBBE74X+g9hCbo3shJbiRjHFwRAIBJL2kN4W&#10;a2uZWisjKYn991Eh0OMwM2+YVTnaXlzIh86xgnyegSBunO64VfD1WT+/gQgRWWPvmBRMFKBcPz6s&#10;sNDuyge6HGMrEoRDgQpMjEMhZWgMWQxzNxAn78d5izFJ30rt8ZrgtpeLLHuVFjtOCwYHqgw1v8ez&#10;VVB/V5t8l3d7vTQb3U7Tqfb7k1Kzp/HjHUSkMf6H7+2tVvCyyOHvTDo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ohxQAAANwAAAAPAAAAAAAAAAAAAAAAAJgCAABkcnMv&#10;ZG93bnJldi54bWxQSwUGAAAAAAQABAD1AAAAigMAAAAA&#10;" path="m94,106v,2,,3,,4c93,111,92,112,91,112v-1,1,-1,2,-3,2c87,114,87,115,86,115r-11,c73,115,71,115,70,114v-1,,-3,-1,-4,-2c64,111,64,110,62,107v-1,-2,-2,-4,-4,-6l30,47c28,44,27,40,25,37,23,34,22,30,20,26r,c20,30,20,35,21,39v1,4,,8,,13l21,111v,1,,1,-1,2c20,114,20,114,19,114v-1,,-2,1,-4,1c14,116,12,115,10,115v-1,,-3,,-5,c3,115,3,115,2,114v,,-1,,-1,-1c1,112,,112,,111l,9c,6,1,4,2,3,4,2,6,1,9,1r12,c23,1,25,1,27,1v1,1,3,1,4,2c32,4,33,5,34,7v1,2,2,3,3,6l60,54v1,3,2,5,4,7c65,64,66,67,67,69v1,2,2,5,3,7c71,78,73,81,74,83r,c74,79,73,74,73,70v,-5,,-9,,-13l73,4v,,,-1,1,-2c74,2,75,1,75,1v1,,2,,4,-1c81,,82,,84,v2,,4,,5,c90,,91,1,92,1v,1,2,1,2,1c94,3,94,4,94,4r,102e" fillcolor="black" stroked="f">
              <v:path o:connecttype="custom" o:connectlocs="90,102;90,106;87,108;84,110;82,111;71,111;68,110;64,108;60,103;56,97;28,45;23,35;20,26;20,26;21,37;21,50;21,107;20,109;19,110;15,111;10,111;5,111;2,110;1,109;0,107;0,9;2,3;9,1;21,1;25,1;29,3;32,7;35,13;58,52;62,59;65,67;68,74;70,81;70,81;70,68;70,55;70,4;70,2;71,1;75,0;80,0;85,0;88,1;90,2;90,4;90,102" o:connectangles="0,0,0,0,0,0,0,0,0,0,0,0,0,0,0,0,0,0,0,0,0,0,0,0,0,0,0,0,0,0,0,0,0,0,0,0,0,0,0,0,0,0,0,0,0,0,0,0,0,0,0"/>
            </v:shape>
            <v:shape id="Freeform 168" o:spid="_x0000_s38349" style="position:absolute;left:3558;top:1646;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zVGMMA&#10;AADcAAAADwAAAGRycy9kb3ducmV2LnhtbESPwWrDMBBE74X+g9hCbo1c0xTjRA6lIdAcmwZ8XayN&#10;bGytjKTazt9HhUKPw8y8YXb7xQ5iIh86xwpe1hkI4sbpjo2Cy/fxuQARIrLGwTEpuFGAffX4sMNS&#10;u5m/aDpHIxKEQ4kK2hjHUsrQtGQxrN1InLyr8xZjkt5I7XFOcDvIPMvepMWO00KLI3201PTnH6vg&#10;+joWdDKHiQ6mry9zsalrf1Jq9bS8b0FEWuJ/+K/9qRVs8hx+z6QjI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zVGMMAAADcAAAADwAAAAAAAAAAAAAAAACYAgAAZHJzL2Rv&#10;d25yZXYueG1sUEsFBgAAAAAEAAQA9QAAAIgDAAAAAA==&#10;" path="m84,98v,2,,3,,4c84,103,84,104,84,104v,1,-1,2,-1,2c83,107,82,108,81,108v,1,-1,2,-3,2c76,111,73,113,71,114v-2,1,-6,1,-9,2c59,117,55,117,51,117v-8,,-15,-1,-22,-3c23,111,18,108,13,103,9,98,5,92,3,85,1,77,,70,,60,,50,1,42,4,34,7,27,10,20,14,15,19,10,25,7,31,4,37,1,44,,52,v4,,7,,10,c64,1,67,2,70,3v3,,5,2,7,3c79,7,80,8,81,9v,1,1,1,1,2c83,11,83,12,83,13v,1,1,2,1,3c84,17,84,18,84,20v,1,,3,,4c84,25,83,26,83,27v,1,-1,1,-1,2c82,29,81,29,80,29v,,-1,,-3,-1c75,26,74,25,72,24,69,23,67,22,64,21,62,20,58,19,54,19v-5,,-9,1,-13,3c37,24,35,26,32,30v-3,3,-4,7,-6,12c25,47,25,53,25,59v,6,,12,2,17c29,80,30,85,33,88v2,3,5,5,9,7c46,97,50,97,54,97v4,,8,,11,-1c68,94,71,94,73,93v2,-1,4,-2,5,-4c79,88,80,88,81,88v1,,1,,1,1c82,89,83,89,84,90v,1,,2,,3c85,94,84,96,84,98e" fillcolor="black" stroked="f">
              <v:path o:connecttype="custom" o:connectlocs="78,94;78,98;78,100;77,102;75,104;72,106;67,110;58,112;47,113;27,110;13,99;3,83;0,58;4,32;14,15;29,4;48,0;58,0;66,3;71,6;75,9;76,11;77,13;78,16;78,20;78,24;77,27;76,29;74,29;71,28;67,24;60,21;50,19;39,22;30,29;24,40;23,57;25,74;31,86;40,91;50,93;61,92;68,89;72,86;75,86;76,86;78,87;78,89;78,94" o:connectangles="0,0,0,0,0,0,0,0,0,0,0,0,0,0,0,0,0,0,0,0,0,0,0,0,0,0,0,0,0,0,0,0,0,0,0,0,0,0,0,0,0,0,0,0,0,0,0,0,0"/>
            </v:shape>
            <v:shape id="AutoShape 169" o:spid="_x0000_s38348" style="position:absolute;left:365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xIDsUA&#10;AADcAAAADwAAAGRycy9kb3ducmV2LnhtbESP0WoCMRRE3wv+Q7hC32rWFatsjSKFWqUP4toPuGxu&#10;N0s3N2sSde3XN0Khj8PMnGEWq9624kI+NI4VjEcZCOLK6YZrBZ/Ht6c5iBCRNbaOScGNAqyWg4cF&#10;Ftpd+UCXMtYiQTgUqMDE2BVShsqQxTByHXHyvpy3GJP0tdQerwluW5ln2bO02HBaMNjRq6Hquzxb&#10;Be/lWuamPW+m8/2sPp52nn+qD6Ueh/36BUSkPv6H/9pbrWCaT+B+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EgOxQAAANwAAAAPAAAAAAAAAAAAAAAAAJgCAABkcnMv&#10;ZG93bnJldi54bWxQSwUGAAAAAAQABAD1AAAAigMAAAAA&#10;" adj="0,,0" path="m82,80v,4,,8,-1,11c80,95,78,97,76,100v-2,3,-4,5,-7,7c67,108,63,110,60,111v-3,1,-7,2,-10,3c46,114,42,114,37,114r-30,c5,114,4,114,2,113,,112,,110,,107l,8c,5,1,3,2,2,3,1,5,,7,l35,v8,,13,1,18,2c57,3,62,5,65,8v4,3,6,5,8,9c74,21,76,25,76,29v,3,-1,6,-2,8c74,40,73,42,72,44v-2,2,-4,4,-5,5c65,51,63,52,60,53v3,1,6,2,9,3c72,57,74,59,76,62v1,2,4,5,5,8c82,72,82,76,82,80xm52,32v,-2,,-4,-1,-5c51,25,50,23,48,22,47,21,45,20,43,19v-3,,-5,-1,-9,-1l23,18r,30l36,48v3,,6,-1,8,-2c46,46,47,45,48,43v2,-2,3,-3,3,-5c52,37,52,35,52,32xm59,81v,-2,-1,-5,-2,-7c57,72,55,70,53,69,52,68,50,66,47,66,44,65,41,65,36,65r-13,l23,97r16,c43,97,46,96,48,96v2,-1,4,-2,5,-3c55,92,56,90,57,88v2,-2,2,-4,2,-7xe" fillcolor="black" stroked="f">
              <v:stroke joinstyle="round"/>
              <v:formulas/>
              <v:path o:connecttype="custom" o:connectlocs="78,78;77,87;72,96;65,103;58,107;48,110;35,110;7,110;2,109;0,103;0,8;2,2;7,0;33,0;51,2;61,8;69,17;72,28;70,35;68,42;63,47;58,51;65,54;72,60;77,68;78,78;50,30;49,27;46,22;41,19;32,18;21,18;21,46;34,46;42,44;46,41;49,36;50,30;57,79;55,72;51,67;45,64;34,63;21,63;21,93;37,93;46,92;51,89;55,85;57,79" o:connectangles="0,0,0,0,0,0,0,0,0,0,0,0,0,0,0,0,0,0,0,0,0,0,0,0,0,0,0,0,0,0,0,0,0,0,0,0,0,0,0,0,0,0,0,0,0,0,0,0,0,0"/>
            </v:shape>
            <v:shape id="AutoShape 170" o:spid="_x0000_s38347" style="position:absolute;left:3794;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8oDMQA&#10;AADcAAAADwAAAGRycy9kb3ducmV2LnhtbESPX2vCMBTF3wf7DuEOfBmarmxDqlHKYEwYCHNj4Nu1&#10;uTbF5iYkUeu3N4OBj4fz58eZLwfbixOF2DlW8DQpQBA3TnfcKvj5fh9PQcSErLF3TAouFGG5uL+b&#10;Y6Xdmb/otEmtyCMcK1RgUvKVlLExZDFOnCfO3t4FiynL0Eod8JzHbS/LoniVFjvOBIOe3gw1h83R&#10;ZsjWubI+6JX//P14NL4+7kJaKzV6GOoZiERDuoX/2yut4KV8hr8z+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vKAzEAAAA3AAAAA8AAAAAAAAAAAAAAAAAmAIAAGRycy9k&#10;b3ducmV2LnhtbFBLBQYAAAAABAAEAPUAAACJAwAAAAA=&#10;" adj="0,,0" path="m81,59v,9,,17,-2,25c77,91,75,97,72,103v-4,6,-8,9,-13,12c53,118,47,119,39,119v-8,,-14,-1,-19,-4c15,112,11,108,7,103,4,98,2,92,1,85,,77,,69,,60,,51,,43,2,35,4,28,6,22,9,16,13,10,17,7,22,4,28,1,34,,42,v7,,14,1,19,4c66,7,70,11,73,16v3,5,5,11,6,18c81,42,81,50,81,59xm58,60v,-5,,-10,-1,-14c57,41,57,38,56,35v,-4,-1,-6,-2,-8c53,25,52,23,51,22,49,21,48,20,46,19,44,18,43,18,40,18v-3,,-6,1,-8,3c30,22,28,25,26,29v-2,3,-2,7,-3,12c23,46,23,52,23,59v,8,,15,1,20c24,84,26,89,27,92v1,3,3,5,5,7c35,101,37,101,40,101v3,,4,-1,6,-2c48,99,49,98,51,96v2,-2,2,-3,4,-6c56,88,56,86,56,82v1,-3,1,-6,1,-9c57,69,58,65,58,60xe" fillcolor="black" stroked="f">
              <v:stroke joinstyle="round"/>
              <v:formulas/>
              <v:path o:connecttype="custom" o:connectlocs="77,57;75,82;68,99;57,111;37,115;20,111;7,99;1,83;0,58;2,33;9,16;20,4;40,0;59,4;69,16;75,32;77,57;56,58;55,44;54,33;52,27;49,22;44,19;38,18;30,21;24,29;21,39;21,57;22,77;25,89;30,95;38,97;44,95;49,92;53,88;54,80;55,71;56,58" o:connectangles="0,0,0,0,0,0,0,0,0,0,0,0,0,0,0,0,0,0,0,0,0,0,0,0,0,0,0,0,0,0,0,0,0,0,0,0,0,0"/>
            </v:shape>
            <v:shape id="AutoShape 171" o:spid="_x0000_s38346" style="position:absolute;left:3885;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ONl8QA&#10;AADcAAAADwAAAGRycy9kb3ducmV2LnhtbESPX2vCMBTF3wf7DuEOfBmaWnBINUoZDAVhMJXB3q7N&#10;tSk2NyGJ2n37ZTDY4+H8+XGW68H24kYhdo4VTCcFCOLG6Y5bBcfD23gOIiZkjb1jUvBNEdarx4cl&#10;Vtrd+YNu+9SKPMKxQgUmJV9JGRtDFuPEeeLsnV2wmLIMrdQB73nc9rIsihdpseNMMOjp1VBz2V9t&#10;hnw5V9YXvfW7z82z8fX1FNK7UqOnoV6ASDSk//Bfe6sVzMoZ/J7JR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jjZfEAAAA3AAAAA8AAAAAAAAAAAAAAAAAmAIAAGRycy9k&#10;b3ducmV2LnhtbFBLBQYAAAAABAAEAPUAAACJAwAAAAA=&#10;" adj="0,,0" path="m81,59v,9,,17,-2,25c77,91,75,97,72,103v-4,6,-8,9,-13,12c54,118,47,119,40,119v-8,,-15,-1,-20,-4c15,112,11,108,8,103,4,98,3,92,2,85,,77,,69,,60,,51,,43,2,35,4,28,6,22,9,16,13,10,17,7,23,4,28,1,34,,42,v8,,14,1,19,4c66,7,71,11,74,16v2,5,5,11,6,18c81,42,81,50,81,59xm60,60v,-5,,-10,,-14c59,41,59,38,59,35,58,31,57,29,56,27v,-2,-2,-4,-3,-5c52,21,50,20,48,19,47,18,45,18,43,18v-4,,-7,1,-9,3c32,22,30,25,28,29v-1,3,-2,7,-2,12c25,46,25,52,25,59v,8,1,15,1,20c27,84,28,89,29,92v1,3,3,5,6,7c37,101,39,101,43,101v2,,4,-1,5,-2c50,99,52,98,53,96v2,-2,3,-3,4,-6c58,88,58,86,59,82v,-3,1,-6,1,-9c60,69,60,65,60,60xe" fillcolor="black" stroked="f">
              <v:stroke joinstyle="round"/>
              <v:formulas/>
              <v:path o:connecttype="custom" o:connectlocs="77,57;75,82;68,99;57,111;38,115;20,111;8,99;2,83;0,58;2,33;9,16;21,4;40,0;59,4;70,16;76,32;77,57;58,58;58,44;57,33;54,27;51,22;46,19;41,18;32,21;26,29;24,39;23,57;24,77;27,89;33,95;41,97;46,95;51,92;55,88;57,80;58,71;58,58" o:connectangles="0,0,0,0,0,0,0,0,0,0,0,0,0,0,0,0,0,0,0,0,0,0,0,0,0,0,0,0,0,0,0,0,0,0,0,0,0,0"/>
            </v:shape>
            <v:shape id="Freeform 172" o:spid="_x0000_s38345" style="position:absolute;left:3978;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I8sUA&#10;AADcAAAADwAAAGRycy9kb3ducmV2LnhtbESPQWsCMRSE7wX/Q3iCt5pVqLWrUVQoLKUFtaXn5+a5&#10;Wdy8LElct/31TaHQ4zAz3zDLdW8b0ZEPtWMFk3EGgrh0uuZKwcf78/0cRIjIGhvHpOCLAqxXg7sl&#10;5trd+EDdMVYiQTjkqMDE2OZShtKQxTB2LXHyzs5bjEn6SmqPtwS3jZxm2UxarDktGGxpZ6i8HK9W&#10;gT89fb8Vm30ous/H0pnXvt29bJUaDfvNAkSkPv6H/9qFVvAwncHvmXQ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B4jyxQAAANwAAAAPAAAAAAAAAAAAAAAAAJgCAABkcnMv&#10;ZG93bnJldi54bWxQSwUGAAAAAAQABAD1AAAAigMAAAAA&#10;" path="m77,10v,2,,4,,5c77,16,77,17,77,18v,1,-1,2,-1,3c75,21,75,23,75,24l37,112v,,,1,-1,1c36,114,34,114,33,114v,,-2,1,-3,1c29,115,26,115,24,115v-3,,-5,,-8,-1c15,114,13,114,12,114v-1,-1,-1,-1,-1,-2c11,112,11,110,12,109l52,20,4,20v-1,,-2,,-2,-2c1,16,,14,,10,,8,,7,,6,,4,1,3,2,3,2,2,2,2,3,1,3,,4,,4,l72,v1,,2,,3,1c75,2,76,2,76,2v1,1,1,2,1,3c77,6,77,8,77,10e" fillcolor="black" stroked="f">
              <v:path o:connecttype="custom" o:connectlocs="73,10;73,15;73,18;72,21;71,24;35,108;34,109;31,110;28,111;22,111;16,110;12,110;11,108;12,105;50,20;4,20;2,18;0,10;0,6;2,3;3,1;4,0;68,0;71,1;72,2;73,5;73,10" o:connectangles="0,0,0,0,0,0,0,0,0,0,0,0,0,0,0,0,0,0,0,0,0,0,0,0,0,0,0"/>
            </v:shape>
            <v:shape id="Freeform 173" o:spid="_x0000_s38344" style="position:absolute;left:4070;top:1645;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0YecYA&#10;AADcAAAADwAAAGRycy9kb3ducmV2LnhtbESPQWvCQBSE74X+h+UVvDUbLdYSXaUUCgVBa1L0+sg+&#10;k5Ds2zS7JvHfu4WCx2FmvmFWm9E0oqfOVZYVTKMYBHFudcWFgp/s8/kNhPPIGhvLpOBKDjbrx4cV&#10;JtoOfKA+9YUIEHYJKii9bxMpXV6SQRfZljh4Z9sZ9EF2hdQdDgFuGjmL41dpsOKwUGJLHyXldXox&#10;CnZHxDrLf/ffzTnbH7b1y+V4Oik1eRrflyA8jf4e/m9/aQXz2QL+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0YecYAAADcAAAADwAAAAAAAAAAAAAAAACYAgAAZHJz&#10;L2Rvd25yZXYueG1sUEsFBgAAAAAEAAQA9QAAAIsDAAAAAA==&#10;" path="m77,107v,2,,3,,4c77,112,76,114,76,114v-1,1,-1,2,-2,2c74,116,74,116,73,116r-65,c6,116,5,116,4,116,3,115,2,115,2,115,1,114,1,113,1,112,1,111,,109,,107v,-2,,-4,,-5c,100,1,99,1,98,2,97,2,96,3,95,4,94,5,93,6,92l26,71v4,-5,7,-8,9,-12c38,56,39,52,41,50v2,-3,2,-6,3,-8c44,40,44,38,44,35v,-1,,-4,-1,-5c43,28,42,27,41,25,40,23,38,23,36,22v-1,,-3,-1,-6,-1c26,21,23,22,21,22v-3,1,-5,3,-7,3c12,26,10,27,9,29,8,30,6,30,5,30v,,,,-1,-1c4,29,4,28,3,27v-1,,,-1,-1,-3c2,22,2,21,2,19v,-1,,-2,,-3c2,14,3,14,3,13v,,1,-1,1,-1c4,11,5,10,5,10,6,9,8,8,9,7,11,6,14,5,17,4,19,2,23,2,26,1,30,1,33,,37,v6,,11,1,15,2c57,4,60,6,64,9v3,3,5,5,6,9c71,22,72,26,72,30v,4,,8,-1,11c71,44,69,48,67,53v-3,4,-6,8,-10,14c54,72,48,77,41,84l28,98r45,c73,98,74,98,74,98v1,1,2,1,2,2c76,101,76,102,77,103v,1,,3,,4e" fillcolor="black" stroked="f">
              <v:path o:connecttype="custom" o:connectlocs="73,103;73,107;72,110;70,112;69,112;8,112;4,112;2,111;1,108;0,103;0,98;1,94;3,91;6,88;24,69;33,57;39,48;42,40;42,33;41,29;39,25;34,22;28,21;19,22;14,25;9,29;5,29;4,29;3,27;2,24;2,19;2,16;3,13;4,12;5,10;9,7;17,4;24,1;35,0;50,2;60,9;66,18;68,29;67,39;63,51;55,65;39,82;26,94;69,94;70,94;72,96;73,99;73,103" o:connectangles="0,0,0,0,0,0,0,0,0,0,0,0,0,0,0,0,0,0,0,0,0,0,0,0,0,0,0,0,0,0,0,0,0,0,0,0,0,0,0,0,0,0,0,0,0,0,0,0,0,0,0,0,0"/>
            </v:shape>
            <v:shape id="AutoShape 174" o:spid="_x0000_s38343" style="position:absolute;left:4199;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UQ3sAA&#10;AADcAAAADwAAAGRycy9kb3ducmV2LnhtbERPzWrCQBC+C77DMkJvuttAa0ldpQgFEXJQ+wBDdkxS&#10;szMxu9Xk7d2D0OPH97/aDL5VN+pDI2zhdWFAEZfiGq4s/Jy+5x+gQkR22AqThZECbNbTyQpzJ3c+&#10;0O0YK5VCOORooY6xy7UOZU0ew0I64sSdpfcYE+wr7Xq8p3Df6syYd+2x4dRQY0fbmsrL8c9bOIgM&#10;ootrYfauOJvsd7ws/Wjty2z4+gQVaYj/4qd75yy8ZWltOpOOgF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8UQ3sAAAADcAAAADwAAAAAAAAAAAAAAAACYAgAAZHJzL2Rvd25y&#10;ZXYueG1sUEsFBgAAAAAEAAQA9QAAAIUDAAAAAA==&#10;" adj="0,,0" path="m82,59v,9,,17,-2,25c78,91,76,97,72,103v-3,6,-7,9,-12,12c54,118,48,119,40,119v-8,,-14,-1,-19,-4c16,112,12,108,8,103,5,98,3,92,2,85,1,77,,69,,60,,51,1,43,3,35,4,28,7,22,10,16,14,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175" o:spid="_x0000_s38342" style="position:absolute;left:4289;top:1647;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zhcQA&#10;AADcAAAADwAAAGRycy9kb3ducmV2LnhtbESPQYvCMBSE78L+h/AEb5pWWNl2jSIrwoInrYU9Pppn&#10;W21eShO1+uuNIOxxmJlvmPmyN424UudqywriSQSCuLC65lLBIduMv0A4j6yxsUwK7uRgufgYzDHV&#10;9sY7uu59KQKEXYoKKu/bVEpXVGTQTWxLHLyj7Qz6ILtS6g5vAW4aOY2imTRYc1iosKWfiorz/mIU&#10;UP63btpVksR59tjSbnM6x9lJqdGwX32D8NT7//C7/asVfE4TeJ0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QM4XEAAAA3AAAAA8AAAAAAAAAAAAAAAAAmAIAAGRycy9k&#10;b3ducmV2LnhtbFBLBQYAAAAABAAEAPUAAACJAwAAAAA=&#10;" adj="0,,0" path="m85,82v,3,-1,5,-2,7c83,90,82,91,81,91r-10,l71,112v,,,1,-1,1c70,113,69,114,69,114v-1,,-3,1,-4,1c64,115,62,115,60,115v-2,,-4,,-6,c53,115,52,115,51,114v,,-2,,-2,-1c49,112,49,112,49,112r,-21l5,91v,,-2,,-2,-1c2,90,2,90,1,89v,,,-2,,-3c1,84,,83,,81,,78,,77,,76,,74,1,73,1,72v,-2,,-3,1,-3c2,68,2,67,3,65l39,3v,-1,,-1,1,-1c40,1,41,1,43,1,44,,46,1,48,v1,,4,,6,c58,,60,,62,v3,,4,1,6,1c69,2,69,2,70,2v,1,1,2,1,2l71,72r10,c82,72,83,73,83,74v1,2,2,4,2,8xm49,20r,l19,72r30,l49,20xe" fillcolor="black" stroked="f">
              <v:stroke joinstyle="round"/>
              <v:formulas/>
              <v:path o:connecttype="custom" o:connectlocs="81,80;79,86;77,87;67,87;67,108;66,109;65,110;62,111;58,111;52,111;49,110;47,109;47,108;47,87;5,87;3,86;1,86;1,84;0,79;0,74;1,70;2,67;3,63;37,3;38,2;41,1;46,0;52,0;60,0;64,1;66,2;67,4;67,70;77,70;79,72;81,80;47,20;47,20;19,70;47,70;47,20" o:connectangles="0,0,0,0,0,0,0,0,0,0,0,0,0,0,0,0,0,0,0,0,0,0,0,0,0,0,0,0,0,0,0,0,0,0,0,0,0,0,0,0,0"/>
            </v:shape>
            <v:shape id="AutoShape 176" o:spid="_x0000_s38341" style="position:absolute;left:438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240sIA&#10;AADcAAAADwAAAGRycy9kb3ducmV2LnhtbERPTUsDMRC9C/0PYQpepM1aUcratCyCWBAEayl4Gzfj&#10;ZulmEpK0Xf+9cxA8Pt73ajP6QZ0p5T6wgdt5BYq4DbbnzsD+43m2BJULssUhMBn4oQyb9eRqhbUN&#10;F36n8650SkI412jAlRJrrXPryGOeh0gs3HdIHovA1Gmb8CLhftCLqnrQHnuWBoeRnhy1x93JS8ln&#10;CIvmaLfx9fBy42Jz+krlzZjr6dg8gio0ln/xn3trDdzfyXw5I0d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bjSwgAAANwAAAAPAAAAAAAAAAAAAAAAAJgCAABkcnMvZG93&#10;bnJldi54bWxQSwUGAAAAAAQABAD1AAAAhwMAAAAA&#10;" adj="0,,0" path="m81,86v,5,-1,10,-3,14c76,104,74,107,70,110v-3,3,-7,5,-13,6c52,118,46,119,40,119v-7,,-12,-1,-17,-2c17,116,13,114,10,111,7,109,4,106,3,102,1,98,,94,,89,,86,1,83,2,80,3,77,4,74,6,72v2,-2,5,-5,7,-7c16,63,20,61,23,59,20,57,17,56,15,54,13,51,11,50,9,47,7,45,6,43,5,40,4,37,4,34,4,31v,-5,,-9,2,-13c8,14,10,12,13,9,17,6,21,4,25,2,30,1,36,,42,v6,,12,1,16,2c63,4,66,5,69,8v3,3,5,5,6,9c76,20,78,24,78,29v,2,-1,5,-2,8c76,39,74,42,72,44v-1,2,-4,4,-6,7c64,53,61,55,58,56v4,2,7,4,10,6c71,64,73,67,75,69v1,3,3,5,4,8c80,80,81,83,81,86xm58,30v,-1,,-4,-1,-5c57,24,56,22,55,21,54,20,52,19,50,18v-2,,-4,-1,-6,-1c39,17,35,18,32,21v-2,2,-3,5,-3,9c29,32,30,34,30,35v1,2,1,3,3,5c35,42,36,43,38,44v2,1,4,3,7,4c49,46,53,43,55,40v2,-3,3,-6,3,-10xm61,88v,-3,,-4,-1,-6c60,80,58,78,57,77,55,76,53,73,51,72,49,71,46,69,43,68v-3,1,-6,3,-8,4c33,73,32,75,30,77v-2,1,-2,3,-3,5c27,84,26,85,26,88v,4,2,7,5,10c34,101,38,102,44,102v6,,10,-1,13,-4c60,95,61,92,61,88xe" fillcolor="black" stroked="f">
              <v:stroke joinstyle="round"/>
              <v:formulas/>
              <v:path o:connecttype="custom" o:connectlocs="77,84;74,96;66,106;55,112;38,115;21,113;10,107;3,98;0,87;2,78;6,70;13,63;21,57;15,52;9,45;5,38;4,30;6,18;13,9;23,2;40,0;56,2;65,8;71,17;74,29;72,35;68,42;62,49;56,54;64,60;71,67;75,75;77,84;56,30;55,25;53,21;48,18;42,17;30,21;27,30;28,33;31,38;36,42;43,46;53,38;56,30;59,86;58,80;55,75;49,70;41,66;33,70;28,75;25,80;24,86;29,94;42,98;55,94;59,86" o:connectangles="0,0,0,0,0,0,0,0,0,0,0,0,0,0,0,0,0,0,0,0,0,0,0,0,0,0,0,0,0,0,0,0,0,0,0,0,0,0,0,0,0,0,0,0,0,0,0,0,0,0,0,0,0,0,0,0,0,0,0"/>
            </v:shape>
            <v:shape id="AutoShape 177" o:spid="_x0000_s38340" style="position:absolute;left:4473;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GxfMUA&#10;AADcAAAADwAAAGRycy9kb3ducmV2LnhtbESPT2vCQBTE7wW/w/KE3upGW6tGVxGx0EvBfwePz+wz&#10;CWbfht01id++WxB6HGbmN8xi1ZlKNOR8aVnBcJCAIM6sLjlXcDp+vU1B+ICssbJMCh7kYbXsvSww&#10;1bblPTWHkIsIYZ+igiKEOpXSZwUZ9ANbE0fvap3BEKXLpXbYRrip5ChJPqXBkuNCgTVtCspuh7tR&#10;MNl9rB/N/ry5cHuk2XZ3+TmTU+q1363nIAJ14T/8bH9rBeP3I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YbF8xQAAANwAAAAPAAAAAAAAAAAAAAAAAJgCAABkcnMv&#10;ZG93bnJldi54bWxQSwUGAAAAAAQABAD1AAAAigMAAAAA&#10;" adj="0,,0" path="m80,86v,5,-1,10,-3,14c76,104,73,107,69,110v-3,3,-7,5,-13,6c51,118,46,119,39,119v-6,,-12,-1,-17,-2c17,116,13,114,9,111,6,109,4,106,2,102,,98,,94,,89,,86,,83,1,80,3,77,4,74,5,72v2,-2,5,-5,8,-7c16,63,19,61,22,59,20,57,17,56,14,54,12,51,10,50,8,47,7,45,5,43,4,40,3,37,3,34,3,31,3,26,4,22,5,18,7,14,9,12,13,9,16,6,20,4,25,2,29,1,35,,41,v6,,12,1,17,2c62,4,65,5,68,8v3,3,5,5,7,9c76,20,77,24,77,29v,2,-1,5,-1,8c75,39,73,42,72,44v-2,2,-4,4,-7,7c63,53,60,55,58,56v3,2,6,4,9,6c70,64,72,67,74,69v2,3,3,5,5,8c80,80,80,83,80,86xm58,30v,-1,-1,-4,-1,-5c56,24,55,22,54,21,53,20,51,19,49,18v-2,,-4,-1,-6,-1c38,17,34,18,32,21v-3,2,-4,5,-4,9c28,32,29,34,29,35v1,2,2,3,3,5c34,42,35,43,37,44v3,1,4,3,7,4c49,46,52,43,54,40v3,-3,4,-6,4,-10xm61,88v,-3,-1,-4,-2,-6c59,80,58,78,56,77,54,76,53,73,50,72,48,71,45,69,42,68v-3,1,-5,3,-8,4c32,73,31,75,29,77v-1,1,-2,3,-2,5c26,84,25,85,25,88v,4,2,7,5,10c33,101,37,102,43,102v6,,10,-1,13,-4c59,95,61,92,61,88xe" fillcolor="black" stroked="f">
              <v:stroke joinstyle="round"/>
              <v:formulas/>
              <v:path o:connecttype="custom" o:connectlocs="76,84;73,96;65,106;54,112;37,115;20,113;9,107;2,98;0,87;1,78;5,70;13,63;20,57;14,52;8,45;4,38;3,30;5,18;13,9;23,2;39,0;56,2;64,8;71,17;73,29;72,35;68,42;61,49;56,54;63,60;70,67;75,75;76,84;56,30;55,25;52,21;47,18;41,17;30,21;26,30;27,33;30,38;35,42;42,46;52,38;56,30;58,86;57,80;54,75;48,70;40,66;32,70;27,75;25,80;23,86;28,94;41,98;54,94;58,86" o:connectangles="0,0,0,0,0,0,0,0,0,0,0,0,0,0,0,0,0,0,0,0,0,0,0,0,0,0,0,0,0,0,0,0,0,0,0,0,0,0,0,0,0,0,0,0,0,0,0,0,0,0,0,0,0,0,0,0,0,0,0"/>
            </v:shape>
            <v:shape id="Freeform 178" o:spid="_x0000_s38339" style="position:absolute;left:4607;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YLMYA&#10;AADcAAAADwAAAGRycy9kb3ducmV2LnhtbESP3UoDMRSE74W+QzgF79qsFW1dm5ZaEBZpoX94fdwc&#10;N4ubkyWJ29Wnb4SCl8PMfMPMl71tREc+1I4V3I0zEMSl0zVXCk7H19EMRIjIGhvHpOCHAiwXg5s5&#10;5tqdeU/dIVYiQTjkqMDE2OZShtKQxTB2LXHyPp23GJP0ldQezwluGznJskdpsea0YLCltaHy6/Bt&#10;FfiPp99tsdqFonufls5s+nb99qLU7bBfPYOI1Mf/8LVdaAUP9xP4O5OO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YLMYAAADcAAAADwAAAAAAAAAAAAAAAACYAgAAZHJz&#10;L2Rvd25yZXYueG1sUEsFBgAAAAAEAAQA9QAAAIsDAAAAAA==&#10;" path="m77,10v,2,,4,,5c77,16,77,17,77,18v,1,-1,2,-2,3c75,21,75,23,74,24l37,112v-1,,-1,1,-1,1c35,114,34,114,33,114v-1,,-2,1,-3,1c28,115,26,115,23,115v-2,,-5,,-7,-1c14,114,13,114,12,114v-1,-1,-1,-1,-1,-2c11,112,11,110,11,109l52,20,4,20v-2,,-2,,-3,-2c1,16,,14,,10,,8,,7,,6,,4,1,3,1,3,2,2,2,2,2,1,3,,3,,4,l72,v1,,2,,2,1c75,2,75,2,76,2v1,1,1,2,1,3c77,6,77,8,77,10e" fillcolor="black" stroked="f">
              <v:path o:connecttype="custom" o:connectlocs="73,10;73,15;73,18;71,21;70,24;35,108;34,109;31,110;28,111;21,111;16,110;12,110;11,108;11,105;50,20;4,20;1,18;0,10;0,6;1,3;2,1;4,0;68,0;70,1;72,2;73,5;73,10" o:connectangles="0,0,0,0,0,0,0,0,0,0,0,0,0,0,0,0,0,0,0,0,0,0,0,0,0,0,0"/>
            </v:shape>
            <v:shape id="Freeform 179" o:spid="_x0000_s38338" style="position:absolute;left:4704;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g3gMUA&#10;AADcAAAADwAAAGRycy9kb3ducmV2LnhtbESPzWrCQBSF9wXfYbiCuzqxYhqjo9jagnRRaBTX18w1&#10;ic3cCZmpJm/fEQpdHs7Px1muO1OLK7WusqxgMo5AEOdWV1woOOzfHxMQziNrrC2Tgp4crFeDhyWm&#10;2t74i66ZL0QYYZeigtL7JpXS5SUZdGPbEAfvbFuDPsi2kLrFWxg3tXyKolgarDgQSmzotaT8O/sx&#10;gXtp9m/mJdnm8ezjuZ5/mlO/OSo1GnabBQhPnf8P/7V3WsFsOoX7mXA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mDeAxQAAANwAAAAPAAAAAAAAAAAAAAAAAJgCAABkcnMv&#10;ZG93bnJldi54bWxQSwUGAAAAAAQABAD1AAAAigMAAAAA&#10;" path="m71,106v,1,,3,,4c71,111,70,112,69,113v,1,,1,-1,1c68,114,68,115,67,115r-63,c4,115,3,115,3,114v,,-1,,-1,-1c2,112,1,111,1,110v-1,-1,,-3,,-4c1,104,1,103,1,102v,-1,,-3,1,-3c3,98,3,97,3,97v1,,1,,1,l25,97r,-74l7,33c5,34,4,34,4,34v-1,,-2,,-3,c1,33,1,32,,31,,30,,28,,26,,25,,23,,22,,21,1,21,1,20v,-1,,-1,1,-2c3,18,3,18,4,17l28,1v,,1,,1,c30,1,30,1,31,v,,2,,3,c35,,36,,38,v3,,4,,5,c45,,46,1,47,1v,,1,,1,c48,1,48,2,48,3r,94l67,97v1,,1,,1,c68,98,69,98,69,99v,1,1,2,2,3c71,103,71,104,71,106e" fillcolor="black" stroked="f">
              <v:path o:connecttype="custom" o:connectlocs="67,102;67,106;65,109;64,110;63,111;4,111;3,110;2,109;1,106;1,102;1,98;2,95;3,93;4,93;23,93;23,23;7,31;4,32;1,32;0,29;0,26;0,22;1,20;2,18;4,17;26,1;27,1;29,0;32,0;36,0;41,0;45,1;46,1;46,3;46,93;63,93;64,93;65,95;67,98;67,102" o:connectangles="0,0,0,0,0,0,0,0,0,0,0,0,0,0,0,0,0,0,0,0,0,0,0,0,0,0,0,0,0,0,0,0,0,0,0,0,0,0,0,0"/>
            </v:shape>
            <v:shape id="AutoShape 180" o:spid="_x0000_s38337" style="position:absolute;left:4786;top:1647;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thz8QA&#10;AADcAAAADwAAAGRycy9kb3ducmV2LnhtbESPQWvCQBSE74X+h+UVequbxlYkuopEAr3kYBS8PrLP&#10;bGz2bciuJv333YLQ4zAz3zDr7WQ7cafBt44VvM8SEMS10y03Ck7H4m0JwgdkjZ1jUvBDHrab56c1&#10;ZtqNfKB7FRoRIewzVGBC6DMpfW3Iop+5njh6FzdYDFEOjdQDjhFuO5kmyUJabDkuGOwpN1R/Vzer&#10;oCjzqzw3hTmyNvu0rMays6NSry/TbgUi0BT+w4/2l1bwOf+AvzPx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LYc/EAAAA3AAAAA8AAAAAAAAAAAAAAAAAmAIAAGRycy9k&#10;b3ducmV2LnhtbFBLBQYAAAAABAAEAPUAAACJAwAAAAA=&#10;" adj="0,,0" path="m84,82v,3,,5,-1,7c82,90,82,91,81,91r-10,l71,112v,,,1,-1,1c69,113,69,114,68,114v,,-2,1,-3,1c63,115,61,115,59,115v-1,,-4,,-5,c52,115,51,115,51,114v-1,,-2,,-2,-1c49,112,48,112,48,112r,-21l5,91v-1,,-2,,-2,-1c2,90,1,90,1,89,,89,,87,,86,,84,,83,,81,,78,,77,,76,,74,,73,,72,,70,1,69,1,69,2,68,2,67,3,65l38,3v,-1,1,-1,1,-1c40,1,41,1,42,1,43,,46,1,47,v2,,5,,7,c58,,60,,62,v2,,3,1,5,1c69,2,69,2,69,2v1,1,2,2,2,2l71,72r10,c82,72,82,73,83,74v1,2,1,4,1,8xm48,20r,l18,72r30,l48,20xe" fillcolor="black" stroked="f">
              <v:stroke joinstyle="round"/>
              <v:formulas/>
              <v:path o:connecttype="custom" o:connectlocs="80,80;79,86;77,87;67,87;67,108;66,109;64,110;62,111;57,111;52,111;49,110;47,109;46,108;46,87;5,87;3,86;1,86;0,84;0,79;0,74;0,70;1,67;3,63;36,3;37,2;40,1;45,0;52,0;60,0;63,1;65,2;67,4;67,70;77,70;79,72;80,80;46,20;46,20;18,70;46,70;46,20" o:connectangles="0,0,0,0,0,0,0,0,0,0,0,0,0,0,0,0,0,0,0,0,0,0,0,0,0,0,0,0,0,0,0,0,0,0,0,0,0,0,0,0,0"/>
            </v:shape>
            <v:shape id="AutoShape 181" o:spid="_x0000_s38336" style="position:absolute;left:4881;top:164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2N+8QA&#10;AADcAAAADwAAAGRycy9kb3ducmV2LnhtbESPzW7CMBCE75X6DtZW4lacgPhRikFVUSPaG7TcV/ES&#10;p8TryHZDeHtcqRLH0cx8o1ltBtuKnnxoHCvIxxkI4srphmsF31/vz0sQISJrbB2TgisF2KwfH1ZY&#10;aHfhPfWHWIsE4VCgAhNjV0gZKkMWw9h1xMk7OW8xJulrqT1eEty2cpJlc2mx4bRgsKM3Q9X58GsV&#10;fB5zMy/7eC3z037hP84/pW62So2ehtcXEJGGeA//t3dawWw6g78z6Qj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NjfvEAAAA3AAAAA8AAAAAAAAAAAAAAAAAmAIAAGRycy9k&#10;b3ducmV2LnhtbFBLBQYAAAAABAAEAPUAAACJAwAAAAA=&#10;" adj="0,,0" path="m79,77v,7,-1,12,-3,17c74,99,72,103,69,106v-4,4,-8,7,-14,9c50,117,45,118,38,118v-5,,-10,-1,-14,-2c20,115,17,113,14,111v-3,-2,-5,-5,-7,-9c6,99,4,96,3,92,2,88,1,83,,79,,74,,68,,63,,59,,54,,49,1,44,2,39,3,35,5,30,6,26,8,21v3,-4,6,-8,9,-11c21,7,25,4,31,3,36,1,42,,49,v2,,4,,6,c58,1,60,1,62,1v1,,3,1,5,2c69,3,69,4,70,4v,,,1,,1c70,6,71,6,71,7v,,,1,,2c71,10,71,11,71,12v,1,,3,,4c71,17,71,19,71,19v,1,-1,1,-1,2c69,21,69,21,69,21v-2,,-2,,-3,-1c65,20,63,20,62,19v-1,,-4,,-6,-1c54,17,51,17,48,17v-4,,-8,2,-12,3c33,22,30,24,28,27v-1,3,-3,7,-4,11c23,42,22,46,22,51v2,-1,3,-2,5,-3c28,47,30,47,32,46v3,,4,-1,6,-1c41,44,44,44,46,44v6,,11,1,15,2c66,48,69,50,71,53v2,3,5,7,6,11c78,68,79,72,79,77xm58,80v,-3,,-6,-1,-8c57,70,56,68,55,66,54,64,52,64,50,63,48,62,46,62,43,62v-2,,-4,,-5,c36,63,35,63,33,63v-2,1,-3,1,-4,2c27,66,26,67,25,67v,7,,12,1,16c26,87,27,91,29,93v1,3,3,4,5,5c37,100,39,100,42,100v2,,5,,7,-2c51,97,52,96,54,94v2,-1,2,-3,3,-6c57,86,58,83,58,80xe" fillcolor="black" stroked="f">
              <v:stroke joinstyle="round"/>
              <v:formulas/>
              <v:path o:connecttype="custom" o:connectlocs="75,75;72,90;65,102;53,111;36,114;22,112;14,107;7,98;3,88;0,77;0,61;0,47;3,33;8,21;17,10;29,3;47,0;53,0;59,1;63,3;66,4;66,5;67,7;67,9;67,12;67,16;67,19;66,21;65,21;62,20;59,19;54,18;46,17;34,20;26,27;22,36;20,49;25,46;30,44;36,43;44,42;58,44;67,51;73,62;75,75;56,78;55,70;53,64;48,61;41,60;36,60;31,61;27,63;23,65;24,81;27,89;32,94;40,96;47,94;52,90;55,86;56,78" o:connectangles="0,0,0,0,0,0,0,0,0,0,0,0,0,0,0,0,0,0,0,0,0,0,0,0,0,0,0,0,0,0,0,0,0,0,0,0,0,0,0,0,0,0,0,0,0,0,0,0,0,0,0,0,0,0,0,0,0,0,0,0,0,0"/>
            </v:shape>
            <v:shape id="AutoShape 182" o:spid="_x0000_s38335" style="position:absolute;left:501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iFPcQA&#10;AADcAAAADwAAAGRycy9kb3ducmV2LnhtbESP3WoCMRCF7wt9hzCF3pSaVamUrVEWQRSEQlWE3k03&#10;083iZhKSqNu3bwTBy8P5+TjTeW87caYQW8cKhoMCBHHtdMuNgv1u+foOIiZkjZ1jUvBHEeazx4cp&#10;ltpd+IvO29SIPMKxRAUmJV9KGWtDFuPAeeLs/bpgMWUZGqkDXvK47eSoKCbSYsuZYNDTwlB93J5s&#10;hnw7N6qOeu03h9WL8dXpJ6RPpZ6f+uoDRKI+3cO39loreBtP4HomHw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hT3EAAAA3AAAAA8AAAAAAAAAAAAAAAAAmAIAAGRycy9k&#10;b3ducmV2LnhtbFBLBQYAAAAABAAEAPUAAACJAw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7,57;75,82;68,99;57,111;37,115;20,111;8,99;1,83;0,58;2,33;9,16;20,4;40,0;59,4;69,16;76,32;77,57;58,58;58,44;56,33;54,27;51,22;46,19;41,18;32,21;26,29;24,39;23,57;24,77;27,89;33,95;41,97;46,95;51,92;55,88;56,80;58,71;58,58" o:connectangles="0,0,0,0,0,0,0,0,0,0,0,0,0,0,0,0,0,0,0,0,0,0,0,0,0,0,0,0,0,0,0,0,0,0,0,0,0,0"/>
            </v:shape>
            <v:shape id="AutoShape 183" o:spid="_x0000_s38334" style="position:absolute;left:5101;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MSccMA&#10;AADcAAAADwAAAGRycy9kb3ducmV2LnhtbESPUWvCQBCE34X+h2OFvumdFrWknlIKhVLIg9ofsOTW&#10;JDW3m+aumvx7TxB8HGbmG2a97X2jztSFWtjCbGpAERfiai4t/Bw+J6+gQkR22AiThYECbDdPozVm&#10;Ti68o/M+lipBOGRooYqxzbQORUUew1Ra4uQdpfMYk+xK7Tq8JLhv9NyYpfZYc1qosKWPiorT/t9b&#10;2In0ovO/3Hy7/Gjmv8Np5Qdrn8f9+xuoSH18hO/tL2dh8bKC25l0BPTm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MSccMAAADcAAAADwAAAAAAAAAAAAAAAACYAgAAZHJzL2Rv&#10;d25yZXYueG1sUEsFBgAAAAAEAAQA9QAAAIgDAAAAAA==&#10;" adj="0,,0" path="m82,59v,9,,17,-2,25c78,91,76,97,72,103v-3,6,-7,9,-12,12c54,118,48,119,40,119v-8,,-14,-1,-19,-4c16,112,12,108,8,103,5,98,3,92,2,85,1,77,,69,,60,,51,1,43,3,35,4,28,7,22,10,16,13,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184" o:spid="_x0000_s38333" style="position:absolute;left:5193;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u01MIA&#10;AADcAAAADwAAAGRycy9kb3ducmV2LnhtbERPTUsDMRC9C/0PYQpepM1aUcratCyCWBAEayl4Gzfj&#10;ZulmEpK0Xf+9cxA8Pt73ajP6QZ0p5T6wgdt5BYq4DbbnzsD+43m2BJULssUhMBn4oQyb9eRqhbUN&#10;F36n8650SkI412jAlRJrrXPryGOeh0gs3HdIHovA1Gmb8CLhftCLqnrQHnuWBoeRnhy1x93JS8ln&#10;CIvmaLfx9fBy42Jz+krlzZjr6dg8gio0ln/xn3trDdzfyVo5I0d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u7TUwgAAANwAAAAPAAAAAAAAAAAAAAAAAJgCAABkcnMvZG93&#10;bnJldi54bWxQSwUGAAAAAAQABAD1AAAAhwM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7,57;75,82;68,99;57,111;37,115;20,111;8,99;1,83;0,58;2,33;9,16;20,4;40,0;59,4;69,16;76,32;77,57;58,58;58,44;56,33;54,27;51,22;46,19;41,18;32,21;26,29;24,39;23,57;24,77;27,89;33,95;41,97;46,95;51,92;55,88;56,80;58,71;58,58" o:connectangles="0,0,0,0,0,0,0,0,0,0,0,0,0,0,0,0,0,0,0,0,0,0,0,0,0,0,0,0,0,0,0,0,0,0,0,0,0,0"/>
            </v:shape>
            <v:shape id="Freeform 185" o:spid="_x0000_s38332" style="position:absolute;left:5292;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AAasUA&#10;AADcAAAADwAAAGRycy9kb3ducmV2LnhtbESPzWrCQBSF90LfYbiF7szEFq1GR7GtQnEh1JSur5lr&#10;kjZzJ2TGJL69UxBcHs7Px1mselOJlhpXWlYwimIQxJnVJecKvtPtcArCeWSNlWVScCEHq+XDYIGJ&#10;th1/UXvwuQgj7BJUUHhfJ1K6rCCDLrI1cfBOtjHog2xyqRvswrip5HMcT6TBkgOhwJreC8r+DmcT&#10;uL91ujFv049sMt69VrO9OV7WP0o9PfbrOQhPvb+Hb+1PrWD8MoP/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ABqxQAAANwAAAAPAAAAAAAAAAAAAAAAAJgCAABkcnMv&#10;ZG93bnJldi54bWxQSwUGAAAAAAQABAD1AAAAigMAAAAA&#10;" path="m70,106v,1,,3,,4c70,111,70,112,69,113v,1,,1,-1,1c68,114,68,115,67,115r-63,c4,115,3,115,3,114v,,-1,,-1,-1c2,112,1,111,1,110v-1,-1,,-3,,-4c1,104,1,103,1,102v,-1,,-3,1,-3c2,98,2,97,3,97v1,,1,,1,l25,97r,-74l7,33c5,34,4,34,4,34v-1,,-2,,-3,c1,33,1,32,,31,,30,,28,,26,,25,,23,,22,,21,1,21,1,20v,-1,,-1,1,-2c2,18,2,18,4,17l28,1v,,1,,1,c30,1,30,1,31,v,,2,,3,c35,,36,,38,v2,,4,,5,c44,,46,1,47,1v,,1,,1,c48,1,48,2,48,3r,94l67,97v1,,1,,1,c68,98,69,98,69,99v,1,1,2,1,3c71,103,70,104,70,106e" fillcolor="black" stroked="f">
              <v:path o:connecttype="custom" o:connectlocs="66,102;66,106;65,109;64,110;63,111;4,111;3,110;2,109;1,106;1,102;1,98;2,95;3,93;4,93;23,93;23,23;7,31;4,32;1,32;0,29;0,26;0,22;1,20;2,18;4,17;26,1;27,1;29,0;32,0;36,0;41,0;45,1;46,1;46,3;46,93;63,93;64,93;65,95;66,98;66,102" o:connectangles="0,0,0,0,0,0,0,0,0,0,0,0,0,0,0,0,0,0,0,0,0,0,0,0,0,0,0,0,0,0,0,0,0,0,0,0,0,0,0,0"/>
            </v:shape>
            <v:shape id="Freeform 186" o:spid="_x0000_s38331" style="position:absolute;left:5372;top:1736;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z18MA&#10;AADcAAAADwAAAGRycy9kb3ducmV2LnhtbESPTWsCMRCG74X+hzAFbzWrqJStUUQQc2u1PfQ4bGY/&#10;6GayJFHXf985FDwO77zPzLPejr5XV4qpC2xgNi1AEVfBddwY+P46vL6BShnZYR+YDNwpwXbz/LTG&#10;0oUbn+h6zo0SCKcSDbQ5D6XWqWrJY5qGgViyOkSPWcbYaBfxJnDf63lRrLTHjuVCiwPtW6p+zxcv&#10;lLqzexc/Twu7qj9s8ROOzWiNmbyMu3dQmcb8WP5vW2dguZD3RUZE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Fz18MAAADcAAAADwAAAAAAAAAAAAAAAACYAgAAZHJzL2Rv&#10;d25yZXYueG1sUEsFBgAAAAAEAAQA9QAAAIgDAAAAAA==&#10;" path="m35,9v,2,-1,5,-1,7c34,18,34,19,33,21v,2,-1,3,-2,5c30,28,29,29,28,31l16,48v,,,1,-1,1c15,50,14,50,13,50v,,-1,,-2,1c10,51,8,51,7,51v-1,,-3,,-4,c2,50,1,50,,50,,49,,49,,49v,,,-1,,-1l11,23,11,9v,-2,,-3,1,-5c12,3,13,2,14,2,15,1,16,1,17,1,19,1,21,,23,v2,,4,,5,1c29,1,31,1,32,2v1,,2,1,2,2c35,6,35,7,35,9e" fillcolor="black" stroked="f">
              <v:path o:connecttype="custom" o:connectlocs="31,9;30,14;29,19;27,24;25,29;14,44;13,45;11,46;9,47;7,47;3,47;0,46;0,45;0,44;9,21;9,9;10,4;12,2;15,1;21,0;25,1;28,2;30,4;31,9" o:connectangles="0,0,0,0,0,0,0,0,0,0,0,0,0,0,0,0,0,0,0,0,0,0,0,0"/>
            </v:shape>
            <v:shape id="AutoShape 187" o:spid="_x0000_s38330" style="position:absolute;left:546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2WQsUA&#10;AADcAAAADwAAAGRycy9kb3ducmV2LnhtbESP0WoCMRRE3wv+Q7hC32pW0SqrUaRQq/ShdPUDLpvr&#10;ZnFzsyZR1359IxT6OMzMGWax6mwjruRD7VjBcJCBIC6drrlScNi/v8xAhIissXFMCu4UYLXsPS0w&#10;1+7G33QtYiUShEOOCkyMbS5lKA1ZDAPXEifv6LzFmKSvpPZ4S3DbyFGWvUqLNacFgy29GSpPxcUq&#10;+CjWcmSay2Yy+5pW+/PO80/5qdRzv1vPQUTq4n/4r73VCibjITz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TZZCxQAAANwAAAAPAAAAAAAAAAAAAAAAAJgCAABkcnMv&#10;ZG93bnJldi54bWxQSwUGAAAAAAQABAD1AAAAigMAAAAA&#10;" adj="0,,0" path="m82,80v,4,-1,8,-2,11c79,95,77,97,76,100v-2,3,-5,5,-7,7c67,108,63,110,60,111v-3,1,-7,2,-11,3c45,114,41,114,37,114r-30,c5,114,3,114,2,113,,112,,110,,107l,8c,5,,3,2,2,3,1,5,,7,l35,v7,,13,1,18,2c57,3,62,5,65,8v3,3,6,5,7,9c74,21,75,25,75,29v,3,,6,-1,8c74,40,72,42,71,44v-1,2,-3,4,-5,5c64,51,62,52,59,53v4,1,7,2,9,3c71,57,74,59,75,62v2,2,4,5,5,8c81,72,82,76,82,80xm55,32v,-2,-1,-4,-1,-5c53,25,52,23,51,22,50,21,48,20,45,19v-2,,-4,-1,-8,-1l26,18r,30l39,48v2,,5,-1,7,-2c49,46,50,45,51,43v1,-2,2,-3,3,-5c54,37,55,35,55,32xm61,81v,-2,,-5,-1,-7c60,72,58,70,56,69,54,68,52,66,49,66,46,65,44,65,39,65r-13,l26,97r16,c45,97,48,96,50,96v3,-1,4,-2,6,-3c58,92,59,90,60,88v1,-2,1,-4,1,-7xe" fillcolor="black" stroked="f">
              <v:stroke joinstyle="round"/>
              <v:formulas/>
              <v:path o:connecttype="custom" o:connectlocs="78,78;76,87;72,96;65,103;58,107;47,110;35,110;7,110;2,109;0,103;0,8;2,2;7,0;33,0;51,2;61,8;68,17;71,28;70,35;67,42;62,47;57,51;64,54;71,60;76,68;78,78;53,30;52,27;49,22;43,19;35,18;24,18;24,46;37,46;44,44;49,41;52,36;53,30;59,79;58,72;54,67;47,64;37,63;24,63;24,93;40,93;48,92;54,89;58,85;59,79" o:connectangles="0,0,0,0,0,0,0,0,0,0,0,0,0,0,0,0,0,0,0,0,0,0,0,0,0,0,0,0,0,0,0,0,0,0,0,0,0,0,0,0,0,0,0,0,0,0,0,0,0,0"/>
            </v:shape>
            <v:shape id="Freeform 188" o:spid="_x0000_s38329" style="position:absolute;left:5564;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wuMIA&#10;AADcAAAADwAAAGRycy9kb3ducmV2LnhtbESPQYvCMBSE7wv7H8ITvK2pokupRpEVYT3qCr0+mmda&#10;bF5KEtvuvzcLCx6HmfmG2exG24qefGgcK5jPMhDEldMNGwXXn+NHDiJEZI2tY1LwSwF22/e3DRba&#10;DXym/hKNSBAOBSqoY+wKKUNVk8Uwcx1x8m7OW4xJeiO1xyHBbSsXWfYpLTacFmrs6Kum6n55WAW3&#10;ZZfTyRx6Oph7eR3yVVn6k1LTybhfg4g0xlf4v/2tFayWC/g7k46A3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czC4wgAAANwAAAAPAAAAAAAAAAAAAAAAAJgCAABkcnMvZG93&#10;bnJldi54bWxQSwUGAAAAAAQABAD1AAAAhwMAAAAA&#10;" path="m85,98v,2,,3,,4c85,103,84,104,84,104v,1,-1,2,-1,2c83,107,82,108,82,108v-1,1,-2,2,-4,2c77,111,74,113,72,114v-3,1,-6,1,-10,2c59,117,55,117,51,117v-8,,-15,-1,-21,-3c23,111,18,108,14,103,9,98,6,92,3,85,1,77,,70,,60,,50,1,42,4,34,7,27,10,20,15,15,19,10,25,7,31,4,37,1,45,,53,v3,,6,,9,c65,1,68,2,70,3v3,,5,2,7,3c79,7,81,8,81,9v1,1,1,1,2,2c83,11,83,12,83,13v,1,1,2,1,3c84,17,84,18,84,20v,1,,3,,4c84,25,83,26,83,27v,1,-1,1,-1,2c82,29,81,29,81,29v-1,,-2,,-4,-1c75,26,74,25,72,24,70,23,68,22,65,21,62,20,58,19,54,19v-5,,-9,1,-13,3c37,24,35,26,32,30v-2,3,-4,7,-5,12c25,47,25,53,25,59v,6,1,12,2,17c29,80,31,85,33,88v2,3,6,5,10,7c47,97,50,97,54,97v4,,8,,11,-1c68,94,71,94,73,93v2,-1,4,-2,5,-4c79,88,81,88,82,88v,,1,,1,1c83,89,83,89,84,90v1,1,,2,1,3c85,94,85,96,85,98e" fillcolor="black" stroked="f">
              <v:path o:connecttype="custom" o:connectlocs="81,94;81,98;80,100;79,102;78,104;74,106;68,110;60,112;49,113;28,110;14,99;3,83;0,58;4,32;15,15;29,4;51,0;60,0;66,3;73,6;77,9;79,11;79,13;80,16;80,20;80,24;79,27;78,29;77,29;73,28;68,24;62,21;52,19;39,22;30,29;25,40;23,57;25,74;31,86;41,91;52,93;62,92;69,89;74,86;78,86;79,86;80,87;81,89;81,94" o:connectangles="0,0,0,0,0,0,0,0,0,0,0,0,0,0,0,0,0,0,0,0,0,0,0,0,0,0,0,0,0,0,0,0,0,0,0,0,0,0,0,0,0,0,0,0,0,0,0,0,0"/>
            </v:shape>
            <v:shape id="AutoShape 189" o:spid="_x0000_s38328" style="position:absolute;left:5666;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10s8UA&#10;AADcAAAADwAAAGRycy9kb3ducmV2LnhtbESPzW7CMBCE70h9B2srcSsOLZQoxCDUQsUJlZ8HWOJt&#10;EtVeR7FJ0revK1XiOJqZbzT5erBGdNT62rGC6SQBQVw4XXOp4HLePaUgfEDWaByTgh/ysF49jHLM&#10;tOv5SN0plCJC2GeooAqhyaT0RUUW/cQ1xNH7cq3FEGVbSt1iH+HWyOckeZUWa44LFTb0VlHxfbpZ&#10;BR83dz1uzrxNTb04vHefpjdTo9T4cdgsQQQawj38395rBfPZC/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XSzxQAAANwAAAAPAAAAAAAAAAAAAAAAAJgCAABkcnMv&#10;ZG93bnJldi54bWxQSwUGAAAAAAQABAD1AAAAigM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2,,-4,-1c38,18,36,18,34,18r-11,l23,50r12,c39,50,42,50,44,49v2,,4,-1,6,-3c52,44,53,42,54,41v1,-2,1,-5,1,-7xe" fillcolor="black" stroked="f">
              <v:stroke joinstyle="round"/>
              <v:formulas/>
              <v:path o:connecttype="custom" o:connectlocs="81,106;80,107;78,108;75,109;68,109;63,109;60,108;59,107;58,105;47,82;44,74;40,68;35,65;29,64;21,64;21,105;21,107;21,108;17,109;11,109;6,109;2,108;1,107;0,105;0,8;2,2;7,0;34,0;42,0;47,1;60,4;67,11;73,19;75,30;73,40;69,48;63,55;55,58;59,61;63,65;65,70;69,78;78,98;80,103;81,106;53,32;50,22;42,19;38,18;32,18;21,18;21,48;33,48;42,47;48,44;52,39;53,32" o:connectangles="0,0,0,0,0,0,0,0,0,0,0,0,0,0,0,0,0,0,0,0,0,0,0,0,0,0,0,0,0,0,0,0,0,0,0,0,0,0,0,0,0,0,0,0,0,0,0,0,0,0,0,0,0,0,0,0,0"/>
            </v:shape>
            <v:shape id="Freeform 190" o:spid="_x0000_s38327" style="position:absolute;left:5800;top:1645;width:74;height:118;visibility:visible;mso-wrap-style:none;v-text-anchor:middle" coordsize="7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R1cQA&#10;AADcAAAADwAAAGRycy9kb3ducmV2LnhtbESPQWvCQBSE74X+h+UVvNWNRYNEN2IVQXqrLXp9Zl82&#10;0ezbkF1j/PfdQqHHYWa+YZarwTaip87XjhVMxgkI4sLpmo2C76/d6xyED8gaG8ek4EEeVvnz0xIz&#10;7e78Sf0hGBEh7DNUUIXQZlL6oiKLfuxa4uiVrrMYouyM1B3eI9w28i1JUmmx5rhQYUubiorr4WYV&#10;nGaped+m58Toy6nYlPXR9B9WqdHLsF6ACDSE//Bfe68VzKZT+D0Tj4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vEdXEAAAA3AAAAA8AAAAAAAAAAAAAAAAAmAIAAGRycy9k&#10;b3ducmV2LnhtbFBLBQYAAAAABAAEAPUAAACJAwAAAAA=&#10;" path="m75,82v,7,-1,12,-4,16c69,103,66,107,62,110v-4,2,-8,5,-13,6c44,118,38,119,33,119v-4,,-8,-1,-12,-1c19,117,15,116,13,115v-2,-1,-5,-1,-7,-3c4,111,3,110,3,110,2,109,1,108,1,106,1,105,,103,,100,,98,,97,,95,,94,1,93,1,93v,-1,1,-2,1,-2c3,91,3,90,4,90v,,2,1,3,2c9,93,11,94,13,95v2,2,5,3,8,3c25,99,29,100,33,100v3,,5,-1,7,-1c42,98,45,97,46,96v2,-1,3,-3,4,-4c51,90,51,88,51,85v,-2,-1,-4,-2,-7c47,76,45,75,43,74,41,73,38,71,36,70,33,69,29,67,27,65,24,64,20,63,17,61,15,59,12,57,10,55,8,52,6,49,4,46,3,42,2,38,2,33,2,28,3,23,5,19,7,15,10,11,14,8,17,5,21,4,25,2,30,1,35,,40,v3,,6,,9,1c52,1,54,2,56,2v2,1,5,2,6,3c64,5,65,6,66,7v,1,1,1,1,2c67,9,67,10,67,10v,1,1,2,1,3c68,14,68,16,68,17v,1,,3,,4c68,22,67,23,67,24v,1,,1,-1,2c66,26,66,26,65,26v,,-2,,-3,-1c60,25,59,23,57,22,54,21,52,21,49,20,46,18,44,18,41,18v-3,,-5,1,-7,2c32,20,31,21,29,22v-1,1,-2,2,-2,4c26,27,25,29,25,31v,2,1,4,3,6c29,39,31,40,33,42v3,2,5,3,8,4c45,47,47,49,50,50v4,1,6,4,9,5c62,57,65,59,67,61v2,3,4,6,5,10c74,74,75,78,75,82e" fillcolor="black" stroked="f">
              <v:path o:connecttype="custom" o:connectlocs="71,80;67,94;58,106;47,112;31,115;19,114;13,111;6,108;3,106;1,102;0,96;0,91;1,89;2,88;4,88;7,89;13,91;19,94;31,96;38,95;44,92;48,89;49,83;47,76;41,72;34,68;25,63;17,59;10,53;4,44;2,31;5,19;14,8;23,2;38,0;47,1;54,2;58,5;62,7;63,9;63,10;64,13;64,17;64,21;63,24;62,26;61,26;58,25;55,22;47,20;39,18;32,20;27,22;25,26;23,30;26,35;31,40;39,44;48,48;56,53;63,59;68,69;71,80" o:connectangles="0,0,0,0,0,0,0,0,0,0,0,0,0,0,0,0,0,0,0,0,0,0,0,0,0,0,0,0,0,0,0,0,0,0,0,0,0,0,0,0,0,0,0,0,0,0,0,0,0,0,0,0,0,0,0,0,0,0,0,0,0,0,0"/>
            </v:shape>
            <v:shape id="Freeform 191" o:spid="_x0000_s38326" style="position:absolute;left:5889;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q+CcUA&#10;AADcAAAADwAAAGRycy9kb3ducmV2LnhtbESP0WrCQBRE3wX/YbkF33RTq7akrhKkilB8MM0HXLK3&#10;SWj2bthdNfr1rlDwcZiZM8xy3ZtWnMn5xrKC10kCgri0uuFKQfGzHX+A8AFZY2uZFFzJw3o1HCwx&#10;1fbCRzrnoRIRwj5FBXUIXSqlL2sy6Ce2I47er3UGQ5SuktrhJcJNK6dJspAGG44LNXa0qan8y09G&#10;geP+rci/suNieih3xfv3pstuV6VGL332CSJQH57h//ZeK5jP5vA4E4+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6r4JxQAAANwAAAAPAAAAAAAAAAAAAAAAAJgCAABkcnMv&#10;ZG93bnJldi54bWxQSwUGAAAAAAQABAD1AAAAigMAAAAA&#10;" path="m75,83v,,,1,,2c74,85,74,85,73,85v-1,,-2,1,-3,1c69,86,68,86,66,86v-2,,-4,,-5,c60,86,59,86,58,85v,,-1,,-1,c56,85,56,83,56,83r,-9c52,78,48,82,43,85v-5,2,-9,3,-14,3c24,88,19,87,16,85,12,83,9,81,7,78,4,75,3,72,2,68,2,64,,58,,52l,4c,3,,3,1,3,2,3,2,2,3,2,4,2,4,1,6,1v2,-1,4,,5,c14,1,15,1,17,1v2,,2,,3,1c21,2,21,2,22,3v1,,1,,1,1l23,49v,4,,7,,9c24,60,25,62,26,64v1,1,2,2,4,4c32,69,33,69,36,69v2,,5,-1,8,-4c47,63,50,60,53,56l53,4v,-1,,-1,1,-2c54,2,54,2,55,2v2,,2,-1,4,-1c61,,62,1,65,1v2,,4,,5,c71,1,72,1,73,2v1,,1,,2,c75,2,75,3,75,4r,79e" fillcolor="black" stroked="f">
              <v:path o:connecttype="custom" o:connectlocs="71,79;71,81;69,81;66,82;62,82;57,82;55,81;55,81;54,79;54,70;41,81;27,84;16,81;7,74;2,65;0,50;0,4;1,3;3,2;6,1;11,1;17,1;19,2;20,3;21,4;21,47;21,56;24,62;28,65;34,65;42,63;51,54;51,4;52,2;53,2;56,1;61,1;66,1;69,2;71,2;71,4;71,79" o:connectangles="0,0,0,0,0,0,0,0,0,0,0,0,0,0,0,0,0,0,0,0,0,0,0,0,0,0,0,0,0,0,0,0,0,0,0,0,0,0,0,0,0,0"/>
            </v:shape>
            <v:shape id="Freeform 192" o:spid="_x0000_s38325" style="position:absolute;left:5981;top:1675;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6flMYA&#10;AADcAAAADwAAAGRycy9kb3ducmV2LnhtbESPT2vCQBTE7wW/w/KE3upG8R/RVUQqFKlQowePz+wz&#10;CWbfptmNxm/vFoQeh5n5DTNftqYUN6pdYVlBvxeBIE6tLjhTcDxsPqYgnEfWWFomBQ9ysFx03uYY&#10;a3vnPd0Sn4kAYRejgtz7KpbSpTkZdD1bEQfvYmuDPsg6k7rGe4CbUg6iaCwNFhwWcqxonVN6TRqj&#10;YHJudifd7JLPy7ZYlaf974/83ir13m1XMxCeWv8ffrW/tILRcAx/Z8IR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6flMYAAADcAAAADwAAAAAAAAAAAAAAAACYAgAAZHJz&#10;L2Rvd25yZXYueG1sUEsFBgAAAAAEAAQA9QAAAIsDAAAAAA==&#10;" path="m64,70v,2,,3,,4c64,75,64,76,64,77v,,,1,-1,2c63,79,63,80,62,80v,1,-2,2,-4,2c56,83,55,85,52,85v-2,1,-4,2,-6,3c43,88,41,88,38,88,32,88,26,87,22,85,17,84,13,81,10,77,7,73,4,69,3,64,1,59,,52,,46,,38,1,31,3,25,5,20,8,15,12,11,16,7,19,5,24,3,29,1,34,,40,v2,,5,,7,1c49,1,51,2,53,3v2,,3,1,5,2c60,5,61,7,62,7v,1,1,1,1,2c63,9,63,10,64,10v,1,,2,,3c64,14,64,16,64,17v,4,,6,-1,7c63,25,62,26,61,26v-1,,-2,,-3,-1c56,25,55,24,54,22,52,21,50,21,49,20,47,18,43,18,41,18v-6,,-11,3,-13,7c25,30,23,35,23,44v,4,1,8,1,11c25,59,26,61,28,63v1,2,3,4,5,5c35,69,38,69,41,69v3,,6,,8,-1c51,68,53,66,55,65v1,-1,3,-2,4,-3c60,60,61,60,62,60v,,1,,1,1c63,62,63,62,64,63v,1,,1,,2c65,67,64,68,64,70e" fillcolor="black" stroked="f">
              <v:path o:connecttype="custom" o:connectlocs="60,66;60,70;60,73;59,75;58,76;54,78;48,81;44,84;36,84;20,81;10,73;3,62;0,44;3,23;12,11;22,3;38,0;45,1;49,3;54,5;58,7;59,9;60,10;60,13;60,17;59,22;57,24;54,23;50,22;47,20;39,18;26,23;21,42;22,53;26,61;31,65;39,65;47,65;51,63;55,60;58,58;59,59;60,61;60,63;60,66" o:connectangles="0,0,0,0,0,0,0,0,0,0,0,0,0,0,0,0,0,0,0,0,0,0,0,0,0,0,0,0,0,0,0,0,0,0,0,0,0,0,0,0,0,0,0,0,0"/>
            </v:shape>
            <v:shape id="Freeform 193" o:spid="_x0000_s38324" style="position:absolute;left:6060;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SF5cUA&#10;AADcAAAADwAAAGRycy9kb3ducmV2LnhtbESP0WrCQBRE3wv+w3IF3+pGbVWiqwTRUih9MOYDLtlr&#10;EszeDburRr++Wyj0cZiZM8x625tW3Mj5xrKCyTgBQVxa3XCloDgdXpcgfEDW2FomBQ/ysN0MXtaY&#10;anvnI93yUIkIYZ+igjqELpXSlzUZ9GPbEUfvbJ3BEKWrpHZ4j3DTymmSzKXBhuNCjR3taiov+dUo&#10;cNzPinyfHefT7/KjWHztuuz5UGo07LMViEB9+A//tT+1gve3BfyeiUd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IXlxQAAANwAAAAPAAAAAAAAAAAAAAAAAJgCAABkcnMv&#10;ZG93bnJldi54bWxQSwUGAAAAAAQABAD1AAAAigMAAAAA&#10;" path="m75,83v,,,1,-1,2c74,85,74,85,73,85v-1,,-2,1,-3,1c69,86,68,86,65,86v-1,,-3,,-4,c60,86,59,86,58,85v-1,,-1,,-2,c56,85,56,83,56,83r,-9c52,78,47,82,43,85v-5,2,-9,3,-14,3c23,88,19,87,15,85,11,83,9,81,6,78,4,75,2,72,2,68,1,64,,58,,52l,4c,3,,3,1,3v,,,-1,1,-1c4,2,4,1,6,1v2,-1,3,,5,c13,1,15,1,17,1v1,,2,,3,1c21,2,21,2,22,3v,,,,,1l22,49v,4,,7,1,9c23,60,25,62,26,64v1,1,2,2,4,4c31,69,33,69,35,69v3,,6,-1,9,-4c47,63,49,60,53,56l53,4v,-1,,-1,,-2c54,2,54,2,55,2v1,,2,-1,4,-1c60,,62,1,64,1v2,,4,,5,c70,1,72,1,73,2v1,,1,,1,c75,2,75,3,75,4r,79e" fillcolor="black" stroked="f">
              <v:path o:connecttype="custom" o:connectlocs="71,79;70,81;69,81;66,82;61,82;57,82;55,81;54,81;54,79;54,70;41,81;27,84;15,81;6,74;2,65;0,50;0,4;1,3;2,2;6,1;11,1;17,1;19,2;20,3;20,4;20,47;21,56;24,62;28,65;33,65;42,63;51,54;51,4;51,2;53,2;56,1;60,1;65,1;69,2;70,2;71,4;71,79" o:connectangles="0,0,0,0,0,0,0,0,0,0,0,0,0,0,0,0,0,0,0,0,0,0,0,0,0,0,0,0,0,0,0,0,0,0,0,0,0,0,0,0,0,0"/>
            </v:shape>
            <v:shape id="Freeform 194" o:spid="_x0000_s38323" style="position:absolute;left:6157;top:1675;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w170A&#10;AADcAAAADwAAAGRycy9kb3ducmV2LnhtbERPy4rCMBTdD/gP4QqzG1N1FKlGEUFwlj427i7NtSk2&#10;N6GJbfz7yWJglofz3uySbUVPXWgcK5hOChDEldMN1wpu1+PXCkSIyBpbx6TgTQF229HHBkvtBj5T&#10;f4m1yCEcSlRgYvSllKEyZDFMnCfO3MN1FmOGXS11h0MOt62cFcVSWmw4Nxj0dDBUPS8vq4CGOL+f&#10;ZfC2uPlQ29749JOU+hyn/RpEpBT/xX/uk1aw+M5r85l8BOT2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hyw170AAADcAAAADwAAAAAAAAAAAAAAAACYAgAAZHJzL2Rvd25yZXYu&#10;eG1sUEsFBgAAAAAEAAQA9QAAAIIDAAAAAA==&#10;" path="m50,12v,2,,4,,5c50,18,49,20,49,21v,1,,1,-1,1c48,23,48,22,47,22v,,-1,,-2,c45,22,44,22,43,22v-1,,-1,-1,-2,-1c40,21,39,21,38,21v-1,,-3,,-4,c33,22,32,23,31,24v-1,,-3,2,-5,4c24,30,23,32,22,34r,50c22,84,22,85,21,85v-1,1,-1,1,-2,1c19,86,17,86,16,87v-2,,-3,,-5,c9,87,7,87,5,87,4,86,3,86,2,86,1,85,1,85,,85v,,,-1,,-1l,5c,4,,4,,3v1,,1,,2,c3,3,3,2,5,1v1,,2,,4,c11,1,13,1,14,1v1,,2,1,3,2c17,3,18,3,18,3v1,,,1,,2l18,14v2,-2,4,-5,6,-7c27,5,28,4,30,3,31,1,33,1,34,v1,,3,,5,c40,,41,,42,v1,,2,,2,c45,,46,1,47,1v1,,1,,1,1c48,3,49,3,49,3v1,,,1,,1c49,5,50,6,50,7v,1,,3,,5e" fillcolor="black" stroked="f">
              <v:path o:connecttype="custom" o:connectlocs="46,12;46,17;45,21;44,22;43,22;41,22;39,22;37,21;36,21;32,21;29,22;24,26;20,32;20,80;19,81;17,82;14,83;11,83;5,83;2,82;0,81;0,80;0,5;0,3;2,3;5,1;9,1;12,1;15,3;16,3;16,5;16,14;22,7;28,3;32,0;36,0;38,0;40,0;43,1;44,2;45,3;45,4;46,7;46,12" o:connectangles="0,0,0,0,0,0,0,0,0,0,0,0,0,0,0,0,0,0,0,0,0,0,0,0,0,0,0,0,0,0,0,0,0,0,0,0,0,0,0,0,0,0,0,0"/>
            </v:shape>
            <v:shape id="Freeform 195" o:spid="_x0000_s38322" style="position:absolute;left:6214;top:1675;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CTEccA&#10;AADcAAAADwAAAGRycy9kb3ducmV2LnhtbESP3WrCQBSE74W+w3IK3jUbRVtNXaUIQksV6g8F7w7Z&#10;YxK6ezZkV5P69G6h4OUwM98ws0VnjbhQ4yvHCgZJCoI4d7riQsFhv3qagPABWaNxTAp+ycNi/tCb&#10;YaZdy1u67EIhIoR9hgrKEOpMSp+XZNEnriaO3sk1FkOUTSF1g22EWyOHafosLVYcF0qsaVlS/rM7&#10;WwVmc3RoPtfjAX2/fLTmuP9an65K9R+7t1cQgbpwD/+337WC8WgKf2fiEZ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gkxHHAAAA3AAAAA8AAAAAAAAAAAAAAAAAmAIAAGRy&#10;cy9kb3ducmV2LnhtbFBLBQYAAAAABAAEAPUAAACMAwAAAAA=&#10;" path="m60,62v,4,-1,8,-2,11c56,77,53,80,50,82v-3,2,-7,4,-11,5c35,88,31,89,26,89v-3,,-6,,-9,-1c15,88,12,87,10,86,8,86,7,85,5,84,3,84,3,83,2,82,1,82,1,81,,80,,79,,76,,73,,72,,71,,69,,68,,68,,67v,,1,-1,1,-1c2,66,2,65,3,65v,,1,1,2,2c7,67,8,68,11,69v2,,4,2,6,3c19,72,22,73,25,73v3,,4,,6,-1c33,72,34,71,35,71v1,-1,2,-3,2,-4c38,66,38,65,38,63v,-1,,-3,-1,-4c35,58,34,56,33,55,31,54,29,54,26,52,24,51,22,51,20,50,17,48,15,48,12,46,10,44,8,43,6,42,4,40,3,38,2,35,1,32,,29,,25,,21,1,18,3,15,4,12,6,9,9,7,12,4,15,3,19,1,23,,28,,32,v3,,5,,7,c42,1,44,1,46,1v1,1,3,2,4,2c51,4,52,4,53,5v1,,1,,1,1c54,7,55,7,55,8v,,,1,,2c55,11,55,12,55,13v,2,,3,,4c55,18,55,19,55,20v,,-1,1,-1,1c54,21,53,21,52,21v,,-1,,-2,-1c49,20,48,19,46,18v-1,,-4,-1,-5,-1c39,16,35,16,33,16v-2,,-4,,-5,c26,17,25,17,24,18v-1,,-2,2,-2,3c21,22,21,23,21,24v,2,1,3,2,5c24,30,25,31,28,32v2,1,4,2,6,2c36,35,38,36,41,37v2,1,4,2,6,4c50,42,52,43,54,45v1,2,3,5,4,7c59,54,60,58,60,62e" fillcolor="black" stroked="f">
              <v:path o:connecttype="custom" o:connectlocs="56,60;54,69;46,78;37,83;24,85;15,84;10,82;5,80;2,78;0,76;0,69;0,66;0,65;1,64;3,63;5,65;11,66;15,68;23,69;29,68;33,67;35,65;36,61;35,57;31,53;24,50;18,48;12,44;6,40;2,33;0,23;3,15;9,7;17,1;30,0;37,0;43,1;46,3;49,5;50,6;51,8;51,10;51,13;51,17;51,20;50,21;48,21;46,20;43,18;39,17;31,16;26,16;22,18;20,21;19,22;21,27;26,30;32,32;39,35;44,39;50,43;54,50;56,60" o:connectangles="0,0,0,0,0,0,0,0,0,0,0,0,0,0,0,0,0,0,0,0,0,0,0,0,0,0,0,0,0,0,0,0,0,0,0,0,0,0,0,0,0,0,0,0,0,0,0,0,0,0,0,0,0,0,0,0,0,0,0,0,0,0,0"/>
            </v:shape>
            <v:shape id="AutoShape 196" o:spid="_x0000_s38321" style="position:absolute;left:6286;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aesAA&#10;AADcAAAADwAAAGRycy9kb3ducmV2LnhtbERPy2rCQBTdF/yH4Qrd1YlC2hodRSQFF1m01g+4ZK5J&#10;cOZOyExef+8sCl0eznt/nKwRA3W+caxgvUpAEJdON1wpuP1+vX2C8AFZo3FMCmbycDwsXvaYaTfy&#10;Dw3XUIkYwj5DBXUIbSalL2uy6FeuJY7c3XUWQ4RdJXWHYwy3Rm6S5F1abDg21NjSuabyce2tgjEP&#10;H/mW2BR6OPdzX2iz+d4q9bqcTjsQgabwL/5zX7SCNI3z45l4BOTh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DqaesAAAADcAAAADwAAAAAAAAAAAAAAAACYAgAAZHJzL2Rvd25y&#10;ZXYueG1sUEsFBgAAAAAEAAQA9QAAAIUDAAAAAA==&#10;" adj="0,,0" path="m72,84v,1,-1,1,-1,2c70,86,70,86,68,86v-1,1,-3,1,-5,1c60,87,58,87,57,86v-1,,-2,,-3,c54,86,54,85,54,84r,-7c50,81,47,84,42,86v-4,2,-8,3,-13,3c24,89,21,88,17,87,13,86,11,84,8,82,5,80,3,77,2,74,1,71,,67,,63,,58,1,54,3,51v1,-4,4,-7,8,-8c14,41,18,39,24,38v6,-1,11,-2,18,-2l50,36r,-5c50,29,50,27,50,25,49,22,48,21,47,20,46,19,45,18,42,18,40,17,38,17,35,17v-3,,-7,,-10,1c22,18,20,20,17,21v-2,1,-4,1,-5,3c11,25,9,25,8,25v,,-1,,-1,-1c6,24,5,23,5,22v,,,-1,-1,-2c4,18,4,17,4,16v,-2,,-4,1,-5c5,10,5,9,7,8,8,7,9,7,11,5,12,4,15,4,18,3,21,1,24,1,27,v3,,7,,10,c43,,49,,53,1v5,2,8,4,11,6c67,9,68,13,70,17v2,4,2,8,2,14l72,84xm52,50r-8,c40,50,37,50,34,51v-3,,-4,1,-6,3c26,55,25,56,24,57v,1,-1,3,-1,5c23,65,24,68,27,70v2,2,5,3,8,3c39,73,41,72,44,71v3,-2,5,-4,8,-7l52,50xe" fillcolor="black" stroked="f">
              <v:stroke joinstyle="round"/>
              <v:formulas/>
              <v:path o:connecttype="custom" o:connectlocs="68,80;67,82;64,82;59,83;53,82;52,82;52,80;52,73;40,82;27,85;17,83;8,78;2,70;0,61;3,49;11,41;22,36;40,34;48,34;48,29;48,23;45,20;40,18;33,17;23,18;17,21;12,22;8,23;7,22;5,22;4,20;4,16;5,11;7,8;11,5;18,3;25,0;35,0;51,1;60,7;66,17;68,29;68,80;50,48;42,48;32,49;26,52;22,55;21,60;25,66;33,69;42,67;50,62;50,48" o:connectangles="0,0,0,0,0,0,0,0,0,0,0,0,0,0,0,0,0,0,0,0,0,0,0,0,0,0,0,0,0,0,0,0,0,0,0,0,0,0,0,0,0,0,0,0,0,0,0,0,0,0,0,0,0,0"/>
            </v:shape>
            <v:shape id="Freeform 197" o:spid="_x0000_s38320" style="position:absolute;left:6380;top:1639;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1FMYA&#10;AADcAAAADwAAAGRycy9kb3ducmV2LnhtbESPQWvCQBSE7wX/w/IKvRTdGIhodA1BaJEeClUPHh/Z&#10;ZxKafRt2V03z691CocdhZr5hNsVgOnEj51vLCuazBARxZXXLtYLT8W26BOEDssbOMin4IQ/FdvK0&#10;wVzbO3/R7RBqESHsc1TQhNDnUvqqIYN+Znvi6F2sMxiidLXUDu8RbjqZJslCGmw5LjTY066h6vtw&#10;NQpex+WHS1e7+lIuyH6+j8mZs5NSL89DuQYRaAj/4b/2XivIsjn8nolHQG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1FMYAAADcAAAADwAAAAAAAAAAAAAAAACYAgAAZHJz&#10;L2Rvd25yZXYueG1sUEsFBgAAAAAEAAQA9QAAAIsDAAAAAA==&#10;" path="m22,120v,,,1,-1,2c21,122,20,122,20,122v-1,,-3,1,-4,1c15,123,13,123,11,123v-2,,-4,,-5,c4,123,3,123,2,122v-1,,-1,,-2,c,122,,120,,120l,4c,4,,3,,3,1,2,2,1,2,1,3,1,4,1,6,v1,,3,,5,c13,,15,,16,v2,,3,1,4,1c21,2,21,2,21,3v1,,1,1,1,1l22,120e" fillcolor="black" stroked="f">
              <v:path o:connecttype="custom" o:connectlocs="18,116;17,118;16,118;14,119;9,119;5,119;2,118;0,118;0,116;0,4;0,3;2,1;5,0;9,0;14,0;16,1;17,3;18,4;18,116" o:connectangles="0,0,0,0,0,0,0,0,0,0,0,0,0,0,0,0,0,0,0"/>
            </v:shape>
            <v:shape id="AutoShape 198" o:spid="_x0000_s38319" style="position:absolute;left:6418;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ShlsMA&#10;AADcAAAADwAAAGRycy9kb3ducmV2LnhtbESPW4vCMBSE34X9D+Es7JumFrx1jSKisA8+ePsBh+Zs&#10;W0xOSpNe/PebBcHHYWa+YdbbwRrRUeMrxwqmkwQEce50xYWC++04XoLwAVmjcUwKnuRhu/kYrTHT&#10;rucLdddQiAhhn6GCMoQ6k9LnJVn0E1cTR+/XNRZDlE0hdYN9hFsj0ySZS4sVx4USa9qXlD+urVXQ&#10;H8LisCI2J93t22d70iY9r5T6+hx23yACDeEdfrV/tILZLIX/M/E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ShlsMAAADcAAAADwAAAAAAAAAAAAAAAACYAgAAZHJzL2Rv&#10;d25yZXYueG1sUEsFBgAAAAAEAAQA9QAAAIgDAAAAAA==&#10;" adj="0,,0" path="m72,84v,1,-1,1,-1,2c70,86,70,86,68,86v-1,1,-3,1,-5,1c60,87,58,87,57,86v-1,,-2,,-3,c54,86,54,85,54,84r,-7c50,81,47,84,42,86v-4,2,-8,3,-13,3c24,89,21,88,17,87,13,86,11,84,8,82,5,80,3,77,2,74,1,71,,67,,63,,58,1,54,3,51v1,-4,4,-7,8,-8c14,41,19,39,24,38v6,-1,12,-2,18,-2l50,36r,-5c50,29,50,27,50,25,49,22,48,21,47,20,46,19,45,18,42,18,40,17,38,17,36,17v-4,,-8,,-11,1c23,18,20,20,17,21v-2,1,-4,1,-5,3c11,25,10,25,8,25v,,-1,,-1,-1c6,24,6,23,6,22v,,-1,-1,-2,-2c4,18,4,17,4,16v,-2,,-4,1,-5c6,10,6,9,7,8,8,7,9,7,11,5,12,4,15,4,18,3,21,1,24,1,27,v3,,7,,10,c44,,49,,53,1v5,2,8,4,11,6c67,9,68,13,70,17v2,4,2,8,2,14l72,84xm52,50r-8,c40,50,37,50,34,51v-3,,-4,1,-6,3c26,55,25,56,25,57v-1,1,-2,3,-2,5c23,65,25,68,27,70v2,2,5,3,8,3c39,73,42,72,44,71v3,-2,5,-4,8,-7l52,50xe" fillcolor="black" stroked="f">
              <v:stroke joinstyle="round"/>
              <v:formulas/>
              <v:path o:connecttype="custom" o:connectlocs="68,80;67,82;64,82;59,83;53,82;52,82;52,80;52,73;40,82;27,85;17,83;8,78;2,70;0,61;3,49;11,41;22,36;40,34;48,34;48,29;48,23;45,20;40,18;34,17;23,18;17,21;12,22;8,23;7,22;6,22;4,20;4,16;5,11;7,8;11,5;18,3;25,0;35,0;51,1;60,7;66,17;68,29;68,80;50,48;42,48;32,49;26,52;23,55;21,60;25,66;33,69;42,67;50,62;50,48" o:connectangles="0,0,0,0,0,0,0,0,0,0,0,0,0,0,0,0,0,0,0,0,0,0,0,0,0,0,0,0,0,0,0,0,0,0,0,0,0,0,0,0,0,0,0,0,0,0,0,0,0,0,0,0,0,0"/>
            </v:shape>
            <v:shape id="Freeform 199" o:spid="_x0000_s38318" style="position:absolute;left:6547;top:1645;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tnMQA&#10;AADcAAAADwAAAGRycy9kb3ducmV2LnhtbESPX2vCQBDE3wt+h2MLvtWLLakSPUUsFX1UC31dcps/&#10;NLeX5rYm+ul7hYKPw8z8hlmuB9eoC3Wh9mxgOklAEefe1lwa+Di/P81BBUG22HgmA1cKsF6NHpaY&#10;Wd/zkS4nKVWEcMjQQCXSZlqHvCKHYeJb4ugVvnMoUXalth32Ee4a/Zwkr9phzXGhwpa2FeVfpx9n&#10;oH4T+U52t/Q4LQ6f11lx6HGbGjN+HDYLUEKD3MP/7b01kKYv8HcmHg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i7ZzEAAAA3AAAAA8AAAAAAAAAAAAAAAAAmAIAAGRycy9k&#10;b3ducmV2LnhtbFBLBQYAAAAABAAEAPUAAACJAwAAAAA=&#10;" path="m74,82v,7,-1,12,-3,16c69,103,66,107,62,110v-4,2,-8,5,-13,6c44,118,38,119,32,119v-4,,-7,-1,-11,-1c18,117,15,116,13,115v-3,-1,-6,-1,-7,-3c4,111,3,110,2,110v,-1,-1,-2,-1,-4c1,105,,103,,100,,98,,97,,95,,94,1,93,1,93v,-1,,-2,1,-2c2,91,3,90,4,90v,,1,1,3,2c9,93,10,94,13,95v2,2,5,3,8,3c25,99,28,100,32,100v3,,6,-1,8,-1c42,98,44,97,46,96v2,-1,2,-3,3,-4c51,90,51,88,51,85v,-2,-1,-4,-3,-7c47,76,45,75,43,74,40,73,38,71,35,70,32,69,29,67,26,65,23,64,20,63,17,61,14,59,12,57,10,55,7,52,5,49,4,46,3,42,2,38,2,33,2,28,3,23,5,19,6,15,10,11,13,8,17,5,21,4,25,2,30,1,35,,40,v3,,5,,8,1c51,1,53,2,56,2v2,1,4,2,6,3c64,5,65,6,65,7v1,1,1,1,1,2c66,9,67,10,67,10v,1,1,2,1,3c68,14,68,16,68,17v,1,,3,,4c68,22,67,23,67,24v,1,-1,1,-1,2c65,26,65,26,65,26v-1,,-2,,-4,-1c60,25,59,23,56,22,54,21,52,21,49,20,46,18,43,18,40,18v-2,,-5,1,-6,2c32,20,30,21,29,22v-1,1,-2,2,-3,4c26,27,25,29,25,31v,2,1,4,2,6c29,39,30,40,33,42v3,2,5,3,8,4c44,47,47,49,50,50v3,1,6,4,9,5c61,57,64,59,66,61v3,3,5,6,6,10c73,74,74,78,74,82e" fillcolor="black" stroked="f">
              <v:path o:connecttype="custom" o:connectlocs="70,80;67,94;58,106;47,112;30,115;19,114;13,111;6,108;2,106;1,102;0,96;0,91;1,89;2,88;4,88;7,89;13,91;19,94;30,96;38,95;44,92;47,89;49,83;46,76;41,72;33,68;24,63;17,59;10,53;4,44;2,31;5,19;13,8;23,2;38,0;46,1;54,2;58,5;61,7;62,9;63,10;64,13;64,17;64,21;63,24;62,26;61,26;57,25;54,22;47,20;38,18;32,20;27,22;24,26;23,30;25,35;31,40;39,44;48,48;55,53;62,59;68,69;70,80" o:connectangles="0,0,0,0,0,0,0,0,0,0,0,0,0,0,0,0,0,0,0,0,0,0,0,0,0,0,0,0,0,0,0,0,0,0,0,0,0,0,0,0,0,0,0,0,0,0,0,0,0,0,0,0,0,0,0,0,0,0,0,0,0,0,0"/>
            </v:shape>
            <v:shape id="AutoShape 200" o:spid="_x0000_s38317" style="position:absolute;left:6632;top:1675;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49HMUA&#10;AADcAAAADwAAAGRycy9kb3ducmV2LnhtbESPQWvCQBSE7wX/w/IEb3WjGG1SN0EsBfGkaSn09si+&#10;JqHZtyG7Nam/3hUKPQ4z8w2zzUfTigv1rrGsYDGPQBCXVjdcKXh/e318AuE8ssbWMin4JQd5NnnY&#10;YqrtwGe6FL4SAcIuRQW1910qpStrMujmtiMO3pftDfog+0rqHocAN61cRtFaGmw4LNTY0b6m8rv4&#10;MQqSeLf8NC/ra2I3DbbJx+kY0aDUbDrunkF4Gv1/+K990ArieAX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Xj0cxQAAANwAAAAPAAAAAAAAAAAAAAAAAJgCAABkcnMv&#10;ZG93bnJldi54bWxQSwUGAAAAAAQABAD1AAAAigMAAAAA&#10;" adj="0,,0" path="m77,42v,2,-1,4,-2,6c74,50,72,50,70,50r-48,c22,53,23,56,23,59v1,3,3,5,4,7c29,68,31,69,34,70v2,1,6,2,10,2c47,72,51,72,53,71v3,,6,-1,8,-2c64,69,65,68,66,67v2,,3,,4,c70,67,71,67,71,67v,1,1,1,1,1c72,68,73,69,73,70v,1,,2,,4c73,75,73,76,73,77v,2,,2,-1,3c72,80,72,81,72,81v-1,1,-1,1,-1,1c71,83,69,84,68,84v-2,1,-4,1,-7,2c59,87,56,88,52,88v-3,1,-6,1,-10,1c35,89,29,88,23,86,18,84,14,81,10,78,6,75,4,70,2,64,1,59,,52,,45,,38,1,32,2,26,4,21,7,16,10,12,14,8,18,5,23,3,28,,34,,40,v6,,12,1,16,3c61,4,65,7,68,10v4,4,5,8,6,13c76,27,77,33,77,38r,4xm55,35c55,29,54,25,51,21,48,17,45,16,39,16v-3,,-5,,-7,1c30,18,28,20,27,21v-1,2,-2,4,-4,6c22,30,22,33,22,35r33,xe" fillcolor="black" stroked="f">
              <v:stroke joinstyle="round"/>
              <v:formulas/>
              <v:path o:connecttype="custom" o:connectlocs="73,40;71,46;66,48;20,48;21,57;25,64;32,66;42,68;51,67;57,66;62,65;66,65;67,65;68,65;69,66;69,70;69,73;68,76;68,77;67,78;64,80;57,82;50,84;40,85;21,82;10,74;2,62;0,43;2,24;10,12;21,3;38,0;54,3;64,10;70,22;73,36;73,40;53,33;49,21;37,16;30,17;25,21;21,25;20,33;53,33" o:connectangles="0,0,0,0,0,0,0,0,0,0,0,0,0,0,0,0,0,0,0,0,0,0,0,0,0,0,0,0,0,0,0,0,0,0,0,0,0,0,0,0,0,0,0,0,0"/>
            </v:shape>
            <v:shape id="Freeform 201" o:spid="_x0000_s38316" style="position:absolute;left:6723;top:1675;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XPsYA&#10;AADcAAAADwAAAGRycy9kb3ducmV2LnhtbESPT2vCQBTE70K/w/IKvZlNhdgS3YgUC0UUaurB4zP7&#10;8gezb9PsRtNv3y0UPA4z8xtmuRpNK67Uu8aygucoBkFcWN1wpeD49T59BeE8ssbWMin4IQer7GGy&#10;xFTbGx/omvtKBAi7FBXU3neplK6oyaCLbEccvNL2Bn2QfSV1j7cAN62cxfFcGmw4LNTY0VtNxSUf&#10;jIKX87A/6WGfb8pts25Ph+9Pudsq9fQ4rhcgPI3+Hv5vf2gFSZLA35lwBG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WXPsYAAADcAAAADwAAAAAAAAAAAAAAAACYAgAAZHJz&#10;L2Rvd25yZXYueG1sUEsFBgAAAAAEAAQA9QAAAIsDAAAAAA==&#10;" path="m64,70v,2,,3,,4c64,75,63,76,63,77v,,,1,,2c62,79,62,80,62,80v-1,1,-3,2,-4,2c56,83,54,85,52,85v-2,1,-5,2,-7,3c42,88,40,88,37,88,31,88,26,87,21,85,16,84,12,81,10,77,7,73,4,69,2,64,,59,,52,,46,,38,1,31,3,25,4,20,7,15,11,11,15,7,19,5,24,3,29,1,33,,40,v2,,4,,6,1c49,1,50,2,53,3v2,,3,1,5,2c59,5,61,7,61,7v1,1,1,1,1,2c62,9,63,10,63,10v1,1,,2,,3c63,14,63,16,63,17v,4,,6,,7c62,25,61,26,61,26v-2,,-3,,-4,-1c56,25,55,24,53,22,51,21,50,21,48,20,46,18,43,18,40,18v-6,,-10,3,-13,7c24,30,23,35,23,44v,4,,8,1,11c24,59,25,61,27,63v2,2,3,4,6,5c35,69,38,69,41,69v3,,5,,8,-1c51,68,53,66,54,65v2,-1,3,-2,4,-3c59,60,61,60,61,60v1,,1,,1,1c62,62,63,62,63,63v1,1,,1,1,2c65,67,64,68,64,70e" fillcolor="black" stroked="f">
              <v:path o:connecttype="custom" o:connectlocs="58,66;58,70;57,73;57,75;56,76;53,78;48,81;41,84;33,84;19,81;10,73;2,62;0,44;3,23;11,11;22,3;36,0;42,1;49,3;53,5;55,7;56,9;57,10;57,13;57,17;57,22;55,24;52,23;49,22;44,20;36,18;25,23;21,42;22,53;25,61;31,65;37,65;45,65;50,63;53,60;55,58;56,59;57,61;58,63;58,66" o:connectangles="0,0,0,0,0,0,0,0,0,0,0,0,0,0,0,0,0,0,0,0,0,0,0,0,0,0,0,0,0,0,0,0,0,0,0,0,0,0,0,0,0,0,0,0,0"/>
            </v:shape>
            <v:shape id="Freeform 202" o:spid="_x0000_s38315" style="position:absolute;left:6793;top:1656;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kopMUA&#10;AADcAAAADwAAAGRycy9kb3ducmV2LnhtbESPQWsCMRSE74L/ITzBW00UFbs1ikgLW2gFtZfeHpvn&#10;ZnHzsmziuv33TaHgcZiZb5j1tne16KgNlWcN04kCQVx4U3Gp4ev89rQCESKywdozafihANvNcLDG&#10;zPg7H6k7xVIkCIcMNdgYm0zKUFhyGCa+IU7exbcOY5JtKU2L9wR3tZwptZQOK04LFhvaWyqup5vT&#10;8Jm/q3nev14/DjQ9uueb7dS31Xo86ncvICL18RH+b+dGw2KxhL8z6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SSikxQAAANwAAAAPAAAAAAAAAAAAAAAAAJgCAABkcnMv&#10;ZG93bnJldi54bWxQSwUGAAAAAAQABAD1AAAAigMAAAAA&#10;" path="m55,95v,2,,4,,6c54,102,54,103,53,104v,1,-1,1,-2,1c50,106,49,106,47,106v-1,1,-3,1,-4,1c42,108,40,107,38,107v-4,,-8,,-11,-1c23,105,21,103,19,101,17,98,15,95,14,92v,-3,-1,-8,-1,-12l13,39r-9,c2,39,2,39,1,37,1,35,,34,,30,,29,,27,,26,,25,1,24,1,23,2,22,2,22,2,22v,,1,-1,2,-1l13,21,13,4v,-1,,-1,,-1c14,3,14,1,15,1v1,,2,,3,-1c20,,22,,23,v3,,4,,6,c31,,32,1,32,1v1,1,2,1,2,2c35,3,35,3,35,4r,17l52,21v,,1,,1,1c54,22,54,22,54,23v,,1,2,1,3c56,27,55,29,55,30v,4,,6,-1,7c53,38,53,39,52,39r-17,l35,76v,4,,8,2,9c39,87,40,89,44,89v1,,2,,3,-1c48,88,49,88,49,88v1,-1,2,-1,2,-1c52,87,52,86,53,86r,1c53,87,54,88,55,88v,1,,2,,3c56,92,55,93,55,95e" fillcolor="black" stroked="f">
              <v:path o:connecttype="custom" o:connectlocs="49,91;49,97;47,100;45,101;43,102;39,103;34,103;25,102;17,97;12,88;11,78;11,37;4,37;1,35;0,28;0,26;1,23;2,22;4,21;11,21;11,4;11,3;13,1;16,0;21,0;26,0;28,1;30,3;31,4;31,21;46,21;47,22;48,23;49,26;49,28;48,35;46,37;31,37;31,74;33,81;40,85;43,84;44,84;45,83;47,82;47,83;49,84;49,87;49,91" o:connectangles="0,0,0,0,0,0,0,0,0,0,0,0,0,0,0,0,0,0,0,0,0,0,0,0,0,0,0,0,0,0,0,0,0,0,0,0,0,0,0,0,0,0,0,0,0,0,0,0,0"/>
            </v:shape>
            <v:shape id="AutoShape 203" o:spid="_x0000_s38314" style="position:absolute;left:6857;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gAvscA&#10;AADcAAAADwAAAGRycy9kb3ducmV2LnhtbESPzWsCMRTE74X+D+EJvSyarcUPVqMURemlgh8HvT02&#10;z83i5mW7SXX735uC4HGYmd8w03lrK3GlxpeOFbz3UhDEudMlFwoO+1V3DMIHZI2VY1LwRx7ms9eX&#10;KWba3XhL110oRISwz1CBCaHOpPS5IYu+52ri6J1dYzFE2RRSN3iLcFvJfpoOpcWS44LBmhaG8svu&#10;1ypYJ6v18eN7mSxOl5/zJjFtddRbpd467ecERKA2PMOP9pdWMBiM4P9MP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oAL7HAAAA3AAAAA8AAAAAAAAAAAAAAAAAmAIAAGRy&#10;cy9kb3ducmV2LnhtbFBLBQYAAAAABAAEAPUAAACMAwAAAAA=&#10;" adj="0,,0" path="m84,43v,7,-1,13,-3,19c80,68,77,72,73,76v-4,4,-8,7,-13,9c55,88,48,89,41,89,34,89,28,88,23,86,18,84,14,81,10,77,7,74,4,69,3,64,1,59,,52,,45,,38,1,32,3,26,5,21,8,16,11,12,14,8,19,5,24,3,29,1,36,,43,v7,,13,1,18,3c67,4,71,7,74,11v3,4,6,9,8,14c84,30,84,37,84,43xm61,44v,-3,,-7,-1,-10c60,30,59,27,57,25,56,23,54,21,52,20,50,18,46,17,42,17v-3,,-6,1,-8,2c31,20,29,22,27,25v-1,2,-2,5,-3,8c23,37,23,40,23,44v,4,,8,1,11c25,58,26,61,27,64v1,3,3,4,6,5c36,70,38,71,42,71v4,,6,,9,-2c53,68,55,67,57,64v2,-3,3,-5,3,-8c61,53,61,48,61,44xe" fillcolor="black" stroked="f">
              <v:stroke joinstyle="round"/>
              <v:formulas/>
              <v:path o:connecttype="custom" o:connectlocs="80,41;77,60;69,72;58,81;39,85;21,82;10,73;3,62;0,43;3,24;11,12;22,3;41,0;59,3;70,11;78,23;80,41;59,42;58,32;55,23;50,20;40,17;32,19;25,23;22,31;21,42;22,53;25,62;31,66;40,67;49,66;55,62;58,54;59,42" o:connectangles="0,0,0,0,0,0,0,0,0,0,0,0,0,0,0,0,0,0,0,0,0,0,0,0,0,0,0,0,0,0,0,0,0,0"/>
            </v:shape>
            <v:shape id="Freeform 204" o:spid="_x0000_s38313" style="position:absolute;left:6958;top:1675;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dm3sAA&#10;AADcAAAADwAAAGRycy9kb3ducmV2LnhtbERPTYvCMBC9C/sfwgh701RBka5RxFXcgxet3odmtqk2&#10;k9BkteuvNwfB4+N9z5edbcSN2lA7VjAaZiCIS6drrhSciu1gBiJEZI2NY1LwTwGWi4/eHHPt7nyg&#10;2zFWIoVwyFGBidHnUobSkMUwdJ44cb+utRgTbCupW7yncNvIcZZNpcWaU4NBT2tD5fX4ZxWEb2+L&#10;w8Zc6cGXvd/vzuvdeavUZ79bfYGI1MW3+OX+0Qomk7Q2nUlH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dm3sAAAADcAAAADwAAAAAAAAAAAAAAAACYAgAAZHJzL2Rvd25y&#10;ZXYueG1sUEsFBgAAAAAEAAQA9QAAAIUDAAAAAA==&#10;" path="m51,12v,2,,4,,5c51,18,50,20,50,21v,1,-1,1,-1,1c48,23,48,22,48,22v-1,,-1,,-2,c46,22,45,22,44,22v-1,,-1,-1,-2,-1c40,21,40,21,39,21v-1,,-3,,-4,c34,22,32,23,31,24v-1,,-3,2,-4,4c25,30,24,32,22,34r,50c22,84,22,85,22,85v-1,1,-1,1,-2,1c19,86,18,86,17,87v-2,,-4,,-6,c9,87,8,87,6,87,5,86,4,86,2,86,1,85,1,85,1,85,,85,,84,,84l,5c,4,,4,1,3v,,,,1,c4,3,4,2,5,1v1,,3,,5,c11,1,13,1,14,1v1,,3,1,3,2c18,3,18,3,19,3v,,,1,,2l19,14v2,-2,4,-5,6,-7c27,5,28,4,30,3,32,1,34,1,35,v1,,3,,5,c41,,42,,43,v1,,1,,2,c46,,47,1,48,1v1,,1,,1,1c49,3,49,3,50,3v1,,,1,,1c50,5,51,6,51,7v,1,,3,,5e" fillcolor="black" stroked="f">
              <v:path o:connecttype="custom" o:connectlocs="47,12;47,17;46,21;45,22;44,22;42,22;40,22;38,21;37,21;33,21;29,22;25,26;20,32;20,80;20,81;18,82;15,83;11,83;6,83;2,82;1,81;0,80;0,5;1,3;2,3;5,1;10,1;13,1;15,3;17,3;17,5;17,14;23,7;28,3;33,0;37,0;39,0;41,0;44,1;45,2;46,3;46,4;47,7;47,12" o:connectangles="0,0,0,0,0,0,0,0,0,0,0,0,0,0,0,0,0,0,0,0,0,0,0,0,0,0,0,0,0,0,0,0,0,0,0,0,0,0,0,0,0,0,0,0"/>
            </v:shape>
            <v:shape id="Freeform 205" o:spid="_x0000_s38312" style="position:absolute;left:7066;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ysQA&#10;AADcAAAADwAAAGRycy9kb3ducmV2LnhtbESPS4vCMBSF94L/IVxhdpoq1Ec1is4oiAthVFxfmztt&#10;x+amNBmt/94IwiwP5/FxZovGlOJGtSssK+j3IhDEqdUFZwpOx013DMJ5ZI2lZVLwIAeLebs1w0Tb&#10;O3/T7eAzEUbYJagg975KpHRpTgZdz1bEwfuxtUEfZJ1JXeM9jJtSDqJoKA0WHAg5VvSZU3o9/JnA&#10;/a2Oa7Maf6XDeDcqJ3tzeSzPSn10muUUhKfG/4ff7a1WEMcTeJ0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v5crEAAAA3AAAAA8AAAAAAAAAAAAAAAAAmAIAAGRycy9k&#10;b3ducmV2LnhtbFBLBQYAAAAABAAEAPUAAACJAwAAAAA=&#10;" path="m70,106v,1,,3,,4c70,111,70,112,69,113v,1,,1,-1,1c68,114,68,115,67,115r-63,c4,115,3,115,3,114v,,-1,,-1,-1c2,112,1,111,1,110v-1,-1,,-3,,-4c1,104,1,103,1,102v,-1,,-3,1,-3c2,98,2,97,3,97v1,,1,,1,l25,97r,-74l7,33c5,34,4,34,4,34v-1,,-2,,-3,c1,33,1,32,,31,,30,,28,,26,,25,,23,,22,,21,1,21,1,20v,-1,,-1,1,-2c2,18,2,18,4,17l28,1v,,,,1,c30,1,30,1,31,v,,1,,3,c35,,36,,38,v2,,4,,5,c44,,46,1,47,1v,,1,,1,c48,1,48,2,48,3r,94l67,97v1,,1,,1,c68,98,69,98,69,99v,1,1,2,1,3c71,103,70,104,70,106e" fillcolor="black" stroked="f">
              <v:path o:connecttype="custom" o:connectlocs="66,102;66,106;65,109;64,110;63,111;4,111;3,110;2,109;1,106;1,102;1,98;2,95;3,93;4,93;23,93;23,23;7,31;4,32;1,32;0,29;0,26;0,22;1,20;2,18;4,17;26,1;27,1;29,0;32,0;36,0;41,0;45,1;46,1;46,3;46,93;63,93;64,93;65,95;66,98;66,102" o:connectangles="0,0,0,0,0,0,0,0,0,0,0,0,0,0,0,0,0,0,0,0,0,0,0,0,0,0,0,0,0,0,0,0,0,0,0,0,0,0,0,0"/>
            </v:shape>
          </v:group>
          <v:rect id="Rectangle 206" o:spid="_x0000_s38310" style="position:absolute;left:1312;top:1883;width:7681;height:1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1OD8EA&#10;AADcAAAADwAAAGRycy9kb3ducmV2LnhtbERPTWsCMRC9C/6HMIIXqVmLimyNIgWhh160HvQ2bKab&#10;pZvJkkx19dc3B6HHx/teb3vfqivF1AQ2MJsWoIirYBuuDZy+9i8rUEmQLbaBycCdEmw3w8EaSxtu&#10;fKDrUWqVQziVaMCJdKXWqXLkMU1DR5y57xA9Soax1jbiLYf7Vr8WxVJ7bDg3OOzo3VH1c/z1Bnbu&#10;MpNFPMvh8572Bbf06OYTY8ajfvcGSqiXf/HT/WENLJZ5fj6Tj4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9Tg/BAAAA3AAAAA8AAAAAAAAAAAAAAAAAmAIAAGRycy9kb3du&#10;cmV2LnhtbFBLBQYAAAAABAAEAPUAAACGAwAAAAA=&#10;" stroked="f" strokecolor="gray">
            <v:stroke joinstyle="round"/>
          </v:rect>
          <v:group id="Group 207" o:spid="_x0000_s38203" style="position:absolute;left:706;top:1912;width:8769;height:162" coordorigin="706,1912" coordsize="8769,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shape id="Freeform 208" o:spid="_x0000_s38309" style="position:absolute;left:706;top:1929;width:86;height:113;visibility:visible;mso-wrap-style:none;v-text-anchor:middle" coordsize="89,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JlYcQA&#10;AADcAAAADwAAAGRycy9kb3ducmV2LnhtbESPX2vCMBTF3wd+h3AHe5vpCitajWUIggwmrBZ8vTTX&#10;Nq65KU2s3T79Mhj4eDh/fpx1MdlOjDR441jByzwBQVw7bbhRUB13zwsQPiBr7ByTgm/yUGxmD2vM&#10;tbvxJ41laEQcYZ+jgjaEPpfS1y1Z9HPXE0fv7AaLIcqhkXrAWxy3nUyTJJMWDUdCiz1tW6q/yquN&#10;3Oqgx/I9+9ktL+Z0kNVHYqqlUk+P09sKRKAp3MP/7b1W8Jql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iZWHEAAAA3AAAAA8AAAAAAAAAAAAAAAAAmAIAAGRycy9k&#10;b3ducmV2LnhtbFBLBQYAAAAABAAEAPUAAACJAwAAAAA=&#10;" path="m87,9v,2,,3,,4c87,14,86,16,86,16v-1,1,-1,1,-1,2c85,18,84,18,84,18r-29,l55,110v,1,,1,,2c54,113,54,113,53,113v-1,,-2,1,-4,1c47,115,46,114,44,114v-2,,-5,,-6,c37,114,35,114,34,113v-1,,-1,,-1,-1c32,111,32,111,32,110r,-92l4,18v-1,,-1,,-2,c1,17,1,17,1,16,1,15,1,14,,13,,12,,11,,9,,8,,6,,5,,4,1,3,1,2,2,1,2,,2,v,,1,,2,l84,v,,1,,1,c86,1,86,1,86,2v,1,,2,1,3c88,6,87,8,87,9e" fillcolor="black" stroked="f">
              <v:path o:connecttype="custom" o:connectlocs="81,9;81,13;80,16;79,18;78,18;51,18;51,104;51,106;49,107;45,108;42,108;36,108;32,107;31,106;30,104;30,18;4,18;2,18;1,16;0,13;0,9;0,5;1,2;2,0;4,0;78,0;79,0;80,2;81,5;81,9" o:connectangles="0,0,0,0,0,0,0,0,0,0,0,0,0,0,0,0,0,0,0,0,0,0,0,0,0,0,0,0,0,0"/>
            </v:shape>
            <v:shape id="AutoShape 209" o:spid="_x0000_s38308" style="position:absolute;left:785;top:1956;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lAG8YA&#10;AADcAAAADwAAAGRycy9kb3ducmV2LnhtbESPQWsCMRSE7wX/Q3hCbzWroujWKGIt9NBD3RVKb8/k&#10;dXdx87JNUt3++6ZQ8DjMzDfMatPbVlzIh8axgvEoA0GsnWm4UnAsnx8WIEJENtg6JgU/FGCzHtyt&#10;MDfuyge6FLESCcIhRwV1jF0uZdA1WQwj1xEn79N5izFJX0nj8ZrgtpWTLJtLiw2nhRo72tWkz8W3&#10;VXA6fbx73D2Z2b5sC72M+u2rfFXqfthvH0FE6uMt/N9+MQpm8yn8nU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lAG8YAAADcAAAADwAAAAAAAAAAAAAAAACYAgAAZHJz&#10;L2Rvd25yZXYueG1sUEsFBgAAAAAEAAQA9QAAAIsDAAAAAA==&#10;" adj="0,,0" path="m78,42v,3,-1,4,-2,6c75,50,73,50,71,50r-48,c23,53,24,56,24,59v1,3,3,5,4,7c30,69,32,70,34,70v3,1,7,2,11,2c48,72,51,72,54,71v3,,6,-1,8,-1c64,69,66,68,67,67v1,,3,,4,c71,67,72,67,72,67v,1,1,1,1,1c73,68,74,70,74,70v,1,,2,,4c74,75,74,76,74,78v,1,,1,-1,2c72,80,73,81,72,82v,,,,,1c72,83,70,84,68,84v-1,1,-3,2,-6,3c59,87,57,88,53,88v-3,1,-7,1,-11,1c36,89,29,88,24,86,19,84,15,82,11,78,7,75,5,70,3,65,2,59,,53,,45,,38,2,32,3,27,5,21,8,16,11,12,15,8,19,5,24,3,29,,34,,41,v6,,12,1,16,3c62,4,66,7,69,11v3,3,5,8,6,12c76,28,78,33,78,38r,4xm58,36c58,29,57,25,54,21,51,17,48,16,42,16v-3,,-5,,-7,1c32,19,31,20,30,21v-1,2,-3,4,-4,7c25,30,25,33,25,36r33,xe" fillcolor="black" stroked="f">
              <v:stroke joinstyle="round"/>
              <v:formulas/>
              <v:path o:connecttype="custom" o:connectlocs="74,40;72,46;67,48;21,48;22,57;26,64;32,66;43,68;52,67;58,66;63,65;67,65;68,65;69,65;70,66;70,70;70,74;69,76;68,78;68,79;64,80;58,83;51,84;40,85;22,82;11,74;3,63;0,43;3,25;11,12;22,3;39,0;55,3;65,11;71,22;74,36;74,40;56,34;52,21;40,16;33,17;28,21;24,26;23,34;56,34" o:connectangles="0,0,0,0,0,0,0,0,0,0,0,0,0,0,0,0,0,0,0,0,0,0,0,0,0,0,0,0,0,0,0,0,0,0,0,0,0,0,0,0,0,0,0,0,0"/>
            </v:shape>
            <v:shape id="Freeform 210" o:spid="_x0000_s38307" style="position:absolute;left:882;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EcMccA&#10;AADcAAAADwAAAGRycy9kb3ducmV2LnhtbESPzWrDMBCE74W8g9hCLqWRYxqTupFNCDSEHgr5OfS4&#10;WBvb1FoZSXWcPH1VKOQ4zMw3zKocTScGcr61rGA+S0AQV1a3XCs4Hd+flyB8QNbYWSYFV/JQFpOH&#10;FebaXnhPwyHUIkLY56igCaHPpfRVQwb9zPbE0TtbZzBE6WqpHV4i3HQyTZJMGmw5LjTY06ah6vvw&#10;YxQ83ZYfLn3d1Od1RvZze0u+eHFSavo4rt9ABBrDPfzf3mkFi+wF/s7EIy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RHDHHAAAA3AAAAA8AAAAAAAAAAAAAAAAAmAIAAGRy&#10;cy9kb3ducmV2LnhtbFBLBQYAAAAABAAEAPUAAACMAwAAAAA=&#10;" path="m22,120v,1,,1,-1,2c21,122,20,122,20,122v-1,,-3,1,-4,1c15,123,13,123,11,123v-2,,-4,,-6,c4,123,3,123,2,122v-1,,-1,,-2,c,122,,121,,120l,4c,4,,3,,3,1,2,2,2,2,2,3,2,4,1,5,v2,,4,,6,c13,,15,,16,v2,,3,1,4,2c21,2,21,2,21,3v1,,1,1,1,1l22,120e" fillcolor="black" stroked="f">
              <v:path o:connecttype="custom" o:connectlocs="18,116;17,118;16,118;14,119;9,119;5,119;2,118;0,118;0,116;0,4;0,3;2,2;5,0;9,0;14,0;16,2;17,3;18,4;18,116" o:connectangles="0,0,0,0,0,0,0,0,0,0,0,0,0,0,0,0,0,0,0"/>
            </v:shape>
            <v:shape id="AutoShape 211" o:spid="_x0000_s38306" style="position:absolute;left:920;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5SOsQA&#10;AADcAAAADwAAAGRycy9kb3ducmV2LnhtbESPQWvCQBSE74L/YXlCb7pRSNpEVxFLQTxZK4K3R/aZ&#10;BLNvQ3Zror/eLRQ8DjPzDbNY9aYWN2pdZVnBdBKBIM6trrhQcPz5Gn+AcB5ZY22ZFNzJwWo5HCww&#10;07bjb7odfCEChF2GCkrvm0xKl5dk0E1sQxy8i20N+iDbQuoWuwA3tZxFUSINVhwWSmxoU1J+Pfwa&#10;BWm8np3NZ/JI7XuFdXra7yLqlHob9es5CE+9f4X/21utIE5i+Ds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UjrEAAAA3AAAAA8AAAAAAAAAAAAAAAAAmAIAAGRycy9k&#10;b3ducmV2LnhtbFBLBQYAAAAABAAEAPUAAACJAw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5,8,7,12c76,28,77,33,77,38r,4xm57,36c57,29,56,25,53,21,51,17,47,16,41,16v-2,,-5,,-7,1c32,19,30,20,29,21v-1,2,-2,4,-3,7c24,30,24,33,24,36r33,xe" fillcolor="black" stroked="f">
              <v:stroke joinstyle="round"/>
              <v:formulas/>
              <v:path o:connecttype="custom" o:connectlocs="73,40;71,46;66,48;20,48;22,57;26,64;32,66;42,68;52,67;58,66;63,65;66,65;67,65;68,65;69,66;69,70;69,74;68,76;68,78;67,79;64,80;58,83;51,84;40,85;22,82;10,74;3,63;0,43;3,25;11,12;21,3;38,0;54,3;64,11;71,22;73,36;73,40;55,34;51,21;39,16;32,17;27,21;24,26;22,34;55,34" o:connectangles="0,0,0,0,0,0,0,0,0,0,0,0,0,0,0,0,0,0,0,0,0,0,0,0,0,0,0,0,0,0,0,0,0,0,0,0,0,0,0,0,0,0,0,0,0"/>
            </v:shape>
            <v:shape id="Freeform 212" o:spid="_x0000_s38305" style="position:absolute;left:1005;top:1920;width:55;height:122;visibility:visible;mso-wrap-style:none;v-text-anchor:middle" coordsize="5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W2m8UA&#10;AADcAAAADwAAAGRycy9kb3ducmV2LnhtbESPQWvCQBSE7wX/w/KE3uomUkOIrhIFwR61PdTbM/tM&#10;otm3IbsmaX99t1DocZiZb5jVZjSN6KlztWUF8SwCQVxYXXOp4ON9/5KCcB5ZY2OZFHyRg8168rTC&#10;TNuBj9SffCkChF2GCirv20xKV1Rk0M1sSxy8q+0M+iC7UuoOhwA3jZxHUSIN1hwWKmxpV1FxPz2M&#10;gu32PPT5Ir7V6Vu6u3z3r8c4/1TqeTrmSxCeRv8f/msftIJFksDvmXA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babxQAAANwAAAAPAAAAAAAAAAAAAAAAAJgCAABkcnMv&#10;ZG93bnJldi54bWxQSwUGAAAAAAQABAD1AAAAigMAAAAA&#10;" path="m56,12v,1,,2,,3c56,17,55,17,55,18v,,,1,-1,1c54,19,54,19,54,19v-1,,-1,,-2,c51,19,51,18,50,18v,,-1,,-3,c46,18,46,17,44,17v-2,,-3,,-4,1c39,18,38,19,37,21v,1,-1,2,-1,4c35,26,35,29,35,31r,7l49,38v1,,1,,2,1c51,39,51,39,51,40v,,1,2,2,3c53,44,53,46,53,47v,4,-1,6,-2,7c51,55,50,56,49,56r-14,l35,120v,,,1,-1,2c34,122,33,122,33,122v-1,,-3,1,-4,1c28,123,26,123,24,123v-2,,-4,,-5,c17,123,16,123,15,122v,,-2,,-2,c13,122,13,120,13,120r,-64l3,56c2,56,1,56,,54,,52,,51,,47,,46,,44,,43,,42,,41,,40,,39,2,39,2,39v,,1,-1,1,-1l13,38r,-7c13,26,13,22,15,18v1,-4,2,-8,5,-10c22,5,25,3,28,2,32,1,36,,41,v2,,4,,6,c49,1,51,1,52,1v1,1,2,1,2,1c55,2,55,4,55,4v1,1,,2,1,3c57,8,56,10,56,12e" fillcolor="black" stroked="f">
              <v:path o:connecttype="custom" o:connectlocs="50,12;50,15;49,18;48,19;48,19;46,19;45,18;43,18;40,17;36,18;33,21;32,25;31,31;31,36;44,36;46,37;46,38;47,41;47,45;46,52;44,54;31,54;31,116;30,118;29,118;27,119;22,119;17,119;13,118;11,118;11,116;11,54;3,54;0,52;0,45;0,41;0,38;2,37;3,36;11,36;11,31;13,18;18,8;26,2;37,0;43,0;46,1;48,2;49,4;50,7;50,12" o:connectangles="0,0,0,0,0,0,0,0,0,0,0,0,0,0,0,0,0,0,0,0,0,0,0,0,0,0,0,0,0,0,0,0,0,0,0,0,0,0,0,0,0,0,0,0,0,0,0,0,0,0,0"/>
            </v:shape>
            <v:shape id="AutoShape 213" o:spid="_x0000_s38304" style="position:absolute;left:106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KA8YA&#10;AADcAAAADwAAAGRycy9kb3ducmV2LnhtbESPQWsCMRSE74L/ITzBy1KzVbSyNUpRlF4qaD3Y22Pz&#10;3CxuXtZN1O2/N0Khx2FmvmFmi9ZW4kaNLx0reB2kIIhzp0suFBy+1y9TED4ga6wck4Jf8rCYdzsz&#10;zLS7845u+1CICGGfoQITQp1J6XNDFv3A1cTRO7nGYoiyKaRu8B7htpLDNJ1IiyXHBYM1LQ3l5/3V&#10;Ktgk681x9LVKlj/ny2mbmLY66p1S/V778Q4iUBv+w3/tT61gPHmD55l4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TKA8YAAADcAAAADwAAAAAAAAAAAAAAAACYAgAAZHJz&#10;L2Rvd25yZXYueG1sUEsFBgAAAAAEAAQA9QAAAIsDAAAAAA==&#10;" adj="0,,0" path="m84,44v,6,-1,13,-3,18c79,68,77,72,73,76v-4,4,-8,7,-13,10c54,88,48,89,41,89,34,89,28,88,22,86,17,84,13,81,10,78,7,74,4,69,2,64,,59,,52,,45,,38,1,32,3,27,4,21,7,16,11,12,14,8,18,6,24,3,29,1,36,,43,v7,,13,1,18,3c66,4,70,7,73,11v4,4,7,9,8,14c83,30,84,37,84,44xm63,45v,-4,-1,-8,-1,-11c61,31,60,28,59,25,58,23,56,21,53,20,51,19,48,17,44,17v-3,,-6,1,-9,2c33,20,31,22,29,25v-2,3,-3,5,-3,8c25,37,24,40,24,44v,4,1,8,2,11c26,58,27,61,28,64v2,3,4,4,7,5c38,70,40,71,44,71v3,,6,,8,-1c55,69,57,67,58,64v2,-3,3,-5,4,-8c62,53,63,49,63,45xe" fillcolor="black" stroked="f">
              <v:stroke joinstyle="round"/>
              <v:formulas/>
              <v:path o:connecttype="custom" o:connectlocs="80,42;77,60;69,72;58,82;39,85;21,82;10,74;2,62;0,43;3,25;11,12;22,3;41,0;59,3;69,11;77,23;80,42;61,43;60,32;57,23;51,20;42,17;33,19;27,23;24,31;22,42;24,53;26,62;33,66;42,67;50,66;56,62;60,54;61,43" o:connectangles="0,0,0,0,0,0,0,0,0,0,0,0,0,0,0,0,0,0,0,0,0,0,0,0,0,0,0,0,0,0,0,0,0,0"/>
            </v:shape>
            <v:shape id="Freeform 214" o:spid="_x0000_s38303" style="position:absolute;left:1165;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bOx8UA&#10;AADcAAAADwAAAGRycy9kb3ducmV2LnhtbERPTWvCQBC9C/6HZYRepG4qmpboKlJbEMVC00LxNs1O&#10;k5DsbMyumv579yB4fLzv+bIztThT60rLCp5GEQjizOqScwXfX++PLyCcR9ZYWyYF/+Rguej35pho&#10;e+FPOqc+FyGEXYIKCu+bREqXFWTQjWxDHLg/2xr0Aba51C1eQrip5TiKYmmw5NBQYEOvBWVVejIK&#10;JtVxuN3+TvPqZ79+3u0+4sPq7ajUw6BbzUB46vxdfHNvtIJpHNaG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Fs7HxQAAANwAAAAPAAAAAAAAAAAAAAAAAJgCAABkcnMv&#10;ZG93bnJldi54bWxQSwUGAAAAAAQABAD1AAAAigMAAAAA&#10;" path="m75,84v,,,1,,2c74,86,73,86,73,86v-1,,-2,1,-4,1c68,87,66,87,64,87v-2,,-4,,-5,c57,87,56,87,55,86v,,-1,,-1,-1c53,84,53,84,53,84r,-46c53,35,53,32,52,30v,-2,-1,-5,-2,-6c48,23,47,21,46,20,44,19,42,19,40,19v-3,,-6,1,-9,3c29,24,25,27,22,31r,53c22,84,22,85,22,85v-1,,-1,1,-2,1c20,86,18,87,17,87v-2,,-4,,-5,c9,87,8,87,6,87v-1,,-2,,-3,-1c1,86,1,86,1,86,,86,,84,,84l,5c,4,,4,1,3v,,,,2,c4,3,4,2,5,2v2,-1,3,,5,c12,2,13,2,14,2v2,,3,,3,1c18,3,18,3,19,3v1,,,1,,2l19,14c24,10,28,6,33,3,37,,42,,46,v6,,10,1,14,3c63,4,67,7,69,10v2,2,4,6,4,10c74,24,75,29,75,35r,49e" fillcolor="black" stroked="f">
              <v:path o:connecttype="custom" o:connectlocs="71,80;71,82;69,82;65,83;60,83;56,83;53,82;52,81;51,80;51,36;50,28;48,22;44,20;38,19;29,22;20,29;20,80;20,81;19,82;17,83;12,83;6,83;3,82;1,82;0,80;0,5;1,3;3,3;5,2;10,2;14,2;17,3;19,3;19,5;19,14;31,3;44,0;56,3;65,10;69,20;71,33;71,80" o:connectangles="0,0,0,0,0,0,0,0,0,0,0,0,0,0,0,0,0,0,0,0,0,0,0,0,0,0,0,0,0,0,0,0,0,0,0,0,0,0,0,0,0,0"/>
            </v:shape>
            <v:shape id="AutoShape 215" o:spid="_x0000_s38302" style="position:absolute;left:1264;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JBHsYA&#10;AADcAAAADwAAAGRycy9kb3ducmV2LnhtbESPT2vCQBTE7wW/w/KE3pqNUsWmrhIEaQ8KNRbB2yP7&#10;TEKzb0N2mz/99G6h0OMwM79h1tvB1KKj1lWWFcyiGARxbnXFhYLP8/5pBcJ5ZI21ZVIwkoPtZvKw&#10;xkTbnk/UZb4QAcIuQQWl900ipctLMugi2xAH72Zbgz7ItpC6xT7ATS3ncbyUBisOCyU2tCsp/8q+&#10;jYLL4m0YD6n7uT53t4/jwWdom1Gpx+mQvoLwNPj/8F/7XStYLF/g90w4AnJ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JBHsYAAADcAAAADwAAAAAAAAAAAAAAAACYAgAAZHJz&#10;L2Rvd25yZXYueG1sUEsFBgAAAAAEAAQA9QAAAIsDAAAAAA==&#10;" adj="0,,0" path="m25,13v,3,,5,-1,7c24,21,23,23,22,24v-1,1,-2,1,-4,2c16,27,15,27,12,27v-2,,-4,,-6,-1c4,25,3,25,2,24,1,23,1,21,,20,,18,,16,,13,,11,,9,,7,1,6,2,4,2,3,3,2,4,1,6,v2,,4,,6,c15,,17,,18,v1,1,3,2,4,3c23,4,24,6,24,7v1,2,1,4,1,6xm27,71v,2,,4,-1,6c26,79,25,80,24,81v-1,1,-2,2,-4,2c19,84,17,84,14,84v-2,,-4,,-6,-1c6,83,5,82,4,81,3,80,3,79,2,77v,-2,,-4,,-6c2,68,2,66,2,65,3,63,4,61,4,60,5,59,6,58,8,58v2,-1,4,-1,6,-1c17,57,19,57,20,58v1,,3,1,4,2c25,61,26,62,26,65v1,2,1,3,1,6xe" fillcolor="black" stroked="f">
              <v:stroke joinstyle="round"/>
              <v:formulas/>
              <v:path o:connecttype="custom" o:connectlocs="18,13;18,20;16,22;13,24;9,25;4,24;2,22;0,20;0,13;0,7;2,3;4,0;9,0;13,0;16,3;18,7;18,13;20,67;19,73;18,77;15,79;10,80;6,79;3,77;2,73;2,67;2,62;3,58;6,56;10,55;15,56;18,58;19,62;20,67" o:connectangles="0,0,0,0,0,0,0,0,0,0,0,0,0,0,0,0,0,0,0,0,0,0,0,0,0,0,0,0,0,0,0,0,0,0"/>
            </v:shape>
            <v:shape id="Freeform 216" o:spid="_x0000_s38301" style="position:absolute;left:1346;top:1950;width:79;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ypzMIA&#10;AADcAAAADwAAAGRycy9kb3ducmV2LnhtbERPPW/CMBDdK/EfrEPqVhyQoChgEIpEYYChwMB4xEcS&#10;iM+R7Ya0v74ekBif3vd82ZlatOR8ZVnBcJCAIM6trrhQcDquP6YgfEDWWFsmBb/kYbnovc0x1fbB&#10;39QeQiFiCPsUFZQhNKmUPi/JoB/YhjhyV+sMhghdIbXDRww3tRwlyUQarDg2lNhQVlJ+P/wYBbfN&#10;sPlz2bb6qnfZHqltL/lZKvXe71YzEIG68BI/3VutYPwZ58cz8Qj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DKnMwgAAANwAAAAPAAAAAAAAAAAAAAAAAJgCAABkcnMvZG93&#10;bnJldi54bWxQSwUGAAAAAAQABAD1AAAAhwMAAAAA&#10;" path="m80,43v,2,,3,,4c80,49,79,49,79,50v-1,1,-1,1,-1,1c77,51,77,52,76,52r-27,l49,82v,1,,1,-1,1c48,84,48,84,47,84v,,-2,1,-3,1c43,86,42,85,40,85v-2,,-4,,-5,c34,85,34,85,33,84v-1,,-2,,-2,-1c31,83,31,83,31,82r,-30l4,52v-1,,-2,,-2,-1c1,51,1,51,1,50,,50,,49,,47,,46,,45,,43,,42,,40,,39,,38,,37,1,36v,-1,,-1,1,-1c2,35,2,34,3,34r28,l31,5v,-1,,-1,,-2c32,3,32,2,33,2v1,,1,-1,2,-1c36,,38,1,40,1v2,,3,,4,c45,1,46,1,47,2v1,1,1,1,1,1c48,4,49,4,49,5r,29l77,34v,,,,1,1c78,36,79,36,79,36v,1,,2,1,3c81,40,80,42,80,43e" fillcolor="black" stroked="f">
              <v:path o:connecttype="custom" o:connectlocs="74,41;74,43;73,46;72,47;70,48;45,48;45,76;44,77;43,78;40,79;38,79;33,79;31,78;29,77;29,76;29,48;4,48;2,47;1,46;0,43;0,41;0,37;1,34;2,33;3,32;29,32;29,5;29,3;31,2;33,1;38,1;40,1;43,2;44,3;45,5;45,32;71,32;72,33;73,34;74,37;74,41" o:connectangles="0,0,0,0,0,0,0,0,0,0,0,0,0,0,0,0,0,0,0,0,0,0,0,0,0,0,0,0,0,0,0,0,0,0,0,0,0,0,0,0,0"/>
            </v:shape>
            <v:shape id="AutoShape 217" o:spid="_x0000_s38300" style="position:absolute;left:1433;top:1928;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Z7l8MA&#10;AADcAAAADwAAAGRycy9kb3ducmV2LnhtbESPwWrDMBBE74X8g9hAbrUcQ9rgWgkhwdCLD3UCuS7W&#10;1nJrrYyl2u7fV4VCj8PMvGGK42J7MdHoO8cKtkkKgrhxuuNWwe1aPu5B+ICssXdMCr7Jw/Gweigw&#10;127mN5rq0IoIYZ+jAhPCkEvpG0MWfeIG4ui9u9FiiHJspR5xjnDbyyxNn6TFjuOCwYHOhprP+ssq&#10;KKvzh7y3pbmyNpesqueqt7NSm/VyegERaAn/4b/2q1awe97C75l4BOTh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Z7l8MAAADcAAAADwAAAAAAAAAAAAAAAACYAgAAZHJzL2Rv&#10;d25yZXYueG1sUEsFBgAAAAAEAAQA9QAAAIgDAAAAAA==&#10;" adj="0,,0" path="m84,82v,3,,5,-1,7c83,91,82,91,81,91r-10,l71,112v,1,,1,-1,1c70,113,69,114,68,114v,,-2,1,-3,1c63,115,62,115,59,115v-1,,-4,,-5,c53,115,51,115,51,114v-1,,-2,,-2,-1c49,113,49,113,49,112r,-21l5,91v-1,,-2,,-2,c2,90,2,90,1,89,,89,,88,,86,,84,,83,,81,,79,,77,,76,,75,,73,,72,,71,1,70,2,69v,-1,,-2,1,-3l38,3v,,1,,2,-1c40,2,41,2,42,1,44,,46,1,47,v2,,5,,7,c58,,60,,62,v2,,4,1,5,2c69,2,69,2,70,3v,,1,1,1,1l71,72r10,c82,72,83,73,83,75v1,1,1,4,1,7xm51,20r,l21,72r30,l51,20xe" fillcolor="black" stroked="f">
              <v:stroke joinstyle="round"/>
              <v:formulas/>
              <v:path o:connecttype="custom" o:connectlocs="80,80;79,86;77,87;67,87;67,108;66,109;64,110;62,111;57,111;52,111;49,110;47,109;47,108;47,87;5,87;3,87;1,86;0,84;0,79;0,74;0,70;2,67;3,64;36,3;38,2;40,1;45,0;52,0;60,0;63,2;66,3;67,4;67,70;77,70;79,73;80,80;49,20;49,20;21,70;49,70;49,20" o:connectangles="0,0,0,0,0,0,0,0,0,0,0,0,0,0,0,0,0,0,0,0,0,0,0,0,0,0,0,0,0,0,0,0,0,0,0,0,0,0,0,0,0"/>
            </v:shape>
            <v:shape id="AutoShape 218" o:spid="_x0000_s38299" style="position:absolute;left:1526;top:1926;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6/sQA&#10;AADcAAAADwAAAGRycy9kb3ducmV2LnhtbESPX2vCMBTF3wf7DuEOfBmarrBNqlHKYEwYCHNj4Nu1&#10;uTbF5iYkUeu3N4OBj4fz58eZLwfbixOF2DlW8DQpQBA3TnfcKvj5fh9PQcSErLF3TAouFGG5uL+b&#10;Y6Xdmb/otEmtyCMcK1RgUvKVlLExZDFOnCfO3t4FiynL0Eod8JzHbS/LoniRFjvOBIOe3gw1h83R&#10;ZsjWubI+6JX//P14NL4+7kJaKzV6GOoZiERDuoX/2yut4Pm1hL8z+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5Ov7EAAAA3AAAAA8AAAAAAAAAAAAAAAAAmAIAAGRycy9k&#10;b3ducmV2LnhtbFBLBQYAAAAABAAEAPUAAACJAwAAAAA=&#10;" adj="0,,0" path="m81,59v,9,,17,-2,25c78,91,75,97,72,103v-4,6,-8,9,-13,12c54,118,47,119,40,119v-8,,-15,-1,-20,-4c15,112,11,108,8,103,4,98,3,92,2,85,,78,,70,,60,,51,,43,2,36,4,28,6,22,9,16,13,11,17,7,23,4,28,2,34,,42,v8,,14,2,19,4c66,7,71,11,74,16v2,5,5,11,6,18c81,42,81,50,81,59xm60,61v,-6,,-11,,-15c59,41,59,38,59,35,58,32,57,29,56,27v,-2,-2,-4,-3,-5c52,21,50,20,48,19v-1,,-3,,-5,c39,19,36,19,34,21v-2,2,-4,4,-6,8c27,32,26,36,26,41v-1,5,-1,11,-1,18c25,67,26,74,26,79v1,5,2,10,3,13c30,96,32,97,35,99v2,2,4,2,8,2c45,101,47,100,48,100v2,-1,4,-2,5,-4c55,95,56,93,57,91v1,-3,1,-5,2,-8c59,79,60,76,60,73v,-3,,-8,,-12xe" fillcolor="black" stroked="f">
              <v:stroke joinstyle="round"/>
              <v:formulas/>
              <v:path o:connecttype="custom" o:connectlocs="77,57;75,82;68,99;57,111;38,115;20,111;8,99;2,83;0,58;2,34;9,16;21,4;40,0;59,4;70,16;76,32;77,57;58,59;58,44;57,33;54,27;51,22;46,19;41,19;32,21;26,29;24,39;23,57;24,77;27,89;33,95;41,97;46,96;51,92;55,88;57,81;58,71;58,59" o:connectangles="0,0,0,0,0,0,0,0,0,0,0,0,0,0,0,0,0,0,0,0,0,0,0,0,0,0,0,0,0,0,0,0,0,0,0,0,0,0"/>
            </v:shape>
            <v:shape id="Freeform 219" o:spid="_x0000_s38298" style="position:absolute;left:1662;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KMMA&#10;AADcAAAADwAAAGRycy9kb3ducmV2LnhtbESP3YrCMBSE7wXfIRzBuzVVcdVqFJFd1Bvx7wEOzbGt&#10;NifdJqvVpzcLC14OM/MNM53XphA3qlxuWUG3E4EgTqzOOVVwOn5/jEA4j6yxsEwKHuRgPms2phhr&#10;e+c93Q4+FQHCLkYFmfdlLKVLMjLoOrYkDt7ZVgZ9kFUqdYX3ADeF7EXRpzSYc1jIsKRlRsn18GsU&#10;4M/Gji+WtuMn93ZJunRfq41Tqt2qFxMQnmr/Dv+311rBYNiHvzPhCM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KMMAAADcAAAADwAAAAAAAAAAAAAAAACYAgAAZHJzL2Rv&#10;d25yZXYueG1sUEsFBgAAAAAEAAQA9QAAAIgDAAAAAA==&#10;" path="m38,5c33,17,29,29,27,41,25,53,23,66,23,78v,13,1,26,4,37c29,128,33,140,38,151v,1,,2,,2c38,154,38,155,37,156v,,-1,,-3,c33,157,32,157,29,157v-1,,-3,,-4,c24,156,23,156,22,156v-1,,-2,,-2,-1c20,155,19,155,19,155v-3,-7,-5,-13,-8,-19c8,130,7,123,5,117,3,111,2,105,2,98,1,91,,85,,79,,72,1,66,2,59,2,52,4,46,5,40,6,34,9,27,11,21,14,15,16,8,19,3v,-1,1,-1,1,-2c20,1,21,1,21,1,22,1,23,,24,v1,,3,,5,c31,,33,,34,1v1,,2,,3,c37,2,38,3,38,3v1,1,,1,,2e" fillcolor="black" stroked="f">
              <v:path o:connecttype="custom" o:connectlocs="34,5;25,39;21,76;25,113;34,147;34,149;33,152;30,152;27,153;23,153;20,152;18,151;17,151;10,132;5,115;2,96;0,77;2,57;5,39;10,21;17,3;18,1;19,1;22,0;27,0;30,1;33,1;34,3;34,5" o:connectangles="0,0,0,0,0,0,0,0,0,0,0,0,0,0,0,0,0,0,0,0,0,0,0,0,0,0,0,0,0"/>
            </v:shape>
            <v:shape id="Freeform 220" o:spid="_x0000_s38297" style="position:absolute;left:17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JXJsYA&#10;AADcAAAADwAAAGRycy9kb3ducmV2LnhtbESPQWvCQBSE74L/YXmCN91YU5WYVUQQSg/SpkU8PrLP&#10;JCT7Ns2uJv333UKhx2FmvmHS/WAa8aDOVZYVLOYRCOLc6ooLBZ8fp9kGhPPIGhvLpOCbHOx341GK&#10;ibY9v9Mj84UIEHYJKii9bxMpXV6SQTe3LXHwbrYz6IPsCqk77APcNPIpilbSYMVhocSWjiXldXY3&#10;Ck7XZeyWMX+91dn6snnNzqv+eFZqOhkOWxCeBv8f/mu/aAXP6xh+z4Qj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JXJsYAAADcAAAADwAAAAAAAAAAAAAAAACYAgAAZHJz&#10;L2Rvd25yZXYueG1sUEsFBgAAAAAEAAQA9QAAAIsDAAAAAA==&#10;" path="m77,107v,2,,3,,5c77,113,76,114,76,114v-1,1,-1,2,-1,2c74,116,74,117,73,117r-65,c7,117,5,117,4,116v-1,,-1,,-2,-1c1,114,1,113,1,112,1,111,,109,,107v,-2,,-3,,-5c,100,1,100,1,99,2,97,3,96,3,95,4,94,5,93,6,92l26,71v4,-5,7,-8,9,-12c38,56,39,53,41,50v2,-3,2,-5,3,-8c45,40,45,38,45,36v,-2,-1,-4,-2,-6c43,28,42,27,41,25,40,24,38,23,37,23,35,22,33,21,30,21v-4,,-6,1,-9,2c18,23,16,25,14,25v-2,1,-4,3,-5,4c8,30,7,30,5,30v,,,,-1,-1c4,29,4,28,3,28v,-1,,-2,,-4c2,23,3,21,3,19v,-1,,-2,,-3c3,15,3,14,3,13v,,1,-1,1,-1c4,11,5,11,5,10,6,9,8,8,9,7,11,6,14,5,17,4,20,3,23,2,26,2,30,1,33,,37,v6,,11,1,15,3c57,4,60,6,64,9v3,3,5,6,6,10c71,23,72,26,72,30v,4,,8,-1,11c71,45,69,49,67,53v-3,5,-5,9,-9,14c54,72,48,78,41,84l28,98r45,c73,98,74,98,75,99v,,1,1,1,1c76,101,76,102,77,103v,1,,3,,4e" fillcolor="black" stroked="f">
              <v:path o:connecttype="custom" o:connectlocs="73,103;73,108;72,110;71,112;69,113;8,113;4,112;2,111;1,108;0,103;0,98;1,95;3,91;6,88;24,69;33,57;39,48;42,40;43,34;41,29;39,25;35,23;28,21;19,23;14,25;9,29;5,29;4,29;3,28;3,24;3,19;3,16;3,13;4,12;5,10;9,7;17,4;24,2;35,0;50,3;60,9;66,19;68,29;67,39;63,51;56,65;39,82;26,94;69,94;71,95;72,96;73,99;73,103" o:connectangles="0,0,0,0,0,0,0,0,0,0,0,0,0,0,0,0,0,0,0,0,0,0,0,0,0,0,0,0,0,0,0,0,0,0,0,0,0,0,0,0,0,0,0,0,0,0,0,0,0,0,0,0,0"/>
            </v:shape>
            <v:shape id="Freeform 221" o:spid="_x0000_s38296" style="position:absolute;left:1812;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ezr8UA&#10;AADcAAAADwAAAGRycy9kb3ducmV2LnhtbESPzWrCQBSF9wXfYbhCd3VSIRpTR7HWQulCMBHX18xt&#10;kjZzJ2RGTd6+Uyi4PJyfj7Nc96YRV+pcbVnB8yQCQVxYXXOp4Ji/PyUgnEfW2FgmBQM5WK9GD0tM&#10;tb3xga6ZL0UYYZeigsr7NpXSFRUZdBPbEgfvy3YGfZBdKXWHtzBuGjmNopk0WHMgVNjStqLiJ7uY&#10;wP1u8515Td6KWfw5bxZ7cx42J6Uex/3mBYSn3t/D/+0PrSCe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7OvxQAAANwAAAAPAAAAAAAAAAAAAAAAAJgCAABkcnMv&#10;ZG93bnJldi54bWxQSwUGAAAAAAQABAD1AAAAigMAAAAA&#10;" path="m71,106v,2,,3,,4c71,111,70,112,70,113v-1,1,-1,1,-2,1c68,114,68,115,67,115r-63,c4,115,3,115,3,114v,,-1,,-1,-1c2,113,2,111,1,110v-1,-1,,-2,,-4c1,104,1,103,1,102v,-1,1,-2,1,-3c3,98,3,97,3,97v1,,1,,1,l25,97r,-74l7,33c5,34,4,34,4,34v-1,,-2,,-2,c1,33,1,33,,32,,30,,28,,26,,25,,24,,22,,21,1,21,1,20v,,1,-1,1,-1c3,18,3,18,4,17l28,2v,,1,-1,1,-1c30,1,30,1,31,v1,,2,,3,c35,,36,,38,v3,,4,,5,c45,,46,1,47,1v,,1,1,1,1c48,2,49,3,49,3r,94l67,97v1,,1,,1,c68,98,70,98,70,99v,1,,2,1,3c71,103,71,104,71,106e" fillcolor="black" stroked="f">
              <v:path o:connecttype="custom" o:connectlocs="67,102;67,106;66,109;64,110;63,111;4,111;3,110;2,109;1,106;1,102;1,98;2,95;3,93;4,93;23,93;23,23;7,31;4,32;2,32;0,30;0,26;0,22;1,20;2,19;4,17;26,2;27,1;29,0;32,0;36,0;41,0;45,1;46,2;47,3;47,93;63,93;64,93;66,95;67,98;67,102" o:connectangles="0,0,0,0,0,0,0,0,0,0,0,0,0,0,0,0,0,0,0,0,0,0,0,0,0,0,0,0,0,0,0,0,0,0,0,0,0,0,0,0"/>
            </v:shape>
            <v:shape id="Freeform 222" o:spid="_x0000_s38295" style="position:absolute;left:1899;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pGcQA&#10;AADcAAAADwAAAGRycy9kb3ducmV2LnhtbESPQWvCQBSE7wX/w/IEb3VTpYlEVxFB1EIPRgs9PrLP&#10;bGj2bciuGv99t1DwOMzMN8xi1dtG3KjztWMFb+MEBHHpdM2VgvNp+zoD4QOyxsYxKXiQh9Vy8LLA&#10;XLs7H+lWhEpECPscFZgQ2lxKXxqy6MeuJY7exXUWQ5RdJXWH9wi3jZwkSSot1hwXDLa0MVT+FFer&#10;wHPR7k76+vl1+E6nuw/KpjOTKTUa9us5iEB9eIb/23ut4D1L4e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saRnEAAAA3AAAAA8AAAAAAAAAAAAAAAAAmAIAAGRycy9k&#10;b3ducmV2LnhtbFBLBQYAAAAABAAEAPUAAACJAwAAAAA=&#10;" path="m38,79v,6,,13,-1,19c37,104,35,111,34,117v-1,6,-4,13,-6,19c25,142,23,148,19,155v,,,,-1,c18,156,17,156,16,156v,1,-1,,-3,1c12,157,11,157,10,157v-3,,-5,,-6,-1c3,156,2,156,1,156,,156,,155,,153v,-1,,-1,,-2c6,140,9,128,12,116v3,-12,4,-25,4,-38c16,66,15,53,12,41,9,28,6,17,,5,,4,,4,,3,,3,,2,2,1v1,,1,,2,c6,1,8,,10,v2,,3,,4,c15,,16,1,17,1v2,,2,,2,c20,1,20,2,20,3v6,12,10,24,14,37c37,53,38,65,38,79e" fillcolor="black" stroked="f">
              <v:path o:connecttype="custom" o:connectlocs="34,77;33,96;30,115;26,132;17,151;16,151;14,152;11,153;9,153;4,152;1,152;0,149;0,147;10,114;14,76;10,39;0,5;0,3;2,1;4,1;9,0;12,0;15,1;17,1;18,3;30,39;34,77" o:connectangles="0,0,0,0,0,0,0,0,0,0,0,0,0,0,0,0,0,0,0,0,0,0,0,0,0,0,0"/>
            </v:shape>
            <v:shape id="Freeform 223" o:spid="_x0000_s38294" style="position:absolute;left:199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PvOscA&#10;AADcAAAADwAAAGRycy9kb3ducmV2LnhtbESP3WrCQBSE74W+w3IK3ohuWmiV1FVEWiwKQv1BLw/Z&#10;0ySYPRt2N5r49N1CoZfDzHzDTOetqcSVnC8tK3gaJSCIM6tLzhUc9h/DCQgfkDVWlklBRx7ms4fe&#10;FFNtb/xF113IRYSwT1FBEUKdSumzggz6ka2Jo/dtncEQpculdniLcFPJ5yR5lQZLjgsF1rQsKLvs&#10;GqNgdR+486J5rzfU0PrUHbrt5tgp1X9sF28gArXhP/zX/tQKXsZj+D0Tj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D7zrHAAAA3AAAAA8AAAAAAAAAAAAAAAAAmAIAAGRy&#10;cy9kb3ducmV2LnhtbFBLBQYAAAAABAAEAPUAAACMAwAAAAA=&#10;" path="m76,83v,6,-1,11,-3,16c70,103,68,106,64,110v-4,3,-9,5,-14,7c44,118,39,119,32,119v-4,,-8,,-11,-1c18,118,15,117,13,116v-3,-1,-6,-2,-7,-3c4,112,3,112,2,112v,-1,,-2,-1,-2c1,109,1,109,1,108,1,106,,106,,105v,-1,,-3,,-5c,97,,96,1,95v,-2,1,-2,2,-2c4,93,5,93,6,94v1,1,3,2,5,3c14,98,17,99,19,99v3,1,7,1,11,1c32,100,36,100,38,99v2,,5,-2,6,-3c46,94,47,93,48,91v1,-3,1,-4,1,-7c49,81,49,79,48,77,47,75,45,73,43,71,41,70,39,69,36,68,33,67,29,67,25,67r-10,c14,67,14,67,13,66v,,-1,,-1,-1c12,64,11,63,11,62v-1,-1,,-2,,-4c11,57,11,55,11,54v,-1,,-2,1,-3c13,51,13,50,13,50v1,,1,,2,l25,50v3,,6,-1,9,-1c37,48,39,46,40,45v2,-1,4,-3,5,-5c46,37,46,36,46,33v,-2,-1,-4,-1,-6c44,25,43,24,42,23,41,21,39,20,38,20,36,19,33,19,30,19v-3,,-6,,-8,1c19,20,17,22,14,23v-2,1,-4,2,-5,3c8,27,6,28,6,28v-1,,-1,,-1,-1c5,27,4,27,4,26,3,25,4,25,3,24v-1,-1,,-3,,-5c3,17,3,16,3,16v,-1,,-3,1,-3c4,12,4,12,4,11v1,,1,-1,1,-2c6,9,7,8,9,7,11,6,13,5,16,4v3,,6,-2,9,-2c28,1,33,,37,v6,,10,1,15,2c56,3,59,6,62,8v3,2,5,5,7,9c70,20,71,24,71,29v,3,-1,7,-1,9c69,41,68,44,66,47v-2,3,-4,4,-6,6c57,54,54,55,51,57r,c55,57,58,58,61,60v4,2,6,3,8,6c72,68,73,71,74,74v2,2,2,6,2,9e" fillcolor="black" stroked="f">
              <v:path o:connecttype="custom" o:connectlocs="69,95;48,113;19,114;6,109;1,106;0,101;1,91;6,90;19,95;36,95;46,88;46,75;34,66;15,65;12,63;11,56;12,49;15,48;32,47;43,38;43,27;36,20;20,20;9,26;5,27;3,24;3,16;4,11;9,7;23,2;50,2;65,17;66,36;56,51;49,55;65,64;72,81" o:connectangles="0,0,0,0,0,0,0,0,0,0,0,0,0,0,0,0,0,0,0,0,0,0,0,0,0,0,0,0,0,0,0,0,0,0,0,0,0"/>
            </v:shape>
            <v:shape id="Freeform 224" o:spid="_x0000_s38293" style="position:absolute;left:2090;top:1928;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UpQMEA&#10;AADcAAAADwAAAGRycy9kb3ducmV2LnhtbERPz2vCMBS+D/wfwhN2m2kHrlKNUgeCu63qxdujeTbV&#10;5qU2sXb//XIY7Pjx/V5tRtuKgXrfOFaQzhIQxJXTDdcKTsfd2wKED8gaW8ek4Ic8bNaTlxXm2j25&#10;pOEQahFD2OeowITQ5VL6ypBFP3MdceQurrcYIuxrqXt8xnDbyvck+ZAWG44NBjv6NFTdDg+r4Ps+&#10;LI7XTN+xxvS825fb4ksapV6nY7EEEWgM/+I/914rmGdxbTwTj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lKUDBAAAA3AAAAA8AAAAAAAAAAAAAAAAAmAIAAGRycy9kb3du&#10;cmV2LnhtbFBLBQYAAAAABAAEAPUAAACGAw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5,102;65,106;64,109;63,110;62,111;5,111;4,110;2,109;1,106;1,102;1,98;2,95;4,93;5,93;24,93;24,23;8,31;4,32;2,32;1,30;1,26;1,22;1,20;2,19;4,17;27,2;28,1;29,0;32,0;35,0;40,0;43,1;44,2;45,3;45,93;62,93;63,93;64,95;65,98;65,102" o:connectangles="0,0,0,0,0,0,0,0,0,0,0,0,0,0,0,0,0,0,0,0,0,0,0,0,0,0,0,0,0,0,0,0,0,0,0,0,0,0,0,0"/>
            </v:shape>
            <v:shape id="AutoShape 225" o:spid="_x0000_s38292" style="position:absolute;left:2176;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PsQA&#10;AADcAAAADwAAAGRycy9kb3ducmV2LnhtbESPzWrDMBCE74W+g9hCbo3sQP7cKKE01KS9JW3ui7Wx&#10;3FgrI6mO8/ZRoZDjMDPfMKvNYFvRkw+NYwX5OANBXDndcK3g++v9eQEiRGSNrWNScKUAm/XjwwoL&#10;7S68p/4Qa5EgHApUYGLsCilDZchiGLuOOHkn5y3GJH0ttcdLgttWTrJsJi02nBYMdvRmqDoffq2C&#10;z2NuZmUfr2V+2s/9x/mn1M1WqdHT8PoCItIQ7+H/9k4rmM6X8HcmHQ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j7EAAAA3AAAAA8AAAAAAAAAAAAAAAAAmAIAAGRycy9k&#10;b3ducmV2LnhtbFBLBQYAAAAABAAEAPUAAACJAwAAAAA=&#10;" adj="0,,0" path="m79,78v,6,-1,11,-3,16c74,99,72,103,69,107v-4,3,-8,6,-13,8c51,117,45,118,39,118v-6,,-11,-1,-15,-2c21,115,17,113,14,111v-3,-2,-5,-5,-7,-8c6,99,4,96,3,92,2,88,1,83,1,79,,74,,69,,63,,59,,54,1,49,1,44,2,40,4,35,5,31,6,26,9,22v2,-5,5,-8,9,-12c22,7,26,5,31,3,36,1,42,,49,v2,,4,,7,1c58,1,60,1,62,1v2,,3,1,5,2c69,3,69,4,70,4v,,,1,,2c70,6,71,6,71,7v,,1,1,1,2c72,10,72,11,72,12v,2,,3,,4c72,18,71,19,71,19v,1,-1,1,-1,2c69,22,69,21,69,21v-1,,-2,,-3,-1c65,20,63,20,62,19v-1,,-4,,-6,-1c55,18,51,18,48,18v-4,,-8,1,-12,2c33,22,30,24,28,27v-1,3,-3,7,-4,11c23,42,22,46,22,51v2,-1,3,-2,5,-3c28,47,30,47,32,46v3,,4,-1,7,-1c41,44,44,44,46,44v6,,11,1,15,2c66,48,69,50,71,53v2,3,5,7,6,11c78,68,79,73,79,78xm56,80v,-3,,-6,,-8c55,70,54,68,53,66,52,65,50,64,48,63,47,62,44,62,41,62v-2,,-3,,-5,c34,63,33,63,31,63v-1,1,-3,2,-4,2c25,66,24,67,23,67v,7,,12,1,16c24,87,26,91,27,94v1,2,3,4,5,5c35,100,37,100,40,100v3,,5,,7,-1c49,98,51,96,52,95v2,-2,3,-4,3,-7c56,86,56,83,56,80xe" fillcolor="black" stroked="f">
              <v:stroke joinstyle="round"/>
              <v:formulas/>
              <v:path o:connecttype="custom" o:connectlocs="75,76;72,90;65,103;54,111;37,114;22,112;14,107;7,99;3,88;1,77;0,61;1,47;4,33;9,22;18,10;29,3;47,0;54,1;59,1;63,3;66,4;66,6;67,7;68,9;68,12;68,16;67,19;66,21;65,21;62,20;59,19;54,18;46,18;34,20;26,27;22,36;20,49;25,46;30,44;37,43;44,42;58,44;67,51;73,62;75,76;54,78;54,70;51,64;46,61;39,60;34,60;29,61;25,63;21,65;22,81;25,90;30,95;38,96;45,95;50,91;53,86;54,78" o:connectangles="0,0,0,0,0,0,0,0,0,0,0,0,0,0,0,0,0,0,0,0,0,0,0,0,0,0,0,0,0,0,0,0,0,0,0,0,0,0,0,0,0,0,0,0,0,0,0,0,0,0,0,0,0,0,0,0,0,0,0,0,0,0"/>
            </v:shape>
            <v:shape id="Freeform 226" o:spid="_x0000_s38291" style="position:absolute;left:2271;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TN5sQA&#10;AADcAAAADwAAAGRycy9kb3ducmV2LnhtbERPTWvCQBC9C/6HZYReRDcW0krqKsVSKIW21EbE25Cd&#10;JqG7syG71fjvO4eCx8f7Xm0G79SJ+tgGNrCYZ6CIq2Bbrg2UX8+zJaiYkC26wGTgQhE26/FohYUN&#10;Z/6k0y7VSkI4FmigSakrtI5VQx7jPHTEwn2H3mMS2Nfa9niWcO/0bZbdaY8tS0ODHW0bqn52v15K&#10;7vOP6SEeXXl5n74+Yb4v9Zsz5mYyPD6ASjSkq/jf/WIN5EuZL2fkCO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kzebEAAAA3AAAAA8AAAAAAAAAAAAAAAAAmAIAAGRycy9k&#10;b3ducmV2LnhtbFBLBQYAAAAABAAEAPUAAACJAwAAAAA=&#10;" path="m26,13v,5,-1,9,-3,11c21,26,18,27,13,27,8,27,4,26,3,24,1,22,,19,,14,,8,1,4,3,2,4,1,8,,13,v5,,8,1,10,2c25,4,26,8,26,13e" fillcolor="black" stroked="f">
              <v:path o:connecttype="custom" o:connectlocs="22,11;19,20;11,23;3,20;0,12;3,2;11,0;19,2;22,11" o:connectangles="0,0,0,0,0,0,0,0,0"/>
            </v:shape>
            <v:shape id="Freeform 227" o:spid="_x0000_s38290" style="position:absolute;left:23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CEmcYA&#10;AADcAAAADwAAAGRycy9kb3ducmV2LnhtbESPT2vCQBTE74V+h+UVequb1H8hupEiCKUHsVHE4yP7&#10;mgSzb9Ps1sRv7wpCj8PM/IZZrgbTiAt1rrasIB5FIIgLq2suFRz2m7cEhPPIGhvLpOBKDlbZ89MS&#10;U217/qZL7ksRIOxSVFB536ZSuqIig25kW+Lg/djOoA+yK6XusA9w08j3KJpJgzWHhQpbWldUnPM/&#10;o2BzGk/ceMK/u3M+PyZf+XbWr7dKvb4MHwsQngb/H360P7WCaRLD/Uw4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CEmcYAAADcAAAADwAAAAAAAAAAAAAAAACYAgAAZHJz&#10;L2Rvd25yZXYueG1sUEsFBgAAAAAEAAQA9QAAAIsDAAAAAA==&#10;" path="m77,107v,2,,3,,5c77,113,76,114,76,114v-1,1,-1,2,-2,2c74,116,74,117,73,117r-65,c6,117,5,117,4,116v-1,,-2,,-2,-1c1,114,1,113,1,112,1,111,,109,,107v,-2,,-3,,-5c,100,1,100,1,99,2,97,2,96,3,95,4,94,5,93,6,92l26,71v4,-5,7,-8,9,-12c38,56,39,53,41,50v2,-3,2,-5,3,-8c44,40,44,38,44,36v,-2,,-4,-1,-6c43,28,42,27,41,25,40,24,38,23,36,23,35,22,32,21,30,21v-4,,-7,1,-9,2c18,23,15,25,14,25v-2,1,-4,3,-5,4c8,30,6,30,5,30v,,,,-1,-1c4,29,4,28,3,28,2,27,3,26,2,24v,-1,,-3,,-5c2,18,2,17,2,16v,-1,1,-2,1,-3c3,13,4,12,4,12v,-1,1,-1,1,-2c6,9,8,8,9,7,11,6,14,5,17,4,19,3,23,2,26,2,30,1,33,,37,v6,,11,1,15,3c57,4,60,6,64,9v3,3,5,6,6,10c71,23,72,26,72,30v,4,,8,-1,11c70,45,69,49,66,53v-2,5,-5,9,-9,14c53,72,48,78,41,84l28,98r45,c73,98,74,98,74,99v1,,2,1,2,1c76,101,76,102,77,103v,1,,3,,4e" fillcolor="black" stroked="f">
              <v:path o:connecttype="custom" o:connectlocs="73,103;73,108;72,110;70,112;69,113;8,113;4,112;2,111;1,108;0,103;0,98;1,95;3,91;6,88;24,69;33,57;39,48;42,40;42,34;41,29;39,25;34,23;28,21;19,23;14,25;9,29;5,29;4,29;3,28;2,24;2,19;2,16;3,13;4,12;5,10;9,7;17,4;24,2;35,0;50,3;60,9;66,19;68,29;67,39;62,51;55,65;39,82;26,94;69,94;70,95;72,96;73,99;73,103" o:connectangles="0,0,0,0,0,0,0,0,0,0,0,0,0,0,0,0,0,0,0,0,0,0,0,0,0,0,0,0,0,0,0,0,0,0,0,0,0,0,0,0,0,0,0,0,0,0,0,0,0,0,0,0,0"/>
            </v:shape>
            <v:shape id="Freeform 228" o:spid="_x0000_s38289" style="position:absolute;left:2407;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8hcYA&#10;AADcAAAADwAAAGRycy9kb3ducmV2LnhtbESPQWvCQBSE74L/YXlCL6KbChWJriLS0lKhoFX0+Mg+&#10;k2D2bdjdaNJf3y0IPQ4z8w2zWLWmEjdyvrSs4HmcgCDOrC45V3D4fhvNQPiArLGyTAo68rBa9nsL&#10;TLW9845u+5CLCGGfooIihDqV0mcFGfRjWxNH72KdwRCly6V2eI9wU8lJkkylwZLjQoE1bQrKrvvG&#10;KHj/Gbrzunmtt9TQ56k7dF/bY6fU06Bdz0EEasN/+NH+0ApeZh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E8hcYAAADcAAAADwAAAAAAAAAAAAAAAACYAgAAZHJz&#10;L2Rvd25yZXYueG1sUEsFBgAAAAAEAAQA9QAAAIsDAAAAAA==&#10;" path="m76,83v,6,-1,11,-4,16c70,103,67,106,63,110v-4,3,-8,5,-13,7c44,118,38,119,32,119v-4,,-8,,-11,-1c17,118,15,117,12,116,9,115,7,114,6,113,4,112,3,112,2,112v,-1,,-2,-1,-2c,109,,109,,108v,-2,,-2,,-3c,104,,102,,100,,97,,96,,95,1,93,2,93,3,93v,,1,,3,1c7,95,9,96,11,97v2,1,5,2,8,2c22,100,25,100,29,100v3,,7,,9,-1c40,99,42,97,44,96v2,-2,3,-3,4,-5c49,88,49,87,49,84v,-3,,-5,-2,-7c46,75,45,73,43,71,41,70,38,69,36,68,33,67,29,67,25,67r-10,c14,67,13,67,13,66v-1,,-1,,-1,-1c12,64,11,63,11,62v-1,-1,,-2,,-4c11,57,11,55,11,54v,-1,,-2,1,-3c12,51,12,50,13,50v,,1,,2,l25,50v3,,6,-1,9,-1c37,48,38,46,40,45v2,-1,3,-3,5,-5c46,37,46,36,46,33v,-2,-1,-4,-1,-6c44,25,43,24,42,23,41,21,39,20,37,20,36,19,33,19,30,19v-3,,-6,,-9,1c19,20,16,22,14,23v-2,1,-4,2,-5,3c8,27,6,28,6,28v-1,,-2,,-2,-1c4,27,4,27,3,26v,-1,,-1,,-2c2,23,3,21,3,19v,-2,,-3,,-3c3,15,3,13,3,13v1,-1,,-1,1,-2c4,11,4,10,5,9,6,9,7,8,9,7,11,6,13,5,16,4v3,,5,-2,9,-2c28,1,33,,37,v5,,10,1,14,2c56,3,59,6,62,8v2,2,5,5,6,9c70,20,71,24,71,29v,3,-1,7,-1,9c69,41,67,44,66,47v-2,3,-4,4,-7,6c57,54,54,55,50,57r,c54,57,58,58,61,60v3,2,6,3,8,6c71,68,73,71,74,74v1,2,2,6,2,9e" fillcolor="black" stroked="f">
              <v:path o:connecttype="custom" o:connectlocs="68,95;48,113;19,114;6,109;1,106;0,101;0,91;6,90;19,95;36,95;46,88;45,75;34,66;15,65;12,63;11,56;12,49;15,48;32,47;43,38;43,27;35,20;19,20;9,26;4,27;3,24;3,16;4,11;9,7;23,2;49,2;64,17;66,36;56,51;48,55;65,64;72,81" o:connectangles="0,0,0,0,0,0,0,0,0,0,0,0,0,0,0,0,0,0,0,0,0,0,0,0,0,0,0,0,0,0,0,0,0,0,0,0,0"/>
            </v:shape>
            <v:shape id="Freeform 229" o:spid="_x0000_s38288" style="position:absolute;left:2502;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ZTkcYA&#10;AADcAAAADwAAAGRycy9kb3ducmV2LnhtbESPX2vCMBTF3wf7DuEOfJGZqnSTapShCCJsY65DfLs0&#10;17YsuSlN1PrtjTDY4+H8+XFmi84acabW144VDAcJCOLC6ZpLBfn3+nkCwgdkjcYxKbiSh8X88WGG&#10;mXYX/qLzLpQijrDPUEEVQpNJ6YuKLPqBa4ijd3StxRBlW0rd4iWOWyNHSfIiLdYcCRU2tKyo+N2d&#10;bIS8pp/9vT+Y/PrR364w/cnlu1Gq99S9TUEE6sJ/+K+90QrSyRjuZ+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ZTkcYAAADcAAAADwAAAAAAAAAAAAAAAACYAgAAZHJz&#10;L2Rvd25yZXYueG1sUEsFBgAAAAAEAAQA9QAAAIsDAAAAAA==&#10;" path="m26,13v,5,-2,9,-3,11c21,26,18,27,13,27,7,27,4,26,2,24,1,22,,19,,14,,8,1,4,2,2,4,1,7,,13,v5,,8,1,10,2c24,4,26,8,26,13e" fillcolor="black" stroked="f">
              <v:path o:connecttype="custom" o:connectlocs="22,11;19,20;11,23;2,20;0,12;2,2;11,0;19,2;22,11" o:connectangles="0,0,0,0,0,0,0,0,0"/>
            </v:shape>
            <v:shape id="Freeform 230" o:spid="_x0000_s38287" style="position:absolute;left:2546;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BascA&#10;AADcAAAADwAAAGRycy9kb3ducmV2LnhtbESP3WrCQBSE7wu+w3IEb4puKm2R6CpSlJYKQv1BLw/Z&#10;YxLMng27G0369N1CoZfDzHzDzBatqcSNnC8tK3gaJSCIM6tLzhUc9uvhBIQPyBory6SgIw+Lee9h&#10;hqm2d/6i2y7kIkLYp6igCKFOpfRZQQb9yNbE0btYZzBE6XKpHd4j3FRynCSv0mDJcaHAmt4Kyq67&#10;xih4/35052WzqjfU0OepO3TbzbFTatBvl1MQgdrwH/5rf2gFL5Nn+D0Tj4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EAWrHAAAA3AAAAA8AAAAAAAAAAAAAAAAAmAIAAGRy&#10;cy9kb3ducmV2LnhtbFBLBQYAAAAABAAEAPUAAACMAwAAAAA=&#10;" path="m76,83v,6,-1,11,-4,16c70,103,67,106,63,110v-4,3,-8,5,-13,7c44,118,38,119,32,119v-4,,-8,,-11,-1c17,118,14,117,12,116,9,115,7,114,5,113,4,112,3,112,2,112,1,111,1,110,1,110,,109,,109,,108v,-2,,-2,,-3c,104,,102,,100,,97,,96,,95,1,93,1,93,3,93v,,1,,2,1c7,95,9,96,11,97v2,1,5,2,8,2c22,100,25,100,29,100v3,,6,,9,-1c40,99,42,97,44,96v2,-2,3,-3,4,-5c49,88,49,87,49,84v,-3,-1,-5,-2,-7c46,75,45,73,43,71,41,70,38,69,35,68,33,67,29,67,25,67r-11,c14,67,13,67,13,66v-1,,-1,,-1,-1c12,64,11,63,11,62v-1,-1,,-2,,-4c11,57,11,55,11,54v,-1,,-2,1,-3c12,51,12,50,13,50v,,1,,1,l25,50v3,,6,-1,9,-1c37,48,38,46,40,45v2,-1,3,-3,5,-5c46,37,46,36,46,33v,-2,-1,-4,-1,-6c44,25,43,24,42,23,41,21,39,20,37,20,35,19,33,19,30,19v-3,,-6,,-9,1c18,20,16,22,14,23v-2,1,-4,2,-5,3c8,27,6,28,5,28v,,-1,,-1,-1c4,27,4,27,3,26v,-1,,-1,,-2c2,23,3,21,3,19v,-2,,-3,,-3c3,15,3,13,3,13v1,-1,,-1,1,-2c4,11,4,10,5,9,5,9,7,8,9,7,11,6,13,5,16,4v2,,5,-2,9,-2c28,1,33,,37,v5,,10,1,14,2c56,3,59,6,62,8v2,2,5,5,6,9c70,20,71,24,71,29v,3,-1,7,-2,9c69,41,67,44,66,47v-2,3,-4,4,-7,6c57,54,54,55,50,57r,c54,57,58,58,61,60v3,2,6,3,8,6c71,68,73,71,74,74v1,2,2,6,2,9e" fillcolor="black" stroked="f">
              <v:path o:connecttype="custom" o:connectlocs="68,95;48,113;19,114;5,109;1,106;0,101;0,91;5,90;19,95;36,95;46,88;45,75;33,66;14,65;12,63;11,56;12,49;14,48;32,47;43,38;43,27;35,20;19,20;9,26;4,27;3,24;3,16;4,11;9,7;23,2;49,2;64,17;65,36;56,51;48,55;65,64;72,81" o:connectangles="0,0,0,0,0,0,0,0,0,0,0,0,0,0,0,0,0,0,0,0,0,0,0,0,0,0,0,0,0,0,0,0,0,0,0,0,0"/>
            </v:shape>
            <v:shape id="Freeform 231" o:spid="_x0000_s38286" style="position:absolute;left:2637;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gAscA&#10;AADcAAAADwAAAGRycy9kb3ducmV2LnhtbESPW2vCQBSE3wX/w3IKfZG6URproxuxQqGIIF4e+njM&#10;nuZi9mzIbmP677sFoY/DzHzDLFe9qUVHrSstK5iMIxDEmdUl5wrOp/enOQjnkTXWlknBDzlYpcPB&#10;EhNtb3yg7uhzESDsElRQeN8kUrqsIINubBvi4H3Z1qAPss2lbvEW4KaW0yiaSYMlh4UCG9oUlF2P&#10;30bB52jaVbtm/1a98iZ2u/3Lc7+9KPX40K8XIDz1/j98b39oBfE8hr8z4QjI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44ALHAAAA3AAAAA8AAAAAAAAAAAAAAAAAmAIAAGRy&#10;cy9kb3ducmV2LnhtbFBLBQYAAAAABAAEAPUAAACMAwAAAAA=&#10;" path="m77,9v,2,,4,,5c77,15,77,16,77,17v,1,-1,3,-2,3c75,21,75,22,74,24l37,111v-1,,-1,1,-1,2c35,113,34,113,33,114v-1,,-2,,-4,c28,114,26,114,23,114v-3,,-5,,-7,c14,114,13,114,12,113v-1,,-1,-1,-1,-2c11,111,11,110,11,109l52,20,4,20c2,20,2,19,1,17,1,16,,13,,9,,8,,6,,5,,3,1,3,1,2,2,1,2,1,2,,3,,3,,4,l71,v2,,3,,3,c75,1,75,1,76,1v1,1,1,2,1,3c77,5,77,7,77,9e" fillcolor="black" stroked="f">
              <v:path o:connecttype="custom" o:connectlocs="73,9;73,14;73,17;71,20;70,24;35,107;34,109;31,110;27,110;21,110;16,110;12,109;11,107;11,105;50,20;4,20;1,17;0,9;0,5;1,2;2,0;4,0;67,0;70,0;72,1;73,4;73,9" o:connectangles="0,0,0,0,0,0,0,0,0,0,0,0,0,0,0,0,0,0,0,0,0,0,0,0,0,0,0"/>
            </v:shape>
            <v:shape id="AutoShape 232" o:spid="_x0000_s38285" style="position:absolute;left:2725;top:1960;width:34;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vsqcMA&#10;AADcAAAADwAAAGRycy9kb3ducmV2LnhtbESPzWrCQBSF90LfYbiF7sxErSFERylCwS6qJgpuL5nb&#10;JJi5EzJTjW/vFAouD+fn4yzXg2nFlXrXWFYwiWIQxKXVDVcKTsfPcQrCeWSNrWVScCcH69XLaImZ&#10;tjfO6Vr4SoQRdhkqqL3vMildWZNBF9mOOHg/tjfog+wrqXu8hXHTymkcJ9Jgw4FQY0ebmspL8WsC&#10;d3fPrcu/L/K8Z/uefx1mODko9fY6fCxAeBr8M/zf3moF8zSBvzPh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vsqcMAAADcAAAADwAAAAAAAAAAAAAAAACYAgAAZHJzL2Rv&#10;d25yZXYueG1sUEsFBgAAAAAEAAQA9QAAAIgDAAAAAA==&#10;" adj="0,,0" path="m33,13v,3,-1,5,-1,7c32,21,31,23,30,24v-1,1,-2,1,-4,2c25,27,23,27,21,27v-3,,-5,,-7,-1c13,25,11,25,10,24,9,23,9,21,9,20,9,18,8,16,8,13,8,11,8,9,9,7,9,6,9,4,10,3,11,2,13,1,14,v2,,4,,7,c23,,25,,26,v2,1,3,2,4,3c31,4,32,6,32,7v1,2,1,4,1,6xm34,66v,3,,5,,7c34,75,33,76,33,78v-1,2,-1,4,-2,5c30,85,29,87,28,88l16,105v,,,1,-1,1c15,107,14,107,13,108v,,-1,,-2,c10,108,9,108,7,108v-1,,-3,,-4,c2,108,2,108,1,108,,107,,106,,106v,-1,,-1,1,-2l11,80r,-14c11,65,11,63,12,62v,-1,1,-3,2,-3c15,58,16,58,17,58v2,,4,-1,6,-1c25,57,27,57,28,58v2,,3,,4,1c33,59,33,61,34,62v,1,,3,,4xe" fillcolor="black" stroked="f">
              <v:stroke joinstyle="round"/>
              <v:formulas/>
              <v:path o:connecttype="custom" o:connectlocs="31,13;30,20;28,24;24,26;19,27;14,26;10,24;9,20;8,13;9,7;10,3;14,0;19,0;24,0;28,3;30,7;31,13;32,64;32,71;31,76;29,80;26,84;16,101;15,102;13,104;11,104;7,104;3,104;1,104;0,102;1,100;11,78;11,64;12,60;14,57;17,56;21,55;26,56;30,57;32,60;32,64" o:connectangles="0,0,0,0,0,0,0,0,0,0,0,0,0,0,0,0,0,0,0,0,0,0,0,0,0,0,0,0,0,0,0,0,0,0,0,0,0,0,0,0,0"/>
            </v:shape>
            <v:shape id="Freeform 233" o:spid="_x0000_s38284" style="position:absolute;left:2825;top:1929;width:63;height:113;visibility:visible;mso-wrap-style:none;v-text-anchor:middle" coordsize="65,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rJZcYA&#10;AADcAAAADwAAAGRycy9kb3ducmV2LnhtbESPT2sCMRTE7wW/Q3iCt5q10ipbo4ggFCmlrh56fN28&#10;7q5uXpYk7p9v3xQKHoeZ+Q2z2vSmFi05X1lWMJsmIIhzqysuFJxP+8clCB+QNdaWScFAHjbr0cMK&#10;U207PlKbhUJECPsUFZQhNKmUPi/JoJ/ahjh6P9YZDFG6QmqHXYSbWj4lyYs0WHFcKLGhXUn5NbsZ&#10;BcXnZT7kusu+9t25eT/w6cN+X5SajPvtK4hAfbiH/9tvWsHzcgF/Z+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rJZcYAAADcAAAADwAAAAAAAAAAAAAAAACYAgAAZHJz&#10;L2Rvd25yZXYueG1sUEsFBgAAAAAEAAQA9QAAAIsDAAAAAA==&#10;" path="m64,9v,2,,3,,4c64,14,63,16,63,16v-1,1,-1,1,-2,2c61,18,61,18,60,18r-37,l23,49r35,c59,49,59,49,59,50v,,1,,1,1c60,51,61,52,61,54v1,1,,2,,4c61,60,61,61,61,63v,1,,2,-1,2c60,66,60,67,59,67v,,,1,-1,1l23,68r,42c23,111,23,111,22,112v,1,-1,1,-1,1c20,113,18,114,17,114v-2,1,-3,,-5,c9,114,7,114,6,114v-1,,-3,,-4,-1c1,113,1,113,,112v,-1,,-1,,-2l,7c,4,,3,2,1,4,,5,,6,l60,v1,,1,,1,c61,1,63,1,63,2v,1,,2,1,3c64,6,64,8,64,9e" fillcolor="black" stroked="f">
              <v:path o:connecttype="custom" o:connectlocs="60,9;60,13;59,16;57,18;56,18;21,18;21,47;54,47;55,48;56,49;57,52;57,56;57,59;56,61;55,63;54,64;21,64;21,104;20,106;19,107;16,108;12,108;6,108;2,107;0,106;0,104;0,7;2,1;6,0;56,0;57,0;59,2;60,5;60,9" o:connectangles="0,0,0,0,0,0,0,0,0,0,0,0,0,0,0,0,0,0,0,0,0,0,0,0,0,0,0,0,0,0,0,0,0,0"/>
            </v:shape>
            <v:shape id="AutoShape 234" o:spid="_x0000_s38283" style="position:absolute;left:289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y6O78A&#10;AADcAAAADwAAAGRycy9kb3ducmV2LnhtbERPyWrDMBC9B/oPYgq5JXIC2VzLoYQUesgh2wcM1tQ2&#10;kUbGkpf8fXUI5Ph4e7YfrRE9tb52rGAxT0AQF07XXCq4335mWxA+IGs0jknBkzzs849Jhql2A1+o&#10;v4ZSxBD2KSqoQmhSKX1RkUU/dw1x5P5cazFE2JZStzjEcGvkMknW0mLNsaHChg4VFY9rZxUMx7A5&#10;7ojNSfeH7tmdtFmed0pNP8fvLxCBxvAWv9y/WsFqG9fGM/EIyP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LLo7vwAAANwAAAAPAAAAAAAAAAAAAAAAAJgCAABkcnMvZG93bnJl&#10;di54bWxQSwUGAAAAAAQABAD1AAAAhAMAAAAA&#10;" adj="0,,0" path="m72,84v,1,-1,2,-1,2c70,87,70,87,69,87v-2,,-4,,-6,c60,87,58,87,57,87v-1,,-2,-1,-3,-1c54,86,54,85,54,84r,-6c50,81,47,84,42,86v-3,2,-8,3,-13,3c24,89,21,88,17,87,13,86,11,84,8,82,5,80,3,78,2,74,1,71,,67,,63,,58,1,54,3,51v2,-3,4,-6,8,-8c14,41,19,39,24,38v6,-1,12,-2,18,-2l50,36r,-4c50,29,50,27,50,25,49,23,48,21,47,20,46,19,45,19,42,18,40,17,39,17,36,17v-4,,-8,,-11,1c23,19,20,20,18,21v-3,1,-4,2,-6,3c11,25,10,25,8,25v,,-1,,-1,-1c6,24,6,23,6,23,6,22,5,21,5,20v-1,-1,,-3,,-4c5,14,5,12,5,11,6,10,6,10,7,8,8,7,9,7,11,6,12,4,15,4,18,3,21,2,24,1,27,v4,,7,,10,c44,,49,,53,2v5,1,8,3,11,5c67,10,69,13,70,17v2,4,2,8,2,14l72,84xm50,50r-8,c38,50,35,50,32,51v-3,,-4,2,-6,3c24,55,23,56,23,57v-1,1,-1,4,-1,5c22,66,23,69,25,70v2,2,5,3,8,3c37,73,40,72,42,71v3,-2,6,-4,8,-7l50,50xe" fillcolor="black" stroked="f">
              <v:stroke joinstyle="round"/>
              <v:formulas/>
              <v:path o:connecttype="custom" o:connectlocs="68,80;67,82;65,83;59,83;53,83;52,82;52,80;52,74;40,82;27,85;17,83;8,78;2,70;0,61;3,49;11,41;22,36;40,34;48,34;48,30;48,23;45,20;40,18;34,17;23,18;18,21;12,22;8,23;7,22;6,22;5,20;5,16;5,11;7,8;11,6;18,3;25,0;35,0;51,2;60,7;66,17;68,29;68,80;48,48;40,48;30,49;24,52;21,55;20,60;23,66;31,69;40,67;48,62;48,48" o:connectangles="0,0,0,0,0,0,0,0,0,0,0,0,0,0,0,0,0,0,0,0,0,0,0,0,0,0,0,0,0,0,0,0,0,0,0,0,0,0,0,0,0,0,0,0,0,0,0,0,0,0,0,0,0,0"/>
            </v:shape>
            <v:shape id="Freeform 235" o:spid="_x0000_s38282" style="position:absolute;left:2978;top:1958;width:77;height:84;visibility:visible;mso-wrap-style:none;v-text-anchor:middle" coordsize="7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a7RMUA&#10;AADcAAAADwAAAGRycy9kb3ducmV2LnhtbESPzWrCQBSF90LfYbiF7nRiIWKjkyCFQiouWlt0e81c&#10;k5DMnZAZTerTO4VCl4fz83HW2WhacaXe1ZYVzGcRCOLC6ppLBd9fb9MlCOeRNbaWScEPOcjSh8ka&#10;E20H/qTr3pcijLBLUEHlfZdI6YqKDLqZ7YiDd7a9QR9kX0rd4xDGTSufo2ghDdYcCBV29FpR0ewv&#10;JkB2m+2huZjTRzzcjnnuuybeviv19DhuViA8jf4//NfOtYJ4+QK/Z8IRk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rtExQAAANwAAAAPAAAAAAAAAAAAAAAAAJgCAABkcnMv&#10;ZG93bnJldi54bWxQSwUGAAAAAAQABAD1AAAAigMAAAAA&#10;" path="m77,81v,1,1,2,,3c77,84,77,85,76,85v-1,1,-1,1,-3,1c71,86,69,86,66,86v-3,,-5,,-7,c58,86,56,86,56,86,55,85,54,85,54,85,53,84,53,84,52,84l38,55,23,84v,,-1,,-1,1c22,85,21,85,20,86v,,-2,,-3,c15,86,13,86,11,86v-3,,-5,,-6,c3,86,2,86,1,85,1,85,,84,,84,,83,,82,1,81l23,43,3,7c2,5,1,4,1,4,1,3,2,3,3,2,3,1,5,1,7,1v1,-1,4,,6,c16,1,18,1,20,1v1,,2,,3,c24,1,25,2,25,2v1,,1,1,1,2l40,30,55,4v,-1,,-1,,-1c55,3,56,2,57,1v1,,2,,3,c62,,63,1,66,1v2,,4,,6,c73,1,75,1,75,2v1,1,1,1,1,2c76,5,76,5,75,7l55,42,77,81e" fillcolor="black" stroked="f">
              <v:path o:connecttype="custom" o:connectlocs="73,75;73,78;72,79;69,80;62,80;57,80;54,80;52,79;50,78;36,51;21,78;20,79;19,80;17,80;11,80;5,80;1,79;0,78;1,75;21,41;3,7;1,4;3,2;7,1;13,1;19,1;21,1;23,2;24,4;38,28;53,4;53,3;55,1;57,1;62,1;68,1;71,2;72,4;71,7;53,40;73,75" o:connectangles="0,0,0,0,0,0,0,0,0,0,0,0,0,0,0,0,0,0,0,0,0,0,0,0,0,0,0,0,0,0,0,0,0,0,0,0,0,0,0,0,0"/>
            </v:shape>
            <v:shape id="AutoShape 236" o:spid="_x0000_s38281" style="position:absolute;left:3071;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MErMAA&#10;AADcAAAADwAAAGRycy9kb3ducmV2LnhtbERPTYvCMBC9L/gfwgje1lTRRatRRBT05qqox6EZm2Iz&#10;KU3U7L/fHBb2+Hjf82W0tXhR6yvHCgb9DARx4XTFpYLzafs5AeEDssbaMSn4IQ/LRedjjrl2b/6m&#10;1zGUIoWwz1GBCaHJpfSFIYu+7xrixN1dazEk2JZSt/hO4baWwyz7khYrTg0GG1obKh7Hp1Vw3Ywu&#10;+5vc3A5xaA6apuOI+0apXjeuZiACxfAv/nPvtILxNM1PZ9IRkI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AMErMAAAADcAAAADwAAAAAAAAAAAAAAAACYAgAAZHJzL2Rvd25y&#10;ZXYueG1sUEsFBgAAAAAEAAQA9QAAAIUDAAAAAA==&#10;" adj="0,,0" path="m25,13v,3,,5,,7c24,21,24,23,22,24v-1,1,-2,1,-4,2c17,27,15,27,13,27v-3,,-5,,-6,-1c5,25,4,25,3,24,1,23,1,21,1,20,,18,,16,,13,,11,,9,1,7,1,6,2,4,3,3,3,2,5,1,7,v1,,3,,6,c15,,17,,18,v2,1,4,2,4,3c23,4,24,6,25,7v,2,,4,,6xm25,71v,2,,4,,6c24,79,24,80,22,81v-1,1,-2,2,-4,2c17,84,15,84,13,84v-3,,-5,,-6,-1c5,83,4,82,3,81,1,80,1,79,1,77,,75,,73,,71,,68,,66,1,65v,-2,1,-4,2,-5c3,59,5,58,7,58v1,-1,3,-1,6,-1c15,57,17,57,18,58v2,,4,1,4,2c23,61,24,62,25,65v,2,,3,,6xe" fillcolor="black" stroked="f">
              <v:stroke joinstyle="round"/>
              <v:formulas/>
              <v:path o:connecttype="custom" o:connectlocs="21,13;21,20;18,22;16,24;11,25;6,24;3,22;1,20;0,13;1,7;3,3;6,0;11,0;16,0;18,3;21,7;21,13;21,67;21,73;18,77;16,79;11,80;6,79;3,77;1,73;0,67;1,62;3,58;6,56;11,55;16,56;18,58;21,62;21,67" o:connectangles="0,0,0,0,0,0,0,0,0,0,0,0,0,0,0,0,0,0,0,0,0,0,0,0,0,0,0,0,0,0,0,0,0,0"/>
            </v:shape>
            <v:shape id="Freeform 237" o:spid="_x0000_s38280" style="position:absolute;left:3153;top:1950;width:80;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zqrcUA&#10;AADcAAAADwAAAGRycy9kb3ducmV2LnhtbESPQWvCQBSE74X+h+UVvNVNBIuNrlICtR70UO3B4zP7&#10;TKLZt2F3G2N/vVsQPA4z8w0zW/SmER05X1tWkA4TEMSF1TWXCn52n68TED4ga2wsk4IreVjMn59m&#10;mGl74W/qtqEUEcI+QwVVCG0mpS8qMuiHtiWO3tE6gyFKV0rt8BLhppGjJHmTBmuOCxW2lFdUnLe/&#10;RsHpK23/XL6ql8063yB13aHYS6UGL/3HFESgPjzC9/ZKKxi/p/B/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qtxQAAANwAAAAPAAAAAAAAAAAAAAAAAJgCAABkcnMv&#10;ZG93bnJldi54bWxQSwUGAAAAAAQABAD1AAAAigMAAAAA&#10;" path="m80,43v,2,,3,,4c80,49,80,49,79,50v,1,,1,-1,1c78,51,77,52,76,52r-27,l49,82v,1,,1,,1c48,84,48,84,48,84v-1,,-2,1,-3,1c44,86,42,85,40,85v-2,,-3,,-4,c35,85,34,85,33,84v,,-1,,-1,-1c32,83,31,83,31,82r,-30l4,52v-1,,-1,,-2,-1c2,51,2,51,1,50,,50,,49,,47,,46,,45,,43,,42,,40,,39,,38,,37,1,36,2,35,2,35,2,35v1,,1,-1,1,-1l31,34,31,5v,-1,,-1,1,-2c32,3,32,2,33,2v2,,2,-1,3,-1c37,,38,1,40,1v2,,4,,5,c46,1,46,1,48,2v1,1,1,1,1,1c49,4,49,4,49,5r,29l77,34v1,,1,,1,1c79,36,79,36,79,36v,1,1,2,1,3c81,40,80,42,80,43e" fillcolor="black" stroked="f">
              <v:path o:connecttype="custom" o:connectlocs="76,41;76,43;75,46;74,47;72,48;47,48;47,76;47,77;46,78;43,79;38,79;34,79;31,78;30,77;29,76;29,48;4,48;2,47;1,46;0,43;0,41;0,37;1,34;2,33;3,32;29,32;29,5;30,3;31,2;34,1;38,1;43,1;46,2;47,3;47,5;47,32;73,32;74,33;75,34;76,37;76,41" o:connectangles="0,0,0,0,0,0,0,0,0,0,0,0,0,0,0,0,0,0,0,0,0,0,0,0,0,0,0,0,0,0,0,0,0,0,0,0,0,0,0,0,0"/>
            </v:shape>
            <v:shape id="AutoShape 238" o:spid="_x0000_s38279" style="position:absolute;left:3240;top:1928;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oE8QA&#10;AADcAAAADwAAAGRycy9kb3ducmV2LnhtbESPQYvCMBSE78L+h/AEb5pWWNl2jSIrwoInrYU9Pppn&#10;W21eShO1+uuNIOxxmJlvmPmyN424UudqywriSQSCuLC65lLBIduMv0A4j6yxsUwK7uRgufgYzDHV&#10;9sY7uu59KQKEXYoKKu/bVEpXVGTQTWxLHLyj7Qz6ILtS6g5vAW4aOY2imTRYc1iosKWfiorz/mIU&#10;UP63btpVksR59tjSbnM6x9lJqdGwX32D8NT7//C7/asVfCZTeJ0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LaBPEAAAA3AAAAA8AAAAAAAAAAAAAAAAAmAIAAGRycy9k&#10;b3ducmV2LnhtbFBLBQYAAAAABAAEAPUAAACJAwAAAAA=&#10;" adj="0,,0" path="m85,82v,3,-1,5,-1,7c83,91,82,91,81,91r-10,l71,112v,1,,1,,1c70,113,69,114,69,114v-1,,-2,1,-4,1c64,115,62,115,60,115v-2,,-4,,-5,c53,115,52,115,51,114v,,-1,,-1,-1c50,113,49,113,49,112r,-21l5,91v,,-1,,-2,c2,90,2,90,1,89v,,,-1,,-3c1,84,,83,,81,,79,,77,,76,,75,1,73,1,72v,-1,,-2,1,-3c2,68,2,67,3,66l39,3v,,,,1,-1c40,2,42,2,43,1,44,,46,1,48,v2,,4,,7,c58,,60,,63,v2,,3,1,5,2c69,2,69,2,70,3v1,,1,1,1,1l71,72r10,c82,72,83,73,84,75v,1,1,4,1,7xm49,20r,l19,72r30,l49,20xe" fillcolor="black" stroked="f">
              <v:stroke joinstyle="round"/>
              <v:formulas/>
              <v:path o:connecttype="custom" o:connectlocs="81,80;80,86;77,87;67,87;67,108;67,109;65,110;62,111;58,111;53,111;49,110;48,109;47,108;47,87;5,87;3,87;1,86;1,84;0,79;0,74;1,70;2,67;3,64;37,3;38,2;41,1;46,0;53,0;61,0;64,2;66,3;67,4;67,70;77,70;80,73;81,80;47,20;47,20;19,70;47,70;47,20" o:connectangles="0,0,0,0,0,0,0,0,0,0,0,0,0,0,0,0,0,0,0,0,0,0,0,0,0,0,0,0,0,0,0,0,0,0,0,0,0,0,0,0,0"/>
            </v:shape>
            <v:shape id="AutoShape 239" o:spid="_x0000_s38278" style="position:absolute;left:3333;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5LSMQA&#10;AADcAAAADwAAAGRycy9kb3ducmV2LnhtbESPUWvCQBCE3wv9D8cW+lbvaqlto6eIIEghD2p/wJJb&#10;k2huN82dmvx7r1DwcZiZb5jZoveNulAXamELryMDirgQV3Np4We/fvkEFSKyw0aYLAwUYDF/fJhh&#10;5uTKW7rsYqkShEOGFqoY20zrUFTkMYykJU7eQTqPMcmu1K7Da4L7Ro+NmWiPNaeFCltaVVScdmdv&#10;YSvSi85/c/Pt8oMZH4fThx+sfX7ql1NQkfp4D/+3N87C+9cb/J1JR0DP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eS0jEAAAA3AAAAA8AAAAAAAAAAAAAAAAAmAIAAGRycy9k&#10;b3ducmV2LnhtbFBLBQYAAAAABAAEAPUAAACJAwAAAAA=&#10;" adj="0,,0" path="m82,59v,9,-1,17,-2,25c78,91,76,97,72,103v-3,6,-7,9,-12,12c54,118,48,119,40,119v-8,,-14,-1,-19,-4c16,112,12,108,8,103,5,98,3,92,2,85,1,78,,70,,60,,51,1,43,2,36,4,28,6,22,10,16,13,11,17,7,23,4,29,2,34,,42,v8,,14,2,19,4c67,7,71,11,74,16v3,5,5,11,6,18c81,42,82,50,82,59xm59,61v,-6,,-11,-1,-15c57,41,57,38,57,35,56,32,55,29,55,27,54,25,52,23,51,22,50,21,48,20,47,19v-2,,-4,,-6,c38,19,35,19,33,21v-3,2,-4,4,-6,8c25,32,25,36,24,41v-1,5,-1,11,-1,18c23,67,24,74,25,79v,5,1,10,2,13c29,96,31,97,33,99v2,2,5,2,8,2c43,101,45,100,47,100v1,-1,3,-2,5,-4c53,95,54,93,55,91v1,-3,1,-5,2,-8c57,79,58,76,58,73v,-3,1,-8,1,-12xe" fillcolor="black" stroked="f">
              <v:stroke joinstyle="round"/>
              <v:formulas/>
              <v:path o:connecttype="custom" o:connectlocs="78,57;76,82;68,99;58,111;38,115;20,111;8,99;2,83;0,58;2,34;10,16;21,4;40,0;59,4;70,16;76,32;78,57;57,59;56,44;55,33;53,27;49,22;45,19;39,19;31,21;25,29;22,39;21,57;23,77;25,89;31,95;39,97;45,96;50,92;53,88;55,81;56,71;57,59" o:connectangles="0,0,0,0,0,0,0,0,0,0,0,0,0,0,0,0,0,0,0,0,0,0,0,0,0,0,0,0,0,0,0,0,0,0,0,0,0,0"/>
            </v:shape>
            <v:shape id="Freeform 240" o:spid="_x0000_s38277" style="position:absolute;left:3470;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60D8YA&#10;AADcAAAADwAAAGRycy9kb3ducmV2LnhtbESPT2vCQBTE7wW/w/KE3upGbf0Ts5FSKLZCD0YFj4/s&#10;MxvMvg3ZVdNv3y0Uehxm5jdMtu5tI27U+dqxgvEoAUFcOl1zpeCwf39agPABWWPjmBR8k4d1PnjI&#10;MNXuzju6FaESEcI+RQUmhDaV0peGLPqRa4mjd3adxRBlV0nd4T3CbSMnSTKTFmuOCwZbejNUXoqr&#10;VeC5aDd7ff06fp5m082W5tOFmSv1OOxfVyAC9eE//Nf+0Apels/weyYe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60D8YAAADcAAAADwAAAAAAAAAAAAAAAACYAgAAZHJz&#10;L2Rvd25yZXYueG1sUEsFBgAAAAAEAAQA9QAAAIsDAAAAAA==&#10;" path="m37,5c32,17,29,29,26,41,24,53,23,66,23,78v,13,1,26,3,37c29,128,33,140,37,151v1,1,1,2,1,2c38,154,37,155,37,156v-1,,-2,,-3,c33,157,31,157,28,157v-1,,-3,,-4,c23,156,22,156,21,156v,,-1,,-1,-1c19,155,19,155,19,155v-4,-7,-6,-13,-9,-19c7,130,6,123,4,117,3,111,2,105,1,98,,91,,85,,79,,72,,66,1,59,2,52,3,46,4,40,6,34,8,27,11,21,13,15,16,8,19,3v,-1,,-1,,-2c19,1,20,1,21,1v,,2,-1,3,-1c25,,26,,28,v2,,4,,5,1c34,1,36,1,36,1v1,1,1,2,2,2c38,4,38,4,37,5e" fillcolor="black" stroked="f">
              <v:path o:connecttype="custom" o:connectlocs="33,5;24,39;21,76;24,113;33,147;34,149;33,152;30,152;26,153;22,153;19,152;18,151;17,151;9,132;4,115;1,96;0,77;1,57;4,39;9,21;17,3;17,1;19,1;22,0;26,0;29,1;32,1;34,3;33,5" o:connectangles="0,0,0,0,0,0,0,0,0,0,0,0,0,0,0,0,0,0,0,0,0,0,0,0,0,0,0,0,0"/>
            </v:shape>
            <v:shape id="Freeform 241" o:spid="_x0000_s38276" style="position:absolute;left:3523;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IUR8YA&#10;AADcAAAADwAAAGRycy9kb3ducmV2LnhtbESPT2vCQBTE74LfYXmCN7PxbzV1lSIIpQfRVMTjI/ua&#10;BLNv0+xq0m/fLRQ8DjPzG2a97UwlHtS40rKCcRSDIM6sLjlXcP7cj5YgnEfWWFkmBT/kYLvp99aY&#10;aNvyiR6pz0WAsEtQQeF9nUjpsoIMusjWxMH7so1BH2STS91gG+CmkpM4XkiDJYeFAmvaFZTd0rtR&#10;sL9OZ2464+/jLX25LD/Sw6LdHZQaDrq3VxCeOv8M/7fftYL5ag5/Z8IR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IUR8YAAADcAAAADwAAAAAAAAAAAAAAAACYAgAAZHJz&#10;L2Rvd25yZXYueG1sUEsFBgAAAAAEAAQA9QAAAIsDAAAAAA==&#10;" path="m77,107v,2,,3,,5c77,113,76,114,76,114v-1,1,-1,2,-2,2c74,116,74,117,73,117r-66,c6,117,5,117,4,116v-1,,-2,,-2,-1c1,114,1,113,1,112,1,111,,109,,107v,-2,,-3,,-5c,100,1,100,1,99,2,97,2,96,3,95,4,94,5,93,6,92l26,71v4,-5,7,-8,9,-12c38,56,39,53,41,50v2,-3,2,-5,3,-8c44,40,44,38,44,36v,-2,,-4,-1,-6c43,28,42,27,41,25,40,24,38,23,36,23,35,22,32,21,30,21v-4,,-7,1,-9,2c18,23,15,25,14,25v-2,1,-4,3,-5,4c7,30,6,30,5,30v,,,,-1,-1c4,29,4,28,3,28,2,27,3,26,2,24v,-1,,-3,,-5c2,18,2,17,2,16v,-1,1,-2,1,-3c3,13,4,12,4,12v,-1,1,-1,1,-2c6,9,7,8,9,7,11,6,14,5,17,4,19,3,23,2,26,2,30,1,33,,37,v6,,11,1,15,3c57,4,60,6,64,9v3,3,5,6,6,10c71,23,72,26,72,30v,4,,8,-1,11c70,45,69,49,66,53v-2,5,-5,9,-9,14c53,72,48,78,41,84l28,98r45,c73,98,74,98,74,99v1,,2,1,2,1c76,101,76,102,77,103v,1,,3,,4e" fillcolor="black" stroked="f">
              <v:path o:connecttype="custom" o:connectlocs="73,103;73,108;72,110;70,112;69,113;7,113;4,112;2,111;1,108;0,103;0,98;1,95;3,91;6,88;24,69;33,57;39,48;42,40;42,34;41,29;39,25;34,23;28,21;19,23;14,25;9,29;5,29;4,29;3,28;2,24;2,19;2,16;3,13;4,12;5,10;9,7;17,4;24,2;35,0;50,3;60,9;66,19;68,29;67,39;62,51;55,65;39,82;26,94;69,94;70,95;72,96;73,99;73,103" o:connectangles="0,0,0,0,0,0,0,0,0,0,0,0,0,0,0,0,0,0,0,0,0,0,0,0,0,0,0,0,0,0,0,0,0,0,0,0,0,0,0,0,0,0,0,0,0,0,0,0,0,0,0,0,0"/>
            </v:shape>
            <v:shape id="Freeform 242" o:spid="_x0000_s38275" style="position:absolute;left:3620;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U8QA&#10;AADcAAAADwAAAGRycy9kb3ducmV2LnhtbESPzYvCMBTE7wv+D+EJe1tTBb+qUVQQ3Nv6cfH2aJ5N&#10;tXmpTazd/36zIHgcZuY3zHzZ2lI0VPvCsYJ+LwFBnDldcK7gdNx+TUD4gKyxdEwKfsnDctH5mGOq&#10;3ZP31BxCLiKEfYoKTAhVKqXPDFn0PVcRR+/iaoshyjqXusZnhNtSDpJkJC0WHBcMVrQxlN0OD6vg&#10;595MjtexvmOO/fN2t1+vvqVR6rPbrmYgArXhHX61d1rBcDqC/zPxCM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6/lPEAAAA3AAAAA8AAAAAAAAAAAAAAAAAmAIAAGRycy9k&#10;b3ducmV2LnhtbFBLBQYAAAAABAAEAPUAAACJAw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3,102;63,106;62,109;61,110;60,111;5,111;4,110;2,109;1,106;1,102;1,98;2,95;4,93;5,93;24,93;24,23;8,31;4,32;2,32;1,30;1,26;1,22;1,20;2,19;4,17;26,2;26,1;27,0;30,0;35,0;40,0;42,1;43,2;43,3;43,93;60,93;61,93;62,95;63,98;63,102" o:connectangles="0,0,0,0,0,0,0,0,0,0,0,0,0,0,0,0,0,0,0,0,0,0,0,0,0,0,0,0,0,0,0,0,0,0,0,0,0,0,0,0"/>
            </v:shape>
            <v:shape id="Freeform 243" o:spid="_x0000_s38274" style="position:absolute;left:3706;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xf0cMA&#10;AADcAAAADwAAAGRycy9kb3ducmV2LnhtbESP0YrCMBRE34X9h3AXfNN0BXVbjbKIor6Iun7Apbm2&#10;dZubbhO1+vVGEHwcZuYMM542phQXql1hWcFXNwJBnFpdcKbg8LvofINwHlljaZkU3MjBdPLRGmOi&#10;7ZV3dNn7TAQIuwQV5N5XiZQuzcmg69qKOHhHWxv0QdaZ1DVeA9yUshdFA2mw4LCQY0WznNK//dko&#10;wP+1jU+WNvGde9s0m7n5cu2Uan82PyMQnhr/Dr/aK62gHw/heSYcAT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xf0cMAAADcAAAADwAAAAAAAAAAAAAAAACYAgAAZHJzL2Rv&#10;d25yZXYueG1sUEsFBgAAAAAEAAQA9QAAAIgDAAAAAA==&#10;" path="m39,79v,6,-1,13,-1,19c37,104,35,111,34,117v-1,6,-4,13,-6,19c26,142,23,148,20,155v,,-1,,-2,c18,156,17,156,17,156v-1,1,-2,,-3,1c13,157,11,157,10,157v-3,,-5,,-6,-1c3,156,2,156,1,156v,,-1,-1,-1,-3c,152,,152,1,151,6,140,9,128,12,116v3,-12,4,-25,4,-38c16,66,15,53,12,41,9,28,6,17,1,5,,4,,4,,3,,3,1,2,2,1v1,,2,,3,c6,1,8,,10,v2,,3,,4,c16,,17,1,18,1v1,,1,,2,c20,1,20,2,20,3v6,12,11,24,14,37c38,53,39,65,39,79e" fillcolor="black" stroked="f">
              <v:path o:connecttype="custom" o:connectlocs="35,77;34,96;30,115;26,132;18,151;16,151;15,152;12,153;10,153;4,152;1,152;0,149;1,147;10,114;14,76;10,39;1,5;0,3;2,1;5,1;10,0;12,0;16,1;18,1;18,3;30,39;35,77" o:connectangles="0,0,0,0,0,0,0,0,0,0,0,0,0,0,0,0,0,0,0,0,0,0,0,0,0,0,0"/>
            </v:shape>
            <v:shape id="Freeform 244" o:spid="_x0000_s38273" style="position:absolute;left:3801;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CdssQA&#10;AADcAAAADwAAAGRycy9kb3ducmV2LnhtbERPXWvCMBR9F/wP4Qp7GZo6mMzOKDIcGxOEVUUfL81d&#10;W9bclCTVdr/ePAx8PJzvxaoztbiQ85VlBdNJAoI4t7riQsFh/z5+AeEDssbaMinoycNqORwsMNX2&#10;yt90yUIhYgj7FBWUITSplD4vyaCf2IY4cj/WGQwRukJqh9cYbmr5lCQzabDi2FBiQ28l5b9ZaxR8&#10;/D2687rdNFtq6evUH/rd9tgr9TDq1q8gAnXhLv53f2oFz/O4Np6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nbLEAAAA3AAAAA8AAAAAAAAAAAAAAAAAmAIAAGRycy9k&#10;b3ducmV2LnhtbFBLBQYAAAAABAAEAPUAAACJAwAAAAA=&#10;" path="m76,83v,6,-1,11,-4,16c70,103,67,106,63,110v-4,3,-8,5,-13,7c44,118,38,119,32,119v-4,,-8,,-11,-1c17,118,15,117,12,116v-2,-1,-5,-2,-6,-3c4,112,3,112,2,112v,-1,,-2,-1,-2c,109,,109,,108v,-2,,-2,,-3c,104,,102,,100,,97,,96,,95,1,93,2,93,3,93v,,1,,3,1c7,95,9,96,11,97v3,1,5,2,8,2c22,100,25,100,29,100v3,,7,,9,-1c40,99,42,97,44,96v2,-2,3,-3,4,-5c49,88,49,87,49,84v,-3,,-5,-1,-7c46,75,45,73,43,71,41,70,38,69,36,68,33,67,29,67,25,67r-10,c14,67,14,67,13,66v-1,,-1,,-1,-1c12,64,11,63,11,62v-1,-1,,-2,,-4c11,57,11,55,11,54v,-1,,-2,1,-3c12,51,12,50,13,50v1,,1,,2,l25,50v3,,6,-1,9,-1c37,48,38,46,40,45v2,-1,4,-3,5,-5c46,37,46,36,46,33v,-2,-1,-4,-1,-6c44,25,43,24,42,23,41,21,39,20,37,20,36,19,33,19,30,19v-3,,-6,,-9,1c19,20,16,22,14,23v-2,1,-4,2,-5,3c8,27,6,28,6,28v-1,,-2,,-2,-1c4,27,4,27,3,26v,-1,,-1,,-2c2,23,3,21,3,19v,-2,,-3,,-3c3,15,3,13,3,13v1,-1,,-1,1,-2c4,11,4,10,5,9,6,9,7,8,9,7,11,6,13,5,16,4v3,,5,-2,9,-2c28,1,33,,37,v5,,10,1,15,2c56,3,59,6,62,8v3,2,5,5,7,9c70,20,71,24,71,29v,3,-1,7,-1,9c69,41,67,44,66,47v-2,3,-4,4,-7,6c57,54,54,55,50,57r,c54,57,58,58,61,60v4,2,6,3,8,6c71,68,73,71,74,74v1,2,2,6,2,9e" fillcolor="black" stroked="f">
              <v:path o:connecttype="custom" o:connectlocs="68,95;48,113;19,114;6,109;1,106;0,101;0,91;6,90;19,95;36,95;46,88;46,75;34,66;15,65;12,63;11,56;12,49;15,48;32,47;43,38;43,27;35,20;19,20;9,26;4,27;3,24;3,16;4,11;9,7;23,2;50,2;65,17;66,36;56,51;48,55;65,64;72,81" o:connectangles="0,0,0,0,0,0,0,0,0,0,0,0,0,0,0,0,0,0,0,0,0,0,0,0,0,0,0,0,0,0,0,0,0,0,0,0,0"/>
            </v:shape>
            <v:shape id="Freeform 245" o:spid="_x0000_s38272" style="position:absolute;left:3898;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fUMQA&#10;AADcAAAADwAAAGRycy9kb3ducmV2LnhtbESPS4vCMBSF94L/IVxhdpoq+Gg1is4oiAthVFxfmztt&#10;x+amNBmt/94IwiwP5/FxZovGlOJGtSssK+j3IhDEqdUFZwpOx013AsJ5ZI2lZVLwIAeLebs1w0Tb&#10;O3/T7eAzEUbYJagg975KpHRpTgZdz1bEwfuxtUEfZJ1JXeM9jJtSDqJoJA0WHAg5VvSZU3o9/JnA&#10;/a2Oa7OafKWj4W5cxntzeSzPSn10muUUhKfG/4ff7a1WMIxjeJ0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WX1DEAAAA3AAAAA8AAAAAAAAAAAAAAAAAmAIAAGRycy9k&#10;b3ducmV2LnhtbFBLBQYAAAAABAAEAPUAAACJAwAAAAA=&#10;" path="m70,106v,2,,3,,4c70,111,70,112,69,113v,1,,1,-1,1c68,114,68,115,67,115r-63,c4,115,3,115,3,114v,,-1,,-1,-1c2,113,1,111,1,110v-1,-1,,-2,,-4c1,104,1,103,1,102v,-1,,-2,1,-3c2,98,2,97,3,97v1,,1,,1,l25,97r,-74l7,33c5,34,4,34,4,34v-1,,-2,,-3,c1,33,1,33,,32,,30,,28,,26,,25,,24,,22,,21,1,21,1,20v,,,-1,1,-1c2,18,2,18,4,17l28,2v,,,-1,1,-1c30,1,30,1,31,v,,1,,3,c35,,36,,38,v2,,4,,5,c44,,46,1,47,1v,,1,1,1,1c48,2,48,3,48,3r,94l67,97v1,,1,,1,c68,98,69,98,69,99v,1,1,2,1,3c71,103,70,104,70,106e" fillcolor="black" stroked="f">
              <v:path o:connecttype="custom" o:connectlocs="66,102;66,106;65,109;64,110;63,111;4,111;3,110;2,109;1,106;1,102;1,98;2,95;3,93;4,93;23,93;23,23;7,31;4,32;1,32;0,30;0,26;0,22;1,20;2,19;4,17;26,2;27,1;29,0;32,0;36,0;41,0;45,1;46,2;46,3;46,93;63,93;64,93;65,95;66,98;66,102" o:connectangles="0,0,0,0,0,0,0,0,0,0,0,0,0,0,0,0,0,0,0,0,0,0,0,0,0,0,0,0,0,0,0,0,0,0,0,0,0,0,0,0"/>
            </v:shape>
            <v:shape id="AutoShape 246" o:spid="_x0000_s38271" style="position:absolute;left:3983;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FosEA&#10;AADcAAAADwAAAGRycy9kb3ducmV2LnhtbERPPU/DMBDdkfofrKvERp0wBJTWjapWRMDWQvdTfI3T&#10;xOfINmn67/GAxPj0vjfVbAcxkQ+dYwX5KgNB3Djdcavg++vt6RVEiMgaB8ek4E4Bqu3iYYOldjc+&#10;0nSKrUghHEpUYGIcSylDY8hiWLmROHEX5y3GBH0rtcdbCreDfM6yQlrsODUYHGlvqOlPP1bB5zk3&#10;RT3Fe51fji/+o7/Wujso9bicd2sQkeb4L/5zv2sFRZbmpzPpCM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zhaLBAAAA3AAAAA8AAAAAAAAAAAAAAAAAmAIAAGRycy9kb3du&#10;cmV2LnhtbFBLBQYAAAAABAAEAPUAAACGAwAAAAA=&#10;" adj="0,,0" path="m79,78v,6,-1,11,-3,16c75,99,72,103,69,107v-3,3,-8,6,-13,8c51,117,45,118,39,118v-6,,-10,-1,-14,-2c21,115,17,113,15,111v-3,-2,-5,-5,-7,-8c6,99,4,96,3,92,2,88,2,83,1,79,,74,,69,,63,,59,,54,1,49,2,44,2,40,4,35,6,31,7,26,9,22v2,-5,5,-8,9,-12c22,7,26,5,31,3,36,1,42,,49,v2,,5,,7,1c58,1,61,1,62,1v2,,4,1,5,2c69,3,70,4,70,4v1,,1,1,1,2c71,6,71,6,71,7v,,1,1,1,2c72,10,72,11,72,12v,2,,3,,4c72,18,71,19,71,19v,1,,1,-1,2c70,22,70,21,69,21v-1,,-2,,-3,-1c65,20,63,20,62,19v-1,,-4,,-5,-1c55,18,51,18,49,18v-5,,-9,1,-12,2c33,22,31,24,29,27v-2,3,-4,7,-5,11c23,42,23,46,23,51v1,-1,2,-2,4,-3c29,47,31,47,33,46v2,,4,-1,6,-1c41,44,44,44,46,44v6,,11,1,16,2c66,48,69,50,71,53v3,3,5,7,7,11c79,68,79,73,79,78xm59,80v,-3,,-6,-1,-8c57,70,56,68,55,66,54,65,52,64,51,63,49,62,46,62,43,62v-1,,-3,,-5,c36,63,35,63,34,63v-2,1,-3,2,-5,2c27,66,26,67,25,67v,7,1,12,1,16c27,87,28,91,29,94v1,2,4,4,6,5c37,100,39,100,42,100v3,,5,,8,-1c52,98,53,96,55,95v1,-2,2,-4,2,-7c58,86,59,83,59,80xe" fillcolor="black" stroked="f">
              <v:stroke joinstyle="round"/>
              <v:formulas/>
              <v:path o:connecttype="custom" o:connectlocs="75,76;72,90;65,103;54,111;37,114;23,112;15,107;8,99;3,88;1,77;0,61;1,47;4,33;9,22;18,10;29,3;47,0;54,1;59,1;63,3;66,4;67,6;67,7;68,9;68,12;68,16;67,19;66,21;65,21;62,20;59,19;55,18;47,18;35,20;27,27;22,36;21,49;25,46;31,44;37,43;44,42;59,44;67,51;74,62;75,76;57,78;56,70;53,64;49,61;41,60;36,60;32,61;27,63;23,65;24,81;27,90;33,95;40,96;48,95;53,91;55,86;57,78" o:connectangles="0,0,0,0,0,0,0,0,0,0,0,0,0,0,0,0,0,0,0,0,0,0,0,0,0,0,0,0,0,0,0,0,0,0,0,0,0,0,0,0,0,0,0,0,0,0,0,0,0,0,0,0,0,0,0,0,0,0,0,0,0,0"/>
            </v:shape>
            <v:shape id="Freeform 247" o:spid="_x0000_s38270" style="position:absolute;left:407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4KW8UA&#10;AADcAAAADwAAAGRycy9kb3ducmV2LnhtbESPX2vCMBTF3wd+h3CFvchMO1BHZ5SxMRiCilqRvV2a&#10;a1tMbkqT2frtl4Gwx8P58+PMl7014kqtrx0rSMcJCOLC6ZpLBfnh8+kFhA/IGo1jUnAjD8vF4GGO&#10;mXYd7+i6D6WII+wzVFCF0GRS+qIii37sGuLonV1rMUTZllK32MVxa+RzkkylxZojocKG3isqLvsf&#10;GyGzyXZ08t8mv21Gqw+cHHO5Nko9Dvu3VxCB+vAfvre/tIJpksLfmX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gpbxQAAANwAAAAPAAAAAAAAAAAAAAAAAJgCAABkcnMv&#10;ZG93bnJldi54bWxQSwUGAAAAAAQABAD1AAAAigMAAAAA&#10;" path="m26,13v,5,-1,9,-3,11c22,26,18,27,13,27,8,27,5,26,3,24,1,22,,19,,14,,8,1,4,3,2,5,1,8,,13,v5,,9,1,10,2c25,4,26,8,26,13e" fillcolor="black" stroked="f">
              <v:path o:connecttype="custom" o:connectlocs="22,11;19,20;11,23;3,20;0,12;3,2;11,0;19,2;22,11" o:connectangles="0,0,0,0,0,0,0,0,0"/>
            </v:shape>
            <v:shape id="Freeform 248" o:spid="_x0000_s38269" style="position:absolute;left:4129;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4Mq8IA&#10;AADcAAAADwAAAGRycy9kb3ducmV2LnhtbESPzarCMBSE9xd8h3AEd9dUFyrVKCoI3p1/G3eH5thU&#10;m5Pa5Nb69kYQXA4z8w0zW7S2FA3VvnCsYNBPQBBnThecKzgdN78TED4gaywdk4IneVjMOz8zTLV7&#10;8J6aQ8hFhLBPUYEJoUql9Jkhi77vKuLoXVxtMURZ51LX+IhwW8phkoykxYLjgsGK1oay2+HfKtjd&#10;m8nxOtZ3zHFw3mz3q+WfNEr1uu1yCiJQG77hT3urFYySIbzPxCM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7gyrwgAAANwAAAAPAAAAAAAAAAAAAAAAAJgCAABkcnMvZG93&#10;bnJldi54bWxQSwUGAAAAAAQABAD1AAAAhwMAAAAA&#10;" path="m71,106v,2,,3,,4c71,111,71,112,70,113v-1,1,-1,1,-1,1c68,114,68,115,68,115r-63,c4,115,4,115,4,114v,,-1,,-1,-1c3,113,2,111,1,110v,-1,,-2,,-4c1,104,1,103,1,102v,-1,1,-2,2,-3c3,98,3,97,4,97v,,,,1,l26,97r,-74l8,33c6,34,5,34,4,34v,,-1,,-2,c1,33,1,33,1,32,,30,1,28,1,26v,-1,,-2,,-4c1,21,1,21,1,20v,,1,-1,2,-1c3,18,3,18,4,17l29,2v,,,-1,1,-1c30,1,31,1,31,v1,,2,,3,c35,,37,,39,v2,,4,,5,c45,,47,1,47,1v1,,1,1,1,1c48,2,49,3,49,3r,94l68,97v,,1,,1,c69,98,70,98,70,99v,1,1,2,1,3c72,103,71,104,71,106e" fillcolor="black" stroked="f">
              <v:path o:connecttype="custom" o:connectlocs="63,102;63,106;62,109;61,110;60,111;5,111;4,110;3,109;1,106;1,102;1,98;3,95;4,93;5,93;24,93;24,23;8,31;4,32;2,32;1,30;1,26;1,22;1,20;3,19;4,17;26,2;26,1;27,0;30,0;35,0;40,0;42,1;43,2;43,3;43,93;60,93;61,93;62,95;63,98;63,102" o:connectangles="0,0,0,0,0,0,0,0,0,0,0,0,0,0,0,0,0,0,0,0,0,0,0,0,0,0,0,0,0,0,0,0,0,0,0,0,0,0,0,0"/>
            </v:shape>
            <v:shape id="Freeform 249" o:spid="_x0000_s38268" style="position:absolute;left:421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7OMYA&#10;AADcAAAADwAAAGRycy9kb3ducmV2LnhtbESPQWvCQBSE70L/w/IKvYhurCAluooURVEQahV7fGRf&#10;k9Ds27C70cRf3y0IPQ4z8w0zW7SmEldyvrSsYDRMQBBnVpecKzh9rgdvIHxA1lhZJgUdeVjMn3oz&#10;TLW98QddjyEXEcI+RQVFCHUqpc8KMuiHtiaO3rd1BkOULpfa4S3CTSVfk2QiDZYcFwqs6b2g7OfY&#10;GAWbe999LZtVvaeGdpfu1B32506pl+d2OQURqA3/4Ud7qxVMkjH8nY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v7OMYAAADcAAAADwAAAAAAAAAAAAAAAACYAgAAZHJz&#10;L2Rvd25yZXYueG1sUEsFBgAAAAAEAAQA9QAAAIsDAAAAAA==&#10;" path="m76,83v,6,-2,11,-4,16c70,103,67,106,63,110v-4,3,-8,5,-13,7c44,118,38,119,32,119v-4,,-8,,-11,-1c17,118,14,117,12,116,9,115,7,114,5,113,4,112,2,112,2,112,1,111,1,110,1,110,,109,,109,,108v,-2,,-2,,-3c,104,,102,,100,,97,,96,,95,1,93,1,93,2,93v1,,2,,3,1c6,95,9,96,11,97v2,1,5,2,8,2c22,100,25,100,29,100v3,,6,,9,-1c40,99,42,97,44,96v2,-2,3,-3,4,-5c49,88,49,87,49,84v,-3,-1,-5,-2,-7c46,75,45,73,43,71,40,70,38,69,35,68,33,67,29,67,25,67r-11,c14,67,13,67,13,66v-1,,-1,,-1,-1c12,64,11,63,10,62v,-1,,-2,,-4c10,57,10,55,10,54v,-1,1,-2,2,-3c12,51,12,50,13,50v,,1,,1,l25,50v3,,6,-1,9,-1c36,48,38,46,40,45v2,-1,3,-3,4,-5c46,37,46,36,46,33v,-2,-1,-4,-2,-6c44,25,43,24,42,23,40,21,39,20,37,20,35,19,33,19,30,19v-3,,-6,,-9,1c18,20,16,22,14,23v-2,1,-4,2,-5,3c8,27,6,28,5,28v,,-1,,-1,-1c4,27,4,27,3,26,2,25,3,25,2,24v,-1,,-3,,-5c2,17,2,16,2,16v,-1,,-3,1,-3c4,12,3,12,4,11v,,,-1,1,-2c5,9,6,8,9,7,11,6,13,5,16,4v2,,5,-2,9,-2c28,1,33,,36,v6,,11,1,15,2c56,3,59,6,61,8v3,2,6,5,7,9c70,20,71,24,71,29v,3,-1,7,-2,9c69,41,67,44,65,47v-1,3,-4,4,-6,6c57,54,54,55,50,57r,c54,57,57,58,61,60v3,2,6,3,8,6c71,68,73,71,74,74v1,2,2,6,2,9e" fillcolor="black" stroked="f">
              <v:path o:connecttype="custom" o:connectlocs="68,95;48,113;19,114;5,109;1,106;0,101;0,91;5,90;19,95;36,95;46,88;45,75;33,66;14,65;12,63;10,56;12,49;14,48;32,47;42,38;42,27;35,20;19,20;9,26;4,27;2,24;2,16;4,11;9,7;23,2;49,2;64,17;65,36;56,51;48,55;65,64;72,81" o:connectangles="0,0,0,0,0,0,0,0,0,0,0,0,0,0,0,0,0,0,0,0,0,0,0,0,0,0,0,0,0,0,0,0,0,0,0,0,0"/>
            </v:shape>
            <v:shape id="Freeform 250" o:spid="_x0000_s38267" style="position:absolute;left:430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pw8UA&#10;AADcAAAADwAAAGRycy9kb3ducmV2LnhtbESPX2vCMBTF3wW/Q7iDvchMN9RJNcrYGIigonYM3y7N&#10;XVtMbkqTaf32RhB8PJw/P8503lojTtT4yrGC134Cgjh3uuJCQbb/fhmD8AFZo3FMCi7kYT7rdqaY&#10;anfmLZ12oRBxhH2KCsoQ6lRKn5dk0fddTRy9P9dYDFE2hdQNnuO4NfItSUbSYsWRUGJNnyXlx92/&#10;jZD34ab36w8mu6x7yy8c/mRyZZR6fmo/JiACteERvrcXWsEoGcDtTDwC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anDxQAAANwAAAAPAAAAAAAAAAAAAAAAAJgCAABkcnMv&#10;ZG93bnJldi54bWxQSwUGAAAAAAQABAD1AAAAigMAAAAA&#10;" path="m26,13v,5,-1,9,-2,11c22,26,18,27,13,27,8,27,5,26,3,24,1,22,,19,,14,,8,1,4,3,2,5,1,8,,13,v5,,9,1,11,2c25,4,26,8,26,13e" fillcolor="black" stroked="f">
              <v:path o:connecttype="custom" o:connectlocs="22,11;20,20;11,23;3,20;0,12;3,2;11,0;20,2;22,11" o:connectangles="0,0,0,0,0,0,0,0,0"/>
            </v:shape>
            <v:shape id="Freeform 251" o:spid="_x0000_s38266" style="position:absolute;left:4353;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6CJMYA&#10;AADcAAAADwAAAGRycy9kb3ducmV2LnhtbESPQWvCQBSE74L/YXmCF6kbRa1NXUUFQUQQbQ8eX7Ov&#10;STT7NmTXGP+9Wyh4HGbmG2a2aEwhaqpcblnBoB+BIE6szjlV8P21eZuCcB5ZY2GZFDzIwWLebs0w&#10;1vbOR6pPPhUBwi5GBZn3ZSylSzIy6Pq2JA7er60M+iCrVOoK7wFuCjmMook0mHNYyLCkdUbJ9XQz&#10;Cs69YX3Zl4fV5YPXY7c/vI+a3Y9S3U6z/AThqfGv8H97qxVMojH8nQlH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6CJMYAAADcAAAADwAAAAAAAAAAAAAAAACYAgAAZHJz&#10;L2Rvd25yZXYueG1sUEsFBgAAAAAEAAQA9QAAAIsDAAAAAA==&#10;" path="m77,9v,2,,4,,5c77,15,77,16,77,17v,1,-1,3,-1,3c75,21,75,22,74,24l37,111v-1,,-1,1,-1,2c35,113,34,113,33,114v-1,,-2,,-3,c28,114,26,114,23,114v-2,,-5,,-7,c14,114,13,114,12,113v-1,,-1,-1,-1,-2c11,111,11,110,11,109l52,20,4,20c2,20,2,19,1,17,1,16,,13,,9,,8,,6,,5,,3,1,3,1,2,2,1,2,1,2,,3,,4,,4,l72,v1,,2,,2,c75,1,76,1,76,1v1,1,1,2,1,3c77,5,77,7,77,9e" fillcolor="black" stroked="f">
              <v:path o:connecttype="custom" o:connectlocs="73,9;73,14;73,17;72,20;70,24;35,107;34,109;31,110;28,110;21,110;16,110;12,109;11,107;11,105;50,20;4,20;1,17;0,9;0,5;1,2;2,0;4,0;68,0;70,0;72,1;73,4;73,9" o:connectangles="0,0,0,0,0,0,0,0,0,0,0,0,0,0,0,0,0,0,0,0,0,0,0,0,0,0,0"/>
            </v:shape>
            <v:shape id="AutoShape 252" o:spid="_x0000_s38265" style="position:absolute;left:4442;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cK8MA&#10;AADcAAAADwAAAGRycy9kb3ducmV2LnhtbESPQWvCQBSE74X+h+UVetPdekgluooIBSnkoO0PeGSf&#10;STT7Xsyumvx7Vyj0OMzMN8xyPfhW3agPjbCFj6kBRVyKa7iy8PvzNZmDChHZYStMFkYKsF69viwx&#10;d3LnPd0OsVIJwiFHC3WMXa51KGvyGKbSESfvKL3HmGRfadfjPcF9q2fGZNpjw2mhxo62NZXnw9Vb&#10;2IsMootLYb5dcTSz03j+9KO172/DZgEq0hD/w3/tnbOQmQyeZ9IR0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cK8MAAADcAAAADwAAAAAAAAAAAAAAAACYAgAAZHJzL2Rv&#10;d25yZXYueG1sUEsFBgAAAAAEAAQA9QAAAIgDAAAAAA==&#10;" adj="0,,0" path="m82,59v,9,-1,17,-3,25c78,91,76,97,72,103v-3,6,-7,9,-12,12c54,118,48,119,40,119v-8,,-14,-1,-19,-4c15,112,11,108,8,103,5,98,3,92,2,85,1,78,,70,,60,,51,1,43,2,36,4,28,6,22,10,16,13,11,17,7,23,4,28,2,34,,42,v8,,14,2,19,4c66,7,71,11,74,16v3,5,5,11,6,18c81,42,82,50,82,59xm59,61v,-6,,-11,-1,-15c57,41,57,38,57,35,56,32,55,29,55,27,54,25,52,23,51,22,50,21,48,20,47,19v-2,,-4,,-6,c38,19,35,19,32,21v-2,2,-4,4,-5,8c25,32,24,36,24,41v-1,5,-1,11,-1,18c23,67,24,74,24,79v1,5,2,10,3,13c28,96,31,97,33,99v2,2,5,2,8,2c43,101,45,100,47,100v1,-1,3,-2,5,-4c53,95,54,93,55,91v1,-3,1,-5,2,-8c57,79,58,76,58,73v,-3,1,-8,1,-12xe" fillcolor="black" stroked="f">
              <v:stroke joinstyle="round"/>
              <v:formulas/>
              <v:path o:connecttype="custom" o:connectlocs="78,57;75,82;68,99;58,111;38,115;20,111;8,99;2,83;0,58;2,34;10,16;21,4;40,0;59,4;70,16;76,32;78,57;57,59;56,44;55,33;53,27;49,22;45,19;39,19;30,21;25,29;22,39;21,57;22,77;25,89;31,95;39,97;45,96;50,92;53,88;55,81;56,71;57,59" o:connectangles="0,0,0,0,0,0,0,0,0,0,0,0,0,0,0,0,0,0,0,0,0,0,0,0,0,0,0,0,0,0,0,0,0,0,0,0,0,0"/>
            </v:shape>
            <v:shape id="AutoShape 253" o:spid="_x0000_s38264" style="position:absolute;left:4533;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rFMMA&#10;AADcAAAADwAAAGRycy9kb3ducmV2LnhtbESPS4vCMBSF9wPzH8IdcDemPtChNpVhQNCFjzqC20tz&#10;bYvNTWmi1n9vBMHl4Tw+TjLvTC2u1LrKsoJBPwJBnFtdcaHg8L/4/gHhPLLG2jIpuJODefr5kWCs&#10;7Y0zuu59IcIIuxgVlN43sZQuL8mg69uGOHgn2xr0QbaF1C3ewrip5TCKJtJgxYFQYkN/JeXn/cUE&#10;7uaeWZetz/K4ZTvOVrsRDnZK9b663xkIT51/h1/tpVYwiabwPBOOgE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rFMMAAADcAAAADwAAAAAAAAAAAAAAAACYAgAAZHJzL2Rv&#10;d25yZXYueG1sUEsFBgAAAAAEAAQA9QAAAIgDAAAAAA==&#10;" adj="0,,0" path="m32,13v,3,,5,,7c32,21,31,23,30,24v-2,1,-3,1,-4,2c24,27,22,27,20,27v-2,,-5,,-6,-1c12,25,11,25,10,24,9,23,8,21,8,20,8,18,7,16,7,13,7,11,7,9,8,7,9,6,9,4,10,3,11,2,12,1,14,v1,,3,,6,c23,,24,,26,v1,1,2,2,4,3c31,4,31,6,32,7v,2,,4,,6xm34,66v,3,-1,5,-1,7c33,75,33,76,32,78v,2,-1,4,-2,5c29,85,28,87,27,88l16,105v,,-1,1,-1,1c14,107,13,107,13,108v-1,,-2,,-3,c9,108,8,108,7,108v-2,,-3,,-4,c2,108,1,108,,108v,-1,,-2,,-2c,105,,105,,104l11,80r,-14c11,65,11,63,11,62v1,-1,1,-3,2,-3c15,58,16,58,17,58v1,,3,-1,6,-1c24,57,26,57,28,58v1,,2,,3,1c32,59,33,61,33,62v1,1,1,3,1,4xe" fillcolor="black" stroked="f">
              <v:stroke joinstyle="round"/>
              <v:formulas/>
              <v:path o:connecttype="custom" o:connectlocs="28,13;28,20;26,24;24,26;18,27;12,26;8,24;8,20;7,13;8,7;8,3;12,0;18,0;24,0;26,3;28,7;28,13;30,64;29,71;28,76;26,80;24,84;14,101;13,102;11,104;8,104;7,104;3,104;0,104;0,102;0,100;9,78;9,64;9,60;11,57;15,56;21,55;25,56;27,57;29,60;30,64" o:connectangles="0,0,0,0,0,0,0,0,0,0,0,0,0,0,0,0,0,0,0,0,0,0,0,0,0,0,0,0,0,0,0,0,0,0,0,0,0,0,0,0,0"/>
            </v:shape>
            <v:shape id="AutoShape 254" o:spid="_x0000_s38263" style="position:absolute;left:462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V5eMIA&#10;AADcAAAADwAAAGRycy9kb3ducmV2LnhtbERPz2vCMBS+C/sfwht402SCda2mRTaE4WnWMdjt0Tzb&#10;sualNNF2/vXLYbDjx/d7V0y2EzcafOtYw9NSgSCunGm51vBxPiyeQfiAbLBzTBp+yEORP8x2mBk3&#10;8oluZahFDGGfoYYmhD6T0lcNWfRL1xNH7uIGiyHCoZZmwDGG206ulEqkxZZjQ4M9vTRUfZdXqyFd&#10;71df9jW5p27TYpd+vh8VjVrPH6f9FkSgKfyL/9xvRkOi4tp4Jh4B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hXl4wgAAANwAAAAPAAAAAAAAAAAAAAAAAJgCAABkcnMvZG93&#10;bnJldi54bWxQSwUGAAAAAAQABAD1AAAAhwM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6,8,7,12c76,28,77,33,77,38r,4xm57,36c57,29,56,25,53,21,51,17,47,16,41,16v-2,,-5,,-7,1c32,19,30,20,29,21v-1,2,-2,4,-3,7c24,30,24,33,24,36r33,xe" fillcolor="black" stroked="f">
              <v:stroke joinstyle="round"/>
              <v:formulas/>
              <v:path o:connecttype="custom" o:connectlocs="73,40;71,46;66,48;20,48;22,57;26,64;32,66;42,68;52,67;58,66;63,65;66,65;67,65;68,65;69,66;69,70;69,74;68,76;68,78;67,79;64,80;58,83;51,84;40,85;22,82;10,74;3,63;0,43;3,25;11,12;21,3;38,0;54,3;64,11;71,22;73,36;73,40;55,34;51,21;39,16;32,17;27,21;24,26;22,34;55,34" o:connectangles="0,0,0,0,0,0,0,0,0,0,0,0,0,0,0,0,0,0,0,0,0,0,0,0,0,0,0,0,0,0,0,0,0,0,0,0,0,0,0,0,0,0,0,0,0"/>
            </v:shape>
            <v:shape id="Freeform 255" o:spid="_x0000_s38262" style="position:absolute;left:4715;top:1989;width:44;height:17;visibility:visible;mso-wrap-style:none;v-text-anchor:middle" coordsize="4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X1r4A&#10;AADcAAAADwAAAGRycy9kb3ducmV2LnhtbESPzQrCMBCE74LvEFbwpqk/FK1GEcGfq9YHWJq1rTab&#10;0kStb28EweMwM98wy3VrKvGkxpWWFYyGEQjizOqScwWXdDeYgXAeWWNlmRS8ycF61e0sMdH2xSd6&#10;nn0uAoRdggoK7+tESpcVZNANbU0cvKttDPogm1zqBl8Bbio5jqJYGiw5LBRY07ag7H5+GAW3fZtO&#10;DumY03c1yUeXE045RqX6vXazAOGp9f/wr33UCuJoDt8z4QjI1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rkl9a+AAAA3AAAAA8AAAAAAAAAAAAAAAAAmAIAAGRycy9kb3ducmV2&#10;LnhtbFBLBQYAAAAABAAEAPUAAACDAwAAAAA=&#10;" path="m45,9v,4,,6,-1,7c43,17,42,18,41,18l4,18v-1,,-2,,-2,-2c1,15,,13,,9,,6,1,4,2,3,2,1,3,,4,l41,v1,,1,,2,1c43,1,44,1,44,2v,1,1,2,1,3c46,6,45,8,45,9e" fillcolor="black" stroked="f">
              <v:path o:connecttype="custom" o:connectlocs="39,7;38,13;36,14;4,14;2,13;0,7;2,3;4,0;36,0;37,1;38,2;39,4;39,7" o:connectangles="0,0,0,0,0,0,0,0,0,0,0,0,0"/>
            </v:shape>
            <v:shape id="Freeform 256" o:spid="_x0000_s38261" style="position:absolute;left:4777;top:1956;width:124;height:86;visibility:visible;mso-wrap-style:none;v-text-anchor:middle" coordsize="12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2E8EA&#10;AADcAAAADwAAAGRycy9kb3ducmV2LnhtbERPTYvCMBC9C/sfwix401SRUrpGEUHwJFiX3T3ONmNb&#10;bSYlibb+e3MQPD7e93I9mFbcyfnGsoLZNAFBXFrdcKXg+7SbZCB8QNbYWiYFD/KwXn2Mlphr2/OR&#10;7kWoRAxhn6OCOoQul9KXNRn0U9sRR+5sncEQoaukdtjHcNPKeZKk0mDDsaHGjrY1ldfiZhScNv/F&#10;7/Znvsgu1l0OmV2kWf+n1Phz2HyBCDSEt/jl3msF6SzOj2fiEZ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WdhPBAAAA3AAAAA8AAAAAAAAAAAAAAAAAmAIAAGRycy9kb3du&#10;cmV2LnhtbFBLBQYAAAAABAAEAPUAAACGAwAAAAA=&#10;" path="m125,84v,,,1,-1,2c124,86,123,86,123,86v-1,,-2,1,-4,1c118,87,116,87,114,87v-2,,-4,,-6,c107,87,106,87,105,86v-1,,-2,,-2,-1c103,84,103,84,103,84r,-47c103,34,103,32,102,30v,-2,-1,-5,-2,-6c99,23,98,21,96,20,94,19,93,19,90,19v-2,,-5,1,-8,3c80,24,77,27,74,31r,53c74,84,74,85,73,85v,,-1,1,-1,1c71,86,69,87,68,87v-1,,-3,,-5,c61,87,59,87,57,87v-1,,-2,,-3,-1c53,86,53,86,52,85v,-1,,-1,,-1l52,37v,-3,,-5,-1,-7c51,28,49,25,49,24,48,23,47,21,45,20,43,19,42,19,39,19v-3,,-5,1,-8,3c29,24,26,27,22,31r,53c22,84,22,85,22,85v-1,,-1,1,-2,1c19,86,18,87,17,87v-2,,-4,,-5,c9,87,8,87,6,87v-1,,-2,,-4,-1c1,86,1,86,1,86,,86,,84,,84l,5c,4,,4,1,3v,,,,1,c4,3,4,2,5,2v1,-1,3,,5,c12,2,13,2,14,2v1,,3,,3,1c18,3,18,3,19,3v,,,1,,2l19,14c23,10,28,6,32,3,36,,41,,46,v3,,6,,9,1c57,2,59,3,61,4v3,1,4,3,6,4c68,10,69,12,70,15v3,-3,5,-5,7,-7c80,6,82,4,84,3,86,2,88,2,90,1,93,,95,,97,v5,,10,1,13,3c114,4,116,7,119,10v2,2,4,6,5,10c125,24,125,29,125,33r,51e" fillcolor="black" stroked="f">
              <v:path o:connecttype="custom" o:connectlocs="120,82;115,83;104,83;99,81;99,35;96,22;88,19;72,29;71,81;66,83;55,83;50,81;50,35;47,22;37,19;22,29;22,81;17,83;6,83;1,82;0,5;2,3;10,2;17,3;19,5;31,3;53,1;65,8;75,8;88,1;106,3;120,20;121,80" o:connectangles="0,0,0,0,0,0,0,0,0,0,0,0,0,0,0,0,0,0,0,0,0,0,0,0,0,0,0,0,0,0,0,0,0"/>
            </v:shape>
            <v:shape id="AutoShape 257" o:spid="_x0000_s38260" style="position:absolute;left:4918;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nXcMA&#10;AADcAAAADwAAAGRycy9kb3ducmV2LnhtbESPT4vCMBTE78J+h/AWvNm0HnStRlnEBQ8eXPUDPJpn&#10;W0xeSpP+8dsbYWGPw8z8htnsRmtET62vHSvIkhQEceF0zaWC2/Vn9gXCB2SNxjEpeJKH3fZjssFc&#10;u4F/qb+EUkQI+xwVVCE0uZS+qMiiT1xDHL27ay2GKNtS6haHCLdGztN0IS3WHBcqbGhfUfG4dFbB&#10;cAjLw4rYnHS/757dSZv5eaXU9HP8XoMINIb/8F/7qBUssgzeZ+IR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nnXcMAAADcAAAADwAAAAAAAAAAAAAAAACYAgAAZHJzL2Rv&#10;d25yZXYueG1sUEsFBgAAAAAEAAQA9QAAAIgDAAAAAA==&#10;" adj="0,,0" path="m72,84v,1,,2,-1,2c71,87,70,87,69,87v-2,,-3,,-6,c60,87,59,87,58,87v-2,,-3,-1,-3,-1c54,86,54,85,54,84r,-6c51,81,47,84,43,86v-4,2,-9,3,-14,3c25,89,21,88,17,87,13,86,11,84,8,82,5,80,4,78,3,74,1,71,,67,,63,,58,1,54,3,51v2,-3,5,-6,8,-8c15,41,19,39,25,38v5,-1,11,-2,18,-2l51,36r,-4c51,29,51,27,50,25v,-2,-1,-4,-3,-5c46,19,45,19,43,18,41,17,39,17,36,17v-4,,-7,,-10,1c23,19,20,20,18,21v-2,1,-4,2,-5,3c12,25,10,25,9,25v-1,,-1,,-2,-1c7,24,6,23,6,23,6,22,5,21,5,20v-1,-1,,-3,,-4c5,14,5,12,5,11,6,10,6,10,7,8,8,7,9,7,11,6,13,4,16,4,18,3,21,2,24,1,28,v3,,6,,10,c44,,49,,54,2v4,1,8,3,10,5c67,10,69,13,71,17v1,4,1,8,1,14l72,84xm53,50r-9,c40,50,37,50,35,51v-3,,-5,2,-7,3c27,55,26,56,25,57v-1,1,-1,4,-1,5c24,66,25,69,27,70v3,2,5,3,9,3c39,73,42,72,45,71v3,-2,5,-4,8,-7l53,50xe" fillcolor="black" stroked="f">
              <v:stroke joinstyle="round"/>
              <v:formulas/>
              <v:path o:connecttype="custom" o:connectlocs="68,80;67,82;65,83;59,83;54,83;52,82;52,80;52,74;41,82;27,85;17,83;8,78;3,70;0,61;3,49;11,41;23,36;41,34;49,34;49,30;48,23;45,20;41,18;34,17;24,18;18,21;13,22;9,23;7,22;6,22;5,20;5,16;5,11;7,8;11,6;18,3;26,0;36,0;52,2;60,7;67,17;68,29;68,80;51,48;42,48;33,49;26,52;23,55;22,60;25,66;34,69;43,67;51,62;51,48" o:connectangles="0,0,0,0,0,0,0,0,0,0,0,0,0,0,0,0,0,0,0,0,0,0,0,0,0,0,0,0,0,0,0,0,0,0,0,0,0,0,0,0,0,0,0,0,0,0,0,0,0,0,0,0,0,0"/>
            </v:shape>
            <v:shape id="AutoShape 258" o:spid="_x0000_s38259" style="position:absolute;left:5011;top:1923;width:24;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jt8IA&#10;AADcAAAADwAAAGRycy9kb3ducmV2LnhtbESPQYvCMBSE78L+h/AW9mbT9lC0Gsuy4CKsHqz+gEfz&#10;bKvNS2myWv+9EQSPw8x8wyyL0XTiSoNrLStIohgEcWV1y7WC42E9nYFwHlljZ5kU3MlBsfqYLDHX&#10;9sZ7upa+FgHCLkcFjfd9LqWrGjLoItsTB+9kB4M+yKGWesBbgJtOpnGcSYMth4UGe/ppqLqU/0ZB&#10;lZ65xjLb/rYb+pNrq3dpOVfq63P8XoDwNPp3+NXeaAVZksLzTDg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MWO3wgAAANwAAAAPAAAAAAAAAAAAAAAAAJgCAABkcnMvZG93&#10;bnJldi54bWxQSwUGAAAAAAQABAD1AAAAhwMAAAAA&#10;" adj="0,,0" path="m23,117v,,,1,-1,2c21,119,21,119,20,119v,,-2,1,-3,1c15,120,13,120,12,120v-2,,-4,,-6,c5,120,4,120,3,119v-1,,-1,,-2,c,119,,117,,117l,39c,37,,37,1,37,2,36,2,36,3,36v,,2,-1,3,-1c7,34,10,35,12,35v2,,3,,5,c19,35,19,35,20,36v1,,1,,2,1c23,37,23,37,23,39r,78xm26,11v,5,-1,8,-3,10c22,23,18,23,13,23v-4,,-8,,-9,-2c2,19,1,16,1,12,1,7,2,5,4,3,5,1,9,,14,v4,,8,1,9,2c25,4,26,7,26,11xe" fillcolor="black" stroked="f">
              <v:stroke joinstyle="round"/>
              <v:formulas/>
              <v:path o:connecttype="custom" o:connectlocs="18,113;18,115;16,115;13,116;10,116;4,116;3,115;1,115;0,113;0,37;1,35;3,34;4,33;10,33;13,33;16,34;18,35;18,37;18,113;20,11;18,21;11,23;4,21;1,12;4,3;11,0;18,2;20,11" o:connectangles="0,0,0,0,0,0,0,0,0,0,0,0,0,0,0,0,0,0,0,0,0,0,0,0,0,0,0,0"/>
            </v:shape>
            <v:shape id="Freeform 259" o:spid="_x0000_s38258" style="position:absolute;left:5056;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WRMYA&#10;AADcAAAADwAAAGRycy9kb3ducmV2LnhtbESPQWvCQBSE70L/w/IKvYjZaDFodBURWkoPQm0OHh/Z&#10;ZxKafRt2t0nqr+8WCh6HmfmG2e5H04qenG8sK5gnKQji0uqGKwXF58tsBcIHZI2tZVLwQx72u4fJ&#10;FnNtB/6g/hwqESHsc1RQh9DlUvqyJoM+sR1x9K7WGQxRukpqh0OEm1Yu0jSTBhuOCzV2dKyp/Dp/&#10;GwXT2+rdLdbH6nrIyJ5eb+mFl4VST4/jYQMi0Bju4f/2m1aQzZ/h70w8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uWRMYAAADcAAAADwAAAAAAAAAAAAAAAACYAgAAZHJz&#10;L2Rvd25yZXYueG1sUEsFBgAAAAAEAAQA9QAAAIsDAAAAAA==&#10;" path="m22,120v,1,,1,-1,2c21,122,20,122,19,122v,,-2,1,-3,1c14,123,13,123,11,123v-2,,-4,,-6,c4,123,3,123,2,122v-1,,-1,,-2,c,122,,121,,120l,4c,4,,3,,3,1,2,1,2,2,2,2,2,4,1,5,v1,,4,,6,c13,,14,,16,v2,,2,1,3,2c21,2,21,2,21,3v1,,1,1,1,1l22,120e" fillcolor="black" stroked="f">
              <v:path o:connecttype="custom" o:connectlocs="18,116;17,118;16,118;14,119;9,119;5,119;2,118;0,118;0,116;0,4;0,3;2,2;5,0;9,0;14,0;16,2;17,3;18,4;18,116" o:connectangles="0,0,0,0,0,0,0,0,0,0,0,0,0,0,0,0,0,0,0"/>
            </v:shape>
            <v:shape id="AutoShape 260" o:spid="_x0000_s38257" style="position:absolute;left:5101;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D8gcYA&#10;AADcAAAADwAAAGRycy9kb3ducmV2LnhtbESPT2vCQBTE74V+h+UVeqsbJUqJbiQUpD0o1LQUvD2y&#10;L39o9m3IbmPip3cLgsdhZn7DbLajacVAvWssK5jPIhDEhdUNVwq+v3YvryCcR9bYWiYFEznYpo8P&#10;G0y0PfORhtxXIkDYJaig9r5LpHRFTQbdzHbEwSttb9AH2VdS93gOcNPKRRStpMGGw0KNHb3VVPzm&#10;f0bBz/J9nPaZu5ziofw87H2OtpuUen4aszUIT6O/h2/tD61gNY/h/0w4Aj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D8gcYAAADcAAAADwAAAAAAAAAAAAAAAACYAgAAZHJz&#10;L2Rvd25yZXYueG1sUEsFBgAAAAAEAAQA9QAAAIsDAAAAAA==&#10;" adj="0,,0" path="m25,13v,3,,5,,7c24,21,24,23,23,24v-2,1,-3,1,-4,2c17,27,15,27,13,27v-2,,-5,,-6,-1c5,25,4,25,3,24,2,23,2,21,1,20,,18,,16,,13,,11,,9,1,7,2,6,2,4,3,3,3,2,5,1,7,v1,,4,,6,c15,,17,,19,v1,1,3,2,4,3c23,4,24,6,25,7v,2,,4,,6xm27,71v,2,,4,,6c26,79,26,80,25,81v-2,1,-3,2,-4,2c19,84,17,84,15,84v-2,,-5,,-6,-1c7,83,6,82,5,81,4,80,4,79,3,77,2,75,2,73,2,71v,-3,,-5,1,-6c4,63,4,61,5,60v,-1,2,-2,4,-2c10,57,13,57,15,57v2,,4,,6,1c22,58,24,59,25,60v,1,1,2,2,5c27,67,27,68,27,71xe" fillcolor="black" stroked="f">
              <v:stroke joinstyle="round"/>
              <v:formulas/>
              <v:path o:connecttype="custom" o:connectlocs="18,13;18,20;17,22;14,24;9,25;5,24;3,22;1,20;0,13;1,7;3,3;5,0;9,0;14,0;17,3;18,7;18,13;20,67;20,73;18,77;15,79;11,80;7,79;3,77;3,73;2,67;3,62;3,58;7,56;11,55;15,56;18,58;20,62;20,67" o:connectangles="0,0,0,0,0,0,0,0,0,0,0,0,0,0,0,0,0,0,0,0,0,0,0,0,0,0,0,0,0,0,0,0,0,0"/>
            </v:shape>
            <v:shape id="AutoShape 261" o:spid="_x0000_s38256" style="position:absolute;left:5188;top:1923;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oZJMMA&#10;AADcAAAADwAAAGRycy9kb3ducmV2LnhtbESPQWvCQBSE7wX/w/KE3uomQkVSV4lawWO1pedH9pkE&#10;s2/T7NPEf98VBI/DzHzDLFaDa9SVulB7NpBOElDEhbc1lwZ+vndvc1BBkC02nsnAjQKslqOXBWbW&#10;93yg61FKFSEcMjRQibSZ1qGoyGGY+JY4eiffOZQou1LbDvsId42eJslMO6w5LlTY0qai4ny8OAP5&#10;9u9zft6ud/1vbjf5VyrTC4oxr+Mh/wAlNMgz/GjvrYFZ+g73M/EI6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oZJMMAAADcAAAADwAAAAAAAAAAAAAAAACYAgAAZHJzL2Rv&#10;d25yZXYueG1sUEsFBgAAAAAEAAQA9QAAAIgDAAAAAA==&#10;" adj="0,,0" path="m24,117v,,,1,-1,2c23,119,22,119,22,119v-1,,-3,1,-4,1c17,120,15,120,13,120v-2,,-4,,-5,c6,120,5,120,4,119v-1,,-1,,-2,c2,119,2,117,2,117l2,39v,-2,,-2,,-2c3,36,4,36,4,36v1,,2,-1,4,-1c9,34,11,35,13,35v3,,4,,5,c20,35,21,35,22,36v1,,1,,1,1c24,37,24,37,24,39r,78xm26,11v,5,-1,8,-3,10c21,23,18,23,13,23,8,23,5,23,3,21,1,19,,16,,12,,7,1,5,3,3,5,1,8,,13,v5,,8,1,10,2c25,4,26,7,26,11xe" fillcolor="navy" stroked="f">
              <v:stroke joinstyle="round"/>
              <v:formulas/>
              <v:path o:connecttype="custom" o:connectlocs="20,113;19,115;19,115;16,116;11,116;6,116;4,115;2,115;2,113;2,37;2,35;4,34;6,33;11,33;16,33;19,34;19,35;20,37;20,113;22,11;19,21;11,23;3,21;0,12;3,3;11,0;19,2;22,11" o:connectangles="0,0,0,0,0,0,0,0,0,0,0,0,0,0,0,0,0,0,0,0,0,0,0,0,0,0,0,0"/>
            </v:shape>
            <v:shape id="Freeform 262" o:spid="_x0000_s38255" style="position:absolute;left:523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QFMcA&#10;AADcAAAADwAAAGRycy9kb3ducmV2LnhtbESPT2vCQBTE74V+h+UVeil14x9Cia6iBUEoHrQWPL5k&#10;X5PQ7Ns0u8bVT98tCB6HmfkNM1sE04ieOldbVjAcJCCIC6trLhUcPtevbyCcR9bYWCYFF3KwmD8+&#10;zDDT9sw76ve+FBHCLkMFlfdtJqUrKjLoBrYljt637Qz6KLtS6g7PEW4aOUqSVBqsOS5U2NJ7RcXP&#10;/mQU5P2Er19hVR62L/lvHtzmNP44KvX8FJZTEJ6Cv4dv7Y1WkA5T+D8Tj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ZEBTHAAAA3AAAAA8AAAAAAAAAAAAAAAAAmAIAAGRy&#10;cy9kb3ducmV2LnhtbFBLBQYAAAAABAAEAPUAAACMAwAAAAA=&#10;" path="m75,84v,,,1,-1,2c74,86,73,86,73,86v-1,,-2,1,-4,1c67,87,66,87,64,87v-2,,-4,,-6,c57,87,56,87,55,86v-1,,-1,,-2,-1c53,84,53,84,53,84r,-46c53,35,53,32,52,30v,-2,-2,-5,-3,-6c48,23,47,21,45,20,44,19,42,19,40,19v-3,,-6,1,-9,3c28,24,25,27,22,31r,53c22,84,22,85,22,85v-1,,-2,1,-2,1c19,86,18,87,16,87v-1,,-3,,-5,c9,87,7,87,6,87v-1,,-3,,-4,-1c1,86,1,86,1,86,,86,,84,,84l,5c,4,,4,1,3v,,,,1,c3,3,4,2,5,2v1,-1,3,,5,c11,2,13,2,14,2v1,,2,,3,1c18,3,18,3,19,3v,,,1,,2l19,14c23,10,28,6,32,3,37,,41,,46,v6,,10,1,14,3c63,4,66,7,69,10v2,2,4,6,4,10c74,24,75,29,75,35r,49e" fillcolor="navy" stroked="f">
              <v:path o:connecttype="custom" o:connectlocs="71,80;70,82;69,82;65,83;60,83;55,83;53,82;51,81;51,80;51,36;50,28;47,22;43,20;38,19;29,22;20,29;20,80;20,81;19,82;16,83;11,83;6,83;2,82;1,82;0,80;0,5;1,3;2,3;5,2;10,2;14,2;17,3;19,3;19,5;19,14;30,3;44,0;56,3;65,10;69,20;71,33;71,80" o:connectangles="0,0,0,0,0,0,0,0,0,0,0,0,0,0,0,0,0,0,0,0,0,0,0,0,0,0,0,0,0,0,0,0,0,0,0,0,0,0,0,0,0,0"/>
            </v:shape>
            <v:shape id="Freeform 263" o:spid="_x0000_s38254" style="position:absolute;left:5324;top:1956;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YeMQA&#10;AADcAAAADwAAAGRycy9kb3ducmV2LnhtbESP3YrCMBSE7xd8h3AE79a0Cv5Uo4igLLLi+vMAh+bY&#10;FpuTkkTtvv1GEPZymJlvmPmyNbV4kPOVZQVpPwFBnFtdcaHgct58TkD4gKyxtkwKfsnDctH5mGOm&#10;7ZOP9DiFQkQI+wwVlCE0mZQ+L8mg79uGOHpX6wyGKF0htcNnhJtaDpJkJA1WHBdKbGhdUn473Y2C&#10;7+3QHqZr/AnpYTO9ue2umOx3SvW67WoGIlAb/sPv9pdWMErH8DoTj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b2HjEAAAA3AAAAA8AAAAAAAAAAAAAAAAAmAIAAGRycy9k&#10;b3ducmV2LnhtbFBLBQYAAAAABAAEAPUAAACJAwAAAAA=&#10;" path="m64,70v,2,,3,,4c64,75,64,76,64,77v,1,,1,-1,2c63,79,63,80,62,80v-1,1,-2,2,-4,3c56,83,55,85,52,86v-2,,-4,1,-6,2c43,88,41,88,38,88,31,88,26,87,22,86,17,84,13,81,10,77,7,73,4,69,3,64,1,59,,53,,46,,38,1,31,3,25,5,20,8,15,12,11,16,7,19,5,24,3,29,2,34,,40,v2,,4,,7,1c49,2,51,2,53,3v2,,3,1,5,2c60,6,61,7,61,7v1,1,2,1,2,2c63,10,63,10,64,11v,,,1,,3c64,15,64,16,64,17v,4,,6,-1,7c63,25,61,27,61,27v-1,,-2,-1,-3,-2c56,25,55,24,54,23,52,21,50,21,48,20,47,19,43,19,41,19v-6,,-11,2,-14,6c25,30,23,36,23,44v,5,1,8,1,11c25,59,26,61,27,63v2,3,4,4,6,5c35,69,38,70,41,70v3,,6,-1,8,-1c51,68,53,66,55,65v1,-1,3,-2,4,-3c60,61,61,61,61,61v1,,2,,2,c63,62,63,62,64,63v,1,,2,,3c65,67,64,69,64,70e" fillcolor="navy" stroked="f">
              <v:path o:connecttype="custom" o:connectlocs="60,66;60,70;60,73;59,75;58,76;54,79;48,82;44,84;36,84;20,82;10,73;3,62;0,44;3,23;12,11;22,3;38,0;45,1;49,3;54,5;57,7;59,9;60,11;60,14;60,17;59,22;57,25;54,23;50,22;46,20;39,19;25,23;21,42;22,53;25,61;31,65;39,66;47,65;51,63;55,60;57,59;59,59;60,61;60,64;60,66" o:connectangles="0,0,0,0,0,0,0,0,0,0,0,0,0,0,0,0,0,0,0,0,0,0,0,0,0,0,0,0,0,0,0,0,0,0,0,0,0,0,0,0,0,0,0,0,0"/>
            </v:shape>
            <v:shape id="AutoShape 264" o:spid="_x0000_s38253" style="position:absolute;left:5399;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SItsMA&#10;AADcAAAADwAAAGRycy9kb3ducmV2LnhtbERPy2rCQBTdF/oPwy10U3SiFJXoJKhYKLiqD9DdTeZ2&#10;kpq5EzJTTf/eWRRcHs57kfe2EVfqfO1YwWiYgCAuna7ZKDjsPwYzED4ga2wck4I/8pBnz08LTLW7&#10;8Rddd8GIGMI+RQVVCG0qpS8rsuiHriWO3LfrLIYIOyN1h7cYbhs5TpKJtFhzbKiwpXVF5WX3axVw&#10;8m5Ccfo5X1ab49QUb7NNsS2Ven3pl3MQgfrwEP+7P7WCySiujWfiEZD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SItsMAAADcAAAADwAAAAAAAAAAAAAAAACYAgAAZHJzL2Rv&#10;d25yZXYueG1sUEsFBgAAAAAEAAQA9QAAAIgDAAAAAA==&#10;" adj="0,,0" path="m77,42v,3,-1,4,-2,6c74,50,72,50,70,50r-48,c22,53,23,56,23,59v1,3,3,5,4,7c29,69,31,70,34,70v2,1,6,2,10,2c47,72,51,72,53,71v3,,6,-1,8,-1c64,69,65,68,66,67v2,,3,,4,c70,67,71,67,71,67v,1,1,1,1,1c72,68,73,70,73,70v,1,,2,,4c73,75,73,76,73,78v,1,,1,-1,2c72,80,72,81,72,82v-1,,-1,,-1,1c71,83,69,84,68,84v-2,1,-4,2,-7,3c58,87,56,88,52,88v-3,1,-7,1,-11,1c35,89,28,88,23,86,18,84,14,82,10,78,6,75,4,70,2,65,1,59,,53,,45,,38,1,32,2,27,4,21,7,16,10,12,14,8,18,5,23,3,28,,34,,40,v6,,12,1,16,3c61,4,65,7,68,11v4,3,5,8,6,12c75,28,77,33,77,38r,4xm55,36c55,29,54,25,51,21,48,17,45,16,39,16v-3,,-5,,-7,1c30,19,28,20,27,21v-1,2,-3,4,-4,7c22,30,22,33,22,36r33,xe" fillcolor="navy" stroked="f">
              <v:stroke joinstyle="round"/>
              <v:formulas/>
              <v:path o:connecttype="custom" o:connectlocs="73,40;71,46;66,48;20,48;21,57;25,64;32,66;42,68;51,67;57,66;62,65;66,65;67,65;68,65;69,66;69,70;69,74;68,76;68,78;67,79;64,80;57,83;50,84;39,85;21,82;10,74;2,63;0,43;2,25;10,12;21,3;38,0;54,3;64,11;70,22;73,36;73,40;53,34;49,21;37,16;30,17;25,21;21,26;20,34;53,34" o:connectangles="0,0,0,0,0,0,0,0,0,0,0,0,0,0,0,0,0,0,0,0,0,0,0,0,0,0,0,0,0,0,0,0,0,0,0,0,0,0,0,0,0,0,0,0,0"/>
            </v:shape>
            <v:shape id="Freeform 265" o:spid="_x0000_s38252" style="position:absolute;left:549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eHHMUA&#10;AADcAAAADwAAAGRycy9kb3ducmV2LnhtbESP0WoCMRRE3wv+Q7hCX0rNWovo1ihaKNoHwaofcElu&#10;dxeTm2UT19WvN0Khj8PMnGFmi85Z0VITKs8KhoMMBLH2puJCwfHw9ToBESKyQeuZFFwpwGLee5ph&#10;bvyFf6jdx0IkCIccFZQx1rmUQZfkMAx8TZy8X984jEk2hTQNXhLcWfmWZWPpsOK0UGJNnyXp0/7s&#10;FFCr7fttbVaj68vIfk/0Fne3qVLP/W75ASJSF//Df+2NUTAeTuFxJh0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4ccxQAAANwAAAAPAAAAAAAAAAAAAAAAAJgCAABkcnMv&#10;ZG93bnJldi54bWxQSwUGAAAAAAQABAD1AAAAigM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6,12;46,17;46,21;45,22;44,22;42,22;40,22;37,21;36,21;32,21;29,22;25,26;20,32;20,80;19,82;18,82;14,83;11,83;6,83;2,82;0,82;0,80;0,5;0,3;2,3;5,2;10,2;12,2;15,3;17,3;17,5;17,15;23,7;28,3;32,0;37,0;38,0;41,0;44,1;45,2;46,3;46,4;46,7;46,12" o:connectangles="0,0,0,0,0,0,0,0,0,0,0,0,0,0,0,0,0,0,0,0,0,0,0,0,0,0,0,0,0,0,0,0,0,0,0,0,0,0,0,0,0,0,0,0"/>
            </v:shape>
            <v:shape id="Freeform 266" o:spid="_x0000_s38251" style="position:absolute;left:5550;top:1937;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sNr8A&#10;AADcAAAADwAAAGRycy9kb3ducmV2LnhtbERPTYvCMBC9L/gfwgje1tQe2lJNi4gLe/GgK3gdmrEp&#10;NpPSRK3/3hyEPT7e96aebC8eNPrOsYLVMgFB3Djdcavg/PfzXYDwAVlj75gUvMhDXc2+Nlhq9+Qj&#10;PU6hFTGEfYkKTAhDKaVvDFn0SzcQR+7qRoshwrGVesRnDLe9TJMkkxY7jg0GB9oZam6nu1WQX3KX&#10;52mxu2WHM6XONLbdF0ot5tN2DSLQFP7FH/evVpClcX48E4+ArN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qw2vwAAANwAAAAPAAAAAAAAAAAAAAAAAJgCAABkcnMvZG93bnJl&#10;di54bWxQSwUGAAAAAAQABAD1AAAAhAMAAAAA&#10;" path="m55,95v,2,,5,,6c54,102,54,104,54,104v-1,1,-1,1,-3,1c50,106,49,106,48,106v-2,1,-3,1,-4,2c42,108,40,108,38,108v-4,,-7,-1,-11,-2c24,105,21,103,19,101,17,99,15,96,15,92,14,89,13,84,13,80r,-40l4,40c3,40,2,39,2,37,1,36,,34,,30,,29,,27,,26,,25,1,24,2,23v,-1,,-1,,-1c2,22,3,21,4,21r9,l13,4v,-1,,-1,1,-1c14,3,14,2,15,2v1,,2,-1,4,-2c20,,22,,24,v2,,4,,5,c31,,32,1,33,2v,,1,,1,1c35,3,35,3,35,4r,17l52,21v1,,1,,2,1c54,23,54,23,54,23v,1,1,2,1,3c56,27,55,29,55,30v,4,,6,-1,7c54,38,53,40,52,40r-17,l35,76v,4,1,8,2,9c39,87,41,89,44,89v1,,2,,4,-1c49,88,49,88,50,88v,-1,1,-1,1,-1c52,87,53,87,53,87r1,c54,87,54,88,55,88v,1,,2,,3c56,92,55,93,55,95e" fillcolor="navy" stroked="f">
              <v:path o:connecttype="custom" o:connectlocs="51,91;51,97;50,100;47,101;44,102;41,104;36,104;25,102;17,97;14,88;13,78;13,38;4,38;2,35;0,28;0,26;2,23;2,22;4,21;13,21;13,4;14,3;14,2;17,0;22,0;27,0;31,2;32,3;33,4;33,21;48,21;50,22;50,23;51,26;51,28;50,35;48,38;33,38;33,74;35,81;41,85;44,84;46,84;47,83;49,83;50,83;51,84;51,87;51,91" o:connectangles="0,0,0,0,0,0,0,0,0,0,0,0,0,0,0,0,0,0,0,0,0,0,0,0,0,0,0,0,0,0,0,0,0,0,0,0,0,0,0,0,0,0,0,0,0,0,0,0,0"/>
            </v:shape>
            <v:shape id="Freeform 267" o:spid="_x0000_s38250" style="position:absolute;left:5622;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1Bp8YA&#10;AADcAAAADwAAAGRycy9kb3ducmV2LnhtbESP3WoCMRSE74W+QzgFb4pm/UHs1ihtQdSLQv15gENy&#10;urs0OVk26br69EYoeDnMzDfMYtU5K1pqQuVZwWiYgSDW3lRcKDgd14M5iBCRDVrPpOBCAVbLp94C&#10;c+PPvKf2EAuRIBxyVFDGWOdSBl2SwzD0NXHyfnzjMCbZFNI0eE5wZ+U4y2bSYcVpocSaPkvSv4c/&#10;p4BabafXjfmYXF4mdjfXX/h9fVWq/9y9v4GI1MVH+L+9NQpm4xHcz6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1Bp8YAAADcAAAADwAAAAAAAAAAAAAAAACYAgAAZHJz&#10;L2Rvd25yZXYueG1sUEsFBgAAAAAEAAQA9QAAAIsDA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6,12;46,17;46,21;45,22;44,22;42,22;40,22;37,21;36,21;32,21;29,22;25,26;20,32;20,80;19,82;18,82;14,83;11,83;6,83;2,82;0,82;0,80;0,5;0,3;2,3;5,2;10,2;12,2;15,3;17,3;17,5;17,15;23,7;28,3;32,0;37,0;38,0;41,0;44,1;45,2;46,3;46,4;46,7;46,12" o:connectangles="0,0,0,0,0,0,0,0,0,0,0,0,0,0,0,0,0,0,0,0,0,0,0,0,0,0,0,0,0,0,0,0,0,0,0,0,0,0,0,0,0,0,0,0"/>
            </v:shape>
            <v:shape id="AutoShape 268" o:spid="_x0000_s38249" style="position:absolute;left:5677;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MW4MEA&#10;AADcAAAADwAAAGRycy9kb3ducmV2LnhtbESPQYvCMBSE78L+h/AWvIim24NINS3istSr7f6AR/Ns&#10;yzYvJYm1/nsjCHscZuYb5lDMZhATOd9bVvC1SUAQN1b33Cr4rX/WOxA+IGscLJOCB3ko8o/FATNt&#10;73yhqQqtiBD2GSroQhgzKX3TkUG/sSNx9K7WGQxRulZqh/cIN4NMk2QrDfYcFzoc6dRR81fdjIKq&#10;rN3q3N9cXX6HcrRHaU+rSanl53zcgwg0h//wu33WCrZpCq8z8QjI/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TFuDBAAAA3AAAAA8AAAAAAAAAAAAAAAAAmAIAAGRycy9kb3du&#10;cmV2LnhtbFBLBQYAAAAABAAEAPUAAACGAwAAAAA=&#10;" adj="0,,0" path="m72,84v,1,-1,2,-1,2c70,87,70,87,68,87v-1,,-3,,-5,c60,87,58,87,57,87v-1,,-2,-1,-3,-1c54,86,54,85,54,84r,-6c50,81,47,84,42,86v-4,2,-8,3,-13,3c24,89,21,88,17,87,13,86,11,84,8,82,5,80,3,78,2,74,1,71,,67,,63,,58,1,54,3,51v1,-3,4,-6,8,-8c14,41,19,39,24,38v6,-1,12,-2,18,-2l50,36r,-4c50,29,50,27,50,25,49,23,48,21,47,20,46,19,45,19,42,18,40,17,38,17,36,17v-4,,-8,,-11,1c23,19,20,20,17,21v-2,1,-4,2,-5,3c11,25,10,25,8,25v,,-1,,-1,-1c6,24,6,23,6,23,6,22,5,21,4,20v,-1,,-3,,-4c4,14,4,12,5,11,6,10,6,10,7,8,8,7,9,7,11,6,12,4,15,4,18,3,21,2,24,1,27,v4,,7,,10,c44,,49,,53,2v5,1,8,3,11,5c67,10,68,13,70,17v2,4,2,8,2,14l72,84xm52,50r-8,c40,50,37,50,34,51v-3,,-4,2,-6,3c26,55,25,56,25,57v-1,1,-2,4,-2,5c23,66,25,69,27,70v2,2,5,3,8,3c39,73,42,72,44,71v3,-2,6,-4,8,-7l52,50xe" fillcolor="navy" stroked="f">
              <v:stroke joinstyle="round"/>
              <v:formulas/>
              <v:path o:connecttype="custom" o:connectlocs="68,80;67,82;64,83;59,83;53,83;52,82;52,80;52,74;40,82;27,85;17,83;8,78;2,70;0,61;3,49;11,41;22,36;40,34;48,34;48,30;48,23;45,20;40,18;34,17;23,18;17,21;12,22;8,23;7,22;6,22;4,20;4,16;5,11;7,8;11,6;18,3;25,0;35,0;51,2;60,7;66,17;68,29;68,80;50,48;42,48;32,49;26,52;23,55;21,60;25,66;33,69;42,67;50,62;50,48" o:connectangles="0,0,0,0,0,0,0,0,0,0,0,0,0,0,0,0,0,0,0,0,0,0,0,0,0,0,0,0,0,0,0,0,0,0,0,0,0,0,0,0,0,0,0,0,0,0,0,0,0,0,0,0,0,0"/>
            </v:shape>
            <v:shape id="Freeform 269" o:spid="_x0000_s38248" style="position:absolute;left:577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5McYA&#10;AADcAAAADwAAAGRycy9kb3ducmV2LnhtbESPQWvCQBSE74L/YXlCL6KbapGSuootFATxUGvB40v2&#10;NQlm36bZNa7+elcQehxm5htmvgymFh21rrKs4HmcgCDOra64ULD//hy9gnAeWWNtmRRcyMFy0e/N&#10;MdX2zF/U7XwhIoRdigpK75tUSpeXZNCNbUMcvV/bGvRRtoXULZ4j3NRykiQzabDiuFBiQx8l5cfd&#10;ySjIuhe+/oT3Yr8dZn9ZcOvTdHNQ6mkQVm8gPAX/H36011rBbDKF+5l4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J5McYAAADcAAAADwAAAAAAAAAAAAAAAACYAgAAZHJz&#10;L2Rvd25yZXYueG1sUEsFBgAAAAAEAAQA9QAAAIsDAAAAAA==&#10;" path="m75,84v,,,1,,2c74,86,74,86,73,86v-1,,-2,1,-3,1c68,87,66,87,64,87v-2,,-3,,-5,c57,87,56,87,55,86v,,-1,,-1,-1c53,84,53,84,53,84r,-46c53,35,53,32,53,30,52,28,51,25,50,24,49,23,47,21,46,20,44,19,42,19,40,19v-3,,-6,1,-8,3c29,24,25,27,23,31r,53c23,84,23,85,22,85v-1,,-1,1,-2,1c20,86,18,87,17,87v-2,,-4,,-5,c10,87,8,87,6,87v-1,,-2,,-3,-1c2,86,2,86,1,86,,86,,84,,84l,5c,4,,4,1,3v1,,1,,2,c4,3,4,2,6,2v1,-1,2,,4,c12,2,13,2,15,2v1,,2,,2,1c18,3,19,3,19,3v1,,,1,,2l19,14c24,10,28,6,33,3,37,,42,,46,v6,,11,1,14,3c63,4,67,7,69,10v2,2,4,6,5,10c74,24,75,29,75,35r,49e" fillcolor="navy" stroked="f">
              <v:path o:connecttype="custom" o:connectlocs="71,80;71,82;69,82;66,83;60,83;56,83;53,82;52,81;51,80;51,36;51,28;48,22;44,20;38,19;30,22;21,29;21,80;20,81;19,82;17,83;12,83;6,83;3,82;1,82;0,80;0,5;1,3;3,3;6,2;10,2;15,2;17,3;19,3;19,5;19,14;31,3;44,0;56,3;65,10;70,20;71,33;71,80" o:connectangles="0,0,0,0,0,0,0,0,0,0,0,0,0,0,0,0,0,0,0,0,0,0,0,0,0,0,0,0,0,0,0,0,0,0,0,0,0,0,0,0,0,0"/>
            </v:shape>
            <v:shape id="Freeform 270" o:spid="_x0000_s38247" style="position:absolute;left:5862;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rc3cMA&#10;AADcAAAADwAAAGRycy9kb3ducmV2LnhtbESPUWvCQBCE3wv+h2MLfaubpkUk9ZQqCPWpGvsDltya&#10;C83thdypSX+9Vyj4OMzMN8xiNbhWXbgPjRcNL9MMFEvlTSO1hu/j9nkOKkQSQ60X1jBygNVy8rCg&#10;wvirHPhSxloliISCNNgYuwIxVJYdhanvWJJ38r2jmGRfo+npmuCuxTzLZuiokbRgqeON5eqnPDsN&#10;28P6hBb34+/oBfPayC5+vWr99Dh8vIOKPMR7+L/9aTTM8jf4O5OOA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rc3cMAAADcAAAADwAAAAAAAAAAAAAAAACYAgAAZHJzL2Rv&#10;d25yZXYueG1sUEsFBgAAAAAEAAQA9QAAAIgDAAAAAA==&#10;" path="m60,62v,4,-1,8,-2,12c56,77,53,80,50,82v-3,2,-7,4,-11,5c35,88,31,89,26,89v-3,,-6,,-9,-1c14,88,12,87,10,87,8,86,7,85,5,84,3,84,3,83,2,83,1,82,1,81,,80,,79,,76,,74,,72,,71,,70,,69,,68,,67v,,1,-1,1,-1c2,66,2,66,3,66v,,1,,2,1c7,67,8,69,10,69v3,1,4,2,7,3c19,72,22,73,25,73v2,,4,,6,-1c33,72,34,71,35,71v1,-1,2,-2,2,-4c38,66,38,65,38,63v,-1,,-3,-1,-4c35,58,34,57,33,55,31,54,29,54,26,53,24,51,22,51,20,50,17,49,14,48,12,46,10,45,8,44,6,42,4,40,3,38,2,35,1,32,,29,,25,,21,1,18,3,15,4,12,6,9,9,7,12,4,15,3,19,2,23,,27,,32,v3,,5,,7,c42,1,44,1,46,2v1,,3,1,4,1c51,4,52,4,53,5v1,1,1,1,1,1c54,7,55,7,55,8v,,,1,,2c55,11,55,12,55,14v,1,,2,,3c55,19,55,19,55,20v,,-1,1,-1,1c54,21,53,21,52,21v,,-1,,-2,-1c49,20,48,19,46,19,44,18,42,17,41,17,39,16,35,16,33,16v-2,,-4,,-6,c26,17,25,17,24,18v-1,1,-2,2,-2,3c21,22,21,23,21,24v,2,1,4,2,5c24,30,25,31,27,32v3,1,4,2,7,2c36,35,38,36,41,37v2,1,4,3,6,4c50,42,52,44,54,45v1,2,3,5,4,7c59,54,60,58,60,62e" fillcolor="navy" stroked="f">
              <v:path o:connecttype="custom" o:connectlocs="56,60;54,70;46,78;37,83;24,85;15,84;10,83;5,80;2,79;0,76;0,70;0,66;0,65;1,64;3,64;5,65;10,66;15,68;23,69;29,68;33,67;35,65;36,61;35,57;31,53;24,51;18,48;12,44;6,40;2,33;0,23;3,15;9,7;17,2;30,0;37,0;43,2;46,3;49,5;50,6;51,8;51,10;51,14;51,17;51,20;50,21;48,21;46,20;43,19;39,17;31,16;25,16;22,18;20,21;19,22;21,27;25,30;32,32;39,35;44,39;50,43;54,50;56,60" o:connectangles="0,0,0,0,0,0,0,0,0,0,0,0,0,0,0,0,0,0,0,0,0,0,0,0,0,0,0,0,0,0,0,0,0,0,0,0,0,0,0,0,0,0,0,0,0,0,0,0,0,0,0,0,0,0,0,0,0,0,0,0,0,0,0"/>
            </v:shape>
            <v:shape id="AutoShape 271" o:spid="_x0000_s38246" style="position:absolute;left:5938;top:1925;width:139;height:139;visibility:visible;mso-wrap-style:none;v-text-anchor:middle" coordsize="141,1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XU7cQA&#10;AADcAAAADwAAAGRycy9kb3ducmV2LnhtbESPQWvCQBSE7wX/w/IEb3VjwFBSVykFwXgQkvbQ4yP7&#10;zIZm34bsRpN/7wqFHoeZ+YbZHSbbiRsNvnWsYLNOQBDXTrfcKPj+Or6+gfABWWPnmBTM5OGwX7zs&#10;MNfuziXdqtCICGGfowITQp9L6WtDFv3a9cTRu7rBYohyaKQe8B7htpNpkmTSYstxwWBPn4bq32q0&#10;CsZLi6M0p58Mr5tjOVNx7tNCqdVy+ngHEWgK/+G/9kkryNItPM/EIyD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V1O3EAAAA3AAAAA8AAAAAAAAAAAAAAAAAmAIAAGRycy9k&#10;b3ducmV2LnhtbFBLBQYAAAAABAAEAPUAAACJAwAAAAA=&#10;" adj="0,,0" path="m140,50v,4,,9,-1,13c139,68,138,72,136,76v-1,4,-3,8,-5,11c129,90,127,94,124,96v-3,2,-6,5,-10,6c110,104,106,105,101,105v-3,,-6,,-8,-1c91,103,89,102,87,101v-2,-1,-3,-2,-5,-4c81,96,81,94,80,92v-3,2,-4,4,-7,6c71,100,69,101,67,102v-3,1,-4,1,-7,2c58,105,56,105,54,105v-3,,-5,-1,-7,-2c44,103,43,102,41,101v-2,-1,-3,-3,-3,-4c37,95,35,93,35,92,34,90,34,88,34,86v,-2,-1,-5,-1,-6c33,77,33,73,34,70v,-3,1,-7,2,-10c37,56,38,53,40,50v2,-4,4,-7,6,-9c48,38,52,36,55,34v4,-1,8,-2,12,-2c69,32,71,32,72,33v2,,4,1,5,2c79,36,80,37,82,38v2,2,3,3,4,5l88,37v,-2,1,-2,2,-3c92,34,94,33,97,33v1,,2,,3,1c101,34,102,34,103,34v,1,,1,1,1c105,35,104,36,104,37l97,76v-2,4,-1,7,,9c97,88,100,88,103,88v2,,4,,6,-2c111,85,112,84,114,82v1,-2,2,-4,2,-7c117,72,118,70,119,67v,-3,1,-5,1,-8c120,56,120,54,120,51v,-5,,-9,-1,-13c118,34,115,30,112,26v-3,-3,-8,-5,-14,-7c93,17,86,16,77,16v-5,,-10,1,-16,2c56,19,52,21,49,22v-3,2,-7,5,-10,8c36,33,33,35,31,39v-1,3,-4,7,-5,11c25,54,23,57,22,60v,4,-1,8,-2,12c20,75,20,79,20,83v,6,,12,2,17c23,105,26,110,29,113v4,4,8,6,14,8c48,123,56,124,64,124v5,,9,,13,-1c81,123,84,122,87,121v2,-1,5,-1,7,-2c95,119,97,119,97,119v1,,1,,1,c98,119,99,120,99,120v,1,,2,,3c99,124,99,125,99,127v,1,,2,,3c99,131,99,131,99,132v-1,,,1,-1,2c98,134,98,135,98,135v-1,,-2,1,-4,1c93,137,90,137,87,138v-3,1,-7,1,-11,2c72,140,68,140,63,140v-12,,-21,-1,-29,-4c26,134,20,130,15,126,10,121,6,115,4,108,1,101,,93,,84,,80,1,75,1,70,2,65,3,60,4,55,5,50,8,45,10,41v2,-5,5,-9,8,-13c21,23,25,20,29,16v4,-3,8,-6,13,-8c47,5,53,3,59,2,65,1,72,,80,v10,,19,1,27,3c114,5,121,9,126,13v5,4,9,11,11,16c139,35,140,43,140,50xm81,58c79,55,77,52,76,51,74,49,72,48,69,48v-2,,-4,1,-5,2c63,51,60,52,59,54v-1,1,-2,3,-3,5c55,62,55,63,54,65v,3,-1,4,-1,7c53,74,52,75,52,77v,3,1,6,2,8c55,88,58,88,61,88v1,,2,,3,c65,87,67,86,68,86v1,-1,3,-2,4,-4c73,81,76,80,77,77l81,58xe" fillcolor="navy" stroked="f">
              <v:stroke joinstyle="round"/>
              <v:formulas/>
              <v:path o:connecttype="custom" o:connectlocs="135,61;127,85;110,100;91,102;80,95;71,96;58,102;45,101;36,95;34,84;34,68;38,48;53,34;70,33;80,36;86,35;95,33;101,34;102,35;95,83;105,84;112,73;116,57;115,36;96,19;59,18;37,30;26,48;20,70;22,98;41,117;75,119;92,115;96,115;97,119;97,126;96,130;92,132;74,136;34,132;4,104;1,68;10,39;29,16;57,2;104,3;133,29;79,56;67,46;57,52;52,63;50,75;59,86;66,84;75,75" o:connectangles="0,0,0,0,0,0,0,0,0,0,0,0,0,0,0,0,0,0,0,0,0,0,0,0,0,0,0,0,0,0,0,0,0,0,0,0,0,0,0,0,0,0,0,0,0,0,0,0,0,0,0,0,0,0,0"/>
            </v:shape>
            <v:shape id="AutoShape 272" o:spid="_x0000_s38245" style="position:absolute;left:6098;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s60MgA&#10;AADcAAAADwAAAGRycy9kb3ducmV2LnhtbESPT2sCMRTE7wW/Q3gFL0WzlbLU1ShWtLRCwX8Hj8/N&#10;62Zx87Jsoq799E2h4HGYmd8w42lrK3GhxpeOFTz3ExDEudMlFwr2u2XvFYQPyBorx6TgRh6mk87D&#10;GDPtrryhyzYUIkLYZ6jAhFBnUvrckEXfdzVx9L5dYzFE2RRSN3iNcFvJQZKk0mLJccFgTXND+Wl7&#10;tgoWL6vhj9k8vR2+PmfH9fuyyN1trVT3sZ2NQARqwz383/7QCtJBCn9n4hGQk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KzrQyAAAANwAAAAPAAAAAAAAAAAAAAAAAJgCAABk&#10;cnMvZG93bnJldi54bWxQSwUGAAAAAAQABAD1AAAAjQMAAAAA&#10;" adj="0,,0" path="m23,117v,,,1,,2c22,119,22,119,21,119v,,-2,1,-3,1c16,120,14,120,13,120v-3,,-4,,-6,c6,120,5,120,4,119v-2,,-2,,-2,c1,119,1,117,1,117l1,39v,-2,,-2,1,-2c2,36,3,36,4,36v,,2,-1,3,-1c8,34,10,35,13,35v2,,3,,5,c19,35,20,35,21,36v1,,1,,2,1c23,37,23,37,23,39r,78xm25,11v,5,-1,8,-3,10c21,23,17,23,12,23,7,23,4,23,2,21,1,19,,16,,12,,7,1,5,2,3,4,1,7,,13,v4,,8,1,9,2c24,4,25,7,25,11xe" fillcolor="navy" stroked="f">
              <v:stroke joinstyle="round"/>
              <v:formulas/>
              <v:path o:connecttype="custom" o:connectlocs="19,113;19,115;18,115;16,116;11,116;6,116;4,115;2,115;1,113;1,37;2,35;4,34;6,33;11,33;16,33;18,34;19,35;19,37;19,113;21,11;18,21;10,23;2,21;0,12;2,3;11,0;18,2;21,11" o:connectangles="0,0,0,0,0,0,0,0,0,0,0,0,0,0,0,0,0,0,0,0,0,0,0,0,0,0,0,0"/>
            </v:shape>
            <v:shape id="Freeform 273" o:spid="_x0000_s38244" style="position:absolute;left:614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l/MscA&#10;AADcAAAADwAAAGRycy9kb3ducmV2LnhtbESPT2vCQBTE7wW/w/KEXopuaotK6iq2UBCkB/+Bx5fs&#10;axLMvk2za9z66bsFweMwM79hZotgatFR6yrLCp6HCQji3OqKCwX73edgCsJ5ZI21ZVLwSw4W897D&#10;DFNtL7yhbusLESHsUlRQet+kUrq8JINuaBvi6H3b1qCPsi2kbvES4aaWoyQZS4MVx4USG/ooKT9t&#10;z0ZB1r3y9RDei/3XU/aTBbc6v6yPSj32w/INhKfg7+Fbe6UVjEcT+D8Tj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5fzLHAAAA3AAAAA8AAAAAAAAAAAAAAAAAmAIAAGRy&#10;cy9kb3ducmV2LnhtbFBLBQYAAAAABAAEAPUAAACMAwAAAAA=&#10;" path="m75,84v,,,1,-1,2c74,86,73,86,72,86v,,-1,1,-3,1c67,87,66,87,64,87v-2,,-4,,-6,c57,87,55,87,55,86v-1,,-1,,-2,-1c53,84,53,84,53,84r,-46c53,35,53,32,52,30,51,28,50,25,49,24,48,23,47,21,45,20,44,19,42,19,40,19v-3,,-6,1,-9,3c28,24,25,27,22,31r,53c22,84,22,85,21,85v,,-1,1,-1,1c19,86,17,87,16,87v-1,,-3,,-5,c9,87,7,87,6,87v-2,,-3,,-4,-1c1,86,1,86,,86v,,,-2,,-2l,5c,4,,4,,3v1,,1,,2,c3,3,4,2,5,2v1,-1,3,,5,c11,2,13,2,14,2v1,,2,,3,1c17,3,18,3,19,3v,,,1,,2l19,14c23,10,28,6,32,3,37,,41,,46,v5,,10,1,13,3c63,4,66,7,69,10v2,2,3,6,4,10c74,24,75,29,75,35r,49e" fillcolor="navy" stroked="f">
              <v:path o:connecttype="custom" o:connectlocs="71,80;70,82;68,82;65,83;60,83;55,83;53,82;51,81;51,80;51,36;50,28;47,22;43,20;38,19;29,22;20,29;20,80;19,81;19,82;16,83;11,83;6,83;2,82;0,82;0,80;0,5;0,3;2,3;5,2;10,2;14,2;17,3;19,3;19,5;19,14;30,3;44,0;56,3;65,10;69,20;71,33;71,80" o:connectangles="0,0,0,0,0,0,0,0,0,0,0,0,0,0,0,0,0,0,0,0,0,0,0,0,0,0,0,0,0,0,0,0,0,0,0,0,0,0,0,0,0,0"/>
            </v:shape>
            <v:shape id="Freeform 274" o:spid="_x0000_s38243" style="position:absolute;left:6234;top:1956;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0bcMAA&#10;AADaAAAADwAAAGRycy9kb3ducmV2LnhtbERPS4vCMBC+C/6HMMLeNNWDaNcoq7APWQR1Ba9DMzZl&#10;m0lJYu3+eyMseBo+vucsVp2tRUs+VI4VjEcZCOLC6YpLBaef9+EMRIjIGmvHpOCPAqyW/d4Cc+1u&#10;fKD2GEuRQjjkqMDE2ORShsKQxTByDXHiLs5bjAn6UmqPtxRuaznJsqm0WHFqMNjQxlDxe7xaBfsp&#10;r8/b+bc5HSY7v9Vr+mg/r0q9DLq3VxCRuvgU/7u/dJoPj1ceVy7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0bcMAAAADaAAAADwAAAAAAAAAAAAAAAACYAgAAZHJzL2Rvd25y&#10;ZXYueG1sUEsFBgAAAAAEAAQA9QAAAIUDAAAAAA==&#10;" path="m64,70v,2,,3,,4c64,75,63,76,63,77v,1,,1,,2c62,79,62,80,61,80v,1,-2,2,-4,3c56,83,54,85,52,86v-2,,-5,1,-7,2c42,88,40,88,37,88,31,88,26,87,21,86,16,84,12,81,9,77,6,73,4,69,2,64,,59,,53,,46,,38,1,31,2,25,4,20,7,15,11,11,15,7,18,5,23,3,29,2,33,,39,v3,,5,,7,1c48,2,50,2,52,3v3,,4,1,5,2c59,6,60,7,61,7v,1,1,1,1,2c62,10,63,10,63,11v1,,,1,,3c63,15,63,16,63,17v,4,,6,,7c62,25,61,27,60,27v-1,,-2,-1,-3,-2c56,25,55,24,53,23,51,21,50,21,48,20,46,19,43,19,40,19v-6,,-10,2,-13,6c24,30,22,36,22,44v,5,1,8,1,11c24,59,25,61,27,63v2,3,3,4,5,5c35,69,38,70,40,70v3,,6,-1,8,-1c51,68,52,66,54,65v2,-1,3,-2,4,-3c59,61,60,61,61,61v,,1,,1,c62,62,63,62,63,63v1,1,,2,1,3c64,67,64,69,64,70e" fillcolor="navy" stroked="f">
              <v:path o:connecttype="custom" o:connectlocs="60,66;60,70;59,73;59,75;57,76;53,79;48,82;43,84;35,84;19,82;9,73;2,62;0,44;2,23;11,11;21,3;37,0;44,1;48,3;53,5;57,7;58,9;59,11;59,14;59,17;59,22;56,25;53,23;49,22;46,20;38,19;25,23;20,42;21,53;25,61;30,65;38,66;46,65;50,63;54,60;57,59;58,59;59,61;60,64;60,66" o:connectangles="0,0,0,0,0,0,0,0,0,0,0,0,0,0,0,0,0,0,0,0,0,0,0,0,0,0,0,0,0,0,0,0,0,0,0,0,0,0,0,0,0,0,0,0,0"/>
            </v:shape>
            <v:shape id="AutoShape 275" o:spid="_x0000_s38242" style="position:absolute;left:6308;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TnkMYA&#10;AADcAAAADwAAAGRycy9kb3ducmV2LnhtbESPQWvCQBSE74L/YXkFL1I3FbFpdJUqCgVP2hbq7SX7&#10;uolm34bsqum/7xaEHoeZ+YaZLztbiyu1vnKs4GmUgCAunK7YKPh43z6mIHxA1lg7JgU/5GG56Pfm&#10;mGl34z1dD8GICGGfoYIyhCaT0hclWfQj1xBH79u1FkOUrZG6xVuE21qOk2QqLVYcF0psaF1ScT5c&#10;rAJOJibkX6fjebX5fDb5MN3ku0KpwUP3OgMRqAv/4Xv7TSuYjl/g70w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TnkMYAAADcAAAADwAAAAAAAAAAAAAAAACYAgAAZHJz&#10;L2Rvd25yZXYueG1sUEsFBgAAAAAEAAQA9QAAAIsDAAAAAA==&#10;" adj="0,,0" path="m77,42v,3,-1,4,-2,6c74,50,72,50,70,50r-47,c23,53,23,56,24,59v,3,2,5,4,7c29,69,32,70,34,70v2,1,6,2,10,2c48,72,51,72,54,71v3,,5,-1,8,-1c64,69,66,68,67,67v1,,3,,3,c71,67,71,67,71,67v,1,1,1,1,1c72,68,73,70,73,70v,1,,2,,4c73,75,73,76,73,78v,1,,1,-1,2c72,80,72,81,72,82v-1,,-1,,-1,1c71,83,70,84,68,84v-2,1,-3,2,-6,3c59,87,56,88,53,88v-4,1,-7,1,-11,1c35,89,29,88,24,86,18,84,14,82,10,78,6,75,4,70,3,65,1,59,,53,,45,,38,1,32,3,27,4,21,7,16,11,12,14,8,18,5,23,3,28,,34,,40,v6,,12,1,17,3c61,4,65,7,68,11v4,3,6,8,7,12c76,28,77,33,77,38r,4xm57,36c57,29,56,25,53,21,51,17,47,16,42,16v-3,,-6,,-8,1c32,19,30,20,29,21v-1,2,-2,4,-3,7c25,30,25,33,25,36r32,xe" fillcolor="navy" stroked="f">
              <v:stroke joinstyle="round"/>
              <v:formulas/>
              <v:path o:connecttype="custom" o:connectlocs="73,40;71,46;66,48;21,48;22,57;26,64;32,66;42,68;52,67;58,66;63,65;66,65;67,65;68,65;69,66;69,70;69,74;68,76;68,78;67,79;64,80;58,83;51,84;40,85;22,82;10,74;3,63;0,43;3,25;11,12;21,3;38,0;55,3;64,11;71,22;73,36;73,40;55,34;51,21;40,16;32,17;27,21;24,26;23,34;55,34" o:connectangles="0,0,0,0,0,0,0,0,0,0,0,0,0,0,0,0,0,0,0,0,0,0,0,0,0,0,0,0,0,0,0,0,0,0,0,0,0,0,0,0,0,0,0,0,0"/>
            </v:shape>
            <v:shape id="Freeform 276" o:spid="_x0000_s38241" style="position:absolute;left:6404;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0C8MIA&#10;AADcAAAADwAAAGRycy9kb3ducmV2LnhtbERPXWvCMBR9H/gfwhX2NtNNkNkZRYZjY4piJ/h6aa5N&#10;WXNTkqyt/948CHs8nO/FarCN6MiH2rGC50kGgrh0uuZKwenn4+kVRIjIGhvHpOBKAVbL0cMCc+16&#10;PlJXxEqkEA45KjAxtrmUoTRkMUxcS5y4i/MWY4K+ktpjn8JtI1+ybCYt1pwaDLb0bqj8Lf6sAn09&#10;ffd2Mz9svDTb7nM/Xe/4rNTjeFi/gYg0xH/x3f2lFcymaX46k46A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vQLwwgAAANwAAAAPAAAAAAAAAAAAAAAAAJgCAABkcnMvZG93&#10;bnJldi54bWxQSwUGAAAAAAQABAD1AAAAhwM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7,12;47,17;46,21;45,22;44,22;42,22;40,22;38,21;37,21;33,21;29,22;25,26;20,32;20,80;20,82;18,82;15,83;12,83;6,83;3,82;1,82;0,80;0,5;1,3;3,3;5,2;10,2;13,2;15,3;17,3;17,5;17,15;23,7;28,3;33,0;37,0;39,0;41,0;44,1;45,2;46,3;46,4;47,7;47,12" o:connectangles="0,0,0,0,0,0,0,0,0,0,0,0,0,0,0,0,0,0,0,0,0,0,0,0,0,0,0,0,0,0,0,0,0,0,0,0,0,0,0,0,0,0,0,0"/>
            </v:shape>
            <v:shape id="Freeform 277" o:spid="_x0000_s38240" style="position:absolute;left:6460;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tc8UA&#10;AADcAAAADwAAAGRycy9kb3ducmV2LnhtbESPQWvCQBSE74L/YXmCN92oVdqYjYgg9FBLtYL09sg+&#10;k2D2bdjdmvjvu4VCj8PMfMNkm9404k7O15YVzKYJCOLC6ppLBefP/eQZhA/IGhvLpOBBHjb5cJBh&#10;qm3HR7qfQikihH2KCqoQ2lRKX1Rk0E9tSxy9q3UGQ5SulNphF+GmkfMkWUmDNceFClvaVVTcTt9G&#10;QfexOz551/Z4CF+Hy/tj+aLflkqNR/12DSJQH/7Df+1XrWC1mMH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Ym1zxQAAANwAAAAPAAAAAAAAAAAAAAAAAJgCAABkcnMv&#10;ZG93bnJldi54bWxQSwUGAAAAAAQABAD1AAAAigMAAAAA&#10;" path="m55,95v,2,,5,-1,6c54,102,54,104,53,104v,1,-1,1,-2,1c50,106,49,106,47,106v-1,1,-3,1,-4,2c42,108,40,108,38,108v-5,,-8,-1,-12,-2c23,105,21,103,19,101,16,99,15,96,14,92,13,89,12,84,12,80r,-40l3,40c2,40,2,39,1,37,,36,,34,,30,,29,,27,,26,,25,,24,1,23,2,22,2,22,2,22v,,1,-1,1,-1l12,21,12,4v,-1,,-1,1,-1c13,3,13,2,15,2v1,,1,-1,3,-2c20,,21,,23,v2,,4,,6,c30,,32,1,32,2v1,,1,,2,1c34,3,34,3,34,4r,17l51,21v1,,2,,2,1c54,23,54,23,54,23v,1,,2,1,3c55,27,55,29,55,30v,4,-1,6,-1,7c53,38,53,40,51,40r-17,l34,76v,4,1,8,3,9c38,87,40,89,43,89v2,,3,,4,-1c48,88,49,88,49,88v1,-1,1,-1,2,-1c51,87,52,87,53,87r,c53,87,54,88,54,88v1,1,,2,1,3c55,92,55,93,55,95e" fillcolor="navy" stroked="f">
              <v:path o:connecttype="custom" o:connectlocs="51,91;50,97;49,100;47,101;43,102;40,104;36,104;24,102;17,97;14,88;12,78;12,38;3,38;1,35;0,28;0,26;1,23;2,22;3,21;12,21;12,4;13,3;14,2;16,0;21,0;27,0;30,2;32,3;32,4;32,21;47,21;49,22;50,23;51,26;51,28;50,35;47,38;32,38;32,74;35,81;40,85;43,84;45,84;47,83;49,83;49,83;50,84;51,87;51,91" o:connectangles="0,0,0,0,0,0,0,0,0,0,0,0,0,0,0,0,0,0,0,0,0,0,0,0,0,0,0,0,0,0,0,0,0,0,0,0,0,0,0,0,0,0,0,0,0,0,0,0,0"/>
            </v:shape>
            <v:shape id="Freeform 278" o:spid="_x0000_s38239" style="position:absolute;left:6531;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5HMUA&#10;AADcAAAADwAAAGRycy9kb3ducmV2LnhtbESPQWsCMRSE7wX/Q3hCb5qtgrSrUUSUllpaqoLXx+a5&#10;Wbp5WZJ0d/33jSD0OMzMN8xi1dtatORD5VjB0zgDQVw4XXGp4HTcjZ5BhIissXZMCq4UYLUcPCww&#10;167jb2oPsRQJwiFHBSbGJpcyFIYshrFriJN3cd5iTNKXUnvsEtzWcpJlM2mx4rRgsKGNoeLn8GsV&#10;6OvpvbPbl6+tl2bfvn5O1x98Vupx2K/nICL18T98b79pBbPpBG5n0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zkcxQAAANwAAAAPAAAAAAAAAAAAAAAAAJgCAABkcnMv&#10;ZG93bnJldi54bWxQSwUGAAAAAAQABAD1AAAAigM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7,12;47,17;46,21;45,22;44,22;42,22;40,22;38,21;37,21;33,21;29,22;25,26;20,32;20,80;20,82;18,82;15,83;12,83;6,83;3,82;1,82;0,80;0,5;1,3;3,3;5,2;10,2;13,2;15,3;17,3;17,5;17,15;23,7;28,3;33,0;37,0;39,0;41,0;44,1;45,2;46,3;46,4;47,7;47,12" o:connectangles="0,0,0,0,0,0,0,0,0,0,0,0,0,0,0,0,0,0,0,0,0,0,0,0,0,0,0,0,0,0,0,0,0,0,0,0,0,0,0,0,0,0,0,0"/>
            </v:shape>
            <v:shape id="AutoShape 279" o:spid="_x0000_s38238" style="position:absolute;left:6586;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lpsEA&#10;AADcAAAADwAAAGRycy9kb3ducmV2LnhtbESP0YrCMBRE34X9h3AX9kU03RVEqmkRF6mvtn7Apbm2&#10;xeamJLHWv98sCD4OM3OG2eWT6cVIzneWFXwvExDEtdUdNwou1XGxAeEDssbeMil4koc8+5jtMNX2&#10;wWcay9CICGGfooI2hCGV0tctGfRLOxBH72qdwRCla6R2+Ihw08ufJFlLgx3HhRYHOrRU38q7UVAW&#10;lZufururit9QDHYv7WE+KvX1Oe23IAJN4R1+tU9awXq1gv8z8QjI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GJabBAAAA3AAAAA8AAAAAAAAAAAAAAAAAmAIAAGRycy9kb3du&#10;cmV2LnhtbFBLBQYAAAAABAAEAPUAAACGAwAAAAA=&#10;" adj="0,,0" path="m72,84v,1,,2,-1,2c71,87,70,87,69,87v-2,,-4,,-6,c60,87,59,87,58,87v-2,,-3,-1,-3,-1c54,86,54,85,54,84r,-6c51,81,47,84,43,86v-4,2,-9,3,-14,3c25,89,21,88,17,87,13,86,11,84,8,82,5,80,4,78,3,74,1,71,,67,,63,,58,1,54,3,51v2,-3,5,-6,8,-8c14,41,19,39,25,38v5,-1,11,-2,18,-2l51,36r,-4c51,29,51,27,50,25v,-2,-2,-4,-3,-5c46,19,45,19,43,18,40,17,39,17,36,17v-4,,-7,,-10,1c23,19,20,20,18,21v-2,1,-4,2,-5,3c12,25,10,25,9,25v-1,,-1,,-2,-1c6,24,6,23,6,23,6,22,5,21,5,20v-1,-1,,-3,,-4c5,14,5,12,5,11,6,10,6,10,7,8,8,7,9,7,11,6,13,4,16,4,18,3,21,2,24,1,27,v4,,7,,11,c44,,49,,54,2v4,1,7,3,10,5c67,10,69,13,71,17v1,4,1,8,1,14l72,84xm51,50r-9,c38,50,35,50,33,51v-3,,-5,2,-7,3c25,55,23,56,23,57v-1,1,-1,4,-1,5c22,66,23,69,25,70v2,2,5,3,9,3c37,73,40,72,43,71v3,-2,5,-4,8,-7l51,50xe" fillcolor="navy" stroked="f">
              <v:stroke joinstyle="round"/>
              <v:formulas/>
              <v:path o:connecttype="custom" o:connectlocs="68,80;67,82;65,83;59,83;54,83;52,82;52,80;52,74;41,82;27,85;17,83;8,78;3,70;0,61;3,49;11,41;23,36;41,34;49,34;49,30;48,23;45,20;41,18;34,17;24,18;18,21;13,22;9,23;7,22;6,22;5,20;5,16;5,11;7,8;11,6;18,3;25,0;36,0;52,2;60,7;67,17;68,29;68,80;49,48;40,48;31,49;24,52;21,55;20,60;23,66;32,69;41,67;49,62;49,48" o:connectangles="0,0,0,0,0,0,0,0,0,0,0,0,0,0,0,0,0,0,0,0,0,0,0,0,0,0,0,0,0,0,0,0,0,0,0,0,0,0,0,0,0,0,0,0,0,0,0,0,0,0,0,0,0,0"/>
            </v:shape>
            <v:shape id="Freeform 280" o:spid="_x0000_s38237" style="position:absolute;left:668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J3mMYA&#10;AADcAAAADwAAAGRycy9kb3ducmV2LnhtbESPQWvCQBSE7wX/w/IEL0U3VpGSuooKBUF6qLXg8SX7&#10;mgSzb2N2jau/vlsQehxm5htmvgymFh21rrKsYDxKQBDnVldcKDh8vQ9fQTiPrLG2TApu5GC56D3N&#10;MdX2yp/U7X0hIoRdigpK75tUSpeXZNCNbEMcvR/bGvRRtoXULV4j3NTyJUlm0mDFcaHEhjYl5af9&#10;xSjIuinfv8O6OHw8Z+csuO1lsjsqNeiH1RsIT8H/hx/trVYwm0zh70w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J3mMYAAADcAAAADwAAAAAAAAAAAAAAAACYAgAAZHJz&#10;L2Rvd25yZXYueG1sUEsFBgAAAAAEAAQA9QAAAIsDAAAAAA==&#10;" path="m75,84v,,,1,,2c74,86,73,86,73,86v-1,,-2,1,-3,1c68,87,66,87,64,87v-2,,-4,,-5,c57,87,56,87,55,86v,,-1,,-1,-1c53,84,53,84,53,84r,-46c53,35,53,32,53,30,52,28,51,25,50,24,49,23,47,21,46,20,44,19,42,19,40,19v-3,,-6,1,-8,3c29,24,25,27,22,31r,53c22,84,22,85,22,85v-1,,-1,1,-2,1c20,86,18,87,17,87v-2,,-4,,-5,c9,87,8,87,6,87v-1,,-2,,-3,-1c1,86,1,86,1,86,,86,,84,,84l,5c,4,,4,1,3v,,,,2,c4,3,4,2,5,2v2,-1,3,,5,c12,2,13,2,15,2v1,,2,,2,1c18,3,18,3,19,3v1,,,1,,2l19,14c24,10,28,6,33,3,37,,42,,46,v6,,10,1,14,3c63,4,67,7,69,10v2,2,4,6,4,10c74,24,75,29,75,35r,49e" fillcolor="navy" stroked="f">
              <v:path o:connecttype="custom" o:connectlocs="71,80;71,82;69,82;66,83;60,83;56,83;53,82;52,81;51,80;51,36;51,28;48,22;44,20;38,19;30,22;20,29;20,80;20,81;19,82;17,83;12,83;6,83;3,82;1,82;0,80;0,5;1,3;3,3;5,2;10,2;15,2;17,3;19,3;19,5;19,14;31,3;44,0;56,3;65,10;69,20;71,33;71,80" o:connectangles="0,0,0,0,0,0,0,0,0,0,0,0,0,0,0,0,0,0,0,0,0,0,0,0,0,0,0,0,0,0,0,0,0,0,0,0,0,0,0,0,0,0"/>
            </v:shape>
            <v:shape id="Freeform 281" o:spid="_x0000_s38236" style="position:absolute;left:6771;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8MA&#10;AADcAAAADwAAAGRycy9kb3ducmV2LnhtbESP3WrCQBSE7wu+w3IE7+pJlYqkrlIFQa9afx7gkD1m&#10;Q7NnQ3bVxKd3C4VeDjPzDbNYda5WN25D5UXD2zgDxVJ4U0mp4Xzavs5BhUhiqPbCGnoOsFoOXhaU&#10;G3+XA9+OsVQJIiEnDTbGJkcMhWVHYewbluRdfOsoJtmWaFq6J7ircZJlM3RUSVqw1PDGcvFzvDoN&#10;28P6gha/+0fvBSelkX38mmo9GnafH6Aid/E//NfeGQ2z6Tv8nklHA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m8MAAADcAAAADwAAAAAAAAAAAAAAAACYAgAAZHJzL2Rv&#10;d25yZXYueG1sUEsFBgAAAAAEAAQA9QAAAIgDAAAAAA==&#10;" path="m60,62v,4,,8,-2,12c56,77,53,80,51,82v-3,2,-7,4,-11,5c36,88,31,89,26,89v-3,,-6,,-8,-1c15,88,13,87,10,87,9,86,7,85,5,84,3,84,3,83,2,83,2,82,1,81,1,80,,79,,76,,74,,72,,71,,70,,69,1,68,1,67v,,,-1,1,-1c2,66,2,66,3,66v,,2,,3,1c7,67,9,69,11,69v2,1,4,2,6,3c19,72,23,73,26,73v2,,4,,5,-1c33,72,34,71,35,71v1,-1,2,-2,2,-4c38,66,39,65,39,63v,-1,-1,-3,-2,-4c36,58,35,57,33,55,31,54,29,54,27,53,24,51,22,51,20,50,18,49,15,48,13,46,10,45,9,44,6,42,4,40,3,38,2,35,1,32,1,29,1,25v,-4,,-7,2,-10c5,12,6,9,9,7,12,4,15,3,19,2,23,,28,,32,v3,,5,,8,c42,1,44,1,46,2v2,,3,1,5,1c52,4,53,4,53,5v1,1,1,1,1,1c54,7,55,7,55,8v,,1,1,1,2c56,11,56,12,56,14v,1,,2,,3c56,19,55,19,55,20v,,-1,1,-1,1c54,21,53,21,53,21v-1,,-1,,-2,-1c49,20,48,19,47,19,45,18,43,17,41,17,39,16,36,16,33,16v-2,,-3,,-5,c26,17,26,17,24,18v-1,1,-1,2,-2,3c22,22,22,23,22,24v,2,,4,1,5c24,30,26,31,28,32v2,1,4,2,6,2c36,35,39,36,41,37v2,1,4,3,7,4c50,42,52,44,54,45v2,2,3,5,4,7c60,54,60,58,60,62e" fillcolor="navy" stroked="f">
              <v:path o:connecttype="custom" o:connectlocs="56,60;54,70;47,78;38,83;24,85;16,84;10,83;5,80;2,79;1,76;0,70;0,66;1,65;2,64;3,64;6,65;11,66;15,68;24,69;29,68;33,67;35,65;37,61;35,57;31,53;25,51;18,48;13,44;6,40;2,33;1,23;3,15;9,7;17,2;30,0;38,0;43,2;47,3;49,5;50,6;51,8;52,10;52,14;52,17;51,20;50,21;49,21;47,20;44,19;39,17;31,16;26,16;22,18;20,21;20,22;21,27;26,30;32,32;39,35;44,39;50,43;54,50;56,60" o:connectangles="0,0,0,0,0,0,0,0,0,0,0,0,0,0,0,0,0,0,0,0,0,0,0,0,0,0,0,0,0,0,0,0,0,0,0,0,0,0,0,0,0,0,0,0,0,0,0,0,0,0,0,0,0,0,0,0,0,0,0,0,0,0,0"/>
            </v:shape>
            <v:shape id="Freeform 282" o:spid="_x0000_s38235" style="position:absolute;left:684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KDMQA&#10;AADcAAAADwAAAGRycy9kb3ducmV2LnhtbESPQWvCQBSE7wX/w/KE3uquFYKkrlJEQbAXrYjHR/Z1&#10;kyb7NmS3Sfz3bqHQ4zAz3zCrzega0VMXKs8a5jMFgrjwpmKr4fK5f1mCCBHZYOOZNNwpwGY9eVph&#10;bvzAJ+rP0YoE4ZCjhjLGNpcyFCU5DDPfEifvy3cOY5KdlabDIcFdI1+VyqTDitNCiS1tSyrq84/T&#10;sFCqv97JfNyO1oZiN6jld11r/Twd399ARBrjf/ivfTAaskUGv2fSE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higzEAAAA3AAAAA8AAAAAAAAAAAAAAAAAmAIAAGRycy9k&#10;b3ducmV2LnhtbFBLBQYAAAAABAAEAPUAAACJAwAAAAA=&#10;" path="m26,13v,5,-1,9,-3,11c21,26,18,27,13,27,8,27,4,26,2,24,1,22,,19,,14,,8,1,4,2,2,4,1,8,,13,v5,,8,1,10,2c25,4,26,8,26,13e" fillcolor="navy" stroked="f">
              <v:path o:connecttype="custom" o:connectlocs="22,11;19,20;11,23;2,20;0,12;2,2;11,0;19,2;22,11" o:connectangles="0,0,0,0,0,0,0,0,0"/>
            </v:shape>
            <v:shape id="Freeform 283" o:spid="_x0000_s38234" style="position:absolute;left:6896;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ahMYA&#10;AADcAAAADwAAAGRycy9kb3ducmV2LnhtbESPS2vDMBCE74X8B7GF3hq5CeThRgkhpLS0pSEPyHWx&#10;tpaJtTKSajv/vgoUehxm5htmseptLVryoXKs4GmYgSAunK64VHA6vjzOQISIrLF2TAquFGC1HNwt&#10;MNeu4z21h1iKBOGQowITY5NLGQpDFsPQNcTJ+3beYkzSl1J77BLc1nKUZRNpseK0YLChjaHicvix&#10;CvT19N7Z7Xy39dJ8tK9f4/Unn5V6uO/XzyAi9fE//Nd+0wom4ync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SahMYAAADcAAAADwAAAAAAAAAAAAAAAACYAgAAZHJz&#10;L2Rvd25yZXYueG1sUEsFBgAAAAAEAAQA9QAAAIsDAAAAAA==&#10;" path="m51,12v,3,,4,,5c51,19,50,20,50,21v,1,,1,-1,2c49,23,49,23,48,23v-1,,-1,,-2,c46,23,45,22,44,22v-1,,-1,-1,-2,-1c41,21,40,21,39,21v-1,,-3,,-4,c34,22,33,23,32,24v-2,,-3,3,-5,4c25,30,24,32,22,34r,50c22,84,22,85,22,86v-1,,-1,,-2,c20,86,18,87,17,87v-2,,-4,,-5,c9,87,8,87,6,87v-1,,-2,,-3,-1c1,86,1,86,1,86,,86,,84,,84l,5c,4,,4,1,3v,,,,2,c4,3,4,2,5,2v2,-1,3,,5,c12,2,13,2,15,2v1,,2,,2,1c18,3,18,3,19,3v1,,,1,,2l19,15v2,-3,4,-5,6,-8c28,5,29,4,30,3,32,2,34,1,35,v1,,3,,5,c41,,42,,43,v1,,2,,2,c46,,47,1,48,1v1,,1,1,1,1c49,3,50,3,50,3v1,,,1,,1c50,5,51,6,51,7v,1,,3,,5e" fillcolor="navy" stroked="f">
              <v:path o:connecttype="custom" o:connectlocs="47,12;47,17;46,21;45,22;44,22;42,22;40,22;38,21;37,21;33,21;30,22;25,26;20,32;20,80;20,82;18,82;15,83;12,83;6,83;3,82;1,82;0,80;0,5;1,3;3,3;5,2;10,2;13,2;15,3;17,3;17,5;17,15;23,7;28,3;33,0;37,0;39,0;41,0;44,1;45,2;46,3;46,4;47,7;47,12" o:connectangles="0,0,0,0,0,0,0,0,0,0,0,0,0,0,0,0,0,0,0,0,0,0,0,0,0,0,0,0,0,0,0,0,0,0,0,0,0,0,0,0,0,0,0,0"/>
            </v:shape>
            <v:shape id="AutoShape 284" o:spid="_x0000_s38233" style="position:absolute;left:695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NLZcIA&#10;AADcAAAADwAAAGRycy9kb3ducmV2LnhtbERPTYvCMBC9C/sfwizsTVMtiFSjqCiIB2F1YT0OzdgU&#10;m0ltUu36681hwePjfc8Wna3EnRpfOlYwHCQgiHOnSy4U/Jy2/QkIH5A1Vo5JwR95WMw/ejPMtHvw&#10;N92PoRAxhH2GCkwIdSalzw1Z9ANXE0fu4hqLIcKmkLrBRwy3lRwlyVhaLDk2GKxpbSi/HlurYNOm&#10;h3Qb3O3Z7n/Pz9HK5PtLp9TXZ7ecggjUhbf4373TCsZpXBvPxCM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s0tlwgAAANwAAAAPAAAAAAAAAAAAAAAAAJgCAABkcnMvZG93&#10;bnJldi54bWxQSwUGAAAAAAQABAD1AAAAhwMAAAAA&#10;" adj="0,,0" path="m84,44v,6,-2,13,-3,18c79,68,77,72,73,76v-4,4,-8,7,-13,10c54,88,48,89,40,89,34,89,27,88,22,86,17,84,13,81,10,78,6,74,4,69,2,64,,59,,52,,45,,38,1,32,2,27,4,21,7,16,10,12,14,8,18,6,23,3,29,1,35,,43,v7,,13,1,18,3c66,4,70,7,73,11v4,4,7,9,8,14c83,30,84,37,84,44xm61,45v,-4,-1,-8,-1,-11c59,31,58,28,57,25,56,23,53,21,51,20,49,19,46,17,42,17v-3,,-7,1,-9,2c31,20,29,22,27,25v-2,3,-3,5,-4,8c23,37,22,40,22,44v,4,1,8,1,11c24,58,25,61,26,64v1,3,4,4,6,5c35,70,38,71,42,71v3,,6,,8,-1c52,69,55,67,56,64v2,-3,3,-5,4,-8c60,53,61,49,61,45xe" fillcolor="navy" stroked="f">
              <v:stroke joinstyle="round"/>
              <v:formulas/>
              <v:path o:connecttype="custom" o:connectlocs="80,42;77,60;69,72;58,82;38,85;21,82;10,74;2,62;0,43;2,25;10,12;21,3;41,0;59,3;69,11;77,23;80,42;59,43;58,32;55,23;49,20;40,17;31,19;25,23;21,31;21,42;21,53;24,62;30,66;40,67;48,66;54,62;58,54;59,43" o:connectangles="0,0,0,0,0,0,0,0,0,0,0,0,0,0,0,0,0,0,0,0,0,0,0,0,0,0,0,0,0,0,0,0,0,0"/>
            </v:shape>
            <v:shape id="AutoShape 285" o:spid="_x0000_s38232" style="position:absolute;left:7047;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QQMMA&#10;AADcAAAADwAAAGRycy9kb3ducmV2LnhtbESPzYrCMBSF94LvEK7gTlPHQbQ2igwIunDGquD20lzb&#10;YnNTmljr208GBlwezs/HSdadqURLjSstK5iMIxDEmdUl5wou5+1oDsJ5ZI2VZVLwIgfrVb+XYKzt&#10;k1NqTz4XYYRdjAoK7+tYSpcVZNCNbU0cvJttDPogm1zqBp9h3FTyI4pm0mDJgVBgTV8FZffTwwTu&#10;9yu1Lj3c5fWH7We6P05xclRqOOg2SxCeOv8O/7d3WsFsuoC/M+EI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QQMMAAADcAAAADwAAAAAAAAAAAAAAAACYAgAAZHJzL2Rv&#10;d25yZXYueG1sUEsFBgAAAAAEAAQA9QAAAIgDAAAAAA==&#10;" adj="0,,0" path="m32,13v,3,,5,,7c32,21,31,23,29,24v-1,1,-2,1,-3,2c24,27,22,27,20,27v-2,,-5,,-6,-1c12,25,11,25,10,24,8,23,8,21,8,20,8,18,7,16,7,13,7,11,7,9,8,7,8,6,8,4,10,3,11,2,12,1,14,v1,,3,,6,c23,,24,,26,v1,1,2,2,3,3c31,4,31,6,32,7v,2,,4,,6xm34,66v,3,-1,5,-1,7c33,75,33,76,32,78v-1,2,-1,4,-2,5c29,85,28,87,27,88l16,105v,,-1,1,-2,1c14,107,13,107,13,108v-1,,-2,,-3,c9,108,8,108,7,108v-2,,-3,,-4,c1,108,1,108,,108v,-1,,-2,,-2c,105,,105,,104l10,80r,-14c10,65,10,63,11,62v1,-1,1,-3,2,-3c14,58,16,58,17,58v1,,3,-1,5,-1c24,57,26,57,28,58v1,,2,,3,1c32,59,33,61,33,62v1,1,1,3,1,4xe" fillcolor="black" stroked="f">
              <v:stroke joinstyle="round"/>
              <v:formulas/>
              <v:path o:connecttype="custom" o:connectlocs="28,13;28,20;25,24;24,26;18,27;12,26;8,24;8,20;7,13;8,7;8,3;12,0;18,0;24,0;25,3;28,7;28,13;30,64;29,71;28,76;26,80;24,84;14,101;12,102;11,104;8,104;7,104;3,104;0,104;0,102;0,100;8,78;8,64;9,60;11,57;15,56;20,55;25,56;27,57;29,60;30,64" o:connectangles="0,0,0,0,0,0,0,0,0,0,0,0,0,0,0,0,0,0,0,0,0,0,0,0,0,0,0,0,0,0,0,0,0,0,0,0,0,0,0,0,0"/>
            </v:shape>
            <v:shape id="Freeform 286" o:spid="_x0000_s38231" style="position:absolute;left:7138;top:1928;width:155;height:114;visibility:visible;mso-wrap-style:none;v-text-anchor:middle" coordsize="157,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sV8EA&#10;AADcAAAADwAAAGRycy9kb3ducmV2LnhtbERPS2sCMRC+C/0PYYTeNFFaH1ujSKGgQg+1XrwNm+nu&#10;YjJZNqmu/945FHr8+N6rTR+8ulKXmsgWJmMDiriMruHKwun7Y7QAlTKyQx+ZLNwpwWb9NFhh4eKN&#10;v+h6zJWSEE4FWqhzbgutU1lTwDSOLbFwP7ELmAV2lXYd3iQ8eD01ZqYDNiwNNbb0XlN5Of4G6U3T&#10;cD5s5+7gPc5fL+bTuP3S2udhv30DlanP/+I/985ZmL3IfDkjR0Cv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P7FfBAAAA3AAAAA8AAAAAAAAAAAAAAAAAmAIAAGRycy9kb3du&#10;cmV2LnhtbFBLBQYAAAAABAAEAPUAAACGAwAAAAA=&#10;" path="m129,109v,1,-1,2,-2,4c127,114,126,114,125,114v-2,1,-3,1,-5,1c118,115,116,115,113,115v-4,,-7,,-9,c102,115,101,115,100,114v-1,,-3,-1,-3,-1c96,112,96,110,96,109l78,37,60,109v,1,-1,2,-1,3c58,113,58,114,57,114v-2,1,-3,1,-6,1c50,115,47,115,44,115v-3,,-6,,-8,c34,115,32,115,31,114v-1,,-2,-1,-3,-1c28,112,28,110,27,109l2,9c1,7,,6,,4,,3,1,3,2,2,2,,3,1,5,v2,,4,,7,c15,,17,,19,v1,,2,1,3,1c23,1,24,2,24,3v,,,1,1,2l45,92,65,5v1,,1,-1,1,-2c67,3,67,2,68,2v2,,2,-1,4,-2c74,,76,,78,v3,,5,,7,c87,,88,1,89,2v,,2,,2,1c92,4,92,4,92,5r22,87l134,5v,-1,,-1,,-2c135,3,135,2,136,2v1,,2,-1,3,-2c141,,143,,146,v2,,5,,6,c153,,155,1,155,2v1,,1,1,1,3c156,7,156,8,155,10r-26,99e" fillcolor="black" stroked="f">
              <v:path o:connecttype="custom" o:connectlocs="125,105;123,109;121,110;116,111;111,111;102,111;98,110;95,109;94,105;76,35;76,35;58,105;57,108;55,110;49,111;42,111;36,111;31,110;28,109;27,105;2,9;0,4;2,2;5,0;12,0;19,0;22,1;24,3;25,5;43,88;43,88;63,5;64,3;66,2;70,0;76,0;83,0;87,2;89,3;90,5;112,88;112,88;130,5;130,3;132,2;135,0;142,0;148,0;151,2;152,5;151,10;125,105" o:connectangles="0,0,0,0,0,0,0,0,0,0,0,0,0,0,0,0,0,0,0,0,0,0,0,0,0,0,0,0,0,0,0,0,0,0,0,0,0,0,0,0,0,0,0,0,0,0,0,0,0,0,0,0"/>
            </v:shape>
            <v:shape id="AutoShape 287" o:spid="_x0000_s38230" style="position:absolute;left:7297;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VpJcUA&#10;AADcAAAADwAAAGRycy9kb3ducmV2LnhtbESPQWvCQBSE74L/YXmCN90oNW1SVxGLIJ5sWgq9PbKv&#10;SWj2bciuJvrrXUHwOMzMN8xy3ZtanKl1lWUFs2kEgji3uuJCwffXbvIGwnlkjbVlUnAhB+vVcLDE&#10;VNuOP+mc+UIECLsUFZTeN6mULi/JoJvahjh4f7Y16INsC6lb7ALc1HIeRbE0WHFYKLGhbUn5f3Yy&#10;CpLFZv5rPuJrYl8rrJOf4yGiTqnxqN+8g/DU+2f40d5rBfHLDO5nw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1WklxQAAANwAAAAPAAAAAAAAAAAAAAAAAJgCAABkcnMv&#10;ZG93bnJldi54bWxQSwUGAAAAAAQABAD1AAAAigMAAAAA&#10;" adj="0,,0" path="m77,42v,3,-1,4,-2,6c74,50,72,50,70,50r-48,c22,53,23,56,23,59v1,3,3,5,4,7c29,69,31,70,34,70v2,1,6,2,10,2c47,72,51,72,53,71v3,,6,-1,8,-1c64,69,65,68,67,67v1,,2,,3,c70,67,71,67,71,67v,1,1,1,1,1c72,68,73,70,73,70v,1,,2,,4c73,75,73,76,73,78v,1,,1,-1,2c72,80,72,81,72,82v-1,,-1,,-1,1c71,83,69,84,68,84v-2,1,-4,2,-7,3c59,87,56,88,52,88v-3,1,-6,1,-10,1c35,89,29,88,23,86,18,84,14,82,10,78,6,75,4,70,2,65,1,59,,53,,45,,38,1,32,2,27,4,21,7,16,10,12,14,8,18,5,23,3,28,,34,,40,v6,,12,1,16,3c61,4,65,7,68,11v4,3,5,8,6,12c76,28,77,33,77,38r,4xm55,36c55,29,54,25,51,21,48,17,45,16,39,16v-3,,-5,,-7,1c30,19,28,20,27,21v-1,2,-2,4,-4,7c22,30,22,33,22,36r33,xe" fillcolor="black" stroked="f">
              <v:stroke joinstyle="round"/>
              <v:formulas/>
              <v:path o:connecttype="custom" o:connectlocs="73,40;71,46;66,48;20,48;21,57;25,64;32,66;42,68;51,67;57,66;63,65;66,65;67,65;68,65;69,66;69,70;69,74;68,76;68,78;67,79;64,80;57,83;50,84;40,85;21,82;10,74;2,63;0,43;2,25;10,12;21,3;38,0;54,3;64,11;70,22;73,36;73,40;53,34;49,21;37,16;30,17;25,21;21,26;20,34;53,34" o:connectangles="0,0,0,0,0,0,0,0,0,0,0,0,0,0,0,0,0,0,0,0,0,0,0,0,0,0,0,0,0,0,0,0,0,0,0,0,0,0,0,0,0,0,0,0,0"/>
            </v:shape>
            <v:shape id="AutoShape 288" o:spid="_x0000_s38229" style="position:absolute;left:7393;top:1920;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FVacYA&#10;AADcAAAADwAAAGRycy9kb3ducmV2LnhtbESPzWrCQBSF94W+w3AL7ppJQys1OopKBaUbjSIuL5lr&#10;kpq5EzJjTH36TqHQ5eH8fJzJrDe16Kh1lWUFL1EMgji3uuJCwWG/en4H4TyyxtoyKfgmB7Pp48ME&#10;U21vvKMu84UII+xSVFB636RSurwkgy6yDXHwzrY16INsC6lbvIVxU8skjofSYMWBUGJDy5LyS3Y1&#10;AbI4XfqP407OC/u2HX1u7ticvpQaPPXzMQhPvf8P/7XXWsHwNYHfM+EIy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FVacYAAADcAAAADwAAAAAAAAAAAAAAAACYAgAAZHJz&#10;L2Rvd25yZXYueG1sUEsFBgAAAAAEAAQA9QAAAIsDAAAAAA==&#10;" adj="0,,0" path="m79,80v,7,-1,13,-2,19c75,104,73,109,70,113v-3,4,-7,7,-10,9c55,124,50,125,45,125v-2,,-5,,-7,c36,124,33,123,31,122v-2,-1,-4,-3,-6,-4c23,116,21,114,19,112r,8c19,121,19,121,18,122v,,,,-1,1c16,123,15,123,14,123v-2,1,-3,,-4,c7,123,6,123,5,123v-2,,-2,,-3,c1,122,1,122,1,122v,,-1,-1,-1,-2l,4c,4,,3,1,3,1,2,2,2,2,2,3,2,5,1,6,v1,,3,,5,c14,,15,,16,v2,,3,1,4,2c21,2,21,2,22,3v,,,1,,1l22,47v2,-2,4,-3,6,-5c31,41,32,40,34,39v2,-1,4,-2,6,-2c43,36,45,36,47,36v6,,11,1,15,4c66,42,69,45,71,49v3,4,5,9,6,14c78,68,79,74,79,80xm56,81v,-3,,-6,-1,-10c54,68,53,66,52,63,51,60,49,58,48,57,46,56,43,55,40,55v-1,,-3,,-4,c34,56,33,57,32,58v-1,1,-4,2,-5,4c26,63,24,65,22,68r,26c25,98,28,101,31,103v3,2,6,3,9,3c43,106,45,106,47,104v2,-2,3,-3,5,-5c53,96,54,93,54,90v1,-3,2,-6,2,-9xe" fillcolor="black" stroked="f">
              <v:stroke joinstyle="round"/>
              <v:formulas/>
              <v:path o:connecttype="custom" o:connectlocs="75,78;73,95;66,109;58,118;43,121;36,121;29,118;23,114;19,108;19,116;18,118;17,119;14,119;10,119;5,119;2,119;1,118;0,116;0,4;1,3;2,2;6,0;11,0;16,0;20,2;20,3;20,4;20,45;26,40;32,37;38,35;45,34;59,38;67,47;73,61;75,78;54,79;53,69;50,61;46,55;38,53;34,53;30,56;25,60;20,66;20,92;29,99;38,102;45,100;50,95;52,88;54,79" o:connectangles="0,0,0,0,0,0,0,0,0,0,0,0,0,0,0,0,0,0,0,0,0,0,0,0,0,0,0,0,0,0,0,0,0,0,0,0,0,0,0,0,0,0,0,0,0,0,0,0,0,0,0,0"/>
            </v:shape>
            <v:shape id="AutoShape 289" o:spid="_x0000_s38228" style="position:absolute;left:7492;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X4MQA&#10;AADcAAAADwAAAGRycy9kb3ducmV2LnhtbESPT2sCMRTE7wW/Q3hCbzVbq9KuZpdSLNSb/2g9PjbP&#10;zdLNy7JJNf32RhA8DjPzG2ZRRtuKE/W+cazgeZSBIK6cbrhWsN99Pr2C8AFZY+uYFPyTh7IYPCww&#10;1+7MGzptQy0ShH2OCkwIXS6lrwxZ9CPXESfv6HqLIcm+lrrHc4LbVo6zbCYtNpwWDHb0Yaj63f5Z&#10;BT/LyffqIJeHdRybtaa3acRVp9TjML7PQQSK4R6+tb+0gtnkBa5n0hGQ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U1+DEAAAA3AAAAA8AAAAAAAAAAAAAAAAAmAIAAGRycy9k&#10;b3ducmV2LnhtbFBLBQYAAAAABAAEAPUAAACJAwAAAAA=&#10;" adj="0,,0" path="m25,13v,3,,5,-1,7c23,21,23,23,22,24v-1,1,-3,1,-4,2c16,27,14,27,12,27v-2,,-4,,-6,-1c4,25,3,25,2,24,1,23,1,21,,20,,18,,16,,13,,11,,9,,7,1,6,1,4,2,3,2,2,4,1,6,v2,,4,,6,c14,,17,,18,v1,1,3,2,4,3c22,4,23,6,24,7v1,2,1,4,1,6xm25,71v,2,,4,-1,6c23,79,23,80,22,81v-1,1,-3,2,-4,2c17,84,14,84,12,84v-2,,-4,,-6,-1c4,83,3,82,2,81,1,80,1,79,,77,,75,,73,,71,,68,,66,,65,1,63,1,61,2,60v,-1,2,-2,4,-2c8,57,10,57,12,57v2,,5,,6,1c19,58,21,59,22,60v,1,1,2,2,5c25,67,25,68,25,71xe" fillcolor="black" stroked="f">
              <v:stroke joinstyle="round"/>
              <v:formulas/>
              <v:path o:connecttype="custom" o:connectlocs="21,13;20,20;18,22;16,24;10,25;6,24;2,22;0,20;0,13;0,7;2,3;6,0;10,0;16,0;18,3;20,7;21,13;21,67;20,73;18,77;16,79;10,80;6,79;2,77;0,73;0,67;0,62;2,58;6,56;10,55;16,56;18,58;20,62;21,67" o:connectangles="0,0,0,0,0,0,0,0,0,0,0,0,0,0,0,0,0,0,0,0,0,0,0,0,0,0,0,0,0,0,0,0,0,0"/>
            </v:shape>
            <v:shape id="Freeform 290" o:spid="_x0000_s38227" style="position:absolute;left:7580;top:1920;width:74;height:122;visibility:visible;mso-wrap-style:none;v-text-anchor:middle" coordsize="76,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GQhMUA&#10;AADcAAAADwAAAGRycy9kb3ducmV2LnhtbESPQWvCQBSE74L/YXlCb/qiESmpqxSx2EMFTUu9PrLP&#10;JG32bchuNf333YLgcZiZb5jlureNunDnaycappMEFEvhTC2lho/3l/EjKB9IDDVOWMMve1ivhoMl&#10;ZcZd5ciXPJQqQsRnpKEKoc0QfVGxJT9xLUv0zq6zFKLsSjQdXSPcNjhLkgVaqiUuVNTypuLiO/+x&#10;Gg5vp+0ev/anNE13Ozzi2fWfqPXDqH9+AhW4D/fwrf1qNCzmc/g/E48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ZCExQAAANwAAAAPAAAAAAAAAAAAAAAAAJgCAABkcnMv&#10;ZG93bnJldi54bWxQSwUGAAAAAAQABAD1AAAAigMAAAAA&#10;" path="m75,120v,1,,1,-1,2c74,122,73,122,73,122v-1,,-2,1,-4,1c68,123,66,123,64,123v-2,,-4,,-6,c57,123,56,123,55,122v-1,,-1,,-2,-1c53,121,53,121,53,120r,-45c53,71,53,68,52,66v,-1,-1,-4,-3,-5c48,59,47,58,45,57,44,55,42,55,40,55v-3,,-6,2,-9,3c28,60,25,63,22,67r,53c22,121,22,121,22,121v-1,,-2,1,-2,1c19,122,18,123,17,123v-2,,-4,,-6,c9,123,7,123,6,123v-1,,-3,,-4,-1c1,122,1,122,1,122,,122,,121,,120l,4c,4,,3,1,3,1,2,2,2,2,2,3,2,5,1,6,v1,,3,,5,c14,,15,,17,v1,,2,1,3,2c21,2,21,2,22,3v,,,1,,1l22,47v4,-3,8,-6,12,-8c38,37,42,36,46,36v6,,10,1,14,3c63,41,66,43,69,46v2,3,4,7,4,11c74,61,75,66,75,72r,48e" fillcolor="black" stroked="f">
              <v:path o:connecttype="custom" o:connectlocs="71,116;70,118;69,118;65,119;60,119;55,119;53,118;51,117;51,116;51,73;50,64;47,59;43,55;38,53;29,56;20,65;20,116;20,117;19,118;17,119;11,119;6,119;2,118;1,118;0,116;0,4;1,3;2,2;6,0;11,0;17,0;19,2;20,3;20,4;20,45;32,37;44,34;56,37;65,44;69,55;71,70;71,116" o:connectangles="0,0,0,0,0,0,0,0,0,0,0,0,0,0,0,0,0,0,0,0,0,0,0,0,0,0,0,0,0,0,0,0,0,0,0,0,0,0,0,0,0,0"/>
            </v:shape>
            <v:shape id="Freeform 291" o:spid="_x0000_s38226" style="position:absolute;left:766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sjaMcA&#10;AADcAAAADwAAAGRycy9kb3ducmV2LnhtbESPQWvCQBSE7wX/w/IKvRTdWFqJqatIsdCDhxoVPL5m&#10;n0lo9m3cXTX6691CweMwM98wk1lnGnEi52vLCoaDBARxYXXNpYLN+rOfgvABWWNjmRRcyMNs2nuY&#10;YKbtmVd0ykMpIoR9hgqqENpMSl9UZNAPbEscvb11BkOUrpTa4TnCTSNfkmQkDdYcFyps6aOi4jc/&#10;GgXP16ZbbN14VR82ux+ffy8Xx32q1NNjN38HEagL9/B/+0srGL2+wd+Ze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LI2jHAAAA3AAAAA8AAAAAAAAAAAAAAAAAmAIAAGRy&#10;cy9kb3ducmV2LnhtbFBLBQYAAAAABAAEAPUAAACMAwAAAAA=&#10;" path="m55,95v,2,,5,-1,6c53,102,53,104,53,104v-1,1,-1,1,-2,1c49,106,48,106,47,106v-2,1,-3,1,-4,2c41,108,39,108,38,108v-5,,-8,-1,-12,-2c23,105,21,103,18,101,16,99,14,96,14,92,13,89,12,84,12,80r,-40l3,40c2,40,1,39,1,37,,36,,34,,30,,29,,27,,26,,25,,24,1,23v,-1,,-1,,-1c1,22,2,21,3,21r9,l12,4v,-1,,-1,1,-1c13,3,13,2,14,2v1,,2,-1,4,-2c19,,21,,23,v2,,4,,5,c30,,31,1,32,2v,,1,,2,1c34,3,34,3,34,4r,17l51,21v1,,1,,2,1c53,23,53,23,53,23v,1,1,2,2,3c55,27,55,29,55,30v,4,-1,6,-2,7c53,38,52,40,51,40r-17,l34,76v,4,1,8,2,9c38,87,40,89,43,89v1,,2,,4,-1c48,88,48,88,49,88v,-1,1,-1,2,-1c51,87,52,87,52,87r1,c53,87,53,88,54,88v1,1,,2,1,3c55,92,55,93,55,95e" fillcolor="black" stroked="f">
              <v:path o:connecttype="custom" o:connectlocs="51,91;50,97;49,100;47,101;43,102;40,104;36,104;24,102;16,97;14,88;12,78;12,38;3,38;1,35;0,28;0,26;1,23;1,22;3,21;12,21;12,4;13,3;14,2;16,0;21,0;26,0;30,2;32,3;32,4;32,21;47,21;49,22;49,23;51,26;51,28;49,35;47,38;32,38;32,74;34,81;40,85;43,84;45,84;47,83;48,83;49,83;50,84;51,87;51,91" o:connectangles="0,0,0,0,0,0,0,0,0,0,0,0,0,0,0,0,0,0,0,0,0,0,0,0,0,0,0,0,0,0,0,0,0,0,0,0,0,0,0,0,0,0,0,0,0,0,0,0,0"/>
            </v:shape>
            <v:shape id="Freeform 292" o:spid="_x0000_s38225" style="position:absolute;left:772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9H8cA&#10;AADcAAAADwAAAGRycy9kb3ducmV2LnhtbESPQWvCQBSE70L/w/IEL6KbigSbukopFnroQVMLHl+z&#10;zySYfZvurhr99a4g9DjMzDfMfNmZRpzI+dqygudxAoK4sLrmUsH2+2M0A+EDssbGMim4kIfl4qk3&#10;x0zbM2/olIdSRAj7DBVUIbSZlL6oyKAf25Y4envrDIYoXSm1w3OEm0ZOkiSVBmuOCxW29F5RcciP&#10;RsHw2nSrH/eyqf+2u1+fr79Wx/1MqUG/e3sFEagL/+FH+1MrSKcp3M/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ZvR/HAAAA3AAAAA8AAAAAAAAAAAAAAAAAmAIAAGRy&#10;cy9kb3ducmV2LnhtbFBLBQYAAAAABAAEAPUAAACMAwAAAAA=&#10;" path="m55,95v,2,,5,-1,6c53,102,53,104,53,104v-1,1,-1,1,-2,1c50,106,48,106,47,106v-1,1,-3,1,-4,2c42,108,39,108,38,108v-5,,-8,-1,-12,-2c23,105,21,103,18,101,16,99,14,96,14,92,13,89,12,84,12,80r,-40l3,40c2,40,1,39,1,37,,36,,34,,30,,29,,27,,26,,25,,24,1,23v,-1,,-1,,-1c1,22,2,21,3,21r9,l12,4v,-1,,-1,1,-1c13,3,13,2,14,2v2,,2,-1,4,-2c19,,21,,23,v2,,4,,6,c30,,31,1,32,2v1,,1,,2,1c34,3,34,3,34,4r,17l51,21v1,,1,,2,1c53,23,53,23,53,23v,1,1,2,2,3c55,27,55,29,55,30v,4,-1,6,-2,7c53,38,52,40,51,40r-17,l34,76v,4,1,8,2,9c38,87,40,89,43,89v1,,3,,4,-1c48,88,48,88,49,88v1,-1,1,-1,2,-1c51,87,52,87,52,87r1,c53,87,53,88,54,88v1,1,,2,1,3c55,92,55,93,55,95e" fillcolor="black" stroked="f">
              <v:path o:connecttype="custom" o:connectlocs="51,91;50,97;49,100;47,101;43,102;40,104;36,104;24,102;16,97;14,88;12,78;12,38;3,38;1,35;0,28;0,26;1,23;1,22;3,21;12,21;12,4;13,3;14,2;16,0;21,0;27,0;30,2;32,3;32,4;32,21;47,21;49,22;49,23;51,26;51,28;49,35;47,38;32,38;32,74;34,81;40,85;43,84;45,84;47,83;48,83;49,83;50,84;51,87;51,91" o:connectangles="0,0,0,0,0,0,0,0,0,0,0,0,0,0,0,0,0,0,0,0,0,0,0,0,0,0,0,0,0,0,0,0,0,0,0,0,0,0,0,0,0,0,0,0,0,0,0,0,0"/>
            </v:shape>
            <v:shape id="AutoShape 293" o:spid="_x0000_s38224" style="position:absolute;left:7796;top:195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kFsQA&#10;AADcAAAADwAAAGRycy9kb3ducmV2LnhtbESPQWvCQBSE74X+h+UVvNVNpMQSXUVaDLY3td4f2Wc2&#10;mn0bdrcx/vtuodDjMDPfMMv1aDsxkA+tYwX5NANBXDvdcqPg67h9fgURIrLGzjEpuFOA9erxYYml&#10;djfe03CIjUgQDiUqMDH2pZShNmQxTF1PnLyz8xZjkr6R2uMtwW0nZ1lWSIstpwWDPb0Zqq+Hb6vg&#10;85SbohrivcrP+7n/uF4q3b4rNXkaNwsQkcb4H/5r77SC4mUOv2fSE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pBbEAAAA3AAAAA8AAAAAAAAAAAAAAAAAmAIAAGRycy9k&#10;b3ducmV2LnhtbFBLBQYAAAAABAAEAPUAAACJAwAAAAA=&#10;" adj="0,,0" path="m79,43v,7,-1,14,-2,19c75,68,73,72,70,76v-2,4,-6,8,-10,10c55,88,50,89,45,89v-2,,-5,,-6,-1c37,88,35,87,33,86v-2,,-3,-2,-5,-3c26,81,24,80,22,78r,36c22,115,22,116,22,116v-1,1,-2,1,-2,1c19,117,18,118,17,118v-2,,-4,,-6,c9,118,7,118,6,118v-2,,-3,,-4,-1c2,117,1,117,1,116,,116,,115,,114l,5c,4,,4,1,3v,,,,1,c2,3,3,2,5,2v2,-1,2,,5,c11,2,13,2,14,2v1,,2,,3,1c17,3,18,3,18,3v,,1,1,1,2l19,14v2,-2,4,-4,7,-6c28,6,30,4,32,3,35,2,37,2,39,1,41,,44,,47,v6,,11,1,15,3c66,6,69,9,72,12v2,4,4,9,5,15c78,32,79,37,79,43xm56,45v,-4,,-7,-1,-10c54,32,53,29,52,27,51,24,49,22,48,21,46,20,43,19,40,19v-1,,-3,,-4,c35,20,33,20,32,21v-1,2,-3,3,-5,4c26,27,24,29,22,32r,26c25,62,28,65,31,67v3,2,6,3,9,3c43,70,45,70,47,68v2,-2,4,-3,5,-6c53,60,54,57,54,54v1,-4,2,-6,2,-9xe" fillcolor="black" stroked="f">
              <v:stroke joinstyle="round"/>
              <v:formulas/>
              <v:path o:connecttype="custom" o:connectlocs="75,41;73,60;66,74;58,84;43,87;37,86;31,84;26,81;20,76;20,110;20,112;20,113;17,114;11,114;6,114;2,113;1,112;0,110;0,5;1,3;2,3;5,2;10,2;14,2;17,3;18,3;19,5;19,14;24,8;30,3;37,1;45,0;59,3;68,12;73,27;75,41;54,43;53,33;50,27;46,21;38,19;34,19;30,21;25,25;20,30;20,56;29,65;38,68;45,66;50,60;52,52;54,43" o:connectangles="0,0,0,0,0,0,0,0,0,0,0,0,0,0,0,0,0,0,0,0,0,0,0,0,0,0,0,0,0,0,0,0,0,0,0,0,0,0,0,0,0,0,0,0,0,0,0,0,0,0,0,0"/>
            </v:shape>
            <v:shape id="AutoShape 294" o:spid="_x0000_s38223" style="position:absolute;left:7895;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FkcAA&#10;AADcAAAADwAAAGRycy9kb3ducmV2LnhtbERPy4rCMBTdC/MP4Q6401RxRKtRhkFBdz6G0eWluTbF&#10;5qY0UTN/bxaCy8N5z5fR1uJOra8cKxj0MxDEhdMVlwp+j+veBIQPyBprx6TgnzwsFx+dOebaPXhP&#10;90MoRQphn6MCE0KTS+kLQxZ93zXEibu41mJIsC2lbvGRwm0th1k2lhYrTg0GG/oxVFwPN6vgtBr9&#10;bc9ydd7Fodlpmn5F3DZKdT/j9wxEoBje4pd7oxWMR2lt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zBFkcAAAADcAAAADwAAAAAAAAAAAAAAAACYAgAAZHJzL2Rvd25y&#10;ZXYueG1sUEsFBgAAAAAEAAQA9QAAAIUDAAAAAA==&#10;" adj="0,,0" path="m25,13v,3,,5,-1,7c24,21,23,23,22,24v-1,1,-2,1,-4,2c16,27,14,27,12,27v-2,,-4,,-6,-1c4,25,3,25,2,24,1,23,1,21,,20,,18,,16,,13,,11,,9,,7,1,6,1,4,2,3,3,2,4,1,6,v2,,4,,6,c14,,17,,18,v1,1,3,2,4,3c22,4,24,6,24,7v1,2,1,4,1,6xm25,71v,2,,4,-1,6c24,79,23,80,22,81v-1,1,-2,2,-4,2c17,84,14,84,12,84v-2,,-4,,-6,-1c4,83,3,82,2,81,1,80,1,79,,77,,75,,73,,71,,68,,66,,65,1,63,1,61,2,60,3,59,4,58,6,58v2,-1,4,-1,6,-1c14,57,17,57,18,58v1,,3,1,4,2c22,61,24,62,24,65v1,2,1,3,1,6xe" fillcolor="black" stroked="f">
              <v:stroke joinstyle="round"/>
              <v:formulas/>
              <v:path o:connecttype="custom" o:connectlocs="21,13;20,20;18,22;16,24;10,25;6,24;2,22;0,20;0,13;0,7;2,3;6,0;10,0;16,0;18,3;20,7;21,13;21,67;20,73;18,77;16,79;10,80;6,79;2,77;0,73;0,67;0,62;2,58;6,56;10,55;16,56;18,58;20,62;21,67" o:connectangles="0,0,0,0,0,0,0,0,0,0,0,0,0,0,0,0,0,0,0,0,0,0,0,0,0,0,0,0,0,0,0,0,0,0"/>
            </v:shape>
            <v:shape id="Freeform 295" o:spid="_x0000_s38222" style="position:absolute;left:7931;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KlX8MA&#10;AADcAAAADwAAAGRycy9kb3ducmV2LnhtbESPS2sCMRSF94L/IVyhO83YFh+jUaRQKi6KL3B7mVwn&#10;g5ObIUmd6b9vhILLw3l8nOW6s7W4kw+VYwXjUQaCuHC64lLB+fQ5nIEIEVlj7ZgU/FKA9arfW2Ku&#10;XcsHuh9jKdIIhxwVmBibXMpQGLIYRq4hTt7VeYsxSV9K7bFN47aWr1k2kRYrTgSDDX0YKm7HH5u4&#10;+DU208u3Pc+avbxszf7N71qlXgbdZgEiUhef4f/2ViuYvM/hcSYd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KlX8MAAADcAAAADwAAAAAAAAAAAAAAAACYAgAAZHJzL2Rv&#10;d25yZXYueG1sUEsFBgAAAAAEAAQA9QAAAIgDAAAAAA==&#10;" path="m22,155v,1,,1,-1,1c20,156,20,157,19,157v-1,,-2,1,-3,2c14,159,13,159,11,159v-2,,-5,,-6,-1c3,158,2,157,1,157,,157,,156,,155v,,,-1,1,-2l53,5v,-1,1,-1,1,-2c55,3,56,2,56,2v1,,2,,4,-1c61,,62,1,64,1v3,,5,,6,1c72,2,73,2,74,2v1,,1,1,1,2c75,5,75,5,75,7l22,155e" fillcolor="black" stroked="f">
              <v:path o:connecttype="custom" o:connectlocs="20,149;19,150;19,151;16,153;11,153;5,152;1,151;0,149;1,147;51,5;52,3;54,2;56,1;60,1;66,2;70,2;71,4;71,7;20,149" o:connectangles="0,0,0,0,0,0,0,0,0,0,0,0,0,0,0,0,0,0,0"/>
            </v:shape>
            <v:shape id="Freeform 296" o:spid="_x0000_s38221" style="position:absolute;left:8008;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GaH8EA&#10;AADcAAAADwAAAGRycy9kb3ducmV2LnhtbERPTWsCMRC9C/0PYQreNKulVrZGKUKpeChqBa/DZrpZ&#10;upksSequ/945FHp8vO/VZvCtulJMTWADs2kBirgKtuHawPnrfbIElTKyxTYwGbhRgs36YbTC0oae&#10;j3Q95VpJCKcSDbicu1LrVDnymKahIxbuO0SPWWCstY3YS7hv9bwoFtpjw9LgsKOto+rn9OulFz9m&#10;7uXy6c/L7qAvO3d4ivvemPHj8PYKKtOQ/8V/7p01sHiW+XJGjoBe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Rmh/BAAAA3AAAAA8AAAAAAAAAAAAAAAAAmAIAAGRycy9kb3du&#10;cmV2LnhtbFBLBQYAAAAABAAEAPUAAACGAwAAAAA=&#10;" path="m22,155v,1,,1,-1,1c21,156,20,157,19,157v-1,,-2,1,-3,2c14,159,13,159,11,159v-2,,-5,,-6,-1c4,158,2,157,1,157,,157,,156,,155v,,,-1,1,-2l53,5v,-1,1,-1,2,-2c55,3,56,2,56,2v1,,2,,4,-1c61,,62,1,64,1v3,,5,,6,1c72,2,73,2,74,2v1,,1,1,1,2c75,5,75,5,75,7l22,155e" fillcolor="black" stroked="f">
              <v:path o:connecttype="custom" o:connectlocs="20,149;19,150;19,151;16,153;11,153;5,152;1,151;0,149;1,147;51,5;53,3;54,2;56,1;60,1;66,2;70,2;71,4;71,7;20,149" o:connectangles="0,0,0,0,0,0,0,0,0,0,0,0,0,0,0,0,0,0,0"/>
            </v:shape>
            <v:shape id="Freeform 297" o:spid="_x0000_s38220" style="position:absolute;left:8087;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9x+cYA&#10;AADcAAAADwAAAGRycy9kb3ducmV2LnhtbESP3WrCQBSE7wu+w3IK3tWNgj9NsxERBUEKNRZp7w7Z&#10;0yQ0ezbsrhrfvlsQvBxm5hsmW/amFRdyvrGsYDxKQBCXVjdcKfg8bl8WIHxA1thaJgU38rDMB08Z&#10;ptpe+UCXIlQiQtinqKAOoUul9GVNBv3IdsTR+7HOYIjSVVI7vEa4aeUkSWbSYMNxocaO1jWVv8XZ&#10;KDhPvz5e99/zkz5sCrc7vdO+rEip4XO/egMRqA+P8L290wpm0zH8n4lH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9x+cYAAADcAAAADwAAAAAAAAAAAAAAAACYAgAAZHJz&#10;L2Rvd25yZXYueG1sUEsFBgAAAAAEAAQA9QAAAIsDAAAAAA==&#10;" path="m129,4v,1,,1,,3c129,8,128,9,128,10l107,82v,,-1,2,-1,2c105,85,104,85,103,85v,1,-2,1,-4,1c98,86,95,86,93,86v-3,,-6,,-8,c83,86,82,86,81,85v-1,,-1,,-2,-1c78,84,78,82,78,82l64,34r,-1l64,34,52,82v,,,2,-1,2c51,85,50,85,49,85v-1,1,-3,1,-5,1c43,86,40,86,38,86v-3,,-6,,-8,c29,86,27,86,26,85v-1,,-1,,-2,-1c23,84,23,82,23,82l2,10c1,9,1,8,1,7,,5,1,5,1,4v,,,-1,,-1c2,2,2,2,3,1v1,,2,,3,c8,,10,1,12,1v2,,4,,6,c19,1,20,1,21,1v1,,1,2,2,2c23,3,23,4,23,5l39,62r,1l39,62,54,5v,-1,1,-2,1,-2c56,2,56,2,57,1v1,,2,,3,c61,,63,1,65,1v3,,4,,5,c72,1,73,1,74,1v1,,1,2,2,2c76,3,76,4,76,4l92,63r,-1l107,5v,-1,1,-2,1,-2c108,2,109,2,110,1v,,2,,3,c114,,116,1,119,1v2,,4,,5,c125,1,126,1,127,1v1,,1,1,2,2c129,3,129,4,129,4e" fillcolor="black" stroked="f">
              <v:path o:connecttype="custom" o:connectlocs="125,4;125,7;124,10;103,76;102,78;99,79;96,80;91,80;83,80;79,79;77,78;76,76;62,32;62,31;62,32;50,76;49,78;47,79;42,80;36,80;30,80;26,79;24,78;23,76;2,10;1,7;1,4;1,3;3,1;6,1;12,1;18,1;21,1;23,3;23,5;37,58;37,59;37,58;52,5;53,3;55,1;58,1;63,1;68,1;72,1;74,3;74,4;90,59;90,59;90,58;103,5;104,3;106,1;109,1;115,1;120,1;123,1;125,3;125,4" o:connectangles="0,0,0,0,0,0,0,0,0,0,0,0,0,0,0,0,0,0,0,0,0,0,0,0,0,0,0,0,0,0,0,0,0,0,0,0,0,0,0,0,0,0,0,0,0,0,0,0,0,0,0,0,0,0,0,0,0,0,0"/>
            </v:shape>
            <v:shape id="Freeform 298" o:spid="_x0000_s38219" style="position:absolute;left:8222;top:1958;width:127;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3vjsUA&#10;AADcAAAADwAAAGRycy9kb3ducmV2LnhtbESPQWvCQBSE7wX/w/KE3upGQasxGymlBUEKNYro7ZF9&#10;JsHs27C7avrvu4WCx2FmvmGyVW9acSPnG8sKxqMEBHFpdcOVgv3u82UOwgdkja1lUvBDHlb54CnD&#10;VNs7b+lWhEpECPsUFdQhdKmUvqzJoB/Zjjh6Z+sMhihdJbXDe4SbVk6SZCYNNhwXauzovabyUlyN&#10;guv0+L3YnF4PevtRuPXhizZlRUo9D/u3JYhAfXiE/9trrWA2ncDfmXgE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fe+OxQAAANwAAAAPAAAAAAAAAAAAAAAAAJgCAABkcnMv&#10;ZG93bnJldi54bWxQSwUGAAAAAAQABAD1AAAAigMAAAAA&#10;" path="m128,4v,1,,1,,3c128,8,128,9,127,10l106,82v,,,2,-1,2c104,85,104,85,103,85v-1,1,-3,1,-4,1c97,86,95,86,92,86v-3,,-6,,-7,c83,86,82,86,81,85v-2,,-2,,-3,-1c78,84,77,82,77,82l64,34r,-1l64,34,52,82v-1,,-1,2,-1,2c50,85,49,85,48,85v-1,1,-3,1,-4,1c42,86,40,86,37,86v-3,,-6,,-7,c28,86,27,86,26,85v-2,,-2,,-3,-1c23,84,22,82,22,82l1,10c1,9,1,8,,7,,5,,5,,4,,4,,3,1,3,1,2,1,2,2,1v1,,2,,4,c7,,9,1,11,1v3,,4,,6,c19,1,19,1,20,1v2,,2,2,2,2c23,3,23,4,23,5l39,62r,1l39,62,53,5v,-1,1,-2,2,-2c55,2,55,2,56,1v1,,2,,3,c60,,62,1,65,1v2,,4,,5,c71,1,72,1,73,1v1,,1,2,2,2c75,3,75,4,75,4l91,63r,-1l107,5v,-1,,-2,,-2c107,2,108,2,109,1v1,,2,,3,c113,,116,1,118,1v2,,4,,5,c124,1,125,1,127,1v1,,1,1,1,2c129,3,128,4,128,4e" fillcolor="black" stroked="f">
              <v:path o:connecttype="custom" o:connectlocs="122,4;122,7;121,10;102,76;101,78;99,79;95,80;88,80;81,80;77,79;74,78;73,76;62,32;62,31;62,32;50,76;49,78;46,79;42,80;35,80;28,80;24,79;21,78;21,76;1,10;0,7;0,4;1,3;2,1;6,1;11,1;17,1;20,1;21,3;21,5;37,58;37,59;37,58;51,5;53,3;54,1;57,1;63,1;66,1;69,1;71,3;71,4;87,59;87,59;87,58;103,5;103,3;104,1;106,1;112,1;117,1;121,1;122,3;122,4" o:connectangles="0,0,0,0,0,0,0,0,0,0,0,0,0,0,0,0,0,0,0,0,0,0,0,0,0,0,0,0,0,0,0,0,0,0,0,0,0,0,0,0,0,0,0,0,0,0,0,0,0,0,0,0,0,0,0,0,0,0,0"/>
            </v:shape>
            <v:shape id="Freeform 299" o:spid="_x0000_s38218" style="position:absolute;left:8356;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KFcYA&#10;AADcAAAADwAAAGRycy9kb3ducmV2LnhtbESPQWvCQBSE7wX/w/IEb3VjRdumbqSIgiAFTYu0t0f2&#10;NQlm34bdNcZ/7wqFHoeZ+YZZLHvTiI6cry0rmIwTEMSF1TWXCr4+N48vIHxA1thYJgVX8rDMBg8L&#10;TLW98IG6PJQiQtinqKAKoU2l9EVFBv3YtsTR+7XOYIjSlVI7vES4aeRTksylwZrjQoUtrSoqTvnZ&#10;KDjPvvevu5/noz6sc7c9ftCuKEmp0bB/fwMRqA//4b/2ViuYz6ZwPxOPgM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FKFcYAAADcAAAADwAAAAAAAAAAAAAAAACYAgAAZHJz&#10;L2Rvd25yZXYueG1sUEsFBgAAAAAEAAQA9QAAAIsDAAAAAA==&#10;" path="m129,4v,1,,1,,3c129,8,128,9,127,10l106,82v,,,2,-1,2c105,85,104,85,103,85v-1,1,-2,1,-4,1c97,86,95,86,92,86v-3,,-5,,-7,c83,86,82,86,81,85v-1,,-2,,-2,-1c78,84,78,82,78,82l64,34r,-1l64,34,52,82v-1,,-1,2,-1,2c50,85,50,85,49,85v-1,1,-3,1,-5,1c42,86,40,86,37,86v-3,,-5,,-7,c28,86,27,86,26,85v-1,,-2,,-2,-1c23,84,23,82,23,82l2,10c1,9,1,8,,7,,5,,5,,4,,4,,3,1,3,2,2,2,2,3,1v1,,1,,3,c8,,10,1,12,1v2,,4,,5,c19,1,20,1,21,1v1,,1,2,2,2c23,3,23,4,23,5l39,62r,1l39,62,54,5v,-1,,-2,1,-2c55,2,55,2,57,1v1,,1,,2,c61,,63,1,65,1v2,,4,,5,c71,1,72,1,74,1v1,,1,2,1,2c76,3,76,4,76,4l92,63r,-1l107,5v,-1,1,-2,1,-2c108,2,109,2,109,1v1,,3,,4,c114,,116,1,118,1v3,,4,,5,c125,1,126,1,127,1v1,,1,1,2,2c129,3,129,4,129,4e" fillcolor="black" stroked="f">
              <v:path o:connecttype="custom" o:connectlocs="125,4;125,7;123,10;102,76;101,78;99,79;96,80;90,80;83,80;79,79;77,78;76,76;62,32;62,31;62,32;50,76;49,78;47,79;42,80;35,80;30,80;26,79;24,78;23,76;2,10;0,7;0,4;1,3;3,1;6,1;12,1;17,1;21,1;23,3;23,5;37,58;37,59;37,58;52,5;53,3;55,1;57,1;63,1;68,1;72,1;73,3;74,4;90,59;90,59;90,58;103,5;104,3;105,1;109,1;114,1;119,1;123,1;125,3;125,4" o:connectangles="0,0,0,0,0,0,0,0,0,0,0,0,0,0,0,0,0,0,0,0,0,0,0,0,0,0,0,0,0,0,0,0,0,0,0,0,0,0,0,0,0,0,0,0,0,0,0,0,0,0,0,0,0,0,0,0,0,0,0"/>
            </v:shape>
            <v:shape id="Freeform 300" o:spid="_x0000_s38217" style="position:absolute;left:8489;top:2017;width:26;height:26;visibility:visible;mso-wrap-style:none;v-text-anchor:middle"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6BqMMA&#10;AADcAAAADwAAAGRycy9kb3ducmV2LnhtbESP0YrCMBRE3xf8h3AF37ap0hWtRtEVQfBlq37AbXNt&#10;i81NabJa/34jCPs4zMwZZrnuTSPu1LnasoJxFIMgLqyuuVRwOe8/ZyCcR9bYWCYFT3KwXg0+lphq&#10;++CM7idfigBhl6KCyvs2ldIVFRl0kW2Jg3e1nUEfZFdK3eEjwE0jJ3E8lQZrDgsVtvRdUXE7/RoF&#10;x3P+c8y3clfMMumS+TbhuT4oNRr2mwUIT73/D7/bB61g+pXA60w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6BqMMAAADcAAAADwAAAAAAAAAAAAAAAACYAgAAZHJzL2Rv&#10;d25yZXYueG1sUEsFBgAAAAAEAAQA9QAAAIgDAAAAAA==&#10;" path="m27,13v,5,-2,9,-3,11c22,26,19,27,13,27,8,27,5,26,3,24,2,22,,19,,14,,8,2,4,3,2,5,1,8,,13,v6,,9,1,11,2c25,4,27,8,27,13e" fillcolor="black" stroked="f">
              <v:path o:connecttype="custom" o:connectlocs="23,11;20,20;11,23;3,20;0,12;3,2;11,0;20,2;23,11" o:connectangles="0,0,0,0,0,0,0,0,0"/>
            </v:shape>
            <v:shape id="AutoShape 301" o:spid="_x0000_s38216" style="position:absolute;left:8536;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yyscMA&#10;AADcAAAADwAAAGRycy9kb3ducmV2LnhtbESPQWsCMRSE70L/Q3iF3jSrRZGtUaRa6aUHtXh+bJ67&#10;i5uXbZLG+O9NoeBxmJlvmMUqmU5Ecr61rGA8KkAQV1a3XCv4Pn4M5yB8QNbYWSYFN/KwWj4NFlhq&#10;e+U9xUOoRYawL1FBE0JfSumrhgz6ke2Js3e2zmDI0tVSO7xmuOnkpChm0mDLeaHBnt4bqi6HX6OA&#10;z+62SWn7qutTHG+/fuJpvotKvTyn9RuIQCk8wv/tT61gNp3C35l8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yyscMAAADcAAAADwAAAAAAAAAAAAAAAACYAgAAZHJzL2Rv&#10;d25yZXYueG1sUEsFBgAAAAAEAAQA9QAAAIgDAAAAAA==&#10;" adj="0,,0" path="m22,117v,,,1,-1,2c21,119,20,119,19,119v,,-2,1,-3,1c14,120,13,120,11,120v-2,,-4,,-6,c4,120,3,120,2,119v-1,,-1,,-2,c,119,,117,,117l,39c,37,,37,,37,1,36,1,36,2,36v,,2,-1,3,-1c6,34,9,35,11,35v2,,3,,5,c18,35,18,35,19,36v2,,2,,2,1c22,37,22,37,22,39r,78xm25,11v,5,-1,8,-2,10c21,23,17,23,12,23v-4,,-8,,-9,-2c1,19,,16,,12,,7,1,5,3,3,4,1,8,,13,v4,,8,1,10,2c24,4,25,7,25,11xe" fillcolor="black" stroked="f">
              <v:stroke joinstyle="round"/>
              <v:formulas/>
              <v:path o:connecttype="custom" o:connectlocs="18,113;18,115;17,115;14,116;9,116;5,116;2,115;0,115;0,113;0,37;0,35;2,34;5,33;9,33;14,33;17,34;18,35;18,37;18,113;21,11;19,21;10,23;3,21;0,12;3,3;11,0;19,2;21,11" o:connectangles="0,0,0,0,0,0,0,0,0,0,0,0,0,0,0,0,0,0,0,0,0,0,0,0,0,0,0,0"/>
            </v:shape>
            <v:shape id="Freeform 302" o:spid="_x0000_s38215" style="position:absolute;left:8581;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xU78gA&#10;AADcAAAADwAAAGRycy9kb3ducmV2LnhtbESP3WrCQBSE7wt9h+UUelN0U6lRoquItlAUBX9AvDtm&#10;T5OQ7NmY3Wp8+26h0MthZr5hxtPWVOJKjSssK3jtRiCIU6sLzhQc9h+dIQjnkTVWlknBnRxMJ48P&#10;Y0y0vfGWrjufiQBhl6CC3Ps6kdKlORl0XVsTB+/LNgZ9kE0mdYO3ADeV7EVRLA0WHBZyrGmeU1ru&#10;vo2Ct/Lyslye+1l5XC8Gq9UmPs3eL0o9P7WzEQhPrf8P/7U/tYK4H8PvmXAE5OQ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jFTvyAAAANwAAAAPAAAAAAAAAAAAAAAAAJgCAABk&#10;cnMvZG93bnJldi54bWxQSwUGAAAAAAQABAD1AAAAjQMAAAAA&#10;" path="m75,84v,,,1,-1,2c73,86,73,86,72,86v,,-1,1,-3,1c67,87,65,87,64,87v-3,,-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1,80;70,82;68,82;65,83;60,83;55,83;53,82;51,81;50,80;50,36;50,28;47,22;43,20;37,19;29,22;20,29;20,80;19,81;19,82;16,83;11,83;5,83;2,82;0,82;0,80;0,5;0,3;2,3;5,2;9,2;14,2;17,3;18,3;18,5;18,14;30,3;44,0;56,3;64,10;69,20;71,33;71,80" o:connectangles="0,0,0,0,0,0,0,0,0,0,0,0,0,0,0,0,0,0,0,0,0,0,0,0,0,0,0,0,0,0,0,0,0,0,0,0,0,0,0,0,0,0"/>
            </v:shape>
            <v:shape id="Freeform 303" o:spid="_x0000_s38214" style="position:absolute;left:8672;top:1956;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7NrsYA&#10;AADcAAAADwAAAGRycy9kb3ducmV2LnhtbESPQWvCQBSE70L/w/IK3nTTgkaiq0hpoYQGNO3B4zP7&#10;TEKzb9PsxqT/vlsQPA4z8w2z2Y2mEVfqXG1ZwdM8AkFcWF1zqeDr8222AuE8ssbGMin4JQe77cNk&#10;g4m2Ax/pmvtSBAi7BBVU3reJlK6oyKCb25Y4eBfbGfRBdqXUHQ4Bbhr5HEVLabDmsFBhSy8VFd95&#10;bxTE5z476T7LXy9pvW9Ox5+D/EiVmj6O+zUIT6O/h2/td61guYjh/0w4An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7NrsYAAADcAAAADwAAAAAAAAAAAAAAAACYAgAAZHJz&#10;L2Rvd25yZXYueG1sUEsFBgAAAAAEAAQA9QAAAIsDAAAAAA==&#10;" path="m64,70v,2,,3,,4c64,75,63,76,63,77v,1,,1,,2c62,79,62,80,62,80v-1,1,-2,2,-4,3c56,83,54,85,52,86v-2,,-4,1,-7,2c42,88,40,88,37,88,31,88,26,87,22,86,16,84,12,81,10,77,7,73,4,69,2,64,1,59,,53,,46,,38,1,31,3,25,5,20,7,15,11,11,15,7,19,5,24,3,29,2,33,,40,v2,,4,,6,1c49,2,50,2,53,3v2,,3,1,5,2c60,6,61,7,61,7v1,1,1,1,1,2c62,10,63,10,63,11v1,,,1,,3c63,15,63,16,63,17v,4,,6,,7c62,25,61,27,61,27v-1,,-3,-1,-4,-2c56,25,55,24,53,23,52,21,50,21,48,20,46,19,43,19,40,19v-5,,-10,2,-13,6c24,30,23,36,23,44v,5,,8,1,11c24,59,25,61,27,63v2,3,4,4,6,5c35,69,38,70,41,70v3,,5,-1,8,-1c51,68,53,66,54,65v2,-1,3,-2,4,-3c60,61,61,61,61,61v1,,1,,1,c62,62,63,62,63,63v1,1,,2,1,3c65,67,64,69,64,70e" fillcolor="black" stroked="f">
              <v:path o:connecttype="custom" o:connectlocs="58,66;58,70;57,73;57,75;56,76;53,79;48,82;41,84;33,84;20,82;10,73;2,62;0,44;3,23;11,11;22,3;36,0;42,1;49,3;53,5;55,7;56,9;57,11;57,14;57,17;57,22;55,25;52,23;49,22;44,20;36,19;25,23;21,42;22,53;25,61;31,65;37,66;45,65;50,63;53,60;55,59;56,59;57,61;58,64;58,66" o:connectangles="0,0,0,0,0,0,0,0,0,0,0,0,0,0,0,0,0,0,0,0,0,0,0,0,0,0,0,0,0,0,0,0,0,0,0,0,0,0,0,0,0,0,0,0,0"/>
            </v:shape>
            <v:shape id="AutoShape 304" o:spid="_x0000_s38213" style="position:absolute;left:874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ZWZcEA&#10;AADcAAAADwAAAGRycy9kb3ducmV2LnhtbERPTYvCMBC9C/sfwix403QFq61GkV2ExZNWEbwNzdgW&#10;m0lpsrbrrzcHwePjfS/XvanFnVpXWVbwNY5AEOdWV1woOB23ozkI55E11pZJwT85WK8+BktMte34&#10;QPfMFyKEsEtRQel9k0rp8pIMurFtiAN3ta1BH2BbSN1iF8JNLSdRFEuDFYeGEhv6Lim/ZX9GQTLd&#10;TC7mJ34kdlZhnZz3u4g6pYaf/WYBwlPv3+KX+1criKdhbTgTjo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2VmXBAAAA3AAAAA8AAAAAAAAAAAAAAAAAmAIAAGRycy9kb3du&#10;cmV2LnhtbFBLBQYAAAAABAAEAPUAAACGAwAAAAA=&#10;" adj="0,,0" path="m77,42v,3,,4,-1,6c75,50,73,50,71,50r-48,c23,53,23,56,24,59v1,3,2,5,4,7c30,69,32,70,34,70v3,1,6,2,10,2c48,72,51,72,54,71v3,,6,-1,8,-1c64,69,66,68,67,67v1,,3,,4,c71,67,72,67,72,67v,1,1,1,1,1c73,68,73,70,73,70v,1,,2,,4c73,75,73,76,73,78v,1,,1,,2c72,80,73,81,72,82v,,,,,1c72,83,70,84,68,84v-1,1,-3,2,-6,3c59,87,56,88,53,88v-3,1,-7,1,-11,1c35,89,29,88,24,86,18,84,14,82,10,78,6,75,5,70,3,65,1,59,,53,,45,,38,1,32,3,27,5,21,8,16,11,12,14,8,18,5,23,3,29,,34,,40,v7,,12,1,17,3c61,4,65,7,69,11v3,3,5,8,6,12c76,28,77,33,77,38r,4xm56,36c56,29,55,25,52,21,49,17,46,16,40,16v-3,,-5,,-7,1c30,19,29,20,27,21v-1,2,-2,4,-3,7c23,30,23,33,23,36r33,xe" fillcolor="black" stroked="f">
              <v:stroke joinstyle="round"/>
              <v:formulas/>
              <v:path o:connecttype="custom" o:connectlocs="73,40;72,46;67,48;21,48;22,57;26,64;32,66;42,68;52,67;58,66;63,65;67,65;68,65;69,65;69,66;69,70;69,74;69,76;68,78;68,79;64,80;58,83;51,84;40,85;22,82;10,74;3,63;0,43;3,25;11,12;21,3;38,0;55,3;65,11;71,22;73,36;73,40;54,34;50,21;38,16;31,17;25,21;22,26;21,34;54,34" o:connectangles="0,0,0,0,0,0,0,0,0,0,0,0,0,0,0,0,0,0,0,0,0,0,0,0,0,0,0,0,0,0,0,0,0,0,0,0,0,0,0,0,0,0,0,0,0"/>
            </v:shape>
            <v:shape id="Freeform 305" o:spid="_x0000_s38212" style="position:absolute;left:8843;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zi7cEA&#10;AADcAAAADwAAAGRycy9kb3ducmV2LnhtbESPQWsCMRSE70L/Q3gFb5pVqbSr2aUIBXvUevH22Dw3&#10;i5uXsEl3039vCoUeh5n5htnXyfZipCF0jhWslgUI4sbpjlsFl6+PxSuIEJE19o5JwQ8FqKun2R5L&#10;7SY+0XiOrcgQDiUqMDH6UsrQGLIYls4TZ+/mBosxy6GVesApw20v10WxlRY7zgsGPR0MNffzt1VA&#10;U9xcTzJ4W1x8aO1ofPpMSs2f0/sORKQU/8N/7aNWsH15g98z+QjI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s4u3BAAAA3AAAAA8AAAAAAAAAAAAAAAAAmAIAAGRycy9kb3du&#10;cmV2LnhtbFBLBQYAAAAABAAEAPUAAACGAw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6,12;46,17;46,21;44,22;43,22;42,22;39,22;37,21;36,21;32,21;29,22;24,26;20,32;20,80;19,82;17,82;14,83;11,83;5,83;2,82;0,82;0,80;0,5;0,3;2,3;5,2;9,2;12,2;15,3;16,3;16,5;16,15;23,7;28,3;32,0;36,0;38,0;40,0;43,1;44,2;46,3;46,4;46,7;46,12" o:connectangles="0,0,0,0,0,0,0,0,0,0,0,0,0,0,0,0,0,0,0,0,0,0,0,0,0,0,0,0,0,0,0,0,0,0,0,0,0,0,0,0,0,0,0,0"/>
            </v:shape>
            <v:shape id="Freeform 306" o:spid="_x0000_s38211" style="position:absolute;left:8898;top:1937;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W+isIA&#10;AADcAAAADwAAAGRycy9kb3ducmV2LnhtbERPW2vCMBR+H/gfwhF8m4ljlFmNIrJBBTfw8uLboTk2&#10;xeakNLF2/355EPb48d2X68E1oqcu1J41zKYKBHHpTc2VhvPp6/UDRIjIBhvPpOGXAqxXo5cl5sY/&#10;+ED9MVYihXDIUYONsc2lDKUlh2HqW+LEXX3nMCbYVdJ0+EjhrpFvSmXSYc2pwWJLW0vl7Xh3Gr6L&#10;nXovhs/b/odmBze/215drNaT8bBZgIg0xH/x010YDVmW5qcz6Qj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b6KwgAAANwAAAAPAAAAAAAAAAAAAAAAAJgCAABkcnMvZG93&#10;bnJldi54bWxQSwUGAAAAAAQABAD1AAAAhwMAAAAA&#10;" path="m55,95v,2,,5,,6c54,102,54,104,53,104v,1,-1,1,-2,1c50,106,49,106,47,106v-1,1,-3,1,-4,2c42,108,40,108,38,108v-4,,-8,-1,-11,-2c23,105,21,103,19,101,17,99,15,96,14,92v,-3,-1,-8,-1,-12l13,40r-9,c2,40,2,39,1,37,1,36,,34,,30,,29,,27,,26,,25,1,24,1,23,2,22,2,22,2,22v,,1,-1,2,-1l13,21,13,4v,-1,,-1,,-1c14,3,14,2,15,2v1,,2,-1,3,-2c20,,22,,23,v3,,4,,6,c31,,32,1,32,2v1,,2,,2,1c35,3,35,3,35,4r,17l52,21v,,1,,1,1c54,23,54,23,54,23v,1,1,2,1,3c56,27,55,29,55,30v,4,,6,-1,7c53,38,53,40,52,40r-17,l35,76v,4,,8,2,9c39,87,40,89,44,89v1,,2,,3,-1c48,88,49,88,50,88v,-1,1,-1,1,-1c52,87,52,87,53,87r,c53,87,54,88,55,88v,1,,2,,3c56,92,55,93,55,95e" fillcolor="black" stroked="f">
              <v:path o:connecttype="custom" o:connectlocs="49,91;49,97;47,100;45,101;43,102;39,104;34,104;25,102;17,97;12,88;11,78;11,38;4,38;1,35;0,28;0,26;1,23;2,22;4,21;11,21;11,4;11,3;13,2;16,0;21,0;26,0;28,2;30,3;31,4;31,21;46,21;47,22;48,23;49,26;49,28;48,35;46,38;31,38;31,74;33,81;40,85;43,84;45,84;45,83;47,83;47,83;49,84;49,87;49,91" o:connectangles="0,0,0,0,0,0,0,0,0,0,0,0,0,0,0,0,0,0,0,0,0,0,0,0,0,0,0,0,0,0,0,0,0,0,0,0,0,0,0,0,0,0,0,0,0,0,0,0,0"/>
            </v:shape>
            <v:shape id="Freeform 307" o:spid="_x0000_s38210" style="position:absolute;left:8970;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YkVsAA&#10;AADcAAAADwAAAGRycy9kb3ducmV2LnhtbESPT4vCMBTE7wv7HcITvK2pCkWqURZhYT365+Lt0Tyb&#10;ss1LaLJt/PZGEDwOM/MbZrNLthMD9aF1rGA+K0AQ10633Ci4nH++ViBCRNbYOSYFdwqw235+bLDS&#10;buQjDafYiAzhUKECE6OvpAy1IYth5jxx9m6utxiz7Bupexwz3HZyURSltNhyXjDoaW+o/jv9WwU0&#10;xuX1KIO3xcWHxg7Gp0NSajpJ32sQkVJ8h1/tX62gLOfwPJOPgN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7YkVsAAAADcAAAADwAAAAAAAAAAAAAAAACYAgAAZHJzL2Rvd25y&#10;ZXYueG1sUEsFBgAAAAAEAAQA9QAAAIUDA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6,12;46,17;46,21;44,22;43,22;42,22;39,22;37,21;36,21;32,21;29,22;24,26;20,32;20,80;19,82;17,82;14,83;11,83;5,83;2,82;0,82;0,80;0,5;0,3;2,3;5,2;9,2;12,2;15,3;16,3;16,5;16,15;23,7;28,3;32,0;36,0;38,0;40,0;43,1;44,2;46,3;46,4;46,7;46,12" o:connectangles="0,0,0,0,0,0,0,0,0,0,0,0,0,0,0,0,0,0,0,0,0,0,0,0,0,0,0,0,0,0,0,0,0,0,0,0,0,0,0,0,0,0,0,0"/>
            </v:shape>
            <v:shape id="AutoShape 308" o:spid="_x0000_s38209" style="position:absolute;left:902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0KV8IA&#10;AADcAAAADwAAAGRycy9kb3ducmV2LnhtbESPT4vCMBTE78J+h/AEb5raQ127RhFxwYMHV/0Aj+Zt&#10;W0xeSpP+8dsbYWGPw8z8htnsRmtET62vHStYLhIQxIXTNZcK7rfv+ScIH5A1Gsek4EkedtuPyQZz&#10;7Qb+of4aShEh7HNUUIXQ5FL6oiKLfuEa4uj9utZiiLItpW5xiHBrZJokmbRYc1yosKFDRcXj2lkF&#10;wzGsjmtic9b9oXt2Z23Sy1qp2XTcf4EINIb/8F/7pBVkWQrvM/EI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7QpXwgAAANwAAAAPAAAAAAAAAAAAAAAAAJgCAABkcnMvZG93&#10;bnJldi54bWxQSwUGAAAAAAQABAD1AAAAhwMAAAAA&#10;" adj="0,,0" path="m72,84v,1,-1,2,-2,2c70,87,69,87,68,87v-1,,-3,,-5,c60,87,58,87,57,87v-1,,-2,-1,-3,-1c53,86,53,85,53,84r,-6c50,81,47,84,42,86v-4,2,-8,3,-13,3c24,89,21,88,17,87,13,86,10,84,8,82,5,80,3,78,2,74,1,71,,67,,63,,58,1,54,2,51v2,-3,5,-6,8,-8c14,41,18,39,24,38v6,-1,11,-2,18,-2l50,36r,-4c50,29,50,27,49,25v,-2,-1,-4,-2,-5c46,19,44,19,42,18,40,17,38,17,35,17v-4,,-7,,-10,1c22,19,19,20,17,21v-2,1,-4,2,-5,3c11,25,9,25,8,25v,,-1,,-2,-1c6,24,5,23,5,23v,-1,,-2,-1,-3c4,19,4,17,4,16v,-2,,-4,1,-5c5,10,5,10,6,8,8,7,9,7,10,6,12,4,15,4,18,3,21,2,23,1,27,v3,,7,,10,c43,,48,,53,2v4,1,8,3,11,5c67,10,68,13,70,17v2,4,2,8,2,14l72,84xm50,50r-8,c38,50,35,50,32,51v-3,,-5,2,-6,3c24,55,23,56,22,57v,1,-1,4,-1,5c21,66,22,69,25,70v2,2,5,3,8,3c36,73,39,72,42,71v3,-2,5,-4,8,-7l50,50xe" fillcolor="black" stroked="f">
              <v:stroke joinstyle="round"/>
              <v:formulas/>
              <v:path o:connecttype="custom" o:connectlocs="68,80;66,82;64,83;59,83;53,83;52,82;51,80;51,74;40,82;27,85;17,83;8,78;2,70;0,61;2,49;10,41;22,36;40,34;48,34;48,30;47,23;45,20;40,18;33,17;23,18;17,21;12,22;8,23;6,22;5,22;4,20;4,16;5,11;6,8;10,6;18,3;25,0;35,0;51,2;60,7;66,17;68,29;68,80;48,48;40,48;30,49;24,52;20,55;19,60;23,66;31,69;40,67;48,62;48,48" o:connectangles="0,0,0,0,0,0,0,0,0,0,0,0,0,0,0,0,0,0,0,0,0,0,0,0,0,0,0,0,0,0,0,0,0,0,0,0,0,0,0,0,0,0,0,0,0,0,0,0,0,0,0,0,0,0"/>
            </v:shape>
            <v:shape id="Freeform 309" o:spid="_x0000_s38208" style="position:absolute;left:9119;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9ysgA&#10;AADcAAAADwAAAGRycy9kb3ducmV2LnhtbESPQWvCQBSE7wX/w/KEXkrd2Goq0VWkrSCKhVqh9PbM&#10;PpOQ7NuYXTX9911B6HGYmW+Yyaw1lThT4wrLCvq9CARxanXBmYLd1+JxBMJ5ZI2VZVLwSw5m087d&#10;BBNtL/xJ563PRICwS1BB7n2dSOnSnAy6nq2Jg3ewjUEfZJNJ3eAlwE0ln6IolgYLDgs51vSaU1pu&#10;T0bBoDw+rFb7YVZ+b95e1uuP+Gf+flTqvtvOxyA8tf4/fGsvtYI4fobrmXAE5PQ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lz3KyAAAANwAAAAPAAAAAAAAAAAAAAAAAJgCAABk&#10;cnMvZG93bnJldi54bWxQSwUGAAAAAAQABAD1AAAAjQMAAAAA&#10;" path="m75,84v,,,1,-1,2c73,86,73,86,72,86v,,-1,1,-3,1c67,87,65,87,64,87v-2,,-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1,80;70,82;68,82;65,83;60,83;55,83;53,82;51,81;50,80;50,36;50,28;47,22;43,20;37,19;29,22;20,29;20,80;19,81;19,82;16,83;11,83;5,83;2,82;0,82;0,80;0,5;0,3;2,3;5,2;9,2;14,2;17,3;18,3;18,5;18,14;30,3;44,0;56,3;64,10;69,20;71,33;71,80" o:connectangles="0,0,0,0,0,0,0,0,0,0,0,0,0,0,0,0,0,0,0,0,0,0,0,0,0,0,0,0,0,0,0,0,0,0,0,0,0,0,0,0,0,0"/>
            </v:shape>
            <v:shape id="Freeform 310" o:spid="_x0000_s38207" style="position:absolute;left:9209;top:1956;width:60;height:88;visibility:visible;mso-wrap-style:none;v-text-anchor:middle" coordsize="6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pda8UA&#10;AADcAAAADwAAAGRycy9kb3ducmV2LnhtbESP0WrCQBRE3wv9h+UWfKubVhtqdJUiKOahYKwfcMle&#10;s6nZuzG7avx7Vyj0cZiZM8xs0dtGXKjztWMFb8MEBHHpdM2Vgv3P6vUThA/IGhvHpOBGHhbz56cZ&#10;ZtpduaDLLlQiQthnqMCE0GZS+tKQRT90LXH0Dq6zGKLsKqk7vEa4beR7kqTSYs1xwWBLS0PlcXe2&#10;CrZye/odHYvUFKbP8aP4Xuf5RKnBS/81BRGoD//hv/ZGK0jTMTzO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Sl1rxQAAANwAAAAPAAAAAAAAAAAAAAAAAJgCAABkcnMv&#10;ZG93bnJldi54bWxQSwUGAAAAAAQABAD1AAAAigMAAAAA&#10;" path="m61,62v,4,-1,8,-3,12c57,77,54,80,51,82v-3,2,-7,4,-11,5c36,88,32,89,27,89v-3,,-6,,-9,-1c15,88,13,87,11,87,9,86,7,85,6,84,4,84,3,83,3,83,2,82,2,81,1,80,,79,,76,,74,,72,,71,,70,,69,1,68,1,67v,,1,-1,1,-1c3,66,3,66,3,66v1,,2,,3,1c7,67,9,69,11,69v2,1,4,2,6,3c20,72,23,73,26,73v2,,4,,6,-1c33,72,34,71,36,71v1,-1,1,-2,2,-4c38,66,39,65,39,63v,-1,-1,-3,-2,-4c36,58,35,57,33,55,32,54,29,54,27,53,25,51,23,51,20,50,18,49,15,48,13,46,11,45,9,44,7,42,4,40,4,38,3,35,2,32,1,29,1,25,1,21,2,18,3,15,5,12,7,9,9,7,12,4,16,3,20,2,24,,28,,33,v3,,5,,7,c42,1,45,1,46,2v2,,4,1,5,1c52,4,53,4,54,5v,1,1,1,1,1c55,7,55,7,55,8v,,1,1,1,2c56,11,56,12,56,14v,1,,2,,3c56,19,55,19,55,20v,,,1,,1c55,21,54,21,53,21v,,-1,,-2,-1c50,20,49,19,47,19,45,18,43,17,41,17,40,16,36,16,33,16v-1,,-3,,-5,c27,17,26,17,25,18v-1,1,-2,2,-2,3c22,22,22,23,22,24v,2,1,4,2,5c25,30,26,31,28,32v2,1,4,2,6,2c37,35,39,36,41,37v3,1,5,3,7,4c50,42,53,44,54,45v2,2,4,5,5,7c60,54,61,58,61,62e" fillcolor="black" stroked="f">
              <v:path o:connecttype="custom" o:connectlocs="57,60;54,70;47,78;38,83;25,85;16,84;11,83;6,80;3,79;1,76;0,70;0,66;1,65;2,64;3,64;6,65;11,66;15,68;24,69;30,68;34,67;36,65;37,61;35,57;31,53;25,51;18,48;13,44;7,40;3,33;1,23;3,15;9,7;18,2;31,0;38,0;44,2;47,3;50,5;51,6;51,8;52,10;52,14;52,17;51,20;51,21;49,21;47,20;44,19;39,17;31,16;26,16;23,18;21,21;20,22;22,27;26,30;32,32;39,35;45,39;50,43;55,50;57,60" o:connectangles="0,0,0,0,0,0,0,0,0,0,0,0,0,0,0,0,0,0,0,0,0,0,0,0,0,0,0,0,0,0,0,0,0,0,0,0,0,0,0,0,0,0,0,0,0,0,0,0,0,0,0,0,0,0,0,0,0,0,0,0,0,0,0"/>
            </v:shape>
            <v:shape id="Freeform 311" o:spid="_x0000_s38206" style="position:absolute;left:9286;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p+MUA&#10;AADcAAAADwAAAGRycy9kb3ducmV2LnhtbESPX2vCMBTF3wf7DuEO9iKaOmgnnVHEMRiDKdOK+HZp&#10;7tpiclOaTOu3N4Kwx8P58+NM57014kSdbxwrGI8SEMSl0w1XCortx3ACwgdkjcYxKbiQh/ns8WGK&#10;uXZn/qHTJlQijrDPUUEdQptL6cuaLPqRa4mj9+s6iyHKrpK6w3Mct0a+JEkmLTYcCTW2tKypPG7+&#10;bIS8puvB3h9McVkNvt4x3RXy2yj1/NQv3kAE6sN/+N7+1AqyLIXbmXgE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un4xQAAANwAAAAPAAAAAAAAAAAAAAAAAJgCAABkcnMv&#10;ZG93bnJldi54bWxQSwUGAAAAAAQABAD1AAAAigMAAAAA&#10;" path="m26,13v,5,-1,9,-3,11c22,26,18,27,13,27,8,27,4,26,3,24,1,22,,19,,14,,8,1,4,3,2,4,1,8,,13,v5,,9,1,10,2c25,4,26,8,26,13e" fillcolor="black" stroked="f">
              <v:path o:connecttype="custom" o:connectlocs="22,11;19,20;11,23;3,20;0,12;3,2;11,0;19,2;22,11" o:connectangles="0,0,0,0,0,0,0,0,0"/>
            </v:shape>
            <v:shape id="Freeform 312" o:spid="_x0000_s38205" style="position:absolute;left:933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8IsAA&#10;AADcAAAADwAAAGRycy9kb3ducmV2LnhtbESPwWrDMBBE74X8g9hCb7XcFExxrIRSKDTHpLn0tlgb&#10;ycRaCUuxlb+PCoUeh5l5w3S77EYx0xQHzwpeqhoEce/1wEbB6fvz+Q1ETMgaR8+k4EYRdtvVQ4et&#10;9gsfaD4mIwqEY4sKbEqhlTL2lhzGygfi4p395DAVORmpJ1wK3I1yXdeNdDhwWbAY6MNSfzlenQJa&#10;0uvPQcbg6lOIxs025H1W6ukxv29AJMrpP/zX/tIKmqaB3zPlCMjt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8IsAAAADcAAAADwAAAAAAAAAAAAAAAACYAgAAZHJzL2Rvd25y&#10;ZXYueG1sUEsFBgAAAAAEAAQA9QAAAIUDAAAAAA==&#10;" path="m50,12v,3,,4,,5c50,19,50,20,50,21v,1,-1,1,-2,2c48,23,48,23,47,23v,,-1,,-1,c45,23,45,22,43,22v-1,,-1,-1,-2,-1c40,21,39,21,38,21v-1,,-3,,-4,c33,22,32,23,31,24v-1,,-3,3,-5,4c25,30,24,32,22,34r,50c22,84,22,85,21,86v,,-1,,-1,c19,86,17,87,16,87v-2,,-3,,-5,c9,87,7,87,5,87v-1,,-2,,-3,-1c1,86,1,86,,86v,,,-2,,-2l,5c,4,,4,,3v1,,1,,2,c3,3,4,2,5,2v1,-1,3,,4,c11,2,13,2,14,2v1,,2,,3,1c17,3,18,3,18,3v1,,,1,,2l18,15v3,-3,4,-5,7,-8c27,5,28,4,30,3,31,2,33,1,34,v1,,4,,5,c41,,41,,42,v1,,2,,3,c45,,46,1,47,1v1,,1,1,1,1c48,3,49,3,50,3v,,,1,,1c50,5,50,6,50,7v,1,,3,,5e" fillcolor="black" stroked="f">
              <v:path o:connecttype="custom" o:connectlocs="46,12;46,17;46,21;44,22;43,22;42,22;39,22;37,21;36,21;32,21;29,22;24,26;20,32;20,80;19,82;18,82;14,83;11,83;5,83;2,82;0,82;0,80;0,5;0,3;2,3;5,2;9,2;12,2;15,3;16,3;16,5;16,15;23,7;28,3;32,0;36,0;38,0;41,0;43,1;44,2;46,3;46,4;46,7;46,12" o:connectangles="0,0,0,0,0,0,0,0,0,0,0,0,0,0,0,0,0,0,0,0,0,0,0,0,0,0,0,0,0,0,0,0,0,0,0,0,0,0,0,0,0,0,0,0"/>
            </v:shape>
            <v:shape id="AutoShape 313" o:spid="_x0000_s38204" style="position:absolute;left:9392;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Grf8YA&#10;AADcAAAADwAAAGRycy9kb3ducmV2LnhtbESPQWvCQBSE74X+h+UVvATdqBAldRVRlF5a0PZgb4/s&#10;MxvMvo3ZrcZ/3xUEj8PMfMPMFp2txYVaXzlWMBykIIgLpysuFfx8b/pTED4ga6wdk4IbeVjMX19m&#10;mGt35R1d9qEUEcI+RwUmhCaX0heGLPqBa4ijd3StxRBlW0rd4jXCbS1HaZpJixXHBYMNrQwVp/2f&#10;VbBNNtvD+HOdrH5P5+NXYrr6oHdK9d665TuIQF14hh/tD60gyyZwPxOP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Grf8YAAADcAAAADwAAAAAAAAAAAAAAAACYAgAAZHJz&#10;L2Rvd25yZXYueG1sUEsFBgAAAAAEAAQA9QAAAIsDAAAAAA==&#10;" adj="0,,0" path="m84,44v,6,-1,13,-3,18c79,68,77,72,73,76v-4,4,-8,7,-13,10c54,88,48,89,41,89,34,89,28,88,23,86,18,84,14,81,10,78,7,74,4,69,2,64,1,59,,52,,45,,38,1,32,3,27,5,21,7,16,11,12,14,8,19,6,24,3,29,1,36,,43,v7,,13,1,18,3c66,4,70,7,74,11v3,4,6,9,8,14c83,30,84,37,84,44xm61,45v,-4,,-8,-1,-11c60,31,58,28,57,25,56,23,54,21,52,20,49,19,46,17,42,17v-3,,-6,1,-9,2c31,20,29,22,27,25v-2,3,-3,5,-3,8c23,37,23,40,23,44v,4,,8,1,11c24,58,25,61,27,64v1,3,3,4,6,5c36,70,38,71,42,71v3,,6,,8,-1c53,69,55,67,57,64v1,-3,3,-5,3,-8c61,53,61,49,61,45xe" fillcolor="black" stroked="f">
              <v:stroke joinstyle="round"/>
              <v:formulas/>
              <v:path o:connecttype="custom" o:connectlocs="80,42;77,60;69,72;58,82;39,85;21,82;10,74;2,62;0,43;3,25;11,12;22,3;41,0;59,3;70,11;78,23;80,42;59,43;58,32;55,23;50,20;40,17;31,19;25,23;22,31;21,42;22,53;25,62;31,66;40,67;48,66;55,62;58,54;59,43" o:connectangles="0,0,0,0,0,0,0,0,0,0,0,0,0,0,0,0,0,0,0,0,0,0,0,0,0,0,0,0,0,0,0,0,0,0"/>
            </v:shape>
          </v:group>
        </v:group>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2C3" w:rsidRDefault="00B342C3" w:rsidP="0078241B">
    <w:pPr>
      <w:pStyle w:val="Header"/>
    </w:pPr>
    <w:r>
      <w:rPr>
        <w:lang w:eastAsia="ro-RO"/>
      </w:rPr>
      <w:pict>
        <v:group id="Group 314" o:spid="_x0000_s37889" style="position:absolute;left:0;text-align:left;margin-left:18.8pt;margin-top:9.25pt;width:434.65pt;height:76.2pt;z-index:251659264;mso-wrap-distance-left:0;mso-wrap-distance-right:0" coordorigin="83" coordsize="9982,22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">
          <v:group id="Group 2" o:spid="_x0000_s38199" style="position:absolute;left:83;width:9982;height:2216" coordorigin="83" coordsize="9982,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38201" type="#_x0000_t75" style="position:absolute;left:83;width:9981;height:2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IaXjDAAAA2gAAAA8AAABkcnMvZG93bnJldi54bWxEj9FqwkAURN+F/sNyC31rNraQ2phVRGwt&#10;4otpPuCSvSbR7N2Q3Sbp33cLgo/DzJxhsvVkWjFQ7xrLCuZRDIK4tLrhSkHx/fG8AOE8ssbWMin4&#10;JQfr1cMsw1TbkU805L4SAcIuRQW1910qpStrMugi2xEH72x7gz7IvpK6xzHATStf4jiRBhsOCzV2&#10;tK2pvOY/RsEuvyS819O+fG2T9x0di8/DpVDq6XHaLEF4mvw9fGt/aQVv8H8l3AC5+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UhpeMMAAADaAAAADwAAAAAAAAAAAAAAAACf&#10;AgAAZHJzL2Rvd25yZXYueG1sUEsFBgAAAAAEAAQA9wAAAI8DAAAAAA==&#10;" strokecolor="gray">
              <v:fill recolor="t" type="frame"/>
              <v:stroke joinstyle="round"/>
              <v:imagedata r:id="rId1" o:title="" grayscale="t"/>
            </v:shape>
            <v:rect id="Rectangle 4" o:spid="_x0000_s38200" style="position:absolute;left:7687;top:1256;width:2178;height:60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1lb4A&#10;AADaAAAADwAAAGRycy9kb3ducmV2LnhtbERPy2oCMRTdF/yHcIXuasZCi4xGEVFxV3x8wHVynYxO&#10;boYknUe/vlkILg/nvVj1thYt+VA5VjCdZCCIC6crLhVczruPGYgQkTXWjknBQAFWy9HbAnPtOj5S&#10;e4qlSCEcclRgYmxyKUNhyGKYuIY4cTfnLcYEfSm1xy6F21p+Ztm3tFhxajDY0MZQ8Tj9WgV38+P/&#10;ttdbN1zu5Ra/wtDuj4NS7+N+PQcRqY8v8dN90ArS1nQl3QC5/A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qCtZW+AAAA2gAAAA8AAAAAAAAAAAAAAAAAmAIAAGRycy9kb3ducmV2&#10;LnhtbFBLBQYAAAAABAAEAPUAAACDAwAAAAA=&#10;" strokecolor="white" strokeweight=".18mm">
              <v:stroke endcap="square"/>
            </v:rect>
          </v:group>
          <v:rect id="Rectangle 318" o:spid="_x0000_s38198" style="position:absolute;left:2588;top:862;width:4534;height:8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58cMA&#10;AADaAAAADwAAAGRycy9kb3ducmV2LnhtbESPQWsCMRSE74L/IbxCL6JZixXdGkUKQg9etD3o7bF5&#10;3SzdvCzJU9f++qZQ6HGYmW+Y1ab3rbpSTE1gA9NJAYq4Crbh2sDH+268AJUE2WIbmAzcKcFmPRys&#10;sLThxge6HqVWGcKpRANOpCu1TpUjj2kSOuLsfYboUbKMtbYRbxnuW/1UFHPtseG84LCjV0fV1/Hi&#10;DWzdeSrP8SSH/T3tCm7pu5uNjHl86LcvoIR6+Q//td+sgSX8Xsk3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s58cMAAADaAAAADwAAAAAAAAAAAAAAAACYAgAAZHJzL2Rv&#10;d25yZXYueG1sUEsFBgAAAAAEAAQA9QAAAIgDAAAAAA==&#10;" stroked="f" strokecolor="gray">
            <v:stroke joinstyle="round"/>
          </v:rect>
          <v:rect id="Rectangle 319" o:spid="_x0000_s38197" style="position:absolute;left:1681;top:1231;width:1189;height:4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sUsQA&#10;AADbAAAADwAAAGRycy9kb3ducmV2LnhtbESPQUsDQQyF70L/wxChF7GzLSqy7bSUQsGDl1YPegs7&#10;6c7iTmaZie3WX28OgreE9/Lel9VmjL05Uy5dYgfzWQWGuEm+49bB+9v+/hlMEWSPfWJycKUCm/Xk&#10;ZoW1Txc+0PkordEQLjU6CCJDbW1pAkUsszQQq3ZKOaLomlvrM140PPZ2UVVPNmLH2hBwoF2g5uv4&#10;HR1sw+dcHvOHHF6vZV9xTz/Dw51z09txuwQjNMq/+e/6xSu+0usvOoBd/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7rFLEAAAA2wAAAA8AAAAAAAAAAAAAAAAAmAIAAGRycy9k&#10;b3ducmV2LnhtbFBLBQYAAAAABAAEAPUAAACJAwAAAAA=&#10;" stroked="f" strokecolor="gray">
            <v:stroke joinstyle="round"/>
          </v:rect>
          <v:rect id="Rectangle 320" o:spid="_x0000_s38196" style="position:absolute;left:6500;top:1259;width:1189;height:45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JycIA&#10;AADbAAAADwAAAGRycy9kb3ducmV2LnhtbERPS2sCMRC+C/0PYQpeRLNbtJStUaQg9NCLj0N7Gzbj&#10;ZulmsiRTXf31jVDobT6+5yzXg+/UmWJqAxsoZwUo4jrYlhsDx8N2+gIqCbLFLjAZuFKC9ephtMTK&#10;hgvv6LyXRuUQThUacCJ9pXWqHXlMs9ATZ+4UokfJMDbaRrzkcN/pp6J41h5bzg0Oe3pzVH/vf7yB&#10;jfsqZRE/ZfdxTduCO7r184kx48dh8wpKaJB/8Z/73eb5Jdx/yQf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9wnJwgAAANsAAAAPAAAAAAAAAAAAAAAAAJgCAABkcnMvZG93&#10;bnJldi54bWxQSwUGAAAAAAQABAD1AAAAhwMAAAAA&#10;" stroked="f" strokecolor="gray">
            <v:stroke joinstyle="round"/>
          </v:rect>
          <v:group id="Group 321" o:spid="_x0000_s37998" style="position:absolute;left:1806;top:786;width:5984;height:1000" coordorigin="1806,786" coordsize="5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Freeform 322" o:spid="_x0000_s38195" style="position:absolute;left:2606;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VuYcEA&#10;AADbAAAADwAAAGRycy9kb3ducmV2LnhtbERPS2vCQBC+F/wPywi91Y0t1pK6iigt9egDvA7ZyQOz&#10;s2l2NLG/3hUK3ubje85s0btaXagNlWcD41ECijjztuLCwGH/9fIBKgiyxdozGbhSgMV88DTD1PqO&#10;t3TZSaFiCIcUDZQiTap1yEpyGEa+IY5c7luHEmFbaNtiF8NdrV+T5F07rDg2lNjQqqTstDs7A9Va&#10;5Df5/ptsx/nmeJ3mmw5XE2Oeh/3yE5RQLw/xv/vHxvlvcP8lHqDn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1bmHBAAAA2wAAAA8AAAAAAAAAAAAAAAAAmAIAAGRycy9kb3du&#10;cmV2LnhtbFBLBQYAAAAABAAEAPUAAACGAwAAAAA=&#10;" path="m74,82v,7,-1,12,-3,16c68,103,66,107,62,110v-4,2,-8,5,-13,6c43,118,38,119,32,119v-4,,-8,-1,-11,-2c18,117,15,116,12,115v-2,-1,-5,-1,-6,-3c4,111,3,110,2,110,2,109,,108,,106v,-2,,-3,,-6c,98,,97,,95,,94,,93,,93,,92,1,91,2,91v,,1,-1,1,-1c4,90,5,91,7,92v1,1,3,2,5,3c15,97,17,98,21,98v3,1,7,2,11,2c35,100,38,99,40,99v1,-1,4,-2,6,-3c47,95,48,93,49,91v1,-1,1,-4,1,-6c50,83,50,81,48,78,46,76,45,75,42,74,40,73,38,71,35,70,32,69,29,67,26,65,23,64,20,62,17,61,14,59,12,57,9,55,7,52,5,49,4,45,3,42,2,38,2,33,2,28,3,23,4,19,6,15,9,11,13,8,16,5,20,4,25,2,29,1,34,,40,v2,,5,,8,1c51,1,53,2,55,2v3,1,5,2,7,3c63,5,64,6,65,7v1,1,1,1,1,2c66,9,67,10,67,10v,1,,2,,3c67,14,67,15,67,17v,1,,3,,4c67,22,67,23,67,24v,1,-1,1,-1,2c65,26,65,26,64,26v,,-1,,-3,-1c59,25,58,23,56,22,54,21,51,21,49,19,46,18,43,18,40,18v-3,,-5,1,-7,1c32,20,30,21,29,22v-1,1,-3,2,-3,4c25,27,25,29,25,31v,2,,4,2,6c29,39,30,40,33,42v3,2,4,3,8,4c44,47,46,49,50,50v3,1,5,3,8,5c61,57,64,59,66,61v2,3,5,6,6,9c73,74,74,78,74,82e" fillcolor="black" stroked="f">
              <v:path o:connecttype="custom" o:connectlocs="70,80;67,94;58,106;47,112;30,115;19,113;12,111;6,108;2,106;0,102;0,96;0,91;0,89;2,88;3,88;7,89;12,91;19,94;30,96;38,95;44,92;47,88;48,83;46,76;40,72;33,68;24,63;17,59;9,53;4,43;2,31;4,19;13,8;23,2;38,0;46,1;53,2;58,5;61,7;62,9;63,10;63,13;63,17;63,21;63,24;62,26;60,26;57,25;54,22;47,19;38,18;31,19;27,22;24,26;23,30;25,35;31,40;39,44;48,48;55,53;62,59;68,68;70,80" o:connectangles="0,0,0,0,0,0,0,0,0,0,0,0,0,0,0,0,0,0,0,0,0,0,0,0,0,0,0,0,0,0,0,0,0,0,0,0,0,0,0,0,0,0,0,0,0,0,0,0,0,0,0,0,0,0,0,0,0,0,0,0,0,0,0"/>
            </v:shape>
            <v:shape id="Freeform 323" o:spid="_x0000_s38194" style="position:absolute;left:2686;top:804;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BIecIA&#10;AADbAAAADwAAAGRycy9kb3ducmV2LnhtbERPyWrDMBC9B/oPYgq9JVJKKIkbOYSQggttIMult8Ga&#10;WMbWyFiK4/59VSj0No+3znozulYM1Ifas4b5TIEgLr2pudJwOb9NlyBCRDbYeiYN3xRgkz9M1pgZ&#10;f+cjDadYiRTCIUMNNsYukzKUlhyGme+IE3f1vcOYYF9J0+M9hbtWPiv1Ih3WnBosdrSzVDanm9Pw&#10;WbyrRTHum48DzY9udbOD+rJaPz2O21cQkcb4L/5zFybNX8DvL+kAm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UEh5wgAAANsAAAAPAAAAAAAAAAAAAAAAAJgCAABkcnMvZG93&#10;bnJldi54bWxQSwUGAAAAAAQABAD1AAAAhwMAAAAA&#10;" path="m55,95v,2,,4,,6c54,102,54,103,54,104v-1,,-2,,-3,1c50,106,49,106,47,106v-1,1,-2,1,-4,1c42,108,40,107,38,107v-4,,-8,,-11,-1c24,104,21,103,19,101,17,98,15,95,15,92,14,89,13,84,13,80r,-41l4,39v-1,,-2,,-3,-2c1,35,,34,,30,,29,,27,,26,,25,1,24,1,23,2,22,2,22,2,22v,,1,-1,2,-1l13,21,13,4v,-1,,-2,,-2c14,2,14,1,15,1v1,,2,,3,-1c20,,22,,24,v2,,4,,5,c31,,32,1,33,1v,1,1,1,1,1c35,3,35,3,35,4r,17l52,21v,,1,,2,1c54,22,54,22,54,23v,,1,2,1,3c56,27,55,29,55,30v,4,,6,-1,7c54,38,53,39,52,39r-17,l35,76v,4,,7,2,9c39,87,41,89,44,89v1,,2,,3,-1c49,87,49,88,50,87v,,1,,1,c52,87,52,86,53,86r1,1c54,87,54,87,55,88v,1,,2,,3c56,92,55,93,55,95e" fillcolor="black" stroked="f">
              <v:path o:connecttype="custom" o:connectlocs="51,91;51,97;50,100;47,101;43,102;40,103;36,103;25,102;17,97;14,88;13,78;13,37;4,37;1,35;0,28;0,26;1,23;2,22;4,21;13,21;13,4;13,2;14,1;16,0;22,0;27,0;31,1;32,2;33,4;33,21;48,21;50,22;50,23;51,26;51,28;50,35;48,37;33,37;33,74;35,81;41,85;43,84;46,83;47,83;49,82;50,83;51,84;51,87;51,91" o:connectangles="0,0,0,0,0,0,0,0,0,0,0,0,0,0,0,0,0,0,0,0,0,0,0,0,0,0,0,0,0,0,0,0,0,0,0,0,0,0,0,0,0,0,0,0,0,0,0,0,0"/>
            </v:shape>
            <v:shape id="Freeform 324" o:spid="_x0000_s38193" style="position:absolute;left:2758;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9b70A&#10;AADbAAAADwAAAGRycy9kb3ducmV2LnhtbERPS4vCMBC+L/gfwgh7W1NdVqQaRQRBjz4u3oZmbIrN&#10;JDSxjf/eLCzsbT6+56w2ybaipy40jhVMJwUI4srphmsF18v+awEiRGSNrWNS8KIAm/XoY4WldgOf&#10;qD/HWuQQDiUqMDH6UspQGbIYJs4TZ+7uOosxw66WusMhh9tWzopiLi02nBsMetoZqh7np1VAQ/y+&#10;nWTwtrj6UNve+HRMSn2O03YJIlKK/+I/90Hn+T/w+0s+QK7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xF9b70AAADbAAAADwAAAAAAAAAAAAAAAACYAgAAZHJzL2Rvd25yZXYu&#10;eG1sUEsFBgAAAAAEAAQA9QAAAIIDAAAAAA==&#10;" path="m50,12v,2,,4,,5c50,18,50,19,50,21v,1,-1,1,-1,1c48,23,48,22,47,22v,,-1,,-1,c45,22,45,22,43,22v-1,,-1,-1,-2,-1c40,21,39,21,38,21v-1,,-3,,-4,c33,22,32,23,31,23v-1,1,-3,3,-5,5c25,30,24,32,22,34r,50c22,84,22,85,21,85v,1,-1,1,-1,1c19,86,17,86,16,87v-1,,-3,,-5,c9,87,7,87,5,87,4,86,3,86,2,86,1,85,1,85,,85v,,,-1,,-1l,5c,4,,4,,3,1,2,1,2,2,2v1,,2,,3,-1c6,1,8,1,9,1v2,,4,,5,c15,1,16,2,17,2v,1,1,1,1,1c19,3,18,4,18,5r,9c21,12,22,9,25,7,27,5,28,4,30,2,32,1,33,1,34,v1,,4,,5,c41,,41,,42,v1,,2,,3,c45,,46,1,47,1v2,,2,,2,1c49,2,49,2,50,2v,,,2,,2c50,5,50,6,50,7v,1,,3,,5e" fillcolor="black" stroked="f">
              <v:path o:connecttype="custom" o:connectlocs="46,12;46,17;46,21;45,22;43,22;42,22;39,22;37,21;36,21;32,21;29,22;24,26;20,32;20,80;19,81;18,82;14,83;11,83;5,83;2,82;0,81;0,80;0,5;0,3;2,2;5,1;9,1;12,1;15,2;16,3;16,5;16,14;23,7;28,2;32,0;36,0;38,0;41,0;43,1;45,2;46,2;46,4;46,7;46,12" o:connectangles="0,0,0,0,0,0,0,0,0,0,0,0,0,0,0,0,0,0,0,0,0,0,0,0,0,0,0,0,0,0,0,0,0,0,0,0,0,0,0,0,0,0,0,0"/>
            </v:shape>
            <v:shape id="Freeform 325" o:spid="_x0000_s38192" style="position:absolute;left:280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ctMYA&#10;AADbAAAADwAAAGRycy9kb3ducmV2LnhtbESPQWvCQBCF7wX/wzJCL6KbFrQlugZpKRRBpTZSehuy&#10;YxLcnQ3ZrYn/3hWE3mZ4b973ZpH11ogztb52rOBpkoAgLpyuuVSQf3+MX0H4gKzROCYFF/KQLQcP&#10;C0y16/iLzvtQihjCPkUFVQhNKqUvKrLoJ64hjtrRtRZDXNtS6ha7GG6NfE6SmbRYcyRU2NBbRcVp&#10;/2cj5GW6G/34X5NftqP1O04PudwYpR6H/WoOIlAf/s33608d68/g9ksc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ctMYAAADbAAAADwAAAAAAAAAAAAAAAACYAgAAZHJz&#10;L2Rvd25yZXYueG1sUEsFBgAAAAAEAAQA9QAAAIsDAAAAAA==&#10;" path="m26,14v,5,-1,9,-2,11c22,26,19,27,13,27,8,27,5,26,3,25,2,23,,20,,14,,9,2,5,3,3,5,1,8,,13,v6,,9,1,11,3c25,5,26,8,26,14e" fillcolor="black" stroked="f">
              <v:path o:connecttype="custom" o:connectlocs="22,12;20,21;11,23;3,21;0,12;3,3;11,0;20,3;22,12" o:connectangles="0,0,0,0,0,0,0,0,0"/>
            </v:shape>
            <v:shape id="Freeform 326" o:spid="_x0000_s38191" style="position:absolute;left:2890;top:794;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LxUb8A&#10;AADbAAAADwAAAGRycy9kb3ducmV2LnhtbERP32vCMBB+H/g/hBP2NlPHdKUaRZTBfNQJfT2aMy02&#10;l5JkbfffL4Lg2318P2+9HW0revKhcaxgPstAEFdON2wUXH6+3nIQISJrbB2Tgj8KsN1MXtZYaDfw&#10;ifpzNCKFcChQQR1jV0gZqposhpnriBN3dd5iTNAbqT0OKdy28j3LltJiw6mhxo72NVW3869VcP3o&#10;cjqaQ08HcysvQ74oS39U6nU67lYgIo3xKX64v3Wa/wn3X9IBcvM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4vFRvwAAANsAAAAPAAAAAAAAAAAAAAAAAJgCAABkcnMvZG93bnJl&#10;di54bWxQSwUGAAAAAAQABAD1AAAAhAMAAAAA&#10;" path="m85,98v,1,,3,,4c85,103,84,103,84,104v,1,,2,,2c84,107,83,107,82,108v,1,-2,2,-3,2c77,111,74,113,72,114v-2,1,-6,1,-9,2c59,116,55,117,51,117v-7,,-14,-1,-21,-3c24,111,19,107,14,103,10,98,6,92,4,85,2,77,,69,,60,,50,2,42,4,34,7,27,11,20,15,15,20,10,25,7,32,4,38,1,45,,53,v4,,6,,9,c65,1,68,2,71,3v3,,4,2,7,3c80,7,81,8,82,9v,1,1,1,1,1c84,11,84,12,84,13v,1,,1,,3c84,17,84,18,84,20v,1,,3,,4c84,25,84,26,84,27v,,-1,1,-1,2c83,29,82,29,81,29v-1,,-2,,-3,-2c76,26,75,25,72,24,70,23,68,22,65,21,62,20,58,19,54,19v-4,,-8,1,-12,3c38,24,36,26,33,30v-3,3,-4,7,-6,12c25,47,25,52,25,59v,6,1,12,3,17c29,80,31,85,33,88v3,2,6,5,10,7c47,97,50,97,55,97v4,,8,,11,-1c68,94,71,94,74,93v2,-1,4,-3,5,-4c80,88,81,88,82,88v1,,1,,1,1c83,89,84,89,84,90v1,,,2,1,3c85,94,85,96,85,98e" fillcolor="black" stroked="f">
              <v:path o:connecttype="custom" o:connectlocs="81,94;81,98;80,100;80,102;78,104;75,106;68,110;61,112;49,113;28,110;14,99;4,83;0,58;4,32;15,15;30,4;51,0;60,0;67,3;74,6;78,9;79,10;80,13;80,16;80,20;80,24;80,27;79,29;77,29;74,27;68,24;62,21;52,19;40,22;31,29;25,40;23,57;26,74;31,86;41,91;53,93;63,92;70,89;75,86;78,86;79,86;80,87;81,89;81,94" o:connectangles="0,0,0,0,0,0,0,0,0,0,0,0,0,0,0,0,0,0,0,0,0,0,0,0,0,0,0,0,0,0,0,0,0,0,0,0,0,0,0,0,0,0,0,0,0,0,0,0,0"/>
            </v:shape>
            <v:shape id="AutoShape 327" o:spid="_x0000_s38190" style="position:absolute;left:2986;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ancIA&#10;AADbAAAADwAAAGRycy9kb3ducmV2LnhtbESPzW4CMQyE75V4h8hI3EoWDqUsBIQQSD1woLQPYG3M&#10;7orEWW2yP7w9PlTqzdaMZz5v96N3qqc21oENLOYZKOIi2JpLA78/5/dPUDEhW3SBycCTIux3k7ct&#10;5jYM/E39LZVKQjjmaKBKqcm1jkVFHuM8NMSi3UPrMcnaltq2OEi4d3qZZR/aY83SUGFDx4qKx63z&#10;BoZTWp3WxO5i+2P37C7WLa9rY2bT8bABlWhM/+a/6y8r+AIrv8gAevc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PRqdwgAAANsAAAAPAAAAAAAAAAAAAAAAAJgCAABkcnMvZG93&#10;bnJldi54bWxQSwUGAAAAAAQABAD1AAAAhwMAAAAA&#10;" adj="0,,0" path="m72,84v,1,-1,1,-1,2c70,86,69,86,68,86v-1,1,-3,1,-5,1c60,87,58,87,57,86v-1,,-2,,-3,c54,86,54,85,54,84r,-7c50,81,47,84,42,86v-4,1,-8,3,-13,3c24,89,21,88,17,87,13,86,10,84,8,82,5,80,3,77,2,74,1,70,,67,,63,,58,1,54,3,51v1,-4,4,-7,7,-8c14,41,18,39,24,38v6,-2,11,-2,18,-2l50,36r,-5c50,29,50,27,50,25,49,22,48,21,47,20,46,19,44,18,42,18,40,17,38,17,35,17v-4,,-7,,-10,1c22,18,20,19,17,21v-2,1,-4,1,-5,2c11,25,9,25,8,25v,,-1,,-2,-1c6,23,5,23,5,22v,,,-1,-1,-3c4,18,4,17,4,15v,-1,,-3,1,-4c5,10,5,9,6,8,8,7,9,6,10,5,12,4,15,4,18,2,21,1,23,1,27,v3,,7,,10,c43,,48,,53,1v5,1,8,4,11,6c67,9,68,13,70,17v2,4,2,8,2,14l72,84xm50,50r-8,c38,50,35,50,32,51v-3,,-5,1,-6,2c24,55,23,56,22,57v,1,-1,3,-1,5c21,65,22,68,25,70v2,2,5,3,8,3c37,73,39,72,42,70v3,-1,5,-3,8,-6l50,50xe" fillcolor="black" stroked="f">
              <v:stroke joinstyle="round"/>
              <v:formulas/>
              <v:path o:connecttype="custom" o:connectlocs="68,80;67,82;64,82;59,83;53,82;52,82;52,80;52,73;40,82;27,85;17,83;8,78;2,70;0,61;3,49;10,41;22,36;40,34;48,34;48,29;48,23;45,20;40,18;33,17;23,18;17,21;12,22;8,23;6,22;5,22;4,19;4,15;5,11;6,8;10,5;18,2;25,0;35,0;51,1;60,7;66,17;68,29;68,80;48,48;40,48;30,49;24,51;20,55;19,60;23,66;31,69;40,66;48,62;48,48" o:connectangles="0,0,0,0,0,0,0,0,0,0,0,0,0,0,0,0,0,0,0,0,0,0,0,0,0,0,0,0,0,0,0,0,0,0,0,0,0,0,0,0,0,0,0,0,0,0,0,0,0,0,0,0,0,0"/>
            </v:shape>
            <v:shape id="Freeform 328" o:spid="_x0000_s38189" style="position:absolute;left:3080;top:787;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9HQ8AA&#10;AADbAAAADwAAAGRycy9kb3ducmV2LnhtbERPy6rCMBDdC/5DmAtu5JoqKNprFBEUcSH4WLgcmrEt&#10;t5mUJGr1640guJvDec503phK3Mj50rKCfi8BQZxZXXKu4HRc/Y5B+ICssbJMCh7kYT5rt6aYanvn&#10;Pd0OIRcxhH2KCooQ6lRKnxVk0PdsTRy5i3UGQ4Qul9rhPYabSg6SZCQNlhwbCqxpWVD2f7gaBd3n&#10;eOsGk2V+WYzI7tbP5MzDk1Kdn2bxByJQE77ij3uj4/wJvH+JB8j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9HQ8AAAADbAAAADwAAAAAAAAAAAAAAAACYAgAAZHJzL2Rvd25y&#10;ZXYueG1sUEsFBgAAAAAEAAQA9QAAAIUDAAAAAA==&#10;" path="m22,120v,,,1,-1,1c21,122,20,122,20,122v-1,,-3,1,-4,1c15,123,13,123,11,123v-2,,-4,,-6,c4,123,3,123,2,122,1,121,1,121,,121v,,,-1,,-1l,4c,4,,3,,2,1,2,1,1,2,1,3,1,4,1,5,v2,,4,,6,c13,,15,,16,v2,,2,1,4,1c21,2,21,2,21,2v1,1,1,2,1,2l22,120e" fillcolor="black" stroked="f">
              <v:path o:connecttype="custom" o:connectlocs="18,116;17,117;16,118;14,119;9,119;5,119;2,118;0,117;0,116;0,4;0,2;2,1;5,0;9,0;14,0;16,1;17,2;18,4;18,116" o:connectangles="0,0,0,0,0,0,0,0,0,0,0,0,0,0,0,0,0,0,0"/>
            </v:shape>
            <v:shape id="AutoShape 329" o:spid="_x0000_s38188" style="position:absolute;left:311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aN8EA&#10;AADbAAAADwAAAGRycy9kb3ducmV2LnhtbERPz2vCMBS+D/wfwhO8rakFna2NIspg7LSpCN4ezbMt&#10;Ni8lyWy3v345DHb8+H6X29F04kHOt5YVzJMUBHFldcu1gvPp9XkFwgdkjZ1lUvBNHrabyVOJhbYD&#10;f9LjGGoRQ9gXqKAJoS+k9FVDBn1ie+LI3awzGCJ0tdQOhxhuOpml6VIabDk2NNjTvqHqfvwyCvLF&#10;Lruaw/Inty8tdvnl4z2lQanZdNytQQQaw7/4z/2mFWRxffwSf4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5WjfBAAAA2wAAAA8AAAAAAAAAAAAAAAAAmAIAAGRycy9kb3du&#10;cmV2LnhtbFBLBQYAAAAABAAEAPUAAACGAwAAAAA=&#10;" adj="0,,0" path="m77,42v,2,-1,4,-2,6c74,50,72,50,70,50r-48,c22,53,23,56,24,59v,2,2,5,4,7c29,68,32,69,34,70v2,,6,2,10,2c47,72,51,72,54,71v2,-1,5,-1,8,-2c64,69,66,68,67,67v1,,3,,3,c71,67,71,67,71,67v,1,1,1,1,1c72,68,73,69,73,70v,,,2,,4c73,75,73,76,73,77v,1,,2,-1,3c72,80,72,81,72,81v-1,1,-1,1,-1,1c71,83,70,84,68,84v-2,1,-4,1,-6,2c59,87,56,87,52,88v-3,1,-6,1,-10,1c35,89,29,87,24,86,18,84,14,81,10,78,6,74,4,70,3,64,1,59,,52,,45,,38,1,32,3,26,4,21,7,15,11,12,14,8,18,5,23,2,28,,34,,40,v6,,12,1,16,2c61,4,65,7,68,10v4,4,5,8,7,13c76,27,77,32,77,38r,4xm57,35c57,29,56,25,53,21,51,17,47,15,41,15v-2,,-5,1,-7,2c32,18,30,19,29,21v-1,2,-2,4,-3,6c24,30,24,32,24,35r33,xe" fillcolor="black" stroked="f">
              <v:stroke joinstyle="round"/>
              <v:formulas/>
              <v:path o:connecttype="custom" o:connectlocs="73,40;71,46;66,48;20,48;22,57;26,64;32,66;42,68;52,67;58,66;63,65;66,65;67,65;68,65;69,66;69,70;69,73;68,76;68,77;67,78;64,80;58,82;50,84;40,85;22,82;10,74;3,62;0,43;3,24;11,12;21,2;38,0;54,2;64,10;71,22;73,36;73,40;55,33;51,21;39,15;32,17;27,21;24,25;22,33;55,33" o:connectangles="0,0,0,0,0,0,0,0,0,0,0,0,0,0,0,0,0,0,0,0,0,0,0,0,0,0,0,0,0,0,0,0,0,0,0,0,0,0,0,0,0,0,0,0,0"/>
            </v:shape>
            <v:shape id="AutoShape 330" o:spid="_x0000_s38187" style="position:absolute;left:3209;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5vcIA&#10;AADbAAAADwAAAGRycy9kb3ducmV2LnhtbESPzYrCQBCE78K+w9ALezMTc1g1OoqIC3vw4N8DNJk2&#10;Cc70hMzkx7ffWRA8FlX1FbXejtaInlpfO1YwS1IQxIXTNZcKbtef6QKED8gajWNS8CQP283HZI25&#10;dgOfqb+EUkQI+xwVVCE0uZS+qMiiT1xDHL27ay2GKNtS6haHCLdGZmn6LS3WHBcqbGhfUfG4dFbB&#10;cAjzw5LYHHW/757dUZvstFTq63PcrUAEGsM7/Gr/agXZDP6/x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a3m9wgAAANsAAAAPAAAAAAAAAAAAAAAAAJgCAABkcnMvZG93&#10;bnJldi54bWxQSwUGAAAAAAQABAD1AAAAhwMAAAAA&#10;" adj="0,,0" path="m72,84v,1,-1,1,-1,2c70,86,70,86,69,86v-2,1,-4,1,-6,1c60,87,58,87,57,86v-1,,-2,,-3,c54,86,54,85,54,84r,-7c51,81,47,84,43,86v-4,1,-9,3,-14,3c24,89,21,88,17,87,13,86,11,84,8,82,5,80,3,77,2,74,1,70,,67,,63,,58,1,54,3,51v2,-4,4,-7,8,-8c14,41,19,39,24,38v6,-2,12,-2,19,-2l51,36r,-5c51,29,51,27,50,25,49,22,48,21,47,20,46,19,45,18,43,18,40,17,39,17,36,17v-4,,-8,,-10,1c23,18,20,19,18,21v-3,1,-4,1,-5,2c11,25,10,25,9,25v-1,,-2,,-2,-1c6,23,6,23,6,22v,,-1,-1,-1,-3c4,18,5,17,5,15v,-1,,-3,,-4c6,10,6,9,7,8,8,7,9,6,11,5,13,4,15,4,18,2,21,1,24,1,27,v4,,7,,10,c44,,49,,53,1v5,1,8,4,11,6c67,9,69,13,70,17v2,4,2,8,2,14l72,84xm51,50r-9,c38,50,35,50,32,51v-2,,-4,1,-6,2c24,55,23,56,23,57v-1,1,-1,3,-1,5c22,65,23,68,25,70v2,2,5,3,8,3c37,73,40,72,43,70v2,-1,5,-3,8,-6l51,50xe" fillcolor="black" stroked="f">
              <v:stroke joinstyle="round"/>
              <v:formulas/>
              <v:path o:connecttype="custom" o:connectlocs="68,80;67,82;65,82;59,83;53,82;52,82;52,80;52,73;41,82;27,85;17,83;8,78;2,70;0,61;3,49;11,41;22,36;41,34;49,34;49,29;48,23;45,20;41,18;34,17;24,18;18,21;13,22;9,23;7,22;6,22;5,19;5,15;5,11;7,8;11,5;18,2;25,0;35,0;51,1;60,7;66,17;68,29;68,80;49,48;40,48;30,49;24,51;21,55;20,60;23,66;31,69;41,66;49,62;49,48" o:connectangles="0,0,0,0,0,0,0,0,0,0,0,0,0,0,0,0,0,0,0,0,0,0,0,0,0,0,0,0,0,0,0,0,0,0,0,0,0,0,0,0,0,0,0,0,0,0,0,0,0,0,0,0,0,0"/>
            </v:shape>
            <v:shape id="Freeform 331" o:spid="_x0000_s38186" style="position:absolute;left:3338;top:794;width:96;height:116;visibility:visible;mso-wrap-style:none;v-text-anchor:middle" coordsize="9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VIcMA&#10;AADbAAAADwAAAGRycy9kb3ducmV2LnhtbESPzWrDMBCE74W+g9hCb7UcHxrjWgnFxiXHNA3kulhb&#10;28RaGUv1T58+KgR6HGbmGybfL6YXE42us6xgE8UgiGurO24UnL+qlxSE88gae8ukYCUH+93jQ46Z&#10;tjN/0nTyjQgQdhkqaL0fMild3ZJBF9mBOHjfdjTogxwbqUecA9z0MonjV2mw47DQ4kBFS/X19GMU&#10;HH5rs3blBVcujunHtdqk27JS6vlpeX8D4Wnx/+F7+6AVJAn8fQk/QO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KVIcMAAADbAAAADwAAAAAAAAAAAAAAAACYAgAAZHJzL2Rv&#10;d25yZXYueG1sUEsFBgAAAAAEAAQA9QAAAIgDAAAAAA==&#10;" path="m97,20v,1,,2,,4c97,25,97,26,97,27v,1,-1,1,-1,1c95,28,94,29,94,29v-1,,-2,-1,-4,-2c89,26,86,25,84,24,81,22,77,21,73,20,69,19,66,18,60,18v-5,,-10,2,-15,3c41,23,37,26,34,29v-4,4,-6,8,-8,13c25,46,24,52,24,58v,6,1,13,3,17c29,80,31,84,34,88v3,3,7,6,11,8c50,97,54,98,59,98v3,,5,-1,8,-1c70,96,72,96,74,94r,-26l53,68v-1,,-2,,-2,-2c50,64,50,63,50,60v,-2,,-4,,-5c50,54,50,54,51,53v,-1,,-2,,-2c51,51,52,51,53,51r38,c92,51,93,51,94,51v1,1,1,1,2,1c96,53,97,54,97,55v,,,2,,3l97,103v,2,,3,-1,5c96,110,94,110,93,111v-2,,-5,2,-8,2c83,114,80,115,77,115v-4,1,-6,1,-9,1c65,116,62,117,58,117v-9,,-17,-1,-24,-4c27,111,21,107,16,102,11,97,7,91,4,84,1,76,,69,,60,,50,1,42,4,34,7,26,11,21,16,16,21,10,28,7,35,4,42,1,50,,59,v5,,10,,14,1c77,1,80,2,83,3v3,1,6,2,8,4c93,8,94,8,95,9v1,1,1,2,2,4c97,14,97,16,97,20e" fillcolor="black" stroked="f">
              <v:path o:connecttype="custom" o:connectlocs="93,20;93,24;93,27;92,28;90,29;86,27;80,24;71,20;58,18;43,21;32,29;24,40;24,56;25,73;32,86;43,92;57,94;65,93;71,90;71,66;51,66;49,64;48,58;48,53;49,51;49,49;51,49;87,49;90,49;92,50;93,53;93,56;93,99;92,104;89,107;81,109;73,111;66,112;56,113;32,109;16,98;4,82;0,58;4,32;16,16;33,4;57,0;71,1;79,3;87,7;91,9;93,13;93,20" o:connectangles="0,0,0,0,0,0,0,0,0,0,0,0,0,0,0,0,0,0,0,0,0,0,0,0,0,0,0,0,0,0,0,0,0,0,0,0,0,0,0,0,0,0,0,0,0,0,0,0,0,0,0,0,0"/>
            </v:shape>
            <v:shape id="Freeform 332" o:spid="_x0000_s38185" style="position:absolute;left:3458;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eoxsIA&#10;AADbAAAADwAAAGRycy9kb3ducmV2LnhtbESPzYoCMRCE7wu+Q2jB25pRYZFZo4g/6MGLut6bSTsZ&#10;nXTCJOro028WFjwWVfUVNZm1thZ3akLlWMGgn4EgLpyuuFTwc1x/jkGEiKyxdkwKnhRgNu18TDDX&#10;7sF7uh9iKRKEQ44KTIw+lzIUhiyGvvPEyTu7xmJMsimlbvCR4LaWwyz7khYrTgsGPS0MFdfDzSoI&#10;S2+P+5W50osvO7/bnBab01qpXredf4OI1MZ3+L+91QqGI/j7kn6An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R6jGwgAAANsAAAAPAAAAAAAAAAAAAAAAAJgCAABkcnMvZG93&#10;bnJldi54bWxQSwUGAAAAAAQABAD1AAAAhwMAAAAA&#10;" path="m51,12v,2,,4,,5c51,18,50,19,50,21v,1,,1,-1,1c49,23,49,22,48,22v,,-1,,-2,c46,22,45,22,44,22v-1,,-1,-1,-2,-1c41,21,40,21,39,21v-1,,-3,,-4,c34,22,33,23,32,23v-1,1,-3,3,-5,5c25,30,24,32,23,34r,50c23,84,23,85,22,85v-1,1,-1,1,-2,1c20,86,18,86,17,87v-2,,-3,,-5,c10,87,8,87,6,87,5,86,4,86,3,86,2,85,2,85,1,85,,85,,84,,84l,5c,4,,4,1,3,2,2,2,2,3,2v1,,1,,3,-1c7,1,8,1,10,1v2,,4,,5,c16,1,17,2,18,2v,1,1,1,1,1c20,3,19,4,19,5r,9c21,12,23,9,25,7,28,5,29,4,31,2,32,1,34,1,35,v1,,3,,5,c41,,42,,43,v1,,2,,2,c46,,47,1,48,1v1,,1,,1,1c49,2,50,2,50,2v1,,,2,,2c50,5,51,6,51,7v,1,,3,,5e" fillcolor="black" stroked="f">
              <v:path o:connecttype="custom" o:connectlocs="47,12;47,17;46,21;45,22;44,22;42,22;40,22;38,21;37,21;33,21;30,22;25,26;21,32;21,80;20,81;18,82;15,83;12,83;6,83;3,82;1,81;0,80;0,5;1,3;3,2;6,1;10,1;13,1;16,2;17,3;17,5;17,14;23,7;29,2;33,0;37,0;39,0;41,0;44,1;45,2;46,2;46,4;47,7;47,12" o:connectangles="0,0,0,0,0,0,0,0,0,0,0,0,0,0,0,0,0,0,0,0,0,0,0,0,0,0,0,0,0,0,0,0,0,0,0,0,0,0,0,0,0,0,0,0"/>
            </v:shape>
            <v:shape id="AutoShape 333" o:spid="_x0000_s38184" style="position:absolute;left:3522;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F37cEA&#10;AADbAAAADwAAAGRycy9kb3ducmV2LnhtbESP0YrCMBRE34X9h3AX9s2mWxbRaiyyUBFWH6x+wKW5&#10;ttXmpjRRu39vBMHHYWbOMItsMK24Ue8aywq+oxgEcWl1w5WC4yEfT0E4j6yxtUwK/slBtvwYLTDV&#10;9s57uhW+EgHCLkUFtfddKqUrazLoItsRB+9ke4M+yL6Susd7gJtWJnE8kQYbDgs1dvRbU3kprkZB&#10;mZy5wmKyXTcb+pO51bukmCn19Tms5iA8Df4dfrU3WkHyA88v4Q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d+3BAAAA2wAAAA8AAAAAAAAAAAAAAAAAmAIAAGRycy9kb3du&#10;cmV2LnhtbFBLBQYAAAAABAAEAPUAAACGAwAAAAA=&#10;" adj="0,,0" path="m24,117v,,,1,-1,1c23,119,22,119,22,119v-1,,-3,,-4,1c16,120,15,120,13,120v-2,,-4,,-6,c6,119,5,119,4,119,3,118,3,118,2,118v,,,-1,,-1l2,38v,-1,,-1,,-1c3,36,3,35,4,35v1,,2,,3,-1c8,34,11,34,13,34v2,,3,,5,c20,34,20,35,22,35v1,1,1,1,1,2c24,37,24,37,24,38r,79xm26,11v,5,-2,8,-3,10c21,22,18,23,12,23,8,23,5,22,3,21,1,19,,16,,12,,7,1,4,3,3,5,1,8,,13,v5,,8,,10,2c24,4,26,7,26,11xe" fillcolor="black" stroked="f">
              <v:stroke joinstyle="round"/>
              <v:formulas/>
              <v:path o:connecttype="custom" o:connectlocs="20,113;19,114;19,115;16,116;11,116;6,116;4,115;2,114;2,113;2,36;2,35;4,33;6,32;11,32;16,32;19,33;19,35;20,36;20,113;22,11;19,21;10,23;3,21;0,12;3,3;11,0;19,2;22,11" o:connectangles="0,0,0,0,0,0,0,0,0,0,0,0,0,0,0,0,0,0,0,0,0,0,0,0,0,0,0,0"/>
            </v:shape>
            <v:shape id="Freeform 334" o:spid="_x0000_s38183" style="position:absolute;left:3558;top:824;width:80;height:85;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9fB8MA&#10;AADbAAAADwAAAGRycy9kb3ducmV2LnhtbESPQWvCQBSE74L/YXmCt7pRUEp0FQnYetBDbQ8en9ln&#10;Es2+DbtrjP76bqHgcZiZb5jFqjO1aMn5yrKC8SgBQZxbXXGh4Od78/YOwgdkjbVlUvAgD6tlv7fA&#10;VNs7f1F7CIWIEPYpKihDaFIpfV6SQT+yDXH0ztYZDFG6QmqH9wg3tZwkyUwarDgulNhQVlJ+PdyM&#10;gsvnuHm6bFt91Ltsj9S2p/wolRoOuvUcRKAuvML/7a1WMJnC35f4A+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9fB8MAAADbAAAADwAAAAAAAAAAAAAAAACYAgAAZHJzL2Rv&#10;d25yZXYueG1sUEsFBgAAAAAEAAQA9QAAAIgDAAAAAA==&#10;" path="m81,4v,1,,1,,1c81,6,81,6,81,6v,1,,1,,2c81,9,80,10,80,10l56,82v,,,1,-1,2c55,84,54,85,53,85v-1,1,-3,1,-5,1c46,86,43,86,41,86v-4,,-6,,-8,c31,86,29,86,28,85,27,84,26,84,26,84,25,83,25,82,25,82l1,10c1,9,,8,,7,,7,,6,,5v,,,,,-1c,3,,3,,2v1,,1,,2,-1c3,1,4,1,5,1v2,-1,4,,6,c13,1,15,1,17,1v1,,3,,3,c21,1,22,2,22,2v,,1,1,1,3l41,62r,2l42,62,59,5v,-2,1,-2,1,-3c60,2,61,2,62,1v1,,2,,3,c67,,68,1,71,1v2,,4,,5,c78,1,79,1,79,1v1,,2,1,2,1c81,2,81,3,81,4e" fillcolor="black" stroked="f">
              <v:path o:connecttype="custom" o:connectlocs="77,4;77,5;77,6;77,8;76,10;54,78;53,80;51,81;46,82;39,82;31,82;26,81;24,80;23,78;1,10;0,7;0,5;0,4;0,2;2,1;5,1;11,1;17,1;20,1;20,2;21,5;39,60;39,62;40,60;57,5;58,2;59,1;61,1;67,1;72,1;75,1;77,2;77,4" o:connectangles="0,0,0,0,0,0,0,0,0,0,0,0,0,0,0,0,0,0,0,0,0,0,0,0,0,0,0,0,0,0,0,0,0,0,0,0,0,0"/>
            </v:shape>
            <v:shape id="AutoShape 335" o:spid="_x0000_s38182" style="position:absolute;left:3649;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5TMIA&#10;AADbAAAADwAAAGRycy9kb3ducmV2LnhtbESPQWsCMRSE74L/ITzBm2a1ILI1Sqm2ePFQWzw/Ns/d&#10;pZuXNUlj/PdGEHocZuYbZrVJphORnG8tK5hNCxDEldUt1wp+vj8mSxA+IGvsLJOCG3nYrIeDFZba&#10;XvmL4jHUIkPYl6igCaEvpfRVQwb91PbE2TtbZzBk6WqpHV4z3HRyXhQLabDlvNBgT+8NVb/HP6OA&#10;z+62TWn3outTnO0Ol3hafkalxqP09goiUAr/4Wd7rxXMF/D4kn+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HlMwgAAANsAAAAPAAAAAAAAAAAAAAAAAJgCAABkcnMvZG93&#10;bnJldi54bWxQSwUGAAAAAAQABAD1AAAAhwMAAAAA&#10;" adj="0,,0" path="m24,117v,,,1,-1,1c23,119,22,119,22,119v-1,,-3,,-4,1c16,120,15,120,13,120v-2,,-4,,-6,c6,119,5,119,4,119,3,118,3,118,2,118v,,,-1,,-1l2,38v,-1,,-1,,-1c3,36,3,35,4,35v1,,2,,3,-1c8,34,11,34,13,34v2,,3,,5,c20,34,20,35,22,35v1,1,1,1,1,2c24,37,24,37,24,38r,79xm25,11v,5,-1,8,-2,10c21,22,18,23,12,23,8,23,5,22,3,21,1,19,,16,,12,,7,1,4,3,3,5,1,8,,13,v5,,8,,10,2c24,4,25,7,25,11xe" fillcolor="black" stroked="f">
              <v:stroke joinstyle="round"/>
              <v:formulas/>
              <v:path o:connecttype="custom" o:connectlocs="20,113;19,114;18,115;16,116;11,116;6,116;4,115;2,114;2,113;2,36;2,35;4,33;6,32;11,32;16,32;18,33;19,35;20,36;20,113;21,11;19,21;10,23;3,21;0,12;3,3;11,0;19,2;21,11" o:connectangles="0,0,0,0,0,0,0,0,0,0,0,0,0,0,0,0,0,0,0,0,0,0,0,0,0,0,0,0"/>
            </v:shape>
            <v:shape id="AutoShape 336" o:spid="_x0000_s38181" style="position:absolute;left:3685;top:804;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I1WMMA&#10;AADbAAAADwAAAGRycy9kb3ducmV2LnhtbESPQWsCMRSE74L/IbxCL6JZLahsjSJioRQvag89PjZv&#10;N4ublyWJGv99Uyh4HGbmG2a1SbYTN/KhdaxgOilAEFdOt9wo+D5/jJcgQkTW2DkmBQ8KsFkPByss&#10;tbvzkW6n2IgM4VCiAhNjX0oZKkMWw8T1xNmrnbcYs/SN1B7vGW47OSuKubTYcl4w2NPOUHU5Xa2C&#10;OrmvfdruR4d6bi7+5zHq3nZXpV5f0vYdRKQUn+H/9qdWMFvA35f8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I1WMMAAADbAAAADwAAAAAAAAAAAAAAAACYAgAAZHJzL2Rv&#10;d25yZXYueG1sUEsFBgAAAAAEAAQA9QAAAIgDAAAAAA==&#10;" adj="0,,0" path="m55,95v,2,,4,-1,6c54,102,54,103,53,104v-1,,-1,,-2,1c50,106,48,106,47,106v-1,1,-3,1,-4,1c42,108,39,107,38,107v-5,,-8,,-12,-1c23,104,21,103,18,101,16,98,14,95,14,92,13,89,12,84,12,80r,-41l3,39v-1,,-2,,-2,-2c,35,,34,,30,,29,,27,,26,,25,,24,1,23v,-1,,-1,,-1c1,22,3,21,3,21r9,l12,4v,-1,,-2,1,-2c13,2,13,1,14,1v2,,2,,4,-1c20,,21,,23,v2,,4,,6,c30,,31,1,32,1v1,1,1,1,2,1c34,3,34,3,34,4r,17l51,21v1,,1,,2,1c54,22,54,22,54,23v,,,2,1,3c55,27,55,29,55,30v,4,-1,6,-1,7c53,38,52,39,51,39r-17,l34,76v,4,1,7,3,9c38,87,40,89,43,89v1,,3,,4,-1c48,87,48,88,49,87v1,,1,,2,c51,87,52,86,52,86r1,1c53,87,54,87,54,88v1,1,,2,1,3c55,92,55,93,55,95xm47,111v1,3,2,5,3,7c50,119,50,121,50,123v,2,,5,-2,6c48,131,46,133,44,134v-1,1,-3,2,-5,3c37,137,34,138,31,138v-2,,-5,,-7,-1c22,137,20,137,18,136v-1,,-2,,-2,-1c15,135,14,135,14,134v,-1,,-1,-1,-2c13,132,13,131,13,129v,-2,,-4,1,-5c14,123,15,123,17,123r10,c29,123,30,123,31,122v,-1,1,-2,1,-3c32,118,32,118,31,116v,-1,,-1,-1,-2l27,106r17,l47,111xe" fillcolor="black" stroked="f">
              <v:stroke joinstyle="round"/>
              <v:formulas/>
              <v:path o:connecttype="custom" o:connectlocs="50,99;47,102;40,103;24,103;14,90;12,37;1,35;0,26;1,22;12,21;13,2;16,0;27,0;32,2;32,21;49,22;51,26;50,35;32,37;35,83;43,86;47,85;49,85;51,89;43,107;46,119;41,130;29,134;16,132;14,130;13,125;15,119;29,118;29,112;25,103;43,107" o:connectangles="0,0,0,0,0,0,0,0,0,0,0,0,0,0,0,0,0,0,0,0,0,0,0,0,0,0,0,0,0,0,0,0,0,0,0,0"/>
            </v:shape>
            <v:shape id="AutoShape 337" o:spid="_x0000_s38180" style="position:absolute;left:3751;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9WMcEA&#10;AADbAAAADwAAAGRycy9kb3ducmV2LnhtbERPz2vCMBS+D/wfwhO8rakFna2NIspg7LSpCN4ezbMt&#10;Ni8lyWy3v345DHb8+H6X29F04kHOt5YVzJMUBHFldcu1gvPp9XkFwgdkjZ1lUvBNHrabyVOJhbYD&#10;f9LjGGoRQ9gXqKAJoS+k9FVDBn1ie+LI3awzGCJ0tdQOhxhuOpml6VIabDk2NNjTvqHqfvwyCvLF&#10;Lruaw/Inty8tdvnl4z2lQanZdNytQQQaw7/4z/2mFWRxbPwSf4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PVjHBAAAA2wAAAA8AAAAAAAAAAAAAAAAAmAIAAGRycy9kb3du&#10;cmV2LnhtbFBLBQYAAAAABAAEAPUAAACGAwAAAAA=&#10;" adj="0,,0" path="m77,42v,2,,4,-2,6c74,50,73,50,70,50r-47,c23,53,23,56,24,59v,2,2,5,4,7c30,68,32,69,34,70v2,,6,2,10,2c48,72,51,72,54,71v3,-1,6,-1,8,-2c64,69,66,68,67,67v1,,3,,3,c71,67,71,67,71,67v,1,2,1,2,1c73,68,73,69,73,70v,,,2,,4c73,75,73,76,73,77v,1,,2,,3c72,80,73,81,72,81v-1,1,-1,1,-1,1c71,83,70,84,68,84v-2,1,-3,1,-6,2c59,87,56,87,53,88v-4,1,-7,1,-11,1c35,89,29,87,24,86,18,84,14,81,10,78,6,74,5,70,3,64,1,59,,52,,45,,38,1,32,3,26,5,21,7,15,11,12,14,8,18,5,23,2,28,,34,,40,v7,,12,1,17,2c61,4,65,7,69,10v3,4,5,8,6,13c76,27,77,32,77,38r,4xm56,35c56,29,54,25,52,21,49,17,45,15,40,15v-3,,-5,1,-8,2c30,18,28,19,27,21v-1,2,-2,4,-3,6c23,30,23,32,23,35r33,xe" fillcolor="black" stroked="f">
              <v:stroke joinstyle="round"/>
              <v:formulas/>
              <v:path o:connecttype="custom" o:connectlocs="73,40;71,46;66,48;21,48;22,57;26,64;32,66;42,68;52,67;58,66;63,65;66,65;67,65;69,65;69,66;69,70;69,73;69,76;68,77;67,78;64,80;58,82;51,84;40,85;22,82;10,74;3,62;0,43;3,24;11,12;21,2;38,0;55,2;65,10;71,22;73,36;73,40;54,33;50,21;38,15;30,17;25,21;22,25;21,33;54,33" o:connectangles="0,0,0,0,0,0,0,0,0,0,0,0,0,0,0,0,0,0,0,0,0,0,0,0,0,0,0,0,0,0,0,0,0,0,0,0,0,0,0,0,0,0,0,0,0"/>
            </v:shape>
            <v:shape id="AutoShape 338" o:spid="_x0000_s38179" style="position:absolute;left:3846;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vtPsMA&#10;AADbAAAADwAAAGRycy9kb3ducmV2LnhtbESPT2sCMRTE7wW/Q3hCbzWrgtitUYp/ipceaovnx+a5&#10;u3TzsiYxxm9vhEKPw8z8hlmskulEJOdbywrGowIEcWV1y7WCn+/dyxyED8gaO8uk4EYeVsvB0wJL&#10;ba/8RfEQapEh7EtU0ITQl1L6qiGDfmR74uydrDMYsnS11A6vGW46OSmKmTTYcl5osKd1Q9Xv4WIU&#10;8MndNiltp7o+xvH28xyP84+o1PMwvb+BCJTCf/ivvdcKJq/w+JJ/gF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vtPsMAAADbAAAADwAAAAAAAAAAAAAAAACYAgAAZHJzL2Rv&#10;d25yZXYueG1sUEsFBgAAAAAEAAQA9QAAAIgDA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0,113;19,114;18,115;16,116;11,116;6,116;4,115;2,114;1,113;1,36;2,35;4,33;6,32;11,32;16,32;18,33;19,35;20,36;20,113;21,11;18,21;10,23;3,21;0,12;3,3;11,0;18,2;21,11" o:connectangles="0,0,0,0,0,0,0,0,0,0,0,0,0,0,0,0,0,0,0,0,0,0,0,0,0,0,0,0"/>
            </v:shape>
            <v:shape id="Freeform 339" o:spid="_x0000_s38178" style="position:absolute;left:3932;top:795;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D478EA&#10;AADbAAAADwAAAGRycy9kb3ducmV2LnhtbERPTWsCMRC9F/wPYYTealYLtq5GEUHQXqRre+ht3Iy7&#10;wWSybqJu/705CB4f73u26JwVV2qD8axgOMhAEJdeG64U/OzXb58gQkTWaD2Tgn8KsJj3XmaYa3/j&#10;b7oWsRIphEOOCuoYm1zKUNbkMAx8Q5y4o28dxgTbSuoWbyncWTnKsrF0aDg11NjQqqbyVFycgmxs&#10;GzP5+z3vPrbF0pqvyQ4PWqnXfrecgojUxaf44d5oBe9pffqSfoC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A+O/BAAAA2wAAAA8AAAAAAAAAAAAAAAAAmAIAAGRycy9kb3du&#10;cmV2LnhtbFBLBQYAAAAABAAEAPUAAACGAwAAAAA=&#10;" path="m95,106v,2,,3,-1,4c93,111,93,112,92,112v-1,1,-2,2,-3,2c88,114,87,115,86,115r-10,c74,115,72,115,71,114v-1,-1,-3,-1,-5,-2c65,111,64,110,63,107v-1,-2,-2,-4,-4,-7l30,47c29,44,27,40,25,37,24,34,22,30,21,26r,c21,30,21,35,21,39v1,4,,8,,13l21,111v,1,,1,,2c20,113,20,114,19,114v-1,,-2,1,-3,1c14,116,13,115,11,115v-2,,-4,,-5,c4,115,3,115,3,114,2,113,1,113,1,113,1,112,,112,,111l,9c,6,1,4,3,3,4,2,7,1,9,1r12,c24,1,25,1,27,1v2,1,3,1,4,2c32,3,33,5,34,7v2,2,3,3,4,6l60,54v1,3,2,5,4,7c66,64,66,66,67,69v1,2,3,5,4,7c72,78,73,81,74,83r,c74,79,74,74,74,70v,-5,,-9,,-13l74,4v,-1,,-1,,-2c75,2,75,1,76,1v,,2,,3,-1c81,,82,,84,v3,,4,,5,c91,,92,1,92,1v1,1,2,1,2,1c94,3,95,3,95,4r,102e" fillcolor="black" stroked="f">
              <v:path o:connecttype="custom" o:connectlocs="91,100;90,104;88,106;85,108;82,109;72,109;69,108;64,106;61,101;57,95;28,45;24,35;21,24;21,24;21,37;21,50;21,105;21,107;19,108;16,109;11,109;6,109;3,108;1,107;0,105;0,9;3,3;9,1;21,1;25,1;29,3;32,7;36,13;58,52;62,57;65,65;69,72;71,79;71,79;71,66;71,55;71,4;71,2;72,1;75,0;80,0;85,0;88,1;90,2;91,4;91,100" o:connectangles="0,0,0,0,0,0,0,0,0,0,0,0,0,0,0,0,0,0,0,0,0,0,0,0,0,0,0,0,0,0,0,0,0,0,0,0,0,0,0,0,0,0,0,0,0,0,0,0,0,0,0"/>
            </v:shape>
            <v:shape id="Freeform 340" o:spid="_x0000_s38177" style="position:absolute;left:4049;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8nDL8A&#10;AADbAAAADwAAAGRycy9kb3ducmV2LnhtbESPQYvCMBSE78L+h/AWvNlUBZFqFFkQ3KOuF2+P5tkU&#10;m5fQZNv47zfCgsdhZr5htvtkOzFQH1rHCuZFCYK4drrlRsH15zhbgwgRWWPnmBQ8KcB+9zHZYqXd&#10;yGcaLrERGcKhQgUmRl9JGWpDFkPhPHH27q63GLPsG6l7HDPcdnJRlitpseW8YNDTl6H6cfm1CmiM&#10;y9tZBm/Lqw+NHYxP30mp6Wc6bEBESvEd/m+ftILlHF5f8g+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ycMvwAAANsAAAAPAAAAAAAAAAAAAAAAAJgCAABkcnMvZG93bnJl&#10;di54bWxQSwUGAAAAAAQABAD1AAAAhAMAAAAA&#10;" path="m50,12v,2,,4,,5c50,18,50,19,50,21v,1,-1,1,-2,1c48,23,48,22,47,22v,,-1,,-1,c45,22,44,22,43,22v-1,,-1,-1,-2,-1c40,21,39,21,38,21v-1,,-3,,-4,c33,22,32,23,31,23v-1,1,-3,3,-5,5c25,30,23,32,22,34r,50c22,84,22,85,21,85v,1,-1,1,-1,1c19,86,17,86,16,87v-2,,-3,,-5,c9,87,7,87,5,87,4,86,3,86,2,86,1,85,1,85,,85v,,,-1,,-1l,5c,4,,4,,3,1,2,1,2,2,2v1,,2,,3,-1c6,1,8,1,9,1v2,,4,,5,c15,1,16,2,17,2v,1,1,1,1,1c19,3,18,4,18,5r,9c21,12,22,9,25,7,27,5,28,4,30,2,31,1,33,1,34,v1,,4,,5,c40,,41,,42,v1,,2,,2,c45,,46,1,47,1v1,,1,,1,1c48,2,49,2,50,2v,,,2,,2c50,5,50,6,50,7v,1,,3,,5e" fillcolor="black" stroked="f">
              <v:path o:connecttype="custom" o:connectlocs="46,12;46,17;46,21;44,22;43,22;42,22;39,22;37,21;36,21;32,21;29,22;24,26;20,32;20,80;19,81;18,82;14,83;11,83;5,83;2,82;0,81;0,80;0,5;0,3;2,2;5,1;9,1;12,1;15,2;16,3;16,5;16,14;23,7;28,2;32,0;36,0;38,0;40,0;43,1;44,2;46,2;46,4;46,7;46,12" o:connectangles="0,0,0,0,0,0,0,0,0,0,0,0,0,0,0,0,0,0,0,0,0,0,0,0,0,0,0,0,0,0,0,0,0,0,0,0,0,0,0,0,0,0,0,0"/>
            </v:shape>
            <v:shape id="Freeform 341" o:spid="_x0000_s38176" style="position:absolute;left:4095;top:883;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UJcQA&#10;AADbAAAADwAAAGRycy9kb3ducmV2LnhtbESPX2vCMBTF3wW/Q7iDvchMN9RJNcrYGIigonYM3y7N&#10;XVtMbkqTaf32RhB8PJw/P8503lojTtT4yrGC134Cgjh3uuJCQbb/fhmD8AFZo3FMCi7kYT7rdqaY&#10;anfmLZ12oRBxhH2KCsoQ6lRKn5dk0fddTRy9P9dYDFE2hdQNnuO4NfItSUbSYsWRUGJNnyXlx92/&#10;jZD34ab36w8mu6x7yy8c/mRyZZR6fmo/JiACteERvrcXWsFoALcv8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X1CXEAAAA2wAAAA8AAAAAAAAAAAAAAAAAmAIAAGRycy9k&#10;b3ducmV2LnhtbFBLBQYAAAAABAAEAPUAAACJAwAAAAA=&#10;" path="m26,14v,5,-1,9,-2,11c22,26,18,27,13,27,8,27,5,26,3,25,1,23,,20,,14,,9,1,5,3,3,5,1,8,,13,v5,,9,1,11,3c25,5,26,8,26,14e" fillcolor="black" stroked="f">
              <v:path o:connecttype="custom" o:connectlocs="22,12;20,21;11,23;3,21;0,12;3,3;11,0;20,3;22,12" o:connectangles="0,0,0,0,0,0,0,0,0"/>
            </v:shape>
            <v:shape id="Freeform 342" o:spid="_x0000_s38175" style="position:absolute;left:4182;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60EcUA&#10;AADbAAAADwAAAGRycy9kb3ducmV2LnhtbESPQWvCQBSE74X+h+UJvRTdtKCU6CpSKoqCUKvo8ZF9&#10;JsHs27C70cRf3y0IPQ4z8w0zmbWmEldyvrSs4G2QgCDOrC45V7D/WfQ/QPiArLGyTAo68jCbPj9N&#10;MNX2xt903YVcRAj7FBUUIdSplD4ryKAf2Jo4emfrDIYoXS61w1uEm0q+J8lIGiw5LhRY02dB2WXX&#10;GAXL+6s7zZuvekMNrY/dvttuDp1SL712PgYRqA3/4Ud7pRWMhvD3Jf4AO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PrQRxQAAANsAAAAPAAAAAAAAAAAAAAAAAJgCAABkcnMv&#10;ZG93bnJldi54bWxQSwUGAAAAAAQABAD1AAAAigMAAAAA&#10;" path="m76,83v,6,-1,11,-4,15c70,103,67,106,63,110v-4,3,-8,5,-13,6c44,118,38,119,32,119v-4,,-8,,-11,-1c17,117,15,116,12,116v-2,-1,-5,-2,-6,-3c4,112,3,112,2,111v,,,-1,-1,-1c,109,,108,,107v,-1,,-1,,-3c,103,,102,,100,,97,,95,,94,1,93,2,93,3,93v,,1,,3,1c7,94,9,95,11,97v3,1,5,1,8,2c22,99,25,100,29,100v3,,7,-1,9,-1c40,98,42,97,44,95v2,-1,3,-2,4,-5c49,88,49,86,49,84v,-3,,-5,-1,-7c46,74,45,73,43,71,41,69,38,69,36,68,33,66,29,66,25,66r-10,c14,66,14,66,13,66,12,65,12,65,12,65v,-1,-1,-2,-1,-3c10,61,11,60,11,58v,-2,,-3,,-5c11,52,11,52,12,51v,,,-1,1,-1c14,50,14,49,15,49r10,c28,49,31,49,34,48v3,,4,-2,6,-3c42,44,44,42,45,39v1,-2,1,-4,1,-7c46,31,45,28,45,27,44,25,43,24,42,22,41,21,39,20,37,19v-1,,-4,-1,-7,-1c27,18,24,19,21,19v-2,1,-5,3,-7,4c12,24,10,25,9,26v-1,,-3,1,-3,1c5,27,4,27,4,27v,-1,,-1,-1,-1c3,25,3,25,3,23v-1,-1,,-2,,-4c3,17,3,16,3,15v,,,-2,,-2c4,12,3,11,4,11v,-1,,-1,1,-2c6,9,7,8,9,7,11,6,13,5,16,4v3,,5,-2,9,-3c28,1,33,,37,v5,,10,1,14,2c56,3,59,5,62,8v3,2,5,5,6,9c70,20,71,24,71,28v,4,-1,7,-1,10c69,41,67,44,66,47v-2,2,-4,4,-7,5c57,54,54,55,50,56r,c54,57,58,58,61,60v4,1,6,3,8,5c71,68,73,70,74,73v1,3,2,7,2,10e" fillcolor="black" stroked="f">
              <v:path o:connecttype="custom" o:connectlocs="68,94;48,112;19,114;6,109;1,106;0,100;0,90;6,90;19,95;36,95;46,88;46,75;34,66;15,64;12,63;11,56;12,49;15,47;32,46;43,37;43,27;35,19;19,19;9,26;4,27;3,23;3,15;4,11;9,7;23,1;49,2;64,17;66,36;56,50;48,54;65,63;72,81" o:connectangles="0,0,0,0,0,0,0,0,0,0,0,0,0,0,0,0,0,0,0,0,0,0,0,0,0,0,0,0,0,0,0,0,0,0,0,0,0"/>
            </v:shape>
            <v:shape id="AutoShape 343" o:spid="_x0000_s38174" style="position:absolute;left:4271;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FeMEA&#10;AADbAAAADwAAAGRycy9kb3ducmV2LnhtbESPT4vCMBTE74LfITzBm6YKlrWaFhEULx5WxfOzef2D&#10;zUttotZvv1lY2OMwM79h1llvGvGiztWWFcymEQji3OqaSwWX827yBcJ5ZI2NZVLwIQdZOhysMdH2&#10;zd/0OvlSBAi7BBVU3reJlC6vyKCb2pY4eIXtDPogu1LqDt8Bbho5j6JYGqw5LFTY0rai/H56GgV+&#10;vj8+z0WB9vG5LvmWN/eFnCk1HvWbFQhPvf8P/7UPWkEcw++X8AN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DhXjBAAAA2wAAAA8AAAAAAAAAAAAAAAAAmAIAAGRycy9kb3du&#10;cmV2LnhtbFBLBQYAAAAABAAEAPUAAACGAwAAAAA=&#10;" adj="0,,0" path="m79,54v,5,,10,,15c78,74,77,78,76,83v-1,6,-4,10,-6,14c68,102,65,105,61,108v-4,4,-8,6,-13,8c42,117,36,119,29,119v-2,,-5,,-8,-1c19,117,17,117,15,117v-3,-1,-4,-1,-5,-2c8,115,7,114,6,113v,-1,-1,-1,-1,-2c5,110,4,108,4,106v,-3,,-4,,-6c4,99,5,99,5,98v,,1,-1,1,-1c7,96,7,97,7,97v1,,2,,4,c12,98,14,98,15,98v2,1,4,1,6,2c24,100,27,100,29,100v5,,9,-1,13,-2c45,96,48,94,50,91v3,-3,4,-6,5,-10c56,77,57,72,57,68v-3,2,-7,3,-10,5c44,74,38,74,34,74v-6,,-11,,-16,-2c14,70,11,68,8,65,5,62,3,59,2,54,1,49,,45,,39,,34,2,28,3,24,5,19,7,15,11,11,14,8,18,5,23,3,28,1,34,,41,v5,,9,1,13,2c58,3,62,5,65,8v2,2,5,5,7,7c74,18,75,23,76,27v2,4,2,8,3,13c79,45,79,49,79,54xm58,51c58,45,57,39,57,35,56,31,55,27,54,25,53,22,51,21,48,19,46,18,44,18,41,18v-3,,-5,,-7,1c33,21,30,22,29,23v-1,2,-2,4,-3,7c26,32,25,35,25,38v,3,,6,1,8c26,48,27,51,29,52v1,2,2,3,4,4c35,56,38,57,40,57v4,,7,-1,10,-2c53,54,56,53,58,51xe" fillcolor="black" stroked="f">
              <v:stroke joinstyle="round"/>
              <v:formulas/>
              <v:path o:connecttype="custom" o:connectlocs="75,52;75,67;72,81;66,93;58,104;46,112;27,115;20,114;15,113;10,111;6,109;5,107;4,102;4,96;5,94;6,93;7,93;11,93;15,94;20,96;27,96;40,94;48,88;53,79;55,66;45,71;32,72;18,70;8,63;2,52;0,37;3,24;11,11;21,3;39,0;52,2;61,8;68,15;72,27;75,38;75,52;56,49;55,33;52,25;46,19;39,18;32,19;27,23;24,30;23,36;24,44;27,50;31,54;38,55;48,53;56,49" o:connectangles="0,0,0,0,0,0,0,0,0,0,0,0,0,0,0,0,0,0,0,0,0,0,0,0,0,0,0,0,0,0,0,0,0,0,0,0,0,0,0,0,0,0,0,0,0,0,0,0,0,0,0,0,0,0,0,0"/>
            </v:shape>
            <v:shape id="Freeform 344" o:spid="_x0000_s38173" style="position:absolute;left:4370;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69RsMA&#10;AADbAAAADwAAAGRycy9kb3ducmV2LnhtbESPS4vCMBSF94L/IVxhdpoqTNVqFJ1RkFkIPnB9be60&#10;HZub0kSt/94IAy4P5/FxpvPGlOJGtSssK+j3IhDEqdUFZwqOh3V3BMJ5ZI2lZVLwIAfzWbs1xUTb&#10;O+/otveZCCPsElSQe18lUro0J4OuZyvi4P3a2qAPss6krvEexk0pB1EUS4MFB0KOFX3llF72VxO4&#10;f9VhZZaj7zT+/BmW4605PxYnpT46zWICwlPj3+H/9kYriIfw+hJ+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69RsMAAADbAAAADwAAAAAAAAAAAAAAAACYAgAAZHJzL2Rv&#10;d25yZXYueG1sUEsFBgAAAAAEAAQA9QAAAIgDAAAAAA==&#10;" path="m71,106v,1,,3,,4c71,111,70,112,70,113v-1,1,-1,1,-2,1c68,114,68,115,67,115r-63,c4,115,3,115,3,114v,-1,-1,-1,-1,-1c2,112,2,111,1,110v-1,-1,,-3,,-4c1,104,1,103,1,102v,-2,1,-3,1,-3c3,98,3,97,3,97v1,,1,-1,1,-1l25,96r,-73l7,33c5,34,4,34,4,34v-1,,-2,,-2,c1,33,1,32,,31,,30,,28,,26,,24,,23,,22,,21,1,20,1,20v,-1,1,-1,1,-2c3,18,3,18,4,17l28,1v,,1,,1,c30,1,30,1,31,v1,,2,,3,c35,,36,,38,v3,,4,,5,c45,,46,1,47,1v,,1,,1,c48,1,49,2,49,3r,93l67,96v1,,1,,1,1c68,98,70,98,70,99v,1,,1,1,3c71,103,71,104,71,106e" fillcolor="black" stroked="f">
              <v:path o:connecttype="custom" o:connectlocs="67,102;67,106;66,109;64,110;63,111;4,111;3,110;2,109;1,106;1,102;1,98;2,95;3,93;4,92;23,92;23,23;7,31;4,32;2,32;0,29;0,26;0,22;1,20;2,18;4,17;26,1;27,1;29,0;32,0;36,0;41,0;45,1;46,1;47,3;47,92;63,92;64,93;66,95;67,98;67,102" o:connectangles="0,0,0,0,0,0,0,0,0,0,0,0,0,0,0,0,0,0,0,0,0,0,0,0,0,0,0,0,0,0,0,0,0,0,0,0,0,0,0,0"/>
            </v:shape>
            <v:shape id="Freeform 345" o:spid="_x0000_s38172" style="position:absolute;left:4453;top:856;width:44;height:17;visibility:visible;mso-wrap-style:none;v-text-anchor:middle" coordsize="4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zL8EA&#10;AADbAAAADwAAAGRycy9kb3ducmV2LnhtbERPy4rCMBTdC/5DuMJsRBMHtNIxiogDPlY+NrO7NHfa&#10;Ms1NbTJa/XqzEFweznu2aG0lrtT40rGG0VCBIM6cKTnXcD59D6YgfEA2WDkmDXfysJh3OzNMjbvx&#10;ga7HkIsYwj5FDUUIdSqlzwqy6IeuJo7cr2sshgibXJoGbzHcVvJTqYm0WHJsKLCmVUHZ3/Hfaqja&#10;XXI5qB+1Hqvt2jwC7ZNNX+uPXrv8AhGoDW/xy70xGiZxbPwSf4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zcy/BAAAA2wAAAA8AAAAAAAAAAAAAAAAAmAIAAGRycy9kb3du&#10;cmV2LnhtbFBLBQYAAAAABAAEAPUAAACGAwAAAAA=&#10;" path="m45,9v,4,-1,6,-1,7c43,17,42,18,41,18l4,18v-1,,-2,,-3,-2c,14,,13,,9,,6,,3,1,2,2,1,3,,4,l41,v,,1,,1,1c43,1,44,1,44,2v,,,1,1,3c45,6,45,7,45,9e" fillcolor="black" stroked="f">
              <v:path o:connecttype="custom" o:connectlocs="41,7;40,13;37,14;4,14;1,13;0,7;1,2;4,0;37,0;38,1;40,2;41,4;41,7" o:connectangles="0,0,0,0,0,0,0,0,0,0,0,0,0"/>
            </v:shape>
            <v:shape id="Freeform 346" o:spid="_x0000_s38171" style="position:absolute;left:4511;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O+FMUA&#10;AADbAAAADwAAAGRycy9kb3ducmV2LnhtbESPQWvCQBSE70L/w/KEXkQ37UHa6CpSKopCQavo8ZF9&#10;JsHs27C70aS/vlsoeBxm5htmOm9NJW7kfGlZwcsoAUGcWV1yruDwvRy+gfABWWNlmRR05GE+e+pN&#10;MdX2zju67UMuIoR9igqKEOpUSp8VZNCPbE0cvYt1BkOULpfa4T3CTSVfk2QsDZYcFwqs6aOg7Lpv&#10;jILVz8CdF81nvaWGNqfu0H1tj51Sz/12MQERqA2P8H97rRWM3+HvS/wB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74UxQAAANsAAAAPAAAAAAAAAAAAAAAAAJgCAABkcnMv&#10;ZG93bnJldi54bWxQSwUGAAAAAAQABAD1AAAAigM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5,39v1,-2,1,-4,1,-7c46,31,45,28,45,27,44,25,43,24,42,22,41,21,39,20,37,19v-2,,-4,-1,-7,-1c27,18,24,19,21,19v-3,1,-5,3,-7,4c12,24,10,25,9,26v-1,,-3,1,-4,1c5,27,4,27,4,27v,-1,,-1,-1,-1c3,25,3,25,3,23v-1,-1,,-2,,-4c3,17,3,16,3,15v,,,-2,,-2c4,12,3,11,4,11v,-1,,-1,1,-2c5,9,7,8,9,7,11,6,13,5,16,4v2,,5,-2,9,-3c28,1,33,,37,v5,,10,1,14,2c56,3,59,5,62,8v2,2,5,5,6,9c70,20,71,24,71,28v,4,-1,7,-2,10c69,41,67,44,65,47v-1,2,-3,4,-6,5c57,54,54,55,50,56r,c54,57,58,58,61,60v3,1,6,3,8,5c71,68,73,70,74,73v1,3,2,7,2,10e" fillcolor="black" stroked="f">
              <v:path o:connecttype="custom" o:connectlocs="68,94;48,112;19,114;5,109;1,106;0,100;0,90;5,90;19,95;36,95;46,88;45,75;33,66;14,64;12,63;10,56;12,49;14,47;32,46;43,37;43,27;35,19;19,19;9,26;4,27;3,23;3,15;4,11;9,7;23,1;49,2;64,17;65,36;56,50;48,54;65,63;72,81" o:connectangles="0,0,0,0,0,0,0,0,0,0,0,0,0,0,0,0,0,0,0,0,0,0,0,0,0,0,0,0,0,0,0,0,0,0,0,0,0"/>
            </v:shape>
            <v:shape id="AutoShape 347" o:spid="_x0000_s38170" style="position:absolute;left:4599;top:793;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8uSrwA&#10;AADbAAAADwAAAGRycy9kb3ducmV2LnhtbERPyQrCMBC9C/5DGMGbpgpu1SgiKF48uOB5bKYLNpPa&#10;RK1/bw6Cx8fbF6vGlOJFtSssKxj0IxDEidUFZwou521vCsJ5ZI2lZVLwIQerZbu1wFjbNx/pdfKZ&#10;CCHsYlSQe1/FUrokJ4OubyviwKW2NugDrDOpa3yHcFPKYRSNpcGCQ0OOFW1ySu6np1Hgh7vD85ym&#10;aB+f64xvSXkfyYFS3U6znoPw1Pi/+OfeawWTsD58CT9AL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y5KvAAAANsAAAAPAAAAAAAAAAAAAAAAAJgCAABkcnMvZG93bnJldi54&#10;bWxQSwUGAAAAAAQABAD1AAAAgQMAAAAA&#10;" adj="0,,0" path="m79,54v,5,,10,,15c78,74,77,78,76,83v-1,6,-4,10,-6,14c68,102,65,105,61,108v-4,4,-8,6,-13,8c42,117,36,119,29,119v-3,,-5,,-8,-1c19,117,17,117,14,117v-2,-1,-4,-1,-5,-2c8,115,7,114,6,113,5,112,5,112,5,111v,-1,-1,-3,-1,-5c4,103,4,102,4,100v,-1,1,-1,1,-2c5,98,5,97,6,97v1,-1,1,,1,c8,97,9,97,10,97v2,1,3,1,5,1c17,99,19,99,21,100v3,,5,,8,c34,100,38,99,42,98v3,-2,6,-4,8,-7c52,88,54,85,55,81v1,-4,1,-9,1,-13c54,70,50,71,47,73v-4,1,-9,1,-13,1c28,74,22,74,18,72,13,70,10,68,8,65,5,62,3,59,2,54,1,49,,45,,39,,34,1,28,3,24,5,19,7,15,10,11,14,8,18,5,23,3,28,1,34,,41,v5,,9,1,13,2c58,3,62,5,64,8v3,2,5,5,8,7c74,18,75,23,76,27v1,4,2,8,3,13c79,45,79,49,79,54xm58,51c58,45,57,39,57,35,56,31,55,27,54,25,53,22,50,21,48,19,46,18,44,18,41,18v-3,,-5,,-7,1c32,21,30,22,29,23v-1,2,-2,4,-3,7c26,32,25,35,25,38v,3,,6,1,8c26,48,27,51,28,52v2,2,3,3,5,4c35,56,37,57,40,57v4,,7,-1,10,-2c53,54,56,53,58,51xe" fillcolor="black" stroked="f">
              <v:stroke joinstyle="round"/>
              <v:formulas/>
              <v:path o:connecttype="custom" o:connectlocs="75,52;75,67;72,81;66,93;58,104;46,112;27,115;20,114;14,113;9,111;6,109;5,107;4,102;4,96;5,94;6,93;7,93;10,93;15,94;20,96;27,96;40,94;48,88;53,79;54,66;45,71;32,72;18,70;8,63;2,52;0,37;3,24;10,11;21,3;39,0;52,2;60,8;68,15;72,27;75,38;75,52;56,49;55,33;52,25;46,19;39,18;32,19;27,23;24,30;23,36;24,44;26,50;31,54;38,55;48,53;56,49" o:connectangles="0,0,0,0,0,0,0,0,0,0,0,0,0,0,0,0,0,0,0,0,0,0,0,0,0,0,0,0,0,0,0,0,0,0,0,0,0,0,0,0,0,0,0,0,0,0,0,0,0,0,0,0,0,0,0,0"/>
            </v:shape>
            <v:shape id="Freeform 348" o:spid="_x0000_s38169" style="position:absolute;left:4693;top:793;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wkz8UA&#10;AADbAAAADwAAAGRycy9kb3ducmV2LnhtbESPQWvCQBSE74X+h+UJXopu7MGW6CpSWioKBa2ix0f2&#10;mQSzb8PuRhN/vVsoeBxm5htmOm9NJS7kfGlZwWiYgCDOrC45V7D7/Rq8g/ABWWNlmRR05GE+e36a&#10;YqrtlTd02YZcRAj7FBUUIdSplD4ryKAf2po4eifrDIYoXS61w2uEm0q+JslYGiw5LhRY00dB2Xnb&#10;GAXftxd3XDSf9ZoaWh26Xfez3ndK9XvtYgIiUBse4f/2Uit4G8Hfl/gD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3CTPxQAAANsAAAAPAAAAAAAAAAAAAAAAAJgCAABkcnMv&#10;ZG93bnJldi54bWxQSwUGAAAAAAQABAD1AAAAigMAAAAA&#10;" path="m76,83v,6,-1,11,-4,15c70,103,67,106,63,110v-4,3,-8,5,-13,6c44,118,38,119,32,119v-4,,-8,,-11,-1c17,117,14,116,12,116,9,115,7,114,5,113,4,112,3,112,2,111v-1,,-1,-1,-1,-1c,109,,108,,107v,-1,,-1,,-3c,103,,102,,100,,97,,95,,94,1,93,1,93,3,93v,,1,,2,1c7,94,9,95,11,97v2,1,5,1,8,2c22,99,25,100,29,100v3,,6,-1,9,-1c40,98,42,97,44,95v2,-1,3,-2,4,-5c49,88,49,86,49,84v,-3,-1,-5,-2,-7c46,74,45,73,43,71,41,69,38,69,35,68,33,66,29,66,25,66r-11,c14,66,13,66,13,66,12,65,12,65,12,65v,-1,-1,-2,-2,-3c10,61,10,60,10,58v,-2,,-3,,-5c10,52,11,52,12,51v,,,-1,1,-1c13,50,14,49,14,49r11,c28,49,31,49,34,48v3,,4,-2,6,-3c42,44,43,42,44,39v2,-2,2,-4,2,-7c46,31,45,28,44,27v,-2,-1,-3,-2,-5c41,21,39,20,37,19v-2,,-4,-1,-7,-1c27,18,24,19,21,19v-3,1,-5,3,-7,4c12,24,10,25,9,26v-1,,-3,1,-4,1c5,27,4,27,4,27v,-1,,-1,-1,-1c3,25,3,25,3,23v-1,-1,,-2,,-4c3,17,3,16,3,15v,,,-2,,-2c4,12,3,11,4,11v,-1,,-1,1,-2c5,9,7,8,9,7,11,6,13,5,16,4v2,,5,-2,9,-3c28,1,33,,37,v5,,10,1,14,2c56,3,59,5,61,8v3,2,6,5,7,9c70,20,71,24,71,28v,4,-1,7,-2,10c69,41,67,44,65,47v-1,2,-4,4,-6,5c57,54,54,55,50,56r,c54,57,58,58,61,60v3,1,6,3,8,5c71,68,73,70,74,73v1,3,2,7,2,10e" fillcolor="black" stroked="f">
              <v:path o:connecttype="custom" o:connectlocs="68,94;48,112;19,114;5,109;1,106;0,100;0,90;5,90;19,95;36,95;46,88;45,75;33,66;14,64;12,63;10,56;12,49;14,47;32,46;42,37;42,27;35,19;19,19;9,26;4,27;3,23;3,15;4,11;9,7;23,1;49,2;64,17;65,36;56,50;48,54;65,63;72,81" o:connectangles="0,0,0,0,0,0,0,0,0,0,0,0,0,0,0,0,0,0,0,0,0,0,0,0,0,0,0,0,0,0,0,0,0,0,0,0,0"/>
            </v:shape>
            <v:shape id="Freeform 349" o:spid="_x0000_s38168" style="position:absolute;left:4778;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wsIA&#10;AADbAAAADwAAAGRycy9kb3ducmV2LnhtbESPzWrDMBCE74W8g9hAb42cUNzgRAklEKpb6ySHHBdr&#10;/UOtlZFU2337qlDocZiZb5j9cba9GMmHzrGC9SoDQVw503Gj4HY9P21BhIhssHdMCr4pwPGweNhj&#10;YdzEJY2X2IgE4VCggjbGoZAyVC1ZDCs3ECevdt5iTNI30nicEtz2cpNlubTYcVpocaBTS9Xn5csm&#10;St3pk/Ef5bPO63ed3d1bM2ulHpfz6w5EpDn+h//a2ih42cDvl/QD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kP7CwgAAANsAAAAPAAAAAAAAAAAAAAAAAJgCAABkcnMvZG93&#10;bnJldi54bWxQSwUGAAAAAAQABAD1AAAAhwMAAAAA&#10;" path="m35,9v,2,,4,,7c35,18,34,19,34,21v-1,2,-1,3,-3,5c30,28,30,29,29,31l17,47v,1,-1,2,-1,2c15,50,14,50,14,50v-1,,-2,,-3,1c11,51,9,51,8,51v-2,,-4,,-5,c2,50,1,50,1,50,,49,,49,,49v,,,-1,1,-2l12,23,12,9v,-2,,-3,,-5c13,3,13,2,14,2,16,1,17,,18,v1,,3,,6,c26,,28,,29,v1,1,2,1,4,2c34,2,34,3,35,4v,2,,3,,5e" fillcolor="black" stroked="f">
              <v:path o:connecttype="custom" o:connectlocs="31,9;31,14;30,19;27,24;26,29;15,43;14,45;12,46;9,47;8,47;3,47;1,46;0,45;1,43;10,21;10,9;10,4;12,2;16,0;22,0;26,0;29,2;31,4;31,9" o:connectangles="0,0,0,0,0,0,0,0,0,0,0,0,0,0,0,0,0,0,0,0,0,0,0,0"/>
            </v:shape>
            <v:shape id="Freeform 350" o:spid="_x0000_s38167" style="position:absolute;left:4869;top:793;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qLwcQA&#10;AADbAAAADwAAAGRycy9kb3ducmV2LnhtbESPX2vCQBDE3wt+h2MLvtWLFZuSeoooSn3UFvq65DZ/&#10;aG4vza0m9tN7QqGPw8z8hlmsBteoC3Wh9mxgOklAEefe1lwa+PzYPb2CCoJssfFMBq4UYLUcPSww&#10;s77nI11OUqoI4ZChgUqkzbQOeUUOw8S3xNErfOdQouxKbTvsI9w1+jlJXrTDmuNChS1tKsq/T2dn&#10;oN6K/CT73/lxWhy+rmlx6HEzN2b8OKzfQAkN8h/+a79bA+kM7l/iD9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qi8HEAAAA2wAAAA8AAAAAAAAAAAAAAAAAmAIAAGRycy9k&#10;b3ducmV2LnhtbFBLBQYAAAAABAAEAPUAAACJAwAAAAA=&#10;" path="m74,82v,7,-1,12,-3,16c69,103,66,107,62,110v-4,2,-8,5,-13,6c44,118,38,119,32,119v-4,,-8,-1,-11,-2c18,117,15,116,12,115v-2,-1,-5,-1,-6,-3c4,111,3,110,2,110v,-1,-1,-2,-1,-4c1,104,,103,,100,,98,,97,,95,,94,1,93,1,93v,-1,,-2,1,-2c2,91,3,90,3,90v1,,2,1,4,2c9,93,10,94,12,95v3,2,6,3,9,3c24,99,28,100,32,100v3,,6,-1,8,-1c41,98,44,97,46,96v2,-1,2,-3,3,-5c50,90,50,87,50,85v,-2,,-4,-2,-7c47,76,45,75,43,74,40,73,38,71,35,70,32,69,29,67,26,65,23,64,20,62,17,61,14,59,12,57,10,55,7,52,5,49,4,45,3,42,2,38,2,33,2,28,3,23,5,19,6,15,10,11,13,8,16,5,20,4,25,2,29,1,35,,40,v3,,5,,8,1c51,1,53,2,56,2v2,1,4,2,6,3c64,5,65,6,65,7v1,1,1,1,1,2c66,9,67,10,67,10v,1,,2,,3c67,14,67,15,67,17v,1,,3,,4c67,22,67,23,67,24v,1,-1,1,-1,2c65,26,65,26,65,26v-1,,-2,,-4,-1c60,25,58,23,56,22,54,21,52,21,49,19,46,18,43,18,40,18v-3,,-5,1,-7,1c32,20,30,21,29,22v-1,1,-2,2,-3,4c26,27,25,29,25,31v,2,1,4,2,6c29,39,30,40,33,42v3,2,4,3,8,4c44,47,47,49,50,50v3,1,6,3,8,5c61,57,64,59,66,61v3,3,5,6,6,9c73,74,74,78,74,82e" fillcolor="black" stroked="f">
              <v:path o:connecttype="custom" o:connectlocs="70,80;67,94;58,106;47,112;30,115;19,113;12,111;6,108;2,106;1,102;0,96;0,91;1,89;2,88;3,88;7,89;12,91;19,94;30,96;38,95;44,92;47,88;48,83;46,76;41,72;33,68;24,63;17,59;10,53;4,43;2,31;5,19;13,8;23,2;38,0;46,1;54,2;58,5;61,7;62,9;63,10;63,13;63,17;63,21;63,24;62,26;61,26;57,25;54,22;47,19;38,18;31,19;27,22;24,26;23,30;25,35;31,40;39,44;48,48;55,53;62,59;68,68;70,80" o:connectangles="0,0,0,0,0,0,0,0,0,0,0,0,0,0,0,0,0,0,0,0,0,0,0,0,0,0,0,0,0,0,0,0,0,0,0,0,0,0,0,0,0,0,0,0,0,0,0,0,0,0,0,0,0,0,0,0,0,0,0,0,0,0,0"/>
            </v:shape>
            <v:shape id="AutoShape 351" o:spid="_x0000_s38166" style="position:absolute;left:4953;top:823;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uFZ8UA&#10;AADbAAAADwAAAGRycy9kb3ducmV2LnhtbESPT2sCMRTE70K/Q3hCbzWr9J9bo4i24MFDu1so3p7J&#10;6+7SzcuapLp+e1MoeBxm5jfMbNHbVhzJh8axgvEoA0GsnWm4UvBZvt09gwgR2WDrmBScKcBifjOY&#10;YW7ciT/oWMRKJAiHHBXUMXa5lEHXZDGMXEecvG/nLcYkfSWNx1OC21ZOsuxRWmw4LdTY0aom/VP8&#10;WgX7/e7L42ptHl7LttDTqN8P5Vap22G/fAERqY/X8H97YxQ83cPfl/QD5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S4VnxQAAANsAAAAPAAAAAAAAAAAAAAAAAJgCAABkcnMv&#10;ZG93bnJldi54bWxQSwUGAAAAAAQABAD1AAAAigMAAAAA&#10;" adj="0,,0" path="m78,42v,2,-1,4,-2,6c75,50,73,50,71,50r-48,c23,53,24,56,24,59v1,2,3,5,4,7c30,68,32,69,35,70v2,,6,2,10,2c48,72,52,72,54,71v3,-1,6,-1,8,-2c65,69,66,68,67,67v2,,3,,4,c71,67,72,67,72,67v,1,1,1,1,1c73,68,74,69,74,70v,,,2,,4c74,75,74,76,74,77v,1,,2,-1,3c72,80,73,81,72,81v,1,,1,,1c72,83,70,84,69,84v-2,1,-4,1,-7,2c59,87,57,87,53,88v-3,1,-7,1,-11,1c36,89,29,87,24,86,19,84,15,81,11,78,7,74,5,70,3,64,2,59,,52,,45,,38,2,32,3,26,5,21,8,15,11,12,15,8,19,5,24,2,29,,35,,41,v6,,12,1,16,2c62,4,66,7,69,10v3,4,5,8,6,13c76,27,78,32,78,38r,4xm58,35c58,29,57,25,54,21,51,17,48,15,42,15v-3,,-5,1,-7,2c33,18,31,19,30,21v-1,2,-3,4,-4,6c25,30,25,32,25,35r33,xe" fillcolor="black" stroked="f">
              <v:stroke joinstyle="round"/>
              <v:formulas/>
              <v:path o:connecttype="custom" o:connectlocs="74,40;72,46;67,48;21,48;22,57;26,64;33,66;43,68;52,67;58,66;63,65;67,65;68,65;69,65;70,66;70,70;70,73;69,76;68,77;68,78;65,80;58,82;51,84;40,85;22,82;11,74;3,62;0,43;3,24;11,12;22,2;39,0;55,2;65,10;71,22;74,36;74,40;56,33;52,21;40,15;33,17;28,21;24,25;23,33;56,33" o:connectangles="0,0,0,0,0,0,0,0,0,0,0,0,0,0,0,0,0,0,0,0,0,0,0,0,0,0,0,0,0,0,0,0,0,0,0,0,0,0,0,0,0,0,0,0,0"/>
            </v:shape>
            <v:shape id="Freeform 352" o:spid="_x0000_s38165" style="position:absolute;left:5045;top:823;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Y36McA&#10;AADbAAAADwAAAGRycy9kb3ducmV2LnhtbESPzUsDMRTE74L/Q3iCF2kTLW1l27SIorSHHlpFr4/N&#10;24+6eVk32Q/715tCweMwM79hluvBVqKjxpeONdyPFQji1JmScw0f76+jRxA+IBusHJOGX/KwXl1f&#10;LTExruc9dYeQiwhhn6CGIoQ6kdKnBVn0Y1cTRy9zjcUQZZNL02Af4baSD0rNpMWS40KBNT0XlH4f&#10;WqvhZ/f5MtnOjr1q777abnPKJm8q0/r2ZnhagAg0hP/wpb0xGuZTOH+JP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GN+jHAAAA2wAAAA8AAAAAAAAAAAAAAAAAmAIAAGRy&#10;cy9kb3ducmV2LnhtbFBLBQYAAAAABAAEAPUAAACMAwAAAAA=&#10;" path="m64,70v,2,,3,,4c64,75,63,76,63,77v,,,1,,1c62,79,62,80,62,80v-1,1,-3,2,-4,2c56,83,54,85,52,85v-2,1,-5,2,-7,2c42,88,40,88,37,88,31,88,26,87,21,85,16,84,12,81,9,77,7,73,4,69,2,64,,59,,52,,46,,38,1,31,3,25,4,19,7,15,11,11,15,7,18,5,24,3,29,1,33,,39,v3,,5,,7,1c49,1,50,2,52,2v3,1,4,2,6,3c59,5,60,6,61,7v1,1,1,1,1,2c62,9,63,10,63,10v1,1,,2,,3c63,14,63,15,63,17v,4,,6,,7c62,25,61,26,60,26v-1,,-2,,-3,-1c56,25,55,23,53,22,51,21,50,21,48,19,46,18,43,18,40,18v-6,,-10,3,-13,7c24,30,22,35,22,44v,4,1,8,2,11c24,59,25,61,27,63v2,2,3,4,6,5c35,69,38,69,41,69v2,,5,,8,-1c51,68,52,66,54,65v2,-1,3,-2,4,-4c59,60,60,60,61,60v1,,1,,1,1c62,61,63,61,63,63v1,1,,1,1,2c64,67,64,68,64,70e" fillcolor="black" stroked="f">
              <v:path o:connecttype="custom" o:connectlocs="60,66;60,70;59,73;59,74;58,76;54,78;48,81;43,83;35,84;19,81;9,73;2,62;0,44;3,23;11,11;22,3;37,0;44,1;48,2;54,5;57,7;58,9;59,10;59,13;59,17;59,22;56,24;53,23;49,22;46,19;38,18;25,23;20,42;22,53;25,61;31,65;39,65;46,65;50,63;54,59;57,58;58,59;59,61;60,63;60,66" o:connectangles="0,0,0,0,0,0,0,0,0,0,0,0,0,0,0,0,0,0,0,0,0,0,0,0,0,0,0,0,0,0,0,0,0,0,0,0,0,0,0,0,0,0,0,0,0"/>
            </v:shape>
            <v:shape id="Freeform 353" o:spid="_x0000_s38164" style="position:absolute;left:5115;top:804;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GWNcQA&#10;AADbAAAADwAAAGRycy9kb3ducmV2LnhtbESPQWsCMRSE74L/ITyhN00sRdutUURa2IIWtF68PTav&#10;m8XNy7KJ6/bfN4LgcZiZb5jFqne16KgNlWcN04kCQVx4U3Gp4fjzOX4FESKywdozafijAKvlcLDA&#10;zPgr76k7xFIkCIcMNdgYm0zKUFhyGCa+IU7er28dxiTbUpoWrwnuavms1Ew6rDgtWGxoY6k4Hy5O&#10;wy7/Ui95/3HeftN0794utlMnq/XTqF+/g4jUx0f43s6NhvkMbl/SD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RljXEAAAA2wAAAA8AAAAAAAAAAAAAAAAAmAIAAGRycy9k&#10;b3ducmV2LnhtbFBLBQYAAAAABAAEAPUAAACJAwAAAAA=&#10;" path="m55,95v,2,,4,-1,6c54,102,54,103,53,104v,,-1,,-2,1c50,106,49,106,47,106v-1,1,-3,1,-4,1c42,108,40,107,38,107v-4,,-8,,-11,-1c23,104,21,103,19,101,17,98,15,95,14,92v,-3,-1,-8,-1,-12l13,39,3,39v-1,,-1,,-2,-2c1,35,,34,,30,,29,,27,,26,,25,1,24,1,23,2,22,2,22,2,22v,,1,-1,1,-1l13,21,13,4v,-1,,-2,,-2c14,2,14,1,15,1v1,,2,,3,-1c20,,22,,23,v3,,4,,6,c31,,32,1,32,1v1,1,2,1,2,1c35,3,35,3,35,4r,17l52,21v,,1,,1,1c54,22,54,22,54,23v,,,2,1,3c56,27,55,29,55,30v,4,-1,6,-1,7c53,38,53,39,52,39r-17,l35,76v,4,,7,2,9c39,87,40,89,44,89v1,,2,,3,-1c48,87,49,88,49,87v1,,2,,2,c52,87,52,86,53,86r,1c53,87,54,87,54,88v1,1,,2,1,3c56,92,55,93,55,95e" fillcolor="black" stroked="f">
              <v:path o:connecttype="custom" o:connectlocs="49,91;48,97;47,100;45,101;43,102;39,103;34,103;25,102;17,97;12,88;11,78;11,37;3,37;1,35;0,28;0,26;1,23;2,22;3,21;11,21;11,4;11,2;13,1;16,0;21,0;26,0;28,1;30,2;31,4;31,21;46,21;47,22;48,23;49,26;49,28;48,35;46,37;31,37;31,74;33,81;40,85;43,84;44,83;45,83;47,82;47,83;48,84;49,87;49,91" o:connectangles="0,0,0,0,0,0,0,0,0,0,0,0,0,0,0,0,0,0,0,0,0,0,0,0,0,0,0,0,0,0,0,0,0,0,0,0,0,0,0,0,0,0,0,0,0,0,0,0,0"/>
            </v:shape>
            <v:shape id="AutoShape 354" o:spid="_x0000_s38163" style="position:absolute;left:517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uIncYA&#10;AADbAAAADwAAAGRycy9kb3ducmV2LnhtbESPQWvCQBSE70L/w/IKXkKzqYKWNKsURfHSgmkP9vbI&#10;PrPB7NuYXTX++26h0OMwM98wxXKwrbhS7xvHCp7TDARx5XTDtYKvz83TCwgfkDW2jknBnTwsFw+j&#10;AnPtbrynaxlqESHsc1RgQuhyKX1lyKJPXUccvaPrLYYo+1rqHm8Rbls5ybKZtNhwXDDY0cpQdSov&#10;VsE22WwP0/d1svo+nY8fiRnag94rNX4c3l5BBBrCf/ivvdMK5nP4/RJ/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uIncYAAADbAAAADwAAAAAAAAAAAAAAAACYAgAAZHJz&#10;L2Rvd25yZXYueG1sUEsFBgAAAAAEAAQA9QAAAIsDAAAAAA==&#10;" adj="0,,0" path="m84,43v,7,-1,13,-3,19c79,68,77,72,73,76v-4,4,-8,7,-13,9c55,87,48,89,41,89,34,89,28,87,23,86,18,84,14,81,10,77,7,74,4,69,2,64,1,59,,52,,45,,38,1,32,3,26,5,21,7,16,11,12,14,8,19,5,24,3,29,1,36,,43,v7,,13,1,18,2c66,4,70,7,74,11v3,4,6,8,8,14c83,30,84,36,84,43xm61,44v,-4,,-7,-1,-10c60,30,59,27,57,25,56,23,54,21,52,19,49,18,46,17,42,17v-3,,-6,1,-8,2c31,20,29,22,27,25v-1,2,-2,5,-3,8c23,36,23,40,23,44v,4,,8,1,11c25,57,26,61,27,64v1,3,3,4,6,5c36,70,38,71,42,71v3,,6,-1,9,-2c53,68,55,67,57,64v2,-3,3,-5,3,-8c61,53,61,48,61,44xe" fillcolor="black" stroked="f">
              <v:stroke joinstyle="round"/>
              <v:formulas/>
              <v:path o:connecttype="custom" o:connectlocs="80,41;77,60;69,72;58,81;39,85;21,82;10,73;2,62;0,43;3,24;11,12;22,3;41,0;59,2;70,11;78,23;80,41;59,42;58,32;55,23;50,19;40,17;32,19;25,23;22,31;21,42;22,53;25,62;31,66;40,67;49,66;55,62;58,54;59,42" o:connectangles="0,0,0,0,0,0,0,0,0,0,0,0,0,0,0,0,0,0,0,0,0,0,0,0,0,0,0,0,0,0,0,0,0,0"/>
            </v:shape>
            <v:shape id="Freeform 355" o:spid="_x0000_s38162" style="position:absolute;left:5280;top:823;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83UbwA&#10;AADbAAAADwAAAGRycy9kb3ducmV2LnhtbERPy4rCMBTdD/gP4Qqzm6YqjEM1igiCLn1sZndprk2x&#10;uQlNbOPfm8XALA/nvd4m24mB+tA6VjArShDEtdMtNwpu18PXD4gQkTV2jknBiwJsN5OPNVbajXym&#10;4RIbkUM4VKjAxOgrKUNtyGIonCfO3N31FmOGfSN1j2MOt52cl+W3tNhybjDoaW+oflyeVgGNcfF7&#10;lsHb8uZDYwfj0ykp9TlNuxWISCn+i//cR61gmcfmL/kHyM0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4zzdRvAAAANsAAAAPAAAAAAAAAAAAAAAAAJgCAABkcnMvZG93bnJldi54&#10;bWxQSwUGAAAAAAQABAD1AAAAgQMAAAAA&#10;" path="m50,12v,2,,4,,5c50,18,50,19,50,21v,1,-1,1,-1,1c48,23,48,22,48,22v-1,,-1,,-2,c45,22,45,22,44,22v-1,,-1,-1,-3,-1c40,21,40,21,39,21v-2,,-3,,-4,c33,22,32,23,31,23v-1,1,-3,3,-4,5c25,30,24,32,22,34r,50c22,84,22,85,22,85v-1,1,-2,1,-2,1c19,86,18,86,16,87v-1,,-3,,-5,c9,87,7,87,6,87,5,86,3,86,2,86,1,85,1,85,1,85,,85,,84,,84l,5c,4,,4,1,3,1,2,1,2,2,2v1,,2,,3,-1c6,1,8,1,10,1v1,,3,,4,c15,1,16,2,17,2v1,1,1,1,2,1c19,3,19,4,19,5r,9c21,12,23,9,25,7,27,5,28,4,30,2,32,1,33,1,35,v1,,3,,5,c41,,41,,43,v1,,1,,2,c45,,47,1,48,1v1,,1,,1,1c49,2,49,2,50,2v,,,2,,2c50,5,50,6,50,7v,1,,3,,5e" fillcolor="black" stroked="f">
              <v:path o:connecttype="custom" o:connectlocs="46,12;46,17;46,21;45,22;44,22;42,22;40,22;37,21;36,21;33,21;29,22;25,26;20,32;20,80;20,81;18,82;14,83;11,83;6,83;2,82;1,81;0,80;0,5;1,3;2,2;5,1;10,1;12,1;15,2;17,3;17,5;17,14;23,7;28,2;33,0;37,0;39,0;41,0;44,1;45,2;46,2;46,4;46,7;46,12" o:connectangles="0,0,0,0,0,0,0,0,0,0,0,0,0,0,0,0,0,0,0,0,0,0,0,0,0,0,0,0,0,0,0,0,0,0,0,0,0,0,0,0,0,0,0,0"/>
            </v:shape>
            <v:shape id="Freeform 356" o:spid="_x0000_s38161" style="position:absolute;left:5387;top:795;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acsQA&#10;AADbAAAADwAAAGRycy9kb3ducmV2LnhtbESPzWrCQBSF9wXfYbhCd3WiUDUxo2irIF0ITUrX18xt&#10;kpq5EzKjxrd3hEKXh/PzcdJVbxpxoc7VlhWMRxEI4sLqmksFX/nuZQ7CeWSNjWVScCMHq+XgKcVE&#10;2yt/0iXzpQgj7BJUUHnfJlK6oiKDbmRb4uD92M6gD7Irpe7wGsZNIydRNJUGaw6EClt6q6g4ZWcT&#10;uL9tvjWb+Xsxff2YNfHBHG/rb6Weh/16AcJT7//Df+29VjCL4fEl/AC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0GnLEAAAA2wAAAA8AAAAAAAAAAAAAAAAAmAIAAGRycy9k&#10;b3ducmV2LnhtbFBLBQYAAAAABAAEAPUAAACJAwAAAAA=&#10;" path="m71,106v,1,,3,,4c71,111,70,112,70,113v-1,1,-1,1,-2,1c68,114,68,115,67,115r-63,c4,115,3,115,3,114v,-1,-1,-1,-1,-1c2,112,2,111,1,110v-1,-1,,-3,,-4c1,104,1,103,1,102v,-2,1,-3,1,-3c3,98,3,97,3,97v1,,1,-1,1,-1l25,96r,-73l7,33c6,34,4,34,4,34v-1,,-2,,-2,c1,33,1,32,,31,,30,,28,,26,,24,,23,,22,,21,1,20,1,20v,-1,1,-1,1,-2c3,18,3,18,4,17l28,1v,,1,,1,c30,1,30,1,31,v1,,2,,3,c35,,36,,38,v3,,4,,6,c45,,46,1,47,1v,,1,,1,c48,1,49,2,49,3r,93l67,96v1,,1,,1,1c68,98,70,98,70,99v,1,,1,1,3c71,103,71,104,71,106e" fillcolor="black" stroked="f">
              <v:path o:connecttype="custom" o:connectlocs="67,102;67,106;66,109;64,110;63,111;4,111;3,110;2,109;1,106;1,102;1,98;2,95;3,93;4,92;23,92;23,23;7,31;4,32;2,32;0,29;0,26;0,22;1,20;2,18;4,17;26,1;27,1;29,0;32,0;36,0;42,0;45,1;46,1;47,3;47,92;63,92;64,93;66,95;67,98;67,102" o:connectangles="0,0,0,0,0,0,0,0,0,0,0,0,0,0,0,0,0,0,0,0,0,0,0,0,0,0,0,0,0,0,0,0,0,0,0,0,0,0,0,0"/>
            </v:shape>
            <v:shape id="Freeform 357" o:spid="_x0000_s38160" style="position:absolute;left:5467;top:884;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u1CcIA&#10;AADbAAAADwAAAGRycy9kb3ducmV2LnhtbESPTWsCMRCG74X+hzCF3mq2pYisRhGhmFv9OngcNrMf&#10;uJksSdTtv+8cBI/DO+8z8yxWo+/VjWLqAhv4nBSgiKvgOm4MnI4/HzNQKSM77AOTgT9KsFq+viyw&#10;dOHOe7odcqMEwqlEA23OQ6l1qlrymCZhIJasDtFjljE22kW8C9z3+qsoptpjx3KhxYE2LVWXw9UL&#10;pe7sxsXd/ttO619bnMO2Ga0x72/jeg4q05ify4+2dQZm8r24iAfo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27UJwgAAANsAAAAPAAAAAAAAAAAAAAAAAJgCAABkcnMvZG93&#10;bnJldi54bWxQSwUGAAAAAAQABAD1AAAAhwMAAAAA&#10;" path="m35,9v,2,,4,,7c35,18,34,19,34,21v-1,2,-2,3,-3,5c30,28,30,29,28,31l17,47v,1,-1,2,-2,2c15,50,14,50,14,50v-1,,-2,,-3,1c10,51,9,51,7,51v-1,,-3,,-4,c2,50,1,50,1,50,,49,,49,,49v,,,-1,1,-2l11,23,11,9v,-2,,-3,1,-5c13,3,13,2,14,2,15,1,17,,18,v1,,3,,5,c26,,27,,28,v2,1,3,1,4,2c34,2,34,3,35,4v,2,,3,,5e" fillcolor="black" stroked="f">
              <v:path o:connecttype="custom" o:connectlocs="31,9;31,14;30,19;27,24;25,29;15,43;13,45;12,46;9,47;7,47;3,47;1,46;0,45;1,43;9,21;9,9;10,4;12,2;16,0;21,0;25,0;28,2;31,4;31,9" o:connectangles="0,0,0,0,0,0,0,0,0,0,0,0,0,0,0,0,0,0,0,0,0,0,0,0"/>
            </v:shape>
            <v:shape id="AutoShape 358" o:spid="_x0000_s38159" style="position:absolute;left:5565;top:795;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e4CcQA&#10;AADbAAAADwAAAGRycy9kb3ducmV2LnhtbESP3WoCMRSE7wu+QziCdzWrYLusRhHBn9KL0tUHOGyO&#10;m8XNyZpE3fbpm0Khl8PMfMMsVr1txZ18aBwrmIwzEMSV0w3XCk7H7XMOIkRkja1jUvBFAVbLwdMC&#10;C+0e/En3MtYiQTgUqMDE2BVShsqQxTB2HXHyzs5bjEn6WmqPjwS3rZxm2Yu02HBaMNjRxlB1KW9W&#10;wb5cy6lpb7tZ/vFaH69vnr+rd6VGw349BxGpj//hv/ZBK8gn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XuAnEAAAA2wAAAA8AAAAAAAAAAAAAAAAAmAIAAGRycy9k&#10;b3ducmV2LnhtbFBLBQYAAAAABAAEAPUAAACJAwAAAAA=&#10;" adj="0,,0" path="m82,80v,4,-1,8,-2,11c79,95,77,97,76,100v-2,3,-5,5,-7,6c67,108,63,110,60,111v-3,1,-7,2,-11,3c45,114,41,114,36,114r-30,c5,114,3,114,1,113,,112,,110,,107l,8c,5,,3,1,2,2,1,5,,6,l35,v7,,13,1,17,2c57,3,61,5,65,8v3,3,6,5,7,9c74,21,75,25,75,29v,3,-1,6,-1,8c73,40,72,42,71,44v-1,2,-3,3,-5,5c64,51,62,52,59,53v4,1,6,2,9,3c71,57,73,59,75,62v2,2,4,5,5,8c81,72,82,76,82,80xm52,32v,-2,-1,-4,-1,-6c50,25,49,23,48,22,47,21,44,20,42,19v-2,,-4,-1,-8,-1l22,18r,29l35,47v3,,6,,8,-1c46,46,47,45,48,43v1,-2,2,-3,3,-5c51,37,52,34,52,32xm58,81v,-2,-1,-5,-1,-7c56,72,55,70,53,69,51,68,49,66,46,66,43,65,40,64,36,64r-14,l22,97r17,c42,97,45,96,47,96v3,-1,4,-2,6,-3c55,92,56,90,57,88v1,-3,1,-4,1,-7xe" fillcolor="black" stroked="f">
              <v:stroke joinstyle="round"/>
              <v:formulas/>
              <v:path o:connecttype="custom" o:connectlocs="78,78;76,87;72,96;65,102;58,107;47,110;34,110;6,110;1,109;0,103;0,8;1,2;6,0;33,0;50,2;61,8;68,17;71,28;70,35;67,42;62,47;57,51;64,54;71,60;76,68;78,78;50,30;49,26;46,22;40,19;32,18;20,18;20,45;33,45;41,44;46,41;49,36;50,30;56,79;55,72;51,67;44,64;34,62;20,62;20,93;37,93;45,92;51,89;55,85;56,79" o:connectangles="0,0,0,0,0,0,0,0,0,0,0,0,0,0,0,0,0,0,0,0,0,0,0,0,0,0,0,0,0,0,0,0,0,0,0,0,0,0,0,0,0,0,0,0,0,0,0,0,0,0"/>
            </v:shape>
            <v:shape id="Freeform 359" o:spid="_x0000_s38158" style="position:absolute;left:566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M4sMA&#10;AADbAAAADwAAAGRycy9kb3ducmV2LnhtbESP0WrCQBRE3wv+w3IF3+rGCFZSVwliRSg+mOYDLtlr&#10;EszeDbtbjX69WxD6OMzMGWa1GUwnruR8a1nBbJqAIK6sbrlWUP58vS9B+ICssbNMCu7kYbMeva0w&#10;0/bGJ7oWoRYRwj5DBU0IfSalrxoy6Ke2J47e2TqDIUpXS+3wFuGmk2mSLKTBluNCgz1tG6ouxa9R&#10;4HiYl8UuPy3SY7UvP763ff64KzUZD/kniEBD+A+/2getYJnC35f4A+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qM4sMAAADbAAAADwAAAAAAAAAAAAAAAACYAgAAZHJzL2Rv&#10;d25yZXYueG1sUEsFBgAAAAAEAAQA9QAAAIgDAAAAAA==&#10;" path="m75,83v,,,1,-1,1c74,85,74,85,72,85v-1,,-1,1,-2,1c68,86,67,86,65,86v-2,,-3,,-4,c59,86,58,86,58,85,57,84,57,84,56,84v-1,,-1,-1,-1,-1l55,74v-4,4,-8,8,-13,10c38,87,33,88,29,88,23,88,19,87,15,85,11,83,8,81,6,78,4,75,2,71,2,67,1,63,,58,,52l,4c,3,,3,,3,1,3,1,2,2,2,3,2,4,1,6,1v1,-1,3,,5,c13,1,15,1,16,1v2,,3,,4,1c21,2,21,2,21,3v1,,1,,1,1l22,49v,4,,7,1,9c23,60,24,62,25,63v1,2,3,3,4,4c31,69,33,69,35,69v3,,6,-2,9,-4c46,63,49,60,53,56l53,4v,-1,,-1,,-2c54,2,54,2,55,2v1,,2,-1,3,-1c60,,62,1,64,1v2,,4,,5,c70,1,71,1,72,2v2,,2,,2,c75,2,75,3,75,4r,79e" fillcolor="black" stroked="f">
              <v:path o:connecttype="custom" o:connectlocs="71,79;70,80;68,81;66,82;61,82;57,82;55,81;54,80;53,79;53,70;40,80;27,84;15,81;6,74;2,64;0,50;0,4;0,3;2,2;6,1;11,1;16,1;19,2;19,3;20,4;20,47;21,56;23,61;27,64;33,65;42,63;51,54;51,4;51,2;53,2;55,1;60,1;65,1;68,2;70,2;71,4;71,79" o:connectangles="0,0,0,0,0,0,0,0,0,0,0,0,0,0,0,0,0,0,0,0,0,0,0,0,0,0,0,0,0,0,0,0,0,0,0,0,0,0,0,0,0,0"/>
            </v:shape>
            <v:shape id="Freeform 360" o:spid="_x0000_s38157" style="position:absolute;left:5755;top:823;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6OEMMA&#10;AADbAAAADwAAAGRycy9kb3ducmV2LnhtbESPQYvCMBSE74L/ITzBm6buQaUaRcSFRVbQ6sHjs3m2&#10;xeal26Ta/fdGEDwOM/MNM1+2phR3ql1hWcFoGIEgTq0uOFNwOn4PpiCcR9ZYWiYF/+Rgueh25hhr&#10;++AD3ROfiQBhF6OC3PsqltKlORl0Q1sRB+9qa4M+yDqTusZHgJtSfkXRWBosOCzkWNE6p/SWNEbB&#10;5NLszrrZJZvrtliV58PfXv5uler32tUMhKfWf8Lv9o9WMJ3A60v4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6OEMMAAADbAAAADwAAAAAAAAAAAAAAAACYAgAAZHJzL2Rv&#10;d25yZXYueG1sUEsFBgAAAAAEAAQA9QAAAIgDAAAAAA==&#10;" path="m64,70v,2,,3,,4c64,75,64,76,64,77v,,,1,-1,1c62,79,62,80,62,80v-1,1,-2,2,-4,2c56,83,55,85,52,85v-2,1,-4,2,-7,2c43,88,40,88,38,88,31,88,26,87,22,85,17,84,13,81,10,77,7,73,4,69,2,64,1,59,,52,,46,,38,1,31,3,25,5,19,7,15,11,11,15,7,19,5,24,3,29,1,34,,40,v2,,4,,7,1c49,1,51,2,53,2v2,1,3,2,5,3c60,5,61,6,61,7v1,1,1,1,1,2c62,9,63,10,64,10v,1,,2,,3c64,14,64,15,64,17v,4,,6,-1,7c62,25,61,26,61,26v-1,,-2,,-4,-1c56,25,55,23,53,22,52,21,50,21,48,19,47,18,43,18,40,18v-5,,-10,3,-13,7c25,30,23,35,23,44v,4,,8,1,11c25,59,26,61,27,63v2,2,4,4,6,5c35,69,38,69,41,69v3,,6,,8,-1c51,68,53,66,55,65v1,-1,2,-2,4,-4c60,60,61,60,61,60v1,,1,,1,1c62,61,63,61,64,63v,1,,1,,2c65,67,64,68,64,70e" fillcolor="black" stroked="f">
              <v:path o:connecttype="custom" o:connectlocs="58,66;58,70;58,73;57,74;56,76;53,78;48,81;41,83;34,84;20,81;10,73;2,62;0,44;3,23;11,11;22,3;36,0;43,1;49,2;53,5;55,7;56,9;58,10;58,13;58,17;57,22;55,24;52,23;49,22;44,19;36,18;25,23;21,42;22,53;25,61;31,65;37,65;45,65;51,63;53,59;55,58;56,59;58,61;58,63;58,66" o:connectangles="0,0,0,0,0,0,0,0,0,0,0,0,0,0,0,0,0,0,0,0,0,0,0,0,0,0,0,0,0,0,0,0,0,0,0,0,0,0,0,0,0,0,0,0,0"/>
            </v:shape>
            <v:shape id="Freeform 361" o:spid="_x0000_s38156" style="position:absolute;left:5834;top:824;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K7CMAA&#10;AADbAAAADwAAAGRycy9kb3ducmV2LnhtbERPzYrCMBC+C75DGGFvmuqClq5RiriLIB6sfYChmW2L&#10;zaQkUatPbw4Le/z4/tfbwXTiTs63lhXMZwkI4srqlmsF5eV7moLwAVljZ5kUPMnDdjMerTHT9sFn&#10;uhehFjGEfYYKmhD6TEpfNWTQz2xPHLlf6wyGCF0ttcNHDDedXCTJUhpsOTY02NOuoepa3IwCx8Nn&#10;Wezz83Jxqn7K1XHX56+nUh+TIf8CEWgI/+I/90ErSOPY+CX+ALl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zK7CMAAAADbAAAADwAAAAAAAAAAAAAAAACYAgAAZHJzL2Rvd25y&#10;ZXYueG1sUEsFBgAAAAAEAAQA9QAAAIUDAAAAAA==&#10;" path="m75,83v,,,1,-1,1c74,85,74,85,72,85v-1,,-1,1,-2,1c69,86,67,86,65,86v-2,,-3,,-4,c59,86,58,86,58,85,57,84,57,84,56,84v-1,,-1,-1,-1,-1l55,74v-3,4,-8,8,-13,10c38,87,33,88,29,88,23,88,19,87,15,85,11,83,8,81,6,78,4,75,2,71,2,67,1,63,,58,,52l,4c,3,,3,,3,1,3,1,2,2,2,3,2,4,1,6,1v1,-1,3,,5,c13,1,15,1,16,1v2,,3,,4,1c21,2,21,2,21,3v1,,1,,1,1l22,49v,4,,7,1,9c23,60,24,62,25,63v2,2,3,3,4,4c31,69,33,69,35,69v3,,6,-2,9,-4c46,63,49,60,53,56l53,4v,-1,,-1,,-2c54,2,54,2,55,2v1,,2,-1,3,-1c60,,62,1,64,1v2,,4,,5,c70,1,71,1,72,2v2,,2,,2,c75,2,75,3,75,4r,79e" fillcolor="black" stroked="f">
              <v:path o:connecttype="custom" o:connectlocs="71,79;70,80;68,81;66,82;61,82;57,82;55,81;54,80;53,79;53,70;40,80;27,84;15,81;6,74;2,64;0,50;0,4;0,3;2,2;6,1;11,1;16,1;19,2;19,3;20,4;20,47;21,56;23,61;27,64;33,65;42,63;51,54;51,4;51,2;53,2;55,1;60,1;65,1;68,2;70,2;71,4;71,79" o:connectangles="0,0,0,0,0,0,0,0,0,0,0,0,0,0,0,0,0,0,0,0,0,0,0,0,0,0,0,0,0,0,0,0,0,0,0,0,0,0,0,0,0,0"/>
            </v:shape>
            <v:shape id="Freeform 362" o:spid="_x0000_s38155" style="position:absolute;left:5930;top:823;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AFsQA&#10;AADbAAAADwAAAGRycy9kb3ducmV2LnhtbESPzW7CMBCE75V4B2uReitOOVQ0xaCKH9EDlyTNfRUv&#10;cSBeW7GBtE9fV6rU42hmvtEs16PtxY2G0DlW8DzLQBA3TnfcKvis9k8LECEia+wdk4IvCrBeTR6W&#10;mGt354JuZWxFgnDIUYGJ0edShsaQxTBznjh5JzdYjEkOrdQD3hPc9nKeZS/SYsdpwaCnjaHmUl6t&#10;grD1tip25kLffD7646HeHOq9Uo/T8f0NRKQx/of/2h9aweIVfr+k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JwBbEAAAA2wAAAA8AAAAAAAAAAAAAAAAAmAIAAGRycy9k&#10;b3ducmV2LnhtbFBLBQYAAAAABAAEAPUAAACJAwAAAAA=&#10;" path="m51,12v,2,,4,,5c51,18,50,19,50,21v,1,,1,-1,1c48,23,48,22,48,22v-1,,-1,,-2,c46,22,45,22,44,22v-1,,-1,-1,-2,-1c41,21,40,21,39,21v-1,,-3,,-4,c34,22,33,23,31,23v-1,1,-2,3,-4,5c25,30,24,32,22,34r,50c22,84,22,85,22,85v-1,1,-1,1,-2,1c20,86,18,86,17,87v-2,,-4,,-5,c9,87,8,87,6,87,5,86,4,86,3,86,1,85,1,85,1,85,,85,,84,,84l,5c,4,,4,1,3,1,2,1,2,3,2v1,,1,,2,-1c7,1,8,1,10,1v2,,3,,4,c16,1,17,2,17,2v1,1,1,1,2,1c20,3,19,4,19,5r,9c21,12,23,9,25,7,28,5,29,4,30,2,32,1,34,1,35,v1,,3,,5,c41,,42,,43,v1,,2,,2,c46,,47,1,48,1v1,,1,,1,1c49,2,50,2,50,2v1,,,2,,2c50,5,51,6,51,7v,1,,3,,5e" fillcolor="black" stroked="f">
              <v:path o:connecttype="custom" o:connectlocs="47,12;47,17;46,21;45,22;44,22;42,22;40,22;38,21;37,21;33,21;29,22;25,26;20,32;20,80;20,81;18,82;15,83;12,83;6,83;3,82;1,81;0,80;0,5;1,3;3,2;5,1;10,1;13,1;15,2;17,3;17,5;17,14;23,7;28,2;33,0;37,0;39,0;41,0;44,1;45,2;46,2;46,4;47,7;47,12" o:connectangles="0,0,0,0,0,0,0,0,0,0,0,0,0,0,0,0,0,0,0,0,0,0,0,0,0,0,0,0,0,0,0,0,0,0,0,0,0,0,0,0,0,0,0,0"/>
            </v:shape>
            <v:shape id="AutoShape 363" o:spid="_x0000_s38154" style="position:absolute;left:5988;top:823;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aT0MAA&#10;AADbAAAADwAAAGRycy9kb3ducmV2LnhtbERPTWvCQBC9F/wPywje6kZBa6KriCKUnloVwduQHZNg&#10;djZkV5P213cOhR4f73u16V2tntSGyrOByTgBRZx7W3Fh4Hw6vC5AhYhssfZMBr4pwGY9eFlhZn3H&#10;X/Q8xkJJCIcMDZQxNpnWIS/JYRj7hli4m28dRoFtoW2LnYS7Wk+TZK4dViwNJTa0Kym/Hx/OQDrb&#10;Tq9uP/9J/VuFdXr5/EioM2Y07LdLUJH6+C/+c79b8cl6+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aT0MAAAADbAAAADwAAAAAAAAAAAAAAAACYAgAAZHJzL2Rvd25y&#10;ZXYueG1sUEsFBgAAAAAEAAQA9QAAAIUDAAAAAA==&#10;" adj="0,,0" path="m77,42v,2,-1,4,-2,6c74,50,72,50,70,50r-48,c22,53,23,56,23,59v1,2,3,5,4,7c29,68,31,69,34,70v2,,6,2,10,2c47,72,51,72,53,71v3,-1,6,-1,8,-2c64,69,65,68,66,67v2,,3,,4,c70,67,71,67,71,67v,1,1,1,1,1c72,68,73,69,73,70v,,,2,,4c73,75,73,76,73,77v,1,,2,-1,3c72,80,72,81,72,81v-1,1,-1,1,-1,1c71,83,69,84,68,84v-2,1,-4,1,-7,2c59,87,56,87,52,88v-3,1,-7,1,-10,1c35,89,28,87,23,86,18,84,14,81,10,78,6,74,4,70,2,64,1,59,,52,,45,,38,1,32,2,26,4,21,7,15,10,12,14,8,18,5,23,2,28,,34,,40,v6,,12,1,16,2c61,4,65,7,68,10v4,4,5,8,6,13c76,27,77,32,77,38r,4xm55,35c55,29,54,25,51,21,48,17,45,15,39,15v-3,,-5,1,-7,2c30,18,28,19,27,21v-1,2,-2,4,-4,6c22,30,22,32,22,35r33,xe" fillcolor="black" stroked="f">
              <v:stroke joinstyle="round"/>
              <v:formulas/>
              <v:path o:connecttype="custom" o:connectlocs="73,40;71,46;66,48;20,48;21,57;25,64;32,66;42,68;51,67;57,66;62,65;66,65;67,65;68,65;69,66;69,70;69,73;68,76;68,77;67,78;64,80;57,82;50,84;40,85;21,82;10,74;2,62;0,43;2,24;10,12;21,2;38,0;54,2;64,10;70,22;73,36;73,40;53,33;49,21;37,15;30,17;25,21;21,25;20,33;53,33" o:connectangles="0,0,0,0,0,0,0,0,0,0,0,0,0,0,0,0,0,0,0,0,0,0,0,0,0,0,0,0,0,0,0,0,0,0,0,0,0,0,0,0,0,0,0,0,0"/>
            </v:shape>
            <v:shape id="Freeform 364" o:spid="_x0000_s38153" style="position:absolute;left:6079;top:823;width:59;height:118;visibility:visible;mso-wrap-style:none;v-text-anchor:middle" coordsize="6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c+jMUA&#10;AADbAAAADwAAAGRycy9kb3ducmV2LnhtbESPQWsCMRSE74L/IbxCL1Kz24q0W6OIIApSpGuhPT42&#10;r5vFzcuSRN3+e1MQPA4z8w0zW/S2FWfyoXGsIB9nIIgrpxuuFXwd1k+vIEJE1tg6JgV/FGAxHw5m&#10;WGh34U86l7EWCcKhQAUmxq6QMlSGLIax64iT9+u8xZikr6X2eElw28rnLJtKiw2nBYMdrQxVx/Jk&#10;FZTtLms+Rrk/sPnZb/eT75fpcaPU40O/fAcRqY/38K291Qrecvj/kn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Vz6MxQAAANsAAAAPAAAAAAAAAAAAAAAAAJgCAABkcnMv&#10;ZG93bnJldi54bWxQSwUGAAAAAAQABAD1AAAAigMAAAAA&#10;" path="m39,86r3,6c42,94,43,97,44,98v1,2,1,4,1,5c45,106,44,108,43,110v-1,2,-2,4,-4,5c37,116,36,117,33,118v-2,,-5,1,-8,1c23,119,21,119,19,118v-3,,-4,,-6,-1c12,116,11,116,10,116v-1,,-1,-1,-2,-1c8,114,8,114,8,113v,-1,,-2,,-3c8,108,8,106,8,105v1,-1,1,-1,3,-1l21,104v2,,3,-1,4,-1c26,102,26,101,26,99v,,,-1,,-2c25,96,25,95,25,94l22,88c19,87,15,87,12,86,9,86,7,85,6,84,4,84,3,82,2,82,2,81,1,80,,79,,78,,76,,73,,71,,70,,69,,68,,67,,67,,66,1,65,2,65v,,,,1,c3,65,4,65,6,66v1,1,2,2,5,2c13,69,15,70,17,71v2,1,6,1,8,1c28,72,29,72,31,72v2,-1,3,-2,4,-2c36,69,37,68,37,67v1,-1,1,-3,1,-4c38,61,38,60,37,58,36,56,34,56,33,55v-2,,-4,-2,-7,-3c24,52,22,51,20,50,17,48,15,47,12,46,10,45,8,43,6,42,4,40,3,37,2,35,1,32,,29,,25,,21,1,18,3,15,4,12,6,9,9,6,12,4,15,2,19,1,23,,28,,32,v3,,5,,8,c42,1,44,1,46,1v1,1,3,1,4,2c51,4,53,4,53,5v1,,1,,1,1c54,6,55,7,55,8v,,,1,,2c55,11,55,12,55,13v,2,,3,,4c55,18,55,19,55,19v,1,-1,2,-1,2c54,21,53,21,53,21v-1,,-2,,-3,-1c49,19,48,19,46,18v-1,,-4,-1,-5,-1c39,16,36,15,33,15v-2,,-4,,-5,1c26,17,25,17,24,18v-1,,-1,1,-2,3c21,22,21,22,21,23v,3,1,4,2,6c24,30,25,31,28,31v2,1,4,2,6,3c36,35,38,36,41,37v2,1,4,2,6,3c50,42,52,43,54,45v1,2,3,4,4,7c59,55,60,57,60,61v,4,-1,8,-2,12c56,76,53,79,50,81v-3,3,-7,4,-11,5e" fillcolor="black" stroked="f">
              <v:path o:connecttype="custom" o:connectlocs="40,89;43,99;37,111;23,115;13,113;8,111;8,106;11,100;23,99;24,93;20,86;6,82;0,77;0,67;2,63;6,64;15,69;29,70;35,65;35,56;24,50;12,44;2,33;3,15;17,1;38,0;46,3;50,6;51,10;51,17;50,21;46,20;39,17;26,16;20,21;21,29;32,32;44,38;54,50;54,71;37,84" o:connectangles="0,0,0,0,0,0,0,0,0,0,0,0,0,0,0,0,0,0,0,0,0,0,0,0,0,0,0,0,0,0,0,0,0,0,0,0,0,0,0,0,0"/>
            </v:shape>
            <v:shape id="Freeform 365" o:spid="_x0000_s38152" style="position:absolute;left:6145;top:804;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0OdMYA&#10;AADbAAAADwAAAGRycy9kb3ducmV2LnhtbESPT2sCMRTE74V+h/AKvZSa1UPRrVkRUejBQ10Venzd&#10;vP2Dm5c1ibr20zeC4HGYmd8w01lvWnEm5xvLCoaDBARxYXXDlYLddvU+BuEDssbWMim4kodZ9vw0&#10;xVTbC2/onIdKRAj7FBXUIXSplL6oyaAf2I44eqV1BkOUrpLa4SXCTStHSfIhDTYcF2rsaFFTcchP&#10;RsHbX9sv926yaY67n1+ff6+Xp3Ks1OtLP/8EEagPj/C9/aUVTEZw+xJ/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0OdMYAAADbAAAADwAAAAAAAAAAAAAAAACYAgAAZHJz&#10;L2Rvd25yZXYueG1sUEsFBgAAAAAEAAQA9QAAAIsDAAAAAA==&#10;" path="m55,95v,2,,4,-1,6c53,102,53,103,53,104v-1,,-1,,-2,1c49,106,48,106,47,106v-1,1,-3,1,-4,1c42,108,39,107,38,107v-5,,-8,,-12,-1c23,104,21,103,18,101,16,98,14,95,14,92,13,89,12,84,12,80r,-41l3,39v-1,,-2,,-2,-2c,35,,34,,30,,29,,27,,26,,25,,24,1,23v,-1,,-1,,-1c1,22,2,21,3,21r9,l12,4v,-1,,-2,1,-2c13,2,13,1,14,1v1,,2,,4,-1c19,,21,,23,v2,,4,,6,c30,,31,1,32,1v,1,1,1,2,1c34,3,34,3,34,4r,17l51,21v1,,1,,2,1c53,22,53,22,53,23v,,1,2,2,3c55,27,55,29,55,30v,4,-1,6,-2,7c53,38,52,39,51,39r-17,l34,76v,4,1,7,2,9c38,87,40,89,43,89v1,,3,,4,-1c48,87,48,88,49,87v,,1,,2,c51,87,52,86,52,86r1,1c53,87,53,87,54,88v1,1,,2,1,3c55,92,55,93,55,95e" fillcolor="black" stroked="f">
              <v:path o:connecttype="custom" o:connectlocs="51,91;50,97;49,100;47,101;43,102;40,103;36,103;24,102;16,97;14,88;12,78;12,37;3,37;1,35;0,28;0,26;1,23;1,22;3,21;12,21;12,4;13,2;14,1;16,0;21,0;27,0;30,1;32,2;32,4;32,21;47,21;49,22;49,23;51,26;51,28;49,35;47,37;32,37;32,74;34,81;40,85;43,84;45,83;47,83;48,82;49,83;50,84;51,87;51,91" o:connectangles="0,0,0,0,0,0,0,0,0,0,0,0,0,0,0,0,0,0,0,0,0,0,0,0,0,0,0,0,0,0,0,0,0,0,0,0,0,0,0,0,0,0,0,0,0,0,0,0,0"/>
            </v:shape>
            <v:shape id="AutoShape 366" o:spid="_x0000_s38151" style="position:absolute;left:6214;top:790;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fsIA&#10;AADbAAAADwAAAGRycy9kb3ducmV2LnhtbESP0YrCMBRE3xf8h3AF39bUCrKtpmURFEF92OoHXJq7&#10;bXebm9JErX9vBMHHYWbOMKt8MK24Uu8aywpm0wgEcWl1w5WC82nz+QXCeWSNrWVScCcHeTb6WGGq&#10;7Y1/6Fr4SgQIuxQV1N53qZSurMmgm9qOOHi/tjfog+wrqXu8BbhpZRxFC2mw4bBQY0frmsr/4mIU&#10;lPEfV1gsDttmR3u5sfoYF4lSk/HwvQThafDv8Ku90wqSOTy/hB8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yZ+wgAAANsAAAAPAAAAAAAAAAAAAAAAAJgCAABkcnMvZG93&#10;bnJldi54bWxQSwUGAAAAAAQABAD1AAAAhwMAAAAA&#10;" adj="0,,0" path="m22,117v,,,1,,1c21,119,20,119,20,119v-1,,-2,,-4,1c15,120,13,120,11,120v-2,,-4,,-5,c5,119,3,119,2,119,1,118,1,118,1,118,,118,,117,,117l,38c,37,,37,1,37v,-1,1,-2,1,-2c3,35,5,35,6,34v1,,3,,5,c14,34,15,34,16,34v2,,3,1,4,1c21,36,21,36,22,37v,,,,,1l22,117xm26,11v,5,-1,8,-3,10c21,22,18,23,13,23,8,23,5,22,3,21,1,19,,16,,12,,7,1,4,3,3,5,1,8,,13,v5,,8,,10,2c25,4,26,7,26,11xe" fillcolor="black" stroked="f">
              <v:stroke joinstyle="round"/>
              <v:formulas/>
              <v:path o:connecttype="custom" o:connectlocs="19,113;19,114;18,115;14,116;9,116;6,116;2,115;1,114;0,113;0,36;1,35;2,33;6,32;9,32;14,32;18,33;19,35;19,36;19,113;22,11;19,21;11,23;3,21;0,12;3,3;11,0;19,2;22,11" o:connectangles="0,0,0,0,0,0,0,0,0,0,0,0,0,0,0,0,0,0,0,0,0,0,0,0,0,0,0,0"/>
            </v:shape>
            <v:shape id="Freeform 367" o:spid="_x0000_s38150" style="position:absolute;left:6249;top:884;width:35;height:50;visibility:visible;mso-wrap-style:none;v-text-anchor:middle" coordsize="3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6F5MUA&#10;AADbAAAADwAAAGRycy9kb3ducmV2LnhtbESPT2vCQBTE7wW/w/KEXkrdtEjR6CZIQUmgF//0/sg+&#10;k2D2bcyuJumn7xYKHoeZ+Q2zTgfTiDt1rras4G0WgSAurK65VHA6bl8XIJxH1thYJgUjOUiTydMa&#10;Y2173tP94EsRIOxiVFB538ZSuqIig25mW+LgnW1n0AfZlVJ32Ae4aeR7FH1IgzWHhQpb+qyouBxu&#10;RsHu/DPftqeXfPwei6wfv3C/zK9KPU+HzQqEp8E/wv/tTCtYzuHvS/gBMv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oXkxQAAANsAAAAPAAAAAAAAAAAAAAAAAJgCAABkcnMv&#10;ZG93bnJldi54bWxQSwUGAAAAAAQABAD1AAAAigMAAAAA&#10;" path="m36,9v,2,-1,4,-1,7c35,18,35,19,34,21v-1,2,-1,3,-2,5c31,28,30,29,29,31l17,47v,1,-1,2,-1,2c15,50,15,50,14,50v,,-2,,-3,1c11,51,9,51,8,51v-2,,-4,,-5,c2,50,2,50,1,50,,49,,49,,49v,,,-1,1,-2l12,23,12,9v,-2,,-3,,-5c13,3,14,2,15,2,16,1,17,,18,v1,,3,,6,c26,,28,,29,v1,1,3,1,4,2c34,2,35,3,35,4v1,2,1,3,1,5e" fillcolor="black" stroked="f">
              <v:path o:connecttype="custom" o:connectlocs="32,9;31,14;30,19;28,24;26,29;15,43;14,45;12,46;9,47;8,47;3,47;1,46;0,45;1,43;10,21;10,9;10,4;13,2;16,0;22,0;26,0;29,2;31,4;32,9" o:connectangles="0,0,0,0,0,0,0,0,0,0,0,0,0,0,0,0,0,0,0,0,0,0,0,0"/>
            </v:shape>
            <v:shape id="AutoShape 368" o:spid="_x0000_s38149" style="position:absolute;left:6346;top:795;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Uj8MMA&#10;AADbAAAADwAAAGRycy9kb3ducmV2LnhtbESPQYvCMBSE74L/ITxhb5pWcNlWo4giCJ60Fjw+mmdb&#10;bV5KE7Xrr98sLOxxmJlvmMWqN414UudqywriSQSCuLC65lLBOduNv0A4j6yxsUwKvsnBajkcLDDV&#10;9sVHep58KQKEXYoKKu/bVEpXVGTQTWxLHLyr7Qz6ILtS6g5fAW4aOY2iT2mw5rBQYUubior76WEU&#10;UH7ZNu06SeI8ex/ouLvd4+ym1MeoX89BeOr9f/ivvdcKkhn8fgk/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Uj8MMAAADbAAAADwAAAAAAAAAAAAAAAACYAgAAZHJzL2Rv&#10;d25yZXYueG1sUEsFBgAAAAAEAAQA9QAAAIgDAAAAAA==&#10;" adj="0,,0" path="m85,112v,,,1,-1,1c84,114,84,114,83,114v-1,,-2,,-4,1c78,115,75,115,72,115v-2,,-5,,-6,c64,114,63,114,63,114v-1,,-2,-1,-2,-1c61,112,60,112,60,111l50,85c49,83,47,80,46,78,45,76,44,74,42,72,41,71,39,70,37,69,36,68,33,68,31,68r-7,l24,111v,1,,1,-1,2c23,113,22,114,21,114v,,-2,,-4,1c16,115,14,115,12,115v-2,,-4,,-5,c6,115,4,114,3,114,2,113,2,113,1,113,,112,,112,,111l,8c,5,1,3,3,2,4,1,6,,7,l37,v3,,5,,7,c46,,48,1,50,1v4,1,8,2,12,3c66,6,69,8,71,11v3,2,5,5,6,9c78,23,79,27,79,32v,4,,7,-1,10c76,46,75,48,74,50v-2,3,-5,5,-7,7c64,59,61,60,57,62v2,,4,1,5,2c63,66,64,67,66,68v2,2,2,4,4,6c71,76,72,79,73,81r10,23c84,106,84,108,84,109v,1,1,2,1,3xm57,34v,-4,-1,-7,-2,-10c53,21,50,20,47,19v-1,,-3,,-5,-1c40,17,39,18,36,18r-10,l26,50r12,c41,50,44,50,46,49v2,,5,-2,6,-3c54,44,55,42,56,41v1,-2,1,-5,1,-7xe" fillcolor="black" stroked="f">
              <v:stroke joinstyle="round"/>
              <v:formulas/>
              <v:path o:connecttype="custom" o:connectlocs="81,108;80,109;79,110;75,111;68,111;63,111;61,110;59,109;58,107;48,83;44,76;40,70;35,67;29,66;22,66;22,107;21,109;21,110;17,111;12,111;7,111;3,110;1,109;0,107;0,8;3,2;7,0;35,0;42,0;48,1;60,4;67,11;73,20;75,30;74,40;70,48;63,55;55,60;60,62;63,66;66,72;69,79;79,100;80,105;81,108;55,32;53,24;45,19;40,18;34,18;24,18;24,48;36,48;44,47;50,44;54,39;55,32" o:connectangles="0,0,0,0,0,0,0,0,0,0,0,0,0,0,0,0,0,0,0,0,0,0,0,0,0,0,0,0,0,0,0,0,0,0,0,0,0,0,0,0,0,0,0,0,0,0,0,0,0,0,0,0,0,0,0,0,0"/>
            </v:shape>
            <v:shape id="AutoShape 369" o:spid="_x0000_s38148" style="position:absolute;left:6439;top:823;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vL/MUA&#10;AADbAAAADwAAAGRycy9kb3ducmV2LnhtbESPT2sCMRTE7wW/Q3hCL4tmrSC6GkUsSi8W/HPQ22Pz&#10;3CxuXrabVNdvbwoFj8PM/IaZLVpbiRs1vnSsYNBPQRDnTpdcKDge1r0xCB+QNVaOScGDPCzmnbcZ&#10;ZtrdeUe3fShEhLDPUIEJoc6k9Lkhi77vauLoXVxjMUTZFFI3eI9wW8mPNB1JiyXHBYM1rQzl1/2v&#10;VbBJ1pvTcPuZrM7Xn8t3YtrqpHdKvXfb5RREoDa8wv/tL61gMoK/L/EH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a8v8xQAAANsAAAAPAAAAAAAAAAAAAAAAAJgCAABkcnMv&#10;ZG93bnJldi54bWxQSwUGAAAAAAQABAD1AAAAigMAAAAA&#10;" adj="0,,0" path="m84,43v,7,-1,13,-3,19c79,68,77,72,73,76v-4,4,-8,7,-13,9c54,87,48,89,41,89,34,89,28,87,23,86,17,84,13,81,10,77,7,74,4,69,2,64,,59,,52,,45,,38,1,32,3,26,4,21,7,16,11,12,14,8,19,5,24,3,29,1,36,,43,v7,,13,1,18,2c66,4,70,7,74,11v3,4,6,8,7,14c83,30,84,36,84,43xm63,44v,-4,,-7,-1,-10c61,30,60,27,59,25,58,23,56,21,53,19,51,18,48,17,44,17v-3,,-6,1,-9,2c33,20,31,22,29,25v-2,2,-3,5,-3,8c25,36,25,40,25,44v,4,,8,1,11c26,57,27,61,28,64v2,3,4,4,7,5c38,70,40,71,44,71v3,,6,-1,8,-2c55,68,57,67,59,64v1,-3,2,-5,3,-8c63,53,63,48,63,44xe" fillcolor="black" stroked="f">
              <v:stroke joinstyle="round"/>
              <v:formulas/>
              <v:path o:connecttype="custom" o:connectlocs="80,41;77,60;69,72;58,81;39,85;21,82;10,73;2,62;0,43;3,24;11,12;22,3;41,0;59,2;70,11;77,23;80,41;61,42;60,32;57,23;51,19;42,17;33,19;27,23;24,31;23,42;24,53;26,62;33,66;42,67;50,66;57,62;60,54;61,42" o:connectangles="0,0,0,0,0,0,0,0,0,0,0,0,0,0,0,0,0,0,0,0,0,0,0,0,0,0,0,0,0,0,0,0,0,0"/>
            </v:shape>
            <v:shape id="Freeform 370" o:spid="_x0000_s38147" style="position:absolute;left:6540;top:823;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EicMA&#10;AADbAAAADwAAAGRycy9kb3ducmV2LnhtbESPT2sCMRTE70K/Q3iF3jSxFKurUUpFEDzV1j/H5+Z1&#10;d3HzsiRxXb99UxA8DjPzG2a26GwtWvKhcqxhOFAgiHNnKi40/Hyv+mMQISIbrB2ThhsFWMyfejPM&#10;jLvyF7XbWIgE4ZChhjLGJpMy5CVZDAPXECfv13mLMUlfSOPxmuC2lq9KjaTFitNCiQ19lpSftxeb&#10;KOfNzbzt1bJbe1LH4WjXHk611i/P3ccURKQuPsL39tpomLzD/5f0A+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EicMAAADbAAAADwAAAAAAAAAAAAAAAACYAgAAZHJzL2Rv&#10;d25yZXYueG1sUEsFBgAAAAAEAAQA9QAAAIgDAAAAAA==&#10;" path="m124,84v,,,1,,1c123,86,123,86,122,86v,,-1,,-3,1c118,87,115,87,114,87v-3,,-5,,-6,c106,86,105,86,105,86v-1,-1,-2,-1,-2,-1c103,84,102,84,102,84r,-48c102,34,102,31,102,30v-1,-2,-2,-5,-2,-6c99,23,97,21,96,20,94,19,92,19,90,19v-2,,-5,1,-8,3c79,23,77,27,73,31r,53c73,84,73,85,73,85v-1,,-1,1,-2,1c71,86,69,86,68,87v-2,,-4,,-5,c60,87,59,87,57,87,56,86,55,86,54,86,52,85,52,85,52,85,51,84,51,84,51,84r,-48c51,34,51,31,51,30,50,28,49,25,49,24,48,23,46,21,45,20,43,19,41,19,39,19v-3,,-6,1,-8,3c29,23,25,27,22,31r,53c22,84,22,85,21,85v,,-1,1,-1,1c19,86,17,86,16,87v-2,,-3,,-5,c9,87,7,87,5,87,4,86,3,86,2,86,1,85,1,85,,85v,,,-1,,-1l,5c,4,,4,,3,1,2,1,2,2,2v1,,2,,3,-1c6,1,8,1,9,1v2,,4,,5,c15,1,16,2,17,2v,1,1,1,1,1c19,3,18,4,18,5r,9c23,9,28,6,32,3,35,,41,,45,v4,,6,,9,1c57,1,59,2,61,4v2,1,4,2,5,4c67,10,69,12,70,14v2,-2,5,-5,7,-6c79,6,81,4,84,3,86,2,88,1,90,1,92,,94,,97,v5,,9,1,13,2c113,4,116,6,118,9v3,3,4,7,5,11c124,24,124,29,124,33r,51e" fillcolor="black" stroked="f">
              <v:path o:connecttype="custom" o:connectlocs="120,81;115,83;104,83;99,81;98,34;96,22;88,19;71,29;71,81;66,83;55,83;50,81;49,34;47,22;37,19;22,29;21,81;16,83;5,83;0,81;0,5;2,2;9,1;17,2;18,5;31,3;52,1;64,8;75,8;88,1;106,2;119,20;120,80" o:connectangles="0,0,0,0,0,0,0,0,0,0,0,0,0,0,0,0,0,0,0,0,0,0,0,0,0,0,0,0,0,0,0,0,0"/>
            </v:shape>
            <v:shape id="AutoShape 371" o:spid="_x0000_s38146" style="position:absolute;left:6681;top:786;width:71;height:125;visibility:visible;mso-wrap-style:none;v-text-anchor:middle" coordsize="73,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nnAMIA&#10;AADbAAAADwAAAGRycy9kb3ducmV2LnhtbERPy2oCMRTdC/2HcIXuNKMUH6NRSsEiyCzUUlxeJreT&#10;oZObIUmdsV9vFoLLw3mvt71txJV8qB0rmIwzEMSl0zVXCr7Ou9ECRIjIGhvHpOBGAbabl8Eac+06&#10;PtL1FCuRQjjkqMDE2OZShtKQxTB2LXHifpy3GBP0ldQeuxRuGznNspm0WHNqMNjSh6Hy9/RnFXTd&#10;9L9YmtvcH2hXvH1+76tZcVHqddi/r0BE6uNT/HDvtYJlGpu+pB8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GecAwgAAANsAAAAPAAAAAAAAAAAAAAAAAJgCAABkcnMvZG93&#10;bnJldi54bWxQSwUGAAAAAAQABAD1AAAAhwMAAAAA&#10;" adj="0,,0" path="m72,121v,1,,1,-1,2c71,123,70,123,69,123v-2,1,-3,1,-6,1c61,124,59,124,58,123v-1,,-3,,-3,c54,123,54,122,54,121r,-7c51,118,48,121,43,123v-4,1,-8,3,-14,3c25,126,21,125,17,124v-3,-1,-6,-3,-9,-5c6,117,4,114,3,111,2,107,,104,,100,,95,2,91,3,88v2,-4,5,-7,8,-8c15,78,19,76,25,75v6,-2,11,-2,18,-2l51,73r,-5c51,66,51,64,50,62v,-3,-1,-4,-2,-5c46,56,45,55,43,55,41,54,39,54,36,54v-4,,-7,,-10,1c23,55,20,56,18,58v-2,1,-4,1,-5,2c12,62,10,62,9,62v-1,,-1,,-2,-1c7,60,6,60,6,59v,,,-1,-1,-3c4,55,5,54,5,52v,-1,,-3,1,-4c6,47,6,46,7,45v1,-1,3,-2,4,-3c13,41,16,41,19,39v2,-1,5,-1,9,-2c31,37,35,37,38,37v6,,11,,16,1c58,39,62,42,65,44v2,2,4,6,6,10c72,58,72,62,72,68r,53xm54,87r-9,c41,87,39,87,36,88v-3,,-5,1,-6,2c28,92,27,93,26,94v,1,-1,3,-1,5c25,102,26,105,28,107v3,2,6,3,9,3c40,110,43,109,46,107v3,-1,5,-3,8,-6l54,87xm34,25v-1,1,-2,1,-2,1c31,26,31,28,30,28v-1,,-2,,-3,c26,28,25,28,23,28v-2,,-4,,-5,c17,27,15,28,15,27v,-1,,-1,,-2c15,25,16,24,17,22l31,3v,-1,1,-2,1,-2c33,1,34,1,35,v1,,1,,3,c39,,40,,43,v1,,3,,4,c48,,49,,51,v1,,1,1,1,1c53,2,53,2,54,3l68,22v1,2,1,2,1,3c69,26,70,26,69,27v,1,-1,1,-2,1c66,28,64,28,61,28v-1,,-3,,-4,c56,28,55,28,55,28v-1,,-2,-1,-2,-2c52,26,52,26,52,25l43,12,34,25xe" fillcolor="black" stroked="f">
              <v:stroke joinstyle="round"/>
              <v:formulas/>
              <v:path o:connecttype="custom" o:connectlocs="67,119;59,120;52,119;52,110;27,122;8,115;0,96;11,78;41,71;49,66;46,55;34,52;18,56;9,60;6,57;5,50;7,43;18,37;36,35;61,42;68,66;52,85;34,86;24,92;26,103;44,103;52,85;30,26;25,28;18,28;15,25;29,3;33,0;41,0;49,0;52,3;65,25;63,28;53,28;51,26;41,12" o:connectangles="0,0,0,0,0,0,0,0,0,0,0,0,0,0,0,0,0,0,0,0,0,0,0,0,0,0,0,0,0,0,0,0,0,0,0,0,0,0,0,0,0"/>
            </v:shape>
            <v:shape id="Freeform 372" o:spid="_x0000_s38145" style="position:absolute;left:6776;top:823;width:73;height:86;visibility:visible;mso-wrap-style:none;v-text-anchor:middle" coordsize="7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U0WMEA&#10;AADbAAAADwAAAGRycy9kb3ducmV2LnhtbESPzWoCQRCE74G8w9ABb7EnEYK7OkoUBG8hKp6bnXZ/&#10;3OlZdia6vr0TEDwWVfUVNV8OrlUX7kPtxcDHWINiKbytpTRw2G/ep6BCJLHUemEDNw6wXLy+zCm3&#10;/iq/fNnFUiWIhJwMVDF2OWIoKnYUxr5jSd7J945ikn2JtqdrgrsWP7X+Qke1pIWKOl5XXJx3f87A&#10;CnFCB43NT623ctpkzbHNGmNGb8P3DFTkIT7Dj/bWGsgy+P+SfgA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1NFjBAAAA2wAAAA8AAAAAAAAAAAAAAAAAmAIAAGRycy9kb3du&#10;cmV2LnhtbFBLBQYAAAAABAAEAPUAAACGAwAAAAA=&#10;" path="m74,84v,,,1,,1c73,86,73,86,72,86v,,-2,,-3,1c67,87,65,87,64,87v-3,,-4,,-6,c56,86,55,86,55,86,54,85,53,85,53,85,52,84,52,84,52,84r,-46c52,35,52,31,52,30,51,28,50,25,49,24,48,23,47,21,45,20,43,19,42,19,39,19v-3,,-5,1,-8,3c28,23,25,27,22,31r,53c22,84,22,85,21,85v,,-1,1,-2,1c19,86,17,86,16,87v-2,,-3,,-5,c9,87,7,87,5,87,4,86,3,86,2,86,1,85,1,85,,85v,,,-1,,-1l,5c,4,,4,,3,1,2,1,2,2,2v1,,2,,3,-1c6,1,8,1,9,1v2,,4,,5,c15,1,16,2,17,2v,1,1,1,1,1c19,3,18,4,18,5r,9c23,9,27,6,32,3,36,,41,,46,v5,,10,1,13,2c63,4,66,6,68,9v2,3,4,7,5,11c73,24,74,29,74,35r,49e" fillcolor="black" stroked="f">
              <v:path o:connecttype="custom" o:connectlocs="70,80;70,81;68,82;65,83;60,83;55,83;53,82;51,81;50,80;50,36;50,28;47,22;43,20;37,19;29,22;20,29;20,80;19,81;18,82;16,83;11,83;5,83;2,82;0,81;0,80;0,5;0,3;2,2;5,1;9,1;14,1;17,2;18,3;18,5;18,14;30,3;44,0;55,2;64,9;69,20;70,33;70,80" o:connectangles="0,0,0,0,0,0,0,0,0,0,0,0,0,0,0,0,0,0,0,0,0,0,0,0,0,0,0,0,0,0,0,0,0,0,0,0,0,0,0,0,0,0"/>
            </v:shape>
            <v:shape id="AutoShape 373" o:spid="_x0000_s38144" style="position:absolute;left:6870;top:790;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zUcQA&#10;AADcAAAADwAAAGRycy9kb3ducmV2LnhtbESPQU8CMRCF7yb8h2ZMvEkXTQxZKIQoGi8eBMJ5sh12&#10;N2ynS1tL+ffOwcTbTN6b975ZrosbVKYQe88GZtMKFHHjbc+tgcP+/XEOKiZki4NnMnCjCOvV5G6J&#10;tfVX/qa8S62SEI41GuhSGmutY9ORwzj1I7FoJx8cJllDq23Aq4S7QT9V1Yt22LM0dDjSa0fNeffj&#10;DPAp3N5K2T7b9phn269LPs4/sjEP92WzAJWopH/z3/WnFfxK8OUZmUC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i81HEAAAA3AAAAA8AAAAAAAAAAAAAAAAAmAIAAGRycy9k&#10;b3ducmV2LnhtbFBLBQYAAAAABAAEAPUAAACJAwAAAAA=&#10;" adj="0,,0" path="m24,117v,,,1,-1,1c22,119,22,119,21,119v,,-2,,-3,1c16,120,14,120,13,120v-3,,-4,,-6,c6,119,5,119,4,119,3,118,3,118,2,118v-1,,-1,-1,-1,-1l1,38v,-1,,-1,1,-1c3,36,3,35,4,35v,,2,,3,-1c8,34,10,34,13,34v2,,3,,5,c20,34,20,35,21,35v1,1,1,1,2,2c24,37,24,37,24,38r,79xm25,11v,5,-1,8,-3,10c21,22,17,23,12,23,8,23,4,22,3,21,1,19,,16,,12,,7,1,4,3,3,4,1,8,,13,v4,,8,,9,2c24,4,25,7,25,11xe" fillcolor="black" stroked="f">
              <v:stroke joinstyle="round"/>
              <v:formulas/>
              <v:path o:connecttype="custom" o:connectlocs="20,113;19,114;18,115;16,116;11,116;6,116;4,115;2,114;1,113;1,36;2,35;4,33;6,32;11,32;16,32;18,33;19,35;20,36;20,113;21,11;18,21;10,23;3,21;0,12;3,3;11,0;18,2;21,11" o:connectangles="0,0,0,0,0,0,0,0,0,0,0,0,0,0,0,0,0,0,0,0,0,0,0,0,0,0,0,0"/>
            </v:shape>
            <v:shape id="AutoShape 374" o:spid="_x0000_s38143" style="position:absolute;left:6910;top:823;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q85cEA&#10;AADcAAAADwAAAGRycy9kb3ducmV2LnhtbERPzWrCQBC+F3yHZYTemo05tE10FREFDx5a2wcYsmMS&#10;3J0N2c3f27tCobf5+H5ns5usEQN1vnGsYJWkIIhLpxuuFPz+nN4+QfiArNE4JgUzedhtFy8bLLQb&#10;+ZuGa6hEDGFfoII6hLaQ0pc1WfSJa4kjd3OdxRBhV0nd4RjDrZFZmr5Liw3HhhpbOtRU3q+9VTAe&#10;w8cxJzYXPRz6ub9ok33lSr0up/0aRKAp/Iv/3Gcd56creD4TL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KvOXBAAAA3AAAAA8AAAAAAAAAAAAAAAAAmAIAAGRycy9kb3du&#10;cmV2LnhtbFBLBQYAAAAABAAEAPUAAACGAwAAAAA=&#10;" adj="0,,0" path="m72,84v,1,-1,1,-1,2c70,86,70,86,69,86v-2,1,-4,1,-6,1c60,87,58,87,57,86v-1,,-2,,-3,c54,86,54,85,54,84r,-7c50,81,47,84,42,86v-3,1,-8,3,-13,3c24,89,21,88,17,87,13,86,11,84,8,82,5,80,3,77,2,74,1,70,,67,,63,,58,1,54,3,51v1,-4,4,-7,8,-8c14,41,19,39,24,38v6,-2,12,-2,18,-2l50,36r,-5c50,29,50,27,50,25,49,22,48,21,47,20,46,19,45,18,42,18,40,17,39,17,36,17v-4,,-8,,-11,1c23,18,20,19,18,21v-3,1,-4,1,-6,2c11,25,10,25,8,25v,,-1,,-1,-1c6,23,6,23,6,22v,,-1,-1,-2,-3c4,18,4,17,4,15v,-1,,-3,1,-4c6,10,6,9,7,8,8,7,9,6,11,5,12,4,15,4,18,2,21,1,24,1,27,v4,,7,,10,c44,,49,,53,1v5,1,8,4,11,6c67,9,69,13,70,17v2,4,2,8,2,14l72,84xm50,50r-8,c38,50,35,50,32,51v-3,,-4,1,-6,2c24,55,23,56,23,57v-1,1,-1,3,-1,5c22,65,23,68,25,70v2,2,5,3,8,3c37,73,40,72,42,70v3,-1,6,-3,8,-6l50,50xe" fillcolor="black" stroked="f">
              <v:stroke joinstyle="round"/>
              <v:formulas/>
              <v:path o:connecttype="custom" o:connectlocs="68,80;67,82;65,82;59,83;53,82;52,82;52,80;52,73;40,82;27,85;17,83;8,78;2,70;0,61;3,49;11,41;22,36;40,34;48,34;48,29;48,23;45,20;40,18;34,17;23,18;18,21;12,22;8,23;7,22;6,22;4,19;4,15;5,11;7,8;11,5;18,2;25,0;35,0;51,1;60,7;66,17;68,29;68,80;48,48;40,48;30,49;24,51;21,55;20,60;23,66;31,69;40,66;48,62;48,48" o:connectangles="0,0,0,0,0,0,0,0,0,0,0,0,0,0,0,0,0,0,0,0,0,0,0,0,0,0,0,0,0,0,0,0,0,0,0,0,0,0,0,0,0,0,0,0,0,0,0,0,0,0,0,0,0,0"/>
            </v:shape>
            <v:shape id="Freeform 375" o:spid="_x0000_s38142" style="position:absolute;left:3707;top:1078;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YlYcAA&#10;AADcAAAADwAAAGRycy9kb3ducmV2LnhtbERP32vCMBB+F/Y/hBvsTdPJHKVrlDEZ6KNO6OvRnGlp&#10;cylJ1tb/3giDvd3H9/PK3Wx7MZIPrWMFr6sMBHHtdMtGweXne5mDCBFZY++YFNwowG77tCix0G7i&#10;E43naEQK4VCggibGoZAy1A1ZDCs3ECfu6rzFmKA3UnucUrjt5TrL3qXFllNDgwN9NVR351+r4Po2&#10;5HQ0+5H2pqsuU76pKn9U6uV5/vwAEWmO/+I/90Gn+dkaHs+kC+T2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5YlYcAAAADcAAAADwAAAAAAAAAAAAAAAACYAgAAZHJzL2Rvd25y&#10;ZXYueG1sUEsFBgAAAAAEAAQA9QAAAIUDAAAAAA==&#10;" path="m85,98v,2,,3,,4c85,103,84,103,84,104v,1,,2,,2c84,107,83,107,82,108v-1,1,-2,2,-3,2c77,111,74,113,72,114v-2,1,-6,1,-9,2c59,117,55,117,51,117v-8,,-14,-1,-21,-3c24,111,19,107,14,103,9,98,6,92,4,85,2,77,,69,,60,,50,2,42,4,34,7,27,11,20,15,15,20,10,25,7,32,4,38,1,45,,53,v4,,6,,9,c65,1,68,2,71,3v3,,4,2,6,3c80,7,81,8,81,9v1,1,2,1,2,2c84,11,84,12,84,13v,1,,1,,3c84,17,84,18,84,20v,1,,3,,4c84,25,84,26,84,27v,1,-1,1,-1,2c83,29,81,29,81,29v-1,,-2,,-4,-1c76,26,75,25,72,24,70,23,68,22,65,21,62,20,58,19,54,19v-4,,-8,1,-12,3c38,24,36,26,33,30v-3,3,-4,7,-6,12c25,47,25,52,25,59v,6,1,12,3,17c29,80,31,85,33,88v3,2,6,5,10,7c47,97,50,97,55,97v4,,8,,11,-1c68,94,71,94,74,93v2,-1,3,-3,5,-4c80,88,81,88,82,88v1,,1,,1,1c83,89,84,89,84,90v1,,,2,1,3c85,94,85,96,85,98e" fillcolor="black" stroked="f">
              <v:path o:connecttype="custom" o:connectlocs="81,94;81,98;80,100;80,102;78,104;75,106;68,110;61,112;49,113;28,110;14,99;4,83;0,58;4,32;15,15;30,4;51,0;60,0;67,3;73,6;77,9;79,11;80,13;80,16;80,20;80,24;80,27;79,29;77,29;73,28;68,24;62,21;52,19;40,22;31,29;25,40;23,57;26,74;31,86;41,91;53,93;63,92;70,89;75,86;78,86;79,86;80,87;81,89;81,94" o:connectangles="0,0,0,0,0,0,0,0,0,0,0,0,0,0,0,0,0,0,0,0,0,0,0,0,0,0,0,0,0,0,0,0,0,0,0,0,0,0,0,0,0,0,0,0,0,0,0,0,0"/>
            </v:shape>
            <v:shape id="AutoShape 376" o:spid="_x0000_s38141" style="position:absolute;left:3803;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SHCcAA&#10;AADcAAAADwAAAGRycy9kb3ducmV2LnhtbERP24rCMBB9F/Yfwizsm6ar4KUaZREFH3zQuh8wNLNt&#10;MZmUJr349xtB8G0O5zqb3WCN6KjxlWMF35MEBHHudMWFgt/bcbwE4QOyRuOYFDzIw277Mdpgql3P&#10;V+qyUIgYwj5FBWUIdSqlz0uy6CeuJo7cn2sshgibQuoG+xhujZwmyVxarDg2lFjTvqT8nrVWQX8I&#10;i8OK2Jx1t28f7Vmb6WWl1Nfn8LMGEWgIb/HLfdJxfjKD5zPxArn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NSHCcAAAADcAAAADwAAAAAAAAAAAAAAAACYAgAAZHJzL2Rvd25y&#10;ZXYueG1sUEsFBgAAAAAEAAQA9QAAAIUDA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68,80;66,82;64,82;59,83;53,82;52,82;51,80;51,73;40,82;27,85;17,83;8,78;2,70;0,61;2,49;10,41;22,36;40,34;48,34;48,29;48,23;45,20;40,18;33,17;23,18;17,21;12,22;8,23;6,22;5,22;4,19;4,16;5,11;6,8;10,5;18,2;25,0;35,0;51,1;60,7;66,17;68,29;68,80;48,48;40,48;30,49;24,52;20,55;19,60;23,66;31,69;40,67;48,62;48,48" o:connectangles="0,0,0,0,0,0,0,0,0,0,0,0,0,0,0,0,0,0,0,0,0,0,0,0,0,0,0,0,0,0,0,0,0,0,0,0,0,0,0,0,0,0,0,0,0,0,0,0,0,0,0,0,0,0"/>
            </v:shape>
            <v:shape id="AutoShape 377" o:spid="_x0000_s38140" style="position:absolute;left:3897;top:110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OxMEA&#10;AADcAAAADwAAAGRycy9kb3ducmV2LnhtbERP32vCMBB+F/Y/hBv4pmmH6OiMMjYsc2922/vRnE1n&#10;cylJrPW/X4SBb/fx/bz1drSdGMiH1rGCfJ6BIK6dbrlR8P21mz2DCBFZY+eYFFwpwHbzMFljod2F&#10;DzRUsREphEOBCkyMfSFlqA1ZDHPXEyfu6LzFmKBvpPZ4SeG2k09ZtpQWW04NBnt6M1SfqrNV8PmT&#10;m2U5xGuZHw8rvz/9lrp9V2r6OL6+gIg0xrv43/2h0/xsAbdn0gV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iTsTBAAAA3AAAAA8AAAAAAAAAAAAAAAAAmAIAAGRycy9kb3du&#10;cmV2LnhtbFBLBQYAAAAABAAEAPUAAACGAwAAAAA=&#10;" adj="0,,0" path="m79,43v,7,-1,13,-3,19c75,68,73,72,70,76v-3,4,-7,8,-11,9c55,88,50,89,45,89v-3,,-5,,-7,-1c37,88,34,87,33,86,31,85,29,84,28,82,26,81,24,80,22,78r,36c22,115,22,115,21,116v,,-1,1,-1,1c19,117,17,118,16,118v-2,,-3,,-5,c9,118,7,118,5,118v-1,,-2,,-3,-1c1,117,1,116,,116v,-1,,-1,,-2l,5c,4,,4,,3,1,2,1,2,1,2v1,,2,,4,-1c7,1,7,1,9,1v2,,3,,4,c14,1,16,2,16,2v1,1,2,1,2,1c18,3,18,4,18,5r,9c21,12,23,9,25,8,28,6,30,4,32,3,34,2,37,1,39,1,41,,44,,47,v5,,11,1,15,3c65,5,69,9,71,12v2,4,5,9,6,14c78,31,79,37,79,43xm57,44v,-3,,-6,,-9c56,32,55,29,54,26,53,23,51,22,49,21,48,19,45,18,42,18v-1,,-3,,-4,1c37,19,35,20,33,21v-1,1,-2,2,-4,4c27,27,26,29,24,31r,26c27,61,30,64,33,67v3,2,6,3,8,3c44,70,47,69,49,68v2,-2,3,-4,4,-6c54,60,56,57,56,54v1,-4,1,-6,1,-10xe" fillcolor="black" stroked="f">
              <v:stroke joinstyle="round"/>
              <v:formulas/>
              <v:path o:connecttype="custom" o:connectlocs="75,41;72,60;66,74;57,83;43,87;36,86;31,84;26,80;20,76;20,110;20,112;20,113;16,114;11,114;5,114;2,113;0,112;0,110;0,5;0,3;1,2;5,1;9,1;13,1;16,2;18,3;18,5;18,14;23,8;30,3;37,1;45,0;59,3;67,12;73,26;75,41;55,42;55,33;52,26;47,21;40,18;36,19;31,21;27,25;22,29;22,55;31,65;39,68;47,66;51,60;54,52;55,42" o:connectangles="0,0,0,0,0,0,0,0,0,0,0,0,0,0,0,0,0,0,0,0,0,0,0,0,0,0,0,0,0,0,0,0,0,0,0,0,0,0,0,0,0,0,0,0,0,0,0,0,0,0,0,0"/>
            </v:shape>
            <v:shape id="AutoShape 378" o:spid="_x0000_s38139" style="position:absolute;left:3991;top:1074;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QycEA&#10;AADcAAAADwAAAGRycy9kb3ducmV2LnhtbERPTWsCMRC9C/6HMEJvmrWlRVajlNZKLx66iudhM+4u&#10;3Uy2SRrjvzdCobd5vM9ZbZLpRSTnO8sK5rMCBHFtdceNguPhY7oA4QOyxt4yKbiSh816PFphqe2F&#10;vyhWoRE5hH2JCtoQhlJKX7dk0M/sQJy5s3UGQ4aukdrhJYebXj4WxYs02HFuaHGgt5bq7+rXKOCz&#10;u76ntH3SzSnOt/ufeFrsolIPk/S6BBEohX/xn/tT5/nFM9yfyRfI9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VUMnBAAAA3AAAAA8AAAAAAAAAAAAAAAAAmAIAAGRycy9kb3du&#10;cmV2LnhtbFBLBQYAAAAABAAEAPUAAACGAwAAAAA=&#10;" adj="0,,0" path="m22,117v,,,1,-1,1c21,119,20,119,19,119v,,-2,,-3,1c14,120,13,120,11,120v-2,,-4,,-6,c4,119,3,119,2,119,1,118,1,118,,118v,,,-1,,-1l,38c,37,,37,,37,1,36,1,35,2,35v,,2,,3,-1c6,34,9,34,11,34v2,,3,,5,c18,34,18,35,19,35v2,1,2,1,2,2c22,37,22,37,22,38r,79xm25,11v,5,-1,8,-2,10c21,22,17,23,12,23,8,23,4,22,3,21,1,19,,16,,12,,7,1,4,3,3,4,1,8,,13,v4,,8,,10,2c24,4,25,7,25,11xe" fillcolor="black" stroked="f">
              <v:stroke joinstyle="round"/>
              <v:formulas/>
              <v:path o:connecttype="custom" o:connectlocs="18,113;18,114;17,115;14,116;9,116;5,116;2,115;0,114;0,113;0,36;0,35;2,33;5,32;9,32;14,32;17,33;18,35;18,36;18,113;21,11;19,21;10,23;3,21;0,12;3,3;11,0;19,2;21,11" o:connectangles="0,0,0,0,0,0,0,0,0,0,0,0,0,0,0,0,0,0,0,0,0,0,0,0,0,0,0,0"/>
            </v:shape>
            <v:shape id="Freeform 379" o:spid="_x0000_s38138" style="position:absolute;left:4027;top:1088;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WroMIA&#10;AADcAAAADwAAAGRycy9kb3ducmV2LnhtbERPS2sCMRC+F/wPYQRvNbGI1NUoIha2UAs+Lt6GzbhZ&#10;3EyWTVy3/74RCr3Nx/ec5bp3teioDZVnDZOxAkFceFNxqeF8+nh9BxEissHaM2n4oQDr1eBliZnx&#10;Dz5Qd4ylSCEcMtRgY2wyKUNhyWEY+4Y4cVffOowJtqU0LT5SuKvlm1Iz6bDi1GCxoa2l4na8Ow37&#10;/FNN8353+/qmycHN77ZTF6v1aNhvFiAi9fFf/OfOTZqvZvB8Jl0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augwgAAANwAAAAPAAAAAAAAAAAAAAAAAJgCAABkcnMvZG93&#10;bnJldi54bWxQSwUGAAAAAAQABAD1AAAAhwMAAAAA&#10;" path="m55,95v,2,,4,,6c54,102,54,103,53,104v,1,-1,1,-2,1c50,106,49,106,47,106v-1,1,-3,1,-4,1c42,108,40,107,38,107v-4,,-8,,-11,-1c23,105,21,103,19,101,17,98,15,95,14,92v,-3,-1,-8,-1,-12l13,39r-9,c2,39,2,39,1,37,1,35,,34,,30,,29,,27,,26,,25,1,24,1,23,2,22,2,22,2,22v,,1,-1,2,-1l13,21,13,4v,-1,,-2,,-2c14,2,14,1,15,1v1,,2,,3,-1c20,,22,,23,v3,,4,,6,c31,,32,1,32,1v1,1,2,1,2,1c35,3,35,3,35,4r,17l52,21v,,1,,1,1c54,22,54,22,54,23v,,1,2,1,3c56,27,55,29,55,30v,4,,6,-1,7c53,38,53,39,52,39r-17,l35,76v,4,,8,2,9c39,87,40,89,44,89v1,,2,,3,-1c48,87,49,88,49,87v1,,2,,2,c52,87,52,86,53,86r,1c53,87,54,87,55,88v,1,,2,,3c56,92,55,93,55,95e" fillcolor="black" stroked="f">
              <v:path o:connecttype="custom" o:connectlocs="49,91;49,97;47,100;45,101;43,102;39,103;34,103;25,102;17,97;12,88;11,78;11,37;4,37;1,35;0,28;0,26;1,23;2,22;4,21;11,21;11,4;11,2;13,1;16,0;21,0;26,0;28,1;30,2;31,4;31,21;46,21;47,22;48,23;49,26;49,28;48,35;46,37;31,37;31,74;33,81;40,85;43,84;44,83;45,83;47,82;47,83;49,84;49,87;49,91" o:connectangles="0,0,0,0,0,0,0,0,0,0,0,0,0,0,0,0,0,0,0,0,0,0,0,0,0,0,0,0,0,0,0,0,0,0,0,0,0,0,0,0,0,0,0,0,0,0,0,0,0"/>
            </v:shape>
            <v:shape id="AutoShape 380" o:spid="_x0000_s38137" style="position:absolute;left:409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CsAA&#10;AADcAAAADwAAAGRycy9kb3ducmV2LnhtbERPzYrCMBC+C/sOYRa8aboedO0aixQXPHhw1QcYmtm2&#10;mExKk/749kYQvM3H9zubbLRG9NT62rGCr3kCgrhwuuZSwfXyO/sG4QOyRuOYFNzJQ7b9mGww1W7g&#10;P+rPoRQxhH2KCqoQmlRKX1Rk0c9dQxy5f9daDBG2pdQtDjHcGrlIkqW0WHNsqLChvKLidu6sgmEf&#10;Vvs1sTnqPu/u3VGbxWmt1PRz3P2ACDSGt/jlPug4P1nB85l4gd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CsAAAADcAAAADwAAAAAAAAAAAAAAAACYAgAAZHJzL2Rvd25y&#10;ZXYueG1sUEsFBgAAAAAEAAQA9QAAAIUDAAAAAA==&#10;" adj="0,,0" path="m72,84v,1,-1,1,-2,2c70,86,69,86,68,86v-1,1,-3,1,-5,1c60,87,58,87,57,86v-1,,-2,,-3,c53,86,53,85,53,84r,-7c50,81,47,84,42,86v-4,2,-8,3,-13,3c24,89,21,88,17,87,13,86,10,84,8,82,5,80,3,77,2,74,1,71,,67,,63,,58,1,54,2,51v2,-4,5,-7,8,-8c14,41,18,39,24,38v6,-2,11,-2,18,-2l50,36r,-5c50,29,50,27,50,25,49,22,48,21,47,20,46,19,44,18,42,18,40,17,38,17,35,17v-4,,-7,,-10,1c22,18,19,19,17,21v-2,1,-4,1,-5,2c11,25,9,25,8,25v,,-1,,-2,-1c6,23,5,23,5,22v,,,-1,-1,-3c4,18,4,17,4,16v,-2,,-4,1,-5c5,10,5,9,6,8,8,7,9,6,10,5,12,4,15,4,18,2,21,1,23,1,27,v3,,7,,10,c43,,48,,53,1v4,1,8,4,11,6c67,9,68,13,70,17v2,4,2,8,2,14l72,84xm50,50r-8,c38,50,35,50,32,51v-3,,-5,1,-6,3c24,55,23,56,22,57v,1,-1,3,-1,5c21,65,22,68,25,70v2,2,5,3,8,3c36,73,39,72,42,71v3,-2,5,-4,8,-7l50,50xe" fillcolor="black" stroked="f">
              <v:stroke joinstyle="round"/>
              <v:formulas/>
              <v:path o:connecttype="custom" o:connectlocs="68,80;66,82;64,82;59,83;53,82;52,82;51,80;51,73;40,82;27,85;17,83;8,78;2,70;0,61;2,49;10,41;22,36;40,34;48,34;48,29;48,23;45,20;40,18;33,17;23,18;17,21;12,22;8,23;6,22;5,22;4,19;4,16;5,11;6,8;10,5;18,2;25,0;35,0;51,1;60,7;66,17;68,29;68,80;48,48;40,48;30,49;24,52;20,55;19,60;23,66;31,69;40,67;48,62;48,48" o:connectangles="0,0,0,0,0,0,0,0,0,0,0,0,0,0,0,0,0,0,0,0,0,0,0,0,0,0,0,0,0,0,0,0,0,0,0,0,0,0,0,0,0,0,0,0,0,0,0,0,0,0,0,0,0,0"/>
            </v:shape>
            <v:shape id="Freeform 381" o:spid="_x0000_s38136" style="position:absolute;left:418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xfjcUA&#10;AADcAAAADwAAAGRycy9kb3ducmV2LnhtbESPQWsCMRCF74X+hzCFXkpNFBS7GkWEluJB0HrocdiM&#10;u4ubyZJE3frrOwfB2wzvzXvfzJe9b9WFYmoCWxgODCjiMriGKwuHn8/3KaiUkR22gcnCHyVYLp6f&#10;5li4cOUdXfa5UhLCqUALdc5doXUqa/KYBqEjFu0Yoscsa6y0i3iVcN/qkTET7bFhaaixo3VN5Wl/&#10;9hbebtNNHH2sq+NqQmH7dTO/PD5Y+/rSr2agMvX5Yb5ffzvBN0Irz8gE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F+NxQAAANwAAAAPAAAAAAAAAAAAAAAAAJgCAABkcnMv&#10;ZG93bnJldi54bWxQSwUGAAAAAAQABAD1AAAAigMAAAAA&#10;" path="m22,120v,,,1,-1,2c21,122,20,122,20,122v-1,,-3,1,-4,1c14,123,13,123,11,123v-2,,-4,,-6,c4,123,3,123,2,122v-1,,-1,,-2,c,122,,120,,120l,4c,4,,3,,2,1,2,1,1,2,1,3,1,4,1,5,v2,,4,,6,c13,,14,,16,v2,,2,1,4,1c21,2,21,2,21,2v1,1,1,2,1,2l22,120e" fillcolor="black" stroked="f">
              <v:path o:connecttype="custom" o:connectlocs="18,116;17,118;16,118;14,119;9,119;5,119;2,118;0,118;0,116;0,4;0,2;2,1;5,0;9,0;14,0;16,1;17,2;18,4;18,116" o:connectangles="0,0,0,0,0,0,0,0,0,0,0,0,0,0,0,0,0,0,0"/>
            </v:shape>
            <v:shape id="Freeform 382" o:spid="_x0000_s38135" style="position:absolute;left:4263;top:1077;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ZZcsIA&#10;AADcAAAADwAAAGRycy9kb3ducmV2LnhtbERPS2sCMRC+C/0PYQq9aWLB2m6NUiyVetQWeh02sw+6&#10;mWw3U3f11xtB8DYf33MWq8E36kBdrANbmE4MKOI8uJpLC99fH+NnUFGQHTaBycKRIqyWd6MFZi70&#10;vKPDXkqVQjhmaKESaTOtY16RxzgJLXHiitB5lAS7UrsO+xTuG/1ozJP2WHNqqLCldUX57/7fW6jf&#10;Rf7M5jTbTYvtz3FebHtcz6x9uB/eXkEJDXITX92fLs03L3B5Jl2gl2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llywgAAANwAAAAPAAAAAAAAAAAAAAAAAJgCAABkcnMvZG93&#10;bnJldi54bWxQSwUGAAAAAAQABAD1AAAAhwMAAAAA&#10;" path="m74,82v,7,-1,12,-3,16c69,103,66,107,62,110v-4,2,-8,5,-13,6c44,118,38,119,32,119v-4,,-8,-1,-11,-1c18,117,15,116,12,115v-2,-1,-5,-1,-6,-3c4,111,3,110,2,110v,-1,-1,-2,-1,-4c1,104,,103,,100,,98,,97,,95,,94,1,93,1,93v,-1,,-2,1,-2c2,91,3,90,3,90v1,,2,1,4,2c8,93,10,94,12,95v3,2,6,3,9,3c24,99,28,100,32,100v3,,6,-1,8,-1c41,98,44,97,46,96v2,-1,2,-3,3,-5c50,90,50,87,50,85v,-2,,-4,-2,-7c46,76,45,75,42,74,40,73,38,71,35,70,32,69,29,67,26,65,23,64,20,63,17,61,14,59,12,57,10,55,7,52,5,49,4,46,3,42,2,38,2,33,2,28,3,23,5,19,6,15,10,11,13,8,16,5,20,4,25,2,29,1,35,,40,v2,,5,,8,1c51,1,53,2,56,2v2,1,4,2,6,3c63,5,65,6,65,7v1,1,1,1,1,2c66,9,67,10,67,10v,1,,2,,3c67,14,67,15,67,17v,1,,3,,4c67,22,67,23,67,24v,1,-1,1,-1,2c65,26,65,26,65,26v-1,,-2,,-4,-1c59,25,58,23,56,22,54,21,52,21,49,19,46,18,43,18,40,18v-3,,-5,1,-7,1c32,20,30,21,29,22v-1,1,-2,2,-3,4c25,27,25,29,25,31v,2,,4,2,6c29,39,30,40,33,42v3,2,4,3,8,4c44,47,46,49,50,50v3,1,6,3,8,5c61,57,64,59,66,61v3,3,5,6,6,9c73,74,74,78,74,82e" fillcolor="black" stroked="f">
              <v:path o:connecttype="custom" o:connectlocs="70,80;67,94;58,106;47,112;30,115;19,114;12,111;6,108;2,106;1,102;0,96;0,91;1,89;2,88;3,88;7,89;12,91;19,94;30,96;38,95;44,92;47,88;48,83;46,76;40,72;33,68;24,63;17,59;10,53;4,44;2,31;5,19;13,8;23,2;38,0;46,1;54,2;58,5;61,7;62,9;63,10;63,13;63,17;63,21;63,24;62,26;61,26;57,25;54,22;47,19;38,18;31,19;27,22;24,26;23,30;25,35;31,40;39,44;48,48;55,53;62,59;68,68;70,80" o:connectangles="0,0,0,0,0,0,0,0,0,0,0,0,0,0,0,0,0,0,0,0,0,0,0,0,0,0,0,0,0,0,0,0,0,0,0,0,0,0,0,0,0,0,0,0,0,0,0,0,0,0,0,0,0,0,0,0,0,0,0,0,0,0,0"/>
            </v:shape>
            <v:shape id="AutoShape 383" o:spid="_x0000_s38134" style="position:absolute;left:4347;top:1107;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NE8YA&#10;AADcAAAADwAAAGRycy9kb3ducmV2LnhtbESPQWvCQBCF70L/wzKFXkLd2IJIdJViUbxUUHvQ25Ad&#10;s8HsbJrdavz3zqHQ2wzvzXvfzBa9b9SVulgHNjAa5qCIy2Brrgx8H1avE1AxIVtsApOBO0VYzJ8G&#10;MyxsuPGOrvtUKQnhWKABl1JbaB1LRx7jMLTEop1D5zHJ2lXadniTcN/otzwfa481S4PDlpaOysv+&#10;1xtYZ6v18f3rM1ueLj/nbeb65mh3xrw89x9TUIn69G/+u95YwR8JvjwjE+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SNE8YAAADcAAAADwAAAAAAAAAAAAAAAACYAgAAZHJz&#10;L2Rvd25yZXYueG1sUEsFBgAAAAAEAAQA9QAAAIsDAAAAAA==&#10;" adj="0,,0" path="m84,43v,7,-1,13,-2,19c80,68,78,72,74,76v-4,4,-8,7,-13,9c55,88,49,89,41,89,34,89,28,88,23,86,18,84,14,81,11,77,7,74,4,69,3,64,1,59,,52,,45,,38,2,32,3,26,5,21,8,16,11,12,15,8,19,5,24,3,29,1,36,,44,v6,,13,1,18,2c67,4,71,7,74,11v4,4,6,8,8,14c84,30,84,36,84,43xm64,44v,-4,-1,-7,-1,-10c62,30,61,27,60,25,59,23,56,21,54,19,52,18,48,17,44,17v-2,,-6,1,-8,2c34,20,31,22,30,25v-2,2,-3,5,-4,8c26,36,25,40,25,44v,4,1,8,1,11c27,57,28,61,29,64v1,3,3,4,6,5c38,70,40,71,44,71v4,,7,,9,-2c55,68,57,67,59,64v2,-3,3,-5,4,-8c63,53,64,48,64,44xe" fillcolor="black" stroked="f">
              <v:stroke joinstyle="round"/>
              <v:formulas/>
              <v:path o:connecttype="custom" o:connectlocs="80,41;78,60;70,72;59,81;39,85;21,82;11,73;3,62;0,43;3,24;11,12;22,3;42,0;60,2;70,11;78,23;80,41;61,42;61,32;58,23;52,19;42,17;34,19;28,23;24,31;23,42;24,53;27,62;33,66;42,67;51,66;57,62;61,54;61,42" o:connectangles="0,0,0,0,0,0,0,0,0,0,0,0,0,0,0,0,0,0,0,0,0,0,0,0,0,0,0,0,0,0,0,0,0,0"/>
            </v:shape>
            <v:shape id="Freeform 384" o:spid="_x0000_s38133" style="position:absolute;left:4444;top:1107;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Cfn8QA&#10;AADcAAAADwAAAGRycy9kb3ducmV2LnhtbERPS2sCMRC+F/ofwhS8iCYqSFmNUloq9tCDVvQ6bGYf&#10;djPZbrKP9tc3BaG3+fies94OthIdNb50rGE2VSCIU2dKzjWcPl4njyB8QDZYOSYN3+Rhu7m/W2Ni&#10;XM8H6o4hFzGEfYIaihDqREqfFmTRT11NHLnMNRZDhE0uTYN9DLeVnCu1lBZLjg0F1vRcUPp5bK2G&#10;r/fzy+Jtee1VO7603f4nW+xUpvXoYXhagQg0hH/xzb03cf5sDn/PxAv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wn5/EAAAA3AAAAA8AAAAAAAAAAAAAAAAAmAIAAGRycy9k&#10;b3ducmV2LnhtbFBLBQYAAAAABAAEAPUAAACJAwAAAAA=&#10;" path="m64,70v,2,,3,,4c64,75,63,76,63,77v,,,1,,1c62,79,62,80,62,80v-1,1,-3,2,-4,2c56,83,54,85,52,85v-2,1,-5,2,-7,3c42,88,40,88,37,88,31,88,26,87,21,85,16,84,12,81,9,77,7,73,4,69,2,64,,59,,52,,46,,38,1,31,3,25,4,19,7,15,11,11,15,7,19,5,24,3,29,1,33,,40,v2,,4,,6,1c49,1,50,2,53,2v2,1,3,2,5,3c59,5,60,6,61,7v1,1,1,1,1,2c62,9,63,10,63,10v1,1,,2,,3c63,14,63,16,63,17v,4,,6,,7c62,25,61,26,60,26v-1,,-2,,-3,-1c56,25,55,23,53,22,51,21,50,21,48,19,46,18,43,18,40,18v-6,,-10,3,-13,7c24,30,22,35,22,44v,4,1,8,2,11c24,59,25,61,27,63v2,2,3,4,6,5c35,69,38,69,41,69v2,,5,,8,-1c51,68,53,66,54,65v2,-1,3,-2,4,-4c59,60,60,60,61,60v1,,1,,1,1c62,61,63,61,63,63v1,1,,1,1,2c64,67,64,68,64,70e" fillcolor="black" stroked="f">
              <v:path o:connecttype="custom" o:connectlocs="60,66;60,70;59,73;59,74;58,76;54,78;48,81;43,84;35,84;19,81;9,73;2,62;0,44;3,23;11,11;22,3;38,0;44,1;49,2;54,5;57,7;58,9;59,10;59,13;59,17;59,22;56,24;53,23;49,22;46,19;38,18;25,23;20,42;22,53;25,61;31,65;39,65;46,65;50,63;54,59;57,58;58,59;59,61;60,63;60,66" o:connectangles="0,0,0,0,0,0,0,0,0,0,0,0,0,0,0,0,0,0,0,0,0,0,0,0,0,0,0,0,0,0,0,0,0,0,0,0,0,0,0,0,0,0,0,0,0"/>
            </v:shape>
            <v:shape id="AutoShape 385" o:spid="_x0000_s38132" style="position:absolute;left:4521;top:1074;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cLScEA&#10;AADcAAAADwAAAGRycy9kb3ducmV2LnhtbERPzWrCQBC+F3yHZQRvdWMEqWk2IoIloB4afYAhO03S&#10;ZmdDdmvi27uC4G0+vt9JN6NpxZV611hWsJhHIIhLqxuuFFzO+/cPEM4ja2wtk4IbOdhkk7cUE20H&#10;/qZr4SsRQtglqKD2vkukdGVNBt3cdsSB+7G9QR9gX0nd4xDCTSvjKFpJgw2Hhho72tVU/hX/RkEZ&#10;/3KFxer41eR0kHurT3GxVmo2HbefIDyN/iV+unMd5i+W8HgmXC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XC0nBAAAA3AAAAA8AAAAAAAAAAAAAAAAAmAIAAGRycy9kb3du&#10;cmV2LnhtbFBLBQYAAAAABAAEAPUAAACGAwAAAAA=&#10;" adj="0,,0" path="m22,117v,,,1,,1c21,119,21,119,20,119v-1,,-2,,-3,1c15,120,13,120,12,120v-3,,-4,,-6,c5,119,4,119,2,119,1,118,1,118,1,118,,118,,117,,117l,38c,37,,37,1,37v,-1,1,-2,1,-2c3,35,5,35,6,34v1,,3,,6,c14,34,15,34,17,34v1,,2,1,3,1c21,36,21,36,22,37v,,,,,1l22,117xm26,11v,5,-1,8,-3,10c21,22,18,23,13,23,8,23,5,22,3,21,2,19,,16,,12,,7,2,4,3,3,5,1,8,,14,v4,,7,,9,2c25,4,26,7,26,11xe" fillcolor="black" stroked="f">
              <v:stroke joinstyle="round"/>
              <v:formulas/>
              <v:path o:connecttype="custom" o:connectlocs="19,113;19,114;18,115;15,116;10,116;6,116;2,115;1,114;0,113;0,36;1,35;2,33;6,32;10,32;15,32;18,33;19,35;19,36;19,113;22,11;19,21;11,23;3,21;0,12;3,3;12,0;19,2;22,11" o:connectangles="0,0,0,0,0,0,0,0,0,0,0,0,0,0,0,0,0,0,0,0,0,0,0,0,0,0,0,0"/>
            </v:shape>
            <v:shape id="AutoShape 386" o:spid="_x0000_s38131" style="position:absolute;left:4561;top:1107;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JoMAA&#10;AADcAAAADwAAAGRycy9kb3ducmV2LnhtbERPzYrCMBC+C/sOYYS9aaqIrtUoiyjswYPWfYChGdti&#10;MilN+uPbbxYEb/Px/c52P1gjOmp85VjBbJqAIM6drrhQ8Hs7Tb5A+ICs0TgmBU/ysN99jLaYatfz&#10;lbosFCKGsE9RQRlCnUrp85Is+qmriSN3d43FEGFTSN1gH8OtkfMkWUqLFceGEms6lJQ/stYq6I9h&#10;dVwTm7PuDu2zPWszv6yV+hwP3xsQgYbwFr/cPzrOny3g/5l4gd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SJoMAAAADcAAAADwAAAAAAAAAAAAAAAACYAgAAZHJzL2Rvd25y&#10;ZXYueG1sUEsFBgAAAAAEAAQA9QAAAIUDAAAAAA==&#10;" adj="0,,0" path="m72,84v,1,,1,-1,2c70,86,70,86,69,86v-2,1,-4,1,-6,1c60,87,59,87,57,86v-1,,-2,,-2,c54,86,54,85,54,84r,-7c51,81,47,84,43,86v-4,2,-9,3,-14,3c25,89,21,88,17,87,13,86,11,84,8,82,5,80,4,77,2,74,1,71,,67,,63,,58,1,54,3,51v2,-4,5,-7,8,-8c14,41,19,39,25,38v5,-2,11,-2,18,-2l51,36r,-5c51,29,51,27,50,25,49,22,48,21,47,20,46,19,45,18,43,18,40,17,39,17,36,17v-4,,-7,,-10,1c23,18,20,19,18,21v-3,1,-4,1,-5,2c12,25,10,25,9,25v-1,,-1,,-2,-1c6,23,6,23,6,22v,,-1,-1,-1,-3c4,18,5,17,5,16v,-2,,-4,,-5c6,10,6,9,7,8,8,7,9,6,11,5,13,4,15,4,18,2,21,1,24,1,27,v4,,7,,11,c44,,49,,53,1v5,1,8,4,11,6c67,9,69,13,70,17v2,4,2,8,2,14l72,84xm51,50r-9,c38,50,35,50,32,51v-2,,-4,1,-6,3c25,55,23,56,23,57v-1,1,-1,3,-1,5c22,65,23,68,25,70v2,2,5,3,9,3c37,73,40,72,43,71v3,-2,5,-4,8,-7l51,50xe" fillcolor="black" stroked="f">
              <v:stroke joinstyle="round"/>
              <v:formulas/>
              <v:path o:connecttype="custom" o:connectlocs="68,80;67,82;65,82;59,83;53,82;52,82;52,80;52,73;41,82;27,85;17,83;8,78;2,70;0,61;3,49;11,41;23,36;41,34;49,34;49,29;48,23;45,20;41,18;34,17;24,18;18,21;13,22;9,23;7,22;6,22;5,19;5,16;5,11;7,8;11,5;18,2;25,0;36,0;51,1;60,7;66,17;68,29;68,80;49,48;40,48;30,49;24,52;21,55;20,60;23,66;32,69;41,67;49,62;49,48" o:connectangles="0,0,0,0,0,0,0,0,0,0,0,0,0,0,0,0,0,0,0,0,0,0,0,0,0,0,0,0,0,0,0,0,0,0,0,0,0,0,0,0,0,0,0,0,0,0,0,0,0,0,0,0,0,0"/>
            </v:shape>
            <v:shape id="Freeform 387" o:spid="_x0000_s38130" style="position:absolute;left:4655;top:1071;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mzsQA&#10;AADcAAAADwAAAGRycy9kb3ducmV2LnhtbERPyWrDMBC9B/oPYgK9hEZ2wCF1rYQQaCk9FLIcehys&#10;8UKskZFUx/XXV4VCbvN46xS70XRiIOdbywrSZQKCuLS65VrB5fz6tAHhA7LGzjIp+CEPu+3DrMBc&#10;2xsfaTiFWsQQ9jkqaELocyl92ZBBv7Q9ceQq6wyGCF0ttcNbDDedXCXJWhpsOTY02NOhofJ6+jYK&#10;FtPmw62eD3W1X5P9fJuSL84uSj3Ox/0LiEBjuIv/3e86zk8z+HsmX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Zs7EAAAA3AAAAA8AAAAAAAAAAAAAAAAAmAIAAGRycy9k&#10;b3ducmV2LnhtbFBLBQYAAAAABAAEAPUAAACJAwAAAAA=&#10;" path="m22,120v,,,1,,2c21,122,21,122,20,122v,,-2,1,-3,1c15,123,13,123,12,123v-3,,-4,,-6,c5,123,4,123,3,122v-2,,-2,,-2,c,122,,120,,120l,4c,4,,3,1,2,1,2,2,1,3,1v,,2,,3,-1c7,,9,,12,v2,,3,,5,c18,,19,1,20,1v1,1,1,1,2,1c22,3,22,4,22,4r,116e" fillcolor="black" stroked="f">
              <v:path o:connecttype="custom" o:connectlocs="18,116;18,118;16,118;15,119;10,119;5,119;3,118;1,118;0,116;0,4;1,2;3,1;5,0;10,0;15,0;16,1;18,2;18,4;18,116" o:connectangles="0,0,0,0,0,0,0,0,0,0,0,0,0,0,0,0,0,0,0"/>
            </v:shape>
            <v:shape id="AutoShape 388" o:spid="_x0000_s38129" style="position:absolute;left:4701;top:1111;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WAMEA&#10;AADcAAAADwAAAGRycy9kb3ducmV2LnhtbERPTWsCMRC9F/wPYQRvNatUsVuzixQLerMq1uOwmW4W&#10;N5Nlk2r8902h4G0e73OWZbStuFLvG8cKJuMMBHHldMO1guPh43kBwgdkja1jUnAnD2UxeFpirt2N&#10;P+m6D7VIIexzVGBC6HIpfWXIoh+7jjhx3663GBLsa6l7vKVw28ppls2lxYZTg8GO3g1Vl/2PVfC1&#10;fjltz3J93sWp2Wl6nUXcdkqNhnH1BiJQDA/xv3uj0/zJHP6eSRfI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6lgDBAAAA3AAAAA8AAAAAAAAAAAAAAAAAmAIAAGRycy9kb3du&#10;cmV2LnhtbFBLBQYAAAAABAAEAPUAAACGAwAAAAA=&#10;" adj="0,,0" path="m25,13v,2,,5,,6c24,21,23,22,22,23v-1,2,-2,2,-4,3c17,26,15,26,13,26v-3,,-5,,-7,c5,25,4,25,2,23,1,22,1,21,1,19,,18,,15,,13,,10,,9,1,7,1,5,2,4,2,2,3,1,5,1,6,v2,,4,,7,c15,,17,,18,v1,1,4,1,4,2c23,4,24,5,25,7v,2,,3,,6xm25,70v,3,,5,,7c24,78,23,80,22,81v-1,1,-2,1,-4,2c17,84,15,84,13,84v-3,,-5,,-7,-1c5,82,4,82,2,81,1,80,1,78,1,77,,75,,73,,70,,68,,66,1,64v,-1,1,-3,1,-4c3,59,5,58,6,57v2,,4,,7,c15,57,17,57,18,57v1,1,4,2,4,3c23,61,24,62,25,64v,3,,4,,6xe" fillcolor="black" stroked="f">
              <v:stroke joinstyle="round"/>
              <v:formulas/>
              <v:path o:connecttype="custom" o:connectlocs="21,13;21,19;18,21;16,24;11,24;6,24;2,21;1,19;0,13;1,7;2,2;6,0;11,0;16,0;18,2;21,7;21,13;21,66;21,73;18,77;16,79;11,80;6,79;2,77;1,73;0,66;1,61;2,58;6,55;11,55;16,55;18,58;21,61;21,66" o:connectangles="0,0,0,0,0,0,0,0,0,0,0,0,0,0,0,0,0,0,0,0,0,0,0,0,0,0,0,0,0,0,0,0,0,0"/>
            </v:shape>
            <v:shape id="Freeform 389" o:spid="_x0000_s38128" style="position:absolute;left:4786;top:1077;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5+3cMA&#10;AADcAAAADwAAAGRycy9kb3ducmV2LnhtbERPTWvCQBC9F/wPywi9NZu00Ep0FREKglCrEXMdsmMS&#10;kp2N2Y2m/75bKHibx/ucxWo0rbhR72rLCpIoBkFcWF1zqeCUfb7MQDiPrLG1TAp+yMFqOXlaYKrt&#10;nQ90O/pShBB2KSqovO9SKV1RkUEX2Y44cBfbG/QB9qXUPd5DuGnlaxy/S4M1h4YKO9pUVDTHwSj4&#10;OiM2WXHdf7eXbH/YNW/DOc+Vep6O6zkIT6N/iP/dWx3mJx/w90y4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5+3cMAAADcAAAADwAAAAAAAAAAAAAAAACYAgAAZHJzL2Rv&#10;d25yZXYueG1sUEsFBgAAAAAEAAQA9QAAAIgDAAAAAA==&#10;" path="m77,107v,1,,3,,4c77,112,76,114,76,114v-1,1,-1,2,-1,2c74,116,74,116,73,116r-65,c6,116,5,116,4,116,3,115,3,115,2,115,1,114,1,113,1,112,1,111,,109,,107v,-2,,-4,,-5c,100,1,99,1,98,2,97,3,96,3,95,4,94,5,93,6,91l26,70v4,-4,7,-7,9,-11c38,56,39,52,41,49v2,-2,2,-5,3,-7c44,40,44,38,44,35v,-1,,-4,-1,-5c43,28,42,27,41,25,40,23,38,23,37,22v-2,,-4,-1,-7,-1c26,21,23,22,21,22v-3,1,-5,3,-7,3c12,26,10,27,9,29,8,30,6,30,5,30v,,,,-1,-1c4,29,4,28,3,27v,,,-1,,-3c2,22,3,21,3,19v,-1,,-2,,-4c3,14,3,14,3,13v,,1,-1,1,-1c4,11,5,10,5,10,6,9,8,8,9,7,11,6,14,5,17,4,20,2,23,2,26,1,30,1,33,,37,v6,,11,1,15,2c57,4,60,6,64,9v3,3,5,5,6,9c71,22,72,26,72,30v,4,,8,-1,11c71,44,69,48,67,53v-3,4,-6,8,-9,13c54,72,48,77,41,84l28,98r45,c73,98,74,98,75,98v,1,1,1,1,2c76,101,76,102,77,103v,1,,3,,4e" fillcolor="black" stroked="f">
              <v:path o:connecttype="custom" o:connectlocs="73,103;73,107;72,110;71,112;69,112;8,112;4,112;2,111;1,108;0,103;0,98;1,94;3,91;6,87;24,68;33,57;39,47;42,40;42,33;41,29;39,25;35,22;28,21;19,22;14,25;9,29;5,29;4,29;3,27;3,24;3,19;3,15;3,13;4,12;5,10;9,7;17,4;24,1;35,0;50,2;60,9;66,18;68,29;67,39;63,51;56,64;39,82;26,94;69,94;71,94;72,96;73,99;73,103" o:connectangles="0,0,0,0,0,0,0,0,0,0,0,0,0,0,0,0,0,0,0,0,0,0,0,0,0,0,0,0,0,0,0,0,0,0,0,0,0,0,0,0,0,0,0,0,0,0,0,0,0,0,0,0,0"/>
            </v:shape>
            <v:shape id="Freeform 390" o:spid="_x0000_s38127" style="position:absolute;left:4880;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H6u8MA&#10;AADcAAAADwAAAGRycy9kb3ducmV2LnhtbESPT2vCQBDF7wW/wzJCb3WTUopEVxHB4EWh/sHrkB03&#10;wexsyG41/fadg+Bthvfmvd/Ml4Nv1Z362AQ2kE8yUMRVsA07A6fj5mMKKiZki21gMvBHEZaL0dsc&#10;Cxse/EP3Q3JKQjgWaKBOqSu0jlVNHuMkdMSiXUPvMcnaO217fEi4b/Vnln1rjw1LQ40drWuqbodf&#10;b8B1bPelszsqm3L1dcryfX45G/M+HlYzUImG9DI/r7dW8HOhlWdkAr3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H6u8MAAADcAAAADwAAAAAAAAAAAAAAAACYAgAAZHJzL2Rv&#10;d25yZXYueG1sUEsFBgAAAAAEAAQA9QAAAIgDAAAAAA==&#10;" path="m26,14v,5,-1,9,-2,11c22,26,18,28,13,28,8,28,5,26,3,25,1,23,,20,,14,,9,1,5,3,3,5,1,8,,13,v5,,9,1,11,3c25,5,26,8,26,14e" fillcolor="black" stroked="f">
              <v:path o:connecttype="custom" o:connectlocs="22,12;20,21;11,24;3,21;0,12;3,3;11,0;20,3;22,12" o:connectangles="0,0,0,0,0,0,0,0,0"/>
            </v:shape>
            <v:shape id="AutoShape 391" o:spid="_x0000_s38126" style="position:absolute;left:4923;top:1077;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mRb8A&#10;AADcAAAADwAAAGRycy9kb3ducmV2LnhtbERPy6rCMBDdX/AfwgjurmkFL7YaRQTFjYur4npspg9s&#10;JrWJWv/eCIK7OZznzBadqcWdWldZVhAPIxDEmdUVFwqOh/XvBITzyBpry6TgSQ4W897PDFNtH/xP&#10;970vRAhhl6KC0vsmldJlJRl0Q9sQBy63rUEfYFtI3eIjhJtajqLoTxqsODSU2NCqpOyyvxkFfrTZ&#10;3Q55jvb6PCV8zurLWMZKDfrdcgrCU+e/4o97q8P8OIH3M+ECOX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E+ZFvwAAANwAAAAPAAAAAAAAAAAAAAAAAJgCAABkcnMvZG93bnJl&#10;di54bWxQSwUGAAAAAAQABAD1AAAAhAMAAAAA&#10;" adj="0,,0" path="m79,54v,5,,10,-1,15c78,74,76,78,75,84v-1,5,-3,9,-5,13c67,102,65,105,61,108v-4,4,-8,6,-14,8c42,118,36,119,29,119v-3,,-5,,-8,-1c19,118,16,118,14,117v-2,-1,-4,-1,-5,-2c8,115,6,114,6,113,5,112,4,112,4,111v,-1,,-3,,-5c4,103,4,102,4,101v,-2,,-2,,-3c4,98,5,97,6,97v,-1,,,1,c8,97,8,97,10,97v2,1,3,1,5,1c16,99,19,99,21,100v2,1,5,1,8,1c34,101,38,99,41,98v4,-2,6,-4,9,-7c52,88,53,85,54,81v1,-4,2,-9,2,-13c53,70,50,71,46,73v-3,1,-8,1,-13,1c27,74,22,74,17,72,13,70,10,68,7,65,4,63,3,59,2,54,,49,,45,,39,,34,1,29,3,24,4,19,7,15,10,12,13,8,17,5,23,3,28,1,33,,40,v5,,10,1,14,2c58,3,61,5,64,8v3,2,5,5,7,7c74,18,75,23,76,27v1,4,2,8,2,13c79,45,79,49,79,54xm57,51v,-6,,-12,-1,-16c56,31,55,27,53,25,52,22,50,21,48,19,46,18,43,18,40,18v-2,,-5,,-6,1c32,21,30,22,29,23v-2,2,-3,4,-3,7c25,32,25,35,25,38v,3,,6,,8c26,48,27,51,28,52v1,2,3,3,4,4c34,56,37,57,40,57v3,,6,-1,9,-2c53,54,55,53,57,51xe" fillcolor="black" stroked="f">
              <v:stroke joinstyle="round"/>
              <v:formulas/>
              <v:path o:connecttype="custom" o:connectlocs="75,52;74,67;71,82;66,93;58,104;45,112;27,115;20,114;14,113;9,111;6,109;4,107;4,102;4,97;4,94;6,93;7,93;10,93;15,94;20,96;27,97;39,94;48,88;52,79;54,66;44,71;31,72;17,70;7,63;2,52;0,37;3,24;10,12;21,3;38,0;52,2;60,8;67,15;72,27;74,38;75,52;55,49;54,33;51,25;46,19;38,18;32,19;27,23;24,30;23,36;23,44;26,50;30,54;38,55;47,53;55,49" o:connectangles="0,0,0,0,0,0,0,0,0,0,0,0,0,0,0,0,0,0,0,0,0,0,0,0,0,0,0,0,0,0,0,0,0,0,0,0,0,0,0,0,0,0,0,0,0,0,0,0,0,0,0,0,0,0,0,0"/>
            </v:shape>
            <v:shape id="Freeform 392" o:spid="_x0000_s38125" style="position:absolute;left:5016;top:1079;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0ZBMYA&#10;AADcAAAADwAAAGRycy9kb3ducmV2LnhtbESPQUsDMRCF74L/IYzgzWbtobVr01ILwiIWbBXP42bc&#10;LG4mS5Ju1/76zkHwNsN78943y/XoOzVQTG1gA/eTAhRxHWzLjYGP9+e7B1ApI1vsApOBX0qwXl1f&#10;LbG04cR7Gg65URLCqUQDLue+1DrVjjymSeiJRfsO0WOWNTbaRjxJuO/0tChm2mPL0uCwp62j+udw&#10;9Abi1+K8qzZvqRo+53Vwr2O/fXky5vZm3DyCyjTmf/PfdWUFfyr48oxMo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0ZBMYAAADcAAAADwAAAAAAAAAAAAAAAACYAgAAZHJz&#10;L2Rvd25yZXYueG1sUEsFBgAAAAAEAAQA9QAAAIsDAAAAAA==&#10;" path="m77,10v,2,,3,,5c77,16,76,17,76,18v,1,,2,-1,3c75,21,75,23,74,24l37,112v-1,,-1,1,-1,1c35,114,34,114,33,114v-1,,-3,1,-4,1c28,115,26,115,23,115v-3,,-5,,-7,-1c14,114,13,114,12,114v-1,-1,-1,-1,-1,-2c11,112,11,110,11,109l51,20,4,20v-2,,-2,,-3,-2c,16,,13,,10,,8,,7,,6,,4,,3,1,3,2,2,2,2,2,1,3,,3,,4,l71,v1,,3,,3,1c75,2,75,2,76,2v,1,,2,,3c76,6,77,8,77,10e" fillcolor="black" stroked="f">
              <v:path o:connecttype="custom" o:connectlocs="73,10;73,15;72,18;71,21;70,24;35,108;34,109;31,110;27,111;21,111;16,110;12,110;11,108;11,105;49,20;4,20;1,18;0,10;0,6;1,3;2,1;4,0;67,0;70,1;72,2;72,5;73,10" o:connectangles="0,0,0,0,0,0,0,0,0,0,0,0,0,0,0,0,0,0,0,0,0,0,0,0,0,0,0"/>
            </v:shape>
            <v:shape id="AutoShape 393" o:spid="_x0000_s38124" style="position:absolute;left:5105;top:1077;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cnjcUA&#10;AADcAAAADwAAAGRycy9kb3ducmV2LnhtbESPQWsCMRCF7wX/QxjBS6lZ91DK1ihLoVQQBK0IvU03&#10;083iZhKSrK7/3hQKvc3w3rzvzXI92l5cKMTOsYLFvABB3Djdcavg+Pn+9AIiJmSNvWNScKMI69Xk&#10;YYmVdlfe0+WQWpFDOFaowKTkKyljY8hinDtPnLUfFyymvIZW6oDXHG57WRbFs7TYcSYY9PRmqDkf&#10;BpshX86V9Vlv/Pb08Wh8PXyHtFNqNh3rVxCJxvRv/rve6Fy/XMDvM3kC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1yeNxQAAANwAAAAPAAAAAAAAAAAAAAAAAJgCAABkcnMv&#10;ZG93bnJldi54bWxQSwUGAAAAAAQABAD1AAAAigMAAAAA&#10;" adj="0,,0" path="m81,59v,9,,17,-2,25c78,91,75,97,72,103v-4,5,-8,9,-13,12c54,118,47,119,40,119v-8,,-15,-1,-20,-4c15,112,11,108,8,103,4,98,3,92,2,85,,77,,69,,60,,51,,43,2,35,4,28,6,22,9,16,13,10,17,7,23,4,28,1,34,,42,v8,,14,1,19,4c66,7,71,11,74,16v2,5,5,11,6,18c81,42,81,50,81,59xm60,60v,-5,,-10,,-14c59,41,59,38,59,35,58,31,57,29,56,27v,-2,-2,-4,-3,-5c52,21,50,19,48,19,47,18,45,18,43,18v-4,,-7,1,-9,3c32,22,30,25,29,29v-2,3,-3,7,-3,12c25,46,25,52,25,59v,8,1,15,1,20c27,84,28,89,29,92v1,3,3,5,6,7c37,101,39,101,43,101v2,,4,-1,5,-2c50,99,52,98,53,96v2,-2,3,-3,4,-6c58,88,58,86,59,82v,-3,1,-6,1,-9c60,69,60,65,60,60xe" fillcolor="black" stroked="f">
              <v:stroke joinstyle="round"/>
              <v:formulas/>
              <v:path o:connecttype="custom" o:connectlocs="77,57;75,82;68,99;57,111;38,115;20,111;8,99;2,83;0,58;2,33;9,16;21,4;40,0;59,4;70,16;76,32;77,57;58,58;58,44;57,33;54,27;51,22;46,19;41,18;32,21;27,29;24,39;23,57;24,77;27,89;33,95;41,97;46,95;51,92;55,88;57,80;58,71;58,58" o:connectangles="0,0,0,0,0,0,0,0,0,0,0,0,0,0,0,0,0,0,0,0,0,0,0,0,0,0,0,0,0,0,0,0,0,0,0,0,0,0"/>
            </v:shape>
            <v:shape id="Freeform 394" o:spid="_x0000_s38123" style="position:absolute;left:5202;top:1167;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UH7MEA&#10;AADcAAAADwAAAGRycy9kb3ducmV2LnhtbERPTWuDQBC9B/oflgn0FlellGDdhBCo5FKhiaHXwZ2u&#10;UndW3E20/75bKPQ2j/c55X6xg7jT5HvHCrIkBUHcOt2zUdBcXjdbED4gaxwck4Jv8rDfPaxKLLSb&#10;+Z3u52BEDGFfoIIuhLGQ0rcdWfSJG4kj9+kmiyHCyUg94RzD7SDzNH2WFnuODR2OdOyo/TrfrAIz&#10;sq4ro9+o6qvDU5NmdfZxVepxvRxeQARawr/4z33ScX6ew+8z8QK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B+zBAAAA3AAAAA8AAAAAAAAAAAAAAAAAmAIAAGRycy9kb3du&#10;cmV2LnhtbFBLBQYAAAAABAAEAPUAAACGAwAAAAA=&#10;" path="m26,14v,5,-1,9,-3,11c21,26,18,28,13,28,8,28,4,26,3,25,1,23,,20,,14,,9,1,5,3,3,4,1,8,,13,v5,,8,1,10,3c25,5,26,8,26,14e" fillcolor="black" stroked="f">
              <v:path o:connecttype="custom" o:connectlocs="22,12;19,21;11,24;3,21;0,12;3,3;11,0;19,3;22,12" o:connectangles="0,0,0,0,0,0,0,0,0"/>
            </v:shape>
            <v:shape id="Freeform 395" o:spid="_x0000_s38122" style="position:absolute;left:5252;top:1079;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4NRMYA&#10;AADcAAAADwAAAGRycy9kb3ducmV2LnhtbESPS4vCQBCE74L/YWjBm05U1tXoKD5WWDws+MBzm2mT&#10;7GZ6QmbU+O+dBcFbN1VdX/V0XptC3KhyuWUFvW4EgjixOudUwfGw6YxAOI+ssbBMCh7kYD5rNqYY&#10;a3vnHd32PhUhhF2MCjLvy1hKl2Rk0HVtSRy0i60M+rBWqdQV3kO4KWQ/iobSYM6BkGFJq4ySv/3V&#10;BO5vefgyy9E6GX5sP4vxjzk/Fiel2q16MQHhqfZv8+v6W4f6/QH8PxMm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4NRMYAAADcAAAADwAAAAAAAAAAAAAAAACYAgAAZHJz&#10;L2Rvd25yZXYueG1sUEsFBgAAAAAEAAQA9QAAAIsDAAAAAA==&#10;" path="m71,106v,1,,3,,4c71,111,70,112,70,113v-1,1,-1,1,-1,1c68,114,68,115,67,115r-63,c4,115,3,115,3,114v,,-1,,-1,-1c2,112,2,111,1,110v,-1,,-3,,-4c1,104,1,103,1,102v,-2,1,-3,1,-3c3,98,3,97,3,97v1,,1,-1,1,-1l25,96r,-73l7,33c6,34,4,34,4,34v-1,,-2,,-2,c1,33,1,32,1,31,,30,1,28,1,26v,-2,,-3,,-4c1,21,1,21,1,20v,-1,1,-1,1,-2c3,18,3,18,4,17l28,1v,,1,,1,c30,1,31,1,31,v1,,2,,3,c35,,36,,38,v3,,4,,6,c45,,46,1,47,1v1,,1,,1,c48,1,49,2,49,3r,93l67,96v1,,2,,2,1c69,98,70,98,70,99v,1,,1,1,3c71,103,71,104,71,106e" fillcolor="black" stroked="f">
              <v:path o:connecttype="custom" o:connectlocs="67,102;67,106;66,109;65,110;63,111;4,111;3,110;2,109;1,106;1,102;1,98;2,95;3,93;4,92;23,92;23,23;7,31;4,32;2,32;1,29;1,26;1,22;1,20;2,18;4,17;26,1;27,1;29,0;32,0;36,0;42,0;45,1;46,1;47,3;47,92;63,92;65,93;66,95;67,98;67,102" o:connectangles="0,0,0,0,0,0,0,0,0,0,0,0,0,0,0,0,0,0,0,0,0,0,0,0,0,0,0,0,0,0,0,0,0,0,0,0,0,0,0,0"/>
            </v:shape>
            <v:shape id="AutoShape 396" o:spid="_x0000_s38121" style="position:absolute;left:5336;top:1077;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94WcIA&#10;AADcAAAADwAAAGRycy9kb3ducmV2LnhtbERPy6rCMBDdC/5DGMGdpoqK9BpFRUFBBB+buxuauW25&#10;zaQ2UatfbwTB3RzOcyaz2hTiRpXLLSvodSMQxInVOacKzqd1ZwzCeWSNhWVS8CAHs2mzMcFY2zsf&#10;6Hb0qQgh7GJUkHlfxlK6JCODrmtL4sD92cqgD7BKpa7wHsJNIftRNJIGcw4NGZa0zCj5P16NguFl&#10;td8OHtff5yramd12mCwu67FS7VY9/wHhqfZf8ce90WF+fwDvZ8IF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3hZwgAAANwAAAAPAAAAAAAAAAAAAAAAAJgCAABkcnMvZG93&#10;bnJldi54bWxQSwUGAAAAAAQABAD1AAAAhwMAAAAA&#10;" adj="0,,0" path="m78,54v,5,,10,,15c77,74,76,78,75,84v-1,5,-3,9,-6,13c67,102,64,105,60,108v-4,4,-8,6,-13,8c42,118,35,119,29,119v-3,,-6,,-8,-1c18,118,16,118,14,117v-2,-1,-4,-1,-5,-2c8,115,6,114,5,113v,-1,-1,-1,-1,-2c4,110,4,108,4,106v,-3,,-4,,-5c4,99,4,99,4,98v,,1,-1,1,-1c6,96,6,97,6,97v2,,2,,4,c12,98,13,98,14,98v2,1,4,1,7,2c23,101,26,101,29,101v5,,9,-2,12,-3c44,96,47,94,49,91v3,-3,4,-6,5,-10c55,77,56,72,56,68v-3,2,-7,3,-10,5c43,74,38,74,33,74v-6,,-11,,-16,-2c13,70,10,68,7,65,4,63,2,59,1,54,,49,,45,,39,,34,1,29,2,24,4,19,6,15,10,12,13,8,17,5,22,3,27,1,33,,40,v5,,9,1,13,2c57,3,61,5,64,8v2,2,5,5,7,7c73,18,74,23,76,27v1,4,1,8,2,13c78,45,78,49,78,54xm55,51v,-6,,-12,-1,-16c53,31,52,27,51,25,50,22,48,21,46,19,43,18,41,18,38,18v-3,,-5,,-7,1c30,21,27,22,26,23v-1,2,-2,4,-3,7c23,32,22,35,22,38v,3,,6,1,8c23,48,25,51,26,52v1,2,3,3,4,4c32,56,35,57,38,57v3,,6,-1,9,-2c51,54,53,53,55,51xe" fillcolor="black" stroked="f">
              <v:stroke joinstyle="round"/>
              <v:formulas/>
              <v:path o:connecttype="custom" o:connectlocs="74,52;74,67;71,82;65,93;57,104;45,112;27,115;19,114;14,113;9,111;5,109;4,107;4,102;4,97;4,94;5,93;6,93;10,93;14,94;19,96;27,97;39,94;47,88;52,79;54,66;44,71;31,72;17,70;7,63;1,52;0,37;2,24;10,12;20,3;38,0;51,2;60,8;67,15;72,27;74,38;74,52;53,49;52,33;49,25;44,19;36,18;29,19;24,23;21,30;20,36;21,44;24,50;28,54;36,55;45,53;53,49" o:connectangles="0,0,0,0,0,0,0,0,0,0,0,0,0,0,0,0,0,0,0,0,0,0,0,0,0,0,0,0,0,0,0,0,0,0,0,0,0,0,0,0,0,0,0,0,0,0,0,0,0,0,0,0,0,0,0,0"/>
            </v:shape>
            <v:shape id="Freeform 397" o:spid="_x0000_s38120" style="position:absolute;left:5430;top:1079;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pXfMEA&#10;AADcAAAADwAAAGRycy9kb3ducmV2LnhtbERPS4vCMBC+C/sfwix401RFd6lGEVHwcbK74HVoxrbY&#10;TEoSa/ffbwTB23x8z1msOlOLlpyvLCsYDRMQxLnVFRcKfn92g28QPiBrrC2Tgj/ysFp+9BaYavvg&#10;M7VZKEQMYZ+igjKEJpXS5yUZ9EPbEEfuap3BEKErpHb4iOGmluMkmUmDFceGEhvalJTfsrtRcGkn&#10;x2zttpvqeDv47hTc12x6Uqr/2a3nIAJ14S1+ufc6zh9P4flMvE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aV3zBAAAA3AAAAA8AAAAAAAAAAAAAAAAAmAIAAGRycy9kb3du&#10;cmV2LnhtbFBLBQYAAAAABAAEAPUAAACGAwAAAAA=&#10;" path="m75,78v,6,-2,11,-4,16c69,99,66,103,62,106v-4,4,-8,6,-14,8c43,116,37,117,30,117v-4,,-7,,-10,-1c17,116,14,115,11,114v-3,,-4,-1,-6,-1c3,112,3,112,2,111,1,110,1,110,1,109v,,-1,-1,-1,-1c,107,,106,,105v,-1,,-3,,-4c,99,,97,,96,,95,,95,,93,,92,1,92,1,92v1,,1,,2,c3,92,4,92,5,93v2,,3,1,5,2c12,96,14,96,17,97v3,,7,1,10,1c31,98,34,97,37,97v3,-1,5,-2,7,-4c46,92,47,90,48,88v2,-3,2,-5,2,-9c50,76,50,74,49,72,48,70,47,68,44,66,42,64,41,63,37,63,34,62,31,62,26,62v-3,,-6,,-9,c14,63,12,63,9,63,7,63,6,62,5,62,5,61,4,59,4,57l4,7c4,5,5,3,5,2,6,1,8,,10,l64,v1,,1,,1,1c66,2,67,2,67,3v,,,1,1,3c68,7,68,8,68,10v,3,-1,6,-1,8c66,20,65,20,64,20r-40,l24,45v2,,3,-1,6,-1c32,44,34,44,36,44v6,,12,1,16,2c57,48,62,50,64,53v3,2,6,6,8,10c73,67,75,72,75,78e" fillcolor="black" stroked="f">
              <v:path o:connecttype="custom" o:connectlocs="71,76;67,90;58,102;46,110;28,113;19,112;11,110;5,109;2,107;1,105;0,104;0,101;0,97;0,92;0,89;1,88;3,88;5,89;10,91;17,93;25,94;35,93;42,89;46,86;48,77;47,70;42,64;35,61;24,60;17,60;9,61;5,60;4,55;4,7;5,2;10,0;60,0;61,1;63,3;64,6;64,10;63,18;60,20;22,20;22,43;28,42;34,42;50,44;60,51;68,61;71,76" o:connectangles="0,0,0,0,0,0,0,0,0,0,0,0,0,0,0,0,0,0,0,0,0,0,0,0,0,0,0,0,0,0,0,0,0,0,0,0,0,0,0,0,0,0,0,0,0,0,0,0,0,0,0"/>
            </v:shape>
            <v:shape id="AutoShape 398" o:spid="_x0000_s38119" style="position:absolute;left:5566;top:1079;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1IbMUA&#10;AADcAAAADwAAAGRycy9kb3ducmV2LnhtbESP0WrCQBBF3wv+wzKCL1I3TUFq6iaIVCt9a/QDhuw0&#10;Sc3Oht01xr/vFgTfZrh37rmzLkbTiYGcby0reFkkIIgrq1uuFZyOu+c3ED4ga+wsk4IbeSjyydMa&#10;M22v/E1DGWoRQ9hnqKAJoc+k9FVDBv3C9sRR+7HOYIirq6V2eI3hppNpkiylwZYjocGetg1V5/Ji&#10;IuTrszwaOmwuv/uP1/lqPqRulErNpuPmHUSgMTzM9+uDjvXTJfw/Eye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UhsxQAAANwAAAAPAAAAAAAAAAAAAAAAAJgCAABkcnMv&#10;ZG93bnJldi54bWxQSwUGAAAAAAQABAD1AAAAigMAAAAA&#10;" adj="0,,0" path="m84,112v,,,1,,1c83,114,83,114,82,114v-1,,-2,,-3,1c77,115,74,115,71,115v-2,,-4,,-5,c64,114,63,114,62,114v-1,,-2,-1,-2,-1c60,112,59,112,59,111l49,85c48,83,47,80,46,78,45,76,43,74,42,72,41,71,38,70,37,69,35,68,33,68,30,68r-7,l23,111v,1,,1,-1,2c22,113,21,114,21,114v-1,,-3,,-4,1c15,116,13,115,11,115v-2,,-4,,-5,c5,115,3,114,2,114,1,113,1,113,,113v,-1,,-1,,-2l,8c,5,,3,2,2,4,1,5,,7,l36,v3,,6,,7,c45,,47,1,49,1v5,1,9,2,13,3c66,6,68,8,71,11v2,2,4,5,5,9c77,23,79,27,79,32v,4,-1,7,-2,10c76,46,75,48,73,50v-2,3,-5,5,-7,7c64,59,60,61,56,62v2,,4,1,5,2c62,66,64,67,66,68v1,2,2,4,3,6c70,76,71,79,72,82r10,22c83,106,84,108,84,109v,1,,2,,3xm57,34v,-4,-1,-7,-3,-10c52,21,49,20,46,19v-1,,-3,,-5,-1c40,17,38,18,35,18r-10,l25,50r12,c40,50,43,50,45,49v3,,5,-2,7,-3c53,44,54,42,56,41v1,-2,1,-5,1,-7xe" fillcolor="black" stroked="f">
              <v:stroke joinstyle="round"/>
              <v:formulas/>
              <v:path o:connecttype="custom" o:connectlocs="80,106;80,107;78,108;75,109;67,109;62,109;60,108;58,107;57,105;47,81;44,74;40,68;35,65;28,64;21,64;21,105;21,107;21,108;17,109;11,109;6,109;2,108;0,107;0,105;0,8;2,2;7,0;34,0;41,0;47,1;60,4;67,11;72,19;75,30;73,40;69,48;62,55;54,58;59,60;62,64;65,70;68,78;78,98;80,103;80,106;55,32;52,22;44,19;39,18;33,18;23,18;23,48;35,48;43,47;50,44;54,39;55,32" o:connectangles="0,0,0,0,0,0,0,0,0,0,0,0,0,0,0,0,0,0,0,0,0,0,0,0,0,0,0,0,0,0,0,0,0,0,0,0,0,0,0,0,0,0,0,0,0,0,0,0,0,0,0,0,0,0,0,0,0"/>
            </v:shape>
            <v:shape id="AutoShape 399" o:spid="_x0000_s38118" style="position:absolute;left:5659;top:1077;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IksQA&#10;AADcAAAADwAAAGRycy9kb3ducmV2LnhtbERPTWvCQBC9C/6HZQq9FN0kBy3RVUpAKJRCjW3R25Ad&#10;k2B2Ns1uk/Tfu0LB2zze56y3o2lET52rLSuI5xEI4sLqmksFn4fd7BmE88gaG8uk4I8cbDfTyRpT&#10;bQfeU5/7UoQQdikqqLxvUyldUZFBN7ctceDOtjPoA+xKqTscQrhpZBJFC2mw5tBQYUtZRcUl/zUK&#10;vp7e82yM337sxcan74/TooyOqNTjw/iyAuFp9Hfxv/tVh/nJEm7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6iJLEAAAA3AAAAA8AAAAAAAAAAAAAAAAAmAIAAGRycy9k&#10;b3ducmV2LnhtbFBLBQYAAAAABAAEAPUAAACJAwAAAAA=&#10;" adj="0,,0" path="m107,58v,10,-1,18,-3,26c102,91,98,97,93,103v-5,5,-10,9,-17,12c69,118,62,119,52,119v-8,,-16,-1,-23,-4c23,113,17,109,13,104,8,100,5,94,3,86,1,79,,70,,60,,51,1,43,3,35,5,28,9,22,14,16,19,10,24,7,31,4,38,1,46,,55,v8,,16,1,22,4c84,6,90,9,94,14v4,5,8,11,10,18c106,40,107,48,107,58xm85,59v,-6,,-11,-1,-16c83,39,81,34,79,30,77,26,74,24,70,22,66,21,61,19,56,19v-5,,-11,2,-14,4c39,25,35,28,32,31v-2,4,-4,8,-4,13c27,48,26,53,26,59v,6,1,12,1,17c28,80,30,85,32,89v3,3,5,6,9,8c45,98,49,99,55,99v6,,11,-1,14,-3c73,94,77,91,79,87v2,-3,4,-7,4,-12c84,70,85,65,85,59xe" fillcolor="black" stroked="f">
              <v:stroke joinstyle="round"/>
              <v:formulas/>
              <v:path o:connecttype="custom" o:connectlocs="103,56;100,82;89,99;74,111;50,115;27,111;13,100;3,84;0,58;3,33;14,16;29,4;53,0;75,4;90,14;100,30;103,56;81,57;80,41;77,30;68,22;54,19;40,23;30,30;27,42;26,57;27,74;30,87;39,93;53,95;67,92;77,85;80,73;81,57" o:connectangles="0,0,0,0,0,0,0,0,0,0,0,0,0,0,0,0,0,0,0,0,0,0,0,0,0,0,0,0,0,0,0,0,0,0"/>
            </v:shape>
            <v:shape id="Freeform 400" o:spid="_x0000_s38117" style="position:absolute;left:5787;top:1079;width:93;height:114;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pcUA&#10;AADcAAAADwAAAGRycy9kb3ducmV2LnhtbESPQWvDMAyF74P+B6PCbquTDsbI6pbSEigMCut26G4i&#10;1uLQWA622yb/fjoMdpN4T+99Wm1G36sbxdQFNlAuClDETbAdtwa+PuunV1ApI1vsA5OBiRJs1rOH&#10;FVY23PmDbqfcKgnhVKEBl/NQaZ0aRx7TIgzEov2E6DHLGlttI94l3Pd6WRQv2mPH0uBwoJ2j5nK6&#10;egP1925fvpfd0T67vW2n6VzH49mYx/m4fQOVacz/5r/rgxX8p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7+lxQAAANwAAAAPAAAAAAAAAAAAAAAAAJgCAABkcnMv&#10;ZG93bnJldi54bWxQSwUGAAAAAAQABAD1AAAAigMAAAAA&#10;" path="m94,106v,2,,3,-1,4c93,111,92,112,91,112v-1,1,-2,2,-3,2c87,114,87,115,85,115r-10,c73,115,71,115,70,114v-1,,-3,-1,-4,-2c64,111,63,110,62,107v-1,-2,-2,-4,-4,-7l30,47c28,44,27,40,25,37,23,34,21,30,20,26r,c20,30,20,35,21,39v,4,,8,,13l21,111v,1,,1,-1,2c20,114,20,114,19,114v-2,,-2,1,-4,1c13,116,12,115,10,115v-2,,-3,,-5,c3,115,3,115,2,114v,,-2,,-2,-1c,112,,112,,111l,9c,6,,4,2,3,4,2,6,1,8,1r13,c23,1,25,1,27,1v1,1,2,1,3,2c32,4,33,5,34,7v1,2,2,3,3,6l59,54v2,3,3,5,4,7c65,64,66,66,67,69v1,2,2,5,3,7c71,78,72,81,74,83r,c74,79,73,74,73,70v,-5,,-9,,-13l73,4v,,,-1,1,-2c74,2,75,1,75,1v1,,2,,4,-1c80,,82,,84,v2,,4,,5,c90,,91,1,92,1v,1,1,1,1,1c93,3,94,4,94,4r,102e" fillcolor="black" stroked="f">
              <v:path o:connecttype="custom" o:connectlocs="90,100;89,104;87,106;84,108;81,109;71,109;68,108;64,106;60,101;56,95;28,45;23,35;20,24;20,24;21,37;21,50;21,105;20,107;19,108;15,109;10,109;5,109;2,108;0,107;0,105;0,9;2,3;8,1;21,1;25,1;28,3;32,7;35,13;57,52;61,57;65,65;68,72;70,79;70,79;70,66;70,55;70,4;70,2;71,1;75,0;80,0;85,0;88,1;89,2;90,4;90,100" o:connectangles="0,0,0,0,0,0,0,0,0,0,0,0,0,0,0,0,0,0,0,0,0,0,0,0,0,0,0,0,0,0,0,0,0,0,0,0,0,0,0,0,0,0,0,0,0,0,0,0,0,0,0"/>
            </v:shape>
            <v:shape id="Freeform 401" o:spid="_x0000_s38116" style="position:absolute;left:1806;top:1363;width:94;height:114;visibility:visible;mso-wrap-style:none;v-text-anchor:middle" coordsize="9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2YU8MA&#10;AADcAAAADwAAAGRycy9kb3ducmV2LnhtbERPPW/CMBDdkfgP1iF1I04ZKAkYhJAqtV0QoR26XeMj&#10;sWqfQ+xC+u9xpUps9/Q+b7UZnBUX6oPxrOAxy0EQ114bbhS8H5+nCxAhImu0nknBLwXYrMejFZba&#10;X/lAlyo2IoVwKFFBG2NXShnqlhyGzHfEiTv53mFMsG+k7vGawp2VszyfS4eGU0OLHe1aqr+rH6cg&#10;n9vOFJ8f5/3Ta7W15q3Y45dW6mEybJcgIg3xLv53v+g0f1bA3zPpAr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2YU8MAAADcAAAADwAAAAAAAAAAAAAAAACYAgAAZHJzL2Rv&#10;d25yZXYueG1sUEsFBgAAAAAEAAQA9QAAAIgDAAAAAA==&#10;" path="m95,106v,2,,3,-1,4c93,111,93,112,92,112v-1,1,-2,2,-3,2c88,114,87,115,86,115r-10,c74,115,72,115,71,114v-1,,-3,-1,-5,-2c65,111,64,110,63,107v-1,-2,-2,-4,-4,-7l31,47c29,44,27,40,25,37,24,34,22,30,21,26r,c21,30,21,35,21,39v1,4,,8,,13l21,111v,1,,1,,2c20,114,20,114,19,114v-1,,-2,1,-3,1c14,116,13,115,11,115v-2,,-4,,-5,c4,115,3,115,3,114v-1,,-2,,-2,-1c1,112,,112,,111l,9c,6,1,4,3,3,4,2,7,1,9,1r12,c24,1,25,1,27,1v2,1,3,1,4,2c32,4,33,5,34,7v2,2,3,3,4,6l60,54v1,3,2,5,4,7c66,64,66,66,67,69v1,2,3,5,4,7c72,78,73,81,74,83r,c74,79,74,74,74,70v,-5,,-9,,-13l74,4v,,,-1,,-2c75,2,75,1,76,1v,,2,,3,-1c81,,82,,84,v3,,4,,5,c91,,92,1,92,1v1,1,2,1,2,1c94,3,95,4,95,4r,102e" fillcolor="black" stroked="f">
              <v:path o:connecttype="custom" o:connectlocs="91,100;90,104;88,106;85,108;82,109;72,109;69,108;64,106;61,101;57,95;29,45;24,35;21,24;21,24;21,37;21,50;21,105;21,107;19,108;16,109;11,109;6,109;3,108;1,107;0,105;0,9;3,3;9,1;21,1;25,1;29,3;32,7;36,13;58,52;62,57;65,65;69,72;71,79;71,79;71,66;71,55;71,4;71,2;72,1;75,0;80,0;85,0;88,1;90,2;91,4;91,100" o:connectangles="0,0,0,0,0,0,0,0,0,0,0,0,0,0,0,0,0,0,0,0,0,0,0,0,0,0,0,0,0,0,0,0,0,0,0,0,0,0,0,0,0,0,0,0,0,0,0,0,0,0,0"/>
            </v:shape>
            <v:shape id="Freeform 402" o:spid="_x0000_s38115" style="position:absolute;left:1923;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jtcEA&#10;AADcAAAADwAAAGRycy9kb3ducmV2LnhtbESPQWvDMAyF74P+B6PCbquzFcpI64QxKGzHdr30JmI1&#10;DotlE7uJ9++nw2A3iff03qdDW/yoZprSENjA86YCRdwFO3Bv4PJ1fHoFlTKyxTEwGfihBG2zejhg&#10;bcPCJ5rPuVcSwqlGAy7nWGudOkce0yZEYtFuYfKYZZ16bSdcJNyP+qWqdtrjwNLgMNK7o+77fPcG&#10;aMnb60mn6KtLTL2fXSyfxZjHdXnbg8pU8r/57/rDCv5W8OUZmU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jY7XBAAAA3AAAAA8AAAAAAAAAAAAAAAAAmAIAAGRycy9kb3du&#10;cmV2LnhtbFBLBQYAAAAABAAEAPUAAACGAwAAAAA=&#10;" path="m50,12v,2,,4,,5c50,18,50,20,50,21v,1,-1,1,-2,1c48,23,48,22,47,22v,,-1,,-1,c45,22,44,22,43,22v-1,,-1,-1,-2,-1c40,21,39,21,38,21v-1,,-3,,-4,c33,22,32,23,31,23v-1,1,-3,3,-5,5c25,30,23,32,22,34r,50c22,84,22,85,21,85v,1,-1,1,-1,1c19,86,17,86,16,87v-2,,-3,,-5,c9,87,7,87,5,87,4,86,3,86,2,86,1,85,1,85,,85v,,,-1,,-1l,5c,4,,4,,3v1,,1,,2,c3,3,4,2,5,1v1,,3,,4,c11,1,13,1,14,1v1,,2,1,3,2c17,3,18,3,18,3v1,,,1,,2l18,14v3,-2,4,-5,7,-7c27,5,28,4,30,3,31,1,33,1,34,v1,,4,,5,c41,,41,,42,v1,,2,,2,c45,,46,1,47,1v1,,1,,1,1c48,3,49,3,50,3v,,,1,,1c50,5,50,6,50,7v,1,,3,,5e" fillcolor="black" stroked="f">
              <v:path o:connecttype="custom" o:connectlocs="46,12;46,17;46,21;44,22;43,22;42,22;39,22;37,21;36,21;32,21;29,22;24,26;20,32;20,80;19,81;18,82;14,83;11,83;5,83;2,82;0,81;0,80;0,5;0,3;2,3;5,1;9,1;12,1;15,3;16,3;16,5;16,14;23,7;28,3;32,0;36,0;38,0;40,0;43,1;44,2;46,3;46,4;46,7;46,12" o:connectangles="0,0,0,0,0,0,0,0,0,0,0,0,0,0,0,0,0,0,0,0,0,0,0,0,0,0,0,0,0,0,0,0,0,0,0,0,0,0,0,0,0,0,0,0"/>
            </v:shape>
            <v:shape id="Freeform 403" o:spid="_x0000_s38114" style="position:absolute;left:1970;top:1451;width:25;height:27;visibility:visible;mso-wrap-style:none;v-text-anchor:middle" coordsize="2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4PRsAA&#10;AADcAAAADwAAAGRycy9kb3ducmV2LnhtbERPTYvCMBC9C/6HMII3TbuKSNcoIli8rKBW9jo0s2nZ&#10;ZlKarNZ/vxEEb/N4n7Pa9LYRN+p87VhBOk1AEJdO12wUFJf9ZAnCB2SNjWNS8CAPm/VwsMJMuzuf&#10;6HYORsQQ9hkqqEJoMyl9WZFFP3UtceR+XGcxRNgZqTu8x3DbyI8kWUiLNceGClvaVVT+nv+sAtOy&#10;PuZGf1Fe59t5kaTH9Puq1HjUbz9BBOrDW/xyH3ScP0vh+Uy8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t4PRsAAAADcAAAADwAAAAAAAAAAAAAAAACYAgAAZHJzL2Rvd25y&#10;ZXYueG1sUEsFBgAAAAAEAAQA9QAAAIUDAAAAAA==&#10;" path="m26,14v,5,-1,9,-2,11c22,26,18,28,13,28,8,28,5,26,3,25,1,23,,20,,15,,9,1,5,3,3,5,1,8,,13,v5,,9,1,11,3c25,5,26,8,26,14e" fillcolor="black" stroked="f">
              <v:path o:connecttype="custom" o:connectlocs="22,12;20,21;11,24;3,21;0,13;3,3;11,0;20,3;22,12" o:connectangles="0,0,0,0,0,0,0,0,0"/>
            </v:shape>
            <v:shape id="AutoShape 404" o:spid="_x0000_s38113" style="position:absolute;left:2061;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ssQA&#10;AADcAAAADwAAAGRycy9kb3ducmV2LnhtbESP3WrCQBCF74W+wzIFb0Q3jSA2uoqU+oN3xj7AkB2T&#10;2Oxs2F1jfHu3UPBuhnPmfGeW6940oiPna8sKPiYJCOLC6ppLBT/n7XgOwgdkjY1lUvAgD+vV22CJ&#10;mbZ3PlGXh1LEEPYZKqhCaDMpfVGRQT+xLXHULtYZDHF1pdQO7zHcNDJNkpk0WHMkVNjSV0XFb34z&#10;EXLc52dDh83tuvuejj5HXep6qdTwvd8sQATqw8v8f33Qsf40hb9n4gR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2LLEAAAA3AAAAA8AAAAAAAAAAAAAAAAAmAIAAGRycy9k&#10;b3ducmV2LnhtbFBLBQYAAAAABAAEAPUAAACJAwAAAAA=&#10;" adj="0,,0" path="m84,112v,,,1,,1c83,114,83,114,82,114v,,-1,,-3,1c77,115,74,115,71,115v-2,,-4,,-5,c64,114,63,114,62,114v-1,,-1,-1,-1,-1c61,112,60,112,60,111l49,86c48,83,47,80,46,78,45,76,43,74,42,72,41,71,39,70,37,69,35,68,33,68,31,68r-8,l23,111v,1,,1,,2c22,113,22,114,21,114v-1,,-2,,-4,1c15,116,14,115,11,115v-2,,-4,,-5,c5,115,3,114,2,114,1,113,1,113,1,113,,112,,112,,111l,8c,5,1,3,2,2,4,1,5,,7,l36,v4,,6,,8,c45,,48,1,49,1v5,1,9,2,13,3c66,6,69,8,71,11v2,3,4,5,6,9c78,23,79,27,79,32v,4,-1,7,-2,10c76,46,75,48,73,50v-2,3,-4,5,-7,7c64,59,60,61,57,62v1,,3,1,4,3c62,66,64,67,66,68v1,2,2,4,3,6c70,76,71,79,73,82r9,22c83,106,84,108,84,109v,1,,2,,3xm55,34v,-4,-1,-7,-3,-10c50,21,48,20,44,19v-1,,-3,,-4,-1c38,17,36,18,33,18r-10,l23,50r12,c39,50,41,50,44,49v2,,4,-1,6,-3c52,44,53,42,54,41v1,-2,1,-5,1,-7xe" fillcolor="black" stroked="f">
              <v:stroke joinstyle="round"/>
              <v:formulas/>
              <v:path o:connecttype="custom" o:connectlocs="80,106;80,107;78,108;75,109;67,109;62,109;60,108;59,107;58,105;47,82;44,74;40,68;35,65;29,64;21,64;21,105;21,107;21,108;17,109;11,109;6,109;2,108;1,107;0,105;0,8;2,2;7,0;34,0;42,0;47,1;60,4;67,11;73,19;75,30;73,40;69,48;62,55;55,58;59,61;62,64;65,70;69,78;78,98;80,103;80,106;53,32;50,22;42,19;38,18;31,18;21,18;21,48;33,48;42,47;48,44;52,39;53,32" o:connectangles="0,0,0,0,0,0,0,0,0,0,0,0,0,0,0,0,0,0,0,0,0,0,0,0,0,0,0,0,0,0,0,0,0,0,0,0,0,0,0,0,0,0,0,0,0,0,0,0,0,0,0,0,0,0,0,0,0"/>
            </v:shape>
            <v:shape id="AutoShape 405" o:spid="_x0000_s38112" style="position:absolute;left:215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fs0cMA&#10;AADcAAAADwAAAGRycy9kb3ducmV2LnhtbERPTWvCQBC9F/wPywi9NRuVWhNdRSwF6amNIngbsmMS&#10;3J0N2a2J/fXdQqG3ebzPWW0Ga8SNOt84VjBJUhDEpdMNVwqOh7enBQgfkDUax6TgTh4269HDCnPt&#10;ev6kWxEqEUPY56igDqHNpfRlTRZ94lriyF1cZzFE2FVSd9jHcGvkNE3n0mLDsaHGlnY1ldfiyyrI&#10;nrfTs32df2fupUGTnT7eU+qVehwP2yWIQEP4F/+59zrOn83g95l4gV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fs0cMAAADcAAAADwAAAAAAAAAAAAAAAACYAgAAZHJzL2Rv&#10;d25yZXYueG1sUEsFBgAAAAAEAAQA9QAAAIgDA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3,40;71,46;66,48;21,48;22,57;26,64;32,66;42,68;52,67;58,66;63,65;66,65;67,65;68,65;69,66;69,70;69,73;68,76;68,77;67,78;64,80;58,82;51,84;40,85;22,82;10,74;3,62;0,43;3,24;11,12;21,3;38,0;55,3;64,10;71,22;73,36;73,40;55,33;51,21;40,16;32,17;27,21;24,25;23,33;55,33" o:connectangles="0,0,0,0,0,0,0,0,0,0,0,0,0,0,0,0,0,0,0,0,0,0,0,0,0,0,0,0,0,0,0,0,0,0,0,0,0,0,0,0,0,0,0,0,0"/>
            </v:shape>
            <v:shape id="AutoShape 406" o:spid="_x0000_s38111" style="position:absolute;left:2240;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m+/cIA&#10;AADcAAAADwAAAGRycy9kb3ducmV2LnhtbERPS4vCMBC+L/gfwgh7W1NdWbUaRWQX9iL4Ongcm7Et&#10;NpOSxLb++42w4G0+vucsVp2pREPOl5YVDAcJCOLM6pJzBafjz8cUhA/IGivLpOBBHlbL3tsCU21b&#10;3lNzCLmIIexTVFCEUKdS+qwgg35ga+LIXa0zGCJ0udQO2xhuKjlKki9psOTYUGBNm4Ky2+FuFEx2&#10;4/Wj2Z83F26PNPveXbZnckq997v1HESgLrzE/+5fHed/juH5TLx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mb79wgAAANwAAAAPAAAAAAAAAAAAAAAAAJgCAABkcnMvZG93&#10;bnJldi54bWxQSwUGAAAAAAQABAD1AAAAhwMAAAAA&#10;" adj="0,,0" path="m80,10v,3,,6,-1,7c78,18,77,19,76,19r-9,c68,20,69,22,70,23v,2,,4,,6c70,34,70,38,68,41v-2,3,-3,7,-6,9c59,52,56,54,52,56v-4,2,-9,2,-14,2c35,58,33,57,31,56v-2,,-4,-1,-5,-1c25,55,25,56,24,57v-1,1,-1,2,-1,4c23,62,23,64,25,65v2,1,4,2,6,2l51,67v4,1,8,1,12,2c66,71,69,72,71,74v2,2,5,4,6,7c78,84,78,87,78,90v,4,,8,-2,12c74,105,72,108,68,110v-3,2,-7,5,-12,6c51,118,44,119,38,119v-7,,-13,-1,-17,-2c15,116,12,115,9,112,6,111,4,109,2,106,1,103,,101,,97,,95,,94,1,92v,-2,1,-4,2,-5c4,86,5,84,6,82v2,-2,4,-3,6,-4c9,77,7,75,6,72,5,70,4,68,4,65v,-4,,-7,2,-10c8,52,10,50,12,47,10,46,9,43,7,40,5,37,5,34,5,29,5,25,6,21,8,17v1,-3,4,-7,6,-9c17,6,21,4,25,2,29,,33,,38,v2,,5,,7,1c47,1,49,1,51,2r25,c77,2,78,3,79,4v1,1,1,4,1,6xm51,29v,-4,-1,-8,-3,-10c46,17,42,16,38,16v-3,,-4,,-6,1c30,17,29,18,28,20v-1,1,-2,2,-2,4c25,26,25,27,25,29v,4,1,8,4,10c31,41,34,42,38,42v2,,4,,6,-1c46,40,47,39,48,38v1,-1,2,-3,3,-4c51,33,51,31,51,29xm56,92v,-3,-1,-6,-3,-7c51,84,48,83,44,83l29,82v-2,2,-3,3,-4,4c24,87,23,88,23,89v-1,1,-1,1,-1,3c22,93,22,93,22,94v,3,1,5,4,7c29,103,33,103,39,103v3,,6,,8,-1c49,102,51,101,52,99v1,-1,3,-2,4,-3c56,94,56,93,56,92xe" fillcolor="black" stroked="f">
              <v:stroke joinstyle="round"/>
              <v:formulas/>
              <v:path o:connecttype="custom" o:connectlocs="75,17;63,19;66,29;59,48;36,56;24,53;21,59;29,65;59,67;73,79;72,98;54,112;20,113;2,102;1,89;6,80;6,70;6,53;7,38;8,17;23,2;43,1;72,2;76,10;46,19;30,17;24,24;27,37;42,39;49,32;54,89;42,81;23,84;20,89;24,97;45,98;54,92" o:connectangles="0,0,0,0,0,0,0,0,0,0,0,0,0,0,0,0,0,0,0,0,0,0,0,0,0,0,0,0,0,0,0,0,0,0,0,0,0"/>
            </v:shape>
            <v:shape id="AutoShape 407" o:spid="_x0000_s38110" style="position:absolute;left:2334;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qxsAA&#10;AADcAAAADwAAAGRycy9kb3ducmV2LnhtbERPzYrCMBC+C75DGMGbplYU7ZoWWVAE14PVBxia2ba7&#10;zaQ0Wa1vb4QFb/Px/c4m600jbtS52rKC2TQCQVxYXXOp4HrZTVYgnEfW2FgmBQ9ykKXDwQYTbe98&#10;plvuSxFC2CWooPK+TaR0RUUG3dS2xIH7tp1BH2BXSt3hPYSbRsZRtJQGaw4NFbb0WVHxm/8ZBUX8&#10;wyXmy699faCj3Fl9ivO1UuNRv/0A4an3b/G/+6DD/PkCXs+EC2T6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dqxsAAAADcAAAADwAAAAAAAAAAAAAAAACYAgAAZHJzL2Rvd25y&#10;ZXYueG1sUEsFBgAAAAAEAAQA9QAAAIUDAAAAAA==&#10;" adj="0,,0" path="m24,117v,,,1,,1c23,119,22,119,22,119v-1,,-2,,-4,1c17,120,15,120,13,120v-2,,-4,,-5,c7,119,5,119,4,119,3,118,3,118,3,118v-1,,-1,-1,-1,-1l2,38v,-1,,-1,1,-1c3,36,4,36,4,36v1,,3,-1,4,-2c9,34,11,34,13,34v3,,4,,5,c20,34,21,35,22,36v1,,1,,2,1c24,37,24,37,24,38r,79xm26,11v,5,-1,8,-3,10c21,22,18,23,13,23,8,23,5,22,3,21,1,19,,16,,12,,7,1,4,3,3,5,1,8,,13,v5,,8,,10,2c25,4,26,7,26,11xe" fillcolor="black" stroked="f">
              <v:stroke joinstyle="round"/>
              <v:formulas/>
              <v:path o:connecttype="custom" o:connectlocs="20,113;20,114;19,115;16,116;11,116;6,116;4,115;3,114;2,113;2,36;3,35;4,34;6,32;11,32;16,32;19,34;20,35;20,36;20,113;22,11;19,21;11,23;3,21;0,12;3,3;11,0;19,2;22,11" o:connectangles="0,0,0,0,0,0,0,0,0,0,0,0,0,0,0,0,0,0,0,0,0,0,0,0,0,0,0,0"/>
            </v:shape>
            <v:shape id="Freeform 408" o:spid="_x0000_s38109" style="position:absolute;left:2374;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B8MA&#10;AADcAAAADwAAAGRycy9kb3ducmV2LnhtbERP32vCMBB+H/g/hBN8m6nKVKpRRBAcc7CpCL4dzdkW&#10;k0tpou38681gsLf7+H7efNlaI+5U+9KxgkE/AUGcOV1yruB42LxOQfiArNE4JgU/5GG56LzMMdWu&#10;4W+670MuYgj7FBUUIVSplD4ryKLvu4o4chdXWwwR1rnUNTYx3Bo5TJKxtFhybCiwonVB2XV/swrM&#10;59mh+di9Deg0eW/M+fC1uzyU6nXb1QxEoDb8i//cWx3nj8bw+0y8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B8MAAADcAAAADwAAAAAAAAAAAAAAAACYAgAAZHJzL2Rv&#10;d25yZXYueG1sUEsFBgAAAAAEAAQA9QAAAIgDAAAAAA==&#10;" path="m60,61v,5,-1,9,-2,12c56,77,53,80,50,82v-2,2,-6,4,-10,5c36,88,31,89,26,89v-3,,-6,,-8,-1c15,88,12,87,10,86,8,86,7,85,5,84,3,84,3,83,2,82v,,-1,-1,-1,-2c,78,,76,,73,,72,,71,,69,,68,1,68,1,67v,,,-1,1,-1c2,66,2,65,3,65v,,1,1,3,2c7,67,8,68,11,69v2,,4,2,6,3c19,72,23,73,25,73v3,,4,,6,-1c33,72,34,71,35,71v1,-1,2,-3,2,-4c38,66,39,65,39,63v,-2,-1,-3,-2,-4c36,58,35,56,33,55,31,54,29,54,27,52,24,51,22,51,20,50,18,48,15,48,12,46,10,44,8,43,6,42,4,40,3,38,2,35,1,32,1,29,1,25v,-4,,-7,2,-10c4,12,6,9,9,6,12,4,15,3,19,1,23,,28,,32,v3,,5,,8,c42,1,44,1,46,1v2,1,3,2,4,2c52,4,53,4,53,5v1,,1,,1,1c54,6,55,7,55,8v,,1,1,1,2c56,11,56,12,56,13v,2,,3,,4c56,18,55,19,55,20v,,-1,1,-1,1c54,21,53,21,53,21v-1,,-1,,-3,-1c49,20,48,19,46,18v-1,,-4,-1,-5,-1c39,16,36,16,33,16v-2,,-4,,-5,c26,17,25,17,24,18v-1,,-1,2,-2,3c22,22,22,23,22,24v,2,,3,1,5c24,30,25,31,28,32v2,1,4,2,6,2c36,35,39,36,41,37v2,1,4,2,7,3c50,42,52,43,54,45v2,2,3,5,4,7c59,54,60,58,60,61e" fillcolor="black" stroked="f">
              <v:path o:connecttype="custom" o:connectlocs="56,59;54,69;46,78;38,83;24,85;16,84;10,82;5,80;2,78;1,76;0,69;0,66;1,65;2,64;3,63;6,65;11,66;15,68;23,69;29,68;33,67;35,65;37,61;35,57;31,53;25,50;18,48;12,44;6,40;2,33;1,23;3,15;9,6;17,1;30,0;38,0;43,1;46,3;49,5;50,6;51,8;52,10;52,13;52,17;51,20;50,21;49,21;46,20;43,18;39,17;31,16;26,16;22,18;20,21;20,22;21,27;26,30;32,32;39,35;44,38;50,43;54,50;56,59" o:connectangles="0,0,0,0,0,0,0,0,0,0,0,0,0,0,0,0,0,0,0,0,0,0,0,0,0,0,0,0,0,0,0,0,0,0,0,0,0,0,0,0,0,0,0,0,0,0,0,0,0,0,0,0,0,0,0,0,0,0,0,0,0,0,0"/>
            </v:shape>
            <v:shape id="Freeform 409" o:spid="_x0000_s38108" style="position:absolute;left:2439;top:1372;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mmnMUA&#10;AADcAAAADwAAAGRycy9kb3ducmV2LnhtbERPTWsCMRC9C/6HMIIXqVktWLs1ioiChx50a6HH6Wbc&#10;XbqZrEnUbX+9EYTe5vE+Z7ZoTS0u5HxlWcFomIAgzq2uuFBw+Ng8TUH4gKyxtkwKfsnDYt7tzDDV&#10;9sp7umShEDGEfYoKyhCaVEqfl2TQD21DHLmjdQZDhK6Q2uE1hptajpNkIg1WHBtKbGhVUv6TnY2C&#10;wV/drj/d6746Hb6+fbZ7X5+PU6X6vXb5BiJQG/7FD/dWx/nPL3B/Jl4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aacxQAAANwAAAAPAAAAAAAAAAAAAAAAAJgCAABkcnMv&#10;ZG93bnJldi54bWxQSwUGAAAAAAQABAD1AAAAigMAAAAA&#10;" path="m55,95v,2,,4,-1,6c54,102,54,103,53,104v-1,1,-1,1,-2,1c50,106,48,106,47,106v-1,1,-3,1,-4,1c42,108,39,107,38,107v-5,,-8,,-12,-1c23,105,21,103,18,101,16,98,14,95,14,92,13,89,12,84,12,80r,-41l3,39v-1,,-2,,-2,-2c,35,,34,,30,,29,,27,,26,,25,,24,1,23v,-1,,-1,,-1c1,22,3,21,3,21r9,l12,4v,-1,,-2,1,-2c13,2,13,1,14,1v2,,2,,4,-1c20,,21,,23,v2,,4,,6,c30,,31,1,32,1v1,1,1,1,2,1c34,3,34,3,34,4r,17l51,21v1,,1,,2,1c54,22,54,22,54,23v,,,2,1,3c55,27,55,29,55,30v,4,-1,6,-1,7c53,38,52,39,51,39r-17,l34,76v,4,1,8,3,9c38,87,40,89,43,89v2,,3,,4,-1c48,88,48,88,49,88v1,-1,1,-1,2,-1c51,87,52,86,52,86r1,1c53,87,54,88,54,88v1,1,,2,1,3c55,92,55,93,55,95e" fillcolor="black" stroked="f">
              <v:path o:connecttype="custom" o:connectlocs="51,91;50,97;49,100;47,101;43,102;40,103;36,103;24,102;16,97;14,88;12,78;12,37;3,37;1,35;0,28;0,26;1,23;1,22;3,21;12,21;12,4;13,2;14,1;16,0;21,0;27,0;30,1;32,2;32,4;32,21;47,21;49,22;50,23;51,26;51,28;50,35;47,37;32,37;32,74;35,81;40,85;43,84;45,84;47,83;48,82;49,83;50,84;51,87;51,91" o:connectangles="0,0,0,0,0,0,0,0,0,0,0,0,0,0,0,0,0,0,0,0,0,0,0,0,0,0,0,0,0,0,0,0,0,0,0,0,0,0,0,0,0,0,0,0,0,0,0,0,0"/>
            </v:shape>
            <v:shape id="Freeform 410" o:spid="_x0000_s38107" style="position:absolute;left:2511;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cvZ8QA&#10;AADcAAAADwAAAGRycy9kb3ducmV2LnhtbESPzW4CMQyE75X6DpErcStZioTQQkCIFtEDF/7u1sbd&#10;bNk40SaFbZ++PiBxszXjmc/zZe9bdaUuNYENjIYFKOIq2IZrA6fj5nUKKmVki21gMvBLCZaL56c5&#10;ljbceE/XQ66VhHAq0YDLOZZap8qRxzQMkVi0r9B5zLJ2tbYd3iTct/qtKCbaY8PS4DDS2lF1Ofx4&#10;A+k9+uP+w13oj793cbc9r7fnjTGDl341A5Wpzw/z/frTCv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HL2fEAAAA3AAAAA8AAAAAAAAAAAAAAAAAmAIAAGRycy9k&#10;b3ducmV2LnhtbFBLBQYAAAAABAAEAPUAAACJAwAAAAA=&#10;" path="m51,12v,2,,4,,5c51,18,50,20,50,21v,1,-1,1,-1,1c48,23,48,22,48,22v-1,,-1,,-2,c46,22,45,22,44,22v-1,,-1,-1,-2,-1c40,21,40,21,39,21v-1,,-3,,-4,c34,22,32,23,31,23v-1,1,-2,3,-4,5c25,30,24,32,22,34r,50c22,84,22,85,22,85v-1,1,-1,1,-2,1c19,86,18,86,17,87v-2,,-4,,-6,c9,87,8,87,6,87,5,86,4,86,2,86,1,85,1,85,1,85,,85,,84,,84l,5c,4,,4,1,3v,,,,1,c4,3,4,2,5,1v1,,3,,5,c11,1,13,1,14,1v1,,3,1,3,2c18,3,18,3,19,3v,,,1,,2l19,14v2,-2,4,-5,6,-7c27,5,29,4,30,3,32,1,34,1,35,v1,,3,,5,c41,,42,,43,v1,,1,,2,c46,,47,1,48,1v1,,1,,1,1c49,3,49,3,50,3v1,,,1,,1c50,5,51,6,51,7v,1,,3,,5e" fillcolor="black" stroked="f">
              <v:path o:connecttype="custom" o:connectlocs="47,12;47,17;46,21;45,22;44,22;42,22;40,22;38,21;37,21;33,21;29,22;25,26;20,32;20,80;20,81;18,82;15,83;11,83;6,83;2,82;1,81;0,80;0,5;1,3;2,3;5,1;10,1;13,1;15,3;17,3;17,5;17,14;23,7;28,3;33,0;37,0;39,0;41,0;44,1;45,2;46,3;46,4;47,7;47,12" o:connectangles="0,0,0,0,0,0,0,0,0,0,0,0,0,0,0,0,0,0,0,0,0,0,0,0,0,0,0,0,0,0,0,0,0,0,0,0,0,0,0,0,0,0,0,0"/>
            </v:shape>
            <v:shape id="Freeform 411" o:spid="_x0000_s38106" style="position:absolute;left:2575;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5raMIA&#10;AADcAAAADwAAAGRycy9kb3ducmV2LnhtbERPzYrCMBC+L/gOYQRva6qCq9UoRXRZkD1Y+wBDM7bF&#10;ZlKSqHWffiMs7G0+vt9Zb3vTijs531hWMBknIIhLqxuuFBTnw/sChA/IGlvLpOBJHrabwdsaU20f&#10;fKJ7HioRQ9inqKAOoUul9GVNBv3YdsSRu1hnMEToKqkdPmK4aeU0SebSYMOxocaOdjWV1/xmFDju&#10;Z0W+z07z6Xf5WXwcd13281RqNOyzFYhAffgX/7m/dJw/W8Lr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mtowgAAANwAAAAPAAAAAAAAAAAAAAAAAJgCAABkcnMvZG93&#10;bnJldi54bWxQSwUGAAAAAAQABAD1AAAAhwMAAAAA&#10;" path="m75,83v,,,1,-1,2c74,85,74,85,73,85v-1,,-2,1,-3,1c69,86,68,86,65,86v-1,,-3,,-4,c60,86,59,86,58,85v-1,,-1,,-2,c56,85,56,83,56,83r,-9c52,78,47,82,43,85v-5,2,-9,3,-14,3c23,88,19,87,16,85,12,83,9,81,6,78,4,75,2,71,2,68,1,64,,58,,52l,4c,3,,3,1,3v,,,-1,1,-1c4,2,4,1,6,1v2,-1,3,,5,c13,1,15,1,17,1v1,,2,,3,1c21,2,21,2,22,3v,,,,,1l22,49v,4,,7,1,9c23,60,25,62,26,64v1,1,2,2,4,4c31,69,33,69,35,69v3,,6,-1,9,-4c47,63,50,60,53,56l53,4v,-1,,-1,1,-2c54,2,54,2,55,2v1,,2,-1,4,-1c60,,62,1,64,1v3,,4,,5,c71,1,72,1,73,2v1,,1,,1,c75,2,75,3,75,4r,79e" fillcolor="black" stroked="f">
              <v:path o:connecttype="custom" o:connectlocs="71,79;70,81;69,81;66,82;61,82;57,82;55,81;54,81;54,79;54,70;41,81;27,84;16,81;6,74;2,65;0,50;0,4;1,3;2,2;6,1;11,1;17,1;19,2;20,3;20,4;20,47;21,56;24,62;28,65;33,65;42,63;51,54;51,4;52,2;53,2;56,1;60,1;65,1;69,2;70,2;71,4;71,79" o:connectangles="0,0,0,0,0,0,0,0,0,0,0,0,0,0,0,0,0,0,0,0,0,0,0,0,0,0,0,0,0,0,0,0,0,0,0,0,0,0,0,0,0,0"/>
            </v:shape>
            <v:shape id="Freeform 412" o:spid="_x0000_s38105" style="position:absolute;left:2672;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qS8YA&#10;AADcAAAADwAAAGRycy9kb3ducmV2LnhtbESPT2sCQQzF7wW/wxDBS9FZxYrdOooIivRQ8M+hx7AT&#10;d5fuZJaZUVc/fXMo9JbwXt77ZbHqXKNuFGLt2cB4lIEiLrytuTRwPm2Hc1AxIVtsPJOBB0VYLXsv&#10;C8ytv/OBbsdUKgnhmKOBKqU21zoWFTmMI98Si3bxwWGSNZTaBrxLuGv0JMtm2mHN0lBhS5uKip/j&#10;1Rl4fc4/w+R9U17WM/Jfu2f2zW9nYwb9bv0BKlGX/s1/13sr+FPBl2dkAr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DqS8YAAADcAAAADwAAAAAAAAAAAAAAAACYAgAAZHJz&#10;L2Rvd25yZXYueG1sUEsFBgAAAAAEAAQA9QAAAIsDAAAAAA==&#10;" path="m22,120v,,,1,-1,2c21,122,20,122,19,122v,,-2,1,-3,1c14,123,13,123,11,123v-2,,-4,,-6,c4,123,3,123,2,122v-1,,-1,,-2,c,122,,120,,120l,4c,4,,3,,2,1,2,1,1,2,1v,,2,,3,-1c6,,9,,11,v2,,3,,5,c18,,18,1,19,1v2,1,2,1,2,1c22,3,22,4,22,4r,116e" fillcolor="black" stroked="f">
              <v:path o:connecttype="custom" o:connectlocs="18,116;17,118;16,118;14,119;9,119;5,119;2,118;0,118;0,116;0,4;0,2;2,1;5,0;9,0;14,0;16,1;17,2;18,4;18,116" o:connectangles="0,0,0,0,0,0,0,0,0,0,0,0,0,0,0,0,0,0,0"/>
            </v:shape>
            <v:shape id="Freeform 413" o:spid="_x0000_s38104" style="position:absolute;left:2751;top:1362;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4C1sAA&#10;AADcAAAADwAAAGRycy9kb3ducmV2LnhtbERP32vCMBB+F/Y/hBv4pqniRqmNMiYDfZwT+no0Z1ra&#10;XEoS2+6/XwaDvd3H9/PK42x7MZIPrWMFm3UGgrh2umWj4Pb1scpBhIissXdMCr4pwPHwtCix0G7i&#10;Txqv0YgUwqFABU2MQyFlqBuyGNZuIE7c3XmLMUFvpPY4pXDby22WvUqLLaeGBgd6b6jurg+r4L4b&#10;crqY00gn01W3KX+pKn9Ravk8v+1BRJrjv/jPfdZp/m4Dv8+kC+Th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4C1sAAAADcAAAADwAAAAAAAAAAAAAAAACYAgAAZHJzL2Rvd25y&#10;ZXYueG1sUEsFBgAAAAAEAAQA9QAAAIUDAAAAAA==&#10;" path="m84,98v,2,,3,,4c84,103,84,104,84,104v,1,-1,2,-1,2c83,107,82,107,82,108v-1,1,-2,2,-4,2c77,111,74,113,71,114v-2,1,-5,1,-9,2c59,117,55,117,51,117v-8,,-15,-1,-22,-3c23,111,18,107,14,103,9,98,6,92,3,85,1,77,,69,,60,,50,1,42,4,34,7,27,10,20,15,15,19,10,25,7,31,4,37,1,45,,53,v3,,6,,9,c65,1,67,2,70,3v3,,5,2,7,3c79,7,80,8,81,9v1,1,1,1,2,2c83,11,83,12,83,13v,1,1,2,1,3c84,17,84,18,84,20v,1,,3,,4c84,25,83,26,83,27v,1,-1,1,-1,2c82,29,81,29,80,29v,,-1,,-3,-1c75,26,74,25,72,24,70,23,67,22,65,21,62,20,58,19,54,19v-5,,-9,1,-13,3c37,24,35,26,32,30v-3,3,-4,7,-5,12c25,47,25,52,25,59v,6,,12,2,17c29,80,31,85,33,88v2,2,6,5,9,7c46,97,50,97,54,97v4,,8,,11,-1c68,94,71,94,73,93v2,-1,4,-3,5,-4c79,88,80,88,82,88v,,1,,1,1c83,89,83,89,84,90v,,,2,,3c85,94,84,96,84,98e" fillcolor="black" stroked="f">
              <v:path o:connecttype="custom" o:connectlocs="80,94;80,98;80,100;79,102;78,104;74,106;67,110;60,112;49,113;27,110;14,99;3,83;0,58;4,32;15,15;29,4;51,0;60,0;66,3;73,6;77,9;79,11;79,13;80,16;80,20;80,24;79,27;78,29;76,29;73,28;68,24;62,21;52,19;39,22;30,29;25,40;23,57;25,74;31,86;40,91;52,93;62,92;69,89;74,86;78,86;79,86;80,87;80,89;80,94" o:connectangles="0,0,0,0,0,0,0,0,0,0,0,0,0,0,0,0,0,0,0,0,0,0,0,0,0,0,0,0,0,0,0,0,0,0,0,0,0,0,0,0,0,0,0,0,0,0,0,0,0"/>
            </v:shape>
            <v:shape id="AutoShape 414" o:spid="_x0000_s38103" style="position:absolute;left:2847;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4sQA&#10;AADcAAAADwAAAGRycy9kb3ducmV2LnhtbERPTWvCQBC9C/6HZYReQt1URUrMKsWieGlB24Pehuwk&#10;G8zOptmtxn/vFgre5vE+J1/1thEX6nztWMHLOAVBXDhdc6Xg+2vz/ArCB2SNjWNScCMPq+VwkGOm&#10;3ZX3dDmESsQQ9hkqMCG0mZS+MGTRj11LHLnSdRZDhF0ldYfXGG4bOUnTubRYc2ww2NLaUHE+/FoF&#10;22SzPU4/3pP16fxTfiamb456r9TTqH9bgAjUh4f4373Tcf5sAn/PxAv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JmeLEAAAA3AAAAA8AAAAAAAAAAAAAAAAAmAIAAGRycy9k&#10;b3ducmV2LnhtbFBLBQYAAAAABAAEAPUAAACJAwAAAAA=&#10;" adj="0,,0" path="m84,43v,7,-1,13,-3,19c79,68,77,72,73,76v-4,4,-8,7,-13,9c54,88,48,89,41,89,34,89,28,88,22,86,17,84,13,81,10,77,7,74,4,69,2,64,,59,,52,,45,,38,1,32,3,26,4,21,7,16,11,12,14,8,18,5,24,3,29,1,35,,43,v7,,13,1,18,3c66,4,70,7,73,11v4,4,7,9,8,14c83,30,84,37,84,43xm63,44v,-4,-1,-7,-1,-10c61,30,60,27,59,25,58,23,56,21,53,20,51,18,48,17,44,17v-3,,-7,1,-9,2c33,20,31,22,29,25v-2,2,-3,5,-3,8c25,37,24,40,24,44v,4,1,8,2,11c26,58,27,61,28,64v2,3,4,4,7,5c37,70,40,71,44,71v3,,6,,8,-2c55,68,57,67,58,64v2,-3,3,-5,4,-8c62,53,63,48,63,44xe" fillcolor="black" stroked="f">
              <v:stroke joinstyle="round"/>
              <v:formulas/>
              <v:path o:connecttype="custom" o:connectlocs="80,41;77,60;69,72;58,81;39,85;21,82;10,73;2,62;0,43;3,24;11,12;22,3;41,0;59,3;69,11;77,23;80,41;61,42;60,32;57,23;51,20;42,17;33,19;27,23;24,31;22,42;24,53;26,62;33,66;42,67;50,66;56,62;60,54;61,42" o:connectangles="0,0,0,0,0,0,0,0,0,0,0,0,0,0,0,0,0,0,0,0,0,0,0,0,0,0,0,0,0,0,0,0,0,0"/>
            </v:shape>
            <v:shape id="Freeform 415" o:spid="_x0000_s38102" style="position:absolute;left:2948;top:1391;width:123;height:86;visibility:visible;mso-wrap-style:none;v-text-anchor:middle" coordsize="12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ZyMUA&#10;AADcAAAADwAAAGRycy9kb3ducmV2LnhtbESPQWsCMRCF74X+hzCF3mqiFSmrUaRFWOhJq9XjuBl3&#10;FzeTJUl3139vCoXeZnjvffNmsRpsIzryoXasYTxSIIgLZ2ouNey/Ni9vIEJENtg4Jg03CrBaPj4s&#10;MDOu5y11u1iKBOGQoYYqxjaTMhQVWQwj1xIn7eK8xZhWX0rjsU9w28iJUjNpseZ0ocKW3isqrrsf&#10;myjXz5uZfquPIfekTuPZoTueG62fn4b1HESkIf6b/9K5SfWnr/D7TJp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tnIxQAAANwAAAAPAAAAAAAAAAAAAAAAAJgCAABkcnMv&#10;ZG93bnJldi54bWxQSwUGAAAAAAQABAD1AAAAigMAAAAA&#10;" path="m124,84v,,,1,,1c123,86,123,86,122,86v,,-2,,-3,1c118,87,115,87,114,87v-3,,-5,,-6,c106,86,105,86,105,86v-1,-1,-2,-1,-2,-1c103,84,102,84,102,84r,-47c102,34,102,31,102,30v-1,-2,-2,-5,-3,-6c99,23,97,21,96,20,94,19,92,19,90,19v-2,,-5,1,-8,3c79,23,77,27,73,31r,53c73,84,73,85,73,85v-1,,-1,1,-2,1c71,86,69,86,68,87v-2,,-4,,-5,c60,87,59,87,57,87,56,86,55,86,54,86,52,85,52,85,52,85,51,84,51,84,51,84r,-47c51,34,51,31,51,30,50,28,49,25,48,24v,-1,-2,-3,-4,-4c43,19,41,19,39,19v-3,,-6,1,-8,3c29,23,25,27,22,31r,53c22,84,22,85,21,85v,,-1,1,-1,1c19,86,17,86,16,87v-2,,-3,,-5,c9,87,7,87,5,87,4,86,3,86,2,86,1,85,1,85,,85v,,,-1,,-1l,5c,4,,4,,3v1,,1,,2,c3,3,4,2,5,1v1,,3,,4,c11,1,13,1,14,1v1,,2,1,3,2c17,3,18,3,18,3v1,,,1,,2l18,14c23,9,27,6,31,3,35,,41,,45,v3,,6,,9,1c57,1,59,3,61,4v2,1,4,2,5,4c67,10,69,12,70,14v2,-2,5,-5,7,-6c79,6,81,4,84,3,86,2,88,1,90,1,92,,94,,97,v5,,9,1,13,3c113,4,116,6,118,9v2,3,4,7,5,11c124,24,124,29,124,33r,51e" fillcolor="black" stroked="f">
              <v:path o:connecttype="custom" o:connectlocs="120,81;115,83;104,83;99,81;98,35;95,22;88,19;71,29;71,81;66,83;55,83;50,81;49,35;46,22;37,19;22,29;21,81;16,83;5,83;0,81;0,5;2,3;9,1;17,3;18,5;31,3;52,1;64,8;75,8;88,1;106,3;119,20;120,80" o:connectangles="0,0,0,0,0,0,0,0,0,0,0,0,0,0,0,0,0,0,0,0,0,0,0,0,0,0,0,0,0,0,0,0,0"/>
            </v:shape>
            <v:shape id="AutoShape 416" o:spid="_x0000_s38101" style="position:absolute;left:308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gH2MMA&#10;AADcAAAADwAAAGRycy9kb3ducmV2LnhtbERPTWvCQBC9F/wPywi9NRvFWhNdRSwF6amNIngbsmMS&#10;3J0N2a2J/fXdQqG3ebzPWW0Ga8SNOt84VjBJUhDEpdMNVwqOh7enBQgfkDUax6TgTh4269HDCnPt&#10;ev6kWxEqEUPY56igDqHNpfRlTRZ94lriyF1cZzFE2FVSd9jHcGvkNE3n0mLDsaHGlnY1ldfiyyrI&#10;nrfTs32df2fupUGTnT7eU+qVehwP2yWIQEP4F/+59zrOn83g95l4gV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gH2MMAAADcAAAADwAAAAAAAAAAAAAAAACYAgAAZHJzL2Rv&#10;d25yZXYueG1sUEsFBgAAAAAEAAQA9QAAAIgDAAAAAA==&#10;" adj="0,,0" path="m77,42v,2,-1,4,-2,6c74,50,72,50,70,50r-47,c23,53,23,56,24,59v,2,2,5,4,7c29,68,32,69,34,70v2,1,6,2,10,2c47,72,51,72,54,71v3,,5,-1,8,-2c64,69,66,68,67,67v1,,3,,3,c71,67,71,67,71,67v,1,1,1,1,1c72,68,73,69,73,70v,1,,2,,4c73,75,73,76,73,77v,1,,2,-1,3c72,80,72,81,72,81v-1,1,-1,1,-1,1c71,83,70,84,68,84v-2,1,-4,1,-6,2c59,87,56,88,53,88v-4,1,-7,1,-11,1c35,89,29,88,24,86,18,84,14,81,10,78,6,75,4,70,3,64,1,59,,52,,45,,38,1,32,3,26,4,21,7,16,11,12,14,8,18,5,23,3,28,,34,,40,v6,,12,1,17,3c61,4,65,7,68,10v4,4,6,8,7,13c76,27,77,33,77,38r,4xm57,35c57,29,56,25,53,21,51,17,47,16,42,16v-3,,-6,,-8,1c32,18,30,20,29,21v-1,2,-2,4,-3,6c25,30,25,33,25,35r32,xe" fillcolor="black" stroked="f">
              <v:stroke joinstyle="round"/>
              <v:formulas/>
              <v:path o:connecttype="custom" o:connectlocs="73,40;71,46;66,48;21,48;22,57;26,64;32,66;42,68;52,67;58,66;63,65;66,65;67,65;68,65;69,66;69,70;69,73;68,76;68,77;67,78;64,80;58,82;51,84;40,85;22,82;10,74;3,62;0,43;3,24;11,12;21,3;38,0;55,3;64,10;71,22;73,36;73,40;55,33;51,21;40,16;32,17;27,21;24,25;23,33;55,33" o:connectangles="0,0,0,0,0,0,0,0,0,0,0,0,0,0,0,0,0,0,0,0,0,0,0,0,0,0,0,0,0,0,0,0,0,0,0,0,0,0,0,0,0,0,0,0,0"/>
            </v:shape>
            <v:shape id="Freeform 417" o:spid="_x0000_s38100" style="position:absolute;left:3185;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DzhMEA&#10;AADcAAAADwAAAGRycy9kb3ducmV2LnhtbERPS2sCMRC+C/6HMEJvmrW0UlajiFXswYuv+7AZN6ub&#10;SdhEXf31TUHobT6+50xmra3FjZpQOVYwHGQgiAunKy4VHPar/heIEJE11o5JwYMCzKbdzgRz7e68&#10;pdsuliKFcMhRgYnR51KGwpDFMHCeOHEn11iMCTal1A3eU7it5XuWjaTFilODQU8LQ8Vld7UKwre3&#10;++3SXOjJ543frI+L9XGl1FuvnY9BRGrjv/jl/tFp/scn/D2TLpDT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A84TBAAAA3AAAAA8AAAAAAAAAAAAAAAAAmAIAAGRycy9kb3du&#10;cmV2LnhtbFBLBQYAAAAABAAEAPUAAACGAwAAAAA=&#10;" path="m51,12v,2,,4,,5c51,18,50,20,50,21v,1,,1,-1,1c48,23,48,22,48,22v-1,,-1,,-2,c46,22,45,22,44,22v-1,,-1,-1,-2,-1c40,21,40,21,39,21v-1,,-3,,-4,c34,22,33,23,31,23v-1,1,-2,3,-4,5c25,30,24,32,22,34r,50c22,84,22,85,22,85v-1,1,-1,1,-2,1c20,86,18,86,17,87v-2,,-4,,-5,c9,87,8,87,6,87,5,86,4,86,3,86,1,85,1,85,1,85,,85,,84,,84l,5c,4,,4,1,3v,,,,2,c4,3,4,2,5,1v1,,3,,5,c12,1,13,1,14,1v2,,3,1,3,2c18,3,18,3,19,3v1,,,1,,2l19,14v2,-2,4,-5,6,-7c27,5,29,4,30,3,32,1,34,1,35,v1,,3,,5,c41,,42,,43,v1,,1,,2,c46,,47,1,48,1v1,,1,,1,1c49,3,50,3,50,3v1,,,1,,1c50,5,51,6,51,7v,1,,3,,5e" fillcolor="black" stroked="f">
              <v:path o:connecttype="custom" o:connectlocs="47,12;47,17;46,21;45,22;44,22;42,22;40,22;38,21;37,21;33,21;29,22;25,26;20,32;20,80;20,81;18,82;15,83;12,83;6,83;3,82;1,81;0,80;0,5;1,3;3,3;5,1;10,1;13,1;15,3;17,3;17,5;17,14;23,7;28,3;33,0;37,0;39,0;41,0;44,1;45,2;46,3;46,4;47,7;47,12" o:connectangles="0,0,0,0,0,0,0,0,0,0,0,0,0,0,0,0,0,0,0,0,0,0,0,0,0,0,0,0,0,0,0,0,0,0,0,0,0,0,0,0,0,0,0,0"/>
            </v:shape>
            <v:shape id="AutoShape 418" o:spid="_x0000_s38099" style="position:absolute;left:3241;top:1372;width:54;height:137;visibility:visible;mso-wrap-style:none;v-text-anchor:middle" coordsize="56,1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Ujf8MA&#10;AADcAAAADwAAAGRycy9kb3ducmV2LnhtbERPTWsCMRC9C/0PYQq9SM3WylK2RhFRKKUX1x56HDaz&#10;m8XNZEmixn/fFAre5vE+Z7lOdhAX8qF3rOBlVoAgbpzuuVPwfdw/v4EIEVnj4JgU3CjAevUwWWKl&#10;3ZUPdKljJ3IIhwoVmBjHSsrQGLIYZm4kzlzrvMWYoe+k9njN4XaQ86IopcWec4PBkbaGmlN9tgra&#10;5D53abObfrWlOfmf23R43Z6VenpMm3cQkVK8i//dHzrPX5Tw90y+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Ujf8MAAADcAAAADwAAAAAAAAAAAAAAAACYAgAAZHJzL2Rv&#10;d25yZXYueG1sUEsFBgAAAAAEAAQA9QAAAIgDAAAAAA==&#10;" adj="0,,0" path="m55,95v,2,,4,-1,6c54,102,54,103,53,104v,1,-1,1,-2,1c50,106,49,106,47,106v-1,1,-3,1,-4,1c42,108,39,107,38,107v-5,,-8,,-12,-1c23,105,21,103,19,101,16,98,15,95,14,92,13,89,12,84,12,80r,-41l3,39v-1,,-2,,-2,-2c,35,,34,,30,,29,,27,,26,,25,,24,1,23v,-1,,-1,,-1c1,22,3,21,3,21r9,l12,4v,-1,,-2,1,-2c13,2,13,1,15,1v1,,1,,3,-1c20,,21,,23,v2,,4,,6,c30,,32,1,32,1v1,1,1,1,2,1c34,3,34,3,34,4r,17l51,21v1,,2,,2,1c54,22,54,22,54,23v,,,2,1,3c55,27,55,29,55,30v,4,-1,6,-1,7c53,38,53,39,51,39r-17,l34,76v,4,1,8,3,9c38,87,40,89,43,89v2,,3,,4,-1c48,88,49,88,49,88v1,-1,1,-1,2,-1c51,87,52,86,53,86r,1c53,87,54,88,54,88v1,1,,2,1,3c55,92,55,93,55,95xm49,111v1,3,2,5,3,7c52,119,52,121,52,123v,2,,5,-1,6c50,131,48,133,47,134v-2,1,-4,2,-6,3c39,137,36,138,33,138v-2,,-5,,-7,-1c24,137,22,137,21,136v-2,,-3,,-3,-1c17,135,17,135,16,134v,-1,,-1,-1,-2c15,132,15,131,15,129v,-2,,-3,1,-5c17,123,17,123,19,123r10,c31,123,32,123,33,122v1,,1,-2,1,-3c34,118,34,118,34,116v-1,-1,-1,-1,-2,-2l29,106r18,l49,111xe" fillcolor="black" stroked="f">
              <v:stroke joinstyle="round"/>
              <v:formulas/>
              <v:path o:connecttype="custom" o:connectlocs="50,99;47,102;40,103;24,103;14,90;12,37;1,35;0,26;1,22;12,21;13,2;16,0;27,0;32,2;32,21;49,22;51,26;50,35;32,37;35,83;43,86;47,85;49,85;51,89;45,107;48,119;43,130;31,134;19,132;14,130;14,125;17,119;31,118;32,112;27,103;45,107" o:connectangles="0,0,0,0,0,0,0,0,0,0,0,0,0,0,0,0,0,0,0,0,0,0,0,0,0,0,0,0,0,0,0,0,0,0,0,0"/>
            </v:shape>
            <v:shape id="Freeform 419" o:spid="_x0000_s38098" style="position:absolute;left:3312;top:1392;width:73;height:87;visibility:visible;mso-wrap-style:none;v-text-anchor:middle" coordsize="7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iysMA&#10;AADcAAAADwAAAGRycy9kb3ducmV2LnhtbERP3WrCMBS+H+wdwhl4I5ooukk1igiiZQ6Z+gCH5qwt&#10;a05KE223p18EYXfn4/s9i1VnK3GjxpeONYyGCgRx5kzJuYbLeTuYgfAB2WDlmDT8kIfV8vlpgYlx&#10;LX/S7RRyEUPYJ6ihCKFOpPRZQRb90NXEkftyjcUQYZNL02Abw20lx0q9Soslx4YCa9oUlH2frlbD&#10;7nfUl8dZpcapond1aKcfxzTVuvfSrecgAnXhX/xw702cP3mD+zPxAr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SiysMAAADcAAAADwAAAAAAAAAAAAAAAACYAgAAZHJzL2Rv&#10;d25yZXYueG1sUEsFBgAAAAAEAAQA9QAAAIgDAAAAAA==&#10;" path="m74,83v,,,1,,2c73,85,73,85,72,85v-1,,-1,1,-3,1c68,86,67,86,65,86v-2,,-4,,-5,c59,86,58,86,57,85v,,-1,,-1,c55,85,55,83,55,83r,-9c51,78,47,82,42,85v-4,2,-9,3,-13,3c23,88,18,87,15,85,11,83,8,81,6,78,4,75,2,71,1,68,1,64,,58,,52l,4c,3,,3,,3,1,3,1,2,2,2,3,2,4,1,5,1v2,-1,4,,5,c13,1,14,1,16,1v2,,2,,4,1c21,2,21,2,21,3v1,,1,,1,1l22,49v,4,,7,,9c23,60,24,62,25,64v1,1,2,2,4,4c31,69,33,69,35,69v3,,5,-1,8,-4c46,63,49,60,52,56l52,4v,-1,,-1,1,-2c54,2,54,2,55,2v1,,1,-1,3,-1c60,,61,1,64,1v2,,4,,5,c70,1,71,1,72,2v1,,1,,2,c74,2,74,3,74,4r,79e" fillcolor="black" stroked="f">
              <v:path o:connecttype="custom" o:connectlocs="70,79;70,81;68,81;65,82;61,82;56,82;54,81;54,81;53,79;53,70;40,81;27,84;15,81;6,74;1,65;0,50;0,4;0,3;2,2;5,1;10,1;16,1;18,2;19,3;20,4;20,47;20,56;23,62;27,65;33,65;41,63;50,54;50,4;51,2;53,2;55,1;60,1;65,1;68,2;70,2;70,4;70,79" o:connectangles="0,0,0,0,0,0,0,0,0,0,0,0,0,0,0,0,0,0,0,0,0,0,0,0,0,0,0,0,0,0,0,0,0,0,0,0,0,0,0,0,0,0"/>
            </v:shape>
            <v:shape id="Freeform 420" o:spid="_x0000_s38097" style="position:absolute;left:3408;top:1355;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bmTcYA&#10;AADcAAAADwAAAGRycy9kb3ducmV2LnhtbESPT2sCQQzF7wW/wxDBS9FZxYrdOooIivRQ8M+hx7AT&#10;d5fuZJaZUVc/fXMo9JbwXt77ZbHqXKNuFGLt2cB4lIEiLrytuTRwPm2Hc1AxIVtsPJOBB0VYLXsv&#10;C8ytv/OBbsdUKgnhmKOBKqU21zoWFTmMI98Si3bxwWGSNZTaBrxLuGv0JMtm2mHN0lBhS5uKip/j&#10;1Rl4fc4/w+R9U17WM/Jfu2f2zW9nYwb9bv0BKlGX/s1/13sr+FOhlWdkAr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bmTcYAAADcAAAADwAAAAAAAAAAAAAAAACYAgAAZHJz&#10;L2Rvd25yZXYueG1sUEsFBgAAAAAEAAQA9QAAAIsDAAAAAA==&#10;" path="m22,120v,,,1,,2c21,122,20,122,20,122v-1,,-2,1,-4,1c15,123,13,123,11,123v-2,,-4,,-5,c5,123,3,123,2,122v-1,,-1,,-1,c,122,,120,,120l,4c,4,,3,1,2,1,2,2,1,2,1,3,1,5,1,6,v1,,3,,5,c14,,15,,16,v2,,3,1,4,1c21,2,21,2,22,2v,1,,2,,2l22,120e" fillcolor="black" stroked="f">
              <v:path o:connecttype="custom" o:connectlocs="18,116;18,118;16,118;14,119;9,119;5,119;2,118;1,118;0,116;0,4;1,2;2,1;5,0;9,0;14,0;16,1;18,2;18,4;18,116" o:connectangles="0,0,0,0,0,0,0,0,0,0,0,0,0,0,0,0,0,0,0"/>
            </v:shape>
            <v:shape id="Freeform 421" o:spid="_x0000_s38096" style="position:absolute;left:3451;top:1392;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gYFcMA&#10;AADcAAAADwAAAGRycy9kb3ducmV2LnhtbERPzWrCQBC+C32HZQre6qZarEZXCVKLUDyY5gGG7JiE&#10;ZmfD7lajT+8Kgrf5+H5nue5NK07kfGNZwfsoAUFcWt1wpaD43b7NQPiArLG1TAou5GG9ehksMdX2&#10;zAc65aESMYR9igrqELpUSl/WZNCPbEccuaN1BkOErpLa4TmGm1aOk2QqDTYcG2rsaFNT+Zf/GwWO&#10;+0mRf2WH6XhffhefP5suu16UGr722QJEoD48xQ/3Tsf5H3O4Px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gYFcMAAADcAAAADwAAAAAAAAAAAAAAAACYAgAAZHJzL2Rv&#10;d25yZXYueG1sUEsFBgAAAAAEAAQA9QAAAIgDAAAAAA==&#10;" path="m75,83v,,,1,-1,2c74,85,74,85,73,85v-1,,-2,1,-3,1c69,86,68,86,65,86v-1,,-3,,-4,c60,86,59,86,58,85v-1,,-1,,-2,c56,85,56,83,56,83r,-9c52,78,47,82,43,85v-5,2,-9,3,-14,3c23,88,19,87,15,85,11,83,9,81,6,78,4,75,2,71,2,68,1,64,,58,,52l,4c,3,,3,1,3v,,,-1,1,-1c4,2,4,1,6,1v1,-1,3,,5,c13,1,15,1,17,1v1,,2,,3,1c21,2,21,2,22,3v,,,,,1l22,49v,4,,7,1,9c23,60,25,62,26,64v1,1,2,2,4,4c31,69,33,69,35,69v3,,6,-1,9,-4c47,63,49,60,53,56l53,4v,-1,,-1,,-2c54,2,54,2,55,2v1,,2,-1,4,-1c60,,62,1,64,1v2,,4,,5,c70,1,72,1,73,2v1,,1,,1,c75,2,75,3,75,4r,79e" fillcolor="black" stroked="f">
              <v:path o:connecttype="custom" o:connectlocs="71,79;70,81;69,81;66,82;61,82;57,82;55,81;54,81;54,79;54,70;41,81;27,84;15,81;6,74;2,65;0,50;0,4;1,3;2,2;6,1;11,1;17,1;19,2;20,3;20,4;20,47;21,56;24,62;28,65;33,65;42,63;51,54;51,4;51,2;53,2;56,1;60,1;65,1;69,2;70,2;71,4;71,79" o:connectangles="0,0,0,0,0,0,0,0,0,0,0,0,0,0,0,0,0,0,0,0,0,0,0,0,0,0,0,0,0,0,0,0,0,0,0,0,0,0,0,0,0,0"/>
            </v:shape>
            <v:shape id="AutoShape 422" o:spid="_x0000_s38095" style="position:absolute;left:3546;top:1358;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cTMQA&#10;AADcAAAADwAAAGRycy9kb3ducmV2LnhtbESPQU8CMRCF7yb+h2ZIvEkXiIasFEIUjBcPouE82Q67&#10;G7fTtS2l/HvnYOJtJu/Ne9+sNsUNKlOIvWcDs2kFirjxtufWwNfn/n4JKiZki4NnMnClCJv17c0K&#10;a+sv/EH5kFolIRxrNNClNNZax6Yjh3HqR2LRTj44TLKGVtuAFwl3g55X1aN22LM0dDjSc0fN9+Hs&#10;DPApXF9K2S1se8yz3ftPPi5fszF3k7J9ApWopH/z3/WbFfwHwZd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R3EzEAAAA3AAAAA8AAAAAAAAAAAAAAAAAmAIAAGRycy9k&#10;b3ducmV2LnhtbFBLBQYAAAAABAAEAPUAAACJAwAAAAA=&#10;" adj="0,,0" path="m22,117v,,,1,-1,1c20,119,20,119,19,119v,,-2,,-3,1c14,120,13,120,11,120v-2,,-4,,-6,c4,119,3,119,2,119,1,118,1,118,,118v,,,-1,,-1l,38c,37,,37,,37,1,36,1,36,2,36v,,2,-1,3,-2c6,34,9,34,11,34v2,,3,,5,c18,34,18,35,19,36v1,,1,,2,1c22,37,22,37,22,38r,79xm25,11v,5,-1,8,-3,10c21,22,17,23,12,23,8,23,4,22,3,21,1,19,,16,,12,,7,1,4,3,3,4,1,8,,13,v4,,8,,9,2c24,4,25,7,25,11xe" fillcolor="black" stroked="f">
              <v:stroke joinstyle="round"/>
              <v:formulas/>
              <v:path o:connecttype="custom" o:connectlocs="18,113;18,114;17,115;14,116;9,116;5,116;2,115;0,114;0,113;0,36;0,35;2,34;5,32;9,32;14,32;17,34;18,35;18,36;18,113;21,11;18,21;10,23;3,21;0,12;3,3;11,0;18,2;21,11" o:connectangles="0,0,0,0,0,0,0,0,0,0,0,0,0,0,0,0,0,0,0,0,0,0,0,0,0,0,0,0"/>
            </v:shape>
            <v:shape id="AutoShape 423" o:spid="_x0000_s38094" style="position:absolute;left:3593;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crvMQA&#10;AADcAAAADwAAAGRycy9kb3ducmV2LnhtbERPTWvCQBC9F/wPywi91Y3SFEldRQTRQwo2lUJvQ3ZM&#10;QrOzIbvGTX+9Wyj0No/3OatNMK0YqHeNZQXzWQKCuLS64UrB+WP/tAThPLLG1jIpGMnBZj15WGGm&#10;7Y3faSh8JWIIuwwV1N53mZSurMmgm9mOOHIX2xv0EfaV1D3eYrhp5SJJXqTBhmNDjR3taiq/i6tR&#10;8Jkewphv3c/X83A5veW+QNuNSj1Ow/YVhKfg/8V/7qOO89M5/D4TL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HK7zEAAAA3AAAAA8AAAAAAAAAAAAAAAAAmAIAAGRycy9k&#10;b3ducmV2LnhtbFBLBQYAAAAABAAEAPUAAACJAwAAAAA=&#10;" adj="0,,0" path="m25,13v,3,,5,,6c24,21,24,22,23,23v-2,2,-3,2,-4,3c17,26,15,26,13,26v-2,,-5,,-6,c5,25,4,25,3,23,2,22,2,21,1,19,,18,,16,,13,,10,,9,1,7,2,5,2,4,3,2,3,1,5,1,7,v1,,4,,6,c15,,17,,19,v1,1,3,1,4,2c23,4,24,5,25,7v,2,,3,,6xm27,71v,2,,4,,6c26,78,26,80,25,81v-2,1,-3,1,-4,2c19,84,17,84,15,84v-2,,-5,,-6,-1c7,82,6,82,5,81,4,80,4,78,3,77,2,75,2,73,2,71v,-3,,-5,1,-7c4,63,4,61,5,60v,-1,2,-2,4,-3c10,57,13,57,15,57v2,,4,,6,c22,58,24,59,25,60v,1,1,2,2,4c27,67,27,68,27,71xe" fillcolor="black" stroked="f">
              <v:stroke joinstyle="round"/>
              <v:formulas/>
              <v:path o:connecttype="custom" o:connectlocs="18,13;18,19;17,21;14,24;9,24;5,24;3,21;1,19;0,13;1,7;3,2;5,0;9,0;14,0;17,2;18,7;18,13;20,67;20,73;18,77;15,79;11,80;7,79;3,77;3,73;2,67;3,61;3,58;7,55;11,55;15,55;18,58;20,61;20,67" o:connectangles="0,0,0,0,0,0,0,0,0,0,0,0,0,0,0,0,0,0,0,0,0,0,0,0,0,0,0,0,0,0,0,0,0,0"/>
            </v:shape>
            <v:shape id="Freeform 424" o:spid="_x0000_s38093" style="position:absolute;left:3671;top:1363;width:46;height:115;visibility:visible;mso-wrap-style:none;v-text-anchor:middle" coordsize="4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L2jsMA&#10;AADcAAAADwAAAGRycy9kb3ducmV2LnhtbERP22rCQBB9L/Qflin41mwMKJK6EVsqCFqhafs+zU4u&#10;NDsbs6uJf+8WBN/mcK6zXI2mFWfqXWNZwTSKQRAXVjdcKfj+2jwvQDiPrLG1TAou5GCVPT4sMdV2&#10;4E86574SIYRdigpq77tUSlfUZNBFtiMOXGl7gz7AvpK6xyGEm1YmcTyXBhsODTV29FZT8ZefjAI+&#10;HJNFPv8o9+3r6Xe6fx/4Z7dWavI0rl9AeBr9XXxzb3WYP0vg/5lwgcy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L2jsMAAADcAAAADwAAAAAAAAAAAAAAAACYAgAAZHJzL2Rv&#10;d25yZXYueG1sUEsFBgAAAAAEAAQA9QAAAIgDAAAAAA==&#10;" path="m47,83v,5,,10,-2,14c44,102,43,104,41,107v-2,3,-6,5,-10,7c28,116,23,116,18,116v-2,,-4,,-6,c10,116,9,116,7,115v-1,,-2,,-4,-1c2,114,2,114,1,113v,-1,,-1,,-1c1,111,,111,,110v,,,-2,,-3c,106,,105,,104v,-2,,-4,,-5c,98,,96,,95v,,1,-1,1,-1c2,94,2,93,2,93v1,,1,,3,1c6,94,6,94,7,95v1,,2,,3,1c11,97,13,97,14,97v2,,3,,4,-1c19,95,21,95,22,94v1,-1,1,-3,1,-5c24,87,24,85,24,82l24,4v,-1,,-2,,-2c25,2,26,1,26,1v1,,2,,4,-1c32,,34,,36,v2,,4,,5,c42,,44,1,45,1v1,1,1,1,2,1c47,2,47,3,47,4r,79e" fillcolor="black" stroked="f">
              <v:path o:connecttype="custom" o:connectlocs="43,81;41,93;37,103;29,110;16,112;12,112;7,111;3,110;1,109;1,108;0,106;0,103;0,100;0,95;0,91;1,90;2,89;5,90;7,91;10,92;12,93;16,92;20,90;21,86;22,80;22,4;22,2;24,1;28,0;34,0;37,0;41,1;43,2;43,4;43,81" o:connectangles="0,0,0,0,0,0,0,0,0,0,0,0,0,0,0,0,0,0,0,0,0,0,0,0,0,0,0,0,0,0,0,0,0,0,0"/>
            </v:shape>
            <v:shape id="AutoShape 425" o:spid="_x0000_s38092" style="position:absolute;left:3734;top:1363;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KwAsAA&#10;AADcAAAADwAAAGRycy9kb3ducmV2LnhtbERPTYvCMBC9C/sfwix403QVZekaZXEpeOnBKngdmrGp&#10;20xKE23990YQvM3jfc5qM9hG3KjztWMFX9MEBHHpdM2VguMhm3yD8AFZY+OYFNzJw2b9MVphql3P&#10;e7oVoRIxhH2KCkwIbSqlLw1Z9FPXEkfu7DqLIcKukrrDPobbRs6SZCkt1hwbDLa0NVT+F1erIMu3&#10;F3mqMnNgbf5medHnje2VGn8Ovz8gAg3hLX65dzrOX8zh+Uy8QK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XKwAsAAAADcAAAADwAAAAAAAAAAAAAAAACYAgAAZHJzL2Rvd25y&#10;ZXYueG1sUEsFBgAAAAAEAAQA9QAAAIUDAAAAAA==&#10;" adj="0,,0" path="m84,82v,3,,5,-1,7c83,90,82,91,81,91r-10,l71,112v,,,1,-1,1c70,113,69,114,69,114v-1,,-3,1,-4,1c64,115,62,115,60,115v-2,,-4,,-6,c53,115,52,115,51,114v-1,,-2,,-2,-1c49,112,49,112,49,112r,-21l5,91v,,-2,,-2,-1c2,90,2,90,1,89v,,,-2,,-3c1,84,,83,,81,,78,,77,,76,,74,1,73,1,72v,-2,,-3,1,-3c2,68,2,66,3,65l39,3v,-1,,-1,1,-1c40,1,41,1,43,1,44,,46,1,48,v1,,4,,6,c58,,60,,62,v3,,4,1,5,1c69,2,69,2,70,2v,1,1,2,1,2l71,72r10,c82,72,83,73,83,74v1,2,1,4,1,8xm49,20r,l19,72r30,l49,20xe" fillcolor="black" stroked="f">
              <v:stroke joinstyle="round"/>
              <v:formulas/>
              <v:path o:connecttype="custom" o:connectlocs="80,80;79,86;77,87;67,87;67,108;66,109;65,110;62,111;58,111;52,111;49,110;47,109;47,108;47,87;5,87;3,86;1,86;1,84;0,79;0,74;1,70;2,67;3,63;37,3;38,2;41,1;46,0;52,0;60,0;63,1;66,2;67,4;67,70;77,70;79,72;80,80;47,20;47,20;19,70;47,70;47,20" o:connectangles="0,0,0,0,0,0,0,0,0,0,0,0,0,0,0,0,0,0,0,0,0,0,0,0,0,0,0,0,0,0,0,0,0,0,0,0,0,0,0,0,0"/>
            </v:shape>
            <v:shape id="AutoShape 426" o:spid="_x0000_s38091" style="position:absolute;left:382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HFv8EA&#10;AADcAAAADwAAAGRycy9kb3ducmV2LnhtbERPzWrCQBC+F3yHZQq91d2KVUldpRQEKeSg7QMM2TFJ&#10;zc7E7KrJ23cFwdt8fL+zXPe+URfqQi1s4W1sQBEX4mouLfz+bF4XoEJEdtgIk4WBAqxXo6clZk6u&#10;vKPLPpYqhXDI0EIVY5tpHYqKPIaxtMSJO0jnMSbYldp1eE3hvtETY2baY82pocKWvioqjvuzt7AT&#10;6UXnp9x8u/xgJn/Dce4Ha1+e+88PUJH6+BDf3VuX5r9P4fZMuk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Bxb/BAAAA3AAAAA8AAAAAAAAAAAAAAAAAmAIAAGRycy9kb3du&#10;cmV2LnhtbFBLBQYAAAAABAAEAPUAAACGAwAAAAA=&#10;" adj="0,,0" path="m82,59v,9,-1,17,-3,25c78,91,75,97,72,103v-3,5,-7,9,-12,12c54,118,48,119,40,119v-8,,-14,-1,-20,-4c15,112,11,108,8,103,5,98,3,92,2,85,1,77,,69,,60,,51,1,43,2,35,4,28,6,22,10,16,13,10,17,7,23,4,28,1,34,,42,v8,,14,1,19,4c66,7,71,11,74,16v3,5,5,11,6,18c81,42,82,50,82,59xm58,60v,-5,,-10,,-14c57,41,57,38,57,35,56,31,55,29,54,27v,-2,-2,-4,-3,-5c50,21,48,19,46,19,45,18,43,18,41,18v-4,,-6,1,-9,3c30,22,28,25,27,29v-2,3,-3,7,-3,12c23,46,23,52,23,59v,8,1,15,1,20c25,84,26,89,27,92v1,3,4,5,6,7c35,101,37,101,41,101v2,,4,-1,5,-2c48,99,50,98,52,96v1,-2,2,-3,3,-6c56,88,56,86,57,82v,-3,1,-6,1,-9c58,69,58,65,58,60xe" fillcolor="black" stroked="f">
              <v:stroke joinstyle="round"/>
              <v:formulas/>
              <v:path o:connecttype="custom" o:connectlocs="78,57;75,82;68,99;58,111;38,115;20,111;8,99;2,83;0,58;2,33;10,16;21,4;40,0;59,4;70,16;76,32;78,57;56,58;56,44;55,33;52,27;49,22;44,19;39,18;30,21;25,29;22,39;21,57;22,77;25,89;31,95;39,97;44,95;50,92;53,88;55,80;56,71;56,58" o:connectangles="0,0,0,0,0,0,0,0,0,0,0,0,0,0,0,0,0,0,0,0,0,0,0,0,0,0,0,0,0,0,0,0,0,0,0,0,0,0"/>
            </v:shape>
            <v:shape id="Freeform 427" o:spid="_x0000_s38090" style="position:absolute;left:3913;top:1346;width:74;height:157;visibility:visible;mso-wrap-style:none;v-text-anchor:middle" coordsize="76,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XhuMEA&#10;AADcAAAADwAAAGRycy9kb3ducmV2LnhtbERPS4vCMBC+C/sfwgjeNFVW0a5RVtkFPfZx8TY0s22x&#10;mZQm1vrvN4LgbT6+52z3g2lET52rLSuYzyIQxIXVNZcK8ux3ugbhPLLGxjIpeJCD/e5jtMVY2zsn&#10;1Ke+FCGEXYwKKu/bWEpXVGTQzWxLHLg/2xn0AXal1B3eQ7hp5CKKVtJgzaGhwpaOFRXX9GYU3NI+&#10;XcyT82eUXZLikGzyzY/NlZqMh+8vEJ4G/xa/3Ccd5i+X8HwmXC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l4bjBAAAA3AAAAA8AAAAAAAAAAAAAAAAAmAIAAGRycy9kb3du&#10;cmV2LnhtbFBLBQYAAAAABAAEAPUAAACGAwAAAAA=&#10;" path="m22,154v,1,,2,-1,2c21,156,20,157,19,157v-1,,-2,1,-3,1c14,158,13,158,11,158v-2,,-5,,-6,c4,158,2,157,1,157,,157,,156,,155v,-1,,-1,1,-2l53,5v,-1,1,-1,2,-2c55,2,56,2,56,2v1,,2,-1,4,-1c61,,63,1,64,1v3,,5,,6,c72,2,73,2,74,2v1,,1,1,1,2c75,5,75,5,75,6l22,154e" fillcolor="black" stroked="f">
              <v:path o:connecttype="custom" o:connectlocs="20,150;19,152;19,153;16,154;11,154;5,154;1,153;0,151;1,149;51,5;53,3;54,2;56,1;60,1;66,1;70,2;71,4;71,6;20,150" o:connectangles="0,0,0,0,0,0,0,0,0,0,0,0,0,0,0,0,0,0,0"/>
            </v:shape>
            <v:shape id="Freeform 428" o:spid="_x0000_s38089" style="position:absolute;left:4003;top:1363;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o0MIA&#10;AADcAAAADwAAAGRycy9kb3ducmV2LnhtbERPTWvCQBC9F/wPywjemo0F0xBdRQXB3qr20tuQHbPR&#10;7GzMbpP033cLhd7m8T5ntRltI3rqfO1YwTxJQRCXTtdcKfi4HJ5zED4ga2wck4Jv8rBZT55WWGg3&#10;8In6c6hEDGFfoAITQltI6UtDFn3iWuLIXV1nMUTYVVJ3OMRw28iXNM2kxZpjg8GW9obK+/nLKnh/&#10;9Pnl9qofWOH883A87bZv0ig1m47bJYhAY/gX/7mPOs5fZPD7TLx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zOjQwgAAANwAAAAPAAAAAAAAAAAAAAAAAJgCAABkcnMvZG93&#10;bnJldi54bWxQSwUGAAAAAAQABAD1AAAAhwMAAAAA&#10;" path="m71,106v,1,,3,,4c71,111,71,112,70,113v,1,,1,-1,1c68,114,68,115,68,115r-63,c4,115,4,115,4,114v,,-1,,-1,-1c3,112,2,111,2,110v-1,-1,,-3,,-4c2,104,2,103,2,102v,-2,,-3,1,-3c3,98,3,97,4,97v,,,,1,l26,97r,-74l8,33c6,34,5,34,4,34v,,-1,,-2,c2,33,2,32,1,31,,30,1,28,1,26v,-1,,-3,,-4c1,21,2,21,2,20v,-1,,-1,1,-2c3,18,3,18,4,17l29,1v,,,,1,c30,1,31,1,32,v,,1,,2,c36,,37,,39,v2,,4,,5,c45,,47,1,47,1v1,,2,,2,c49,1,49,2,49,3r,94l68,97v,,1,,1,c69,98,70,98,70,99v,1,1,1,1,3c72,103,71,104,71,106e" fillcolor="black" stroked="f">
              <v:path o:connecttype="custom" o:connectlocs="65,102;65,106;64,109;63,110;62,111;5,111;4,110;3,109;2,106;2,102;2,98;3,95;4,93;5,93;24,93;24,23;8,31;4,32;2,32;1,29;1,26;1,22;2,20;3,18;4,17;27,1;28,1;30,0;32,0;35,0;40,0;43,1;45,1;45,3;45,93;62,93;63,93;64,95;65,98;65,102" o:connectangles="0,0,0,0,0,0,0,0,0,0,0,0,0,0,0,0,0,0,0,0,0,0,0,0,0,0,0,0,0,0,0,0,0,0,0,0,0,0,0,0"/>
            </v:shape>
            <v:shape id="Freeform 429" o:spid="_x0000_s38088" style="position:absolute;left:4088;top:1363;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yDcMA&#10;AADcAAAADwAAAGRycy9kb3ducmV2LnhtbERP32vCMBB+H/g/hBP2NtMJm9oZRYVBGQ42FZ/P5taU&#10;NZeSZLX615vBYG/38f28+bK3jejIh9qxgsdRBoK4dLrmSsFh//owBREissbGMSm4UIDlYnA3x1y7&#10;M39St4uVSCEcclRgYmxzKUNpyGIYuZY4cV/OW4wJ+kpqj+cUbhs5zrJnabHm1GCwpY2h8nv3YxX4&#10;0+z6Xqw+QtEdJ6Uz277dvK2Vuh/2qxcQkfr4L/5zFzrNf5rA7zPpAr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LyDcMAAADcAAAADwAAAAAAAAAAAAAAAACYAgAAZHJzL2Rv&#10;d25yZXYueG1sUEsFBgAAAAAEAAQA9QAAAIgDAAAAAA==&#10;" path="m77,10v,2,,4,,5c77,16,77,17,77,18v,1,-1,2,-1,3c75,21,75,23,75,24l37,112v,,,1,-1,1c36,114,34,114,33,114v,,-2,1,-3,1c29,115,26,115,24,115v-3,,-6,,-8,-1c15,114,13,114,12,114v-1,-1,-1,-1,-1,-2c11,112,11,110,12,109l52,20,4,20v-1,,-2,,-3,-2c1,16,,14,,10,,8,,7,,6,,4,1,3,1,3,2,2,2,2,3,1,3,,4,,4,l72,v1,,2,,3,1c75,2,76,2,76,2v1,1,1,2,1,3c77,6,77,8,77,10e" fillcolor="black" stroked="f">
              <v:path o:connecttype="custom" o:connectlocs="73,10;73,15;73,18;72,21;71,24;35,108;34,109;31,110;28,111;22,111;16,110;12,110;11,108;12,105;50,20;4,20;1,18;0,10;0,6;1,3;3,1;4,0;68,0;71,1;72,2;73,5;73,10" o:connectangles="0,0,0,0,0,0,0,0,0,0,0,0,0,0,0,0,0,0,0,0,0,0,0,0,0,0,0"/>
            </v:shape>
            <v:shape id="AutoShape 430" o:spid="_x0000_s38087" style="position:absolute;left:4177;top:1361;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PusQA&#10;AADcAAAADwAAAGRycy9kb3ducmV2LnhtbESPzWrDQAyE74W+w6JCb81uAv3BzSaEQKEUfEjaBxBe&#10;xXbjlRzvNrHfPjoEepOY0cyn5XqMnTnTkFphD/OZA0NcSWi59vDz/fH0BiZl5ICdMHmYKMF6dX+3&#10;xCLIhXd03ufaaAinAj00OfeFtalqKGKaSU+s2kGGiFnXobZhwIuGx84unHuxEVvWhgZ72jZUHfd/&#10;0cNOZBRbnkr3FcqDW/xOx9c4ef/4MG7ewWQa87/5dv0ZFP9ZafUZnc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Mz7rEAAAA3AAAAA8AAAAAAAAAAAAAAAAAmAIAAGRycy9k&#10;b3ducmV2LnhtbFBLBQYAAAAABAAEAPUAAACJAwAAAAA=&#10;" adj="0,,0" path="m82,59v,9,-1,17,-2,25c78,91,76,97,72,103v-3,5,-7,9,-12,12c54,118,48,119,40,119v-8,,-14,-1,-19,-4c16,112,12,108,8,103,5,98,3,92,2,85,1,77,,69,,60,,51,1,43,3,35,4,28,7,22,10,16,13,10,17,7,23,4,29,1,34,,42,v8,,14,1,20,4c67,7,71,11,74,16v3,5,5,11,6,18c81,42,82,50,82,59xm61,60v,-5,,-10,-1,-14c60,41,60,38,59,35,58,31,57,29,57,27,56,25,55,23,53,22,52,21,51,19,49,19,47,18,45,18,43,18v-3,,-6,1,-8,3c32,22,31,25,29,29v-2,3,-2,7,-3,12c26,46,26,52,26,59v,8,,15,1,20c27,84,28,89,30,92v1,3,3,5,5,7c38,101,40,101,43,101v2,,4,-1,6,-2c51,99,52,98,54,96v2,-2,2,-3,3,-6c58,88,58,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431" o:spid="_x0000_s38086" style="position:absolute;left:4269;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fhb0A&#10;AADcAAAADwAAAGRycy9kb3ducmV2LnhtbERPyQrCMBC9C/5DGMGbpgqKVqOIoHjx4ILnsZku2Exq&#10;E7X+vREEb/N468yXjSnFk2pXWFYw6EcgiBOrC84UnE+b3gSE88gaS8uk4E0Olot2a46xti8+0PPo&#10;MxFC2MWoIPe+iqV0SU4GXd9WxIFLbW3QB1hnUtf4CuGmlMMoGkuDBYeGHCta55Tcjg+jwA+3+8cp&#10;TdHe35cpX5PyNpIDpbqdZjUD4anxf/HPvdNh/mgK32fCBXL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3lfhb0AAADcAAAADwAAAAAAAAAAAAAAAACYAgAAZHJzL2Rvd25yZXYu&#10;eG1sUEsFBgAAAAAEAAQA9QAAAIIDAAAAAA==&#10;" adj="0,,0" path="m79,54v,5,,10,-1,15c78,74,77,78,76,84v-2,5,-4,9,-6,13c68,102,65,105,61,108v-4,4,-8,6,-13,8c42,118,36,119,29,119v-3,,-5,,-8,-1c19,118,17,118,14,117v-2,-1,-4,-1,-5,-2c8,115,6,114,6,113,5,112,5,112,5,111v,-1,-1,-3,-1,-5c4,103,4,102,4,101v,-2,1,-2,1,-3c5,98,5,97,6,97v,-1,,,1,c8,97,9,97,10,97v2,1,3,1,5,1c17,99,19,99,21,100v2,1,5,1,8,1c34,101,38,99,42,98v3,-2,6,-4,8,-7c52,88,53,85,55,81v1,-4,1,-9,1,-13c53,70,50,71,47,73v-4,1,-9,1,-13,1c27,74,22,74,18,72,13,70,10,68,8,65,5,63,3,59,2,54,1,50,,45,,39,,34,1,29,3,24,5,19,7,15,10,12,14,8,18,5,23,3,28,1,34,,40,v6,,10,1,14,2c58,3,61,5,64,8v3,2,5,5,8,8c74,18,75,23,76,27v1,4,2,8,2,13c79,45,79,49,79,54xm56,51c56,45,55,39,55,35,54,31,53,27,52,25,51,22,48,21,46,19,44,18,42,18,39,18v-3,,-5,,-7,1c30,21,28,22,27,23v-1,2,-2,4,-3,7c23,32,23,35,23,38v,3,,6,,8c24,48,25,51,26,52v1,2,3,3,5,4c33,56,35,57,38,57v4,,6,-1,10,-2c51,54,53,53,56,51xe" fillcolor="black" stroked="f">
              <v:stroke joinstyle="round"/>
              <v:formulas/>
              <v:path o:connecttype="custom" o:connectlocs="75,52;74,67;72,82;66,93;58,104;46,112;27,115;20,114;14,113;9,111;6,109;5,107;4,102;4,97;5,94;6,93;7,93;10,93;15,94;20,96;27,97;40,94;48,88;53,79;54,66;45,71;32,72;18,70;8,63;2,52;0,37;3,24;10,12;21,3;38,0;52,2;60,8;68,16;72,27;74,38;75,52;54,49;53,33;50,25;44,19;37,18;30,19;25,23;22,30;21,36;21,44;24,50;29,54;36,55;46,53;54,49" o:connectangles="0,0,0,0,0,0,0,0,0,0,0,0,0,0,0,0,0,0,0,0,0,0,0,0,0,0,0,0,0,0,0,0,0,0,0,0,0,0,0,0,0,0,0,0,0,0,0,0,0,0,0,0,0,0,0,0"/>
            </v:shape>
            <v:shape id="Freeform 432" o:spid="_x0000_s38085" style="position:absolute;left:4362;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xNiscA&#10;AADcAAAADwAAAGRycy9kb3ducmV2LnhtbESPQWvCQBCF74X+h2UKvRTd2IOU1FVEWiwVClWLHofs&#10;mASzs2F3o0l/fedQ8DbDe/PeN7NF7xp1oRBrzwYm4wwUceFtzaWB/e599AIqJmSLjWcyMFCExfz+&#10;boa59Vf+pss2lUpCOOZooEqpzbWORUUO49i3xKKdfHCYZA2ltgGvEu4a/ZxlU+2wZmmosKVVRcV5&#10;2zkD69+ncFx2b+2GOvo8DPvha/MzGPP40C9fQSXq0838f/1hBX8q+PKMTK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8TYrHAAAA3AAAAA8AAAAAAAAAAAAAAAAAmAIAAGRy&#10;cy9kb3ducmV2LnhtbFBLBQYAAAAABAAEAPUAAACMAwAAAAA=&#10;" path="m76,83v,6,-1,11,-3,15c70,103,68,106,64,110v-4,3,-9,5,-14,6c44,118,39,119,32,119v-3,,-7,,-11,-1c18,118,15,116,13,116v-3,-1,-5,-2,-7,-3c4,112,3,112,2,111v,,,-1,-1,-1c1,109,1,108,1,107,1,106,,106,,105v,-2,,-3,,-5c,97,,95,1,94v,-1,1,-1,2,-1c4,93,5,93,6,94v1,,3,1,6,3c14,98,17,98,19,99v3,,7,1,11,1c32,100,36,99,38,99v2,-1,5,-2,6,-4c46,94,47,93,48,90v2,-2,2,-4,2,-6c50,81,49,79,48,77,47,74,46,73,43,71,41,69,39,69,36,68,33,67,29,67,25,67r-10,c14,67,14,67,13,66v,-1,-1,-1,-1,-1c12,64,12,63,11,62v-1,-1,,-2,,-4c11,56,11,55,11,53v,-1,1,-1,1,-2c13,51,13,50,13,50v1,,1,,2,l25,50v4,,6,-1,9,-2c37,48,39,46,40,45v2,-1,4,-3,5,-6c46,37,46,35,46,33v,-2,,-4,-1,-6c44,25,43,24,42,22,41,21,39,20,38,19v-2,,-5,-1,-8,-1c27,18,25,19,22,19v-3,1,-5,3,-8,4c12,24,10,25,9,26v-1,,-3,1,-3,1c5,27,5,27,5,27,5,26,4,26,4,26,3,25,4,25,3,23v-1,-1,,-2,,-4c3,17,3,16,3,16v,-1,,-3,1,-3c4,12,4,12,4,11,5,10,5,10,5,9,6,9,7,8,9,7,12,6,13,5,16,4v3,,6,-2,9,-3c29,1,33,,37,v6,,10,1,15,2c56,3,59,5,62,8v3,2,5,5,7,9c70,20,71,24,71,29v,3,-1,6,-1,9c69,41,68,44,66,47v-2,3,-4,4,-6,5c57,54,54,55,51,56r,c55,57,58,58,61,60v4,1,6,3,8,5c72,68,73,70,74,73v2,3,2,7,2,10e" fillcolor="black" stroked="f">
              <v:path o:connecttype="custom" o:connectlocs="69,94;48,112;19,114;6,109;1,106;0,101;1,90;6,90;19,95;36,95;46,88;46,75;34,66;15,65;12,63;11,56;12,49;15,48;32,46;43,37;43,27;36,19;20,19;9,26;5,27;3,23;3,16;4,11;9,7;23,1;50,2;65,17;66,36;56,50;49,54;65,63;72,81" o:connectangles="0,0,0,0,0,0,0,0,0,0,0,0,0,0,0,0,0,0,0,0,0,0,0,0,0,0,0,0,0,0,0,0,0,0,0,0,0"/>
            </v:shape>
            <v:shape id="Freeform 433" o:spid="_x0000_s38084" style="position:absolute;left:4446;top:1346;width:73;height:157;visibility:visible;mso-wrap-style:none;v-text-anchor:middle" coordsize="75,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FBp8YA&#10;AADcAAAADwAAAGRycy9kb3ducmV2LnhtbESPzW7CMBCE70h9B2srcQOHIv5SDGoRIC5ILVD1uo23&#10;cdR4ncYOhLfHSJV629XMNzs7X7a2FGeqfeFYwaCfgCDOnC44V3A6bnpTED4gaywdk4IreVguHjpz&#10;TLW78DudDyEXMYR9igpMCFUqpc8MWfR9VxFH7dvVFkNc61zqGi8x3JbyKUnG0mLB8YLBilaGsp9D&#10;Y2ON371pJs3n9u2rXOvJx3D0OpxVSnUf25dnEIHa8G/+o3c6cuMB3J+JE8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FBp8YAAADcAAAADwAAAAAAAAAAAAAAAACYAgAAZHJz&#10;L2Rvd25yZXYueG1sUEsFBgAAAAAEAAQA9QAAAIsDAAAAAA==&#10;" path="m22,154v-1,1,-1,2,-2,2c20,156,19,157,18,157v-1,,-1,1,-3,1c14,158,13,158,10,158v-2,,-4,,-5,c3,158,2,157,1,157,,157,,156,,155v,-1,,-1,,-2l53,5v,-1,,-1,1,-2c55,2,55,2,56,2v,,1,-1,3,-1c61,,62,1,64,1v2,,4,,6,c72,2,72,2,73,2v1,,1,1,1,2c74,5,74,5,74,6l22,154e" fillcolor="black" stroked="f">
              <v:path o:connecttype="custom" o:connectlocs="20,150;18,152;18,153;15,154;10,154;5,154;1,153;0,151;0,149;51,5;52,3;54,2;55,1;60,1;66,1;69,2;70,4;70,6;20,150" o:connectangles="0,0,0,0,0,0,0,0,0,0,0,0,0,0,0,0,0,0,0"/>
            </v:shape>
            <v:shape id="Freeform 434" o:spid="_x0000_s38083" style="position:absolute;left:4536;top:1363;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skbr8A&#10;AADcAAAADwAAAGRycy9kb3ducmV2LnhtbERPy6rCMBDdX/AfwgjurqkuVKpRVBC8O18bd0MzNtVm&#10;UpvcWv/eCIK7OZznzBatLUVDtS8cKxj0ExDEmdMF5wpOx83vBIQPyBpLx6TgSR4W887PDFPtHryn&#10;5hByEUPYp6jAhFClUvrMkEXfdxVx5C6uthgirHOpa3zEcFvKYZKMpMWCY4PBitaGstvh3yrY3ZvJ&#10;8TrWd8xxcN5s96vlnzRK9brtcgoiUBu+4o97q+P80RDez8QL5P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myRuvwAAANwAAAAPAAAAAAAAAAAAAAAAAJgCAABkcnMvZG93bnJl&#10;di54bWxQSwUGAAAAAAQABAD1AAAAhAMAAAAA&#10;" path="m71,106v,1,,3,,4c71,111,71,112,70,113v,1,,1,-1,1c68,114,68,115,68,115r-63,c4,115,4,115,4,114v,,-1,,-1,-1c3,112,2,111,1,110v,-1,,-3,,-4c1,104,1,103,1,102v,-2,1,-3,2,-3c3,98,3,97,4,97v,,,,1,l26,97r,-74l8,33c6,34,5,34,4,34v,,-1,,-2,c1,33,1,32,1,31,,30,1,28,1,26v,-1,,-3,,-4c1,21,1,21,1,20v,-1,1,-1,2,-2c3,18,3,18,4,17l29,1v,,,,1,c30,1,31,1,32,v,,1,,2,c35,,37,,39,v2,,4,,5,c45,,47,1,47,1v1,,2,,2,c49,1,49,2,49,3r,94l68,97v,,1,,1,c69,98,70,98,70,99v,1,1,1,1,3c72,103,71,104,71,106e" fillcolor="black" stroked="f">
              <v:path o:connecttype="custom" o:connectlocs="63,102;63,106;62,109;61,110;60,111;5,111;4,110;3,109;1,106;1,102;1,98;3,95;4,93;5,93;24,93;24,23;8,31;4,32;2,32;1,29;1,26;1,22;1,20;3,18;4,17;26,1;26,1;28,0;30,0;35,0;40,0;42,1;43,1;43,3;43,93;60,93;61,93;62,95;63,98;63,102" o:connectangles="0,0,0,0,0,0,0,0,0,0,0,0,0,0,0,0,0,0,0,0,0,0,0,0,0,0,0,0,0,0,0,0,0,0,0,0,0,0,0,0"/>
            </v:shape>
            <v:shape id="AutoShape 435" o:spid="_x0000_s38082" style="position:absolute;left:4620;top:1361;width:77;height:118;visibility:visible;mso-wrap-style:none;v-text-anchor:middle" coordsize="7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Z7cIA&#10;AADcAAAADwAAAGRycy9kb3ducmV2LnhtbERPS4vCMBC+C/6HMII3TX0iXaOoKCjIgrqXvQ3NbFts&#10;JrWJWv31RhD2Nh/fc6bz2hTiRpXLLSvodSMQxInVOacKfk6bzgSE88gaC8uk4EEO5rNmY4qxtnc+&#10;0O3oUxFC2MWoIPO+jKV0SUYGXdeWxIH7s5VBH2CVSl3hPYSbQvajaCwN5hwaMixplVFyPl6NgtFl&#10;/b0bPq6/z3W0N/vdKFleNhOl2q168QXCU+3/xR/3Vof54wG8nwkX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FntwgAAANwAAAAPAAAAAAAAAAAAAAAAAJgCAABkcnMvZG93&#10;bnJldi54bWxQSwUGAAAAAAQABAD1AAAAhwMAAAAA&#10;" adj="0,,0" path="m78,54v,5,,10,,15c77,74,76,78,75,84v-1,5,-3,9,-6,13c67,102,64,105,60,108v-4,4,-8,6,-13,8c42,118,35,119,28,119v-2,,-5,,-7,-1c18,118,16,118,14,117v-3,-1,-4,-1,-5,-2c8,115,6,114,5,113v,-1,-1,-1,-1,-2c4,110,4,108,4,106v,-3,,-4,,-5c4,99,4,99,4,98v,,1,-1,1,-1c6,96,6,97,6,97v2,,2,,4,c11,98,13,98,14,98v2,1,4,1,7,2c23,101,26,101,28,101v6,,10,-2,13,-3c44,96,47,94,49,91v3,-3,4,-6,5,-10c55,77,56,72,56,68v-3,2,-7,3,-10,5c43,74,38,74,33,74v-6,,-11,,-16,-2c13,70,10,68,7,65,4,63,2,59,1,54,,50,,45,,39,,34,1,29,2,24,4,19,6,15,10,12,13,8,17,5,22,3,27,1,33,,40,v5,,9,1,13,2c57,3,61,5,64,8v2,2,5,5,7,8c73,18,74,23,76,27v1,4,1,8,2,13c78,45,78,49,78,54xm55,51v,-6,,-12,-1,-16c53,31,52,27,51,25,50,22,48,21,45,19,43,18,41,18,38,18v-3,,-5,,-7,1c30,21,27,22,26,23v-1,2,-2,4,-3,7c23,32,22,35,22,38v,3,,6,1,8c23,48,25,51,26,52v1,2,2,3,4,4c32,56,35,57,38,57v3,,6,-1,9,-2c51,54,53,53,55,51xe" fillcolor="black" stroked="f">
              <v:stroke joinstyle="round"/>
              <v:formulas/>
              <v:path o:connecttype="custom" o:connectlocs="74,52;74,67;71,82;65,93;57,104;45,112;26,115;19,114;14,113;9,111;5,109;4,107;4,102;4,97;4,94;5,93;6,93;10,93;14,94;19,96;26,97;39,94;47,88;52,79;54,66;44,71;31,72;17,70;7,63;1,52;0,37;2,24;10,12;20,3;38,0;51,2;60,8;67,16;72,27;74,38;74,52;53,49;52,33;49,25;43,19;36,18;29,19;24,23;21,30;20,36;21,44;24,50;28,54;36,55;45,53;53,49" o:connectangles="0,0,0,0,0,0,0,0,0,0,0,0,0,0,0,0,0,0,0,0,0,0,0,0,0,0,0,0,0,0,0,0,0,0,0,0,0,0,0,0,0,0,0,0,0,0,0,0,0,0,0,0,0,0,0,0"/>
            </v:shape>
            <v:shape id="AutoShape 436" o:spid="_x0000_s38081" style="position:absolute;left:4711;top:1361;width:78;height:118;visibility:visible;mso-wrap-style:none;v-text-anchor:middle" coordsize="80,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Q6psEA&#10;AADcAAAADwAAAGRycy9kb3ducmV2LnhtbERPS2sCMRC+C/0PYYTeNKtUsatRiqD04qGreJ5uZh+4&#10;maybuI9/3xQEb/PxPWez600lWmpcaVnBbBqBIE6tLjlXcDkfJisQziNrrCyTgoEc7LZvow3G2nb8&#10;Q23icxFC2MWooPC+jqV0aUEG3dTWxIHLbGPQB9jkUjfYhXBTyXkULaXBkkNDgTXtC0pvycMo8PPj&#10;6XHOMrT34frJv2l1W8iZUu/j/msNwlPvX+Kn+1uH+csP+H8mXC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UOqbBAAAA3AAAAA8AAAAAAAAAAAAAAAAAmAIAAGRycy9kb3du&#10;cmV2LnhtbFBLBQYAAAAABAAEAPUAAACGAwAAAAA=&#10;" adj="0,,0" path="m79,54v,5,,10,-1,15c78,74,76,78,75,84v-1,5,-3,9,-5,13c67,102,64,105,61,108v-4,4,-8,6,-14,8c42,118,36,119,29,119v-3,,-5,,-8,-1c19,118,16,118,14,117v-2,-1,-4,-1,-5,-2c8,115,6,114,6,113,5,112,4,112,4,111v,-1,,-3,,-5c4,103,4,102,4,101v,-2,,-2,,-3c4,98,5,97,6,97v,-1,,,1,c8,97,8,97,10,97v2,1,3,1,5,1c16,99,19,99,21,100v2,1,5,1,8,1c34,101,38,99,41,98v4,-2,6,-4,9,-7c52,88,53,85,54,81v1,-4,2,-9,2,-13c53,70,50,71,46,73v-3,1,-8,1,-13,1c27,74,22,74,17,72,13,70,10,68,7,65,4,63,3,59,2,54,,50,,45,,39,,34,1,29,3,24,4,19,7,15,10,12,13,8,17,5,23,3,28,1,33,,40,v5,,10,1,14,2c58,3,61,5,64,8v3,2,5,5,7,8c74,18,75,23,76,27v1,4,2,8,2,13c79,45,79,49,79,54xm57,51v,-6,,-12,-1,-16c56,31,55,27,53,25,52,22,50,21,48,19,45,18,43,18,40,18v-2,,-5,,-6,1c32,21,30,22,28,23v-1,2,-2,4,-2,7c25,32,25,35,25,38v,3,,6,,8c26,48,27,51,28,52v1,2,3,3,4,4c34,56,37,57,40,57v3,,6,-1,9,-2c53,54,55,53,57,51xe" fillcolor="black" stroked="f">
              <v:stroke joinstyle="round"/>
              <v:formulas/>
              <v:path o:connecttype="custom" o:connectlocs="75,52;74,67;71,82;66,93;58,104;45,112;27,115;20,114;14,113;9,111;6,109;4,107;4,102;4,97;4,94;6,93;7,93;10,93;15,94;20,96;27,97;39,94;48,88;52,79;54,66;44,71;31,72;17,70;7,63;2,52;0,37;3,24;10,12;21,3;38,0;52,2;60,8;67,16;72,27;74,38;75,52;55,49;54,33;51,25;46,19;38,18;32,19;26,23;24,30;23,36;23,44;26,50;30,54;38,55;47,53;55,49" o:connectangles="0,0,0,0,0,0,0,0,0,0,0,0,0,0,0,0,0,0,0,0,0,0,0,0,0,0,0,0,0,0,0,0,0,0,0,0,0,0,0,0,0,0,0,0,0,0,0,0,0,0,0,0,0,0,0,0"/>
            </v:shape>
            <v:shape id="Freeform 437" o:spid="_x0000_s38080" style="position:absolute;left:4803;top:1361;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vuEsQA&#10;AADcAAAADwAAAGRycy9kb3ducmV2LnhtbERP32vCMBB+H+x/CCfsZWi6gTKqUWRMFAVhTtHHoznb&#10;YnMpSaqtf/0yEPZ2H9/Pm8xaU4krOV9aVvA2SEAQZ1aXnCvY/yz6HyB8QNZYWSYFHXmYTZ+fJphq&#10;e+Nvuu5CLmII+xQVFCHUqZQ+K8igH9iaOHJn6wyGCF0utcNbDDeVfE+SkTRYcmwosKbPgrLLrjEK&#10;lvdXd5o3X/WGGlofu3233Rw6pV567XwMIlAb/sUP90rH+aMh/D0TL5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L7hLEAAAA3AAAAA8AAAAAAAAAAAAAAAAAmAIAAGRycy9k&#10;b3ducmV2LnhtbFBLBQYAAAAABAAEAPUAAACJAwAAAAA=&#10;" path="m76,83v,6,-1,11,-3,15c71,103,68,106,64,110v-4,3,-9,5,-14,6c44,118,39,119,33,119v-4,,-8,,-12,-1c18,118,15,116,13,116v-3,-1,-5,-2,-7,-3c4,112,3,112,3,111v-1,,-1,-1,-2,-1c1,109,1,108,1,107,1,106,,106,,105v,-2,,-3,,-5c,97,,95,1,94v,-1,1,-1,2,-1c4,93,5,93,6,94v1,,3,1,6,3c14,98,17,98,20,99v2,,6,1,10,1c33,100,36,99,38,99v3,-1,5,-2,6,-4c46,94,47,93,48,90v2,-2,2,-4,2,-6c50,81,49,79,48,77,47,74,46,73,43,71,41,69,39,69,36,68,33,67,29,67,25,67r-10,c14,67,14,67,13,66v,-1,-1,-1,-1,-1c12,64,12,63,11,62v-1,-1,,-2,,-4c11,56,11,55,11,53v,-1,1,-1,1,-2c13,51,13,50,13,50v1,,1,,2,l25,50v4,,6,-1,9,-2c37,48,39,46,41,45v1,-1,3,-3,4,-6c46,37,46,35,46,33v,-2,,-4,-1,-6c44,25,43,24,42,22,41,21,39,20,38,19v-2,,-5,-1,-8,-1c27,18,25,19,22,19v-3,1,-5,3,-8,4c12,24,10,25,9,26v-1,,-3,1,-3,1c5,27,5,27,5,27,5,26,4,26,4,26,3,25,4,25,3,23v,-1,,-2,,-4c3,17,3,16,3,16v,-1,,-3,1,-3c4,12,4,12,4,11,5,10,5,10,5,9,6,9,7,8,9,7,12,6,13,5,16,4v3,,6,-2,9,-3c29,1,33,,37,v6,,10,1,15,2c56,3,59,5,62,8v3,2,5,5,7,9c71,20,71,24,71,29v,3,,6,-1,9c69,41,68,44,66,47v-2,3,-4,4,-6,5c58,54,54,55,51,56r,c55,57,58,58,61,60v4,1,6,3,8,5c72,68,73,70,75,73v1,3,1,7,1,10e" fillcolor="black" stroked="f">
              <v:path o:connecttype="custom" o:connectlocs="69,94;48,112;19,114;6,109;1,106;0,101;1,90;6,90;19,95;36,95;46,88;46,75;34,66;15,65;12,63;11,56;12,49;15,48;32,46;43,37;43,27;36,19;20,19;9,26;5,27;3,23;3,16;4,11;9,7;23,1;50,2;65,17;66,36;56,50;49,54;65,63;72,81" o:connectangles="0,0,0,0,0,0,0,0,0,0,0,0,0,0,0,0,0,0,0,0,0,0,0,0,0,0,0,0,0,0,0,0,0,0,0,0,0"/>
            </v:shape>
            <v:shape id="Freeform 438" o:spid="_x0000_s38079" style="position:absolute;left:4927;top:1418;width:90;height:18;visibility:visible;mso-wrap-style:none;v-text-anchor:middle" coordsize="9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9IMEA&#10;AADcAAAADwAAAGRycy9kb3ducmV2LnhtbERPPWvDMBDdA/0P4grZEqkZTHAjG6dQyBbsptDxsK62&#10;qXVyJDV2/n1VKHS7x/u8Q7nYUdzIh8GxhqetAkHcOjNwp+Hy9rrZgwgR2eDomDTcKUBZPKwOmBs3&#10;c023JnYihXDIUUMf45RLGdqeLIatm4gT9+m8xZig76TxOKdwO8qdUpm0OHBq6HGil57ar+bbavBH&#10;VV34I7vWaj+q3Xt3vrM/a71+XKpnEJGW+C/+c59Mmp9l8PtMukA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cfSDBAAAA3AAAAA8AAAAAAAAAAAAAAAAAmAIAAGRycy9kb3du&#10;cmV2LnhtbFBLBQYAAAAABAAEAPUAAACGAwAAAAA=&#10;" path="m91,10v,3,,5,-1,6c89,17,88,19,87,19l4,19c3,19,2,18,1,16,,15,,13,,10,,6,,4,1,3,2,2,3,,4,l87,v1,,1,,2,1c89,2,90,2,90,3v,1,1,1,1,3c92,7,91,8,91,10e" fillcolor="black" stroked="f">
              <v:path o:connecttype="custom" o:connectlocs="85,8;84,13;81,15;4,15;1,13;0,8;1,3;4,0;81,0;83,1;84,3;85,5;85,8" o:connectangles="0,0,0,0,0,0,0,0,0,0,0,0,0"/>
            </v:shape>
            <v:shape id="Freeform 439" o:spid="_x0000_s38078" style="position:absolute;left:5065;top:1362;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5jWcEA&#10;AADcAAAADwAAAGRycy9kb3ducmV2LnhtbERPTWvDMAy9F/YfjAq7tU7L1oWsThktg/W4tpCriFUn&#10;JJaD7SXZv58Hg930eJ/aH2bbi5F8aB0r2KwzEMS10y0bBbfr+yoHESKyxt4xKfimAIfyYbHHQruJ&#10;P2m8RCNSCIcCFTQxDoWUoW7IYli7gThxd+ctxgS9kdrjlMJtL7dZtpMWW04NDQ50bKjuLl9Wwf1p&#10;yOlsTiOdTFfdpvy5qvxZqcfl/PYKItIc/8V/7g+d5u9e4PeZdIEs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4+Y1nBAAAA3AAAAA8AAAAAAAAAAAAAAAAAmAIAAGRycy9kb3du&#10;cmV2LnhtbFBLBQYAAAAABAAEAPUAAACGAwAAAAA=&#10;" path="m84,98v,2,,3,,4c84,103,84,104,84,104v,1,-1,2,-1,2c83,107,82,107,81,108v,1,-1,2,-3,2c76,111,73,113,71,114v-2,1,-6,1,-9,2c59,117,55,117,51,117v-8,,-15,-1,-22,-3c23,111,18,107,13,103,9,98,5,92,3,85,1,77,,69,,60,,50,1,42,4,34,6,27,10,20,14,15,19,10,25,7,31,4,37,1,44,,52,v4,,7,,9,c64,1,67,2,70,3v3,,4,2,7,3c79,7,80,8,81,9v,1,1,1,1,2c83,11,83,12,83,13v,1,1,2,1,3c84,17,84,18,84,20v,1,,3,,4c84,25,83,26,83,27v,1,-1,1,-1,2c82,29,81,29,80,29v,,-2,,-3,-1c75,26,74,25,72,24,69,23,67,22,64,21,61,20,57,19,53,19v-4,,-8,1,-12,3c37,24,35,26,32,30v-3,3,-4,7,-6,12c25,47,25,52,25,59v,6,,12,2,17c29,80,30,85,32,88v3,2,6,5,10,7c46,97,49,97,54,97v4,,8,,11,-1c68,94,70,94,73,93v2,-1,4,-3,5,-4c79,88,80,88,81,88v1,,1,,1,1c82,89,83,89,84,90v,,,2,,3c85,94,84,96,84,98e" fillcolor="black" stroked="f">
              <v:path o:connecttype="custom" o:connectlocs="78,94;78,98;78,100;77,102;75,104;72,106;67,110;58,112;47,113;27,110;13,99;3,83;0,58;4,32;14,15;29,4;48,0;57,0;66,3;71,6;75,9;76,11;77,13;78,16;78,20;78,24;77,27;76,29;74,29;71,28;67,24;60,21;49,19;39,22;30,29;24,40;23,57;25,74;30,86;40,91;50,93;61,92;68,89;72,86;75,86;76,86;78,87;78,89;78,94" o:connectangles="0,0,0,0,0,0,0,0,0,0,0,0,0,0,0,0,0,0,0,0,0,0,0,0,0,0,0,0,0,0,0,0,0,0,0,0,0,0,0,0,0,0,0,0,0,0,0,0,0"/>
            </v:shape>
            <v:shape id="AutoShape 440" o:spid="_x0000_s38077" style="position:absolute;left:5160;top:1391;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TyaMcA&#10;AADcAAAADwAAAGRycy9kb3ducmV2LnhtbESPQWvCQBCF70L/wzIFL6FubEFKdJWiKF5aMO1Bb0N2&#10;zAazs2l2q+m/7xwK3mZ4b977ZrEafKuu1McmsIHpJAdFXAXbcG3g63P79AoqJmSLbWAy8EsRVsuH&#10;0QILG258oGuZaiUhHAs04FLqCq1j5chjnISOWLRz6D0mWfta2x5vEu5b/ZznM+2xYWlw2NHaUXUp&#10;f7yBXbbdHV/eN9n6dPk+f2RuaI/2YMz4cXibg0o0pLv5/3pvBX8mtPKMT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U8mjHAAAA3AAAAA8AAAAAAAAAAAAAAAAAmAIAAGRy&#10;cy9kb3ducmV2LnhtbFBLBQYAAAAABAAEAPUAAACMAwAAAAA=&#10;" adj="0,,0" path="m84,43v,7,-1,13,-3,19c79,68,77,72,73,76v-4,4,-8,7,-13,9c54,88,48,89,41,89,34,89,28,88,23,86,17,84,13,81,10,77,7,74,4,69,2,64,,59,,52,,45,,38,1,32,3,26,4,21,7,16,11,12,14,8,19,5,24,3,29,1,36,,43,v7,,13,1,18,3c66,4,70,7,74,11v3,4,6,9,7,14c83,30,84,37,84,43xm63,44v,-4,,-7,-1,-10c61,30,60,27,59,25,58,23,56,21,53,20,51,18,48,17,44,17v-3,,-6,1,-9,2c33,20,31,22,29,25v-2,2,-3,5,-3,8c25,37,25,40,25,44v,4,,8,1,11c26,58,27,61,28,64v2,3,4,4,7,5c38,70,40,71,44,71v3,,6,,8,-2c55,68,57,67,59,64v1,-3,2,-5,3,-8c63,53,63,48,63,44xe" fillcolor="black" stroked="f">
              <v:stroke joinstyle="round"/>
              <v:formulas/>
              <v:path o:connecttype="custom" o:connectlocs="80,41;77,60;69,72;58,81;39,85;21,82;10,73;2,62;0,43;3,24;11,12;22,3;41,0;59,3;70,11;77,23;80,41;61,42;60,32;57,23;51,20;42,17;33,19;27,23;24,31;23,42;24,53;26,62;33,66;42,67;50,66;57,62;60,54;61,42" o:connectangles="0,0,0,0,0,0,0,0,0,0,0,0,0,0,0,0,0,0,0,0,0,0,0,0,0,0,0,0,0,0,0,0,0,0"/>
            </v:shape>
            <v:shape id="AutoShape 441" o:spid="_x0000_s38076" style="position:absolute;left:5257;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pWHcYA&#10;AADcAAAADwAAAGRycy9kb3ducmV2LnhtbESPQWvCQBCF70L/wzKF3symQqWJrmKlBaWXaovkOGTH&#10;JCY7G7JrjP31rlDobYb35n1v5svBNKKnzlWWFTxHMQji3OqKCwU/3x/jVxDOI2tsLJOCKzlYLh5G&#10;c0y1vfCO+r0vRAhhl6KC0vs2ldLlJRl0kW2Jg3a0nUEf1q6QusNLCDeNnMTxVBqsOBBKbGldUl7v&#10;zyZA3rJ6eD/s5KqwL1/J5/YX2+yk1NPjsJqB8DT4f/Pf9UaH+tME7s+EC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pWHcYAAADcAAAADwAAAAAAAAAAAAAAAACYAgAAZHJz&#10;L2Rvd25yZXYueG1sUEsFBgAAAAAEAAQA9QAAAIsDAAAAAA==&#10;" adj="0,,0" path="m79,120v,,,1,-1,2c77,122,77,122,77,123v-1,,-2,,-4,c72,123,71,123,70,123v-3,,-4,,-5,c64,123,63,123,62,123v-1,-1,-2,-1,-2,-1c60,122,60,120,60,120r,-9c56,115,51,119,47,122v-4,2,-9,3,-14,3c26,125,21,124,17,122,13,119,10,116,7,112,4,108,3,103,1,98,,93,,88,,81,,74,,68,2,63,4,57,5,52,8,48v3,-4,7,-7,11,-9c23,38,28,36,34,36v4,,8,1,12,3c49,40,53,43,56,47l56,4v,,,-1,1,-2c58,2,58,1,59,1v1,,1,,3,-1c64,,66,,68,v2,,4,,5,c74,,75,1,76,1v1,1,1,1,2,1c79,3,79,4,79,4r,116xm58,67c55,63,52,60,49,58,47,56,44,55,40,55v-2,,-5,,-7,2c31,59,30,60,28,63v-1,2,-2,5,-2,8c25,73,24,77,24,80v,4,,6,1,10c26,93,27,95,28,98v1,3,3,4,4,6c34,106,37,106,40,106v1,,3,,4,c45,105,47,105,49,103v2,-1,3,-2,4,-4c55,98,57,95,58,93r,-26xe" fillcolor="black" stroked="f">
              <v:stroke joinstyle="round"/>
              <v:formulas/>
              <v:path o:connecttype="custom" o:connectlocs="75,116;74,118;73,119;69,119;66,119;61,119;59,119;58,118;58,116;58,107;45,118;31,121;17,118;7,108;1,94;0,79;2,61;8,46;19,37;32,34;44,37;54,45;54,4;55,2;57,1;59,0;64,0;69,0;72,1;74,2;75,4;75,116;56,65;47,56;38,53;31,55;26,61;24,69;22,78;23,88;26,94;30,100;38,102;42,102;47,99;51,95;56,91;56,65" o:connectangles="0,0,0,0,0,0,0,0,0,0,0,0,0,0,0,0,0,0,0,0,0,0,0,0,0,0,0,0,0,0,0,0,0,0,0,0,0,0,0,0,0,0,0,0,0,0,0,0"/>
            </v:shape>
            <v:shape id="Freeform 442" o:spid="_x0000_s38075" style="position:absolute;left:5399;top:1363;width:92;height:116;visibility:visible;mso-wrap-style:none;v-text-anchor:middle" coordsize="9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h58QA&#10;AADcAAAADwAAAGRycy9kb3ducmV2LnhtbESPMYvCQBCF+wP/wzKCzaEbLbwjuooISgoLzdnYDdkx&#10;CWZnQ3bV+O+dQrhuhvfmvW+W69416kFdqD0bmE4SUMSFtzWXBs5/u/EvqBCRLTaeycCLAqxXg68l&#10;ptY/+USPPJZKQjikaKCKsU21DkVFDsPEt8SiXX3nMMraldp2+JRw1+hZksy1w5qlocKWthUVt/zu&#10;DFB2uGebJneX7f77dOynt9cuOxszGvabBahIffw3f64zK/g/gi/PyAR69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V4efEAAAA3AAAAA8AAAAAAAAAAAAAAAAAmAIAAGRycy9k&#10;b3ducmV2LnhtbFBLBQYAAAAABAAEAPUAAACJAwAAAAA=&#10;" path="m93,72v,8,-1,14,-3,19c89,97,85,102,81,105v-4,3,-9,7,-15,9c60,116,53,117,46,117v-7,,-14,-1,-19,-3c21,112,16,110,12,106,8,103,5,98,3,93,2,87,,81,,73l,4c,4,,3,1,2,1,2,2,1,2,1,3,1,5,1,6,v2,,4,,6,c14,,16,,17,v1,,3,1,4,1c22,2,22,2,23,2v,1,,1,,2l23,71v,5,1,9,2,12c26,86,28,89,30,91v1,3,5,4,8,5c40,97,43,98,47,98v4,,7,-1,10,-2c60,95,62,93,64,91v2,-2,4,-5,5,-8c70,80,70,77,70,73l70,4v,-1,,-1,1,-2c72,2,72,1,73,1v,,2,,3,-1c77,,79,,82,v2,,4,,5,c89,,90,1,91,1v1,1,1,1,2,1c93,3,93,4,93,4r,68e" fillcolor="black" stroked="f">
              <v:path o:connecttype="custom" o:connectlocs="89,70;86,87;77,101;64,110;44,113;25,110;12,102;3,89;0,71;0,4;1,2;2,1;6,0;12,0;17,0;21,1;23,2;23,4;23,69;23,81;28,87;36,92;45,94;55,92;62,87;67,81;68,71;68,4;68,2;69,1;72,0;78,0;83,0;87,1;89,2;89,4;89,70" o:connectangles="0,0,0,0,0,0,0,0,0,0,0,0,0,0,0,0,0,0,0,0,0,0,0,0,0,0,0,0,0,0,0,0,0,0,0,0,0"/>
            </v:shape>
            <v:shape id="Freeform 443" o:spid="_x0000_s38074" style="position:absolute;left:5515;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dnsYA&#10;AADcAAAADwAAAGRycy9kb3ducmV2LnhtbERP22rCQBB9L/QflhH6Irqx1Aupq0irIIqCFyh9m2bH&#10;JCQ7G7NbTf/eFYS+zeFcZzxtTCkuVLvcsoJeNwJBnFidc6rgeFh0RiCcR9ZYWiYFf+RgOnl+GmOs&#10;7ZV3dNn7VIQQdjEqyLyvYildkpFB17UVceBOtjboA6xTqWu8hnBTytcoGkiDOYeGDCv6yCgp9r9G&#10;wVtxbq9WP/20+Np8Dtfr7eB7Nj8r9dJqZu8gPDX+X/xwL3WYP+zB/ZlwgZ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pdnsYAAADcAAAADwAAAAAAAAAAAAAAAACYAgAAZHJz&#10;L2Rvd25yZXYueG1sUEsFBgAAAAAEAAQA9QAAAIsDAAAAAA==&#10;" path="m75,84v,,,1,,1c74,86,73,86,73,86v-1,,-2,,-4,1c68,87,66,87,64,87v-2,,-4,,-5,c57,86,56,86,55,86v,-1,-1,-1,-1,-1c53,84,53,84,53,84r,-46c53,35,53,31,52,30v,-2,-1,-5,-2,-6c49,23,47,21,46,20,44,19,42,19,40,19v-3,,-6,1,-9,3c29,23,25,27,22,31r,53c22,84,22,85,22,85v-1,,-1,1,-2,1c20,86,18,86,17,87v-2,,-4,,-5,c9,87,8,87,6,87,5,86,4,86,3,86,1,85,1,85,1,85,,85,,84,,84l,5c,4,,4,1,3v,,,,2,c4,3,4,2,5,1v2,,3,,5,c12,1,13,1,14,1v2,,3,1,3,2c18,3,18,3,19,3v1,,,1,,2l19,14c24,9,28,6,33,3,37,,42,,46,v6,,10,1,14,3c63,4,67,6,69,9v2,3,4,7,4,11c74,24,75,29,75,35r,49e" fillcolor="black" stroked="f">
              <v:path o:connecttype="custom" o:connectlocs="71,80;71,81;69,82;65,83;60,83;56,83;53,82;52,81;51,80;51,36;50,28;48,22;44,20;38,19;29,22;20,29;20,80;20,81;19,82;17,83;12,83;6,83;3,82;1,81;0,80;0,5;1,3;3,3;5,1;10,1;14,1;17,3;19,3;19,5;19,14;31,3;44,0;56,3;65,9;69,20;71,33;71,80" o:connectangles="0,0,0,0,0,0,0,0,0,0,0,0,0,0,0,0,0,0,0,0,0,0,0,0,0,0,0,0,0,0,0,0,0,0,0,0,0,0,0,0,0,0"/>
            </v:shape>
            <v:shape id="AutoShape 444" o:spid="_x0000_s38073" style="position:absolute;left:561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RLcsEA&#10;AADcAAAADwAAAGRycy9kb3ducmV2LnhtbERPzWrCQBC+C32HZQq9mU1zSGt0FSkoQuuhqw8wZMck&#10;mp0N2TWmb98VBG/z8f3OYjXaVgzU+8axgvckBUFcOtNwpeB42Ew/QfiAbLB1TAr+yMNq+TJZYGHc&#10;jX9p0KESMYR9gQrqELpCSl/WZNEnriOO3Mn1FkOEfSVNj7cYbluZpWkuLTYcG2rs6Kum8qKvVkGZ&#10;nblCnf9smx19y40z+0zPlHp7HddzEIHG8BQ/3DsT539kcH8mXi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ES3LBAAAA3AAAAA8AAAAAAAAAAAAAAAAAmAIAAGRycy9kb3du&#10;cmV2LnhtbFBLBQYAAAAABAAEAPUAAACGAwAAAAA=&#10;" adj="0,,0" path="m24,117v,,,1,-1,1c23,119,22,119,22,119v-1,,-3,,-4,1c16,120,15,120,13,120v-2,,-4,,-6,c6,119,5,119,4,119,3,118,3,118,2,118v,,,-1,,-1l2,38v,-1,,-1,,-1c3,36,3,36,4,36v1,,2,-1,3,-2c8,34,11,34,13,34v2,,3,,5,c20,34,20,35,22,36v1,,1,,1,1c24,37,24,37,24,38r,79xm26,11v,5,-2,8,-3,10c21,22,18,23,12,23,8,23,5,22,3,21,1,19,,16,,12,,7,1,4,3,3,5,1,8,,13,v5,,8,,10,2c24,4,26,7,26,11xe" fillcolor="black" stroked="f">
              <v:stroke joinstyle="round"/>
              <v:formulas/>
              <v:path o:connecttype="custom" o:connectlocs="20,113;19,114;19,115;16,116;11,116;6,116;4,115;2,114;2,113;2,36;2,35;4,34;6,32;11,32;16,32;19,34;19,35;20,36;20,113;22,11;19,21;10,23;3,21;0,12;3,3;11,0;19,2;22,11" o:connectangles="0,0,0,0,0,0,0,0,0,0,0,0,0,0,0,0,0,0,0,0,0,0,0,0,0,0,0,0"/>
            </v:shape>
            <v:shape id="Freeform 445" o:spid="_x0000_s38072" style="position:absolute;left:5650;top:1391;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PfpMUA&#10;AADcAAAADwAAAGRycy9kb3ducmV2LnhtbERPS0sDMRC+F/wPYQQvpU10oZZt0yKWSj14sJb2Omxm&#10;H7qZrJvsQ3+9EQRv8/E9Z70dbS16an3lWMPtXIEgzpypuNBwetvPliB8QDZYOyYNX+Rhu7marDE1&#10;buBX6o+hEDGEfYoayhCaVEqflWTRz11DHLnctRZDhG0hTYtDDLe1vFNqIS1WHBtKbOixpOzj2FkN&#10;ny/nXfK8eB9UN710/eE7T55UrvXN9fiwAhFoDP/iP/fBxPn3Cfw+Ey+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kxQAAANwAAAAPAAAAAAAAAAAAAAAAAJgCAABkcnMv&#10;ZG93bnJldi54bWxQSwUGAAAAAAQABAD1AAAAigMAAAAA&#10;" path="m64,70v,2,,3,,4c64,75,63,76,63,77v,,,1,,1c62,79,62,80,61,80v,1,-2,2,-3,2c56,83,54,85,52,85v-2,1,-5,2,-7,3c42,88,40,88,37,88,31,88,26,87,21,85,16,84,12,81,9,77,6,73,4,69,2,64,,59,,52,,46,,38,1,31,3,25,4,20,7,15,11,11,15,7,18,5,23,3,29,1,33,,39,v3,,5,,7,1c48,1,50,2,52,3v3,,4,1,6,2c59,5,60,6,61,7v,1,1,1,1,2c62,9,63,10,63,10v1,1,,2,,3c63,14,63,16,63,17v,4,,6,,7c62,25,61,26,60,26v-1,,-2,,-3,-1c56,25,55,23,53,22,51,21,50,21,48,20,46,18,43,18,40,18v-6,,-10,3,-13,7c24,30,22,35,22,44v,4,1,8,1,11c24,59,25,61,27,63v2,2,3,4,6,5c35,69,38,69,40,69v3,,6,,8,-1c51,68,52,66,54,65v2,-1,3,-2,4,-4c59,60,60,60,61,60v,,1,,1,1c62,61,63,61,63,63v1,1,,1,1,2c64,67,64,68,64,70e" fillcolor="black" stroked="f">
              <v:path o:connecttype="custom" o:connectlocs="60,66;60,70;59,73;59,74;57,76;54,78;48,81;43,84;35,84;19,81;9,73;2,62;0,44;3,23;11,11;21,3;37,0;44,1;48,3;54,5;57,7;58,9;59,10;59,13;59,17;59,22;56,24;53,23;49,22;46,20;38,18;25,23;20,42;21,53;25,61;31,65;38,65;46,65;50,63;54,59;57,58;58,59;59,61;60,63;60,66" o:connectangles="0,0,0,0,0,0,0,0,0,0,0,0,0,0,0,0,0,0,0,0,0,0,0,0,0,0,0,0,0,0,0,0,0,0,0,0,0,0,0,0,0,0,0,0,0"/>
            </v:shape>
            <v:shape id="AutoShape 446" o:spid="_x0000_s38071" style="position:absolute;left:5765;top:1355;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vXscA&#10;AADcAAAADwAAAGRycy9kb3ducmV2LnhtbESPW2vCQBCF3wv+h2UE35qNYr1EV1FpodKXekF8HLJj&#10;Es3OhuxW0/76riD4NsM5c74z03ljSnGl2hWWFXSjGARxanXBmYL97uN1BMJ5ZI2lZVLwSw7ms9bL&#10;FBNtb7yh69ZnIoSwS1BB7n2VSOnSnAy6yFbEQTvZ2qAPa51JXeMthJtS9uJ4IA0WHAg5VrTKKb1s&#10;f0yALI+X5v2wkYvMvn2Pv9Z/WB3PSnXazWICwlPjn+bH9acO9Yd9uD8TJp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ib17HAAAA3AAAAA8AAAAAAAAAAAAAAAAAmAIAAGRy&#10;cy9kb3ducmV2LnhtbFBLBQYAAAAABAAEAPUAAACMAwAAAAA=&#10;" adj="0,,0" path="m79,120v,,,1,,2c78,122,78,122,77,123v-1,,-1,,-3,c73,123,72,123,70,123v-2,,-3,,-4,c64,123,63,123,62,123v,-1,-1,-1,-1,-1c61,122,60,120,60,120r,-9c56,115,52,119,47,122v-4,2,-9,3,-14,3c27,125,22,124,18,122,14,119,11,116,8,112,5,108,3,103,2,98,1,93,,88,,81,,74,1,68,3,63,4,57,6,52,9,48v3,-4,7,-7,11,-9c24,38,29,36,34,36v5,,9,1,12,3c50,40,54,43,57,47l57,4v,,,-1,1,-2c58,2,58,1,59,1v1,,2,,4,-1c64,,66,,68,v3,,4,,5,c75,,76,1,77,1v1,1,1,1,2,1c79,3,79,4,79,4r,116xm59,67c56,63,53,60,50,58,47,56,44,55,41,55v-3,,-5,,-7,2c31,59,30,60,29,63v-1,2,-2,5,-3,8c26,73,25,77,25,80v,4,,6,1,10c26,93,27,95,28,98v2,3,3,4,5,6c35,106,37,106,40,106v2,,4,,5,c46,105,48,105,49,103v2,-1,3,-2,5,-4c56,98,57,95,59,93r,-26xe" fillcolor="black" stroked="f">
              <v:stroke joinstyle="round"/>
              <v:formulas/>
              <v:path o:connecttype="custom" o:connectlocs="75,116;75,118;73,119;70,119;66,119;62,119;59,119;58,118;58,116;58,107;45,118;31,121;18,118;8,108;2,94;0,79;3,61;9,46;20,37;32,34;44,37;55,45;55,4;56,2;57,1;59,0;64,0;69,0;73,1;75,2;75,4;75,116;57,65;48,56;39,53;32,55;27,61;24,69;23,78;24,88;26,94;31,100;38,102;43,102;47,99;52,95;57,91;57,65" o:connectangles="0,0,0,0,0,0,0,0,0,0,0,0,0,0,0,0,0,0,0,0,0,0,0,0,0,0,0,0,0,0,0,0,0,0,0,0,0,0,0,0,0,0,0,0,0,0,0,0"/>
            </v:shape>
            <v:shape id="AutoShape 447" o:spid="_x0000_s38070" style="position:absolute;left:5861;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o/sMA&#10;AADcAAAADwAAAGRycy9kb3ducmV2LnhtbERPTWvCQBC9F/wPywi9NZsGok10FVGE4qnaUuhtyI5J&#10;6O5syK4m7a93C0Jv83ifs1yP1ogr9b51rOA5SUEQV063XCv4eN8/vYDwAVmjcUwKfsjDejV5WGKp&#10;3cBHup5CLWII+xIVNCF0pZS+asiiT1xHHLmz6y2GCPta6h6HGG6NzNJ0Ji22HBsa7GjbUPV9ulgF&#10;Rb7Jvuxu9lu4eYum+Hw7pDQo9TgdNwsQgcbwL767X3WcP8/h75l4gV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ho/sMAAADcAAAADwAAAAAAAAAAAAAAAACYAgAAZHJzL2Rv&#10;d25yZXYueG1sUEsFBgAAAAAEAAQA9QAAAIgDAAAAAA==&#10;" adj="0,,0" path="m77,42v,2,-1,4,-2,6c74,50,72,50,70,50r-48,c22,53,23,56,23,59v1,2,3,5,4,7c29,68,31,69,34,70v2,1,6,2,10,2c47,72,51,72,53,71v3,,6,-1,8,-2c64,69,65,68,66,67v2,,3,,4,c70,67,71,67,71,67v,1,1,1,1,1c72,68,73,69,73,70v,1,,2,,4c73,75,73,76,73,77v,1,,2,-1,3c72,80,72,81,72,81v-1,1,-1,1,-1,1c71,83,69,84,68,84v-2,1,-4,1,-7,2c59,87,56,88,52,88v-3,1,-7,1,-10,1c35,89,28,88,23,86,18,84,14,81,10,78,6,75,4,70,2,64,1,59,,52,,45,,38,1,32,2,26,4,21,7,16,10,12,14,8,18,5,23,3,28,,34,,40,v6,,12,1,16,3c61,4,65,7,68,10v4,4,5,8,6,13c76,27,77,33,77,38r,4xm55,35c55,29,54,25,51,21,48,17,45,16,39,16v-3,,-5,,-7,1c30,18,28,20,27,21v-1,2,-2,4,-4,6c22,30,22,33,22,35r33,xe" fillcolor="black" stroked="f">
              <v:stroke joinstyle="round"/>
              <v:formulas/>
              <v:path o:connecttype="custom" o:connectlocs="73,40;71,46;66,48;20,48;21,57;25,64;32,66;42,68;51,67;57,66;62,65;66,65;67,65;68,65;69,66;69,70;69,73;68,76;68,77;67,78;64,80;57,82;50,84;40,85;21,82;10,74;2,62;0,43;2,24;10,12;21,3;38,0;54,3;64,10;70,22;73,36;73,40;53,33;49,21;37,16;30,17;25,21;21,25;20,33;53,33" o:connectangles="0,0,0,0,0,0,0,0,0,0,0,0,0,0,0,0,0,0,0,0,0,0,0,0,0,0,0,0,0,0,0,0,0,0,0,0,0,0,0,0,0,0,0,0,0"/>
            </v:shape>
            <v:shape id="AutoShape 448" o:spid="_x0000_s38069" style="position:absolute;left:5978;top:1329;width:63;height:148;visibility:visible;mso-wrap-style:none;v-text-anchor:middle" coordsize="66,1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FEycIA&#10;AADcAAAADwAAAGRycy9kb3ducmV2LnhtbERPTWvCQBC9C/0PyxS86UYPVlNXaYVSS/Vg0ktvQ3aa&#10;hGRmQ3bV9N93C4K3ebzPWW8HbtWFel87MTCbJqBICmdrKQ185W+TJSgfUCy2TsjAL3nYbh5Ga0yt&#10;u8qJLlkoVQwRn6KBKoQu1doXFTH6qetIIvfjesYQYV9q2+M1hnOr50my0Iy1xIYKO9pVVDTZmQ24&#10;Q+PfP/nj/Dr75hyzfNUkfDRm/Di8PIMKNIS7+Obe2zj/aQH/z8QL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UTJwgAAANwAAAAPAAAAAAAAAAAAAAAAAJgCAABkcnMvZG93&#10;bnJldi54bWxQSwUGAAAAAAQABAD1AAAAhwMAAAAA&#10;" adj="0,,0" path="m42,145v,1,,1,,2c42,147,40,148,39,148v-1,,-1,,-3,1c34,150,33,149,30,149v-2,,-4,,-5,c23,149,22,148,21,148v-1,-1,-2,-1,-2,-1c19,146,19,146,19,145l19,38v,-1,,-1,,-2c20,36,21,35,21,35v1,,2,-1,4,-1c26,33,28,34,30,34v3,,5,,6,c37,34,39,34,39,35v1,1,2,1,3,1c42,37,42,37,42,38r,107xm32,v3,,4,,5,c38,,40,,41,v1,,1,1,2,2c44,2,44,3,45,3l62,23v1,,1,1,2,1c65,25,64,25,63,26v,1,-1,,-2,1c59,27,58,27,55,27v-2,,-3,,-5,c48,27,47,26,46,26v,,-1,-1,-2,-1c44,25,43,24,42,24l32,12,21,24v,,-1,1,-1,1c19,25,19,26,18,26v,,-2,1,-4,1c12,27,11,27,8,27v-2,,-3,,-4,c2,26,2,26,1,25,,25,,25,,24v,,1,-1,2,-1l19,3v1,,1,-1,2,-1c21,1,23,1,24,v1,,2,,4,c29,,31,,32,xe" fillcolor="black" stroked="f">
              <v:stroke joinstyle="round"/>
              <v:formulas/>
              <v:path o:connecttype="custom" o:connectlocs="38,139;38,141;35,142;32,143;28,143;23,143;19,142;17,141;17,139;17,36;17,34;19,33;23,32;28,32;32,32;35,33;38,34;38,36;38,139;30,0;33,0;37,0;39,2;41,3;56,23;58,24;57,25;55,25;51,25;46,25;42,25;40,25;38,24;30,12;19,24;18,25;16,25;12,25;8,25;4,25;1,25;0,24;2,23;17,3;19,2;22,0;26,0;30,0" o:connectangles="0,0,0,0,0,0,0,0,0,0,0,0,0,0,0,0,0,0,0,0,0,0,0,0,0,0,0,0,0,0,0,0,0,0,0,0,0,0,0,0,0,0,0,0,0,0,0,0"/>
            </v:shape>
            <v:shape id="Freeform 449" o:spid="_x0000_s38068" style="position:absolute;left:6046;top:1391;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9gccYA&#10;AADcAAAADwAAAGRycy9kb3ducmV2LnhtbERPTWvCQBC9C/6HZYRepG4qaiR1FaktiNJCtVB6m2an&#10;SUh2NmZXTf+9Kwje5vE+Z7ZoTSVO1LjCsoKnQQSCOLW64EzB1/7tcQrCeWSNlWVS8E8OFvNuZ4aJ&#10;tmf+pNPOZyKEsEtQQe59nUjp0pwMuoGtiQP3ZxuDPsAmk7rBcwg3lRxG0UQaLDg05FjTS05puTsa&#10;BaPy0N9sfsdZ+f2+irfbj8nP8vWg1EOvXT6D8NT6u/jmXuswP47h+ky4QM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9gccYAAADcAAAADwAAAAAAAAAAAAAAAACYAgAAZHJz&#10;L2Rvd25yZXYueG1sUEsFBgAAAAAEAAQA9QAAAIsDAAAAAA==&#10;" path="m75,84v,,,1,-1,1c74,86,73,86,73,86v-1,,-2,,-4,1c67,87,66,87,64,87v-2,,-4,,-6,c57,86,56,86,55,86,54,85,54,85,53,85v,-1,,-1,,-1l53,38v,-3,,-7,-1,-8c52,28,50,25,49,24,48,23,47,21,45,20,44,19,42,19,40,19v-3,,-6,1,-9,3c28,23,25,27,22,31r,53c22,84,22,85,22,85v-1,,-2,1,-2,1c19,86,18,86,16,87v-1,,-3,,-5,c9,87,7,87,6,87,4,86,3,86,2,86,1,85,1,85,1,85,,85,,84,,84l,5c,4,,4,1,3v,,,,1,c3,3,4,2,5,1v1,,3,,5,c11,1,13,1,14,1v1,,2,1,3,2c18,3,18,3,19,3v,,,1,,2l19,14c23,9,28,6,32,3,37,,41,,46,v6,,10,1,13,3c63,4,66,6,69,9v2,3,4,7,4,11c74,24,75,29,75,35r,49e" fillcolor="black" stroked="f">
              <v:path o:connecttype="custom" o:connectlocs="71,80;70,81;69,82;65,83;60,83;55,83;53,82;51,81;51,80;51,36;50,28;47,22;43,20;38,19;29,22;20,29;20,80;20,81;19,82;16,83;11,83;6,83;2,82;1,81;0,80;0,5;1,3;2,3;5,1;10,1;14,1;17,3;19,3;19,5;19,14;30,3;44,0;56,3;65,9;69,20;71,33;71,80" o:connectangles="0,0,0,0,0,0,0,0,0,0,0,0,0,0,0,0,0,0,0,0,0,0,0,0,0,0,0,0,0,0,0,0,0,0,0,0,0,0,0,0,0,0"/>
            </v:shape>
            <v:shape id="Freeform 450" o:spid="_x0000_s38067" style="position:absolute;left:6142;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c8EA&#10;AADcAAAADwAAAGRycy9kb3ducmV2LnhtbESPT2vDMAzF74N+B6PCbqvTFtaR1S2jMGiP/XPZTcRa&#10;HBbLJvYS99tXh8FuEu/pvZ+2++J7NdKQusAGlosKFHETbMetgdv18+UNVMrIFvvAZOBOCfa72dMW&#10;axsmPtN4ya2SEE41GnA5x1rr1DjymBYhEov2HQaPWdah1XbAScJ9r1dV9ao9diwNDiMdHDU/l19v&#10;gKa8/jrrFH11i6n1o4vlVIx5npePd1CZSv43/10freBvhFaekQn07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nPBAAAA3AAAAA8AAAAAAAAAAAAAAAAAmAIAAGRycy9kb3du&#10;cmV2LnhtbFBLBQYAAAAABAAEAPUAAACGAwAAAAA=&#10;" path="m50,12v,2,,4,,5c50,18,50,20,50,21v,1,-1,1,-1,1c48,23,48,22,47,22v,,-1,,-1,c45,22,45,22,43,22v-1,,-1,-1,-2,-1c40,21,39,21,38,21v-1,,-3,,-4,c33,22,32,23,31,23v-1,1,-3,3,-5,5c25,30,24,32,22,34r,50c22,84,22,85,21,85v,1,-1,1,-1,1c19,86,17,86,16,87v-1,,-3,,-5,c9,87,7,87,5,87,4,86,3,86,2,86,1,85,1,85,,85v,,,-1,,-1l,5c,4,,4,,3v1,,1,,2,c3,3,4,2,5,1v1,,3,,4,c11,1,13,1,14,1v1,,2,1,3,2c17,3,18,3,18,3v1,,,1,,2l18,14v3,-2,4,-5,7,-7c27,5,28,4,30,3,32,1,33,1,34,v1,,4,,5,c41,,41,,42,v1,,2,,3,c45,,46,1,47,1v2,,2,,2,1c49,3,49,3,50,3v,,,1,,1c50,5,50,6,50,7v,1,,3,,5e" fillcolor="black" stroked="f">
              <v:path o:connecttype="custom" o:connectlocs="46,12;46,17;46,21;45,22;43,22;42,22;39,22;37,21;36,21;32,21;29,22;24,26;20,32;20,80;19,81;18,82;14,83;11,83;5,83;2,82;0,81;0,80;0,5;0,3;2,3;5,1;9,1;12,1;15,3;16,3;16,5;16,14;23,7;28,3;32,0;36,0;38,0;41,0;43,1;45,2;46,3;46,4;46,7;46,12" o:connectangles="0,0,0,0,0,0,0,0,0,0,0,0,0,0,0,0,0,0,0,0,0,0,0,0,0,0,0,0,0,0,0,0,0,0,0,0,0,0,0,0,0,0,0,0"/>
            </v:shape>
            <v:shape id="AutoShape 451" o:spid="_x0000_s38066" style="position:absolute;left:6199;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Vi+8IA&#10;AADcAAAADwAAAGRycy9kb3ducmV2LnhtbERPS4vCMBC+L/gfwgjetqmCj1ajiCLInnZVBG9DM7bF&#10;ZlKaaKu/frOw4G0+vucsVp2pxIMaV1pWMIxiEMSZ1SXnCk7H3ecMhPPIGivLpOBJDlbL3scCU21b&#10;/qHHwecihLBLUUHhfZ1K6bKCDLrI1sSBu9rGoA+wyaVusA3hppKjOJ5IgyWHhgJr2hSU3Q53oyAZ&#10;r0cXs528EjstsUrO318xtUoN+t16DsJT59/if/deh/nTBP6eCR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WL7wgAAANwAAAAPAAAAAAAAAAAAAAAAAJgCAABkcnMvZG93&#10;bnJldi54bWxQSwUGAAAAAAQABAD1AAAAhwMAAAAA&#10;" adj="0,,0" path="m77,42v,2,,4,-2,6c74,50,73,50,70,50r-47,c23,53,23,56,24,59v,2,2,5,4,7c30,68,32,69,34,70v2,1,6,2,10,2c48,72,51,72,54,71v3,,6,-1,8,-2c64,69,66,68,67,67v1,,3,,3,c71,67,71,67,71,67v,1,2,1,2,1c73,68,73,69,73,70v,1,,2,,4c73,75,73,76,73,77v,1,,2,,3c72,80,73,81,72,81v-1,1,-1,1,-1,1c71,83,70,84,68,84v-2,1,-3,1,-6,2c59,87,56,88,53,88v-4,1,-7,1,-11,1c35,89,29,88,24,86,18,84,14,81,10,78,6,75,5,70,3,64,1,59,,52,,45,,38,1,32,3,26,5,21,7,16,11,12,14,8,18,5,23,3,28,,34,,40,v7,,12,1,17,3c61,4,65,7,69,10v3,4,5,8,6,13c76,27,77,33,77,38r,4xm56,35c56,29,54,25,52,21,49,17,45,16,40,16v-3,,-5,,-8,1c30,18,28,20,27,21v-1,2,-2,4,-3,6c23,30,23,33,23,35r33,xe" fillcolor="black" stroked="f">
              <v:stroke joinstyle="round"/>
              <v:formulas/>
              <v:path o:connecttype="custom" o:connectlocs="73,40;71,46;66,48;21,48;22,57;26,64;32,66;42,68;52,67;58,66;63,65;66,65;67,65;69,65;69,66;69,70;69,73;69,76;68,77;67,78;64,80;58,82;51,84;40,85;22,82;10,74;3,62;0,43;3,24;11,12;21,3;38,0;55,3;65,10;71,22;73,36;73,40;54,33;50,21;38,16;30,17;25,21;22,25;21,33;54,33" o:connectangles="0,0,0,0,0,0,0,0,0,0,0,0,0,0,0,0,0,0,0,0,0,0,0,0,0,0,0,0,0,0,0,0,0,0,0,0,0,0,0,0,0,0,0,0,0"/>
            </v:shape>
            <v:shape id="AutoShape 452" o:spid="_x0000_s38065" style="position:absolute;left:6286;top:139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1xGcUA&#10;AADcAAAADwAAAGRycy9kb3ducmV2LnhtbESPQWvCQBCF70L/wzKF3nTTUqxNXUXEQi8FjR48jtlp&#10;EpqdDbtrEv995yD0NsN78943y/XoWtVTiI1nA8+zDBRx6W3DlYHT8XO6ABUTssXWMxm4UYT16mGy&#10;xNz6gQ/UF6lSEsIxRwN1Sl2udSxrchhnviMW7ccHh0nWUGkbcJBw1+qXLJtrhw1LQ40dbWsqf4ur&#10;M/C2f93c+sN5e+HhSO+7/eX7TMGYp8dx8wEq0Zj+zffrLyv4C8GXZ2QC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XEZxQAAANwAAAAPAAAAAAAAAAAAAAAAAJgCAABkcnMv&#10;ZG93bnJldi54bWxQSwUGAAAAAAQABAD1AAAAigMAAAAA&#10;" adj="0,,0" path="m80,10v,3,,6,-1,7c79,18,77,19,76,19r-9,c68,20,70,22,70,23v1,2,1,4,1,6c71,34,70,38,68,41v-1,3,-3,7,-6,9c59,52,56,54,52,56v-4,2,-9,2,-14,2c35,58,33,57,31,56v-2,,-4,-1,-5,-1c25,55,25,56,24,57v,1,-1,2,-1,4c23,62,24,64,25,65v2,1,4,2,7,2l51,67v4,1,8,1,12,2c66,71,69,72,71,74v2,2,5,4,6,7c78,84,79,87,79,90v,4,-1,8,-3,12c75,105,72,108,68,110v-3,2,-7,5,-12,6c51,118,45,119,38,119v-7,,-13,-1,-17,-2c16,116,12,115,9,112,6,111,4,109,3,106,1,103,,101,,97,,95,,94,1,92v,-2,1,-4,2,-5c4,86,5,84,7,82v1,-2,3,-3,5,-4c9,77,7,75,6,72,5,70,4,68,4,65v,-4,,-7,2,-10c8,52,10,50,12,47,11,46,9,43,7,40,5,37,5,34,5,29,5,25,7,21,8,17v1,-3,4,-7,7,-9c17,6,21,4,25,2,29,,33,,38,v3,,5,,7,1c47,1,50,1,51,2r25,c77,2,78,3,79,4v1,1,1,4,1,6xm54,29v,-4,-1,-8,-3,-10c49,17,45,16,41,16v-3,,-4,,-6,1c33,17,32,18,31,20v-1,1,-2,2,-2,4c28,26,28,27,28,29v,4,1,8,4,10c35,41,37,42,41,42v3,,4,,6,-1c49,40,50,39,51,38v1,-1,2,-3,3,-4c54,33,54,31,54,29xm59,92v,-3,-1,-6,-2,-7c54,84,52,83,48,83l32,82v-1,2,-3,3,-4,4c27,87,27,88,26,89v-1,1,-1,1,-1,3c25,93,25,93,25,94v,3,1,5,4,7c32,103,36,103,42,103v3,,6,,8,-1c53,102,54,101,55,99v2,-1,3,-2,4,-3c59,94,59,93,59,92xe" fillcolor="black" stroked="f">
              <v:stroke joinstyle="round"/>
              <v:formulas/>
              <v:path o:connecttype="custom" o:connectlocs="75,17;63,19;67,29;59,48;36,56;24,53;21,59;30,65;59,67;73,79;72,98;54,112;20,113;3,102;1,89;7,80;6,70;6,53;7,38;8,17;23,2;43,1;72,2;76,10;49,19;33,17;27,24;30,37;45,39;52,32;57,89;46,81;26,84;23,89;27,97;48,98;57,92" o:connectangles="0,0,0,0,0,0,0,0,0,0,0,0,0,0,0,0,0,0,0,0,0,0,0,0,0,0,0,0,0,0,0,0,0,0,0,0,0"/>
            </v:shape>
            <v:shape id="AutoShape 453" o:spid="_x0000_s38064" style="position:absolute;left:6380;top:1358;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OlIr0A&#10;AADcAAAADwAAAGRycy9kb3ducmV2LnhtbERPzQ7BQBC+S7zDZiRubPUglCUiIRIclAeYdEdburNN&#10;d1FvbyUSt/ny/c582ZpKPKlxpWUFo2EEgjizuuRcweW8GUxAOI+ssbJMCt7kYLnoduaYaPviEz1T&#10;n4sQwi5BBYX3dSKlywoy6Ia2Jg7c1TYGfYBNLnWDrxBuKhlH0VgaLDk0FFjTuqDsnj6Mgiy+cY7p&#10;+LAtd7SXG6uPcTpVqt9rVzMQnlr/F//cOx3mT0bwfSZcIB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EOlIr0AAADcAAAADwAAAAAAAAAAAAAAAACYAgAAZHJzL2Rvd25yZXYu&#10;eG1sUEsFBgAAAAAEAAQA9QAAAIIDAAAAAA==&#10;" adj="0,,0" path="m22,117v,,,1,,1c21,119,21,119,20,119v-1,,-2,,-3,1c15,120,13,120,11,120v-2,,-3,,-5,c5,119,4,119,2,119,1,118,1,118,1,118,,118,,117,,117l,38c,37,,37,1,37v,-1,1,-1,1,-1c3,36,5,35,6,34v1,,3,,5,c14,34,15,34,17,34v1,,2,1,3,2c21,36,21,36,22,37v,,,,,1l22,117xm26,11v,5,-1,8,-3,10c21,22,18,23,13,23,8,23,5,22,3,21,2,19,,16,,12,,7,2,4,3,3,5,1,8,,13,v5,,8,,10,2c25,4,26,7,26,11xe" fillcolor="black" stroked="f">
              <v:stroke joinstyle="round"/>
              <v:formulas/>
              <v:path o:connecttype="custom" o:connectlocs="19,113;19,114;18,115;15,116;9,116;6,116;2,115;1,114;0,113;0,36;1,35;2,34;6,32;9,32;15,32;18,34;19,35;19,36;19,113;22,11;19,21;11,23;3,21;0,12;3,3;11,0;19,2;22,11" o:connectangles="0,0,0,0,0,0,0,0,0,0,0,0,0,0,0,0,0,0,0,0,0,0,0,0,0,0,0,0"/>
            </v:shape>
            <v:shape id="Freeform 454" o:spid="_x0000_s38063" style="position:absolute;left:6420;top:1391;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IX48MA&#10;AADcAAAADwAAAGRycy9kb3ducmV2LnhtbERP32vCMBB+H/g/hBv4NlMFnVSjDEFQdDDrGPh2NGdb&#10;TC6libb61y+DgW/38f28+bKzRtyo8ZVjBcNBAoI4d7riQsH3cf02BeEDskbjmBTcycNy0XuZY6pd&#10;ywe6ZaEQMYR9igrKEOpUSp+XZNEPXE0cubNrLIYIm0LqBtsYbo0cJclEWqw4NpRY06qk/JJdrQLz&#10;eXJodvvxkH7et605Hb/254dS/dfuYwYiUBee4n/3Rsf50xH8PRMv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IX48MAAADcAAAADwAAAAAAAAAAAAAAAACYAgAAZHJzL2Rv&#10;d25yZXYueG1sUEsFBgAAAAAEAAQA9QAAAIgDAAAAAA==&#10;" path="m60,61v,5,,9,-2,12c56,77,53,80,51,82v-3,2,-7,4,-11,5c36,88,31,89,26,89v-3,,-5,,-8,-1c15,88,13,87,10,86,9,86,7,85,5,84,4,84,3,83,2,82v,,-1,-1,-1,-2c,78,,76,,73,,72,,71,,69,,68,1,68,1,67v,,,-1,1,-1c2,66,2,65,3,65v1,,2,1,3,2c7,67,9,68,11,69v2,,4,2,6,3c19,72,23,73,26,73v2,,4,,5,-1c33,72,34,71,35,71v1,-1,2,-3,3,-4c38,66,39,65,39,63v,-2,-1,-3,-2,-4c36,58,35,56,33,55,31,54,29,54,27,52,25,51,22,51,20,50,18,48,15,48,13,46,10,44,9,43,6,42,4,40,4,38,2,35,1,32,1,29,1,25v,-4,,-7,2,-10c5,12,6,9,9,6,12,4,15,3,19,1,23,,28,,32,v3,,6,,8,c42,1,44,1,46,1v2,1,3,2,5,2c52,4,53,4,53,5v1,,2,,2,1c55,6,55,7,55,8v,,1,1,1,2c56,11,56,12,56,13v,2,,3,,4c56,18,55,19,55,20v,,,1,,1c55,21,53,21,53,21v-1,,-1,,-2,-1c49,20,48,19,47,18v-2,,-4,-1,-6,-1c39,16,36,16,33,16v-2,,-3,,-5,c26,17,26,17,25,18v-2,,-2,2,-3,3c22,22,22,23,22,24v,2,,3,1,5c25,30,26,31,28,32v2,1,4,2,6,2c36,35,39,36,41,37v2,1,4,2,7,3c50,42,52,43,54,45v2,2,3,5,5,7c60,54,60,58,60,61e" fillcolor="black" stroked="f">
              <v:path o:connecttype="custom" o:connectlocs="56,59;54,69;47,78;38,83;24,85;16,84;10,82;5,80;2,78;1,76;0,69;0,66;1,65;2,64;3,63;6,65;11,66;15,68;24,69;29,68;33,67;36,65;37,61;35,57;31,53;25,50;18,48;13,44;6,40;2,33;1,23;3,15;9,6;17,1;30,0;38,0;43,1;47,3;49,5;51,6;51,8;52,10;52,13;52,17;51,20;51,21;49,21;47,20;44,18;39,17;31,16;26,16;23,18;20,21;20,22;21,27;26,30;32,32;39,35;44,38;50,43;55,50;56,59" o:connectangles="0,0,0,0,0,0,0,0,0,0,0,0,0,0,0,0,0,0,0,0,0,0,0,0,0,0,0,0,0,0,0,0,0,0,0,0,0,0,0,0,0,0,0,0,0,0,0,0,0,0,0,0,0,0,0,0,0,0,0,0,0,0,0"/>
            </v:shape>
            <v:shape id="Freeform 455" o:spid="_x0000_s38062" style="position:absolute;left:6485;top:1372;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ELYsMA&#10;AADcAAAADwAAAGRycy9kb3ducmV2LnhtbERP32vCMBB+H/g/hBP2NhO3MVxnFJENOnBCnS++Hc2t&#10;KTaX0sTa/fdGEHy7j+/nzZeDa0RPXag9a5hOFAji0puaKw3736+nGYgQkQ02nknDPwVYLkYPc8yM&#10;P3NB/S5WIoVwyFCDjbHNpAylJYdh4lvixP35zmFMsKuk6fCcwl0jn5V6kw5rTg0WW1pbKo+7k9Pw&#10;k3+r13z4PG62NC3c+8n26mC1fhwPqw8QkYZ4F9/cuUnzZy9wfSZdIB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ELYsMAAADcAAAADwAAAAAAAAAAAAAAAACYAgAAZHJzL2Rv&#10;d25yZXYueG1sUEsFBgAAAAAEAAQA9QAAAIgDAAAAAA==&#10;" path="m55,95v,2,,4,,6c54,102,54,103,54,104v-1,1,-2,1,-3,1c50,106,49,106,47,106v-1,1,-2,1,-4,1c42,108,40,107,38,107v-4,,-8,,-11,-1c24,105,21,103,19,101,17,98,15,95,15,92,14,89,13,84,13,80r,-41l4,39v-1,,-2,,-3,-2c1,35,,34,,30,,29,,27,,26,,25,1,24,1,23,2,22,2,22,2,22v,,1,-1,2,-1l13,21,13,4v,-1,,-2,,-2c14,2,14,1,15,1v1,,2,,3,-1c20,,22,,24,v2,,4,,5,c31,,32,1,33,1v,1,1,1,1,1c35,3,35,3,35,4r,17l52,21v,,1,,2,1c54,22,54,22,54,23v,,1,2,1,3c56,27,55,29,55,30v,4,,6,-1,7c54,38,53,39,52,39r-17,l35,76v,4,,8,2,9c39,87,41,89,44,89v1,,2,,3,-1c49,88,49,88,50,88v,-1,1,-1,1,-1c52,87,52,86,53,86r1,1c54,87,54,88,55,88v,1,,2,,3c56,92,55,93,55,95e" fillcolor="black" stroked="f">
              <v:path o:connecttype="custom" o:connectlocs="51,91;51,97;50,100;47,101;43,102;40,103;36,103;25,102;17,97;14,88;13,78;13,37;4,37;1,35;0,28;0,26;1,23;2,22;4,21;13,21;13,4;13,2;14,1;16,0;22,0;27,0;31,1;32,2;33,4;33,21;48,21;50,22;50,23;51,26;51,28;50,35;48,37;33,37;33,74;35,81;41,85;43,84;46,84;47,83;49,82;50,83;51,84;51,87;51,91" o:connectangles="0,0,0,0,0,0,0,0,0,0,0,0,0,0,0,0,0,0,0,0,0,0,0,0,0,0,0,0,0,0,0,0,0,0,0,0,0,0,0,0,0,0,0,0,0,0,0,0,0"/>
            </v:shape>
            <v:shape id="Freeform 456" o:spid="_x0000_s38061" style="position:absolute;left:6557;top:1391;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XshcAA&#10;AADcAAAADwAAAGRycy9kb3ducmV2LnhtbERPS4vCMBC+C/6HMII3TRVZpGsU8YEevKjrfWjGptpM&#10;QhO17q/fLCzsbT6+58wWra3Fk5pQOVYwGmYgiAunKy4VfJ23gymIEJE11o5JwZsCLObdzgxz7V58&#10;pOcpliKFcMhRgYnR51KGwpDFMHSeOHFX11iMCTal1A2+Urit5TjLPqTFilODQU8rQ8X99LAKwtrb&#10;83Fj7vTNt4M/7C6r3WWrVL/XLj9BRGrjv/jPvddp/nQCv8+kC+T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XshcAAAADcAAAADwAAAAAAAAAAAAAAAACYAgAAZHJzL2Rvd25y&#10;ZXYueG1sUEsFBgAAAAAEAAQA9QAAAIUDAAAAAA==&#10;" path="m51,12v,2,,4,,5c51,18,50,20,50,21v,1,,1,-1,1c49,23,49,22,48,22v-1,,-1,,-2,c46,22,45,22,44,22v-1,,-1,-1,-2,-1c41,21,40,21,39,21v-1,,-3,,-4,c34,22,33,23,32,23v-2,1,-3,3,-5,5c25,30,24,32,22,34r,50c22,84,22,85,22,85v-1,1,-1,1,-2,1c20,86,18,86,17,87v-2,,-4,,-5,c9,87,8,87,6,87,5,86,4,86,3,86,1,85,1,85,1,85,,85,,84,,84l,5c,4,,4,1,3v,,,,2,c4,3,4,2,5,1v2,,3,,5,c12,1,13,1,15,1v1,,2,1,2,2c18,3,18,3,19,3v1,,,1,,2l19,14v2,-2,4,-5,6,-7c28,5,29,4,30,3,32,1,34,1,35,v1,,3,,5,c41,,42,,43,v1,,2,,2,c46,,47,1,48,1v1,,1,,1,1c49,3,50,3,50,3v1,,,1,,1c50,5,51,6,51,7v,1,,3,,5e" fillcolor="black" stroked="f">
              <v:path o:connecttype="custom" o:connectlocs="47,12;47,17;46,21;45,22;44,22;42,22;40,22;38,21;37,21;33,21;30,22;25,26;20,32;20,80;20,81;18,82;15,83;12,83;6,83;3,82;1,81;0,80;0,5;1,3;3,3;5,1;10,1;13,1;15,3;17,3;17,5;17,14;23,7;28,3;33,0;37,0;39,0;41,0;44,1;45,2;46,3;46,4;47,7;47,12" o:connectangles="0,0,0,0,0,0,0,0,0,0,0,0,0,0,0,0,0,0,0,0,0,0,0,0,0,0,0,0,0,0,0,0,0,0,0,0,0,0,0,0,0,0,0,0"/>
            </v:shape>
            <v:shape id="AutoShape 457" o:spid="_x0000_s38060" style="position:absolute;left:6612;top:1391;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5vMEA&#10;AADcAAAADwAAAGRycy9kb3ducmV2LnhtbERPS2rDMBDdF3IHMYXsarmBtrZrJYSQQhZZtEkOMFgT&#10;21QaGUv+5PZRoNDdPN53ys1sjRip961jBa9JCoK4crrlWsHl/PWSgfABWaNxTApu5GGzXjyVWGg3&#10;8Q+Np1CLGMK+QAVNCF0hpa8asugT1xFH7up6iyHCvpa6xymGWyNXafouLbYcGxrsaNdQ9XsarIJp&#10;Hz72ObE56nE33IajNqvvXKnl87z9BBFoDv/iP/dBx/nZGzyeiRfI9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iubzBAAAA3AAAAA8AAAAAAAAAAAAAAAAAmAIAAGRycy9kb3du&#10;cmV2LnhtbFBLBQYAAAAABAAEAPUAAACGAwAAAAA=&#10;" adj="0,,0" path="m72,84v,1,-1,1,-1,2c70,86,69,86,68,86v-1,1,-3,1,-5,1c60,87,58,87,57,86v-1,,-2,,-3,c54,86,54,85,54,84r,-7c50,81,47,84,42,86v-4,2,-8,3,-13,3c24,89,21,88,17,87,13,86,11,84,8,82,5,80,3,77,2,74,1,71,,67,,63,,58,1,54,3,51v1,-4,4,-7,8,-8c14,41,18,39,24,38v6,-1,11,-2,18,-2l50,36r,-5c50,29,50,27,50,25,49,22,48,21,47,20,46,19,45,18,42,18,40,17,38,17,35,17v-3,,-7,,-10,1c22,18,20,20,17,21v-2,1,-4,1,-5,2c11,25,9,25,8,25v,,-1,,-1,-1c6,23,5,23,5,22v,,,-1,-1,-2c4,18,4,17,4,16v,-2,,-4,1,-5c5,10,5,9,7,8,8,7,9,6,11,5,12,4,15,4,18,3,21,1,24,1,27,v3,,7,,10,c43,,49,,53,1v5,2,8,4,11,6c67,9,68,13,70,17v2,4,2,8,2,14l72,84xm52,50r-8,c40,50,37,50,34,51v-3,,-4,1,-6,3c26,55,25,56,24,57v,1,-1,3,-1,5c23,65,24,68,27,70v2,2,5,3,8,3c39,73,41,72,44,71v3,-2,5,-4,8,-7l52,50xe" fillcolor="black" stroked="f">
              <v:stroke joinstyle="round"/>
              <v:formulas/>
              <v:path o:connecttype="custom" o:connectlocs="68,80;67,82;64,82;59,83;53,82;52,82;52,80;52,73;40,82;27,85;17,83;8,78;2,70;0,61;3,49;11,41;22,36;40,34;48,34;48,29;48,23;45,20;40,18;33,17;23,18;17,21;12,22;8,23;7,22;5,22;4,20;4,16;5,11;7,8;11,5;18,3;25,0;35,0;51,1;60,7;66,17;68,29;68,80;50,48;42,48;32,49;26,52;22,55;21,60;25,66;33,69;42,67;50,62;50,48" o:connectangles="0,0,0,0,0,0,0,0,0,0,0,0,0,0,0,0,0,0,0,0,0,0,0,0,0,0,0,0,0,0,0,0,0,0,0,0,0,0,0,0,0,0,0,0,0,0,0,0,0,0,0,0,0,0"/>
            </v:shape>
            <v:shape id="Freeform 458" o:spid="_x0000_s38059" style="position:absolute;left:6706;top:1391;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Xvb8A&#10;AADcAAAADwAAAGRycy9kb3ducmV2LnhtbERPPWvDMBDdC/kP4gLdGjktGONGCSEQaMa4Xrod1tUy&#10;sU7CUmzl31eFQrd7vM/bHZIdxUxTGBwr2G4KEMSd0wP3CtrP80sFIkRkjaNjUvCgAIf96mmHtXYL&#10;X2luYi9yCIcaFZgYfS1l6AxZDBvniTP37SaLMcOpl3rCJYfbUb4WRSktDpwbDHo6Gepuzd0qoCW+&#10;fV1l8LZofejtbHy6JKWe1+n4DiJSiv/iP/eHzvOrEn6fyRfI/Q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Ze9vwAAANwAAAAPAAAAAAAAAAAAAAAAAJgCAABkcnMvZG93bnJl&#10;di54bWxQSwUGAAAAAAQABAD1AAAAhAMAAAAA&#10;" path="m50,12v,2,,4,,5c50,18,50,20,50,21v,1,-1,1,-1,1c48,23,48,22,47,22v,,-1,,-1,c45,22,45,22,44,22v-2,,-2,-1,-3,-1c40,21,40,21,38,21v-1,,-2,,-4,c33,22,32,23,31,23v-1,1,-3,3,-4,5c25,30,24,32,22,34r,50c22,84,22,85,21,85v,1,-1,1,-1,1c19,86,17,86,16,87v-1,,-3,,-5,c9,87,7,87,6,87,4,86,3,86,2,86,1,85,1,85,,85v,,,-1,,-1l,5c,4,,4,,3v1,,1,,2,c3,3,4,2,5,1v1,,3,,5,c11,1,13,1,14,1v1,,2,1,3,2c17,3,18,3,19,3v,,,1,,2l19,14v2,-2,4,-5,6,-7c27,5,28,4,30,3,32,1,33,1,34,v2,,4,,6,c41,,41,,42,v2,,2,,3,c45,,46,1,47,1v2,,2,,2,1c49,3,49,3,50,3v,,,1,,1c50,5,50,6,50,7v,1,,3,,5e" fillcolor="black" stroked="f">
              <v:path o:connecttype="custom" o:connectlocs="46,12;46,17;46,21;45,22;43,22;42,22;40,22;37,21;36,21;32,21;29,22;25,26;20,32;20,80;19,81;18,82;14,83;11,83;6,83;2,82;0,81;0,80;0,5;0,3;2,3;5,1;10,1;12,1;15,3;17,3;17,5;17,14;23,7;28,3;32,0;37,0;38,0;41,0;43,1;45,2;46,3;46,4;46,7;46,12" o:connectangles="0,0,0,0,0,0,0,0,0,0,0,0,0,0,0,0,0,0,0,0,0,0,0,0,0,0,0,0,0,0,0,0,0,0,0,0,0,0,0,0,0,0,0,0"/>
            </v:shape>
            <v:shape id="AutoShape 459" o:spid="_x0000_s38058" style="position:absolute;left:6763;top:1391;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jNcMA&#10;AADcAAAADwAAAGRycy9kb3ducmV2LnhtbERPS2vCQBC+C/6HZYTedKNQ89BNEKVQeqppKXgbstMk&#10;NDsbsqtJ++u7BaG3+fiesy8m04kbDa61rGC9ikAQV1a3XCt4f3taJiCcR9bYWSYF3+SgyOezPWba&#10;jnymW+lrEULYZaig8b7PpHRVQwbdyvbEgfu0g0Ef4FBLPeAYwk0nN1G0lQZbDg0N9nRsqPoqr0ZB&#10;+njYXMxp+5PauMUu/Xh9iWhU6mExHXYgPE3+X3x3P+swP4nh75lw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MjNcMAAADcAAAADwAAAAAAAAAAAAAAAACYAgAAZHJzL2Rv&#10;d25yZXYueG1sUEsFBgAAAAAEAAQA9QAAAIgDAAAAAA==&#10;" adj="0,,0" path="m77,42v,2,,4,-1,6c74,50,73,50,70,50r-47,c23,53,23,56,24,59v1,2,2,5,4,7c30,68,32,69,34,70v2,1,6,2,10,2c48,72,51,72,54,71v3,,6,-1,8,-2c64,69,66,68,67,67v1,,3,,3,c71,67,72,67,72,67v,1,1,1,1,1c73,68,73,69,73,70v,1,,2,,4c73,75,73,76,73,77v,1,,2,,3c72,80,73,81,72,81v,1,,1,,1c72,83,70,84,68,84v-2,1,-3,1,-6,2c59,87,56,88,53,88v-4,1,-7,1,-11,1c35,89,29,88,24,86,18,84,14,81,10,78,6,75,5,70,3,64,1,59,,52,,45,,38,1,32,3,26,5,21,7,16,11,12,14,8,18,5,23,3,28,,34,,40,v7,,12,1,17,3c61,4,65,7,69,10v3,4,5,8,6,13c76,27,77,33,77,38r,4xm56,35c56,29,55,25,52,21,49,17,45,16,40,16v-3,,-5,,-8,1c30,18,28,20,27,21v-1,2,-2,4,-3,6c23,30,23,33,23,35r33,xe" fillcolor="black" stroked="f">
              <v:stroke joinstyle="round"/>
              <v:formulas/>
              <v:path o:connecttype="custom" o:connectlocs="73,40;72,46;66,48;21,48;22,57;26,64;32,66;42,68;52,67;58,66;63,65;66,65;68,65;69,65;69,66;69,70;69,73;69,76;68,77;68,78;64,80;58,82;51,84;40,85;22,82;10,74;3,62;0,43;3,24;11,12;21,3;38,0;55,3;65,10;71,22;73,36;73,40;54,33;50,21;38,16;30,17;25,21;22,25;21,33;54,33" o:connectangles="0,0,0,0,0,0,0,0,0,0,0,0,0,0,0,0,0,0,0,0,0,0,0,0,0,0,0,0,0,0,0,0,0,0,0,0,0,0,0,0,0,0,0,0,0"/>
            </v:shape>
            <v:shape id="AutoShape 460" o:spid="_x0000_s38057" style="position:absolute;left:6862;top:1395;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2uZsYA&#10;AADcAAAADwAAAGRycy9kb3ducmV2LnhtbESPQWvCQBCF7wX/wzJCb3Vj0SLRVUQo9aBg0yJ4G7Jj&#10;EszOhuw2Jv31zqHQ2wzvzXvfrDa9q1VHbag8G5hOElDEubcVFwa+v95fFqBCRLZYeyYDAwXYrEdP&#10;K0ytv/MndVkslIRwSNFAGWOTah3ykhyGiW+IRbv61mGUtS20bfEu4a7Wr0nyph1WLA0lNrQrKb9l&#10;P87Aef7RD4dt+L3MuuvpeIgZ+mYw5nncb5egIvXx3/x3vbeCvxBaeUYm0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2uZsYAAADcAAAADwAAAAAAAAAAAAAAAACYAgAAZHJz&#10;L2Rvd25yZXYueG1sUEsFBgAAAAAEAAQA9QAAAIsDAAAAAA==&#10;" adj="0,,0" path="m25,13v,3,,5,,6c24,21,24,22,22,23v-1,2,-2,2,-4,3c17,26,15,26,13,26v-2,,-5,,-6,c5,25,4,25,3,23,1,22,1,21,1,19,,18,,16,,13,,10,,9,1,7,1,5,2,4,3,2,3,1,5,1,7,v1,,4,,6,c15,,17,,18,v2,1,4,1,4,2c23,4,24,5,25,7v,2,,3,,6xm27,71v,2,,4,,6c26,78,26,80,24,81v-1,1,-2,1,-4,2c19,84,17,84,15,84v-2,,-5,,-6,-1c7,82,6,82,5,81,3,80,3,78,3,77,2,75,2,73,2,71v,-3,,-5,1,-7c3,63,4,61,5,60v,-1,2,-2,4,-3c10,57,13,57,15,57v2,,4,,5,c22,58,24,59,24,60v1,1,2,2,3,4c27,67,27,68,27,71xe" fillcolor="black" stroked="f">
              <v:stroke joinstyle="round"/>
              <v:formulas/>
              <v:path o:connecttype="custom" o:connectlocs="18,13;18,19;16,21;13,24;9,24;5,24;3,21;1,19;0,13;1,7;3,2;5,0;9,0;13,0;16,2;18,7;18,13;20,67;20,73;18,77;15,79;11,80;7,79;3,77;3,73;2,67;3,61;3,58;7,55;11,55;15,55;18,58;20,61;20,67" o:connectangles="0,0,0,0,0,0,0,0,0,0,0,0,0,0,0,0,0,0,0,0,0,0,0,0,0,0,0,0,0,0,0,0,0,0"/>
            </v:shape>
            <v:shape id="AutoShape 461" o:spid="_x0000_s38056" style="position:absolute;left:6952;top:1363;width:83;height:114;visibility:visible;mso-wrap-style:none;v-text-anchor:middle" coordsize="85,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DJMMA&#10;AADcAAAADwAAAGRycy9kb3ducmV2LnhtbESP3YrCMBCF7xf2HcIseCNrugqLVqPI4h/eWfcBhmZs&#10;q82kJLHWtzeC4N0M58z5zswWnalFS85XlhX8DBIQxLnVFRcK/o/r7zEIH5A11pZJwZ08LOafHzNM&#10;tb3xgdosFCKGsE9RQRlCk0rp85IM+oFtiKN2ss5giKsrpHZ4i+GmlsMk+ZUGK46EEhv6Kym/ZFcT&#10;IfttdjS0W17Pm9WoP+m3Q9dJpXpf3XIKIlAX3ubX9U7H+uMJPJ+JE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SDJMMAAADcAAAADwAAAAAAAAAAAAAAAACYAgAAZHJzL2Rv&#10;d25yZXYueG1sUEsFBgAAAAAEAAQA9QAAAIgDAAAAAA==&#10;" adj="0,,0" path="m84,112v,,,1,,1c83,114,83,114,82,114v,,-2,,-3,1c77,115,74,115,71,115v-2,,-4,,-5,c64,114,63,114,62,114v-1,,-1,-1,-1,-1c61,112,59,112,59,111l49,86c48,83,47,80,46,78,45,76,43,74,42,72,41,71,38,70,37,69,35,68,33,68,31,68r-8,l23,111v,1,,1,,2c22,113,21,114,21,114v-1,,-2,,-4,1c15,116,14,115,11,115v-2,,-4,,-5,c5,115,3,114,2,114,1,113,1,113,,113v,-1,,-1,,-2l,8c,5,,3,2,2,4,1,5,,7,l36,v4,,6,,8,c45,,48,1,49,1v5,1,9,2,13,3c66,6,69,8,71,11v2,3,4,5,5,9c78,23,79,27,79,32v,4,-1,7,-2,10c76,46,75,48,73,50v-2,3,-4,5,-7,7c64,59,60,61,57,62v1,,3,1,4,3c62,66,64,67,66,68v1,2,2,4,3,6c70,76,71,79,72,82r10,22c83,106,84,108,84,109v,1,,2,,3xm57,34v,-4,-1,-7,-3,-10c52,21,50,20,46,19v-1,,-3,,-4,-1c40,17,38,18,35,18r-10,l25,50r12,c40,50,43,50,46,49v2,,4,-1,6,-3c54,44,55,42,56,41v1,-2,1,-5,1,-7xe" fillcolor="black" stroked="f">
              <v:stroke joinstyle="round"/>
              <v:formulas/>
              <v:path o:connecttype="custom" o:connectlocs="80,106;80,107;78,108;75,109;67,109;62,109;60,108;59,107;57,105;47,82;44,74;40,68;35,65;29,64;21,64;21,105;21,107;21,108;17,109;11,109;6,109;2,108;0,107;0,105;0,8;2,2;7,0;34,0;42,0;47,1;60,4;67,11;72,19;75,30;73,40;69,48;62,55;55,58;59,61;62,64;65,70;68,78;78,98;80,103;80,106;55,32;52,22;44,19;40,18;33,18;23,18;23,48;35,48;44,47;50,44;54,39;55,32" o:connectangles="0,0,0,0,0,0,0,0,0,0,0,0,0,0,0,0,0,0,0,0,0,0,0,0,0,0,0,0,0,0,0,0,0,0,0,0,0,0,0,0,0,0,0,0,0,0,0,0,0,0,0,0,0,0,0,0,0"/>
            </v:shape>
            <v:shape id="AutoShape 462" o:spid="_x0000_s38055" style="position:absolute;left:7044;top:1361;width:107;height:118;visibility:visible;mso-wrap-style:none;v-text-anchor:middle" coordsize="109,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sacUA&#10;AADcAAAADwAAAGRycy9kb3ducmV2LnhtbESPQWvCQBCF7wX/wzKCl1J3tUVs6iqlKEpvGul5yI5J&#10;MDsbs6vGf985FHqb4b1575vFqveNulEX68AWJmMDirgIrubSwjHfvMxBxYTssAlMFh4UYbUcPC0w&#10;c+HOe7odUqkkhGOGFqqU2kzrWFTkMY5DSyzaKXQek6xdqV2Hdwn3jZ4aM9Mea5aGClv6qqg4H67e&#10;wrM56na9i6/12/fEXPJ82m9PP9aOhv3nB6hEffo3/13vnOC/C748IxP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3KxpxQAAANwAAAAPAAAAAAAAAAAAAAAAAJgCAABkcnMv&#10;ZG93bnJldi54bWxQSwUGAAAAAAQABAD1AAAAigMAAAAA&#10;" adj="0,,0" path="m108,58v,10,-1,18,-3,26c102,91,99,97,94,103v-5,5,-10,9,-17,12c70,118,62,119,53,119v-8,,-16,-1,-23,-4c24,113,18,109,13,105,9,100,6,94,4,86,1,79,,70,,60,,51,1,43,4,35,6,28,9,22,14,16,20,10,25,7,32,4,38,1,46,,55,v9,,17,1,23,4c84,6,90,9,94,14v4,5,8,11,11,19c107,40,108,48,108,58xm86,59c86,53,85,48,85,43,84,39,82,34,79,30,77,26,74,24,70,22,66,21,62,19,57,19v-6,,-11,2,-14,4c39,25,35,28,33,31v-2,4,-4,8,-5,13c28,48,27,53,27,59v,6,,12,1,17c28,80,31,85,33,89v2,3,5,6,9,8c46,98,50,99,56,99v5,,10,-1,14,-3c73,94,77,91,79,88v3,-4,4,-8,5,-13c85,70,86,65,86,59xe" fillcolor="black" stroked="f">
              <v:stroke joinstyle="round"/>
              <v:formulas/>
              <v:path o:connecttype="custom" o:connectlocs="104,56;101,82;90,99;75,111;51,115;28,111;13,101;4,84;0,58;4,33;14,16;30,4;53,0;76,4;90,14;101,31;104,56;82,57;81,41;77,30;68,22;55,19;41,23;31,30;27,42;27,57;27,74;31,87;40,93;54,95;68,92;77,86;80,73;82,57" o:connectangles="0,0,0,0,0,0,0,0,0,0,0,0,0,0,0,0,0,0,0,0,0,0,0,0,0,0,0,0,0,0,0,0,0,0"/>
            </v:shape>
            <v:shape id="AutoShape 463" o:spid="_x0000_s38054" style="position:absolute;left:7163;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ZafcIA&#10;AADcAAAADwAAAGRycy9kb3ducmV2LnhtbERPTWvCQBC9F/wPywi91U16KE10FVECgqeYCh6H7JhE&#10;s7Mhu02iv75bKPQ2j/c5q81kWjFQ7xrLCuJFBIK4tLrhSsFXkb19gnAeWWNrmRQ8yMFmPXtZYart&#10;yDkNJ1+JEMIuRQW1910qpStrMugWtiMO3NX2Bn2AfSV1j2MIN618j6IPabDh0FBjR7uayvvp2yig&#10;82Xfdtskic/F80h5drvHxU2p1/m0XYLwNPl/8Z/7oMP8JIbfZ8IF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Vlp9wgAAANwAAAAPAAAAAAAAAAAAAAAAAJgCAABkcnMvZG93&#10;bnJldi54bWxQSwUGAAAAAAQABAD1AAAAhwMAAAAA&#10;" adj="0,,0" path="m85,82v,3,-1,5,-1,7c83,90,83,91,81,91r-10,l71,112v,,,1,,1c70,113,70,114,69,114v-1,,-2,1,-3,1c64,115,62,115,60,115v-2,,-4,,-5,c53,115,52,115,51,114v,,-1,,-1,-1c50,112,49,112,49,112r,-21l5,91v,,-1,,-2,-1c3,90,2,90,2,89,1,89,1,87,1,86,1,84,,83,,81,,78,,77,,76,,74,1,73,1,72v,-2,1,-3,1,-3c3,68,3,66,3,65l39,3v,-1,,-1,1,-1c41,1,42,1,43,1,44,,46,1,48,v2,,5,,7,c58,,60,,63,v2,,3,1,5,1c70,2,70,2,70,2v1,1,1,2,1,2l71,72r10,c83,72,83,73,84,74v,2,1,4,1,8xm51,20r,l21,72r30,l51,20xe" fillcolor="black" stroked="f">
              <v:stroke joinstyle="round"/>
              <v:formulas/>
              <v:path o:connecttype="custom" o:connectlocs="81,80;80,86;77,87;67,87;67,108;67,109;65,110;63,111;58,111;53,111;49,110;48,109;47,108;47,87;5,87;3,86;2,86;1,84;0,79;0,74;1,70;2,67;3,63;37,3;38,2;41,1;46,0;53,0;61,0;64,1;66,2;67,4;67,70;77,70;80,72;81,80;49,20;49,20;21,70;49,70;49,20" o:connectangles="0,0,0,0,0,0,0,0,0,0,0,0,0,0,0,0,0,0,0,0,0,0,0,0,0,0,0,0,0,0,0,0,0,0,0,0,0,0,0,0,0"/>
            </v:shape>
            <v:shape id="Freeform 464" o:spid="_x0000_s38053" style="position:absolute;left:7259;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eH8EA&#10;AADcAAAADwAAAGRycy9kb3ducmV2LnhtbERP24rCMBB9X/Afwgj7tqa6IFqNIoIgCOuloq9DM7al&#10;zaQ2Ubt/bwTBtzmc60znranEnRpXWFbQ70UgiFOrC84UHJPVzwiE88gaK8uk4J8czGedrynG2j54&#10;T/eDz0QIYRejgtz7OpbSpTkZdD1bEwfuYhuDPsAmk7rBRwg3lRxE0VAaLDg05FjTMqe0PNyMgr8T&#10;Ypmk1+2uuiTb/ab8vZ3OZ6W+u+1iAsJT6z/it3utw/zxAF7PhAvk7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a3h/BAAAA3AAAAA8AAAAAAAAAAAAAAAAAmAIAAGRycy9kb3du&#10;cmV2LnhtbFBLBQYAAAAABAAEAPUAAACGAwAAAAA=&#10;" path="m77,107v,1,,3,,4c77,112,76,114,76,114v-1,1,-1,2,-2,2c74,116,74,116,73,116r-65,c6,116,5,116,4,116,3,115,2,115,2,115,1,114,1,113,1,112,1,111,,109,,107v,-2,,-4,,-5c,100,1,99,1,98,2,97,2,96,3,95,4,94,5,93,6,91l26,70v4,-4,7,-7,9,-11c38,56,39,52,41,50v2,-3,2,-6,3,-8c44,40,44,38,44,35v,-1,,-4,-1,-5c43,28,42,27,41,25,40,23,38,23,36,22v-1,,-3,-1,-6,-1c26,21,23,22,21,22v-3,1,-6,3,-7,3c12,26,10,27,9,29,8,30,6,30,5,30v,,,,-1,-1c4,29,4,28,3,27v-1,,,-1,-1,-3c2,22,2,21,2,19v,-1,,-2,,-3c2,14,3,14,3,13v,,1,-1,1,-1c4,11,5,10,5,10,6,9,8,8,9,7,11,6,14,5,17,4,19,2,23,2,26,1,30,1,33,,37,v6,,11,1,15,2c57,4,60,6,64,9v3,3,5,5,6,9c71,22,72,26,72,30v,4,,8,-1,11c70,44,69,48,67,53v-3,4,-6,8,-10,14c53,72,48,77,41,84l28,98r45,c73,98,74,98,74,98v1,1,2,1,2,2c76,101,76,102,77,103v,1,,3,,4e" fillcolor="black" stroked="f">
              <v:path o:connecttype="custom" o:connectlocs="73,103;73,107;72,110;70,112;69,112;8,112;4,112;2,111;1,108;0,103;0,98;1,94;3,91;6,87;24,68;33,57;39,48;42,40;42,33;41,29;39,25;34,22;28,21;19,22;14,25;9,29;5,29;4,29;3,27;2,24;2,19;2,16;3,13;4,12;5,10;9,7;17,4;24,1;35,0;50,2;60,9;66,18;68,29;67,39;63,51;55,65;39,82;26,94;69,94;70,94;72,96;73,99;73,103" o:connectangles="0,0,0,0,0,0,0,0,0,0,0,0,0,0,0,0,0,0,0,0,0,0,0,0,0,0,0,0,0,0,0,0,0,0,0,0,0,0,0,0,0,0,0,0,0,0,0,0,0,0,0,0,0"/>
            </v:shape>
            <v:shape id="AutoShape 465" o:spid="_x0000_s38052" style="position:absolute;left:7348;top:1361;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5s8IA&#10;AADcAAAADwAAAGRycy9kb3ducmV2LnhtbERPS4vCMBC+C/6HMII3TdVl1WoUkV3Yy4Kvg8exGdti&#10;MylJtq3/frOw4G0+vuest52pREPOl5YVTMYJCOLM6pJzBZfz52gBwgdkjZVlUvAkD9tNv7fGVNuW&#10;j9ScQi5iCPsUFRQh1KmUPivIoB/bmjhyd+sMhghdLrXDNoabSk6T5F0aLDk2FFjTvqDscfoxCuaH&#10;t92zOV73N27PtPw43L6v5JQaDrrdCkSgLrzE/+4vHecvZ/D3TLx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FnmzwgAAANwAAAAPAAAAAAAAAAAAAAAAAJgCAABkcnMvZG93&#10;bnJldi54bWxQSwUGAAAAAAQABAD1AAAAhwMAAAAA&#10;" adj="0,,0" path="m80,86v,5,-1,10,-3,14c76,104,73,107,69,110v-3,3,-7,5,-13,6c51,118,46,119,39,119v-6,,-12,-1,-17,-2c17,116,13,114,9,111,6,109,4,106,2,102,,98,,94,,89,,86,,83,1,80,2,77,4,74,5,72v2,-2,5,-5,8,-7c16,63,19,61,22,59,19,57,17,56,14,53,12,51,10,50,8,47,6,45,5,43,4,40,3,37,3,34,3,31,3,26,4,22,5,18,7,14,9,12,13,9,16,6,20,4,25,2,29,1,35,,41,v6,,12,1,16,2c62,4,65,5,68,8v3,3,5,5,6,9c76,20,77,24,77,29v,2,-1,5,-1,7c75,39,73,42,72,44v-2,2,-4,4,-7,7c63,53,60,55,57,56v4,2,7,4,10,6c70,64,72,67,74,69v2,3,3,5,4,8c80,80,80,83,80,86xm55,30v,-1,-1,-4,-2,-5c53,24,52,22,51,21,50,19,48,19,46,18v-2,,-4,-1,-6,-1c35,17,31,18,29,21v-3,2,-4,5,-4,9c25,32,26,34,26,35v1,2,1,3,3,5c31,42,32,43,34,44v2,1,4,3,7,4c46,46,49,43,51,40v2,-3,4,-6,4,-10xm57,88v,-3,,-4,-1,-6c56,80,55,78,53,77,51,76,50,73,47,72,45,71,42,69,39,68v-3,1,-5,2,-8,4c29,73,28,75,26,77v-1,1,-2,3,-3,5c23,84,22,85,22,88v,4,2,7,5,10c30,101,34,102,40,102v6,,10,-1,13,-4c56,95,57,92,57,88xe" fillcolor="black" stroked="f">
              <v:stroke joinstyle="round"/>
              <v:formulas/>
              <v:path o:connecttype="custom" o:connectlocs="76,84;73,96;65,106;54,112;37,115;20,113;9,107;2,98;0,87;1,78;5,70;13,63;20,57;14,51;8,45;4,38;3,30;5,18;13,9;23,2;39,0;55,2;64,8;70,17;73,29;72,34;68,42;61,49;55,54;63,60;70,67;74,75;76,84;53,30;51,25;49,21;44,18;38,17;27,21;23,30;24,33;27,38;32,42;39,46;49,38;53,30;55,86;54,80;51,75;45,70;37,66;29,70;24,75;21,80;20,86;25,94;38,98;51,94;55,86" o:connectangles="0,0,0,0,0,0,0,0,0,0,0,0,0,0,0,0,0,0,0,0,0,0,0,0,0,0,0,0,0,0,0,0,0,0,0,0,0,0,0,0,0,0,0,0,0,0,0,0,0,0,0,0,0,0,0,0,0,0,0"/>
            </v:shape>
            <v:shape id="Freeform 466" o:spid="_x0000_s38051" style="position:absolute;left:7442;top:1361;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8MIA&#10;AADcAAAADwAAAGRycy9kb3ducmV2LnhtbERP24rCMBB9F/Yfwgi+aeoF2e0aZREEQdDVLvo6NGNb&#10;2kxqE7X+vVkQfJvDuc5s0ZpK3KhxhWUFw0EEgji1uuBMwV+y6n+CcB5ZY2WZFDzIwWL+0ZlhrO2d&#10;93Q7+EyEEHYxKsi9r2MpXZqTQTewNXHgzrYx6ANsMqkbvIdwU8lRFE2lwYJDQ441LXNKy8PVKNge&#10;Ecskvex+q3Oy22/K8fV4OinV67Y/3yA8tf4tfrnXOsz/msD/M+EC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v+PwwgAAANwAAAAPAAAAAAAAAAAAAAAAAJgCAABkcnMvZG93&#10;bnJldi54bWxQSwUGAAAAAAQABAD1AAAAhwMAAAAA&#10;" path="m76,107v,1,,3,,4c76,112,76,114,75,114v,1,,2,-1,2c73,116,73,116,73,116r-66,c6,116,5,116,4,116,3,115,2,115,1,115,1,114,,113,,112v,-1,,-3,,-5c,105,,103,,102v,-2,,-3,1,-4c1,97,2,96,3,95v,-1,1,-2,2,-4l25,70v4,-4,8,-7,10,-11c37,56,39,52,41,50v1,-3,2,-6,2,-8c44,40,44,38,44,35v,-1,-1,-4,-1,-5c42,28,42,27,41,25,39,23,38,23,36,22v-2,,-4,-1,-7,-1c26,21,23,22,20,22v-3,1,-5,3,-7,3c12,26,9,27,8,29,7,30,6,30,5,30v-1,,-1,,-1,-1c3,29,3,28,3,27v-1,,,-1,-1,-3c1,22,2,21,2,19v,-1,,-2,,-3c2,14,3,14,3,13v,,,-1,,-1c3,11,4,10,5,10,5,9,7,8,9,7,11,6,13,5,16,4,19,2,22,2,26,1,29,1,33,,37,v5,,10,1,15,2c56,4,60,6,63,9v4,3,5,5,6,9c71,22,72,26,72,30v,4,-1,8,-1,11c70,44,68,48,66,53v-2,4,-5,8,-9,14c53,72,47,77,41,84l28,98r44,c73,98,73,98,74,98v1,1,1,1,1,2c75,101,76,102,76,103v1,1,,3,,4e" fillcolor="black" stroked="f">
              <v:path o:connecttype="custom" o:connectlocs="72,103;72,107;71,110;70,112;69,112;7,112;4,112;1,111;0,108;0,103;0,98;1,94;3,91;5,87;23,68;33,57;39,48;41,40;42,33;41,29;39,25;34,22;27,21;19,22;13,25;8,29;5,29;4,29;3,27;2,24;2,19;2,16;3,13;3,12;5,10;9,7;16,4;24,1;35,0;50,2;59,9;65,18;68,29;67,39;62,51;55,65;39,82;26,94;68,94;70,94;71,96;72,99;72,103" o:connectangles="0,0,0,0,0,0,0,0,0,0,0,0,0,0,0,0,0,0,0,0,0,0,0,0,0,0,0,0,0,0,0,0,0,0,0,0,0,0,0,0,0,0,0,0,0,0,0,0,0,0,0,0,0"/>
            </v:shape>
            <v:shape id="AutoShape 467" o:spid="_x0000_s38050" style="position:absolute;left:7528;top:1363;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1cfsMA&#10;AADcAAAADwAAAGRycy9kb3ducmV2LnhtbERPTWvCQBC9F/wPywje6iaFikldJbQECj0lqdDjkJ0m&#10;0exsyG419te7guBtHu9zNrvJ9OJEo+ssK4iXEQji2uqOGwXfVf68BuE8ssbeMim4kIPddva0wVTb&#10;Mxd0Kn0jQgi7FBW03g+plK5uyaBb2oE4cL92NOgDHBupRzyHcNPLlyhaSYMdh4YWB3pvqT6Wf0YB&#10;7X8++iFLknhf/X9RkR+OcXVQajGfsjcQnib/EN/dnzrMT17h9ky4QG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1cfsMAAADcAAAADwAAAAAAAAAAAAAAAACYAgAAZHJzL2Rv&#10;d25yZXYueG1sUEsFBgAAAAAEAAQA9QAAAIgDAAAAAA==&#10;" adj="0,,0" path="m85,82v,3,-1,5,-1,7c83,90,83,91,82,91r-11,l71,112v,,,1,,1c70,113,70,114,69,114v,,-2,1,-3,1c64,115,62,115,60,115v-2,,-4,,-5,c53,115,52,115,52,114v-1,,-2,,-2,-1c50,112,49,112,49,112r,-21l6,91v-1,,-2,,-3,-1c3,90,2,90,2,89,1,89,1,87,1,86,1,84,,83,,81,,78,,77,,76,,74,1,73,1,72v,-2,1,-3,1,-3c3,68,3,66,3,65l39,3v,-1,1,-1,1,-1c41,1,42,1,43,1,44,,46,1,48,v2,,5,,7,c58,,61,,63,v2,,3,1,5,1c70,2,70,2,70,2v1,1,1,2,1,2l71,72r11,c83,72,83,73,84,74v,2,1,4,1,8xm51,20r,l21,72r30,l51,20xe" fillcolor="black" stroked="f">
              <v:stroke joinstyle="round"/>
              <v:formulas/>
              <v:path o:connecttype="custom" o:connectlocs="81,80;80,86;78,87;67,87;67,108;67,109;65,110;63,111;58,111;53,111;50,110;48,109;47,108;47,87;6,87;3,86;2,86;1,84;0,79;0,74;1,70;2,67;3,63;37,3;38,2;41,1;46,0;53,0;61,0;64,1;66,2;67,4;67,70;78,70;80,72;81,80;49,20;49,20;21,70;49,70;49,20" o:connectangles="0,0,0,0,0,0,0,0,0,0,0,0,0,0,0,0,0,0,0,0,0,0,0,0,0,0,0,0,0,0,0,0,0,0,0,0,0,0,0,0,0"/>
            </v:shape>
            <v:shape id="Freeform 468" o:spid="_x0000_s38049" style="position:absolute;left:7625;top:1363;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cA7MIA&#10;AADcAAAADwAAAGRycy9kb3ducmV2LnhtbERPS2vCQBC+C/0PyxS86aYV0zZ1FREFHyfTQq9DdpoE&#10;s7Nhd43x37uC4G0+vufMFr1pREfO15YVvI0TEMSF1TWXCn5/NqNPED4ga2wsk4IreVjMXwYzzLS9&#10;8JG6PJQihrDPUEEVQptJ6YuKDPqxbYkj92+dwRChK6V2eInhppHvSZJKgzXHhgpbWlVUnPKzUfDX&#10;Tfb50q1X9f608/0huI90elBq+Novv0EE6sNT/HBvdZz/lcL9mXiBn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9wDswgAAANwAAAAPAAAAAAAAAAAAAAAAAJgCAABkcnMvZG93&#10;bnJldi54bWxQSwUGAAAAAAQABAD1AAAAhwMAAAAA&#10;" path="m75,78v,6,-1,11,-4,16c69,99,66,103,62,106v-4,4,-8,6,-14,8c43,116,37,117,30,117v-3,,-7,,-10,-1c17,116,14,115,11,114v-3,,-4,-1,-6,-1c3,112,3,112,2,111v,-1,-1,-1,-1,-2c1,109,,108,,108v,-1,,-2,,-3c,104,,103,,101,,99,,97,,96,,95,,95,,93,,92,1,92,2,92v,,,,1,c3,92,4,92,6,93v1,,2,1,4,2c12,96,15,96,17,97v3,,7,1,11,1c31,98,34,97,37,97v3,-1,5,-2,7,-4c46,92,47,90,49,88v1,-2,1,-5,1,-9c50,76,50,74,49,72v,-2,-2,-4,-4,-6c42,65,41,63,37,63,34,62,31,62,27,62v-4,,-7,,-10,c14,63,12,63,9,63,7,63,6,62,6,62,5,61,4,59,4,57l4,7c4,5,5,3,6,2,6,1,8,,10,l64,v1,,1,,2,1c66,2,67,2,67,3v,,,1,1,3c68,7,68,8,68,10v,4,-1,6,-1,8c66,20,66,20,64,20r-40,l24,45v2,,4,-1,6,-1c32,44,34,44,36,44v6,,12,1,17,2c57,48,62,50,64,53v3,2,6,6,8,10c74,67,75,72,75,78e" fillcolor="black" stroked="f">
              <v:path o:connecttype="custom" o:connectlocs="71,76;67,90;58,102;46,110;28,113;19,112;11,110;5,109;2,107;1,105;0,104;0,101;0,97;0,92;0,89;2,88;3,88;6,89;10,91;17,93;26,94;35,93;42,89;47,86;48,77;47,70;43,64;35,61;25,60;17,60;9,61;6,60;4,55;4,7;6,2;10,0;60,0;62,1;63,3;64,6;64,10;63,18;60,20;22,20;22,43;28,42;34,42;51,44;60,51;68,61;71,76" o:connectangles="0,0,0,0,0,0,0,0,0,0,0,0,0,0,0,0,0,0,0,0,0,0,0,0,0,0,0,0,0,0,0,0,0,0,0,0,0,0,0,0,0,0,0,0,0,0,0,0,0,0,0"/>
            </v:shape>
            <v:shape id="Freeform 469" o:spid="_x0000_s38048" style="position:absolute;left:7720;top:1363;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CoMYA&#10;AADcAAAADwAAAGRycy9kb3ducmV2LnhtbESPQWvCQBCF7wX/wzJCb3WjUDUxq2irID0ITUrPY3aa&#10;pGZnQ3bV+O9dodDbDO/N+96kq9404kKdqy0rGI8iEMSF1TWXCr7y3cschPPIGhvLpOBGDlbLwVOK&#10;ibZX/qRL5ksRQtglqKDyvk2kdEVFBt3ItsRB+7GdQR/WrpS6w2sIN42cRNFUGqw5ECps6a2i4pSd&#10;TeD+tvnWbObvxfT1Y9bEB3O8rb+Veh726wUIT73/N/9d73WoH8/g8UyY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rCoMYAAADcAAAADwAAAAAAAAAAAAAAAACYAgAAZHJz&#10;L2Rvd25yZXYueG1sUEsFBgAAAAAEAAQA9QAAAIsDAAAAAA==&#10;" path="m71,106v,1,,3,,4c71,111,70,112,70,113v-1,1,-1,1,-2,1c68,114,68,115,67,115r-63,c4,115,3,115,3,114v,,-1,,-1,-1c2,112,1,111,1,110v-1,-1,,-3,,-4c1,104,1,103,1,102v,-2,,-3,1,-3c3,98,3,97,3,97v1,,1,,1,l25,97r,-74l7,33c5,34,4,34,4,34v-1,,-2,,-3,c1,33,1,32,,31,,30,,28,,26,,25,,23,,22,,21,1,21,1,20v,-1,,-1,1,-2c3,18,3,18,4,17l28,1v,,1,,1,c30,1,30,1,31,v1,,2,,3,c35,,36,,38,v3,,4,,5,c45,,46,1,47,1v,,1,,1,c48,1,49,2,49,3r,94l67,97v1,,1,,1,c68,98,70,98,70,99v,1,,1,1,3c71,103,71,104,71,106e" fillcolor="black" stroked="f">
              <v:path o:connecttype="custom" o:connectlocs="67,102;67,106;66,109;64,110;63,111;4,111;3,110;2,109;1,106;1,102;1,98;2,95;3,93;4,93;23,93;23,23;7,31;4,32;1,32;0,29;0,26;0,22;1,20;2,18;4,17;26,1;27,1;29,0;32,0;36,0;41,0;45,1;46,1;47,3;47,93;63,93;64,93;66,95;67,98;67,102" o:connectangles="0,0,0,0,0,0,0,0,0,0,0,0,0,0,0,0,0,0,0,0,0,0,0,0,0,0,0,0,0,0,0,0,0,0,0,0,0,0,0,0"/>
            </v:shape>
            <v:shape id="Freeform 470" o:spid="_x0000_s38047" style="position:absolute;left:2456;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SHDMMA&#10;AADcAAAADwAAAGRycy9kb3ducmV2LnhtbESPQWvDMAyF74P9B6NBb6uz0Y00rVvGymA9ri3kKmLV&#10;CY3lYHtJ9u+nw2A3iff03qftfva9GimmLrCBp2UBirgJtmNn4HL+eCxBpYxssQ9MBn4owX53f7fF&#10;yoaJv2g8ZackhFOFBtqch0rr1LTkMS3DQCzaNUSPWdbotI04Sbjv9XNRvGqPHUtDiwO9t9TcTt/e&#10;wHU1lHR0h5EO7lZfpvKlruPRmMXD/LYBlWnO/+a/608r+GuhlWdkAr3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SHDMMAAADcAAAADwAAAAAAAAAAAAAAAACYAgAAZHJzL2Rv&#10;d25yZXYueG1sUEsFBgAAAAAEAAQA9QAAAIgDAAAAAA==&#10;" path="m85,98v,2,,3,,4c85,103,84,104,84,104v,1,,2,,2c84,107,82,108,82,108v-1,1,-2,2,-4,2c77,111,74,113,72,114v-3,1,-6,1,-9,2c59,117,55,117,51,117v-8,,-15,-1,-21,-3c23,111,18,108,14,103,9,98,6,92,4,85,1,77,,70,,60,,50,1,42,4,34,7,27,10,20,15,15,19,10,25,7,31,4,38,1,45,,53,v3,,6,,9,c65,1,68,2,70,3v3,,5,2,7,3c80,7,81,8,81,9v1,1,1,1,2,2c84,11,84,12,84,13v,1,,2,,3c84,17,84,18,84,20v,1,,3,,4c84,25,84,26,84,27v,1,-2,1,-2,2c82,29,81,29,81,29v-1,,-2,,-4,-1c76,26,74,25,72,24,70,23,68,22,65,21,62,20,58,19,54,19v-5,,-8,1,-12,3c38,24,35,26,32,30v-2,3,-3,7,-5,12c25,47,25,53,25,59v,6,1,12,2,17c29,80,31,85,33,88v2,3,6,5,10,7c47,97,50,97,55,97v4,,8,,10,-1c68,94,71,94,73,93v3,-1,4,-2,5,-4c80,88,81,88,82,88v,,1,,1,1c83,89,84,89,84,90v1,1,,2,1,3c85,94,85,96,85,98e" fillcolor="black" stroked="f">
              <v:path o:connecttype="custom" o:connectlocs="81,94;81,98;80,100;80,102;78,104;74,106;68,110;61,112;49,113;28,110;14,99;4,83;0,58;4,32;15,15;29,4;51,0;60,0;66,3;73,6;77,9;79,11;80,13;80,16;80,20;80,24;80,27;78,29;77,29;73,28;68,24;62,21;52,19;40,22;30,29;25,40;23,57;25,74;31,86;41,91;53,93;62,92;69,89;74,86;78,86;79,86;80,87;81,89;81,94" o:connectangles="0,0,0,0,0,0,0,0,0,0,0,0,0,0,0,0,0,0,0,0,0,0,0,0,0,0,0,0,0,0,0,0,0,0,0,0,0,0,0,0,0,0,0,0,0,0,0,0,0"/>
            </v:shape>
            <v:shape id="AutoShape 471" o:spid="_x0000_s38046" style="position:absolute;left:2551;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0n1MQA&#10;AADcAAAADwAAAGRycy9kb3ducmV2LnhtbERPTWvCQBC9C/0PyxS8BN1YQWrqKsWieKlg2oPehuyY&#10;DWZnY3bV+O/dgtDbPN7nzBadrcWVWl85VjAapiCIC6crLhX8/qwG7yB8QNZYOyYFd/KwmL/0Zphp&#10;d+MdXfNQihjCPkMFJoQmk9IXhiz6oWuII3d0rcUQYVtK3eIthttavqXpRFqsODYYbGhpqDjlF6tg&#10;nazW+/H3V7I8nM7HbWK6eq93SvVfu88PEIG68C9+ujc6zp9O4e+ZeIG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NJ9TEAAAA3AAAAA8AAAAAAAAAAAAAAAAAmAIAAGRycy9k&#10;b3ducmV2LnhtbFBLBQYAAAAABAAEAPUAAACJAwAAAAA=&#10;" adj="0,,0" path="m84,43v,7,-1,13,-3,19c80,68,78,72,74,76v-4,4,-8,7,-13,9c55,88,49,89,41,89,34,89,28,88,23,86,18,84,14,81,11,77,7,74,4,69,3,64,1,59,,52,,45,,38,2,32,3,26,5,21,8,16,11,12,15,8,19,5,24,3,29,1,36,,43,v7,,14,1,19,3c67,4,71,7,74,11v4,4,6,9,8,14c84,30,84,37,84,43xm64,44v,-3,-1,-7,-1,-10c62,30,61,27,60,25,59,23,56,21,54,20,52,18,48,17,44,17v-2,,-6,1,-8,2c34,20,31,22,30,25v-2,2,-3,5,-4,8c26,37,25,40,25,44v,4,1,8,1,11c27,58,28,61,29,64v1,3,3,4,6,5c38,70,40,71,44,71v4,,7,,9,-2c55,68,57,67,59,64v2,-3,3,-5,4,-8c63,53,64,48,64,44xe" fillcolor="black" stroked="f">
              <v:stroke joinstyle="round"/>
              <v:formulas/>
              <v:path o:connecttype="custom" o:connectlocs="80,41;77,60;70,72;59,81;39,85;21,82;11,73;3,62;0,43;3,24;11,12;22,3;41,0;60,3;70,11;78,23;80,41;61,42;61,32;58,23;52,20;42,17;34,19;28,23;24,31;23,42;24,53;27,62;33,66;42,67;51,66;57,62;61,54;61,42" o:connectangles="0,0,0,0,0,0,0,0,0,0,0,0,0,0,0,0,0,0,0,0,0,0,0,0,0,0,0,0,0,0,0,0,0,0"/>
            </v:shape>
            <v:shape id="Freeform 472" o:spid="_x0000_s38045" style="position:absolute;left:2653;top:1675;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qBMgA&#10;AADcAAAADwAAAGRycy9kb3ducmV2LnhtbESP3WrCQBSE7wt9h+UUeiO6UfwpqauItiBKC00F6d0x&#10;e0xCsmdjdtX07d2C0MthZr5hpvPWVOJCjSssK+j3IhDEqdUFZwp23+/dFxDOI2usLJOCX3Iwnz0+&#10;TDHW9spfdEl8JgKEXYwKcu/rWEqX5mTQ9WxNHLyjbQz6IJtM6gavAW4qOYiisTRYcFjIsaZlTmmZ&#10;nI2CYXnqbDaHUVbuP1aT7fZz/LN4Oyn1/NQuXkF4av1/+N5eawWBCH9nwhG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FeoEyAAAANwAAAAPAAAAAAAAAAAAAAAAAJgCAABk&#10;cnMvZG93bnJldi54bWxQSwUGAAAAAAQABAD1AAAAjQMAAAAA&#10;" path="m75,84v,,,1,-1,1c74,86,73,86,72,86v,,-1,,-3,1c67,87,66,87,64,87v-2,,-4,,-6,c57,86,55,86,55,86,54,85,54,85,53,85v,-1,,-1,,-1l53,38v,-3,,-7,-1,-8c51,28,50,25,49,24,48,23,47,21,45,20,44,19,42,19,40,19v-3,,-6,1,-9,3c28,24,25,27,22,31r,53c22,84,22,85,21,85v,,-1,1,-1,1c19,86,17,86,16,87v-1,,-3,,-5,c9,87,7,87,6,87,4,86,3,86,2,86,1,85,1,85,,85v,,,-1,,-1l,5c,4,,4,,3v1,,1,,2,c3,3,4,2,5,1v1,,3,,5,c11,1,13,1,14,1v1,,2,1,3,2c17,3,18,3,19,3v,,,1,,2l19,14c23,9,28,6,32,3,37,,41,,46,v5,,10,1,13,3c63,4,66,7,68,9v3,3,4,7,5,11c74,24,75,29,75,35r,49e" fillcolor="black" stroked="f">
              <v:path o:connecttype="custom" o:connectlocs="71,80;70,81;68,82;65,83;60,83;55,83;53,82;51,81;51,80;51,36;50,28;47,22;43,20;38,19;29,22;20,29;20,80;19,81;19,82;16,83;11,83;6,83;2,82;0,81;0,80;0,5;0,3;2,3;5,1;10,1;14,1;17,3;19,3;19,5;19,14;30,3;44,0;56,3;64,9;69,20;71,33;71,80" o:connectangles="0,0,0,0,0,0,0,0,0,0,0,0,0,0,0,0,0,0,0,0,0,0,0,0,0,0,0,0,0,0,0,0,0,0,0,0,0,0,0,0,0,0"/>
            </v:shape>
            <v:shape id="Freeform 473" o:spid="_x0000_s38044" style="position:absolute;left:2737;top:1656;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SqMUA&#10;AADcAAAADwAAAGRycy9kb3ducmV2LnhtbESPQWvCQBSE74L/YXlCb7obKUVTVyliIYUqxPbS2yP7&#10;mg1m34bsGtN/3xUKPQ4z8w2z2Y2uFQP1ofGsIVsoEMSVNw3XGj4/XucrECEiG2w9k4YfCrDbTicb&#10;zI2/cUnDOdYiQTjkqMHG2OVShsqSw7DwHXHyvn3vMCbZ19L0eEtw18qlUk/SYcNpwWJHe0vV5Xx1&#10;Go7Fm3osxsPl/URZ6dZXO6gvq/XDbHx5BhFpjP/hv3ZhNCxVBvcz6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VKoxQAAANwAAAAPAAAAAAAAAAAAAAAAAJgCAABkcnMv&#10;ZG93bnJldi54bWxQSwUGAAAAAAQABAD1AAAAigMAAAAA&#10;" path="m55,95v,2,,4,,6c54,102,54,103,54,104v-1,1,-1,1,-3,1c50,106,49,106,47,106v-1,1,-2,1,-4,1c42,108,40,107,38,107v-4,,-8,,-11,-1c24,105,21,103,19,101,17,98,15,95,15,92,14,89,13,84,13,80r,-41l4,39v-1,,-2,,-3,-2c1,35,,34,,30,,29,,27,,26,,25,1,24,1,23,2,22,2,22,2,22v,,1,-1,2,-1l13,21,13,4v,-1,,-1,,-1c14,3,14,1,15,1v1,,2,,4,-1c20,,22,,24,v2,,4,,5,c31,,32,1,33,1v,1,1,1,1,2c35,3,35,3,35,4r,17l52,21v1,,1,,2,1c54,22,54,22,54,23v,,1,2,1,3c56,27,55,29,55,30v,4,,6,-1,7c54,38,53,39,52,39r-17,l35,76v,4,1,8,2,9c39,87,41,89,44,89v1,,2,,3,-1c49,88,49,88,50,88v,-1,1,-1,1,-1c52,87,53,86,53,86r1,1c54,87,54,88,55,88v,1,,2,,3c56,92,55,93,55,95e" fillcolor="black" stroked="f">
              <v:path o:connecttype="custom" o:connectlocs="51,91;51,97;50,100;47,101;43,102;40,103;36,103;25,102;17,97;14,88;13,78;13,37;4,37;1,35;0,28;0,26;1,23;2,22;4,21;13,21;13,4;13,3;14,1;17,0;22,0;27,0;31,1;32,3;33,4;33,21;48,21;50,22;50,23;51,26;51,28;50,35;48,37;33,37;33,74;35,81;41,85;43,84;46,84;47,83;49,82;50,83;51,84;51,87;51,91" o:connectangles="0,0,0,0,0,0,0,0,0,0,0,0,0,0,0,0,0,0,0,0,0,0,0,0,0,0,0,0,0,0,0,0,0,0,0,0,0,0,0,0,0,0,0,0,0,0,0,0,0"/>
            </v:shape>
            <v:shape id="AutoShape 474" o:spid="_x0000_s38043" style="position:absolute;left:2812;top:1679;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nosMA&#10;AADcAAAADwAAAGRycy9kb3ducmV2LnhtbESPQWsCMRSE70L/Q3gFb5rtolJXo4hYqDe1pXp8bJ6b&#10;pZuXZZNq+u+NIHgcZuYbZr6MthEX6nztWMHbMANBXDpdc6Xg++tj8A7CB2SNjWNS8E8elouX3hwL&#10;7a68p8shVCJB2BeowITQFlL60pBFP3QtcfLOrrMYkuwqqTu8JrhtZJ5lE2mx5rRgsKW1ofL38GcV&#10;HDejn+1Jbk67mJudpuk44rZVqv8aVzMQgWJ4hh/tT60gz3K4n0lH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1nosMAAADcAAAADwAAAAAAAAAAAAAAAACYAgAAZHJzL2Rv&#10;d25yZXYueG1sUEsFBgAAAAAEAAQA9QAAAIgDAAAAAA==&#10;" adj="0,,0" path="m25,13v,3,,5,-1,7c23,21,23,22,22,23v-1,2,-3,2,-4,3c16,26,14,26,12,26v-2,,-4,,-6,c4,25,3,25,2,23,1,22,1,21,,20,,18,,16,,13,,10,,9,,7,1,5,1,4,2,3,2,1,4,1,6,v2,,4,,6,c14,,17,,18,v1,1,3,1,4,3c22,4,23,5,24,7v1,2,1,3,1,6xm25,71v,2,,4,-1,6c23,78,23,80,22,81v-1,1,-3,1,-4,2c17,84,14,84,12,84v-2,,-4,,-6,-1c4,82,3,82,2,81,1,80,1,78,,77,,75,,73,,71,,68,,66,,64,1,63,1,61,2,60v,-1,2,-2,4,-2c8,57,10,57,12,57v2,,5,,6,1c19,58,21,59,22,60v,1,1,2,2,4c25,67,25,68,25,71xe" fillcolor="black" stroked="f">
              <v:stroke joinstyle="round"/>
              <v:formulas/>
              <v:path o:connecttype="custom" o:connectlocs="21,13;20,20;18,21;16,24;10,24;6,24;2,21;0,20;0,13;0,7;2,3;6,0;10,0;16,0;18,3;20,7;21,13;21,67;20,73;18,77;16,79;10,80;6,79;2,77;0,73;0,67;0,61;2,58;6,56;10,55;16,56;18,58;20,61;21,67" o:connectangles="0,0,0,0,0,0,0,0,0,0,0,0,0,0,0,0,0,0,0,0,0,0,0,0,0,0,0,0,0,0,0,0,0,0"/>
            </v:shape>
            <v:shape id="AutoShape 475" o:spid="_x0000_s38042" style="position:absolute;left:2901;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0AFsIA&#10;AADcAAAADwAAAGRycy9kb3ducmV2LnhtbESP3YrCMBSE74V9h3AE7zTVBZWuUWR/xCvx7wGOzdm2&#10;mJyUJrb17Y0geDnMzDfMYtVZIxqqfelYwXiUgCDOnC45V3A+/Q3nIHxA1mgck4I7eVgtP3oLTLVr&#10;+UDNMeQiQtinqKAIoUql9FlBFv3IVcTR+3e1xRBlnUtdYxvh1shJkkylxZLjQoEVfReUXY83q2Bz&#10;c5fD+sS/c1POdj/N3rRmbJQa9Lv1F4hAXXiHX+2tVjBJPuF5Jh4B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3QAWwgAAANwAAAAPAAAAAAAAAAAAAAAAAJgCAABkcnMvZG93&#10;bnJldi54bWxQSwUGAAAAAAQABAD1AAAAhwMAAAAA&#10;" adj="0,,0" path="m85,112v,,,1,-1,1c84,114,84,114,82,114v,,-1,,-3,1c77,115,74,115,72,115v-3,,-5,,-6,c64,114,63,114,63,114v-2,,-2,-1,-2,-1c61,112,60,112,60,111l50,86c48,83,47,80,46,78,45,76,43,74,42,72,41,71,39,70,37,69v-2,,-4,-1,-6,-1l23,68r,43c23,112,23,112,23,113v-1,,-1,1,-2,1c21,114,19,114,17,115v-1,1,-3,,-5,c9,115,8,115,6,115v-1,,-2,-1,-4,-1c1,113,1,113,1,113,,112,,112,,111l,8c,5,1,3,2,2,4,1,5,,7,l36,v4,,6,,8,c46,,48,1,50,1v4,1,8,2,12,3c66,6,69,8,71,11v2,3,5,5,6,9c78,23,79,27,79,32v,4,-1,7,-2,10c76,46,75,48,73,50v-1,3,-4,5,-6,7c64,59,60,61,57,62v2,,3,1,4,3c63,66,64,67,66,69v2,1,2,3,3,5c71,76,72,79,73,82r9,22c84,107,84,108,84,109v,1,1,2,1,3xm55,34v,-4,-1,-7,-3,-10c51,21,48,20,44,19v-1,,-2,,-4,-1c38,18,36,18,34,18r-11,l23,50r12,c39,50,42,50,44,49v2,,4,-1,6,-3c52,44,53,42,54,41v1,-2,1,-5,1,-7xe" fillcolor="black" stroked="f">
              <v:stroke joinstyle="round"/>
              <v:formulas/>
              <v:path o:connecttype="custom" o:connectlocs="81,106;80,107;78,108;75,109;68,109;63,109;61,108;59,107;58,105;48,82;44,74;40,68;35,65;29,64;21,64;21,105;21,107;21,108;17,109;12,109;6,109;2,108;1,107;0,105;0,8;2,2;7,0;34,0;42,0;48,1;60,4;67,11;73,19;75,30;73,40;69,48;63,55;55,58;59,61;63,65;65,70;69,78;78,98;80,103;81,106;53,32;50,22;42,19;38,18;32,18;21,18;21,48;33,48;42,47;48,44;52,39;53,32" o:connectangles="0,0,0,0,0,0,0,0,0,0,0,0,0,0,0,0,0,0,0,0,0,0,0,0,0,0,0,0,0,0,0,0,0,0,0,0,0,0,0,0,0,0,0,0,0,0,0,0,0,0,0,0,0,0,0,0,0"/>
            </v:shape>
            <v:shape id="AutoShape 476" o:spid="_x0000_s38041" style="position:absolute;left:2994;top:1645;width:106;height:118;visibility:visible;mso-wrap-style:none;v-text-anchor:middle" coordsize="108,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r+cUA&#10;AADcAAAADwAAAGRycy9kb3ducmV2LnhtbESPQWvCQBSE74L/YXlCL1J3IyIldRURhEIRbKxSb4/s&#10;axLMvk2zq8Z/7xYEj8PMfMPMFp2txYVaXznWkIwUCOLcmYoLDd+79esbCB+QDdaOScONPCzm/d4M&#10;U+Ou/EWXLBQiQtinqKEMoUml9HlJFv3INcTR+3WtxRBlW0jT4jXCbS3HSk2lxYrjQokNrUrKT9nZ&#10;atgPN9mqSz7/3Mklx8P2OC3UD2r9MuiW7yACdeEZfrQ/jIaxmsD/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uCv5xQAAANwAAAAPAAAAAAAAAAAAAAAAAJgCAABkcnMv&#10;ZG93bnJldi54bWxQSwUGAAAAAAQABAD1AAAAigMAAAAA&#10;" adj="0,,0" path="m107,58v,10,-1,18,-3,26c102,91,98,97,93,103v-5,6,-10,9,-17,12c69,118,61,119,52,119v-8,,-16,-1,-23,-4c23,113,17,109,13,105,8,100,5,94,3,86,1,79,,71,,60,,51,1,43,3,35,5,28,9,22,14,16,19,10,24,7,31,4,38,1,46,,55,v8,,16,1,22,4c84,6,90,9,94,14v4,6,8,11,10,19c106,40,107,48,107,58xm83,59c83,54,82,48,82,43,81,39,79,34,77,30,74,26,72,24,68,22,64,21,59,20,54,20v-6,,-11,1,-14,3c36,25,32,28,30,31v-2,4,-4,8,-4,13c25,48,24,54,24,59v,6,1,12,1,17c26,80,28,85,30,89v2,3,5,6,9,8c43,98,47,99,53,99v6,,11,-1,14,-3c70,94,74,92,77,88v2,-4,4,-8,4,-13c82,71,83,65,83,59xe" fillcolor="black" stroked="f">
              <v:stroke joinstyle="round"/>
              <v:formulas/>
              <v:path o:connecttype="custom" o:connectlocs="103,56;100,82;89,99;74,111;50,115;27,111;13,101;3,84;0,58;3,33;14,16;29,4;53,0;75,4;90,14;100,31;103,56;80,57;79,41;75,30;66,22;52,20;38,23;28,30;26,42;24,57;25,74;28,87;37,93;51,95;65,92;75,86;79,73;80,57" o:connectangles="0,0,0,0,0,0,0,0,0,0,0,0,0,0,0,0,0,0,0,0,0,0,0,0,0,0,0,0,0,0,0,0,0,0"/>
            </v:shape>
            <v:shape id="Freeform 477" o:spid="_x0000_s38040" style="position:absolute;left:3118;top:1647;width:74;height:116;visibility:visible;mso-wrap-style:none;v-text-anchor:middle" coordsize="7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pqYMMA&#10;AADcAAAADwAAAGRycy9kb3ducmV2LnhtbESPT4vCMBTE78J+h/AWvGmqortUo4go+Odkd8Hro3m2&#10;xealJLF2v/1GEDwOM/MbZrHqTC1acr6yrGA0TEAQ51ZXXCj4/dkNvkH4gKyxtkwK/sjDavnRW2Cq&#10;7YPP1GahEBHCPkUFZQhNKqXPSzLoh7Yhjt7VOoMhSldI7fAR4aaW4ySZSYMVx4USG9qUlN+yu1Fw&#10;aSfHbO22m+p4O/juFNzXbHpSqv/ZrecgAnXhHX6191rBOJnC80w8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pqYMMAAADcAAAADwAAAAAAAAAAAAAAAACYAgAAZHJzL2Rv&#10;d25yZXYueG1sUEsFBgAAAAAEAAQA9QAAAIgDAAAAAA==&#10;" path="m75,78v,6,-2,12,-4,16c69,99,66,103,62,107v-4,3,-8,5,-14,7c43,116,37,117,30,117v-4,,-7,,-10,-1c17,116,14,115,11,114v-3,,-4,-1,-6,-1c3,112,3,112,2,111,1,110,1,110,1,109v,,-1,-1,-1,-1c,107,,106,,105v,-1,,-2,,-4c,99,,97,,96,,95,,95,,93,,92,1,92,1,92v1,,1,,2,c3,92,4,92,5,93v2,,3,1,5,2c12,96,15,96,17,97v3,,7,1,11,1c31,98,34,97,37,97v3,-1,5,-2,7,-4c46,92,47,90,49,88v1,-2,1,-5,1,-9c50,76,50,74,49,72v,-2,-2,-4,-4,-6c42,65,41,63,37,63,34,62,31,62,26,62v-3,,-6,,-9,c14,63,12,63,9,63,7,63,6,62,5,62,5,61,4,59,4,57l4,7c4,5,5,3,5,2,6,1,8,,10,l64,v1,,1,,2,1c66,2,67,2,67,3v,,,1,1,3c68,7,68,8,68,10v,4,-1,6,-1,8c66,20,66,20,64,20r-40,l24,45v2,,4,-1,6,-1c32,44,34,44,36,44v6,,12,1,16,2c57,48,62,50,64,53v3,2,6,6,8,10c73,67,75,72,75,78e" fillcolor="black" stroked="f">
              <v:path o:connecttype="custom" o:connectlocs="71,76;67,90;58,103;46,110;28,113;19,112;11,110;5,109;2,107;1,105;0,104;0,101;0,97;0,92;0,89;1,88;3,88;5,89;10,91;17,93;26,94;35,93;42,89;47,86;48,77;47,70;43,64;35,61;24,60;17,60;9,61;5,60;4,55;4,7;5,2;10,0;60,0;62,1;63,3;64,6;64,10;63,18;60,20;22,20;22,43;28,42;34,42;50,44;60,51;68,61;71,76" o:connectangles="0,0,0,0,0,0,0,0,0,0,0,0,0,0,0,0,0,0,0,0,0,0,0,0,0,0,0,0,0,0,0,0,0,0,0,0,0,0,0,0,0,0,0,0,0,0,0,0,0,0,0"/>
            </v:shape>
            <v:shape id="AutoShape 478" o:spid="_x0000_s38039" style="position:absolute;left:3206;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4u0MQA&#10;AADcAAAADwAAAGRycy9kb3ducmV2LnhtbESPT4vCMBTE7wt+h/CEva2pIq5Wo4go7EXw38Hjs3m2&#10;xealJLGt394sLOxxmJnfMItVZyrRkPOlZQXDQQKCOLO65FzB5bz7moLwAVljZZkUvMjDatn7WGCq&#10;bctHak4hFxHCPkUFRQh1KqXPCjLoB7Ymjt7dOoMhSpdL7bCNcFPJUZJMpMGS40KBNW0Kyh6np1Hw&#10;fRivX83xurlxe6bZ9nDbX8kp9dnv1nMQgbrwH/5r/2gFo2QC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OLtDEAAAA3AAAAA8AAAAAAAAAAAAAAAAAmAIAAGRycy9k&#10;b3ducmV2LnhtbFBLBQYAAAAABAAEAPUAAACJAwAAAAA=&#10;" adj="0,,0" path="m80,86v,5,-1,10,-3,14c76,104,73,107,69,110v-3,3,-7,5,-13,6c51,118,46,119,39,119v-6,,-12,-1,-17,-2c17,116,13,114,9,111,6,109,4,106,2,102,,98,,94,,89,,86,,83,1,80,2,77,4,74,5,72v2,-2,5,-5,8,-7c16,63,19,61,22,59,19,57,17,56,14,54,12,51,10,50,8,47,6,45,5,43,4,40,3,37,3,34,3,31,3,26,4,22,5,18,7,14,9,12,13,9,16,6,20,4,25,2,29,1,35,,41,v6,,12,1,16,2c62,4,65,5,68,8v3,3,5,5,6,9c76,20,77,24,77,29v,2,-1,5,-1,8c75,39,73,42,72,44v-2,2,-4,4,-7,7c63,53,60,55,57,56v4,2,7,4,10,6c70,64,72,67,74,69v2,3,3,5,4,8c80,80,80,83,80,86xm55,30v,-1,-1,-4,-1,-5c53,24,52,22,51,21,50,20,48,19,46,18v-2,,-4,-1,-6,-1c35,17,31,18,29,21v-3,2,-4,5,-4,9c25,32,26,34,26,35v1,2,1,3,3,5c31,42,32,43,34,44v2,1,4,3,7,4c46,46,49,43,51,40v3,-3,4,-6,4,-10xm57,88v,-3,,-4,-1,-6c56,80,55,78,53,77,51,76,50,73,47,72,45,71,42,69,39,68v-3,1,-5,3,-8,4c29,73,28,75,26,77v-1,1,-2,3,-3,5c23,84,22,85,22,88v,4,2,7,5,10c30,101,34,102,40,102v6,,10,-1,13,-4c56,95,57,92,57,88xe" fillcolor="black" stroked="f">
              <v:stroke joinstyle="round"/>
              <v:formulas/>
              <v:path o:connecttype="custom" o:connectlocs="76,84;73,96;65,106;54,112;37,115;20,113;9,107;2,98;0,87;1,78;5,70;13,63;20,57;14,52;8,45;4,38;3,30;5,18;13,9;23,2;39,0;55,2;64,8;70,17;73,29;72,35;68,42;61,49;55,54;63,60;70,67;74,75;76,84;53,30;52,25;49,21;44,18;38,17;27,21;23,30;24,33;27,38;32,42;39,46;49,38;53,30;55,86;54,80;51,75;45,70;37,66;29,70;24,75;21,80;20,86;25,94;38,98;51,94;55,86" o:connectangles="0,0,0,0,0,0,0,0,0,0,0,0,0,0,0,0,0,0,0,0,0,0,0,0,0,0,0,0,0,0,0,0,0,0,0,0,0,0,0,0,0,0,0,0,0,0,0,0,0,0,0,0,0,0,0,0,0,0,0"/>
            </v:shape>
            <v:shape id="AutoShape 479" o:spid="_x0000_s38038" style="position:absolute;left:3345;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GFcQA&#10;AADcAAAADwAAAGRycy9kb3ducmV2LnhtbESPzWrDMBCE74W+g9hCb7WcHBrjRAkh/aGnENt5gK21&#10;tU2klbEU2337qFDIcZiZb5jNbrZGjDT4zrGCRZKCIK6d7rhRcK4+XjIQPiBrNI5JwS952G0fHzaY&#10;azdxQWMZGhEh7HNU0IbQ51L6uiWLPnE9cfR+3GAxRDk0Ug84Rbg1cpmmr9Jix3GhxZ4OLdWX8moV&#10;fF7dd7Gv+D0z3er4Np7MZBZGqeeneb8GEWgO9/B/+0srWKYr+DsTj4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BhXEAAAA3AAAAA8AAAAAAAAAAAAAAAAAmAIAAGRycy9k&#10;b3ducmV2LnhtbFBLBQYAAAAABAAEAPUAAACJAw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3,,-4,-1c38,18,36,18,34,18r-11,l23,50r12,c39,50,41,50,44,49v2,,4,-1,6,-3c52,44,53,42,54,41v1,-2,1,-5,1,-7xe" fillcolor="black" stroked="f">
              <v:stroke joinstyle="round"/>
              <v:formulas/>
              <v:path o:connecttype="custom" o:connectlocs="81,106;80,107;78,108;75,109;68,109;63,109;60,108;59,107;58,105;47,82;44,74;40,68;35,65;29,64;21,64;21,105;21,107;21,108;17,109;11,109;6,109;2,108;1,107;0,105;0,8;2,2;7,0;34,0;42,0;47,1;60,4;67,11;73,19;75,30;73,40;69,48;63,55;55,58;59,61;63,65;65,70;69,78;78,98;80,103;81,106;53,32;50,22;42,19;38,18;32,18;21,18;21,48;33,48;42,47;48,44;52,39;53,32" o:connectangles="0,0,0,0,0,0,0,0,0,0,0,0,0,0,0,0,0,0,0,0,0,0,0,0,0,0,0,0,0,0,0,0,0,0,0,0,0,0,0,0,0,0,0,0,0,0,0,0,0,0,0,0,0,0,0,0,0"/>
            </v:shape>
            <v:shape id="Freeform 480" o:spid="_x0000_s38037" style="position:absolute;left:3446;top:1647;width:93;height:115;visibility:visible;mso-wrap-style:none;v-text-anchor:middle" coordsize="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uCucEA&#10;AADcAAAADwAAAGRycy9kb3ducmV2LnhtbERPTYvCMBC9L/gfwgje1rQKslSjiFIQBEF3D+5taMam&#10;2ExKErX99+awsMfH+15tetuKJ/nQOFaQTzMQxJXTDdcKfr7Lzy8QISJrbB2TgoECbNajjxUW2r34&#10;TM9LrEUK4VCgAhNjV0gZKkMWw9R1xIm7OW8xJuhrqT2+Urht5SzLFtJiw6nBYEc7Q9X98rAKyt/d&#10;Pj/mzUnPzV7Xw3At/emq1GTcb5cgIvXxX/znPmgFsyytTWfSEZ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bgrnBAAAA3AAAAA8AAAAAAAAAAAAAAAAAmAIAAGRycy9kb3du&#10;cmV2LnhtbFBLBQYAAAAABAAEAPUAAACGAwAAAAA=&#10;" path="m94,106v,2,,3,,4c93,111,92,112,91,112v-1,1,-1,2,-3,2c87,114,87,115,86,115r-11,c73,115,71,115,70,114v-1,,-3,-1,-4,-2c64,111,64,110,62,107v-1,-2,-2,-4,-4,-6l30,47c28,44,27,40,25,37,23,34,22,30,20,26r,c20,30,20,35,21,39v1,4,,8,,13l21,111v,1,,1,-1,2c20,114,20,114,19,114v-1,,-2,1,-4,1c14,116,12,115,10,115v-1,,-3,,-5,c3,115,3,115,2,114v,,-1,,-1,-1c1,112,,112,,111l,9c,6,1,4,2,3,4,2,6,1,9,1r12,c23,1,25,1,27,1v1,1,3,1,4,2c32,4,33,5,34,7v1,2,2,3,3,6l60,54v1,3,2,5,4,7c65,64,66,67,67,69v1,2,2,5,3,7c71,78,73,81,74,83r,c74,79,73,74,73,70v,-5,,-9,,-13l73,4v,,,-1,1,-2c74,2,75,1,75,1v1,,2,,4,-1c81,,82,,84,v2,,4,,5,c90,,91,1,92,1v,1,2,1,2,1c94,3,94,4,94,4r,102e" fillcolor="black" stroked="f">
              <v:path o:connecttype="custom" o:connectlocs="90,102;90,106;87,108;84,110;82,111;71,111;68,110;64,108;60,103;56,97;28,45;23,35;20,26;20,26;21,37;21,50;21,107;20,109;19,110;15,111;10,111;5,111;2,110;1,109;0,107;0,9;2,3;9,1;21,1;25,1;29,3;32,7;35,13;58,52;62,59;65,67;68,74;70,81;70,81;70,68;70,55;70,4;70,2;71,1;75,0;80,0;85,0;88,1;90,2;90,4;90,102" o:connectangles="0,0,0,0,0,0,0,0,0,0,0,0,0,0,0,0,0,0,0,0,0,0,0,0,0,0,0,0,0,0,0,0,0,0,0,0,0,0,0,0,0,0,0,0,0,0,0,0,0,0,0"/>
            </v:shape>
            <v:shape id="Freeform 481" o:spid="_x0000_s38036" style="position:absolute;left:3558;top:1646;width:83;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fWbMMA&#10;AADcAAAADwAAAGRycy9kb3ducmV2LnhtbESPwWrDMBBE74H+g9hCb4nc0BbXtRJKQqE5Ngn4ulhr&#10;2cRaGUmx3b+vCoEch5l5w5Tb2fZiJB86xwqeVxkI4trpjo2C8+lrmYMIEVlj75gU/FKA7eZhUWKh&#10;3cQ/NB6jEQnCoUAFbYxDIWWoW7IYVm4gTl7jvMWYpDdSe5wS3PZynWVv0mLHaaHFgXYt1Zfj1Spo&#10;XoacDmY/0t5cqvOUv1aVPyj19Dh/foCINMd7+Nb+1grW2Tv8n0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fWbMMAAADcAAAADwAAAAAAAAAAAAAAAACYAgAAZHJzL2Rv&#10;d25yZXYueG1sUEsFBgAAAAAEAAQA9QAAAIgDAAAAAA==&#10;" path="m84,98v,2,,3,,4c84,103,84,104,84,104v,1,-1,2,-1,2c83,107,82,108,81,108v,1,-1,2,-3,2c76,111,73,113,71,114v-2,1,-6,1,-9,2c59,117,55,117,51,117v-8,,-15,-1,-22,-3c23,111,18,108,13,103,9,98,5,92,3,85,1,77,,70,,60,,50,1,42,4,34,7,27,10,20,14,15,19,10,25,7,31,4,37,1,44,,52,v4,,7,,10,c64,1,67,2,70,3v3,,5,2,7,3c79,7,80,8,81,9v,1,1,1,1,2c83,11,83,12,83,13v,1,1,2,1,3c84,17,84,18,84,20v,1,,3,,4c84,25,83,26,83,27v,1,-1,1,-1,2c82,29,81,29,80,29v,,-1,,-3,-1c75,26,74,25,72,24,69,23,67,22,64,21,62,20,58,19,54,19v-5,,-9,1,-13,3c37,24,35,26,32,30v-3,3,-4,7,-6,12c25,47,25,53,25,59v,6,,12,2,17c29,80,30,85,33,88v2,3,5,5,9,7c46,97,50,97,54,97v4,,8,,11,-1c68,94,71,94,73,93v2,-1,4,-2,5,-4c79,88,80,88,81,88v1,,1,,1,1c82,89,83,89,84,90v,1,,2,,3c85,94,84,96,84,98e" fillcolor="black" stroked="f">
              <v:path o:connecttype="custom" o:connectlocs="78,94;78,98;78,100;77,102;75,104;72,106;67,110;58,112;47,113;27,110;13,99;3,83;0,58;4,32;14,15;29,4;48,0;58,0;66,3;71,6;75,9;76,11;77,13;78,16;78,20;78,24;77,27;76,29;74,29;71,28;67,24;60,21;50,19;39,22;30,29;24,40;23,57;25,74;31,86;40,91;50,93;61,92;68,89;72,86;75,86;76,86;78,87;78,89;78,94" o:connectangles="0,0,0,0,0,0,0,0,0,0,0,0,0,0,0,0,0,0,0,0,0,0,0,0,0,0,0,0,0,0,0,0,0,0,0,0,0,0,0,0,0,0,0,0,0,0,0,0,0"/>
            </v:shape>
            <v:shape id="AutoShape 482" o:spid="_x0000_s38035" style="position:absolute;left:365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jRocEA&#10;AADcAAAADwAAAGRycy9kb3ducmV2LnhtbERP3WrCMBS+H/gO4Qi7m6kFp1SjiLC54YVYfYBDc2yK&#10;zUlNonZ7enMx2OXH979Y9bYVd/KhcaxgPMpAEFdON1wrOB0/3mYgQkTW2DomBT8UYLUcvCyw0O7B&#10;B7qXsRYphEOBCkyMXSFlqAxZDCPXESfu7LzFmKCvpfb4SOG2lXmWvUuLDacGgx1tDFWX8mYVbMu1&#10;zE17+5zM9tP6eP32/FvtlHod9us5iEh9/Bf/ub+0gnyc5qcz6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Y0aHBAAAA3AAAAA8AAAAAAAAAAAAAAAAAmAIAAGRycy9kb3du&#10;cmV2LnhtbFBLBQYAAAAABAAEAPUAAACGAwAAAAA=&#10;" adj="0,,0" path="m82,80v,4,,8,-1,11c80,95,78,97,76,100v-2,3,-4,5,-7,7c67,108,63,110,60,111v-3,1,-7,2,-10,3c46,114,42,114,37,114r-30,c5,114,4,114,2,113,,112,,110,,107l,8c,5,1,3,2,2,3,1,5,,7,l35,v8,,13,1,18,2c57,3,62,5,65,8v4,3,6,5,8,9c74,21,76,25,76,29v,3,-1,6,-2,8c74,40,73,42,72,44v-2,2,-4,4,-5,5c65,51,63,52,60,53v3,1,6,2,9,3c72,57,74,59,76,62v1,2,4,5,5,8c82,72,82,76,82,80xm52,32v,-2,,-4,-1,-5c51,25,50,23,48,22,47,21,45,20,43,19v-3,,-5,-1,-9,-1l23,18r,30l36,48v3,,6,-1,8,-2c46,46,47,45,48,43v2,-2,3,-3,3,-5c52,37,52,35,52,32xm59,81v,-2,-1,-5,-2,-7c57,72,55,70,53,69,52,68,50,66,47,66,44,65,41,65,36,65r-13,l23,97r16,c43,97,46,96,48,96v2,-1,4,-2,5,-3c55,92,56,90,57,88v2,-2,2,-4,2,-7xe" fillcolor="black" stroked="f">
              <v:stroke joinstyle="round"/>
              <v:formulas/>
              <v:path o:connecttype="custom" o:connectlocs="78,78;77,87;72,96;65,103;58,107;48,110;35,110;7,110;2,109;0,103;0,8;2,2;7,0;33,0;51,2;61,8;69,17;72,28;70,35;68,42;63,47;58,51;65,54;72,60;77,68;78,78;50,30;49,27;46,22;41,19;32,18;21,18;21,46;34,46;42,44;46,41;49,36;50,30;57,79;55,72;51,67;45,64;34,63;21,63;21,93;37,93;46,92;51,89;55,85;57,79" o:connectangles="0,0,0,0,0,0,0,0,0,0,0,0,0,0,0,0,0,0,0,0,0,0,0,0,0,0,0,0,0,0,0,0,0,0,0,0,0,0,0,0,0,0,0,0,0,0,0,0,0,0"/>
            </v:shape>
            <v:shape id="AutoShape 483" o:spid="_x0000_s38034" style="position:absolute;left:3794;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MTMQA&#10;AADcAAAADwAAAGRycy9kb3ducmV2LnhtbESPX2vCMBTF3wf7DuEOfBmatg8yqlGKMCYIg7kx8O3a&#10;XJticxOSqN23X4TBHg/nz4+zXI92EFcKsXesoJwVIIhbp3vuFHx9vk5fQMSErHFwTAp+KMJ69fiw&#10;xFq7G3/QdZ86kUc41qjApORrKWNryGKcOU+cvZMLFlOWoZM64C2P20FWRTGXFnvOBIOeNoba8/5i&#10;M+TgXNWc9dbvvt+ejW8ux5DelZo8jc0CRKIx/Yf/2lutoCpLuJ/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ejEzEAAAA3AAAAA8AAAAAAAAAAAAAAAAAmAIAAGRycy9k&#10;b3ducmV2LnhtbFBLBQYAAAAABAAEAPUAAACJAwAAAAA=&#10;" adj="0,,0" path="m81,59v,9,,17,-2,25c77,91,75,97,72,103v-4,6,-8,9,-13,12c53,118,47,119,39,119v-8,,-14,-1,-19,-4c15,112,11,108,7,103,4,98,2,92,1,85,,77,,69,,60,,51,,43,2,35,4,28,6,22,9,16,13,10,17,7,22,4,28,1,34,,42,v7,,14,1,19,4c66,7,70,11,73,16v3,5,5,11,6,18c81,42,81,50,81,59xm58,60v,-5,,-10,-1,-14c57,41,57,38,56,35v,-4,-1,-6,-2,-8c53,25,52,23,51,22,49,21,48,20,46,19,44,18,43,18,40,18v-3,,-6,1,-8,3c30,22,28,25,26,29v-2,3,-2,7,-3,12c23,46,23,52,23,59v,8,,15,1,20c24,84,26,89,27,92v1,3,3,5,5,7c35,101,37,101,40,101v3,,4,-1,6,-2c48,99,49,98,51,96v2,-2,2,-3,4,-6c56,88,56,86,56,82v1,-3,1,-6,1,-9c57,69,58,65,58,60xe" fillcolor="black" stroked="f">
              <v:stroke joinstyle="round"/>
              <v:formulas/>
              <v:path o:connecttype="custom" o:connectlocs="77,57;75,82;68,99;57,111;37,115;20,111;7,99;1,83;0,58;2,33;9,16;20,4;40,0;59,4;69,16;75,32;77,57;56,58;55,44;54,33;52,27;49,22;44,19;38,18;30,21;24,29;21,39;21,57;22,77;25,89;30,95;38,97;44,95;49,92;53,88;54,80;55,71;56,58" o:connectangles="0,0,0,0,0,0,0,0,0,0,0,0,0,0,0,0,0,0,0,0,0,0,0,0,0,0,0,0,0,0,0,0,0,0,0,0,0,0"/>
            </v:shape>
            <v:shape id="AutoShape 484" o:spid="_x0000_s38033" style="position:absolute;left:3885;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SO8QA&#10;AADcAAAADwAAAGRycy9kb3ducmV2LnhtbESPzWoCMRSF9wXfIVyhm1IzzkLKaJShIAoFobYU3N1O&#10;bieDk5uQRB3fvhEEl4fz83EWq8H24kwhdo4VTCcFCOLG6Y5bBd9f69c3EDEha+wdk4IrRVgtR08L&#10;rLS78Ced96kVeYRjhQpMSr6SMjaGLMaJ88TZ+3PBYsoytFIHvORx28uyKGbSYseZYNDTu6HmuD/Z&#10;DDk4V9ZHvfUfP5sX4+vTb0g7pZ7HQz0HkWhIj/C9vdUKymkJt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MEjvEAAAA3AAAAA8AAAAAAAAAAAAAAAAAmAIAAGRycy9k&#10;b3ducmV2LnhtbFBLBQYAAAAABAAEAPUAAACJAwAAAAA=&#10;" adj="0,,0" path="m81,59v,9,,17,-2,25c77,91,75,97,72,103v-4,6,-8,9,-13,12c54,118,47,119,40,119v-8,,-15,-1,-20,-4c15,112,11,108,8,103,4,98,3,92,2,85,,77,,69,,60,,51,,43,2,35,4,28,6,22,9,16,13,10,17,7,23,4,28,1,34,,42,v8,,14,1,19,4c66,7,71,11,74,16v2,5,5,11,6,18c81,42,81,50,81,59xm60,60v,-5,,-10,,-14c59,41,59,38,59,35,58,31,57,29,56,27v,-2,-2,-4,-3,-5c52,21,50,20,48,19,47,18,45,18,43,18v-4,,-7,1,-9,3c32,22,30,25,28,29v-1,3,-2,7,-2,12c25,46,25,52,25,59v,8,1,15,1,20c27,84,28,89,29,92v1,3,3,5,6,7c37,101,39,101,43,101v2,,4,-1,5,-2c50,99,52,98,53,96v2,-2,3,-3,4,-6c58,88,58,86,59,82v,-3,1,-6,1,-9c60,69,60,65,60,60xe" fillcolor="black" stroked="f">
              <v:stroke joinstyle="round"/>
              <v:formulas/>
              <v:path o:connecttype="custom" o:connectlocs="77,57;75,82;68,99;57,111;38,115;20,111;8,99;2,83;0,58;2,33;9,16;21,4;40,0;59,4;70,16;76,32;77,57;58,58;58,44;57,33;54,27;51,22;46,19;41,18;32,21;26,29;24,39;23,57;24,77;27,89;33,95;41,97;46,95;51,92;55,88;57,80;58,71;58,58" o:connectangles="0,0,0,0,0,0,0,0,0,0,0,0,0,0,0,0,0,0,0,0,0,0,0,0,0,0,0,0,0,0,0,0,0,0,0,0,0,0"/>
            </v:shape>
            <v:shape id="Freeform 485" o:spid="_x0000_s38032" style="position:absolute;left:3978;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YsssUA&#10;AADcAAAADwAAAGRycy9kb3ducmV2LnhtbESPQWsCMRSE7wX/Q3hCbzWrhdauRlFBWKQFtaXn5+a5&#10;Wdy8LElct/31TaHQ4zAz3zDzZW8b0ZEPtWMF41EGgrh0uuZKwcf79mEKIkRkjY1jUvBFAZaLwd0c&#10;c+1ufKDuGCuRIBxyVGBibHMpQ2nIYhi5ljh5Z+ctxiR9JbXHW4LbRk6y7ElarDktGGxpY6i8HK9W&#10;gT+9fL8Vq30ous/n0pnXvt3s1krdD/vVDESkPv6H/9qFVjAZP8L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iyyxQAAANwAAAAPAAAAAAAAAAAAAAAAAJgCAABkcnMv&#10;ZG93bnJldi54bWxQSwUGAAAAAAQABAD1AAAAigMAAAAA&#10;" path="m77,10v,2,,4,,5c77,16,77,17,77,18v,1,-1,2,-1,3c75,21,75,23,75,24l37,112v,,,1,-1,1c36,114,34,114,33,114v,,-2,1,-3,1c29,115,26,115,24,115v-3,,-5,,-8,-1c15,114,13,114,12,114v-1,-1,-1,-1,-1,-2c11,112,11,110,12,109l52,20,4,20v-1,,-2,,-2,-2c1,16,,14,,10,,8,,7,,6,,4,1,3,2,3,2,2,2,2,3,1,3,,4,,4,l72,v1,,2,,3,1c75,2,76,2,76,2v1,1,1,2,1,3c77,6,77,8,77,10e" fillcolor="black" stroked="f">
              <v:path o:connecttype="custom" o:connectlocs="73,10;73,15;73,18;72,21;71,24;35,108;34,109;31,110;28,111;22,111;16,110;12,110;11,108;12,105;50,20;4,20;2,18;0,10;0,6;2,3;3,1;4,0;68,0;71,1;72,2;73,5;73,10" o:connectangles="0,0,0,0,0,0,0,0,0,0,0,0,0,0,0,0,0,0,0,0,0,0,0,0,0,0,0"/>
            </v:shape>
            <v:shape id="Freeform 486" o:spid="_x0000_s38031" style="position:absolute;left:4070;top:1645;width:76;height:115;visibility:visible;mso-wrap-style:none;v-text-anchor:middle" coordsize="78,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mB1sUA&#10;AADcAAAADwAAAGRycy9kb3ducmV2LnhtbESPQWvCQBSE7wX/w/IEb83GWEqJriJCQRBqNWKuj+wz&#10;Ccm+TbMbTf99t1DocZiZb5jVZjStuFPvassK5lEMgriwuuZSwSV7f34D4TyyxtYyKfgmB5v15GmF&#10;qbYPPtH97EsRIOxSVFB536VSuqIigy6yHXHwbrY36IPsS6l7fAS4aWUSx6/SYM1hocKOdhUVzXkw&#10;Cj6uiE1WfB0/21t2PB2axXDNc6Vm03G7BOFp9P/hv/ZeK0jmL/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YHWxQAAANwAAAAPAAAAAAAAAAAAAAAAAJgCAABkcnMv&#10;ZG93bnJldi54bWxQSwUGAAAAAAQABAD1AAAAigMAAAAA&#10;" path="m77,107v,2,,3,,4c77,112,76,114,76,114v-1,1,-1,2,-2,2c74,116,74,116,73,116r-65,c6,116,5,116,4,116,3,115,2,115,2,115,1,114,1,113,1,112,1,111,,109,,107v,-2,,-4,,-5c,100,1,99,1,98,2,97,2,96,3,95,4,94,5,93,6,92l26,71v4,-5,7,-8,9,-12c38,56,39,52,41,50v2,-3,2,-6,3,-8c44,40,44,38,44,35v,-1,,-4,-1,-5c43,28,42,27,41,25,40,23,38,23,36,22v-1,,-3,-1,-6,-1c26,21,23,22,21,22v-3,1,-5,3,-7,3c12,26,10,27,9,29,8,30,6,30,5,30v,,,,-1,-1c4,29,4,28,3,27v-1,,,-1,-1,-3c2,22,2,21,2,19v,-1,,-2,,-3c2,14,3,14,3,13v,,1,-1,1,-1c4,11,5,10,5,10,6,9,8,8,9,7,11,6,14,5,17,4,19,2,23,2,26,1,30,1,33,,37,v6,,11,1,15,2c57,4,60,6,64,9v3,3,5,5,6,9c71,22,72,26,72,30v,4,,8,-1,11c71,44,69,48,67,53v-3,4,-6,8,-10,14c54,72,48,77,41,84l28,98r45,c73,98,74,98,74,98v1,1,2,1,2,2c76,101,76,102,77,103v,1,,3,,4e" fillcolor="black" stroked="f">
              <v:path o:connecttype="custom" o:connectlocs="73,103;73,107;72,110;70,112;69,112;8,112;4,112;2,111;1,108;0,103;0,98;1,94;3,91;6,88;24,69;33,57;39,48;42,40;42,33;41,29;39,25;34,22;28,21;19,22;14,25;9,29;5,29;4,29;3,27;2,24;2,19;2,16;3,13;4,12;5,10;9,7;17,4;24,1;35,0;50,2;60,9;66,18;68,29;67,39;63,51;55,65;39,82;26,94;69,94;70,94;72,96;73,99;73,103" o:connectangles="0,0,0,0,0,0,0,0,0,0,0,0,0,0,0,0,0,0,0,0,0,0,0,0,0,0,0,0,0,0,0,0,0,0,0,0,0,0,0,0,0,0,0,0,0,0,0,0,0,0,0,0,0"/>
            </v:shape>
            <v:shape id="AutoShape 487" o:spid="_x0000_s38030" style="position:absolute;left:4199;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K4mMMA&#10;AADcAAAADwAAAGRycy9kb3ducmV2LnhtbESPUWvCQBCE3wv9D8cKvtU7A9WSeooUCqWQB7U/YMmt&#10;SWpuN81dNfn3niD4OMzMN8xqM/hWnakPjbCF+cyAIi7FNVxZ+Dl8vryBChHZYStMFkYKsFk/P60w&#10;d3LhHZ33sVIJwiFHC3WMXa51KGvyGGbSESfvKL3HmGRfadfjJcF9qzNjFtpjw2mhxo4+aipP+39v&#10;YScyiC7+CvPtiqPJfsfT0o/WTifD9h1UpCE+wvf2l7OQzV/hdiYdAb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K4mMMAAADcAAAADwAAAAAAAAAAAAAAAACYAgAAZHJzL2Rv&#10;d25yZXYueG1sUEsFBgAAAAAEAAQA9QAAAIgDAAAAAA==&#10;" adj="0,,0" path="m82,59v,9,,17,-2,25c78,91,76,97,72,103v-3,6,-7,9,-12,12c54,118,48,119,40,119v-8,,-14,-1,-19,-4c16,112,12,108,8,103,5,98,3,92,2,85,1,77,,69,,60,,51,1,43,3,35,4,28,7,22,10,16,14,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488" o:spid="_x0000_s38029" style="position:absolute;left:4289;top:1647;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gL8MA&#10;AADcAAAADwAAAGRycy9kb3ducmV2LnhtbESPT4vCMBTE7wt+h/AEb2taD7JWUxFFEDxpV/D4aJ79&#10;Y/NSmqjVT78RhD0OM/MbZrHsTSPu1LnKsoJ4HIEgzq2uuFDwm22/f0A4j6yxsUwKnuRgmQ6+Fpho&#10;++AD3Y++EAHCLkEFpfdtIqXLSzLoxrYlDt7FdgZ9kF0hdYePADeNnETRVBqsOCyU2NK6pPx6vBkF&#10;dDpvmnY1m8Wn7LWnw7a+xlmt1GjYr+YgPPX+P/xp77SCSTyF95lwB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gL8MAAADcAAAADwAAAAAAAAAAAAAAAACYAgAAZHJzL2Rv&#10;d25yZXYueG1sUEsFBgAAAAAEAAQA9QAAAIgDAAAAAA==&#10;" adj="0,,0" path="m85,82v,3,-1,5,-2,7c83,90,82,91,81,91r-10,l71,112v,,,1,-1,1c70,113,69,114,69,114v-1,,-3,1,-4,1c64,115,62,115,60,115v-2,,-4,,-6,c53,115,52,115,51,114v,,-2,,-2,-1c49,112,49,112,49,112r,-21l5,91v,,-2,,-2,-1c2,90,2,90,1,89v,,,-2,,-3c1,84,,83,,81,,78,,77,,76,,74,1,73,1,72v,-2,,-3,1,-3c2,68,2,67,3,65l39,3v,-1,,-1,1,-1c40,1,41,1,43,1,44,,46,1,48,v1,,4,,6,c58,,60,,62,v3,,4,1,6,1c69,2,69,2,70,2v,1,1,2,1,2l71,72r10,c82,72,83,73,83,74v1,2,2,4,2,8xm49,20r,l19,72r30,l49,20xe" fillcolor="black" stroked="f">
              <v:stroke joinstyle="round"/>
              <v:formulas/>
              <v:path o:connecttype="custom" o:connectlocs="81,80;79,86;77,87;67,87;67,108;66,109;65,110;62,111;58,111;52,111;49,110;47,109;47,108;47,87;5,87;3,86;1,86;1,84;0,79;0,74;1,70;2,67;3,63;37,3;38,2;41,1;46,0;52,0;60,0;64,1;66,2;67,4;67,70;77,70;79,72;81,80;47,20;47,20;19,70;47,70;47,20" o:connectangles="0,0,0,0,0,0,0,0,0,0,0,0,0,0,0,0,0,0,0,0,0,0,0,0,0,0,0,0,0,0,0,0,0,0,0,0,0,0,0,0,0"/>
            </v:shape>
            <v:shape id="AutoShape 489" o:spid="_x0000_s38028" style="position:absolute;left:438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uxo8QA&#10;AADcAAAADwAAAGRycy9kb3ducmV2LnhtbESPzWoCMRSF94W+Q7gFN0UzzsKW0ShDoSgIhWopdHed&#10;XCeDk5uQRB3fvhEKXR7Oz8dZrAbbiwuF2DlWMJ0UIIgbpztuFXzt38evIGJC1tg7JgU3irBaPj4s&#10;sNLuyp902aVW5BGOFSowKflKytgYshgnzhNn7+iCxZRlaKUOeM3jtpdlUcykxY4zwaCnN0PNaXe2&#10;GfLjXFmf9MZvv9fPxtfnQ0gfSo2ehnoOItGQ/sN/7Y1WUE5f4H4mHw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7saPEAAAA3AAAAA8AAAAAAAAAAAAAAAAAmAIAAGRycy9k&#10;b3ducmV2LnhtbFBLBQYAAAAABAAEAPUAAACJAwAAAAA=&#10;" adj="0,,0" path="m81,86v,5,-1,10,-3,14c76,104,74,107,70,110v-3,3,-7,5,-13,6c52,118,46,119,40,119v-7,,-12,-1,-17,-2c17,116,13,114,10,111,7,109,4,106,3,102,1,98,,94,,89,,86,1,83,2,80,3,77,4,74,6,72v2,-2,5,-5,7,-7c16,63,20,61,23,59,20,57,17,56,15,54,13,51,11,50,9,47,7,45,6,43,5,40,4,37,4,34,4,31v,-5,,-9,2,-13c8,14,10,12,13,9,17,6,21,4,25,2,30,1,36,,42,v6,,12,1,16,2c63,4,66,5,69,8v3,3,5,5,6,9c76,20,78,24,78,29v,2,-1,5,-2,8c76,39,74,42,72,44v-1,2,-4,4,-6,7c64,53,61,55,58,56v4,2,7,4,10,6c71,64,73,67,75,69v1,3,3,5,4,8c80,80,81,83,81,86xm58,30v,-1,,-4,-1,-5c57,24,56,22,55,21,54,20,52,19,50,18v-2,,-4,-1,-6,-1c39,17,35,18,32,21v-2,2,-3,5,-3,9c29,32,30,34,30,35v1,2,1,3,3,5c35,42,36,43,38,44v2,1,4,3,7,4c49,46,53,43,55,40v2,-3,3,-6,3,-10xm61,88v,-3,,-4,-1,-6c60,80,58,78,57,77,55,76,53,73,51,72,49,71,46,69,43,68v-3,1,-6,3,-8,4c33,73,32,75,30,77v-2,1,-2,3,-3,5c27,84,26,85,26,88v,4,2,7,5,10c34,101,38,102,44,102v6,,10,-1,13,-4c60,95,61,92,61,88xe" fillcolor="black" stroked="f">
              <v:stroke joinstyle="round"/>
              <v:formulas/>
              <v:path o:connecttype="custom" o:connectlocs="77,84;74,96;66,106;55,112;38,115;21,113;10,107;3,98;0,87;2,78;6,70;13,63;21,57;15,52;9,45;5,38;4,30;6,18;13,9;23,2;40,0;56,2;65,8;71,17;74,29;72,35;68,42;62,49;56,54;64,60;71,67;75,75;77,84;56,30;55,25;53,21;48,18;42,17;30,21;27,30;28,33;31,38;36,42;43,46;53,38;56,30;59,86;58,80;55,75;49,70;41,66;33,70;28,75;25,80;24,86;29,94;42,98;55,94;59,86" o:connectangles="0,0,0,0,0,0,0,0,0,0,0,0,0,0,0,0,0,0,0,0,0,0,0,0,0,0,0,0,0,0,0,0,0,0,0,0,0,0,0,0,0,0,0,0,0,0,0,0,0,0,0,0,0,0,0,0,0,0,0"/>
            </v:shape>
            <v:shape id="AutoShape 490" o:spid="_x0000_s38027" style="position:absolute;left:4473;top:1645;width:79;height:118;visibility:visible;mso-wrap-style:none;v-text-anchor:middle" coordsize="81,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SJ5MEA&#10;AADcAAAADwAAAGRycy9kb3ducmV2LnhtbERPy4rCMBTdC/MP4Q7MTlNl8FGNIjIDsxG0unB5ba5t&#10;sbkpSaatf28WgsvDea82valFS85XlhWMRwkI4tzqigsF59PvcA7CB2SNtWVS8CAPm/XHYIWpth0f&#10;qc1CIWII+xQVlCE0qZQ+L8mgH9mGOHI36wyGCF0htcMuhptaTpJkKg1WHBtKbGhXUn7P/o2C2eF7&#10;+2iPl92VuxMtfg7X/YWcUl+f/XYJIlAf3uKX+08rmIzj2ngmHg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EieTBAAAA3AAAAA8AAAAAAAAAAAAAAAAAmAIAAGRycy9kb3du&#10;cmV2LnhtbFBLBQYAAAAABAAEAPUAAACGAwAAAAA=&#10;" adj="0,,0" path="m80,86v,5,-1,10,-3,14c76,104,73,107,69,110v-3,3,-7,5,-13,6c51,118,46,119,39,119v-6,,-12,-1,-17,-2c17,116,13,114,9,111,6,109,4,106,2,102,,98,,94,,89,,86,,83,1,80,3,77,4,74,5,72v2,-2,5,-5,8,-7c16,63,19,61,22,59,20,57,17,56,14,54,12,51,10,50,8,47,7,45,5,43,4,40,3,37,3,34,3,31,3,26,4,22,5,18,7,14,9,12,13,9,16,6,20,4,25,2,29,1,35,,41,v6,,12,1,17,2c62,4,65,5,68,8v3,3,5,5,7,9c76,20,77,24,77,29v,2,-1,5,-1,8c75,39,73,42,72,44v-2,2,-4,4,-7,7c63,53,60,55,58,56v3,2,6,4,9,6c70,64,72,67,74,69v2,3,3,5,5,8c80,80,80,83,80,86xm58,30v,-1,-1,-4,-1,-5c56,24,55,22,54,21,53,20,51,19,49,18v-2,,-4,-1,-6,-1c38,17,34,18,32,21v-3,2,-4,5,-4,9c28,32,29,34,29,35v1,2,2,3,3,5c34,42,35,43,37,44v3,1,4,3,7,4c49,46,52,43,54,40v3,-3,4,-6,4,-10xm61,88v,-3,-1,-4,-2,-6c59,80,58,78,56,77,54,76,53,73,50,72,48,71,45,69,42,68v-3,1,-5,3,-8,4c32,73,31,75,29,77v-1,1,-2,3,-2,5c26,84,25,85,25,88v,4,2,7,5,10c33,101,37,102,43,102v6,,10,-1,13,-4c59,95,61,92,61,88xe" fillcolor="black" stroked="f">
              <v:stroke joinstyle="round"/>
              <v:formulas/>
              <v:path o:connecttype="custom" o:connectlocs="76,84;73,96;65,106;54,112;37,115;20,113;9,107;2,98;0,87;1,78;5,70;13,63;20,57;14,52;8,45;4,38;3,30;5,18;13,9;23,2;39,0;56,2;64,8;71,17;73,29;72,35;68,42;61,49;56,54;63,60;70,67;75,75;76,84;56,30;55,25;52,21;47,18;41,17;30,21;26,30;27,33;30,38;35,42;42,46;52,38;56,30;58,86;57,80;54,75;48,70;40,66;32,70;27,75;25,80;23,86;28,94;41,98;54,94;58,86" o:connectangles="0,0,0,0,0,0,0,0,0,0,0,0,0,0,0,0,0,0,0,0,0,0,0,0,0,0,0,0,0,0,0,0,0,0,0,0,0,0,0,0,0,0,0,0,0,0,0,0,0,0,0,0,0,0,0,0,0,0,0"/>
            </v:shape>
            <v:shape id="Freeform 491" o:spid="_x0000_s38026" style="position:absolute;left:4607;top:1647;width:76;height:114;visibility:visible;mso-wrap-style:none;v-text-anchor:middle" coordsize="7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4bWMUA&#10;AADcAAAADwAAAGRycy9kb3ducmV2LnhtbESPQWsCMRSE7wX/Q3iCt5rVQ62rUVQQFmmhteL5uXnd&#10;LN28LEm6bv31TaHgcZiZb5jlureN6MiH2rGCyTgDQVw6XXOl4PSxf3wGESKyxsYxKfihAOvV4GGJ&#10;uXZXfqfuGCuRIBxyVGBibHMpQ2nIYhi7ljh5n85bjEn6SmqP1wS3jZxm2ZO0WHNaMNjSzlD5dfy2&#10;CvxlfnstNm+h6M6z0pmXvt0dtkqNhv1mASJSH+/h/3ahFUwnc/g7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XhtYxQAAANwAAAAPAAAAAAAAAAAAAAAAAJgCAABkcnMv&#10;ZG93bnJldi54bWxQSwUGAAAAAAQABAD1AAAAigMAAAAA&#10;" path="m77,10v,2,,4,,5c77,16,77,17,77,18v,1,-1,2,-2,3c75,21,75,23,74,24l37,112v-1,,-1,1,-1,1c35,114,34,114,33,114v-1,,-2,1,-3,1c28,115,26,115,23,115v-2,,-5,,-7,-1c14,114,13,114,12,114v-1,-1,-1,-1,-1,-2c11,112,11,110,11,109l52,20,4,20v-2,,-2,,-3,-2c1,16,,14,,10,,8,,7,,6,,4,1,3,1,3,2,2,2,2,2,1,3,,3,,4,l72,v1,,2,,2,1c75,2,75,2,76,2v1,1,1,2,1,3c77,6,77,8,77,10e" fillcolor="black" stroked="f">
              <v:path o:connecttype="custom" o:connectlocs="73,10;73,15;73,18;71,21;70,24;35,108;34,109;31,110;28,111;21,111;16,110;12,110;11,108;11,105;50,20;4,20;1,18;0,10;0,6;1,3;2,1;4,0;68,0;70,1;72,2;73,5;73,10" o:connectangles="0,0,0,0,0,0,0,0,0,0,0,0,0,0,0,0,0,0,0,0,0,0,0,0,0,0,0"/>
            </v:shape>
            <v:shape id="Freeform 492" o:spid="_x0000_s38025" style="position:absolute;left:4704;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nyT8IA&#10;AADcAAAADwAAAGRycy9kb3ducmV2LnhtbERPS2vCQBC+F/wPywi91Y2BWo2uYl8gPQg+8DxmxySa&#10;nQ3ZrcZ/7xwKPX5879mic7W6UhsqzwaGgwQUce5txYWB/e77ZQwqRGSLtWcycKcAi3nvaYaZ9Tfe&#10;0HUbCyUhHDI0UMbYZFqHvCSHYeAbYuFOvnUYBbaFti3eJNzVOk2SkXZYsTSU2NBHSfll++uk99zs&#10;vtz7+DMfvf681ZO1O96XB2Oe+91yCipSF//Ff+6VNZCmMl/OyBH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OfJPwgAAANwAAAAPAAAAAAAAAAAAAAAAAJgCAABkcnMvZG93&#10;bnJldi54bWxQSwUGAAAAAAQABAD1AAAAhwMAAAAA&#10;" path="m71,106v,1,,3,,4c71,111,70,112,69,113v,1,,1,-1,1c68,114,68,115,67,115r-63,c4,115,3,115,3,114v,,-1,,-1,-1c2,112,1,111,1,110v-1,-1,,-3,,-4c1,104,1,103,1,102v,-1,,-3,1,-3c3,98,3,97,3,97v1,,1,,1,l25,97r,-74l7,33c5,34,4,34,4,34v-1,,-2,,-3,c1,33,1,32,,31,,30,,28,,26,,25,,23,,22,,21,1,21,1,20v,-1,,-1,1,-2c3,18,3,18,4,17l28,1v,,1,,1,c30,1,30,1,31,v,,2,,3,c35,,36,,38,v3,,4,,5,c45,,46,1,47,1v,,1,,1,c48,1,48,2,48,3r,94l67,97v1,,1,,1,c68,98,69,98,69,99v,1,1,2,2,3c71,103,71,104,71,106e" fillcolor="black" stroked="f">
              <v:path o:connecttype="custom" o:connectlocs="67,102;67,106;65,109;64,110;63,111;4,111;3,110;2,109;1,106;1,102;1,98;2,95;3,93;4,93;23,93;23,23;7,31;4,32;1,32;0,29;0,26;0,22;1,20;2,18;4,17;26,1;27,1;29,0;32,0;36,0;41,0;45,1;46,1;46,3;46,93;63,93;64,93;65,95;67,98;67,102" o:connectangles="0,0,0,0,0,0,0,0,0,0,0,0,0,0,0,0,0,0,0,0,0,0,0,0,0,0,0,0,0,0,0,0,0,0,0,0,0,0,0,0"/>
            </v:shape>
            <v:shape id="AutoShape 493" o:spid="_x0000_s38024" style="position:absolute;left:4786;top:1647;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Z78IA&#10;AADcAAAADwAAAGRycy9kb3ducmV2LnhtbESPQYvCMBSE74L/IbwFbza1B5FqFHEpeOlhq+D10bxt&#10;ujYvpYm2/vvNwoLHYWa+YXaHyXbiSYNvHStYJSkI4trplhsF10ux3IDwAVlj55gUvMjDYT+f7TDX&#10;buQvelahERHCPkcFJoQ+l9LXhiz6xPXE0ft2g8UQ5dBIPeAY4baTWZqupcWW44LBnk6G6nv1sAqK&#10;8vQjb01hLqzNZ1ZWY9nZUanFx3Tcggg0hXf4v33WCrJsBX9n4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z5nvwgAAANwAAAAPAAAAAAAAAAAAAAAAAJgCAABkcnMvZG93&#10;bnJldi54bWxQSwUGAAAAAAQABAD1AAAAhwMAAAAA&#10;" adj="0,,0" path="m84,82v,3,,5,-1,7c82,90,82,91,81,91r-10,l71,112v,,,1,-1,1c69,113,69,114,68,114v,,-2,1,-3,1c63,115,61,115,59,115v-1,,-4,,-5,c52,115,51,115,51,114v-1,,-2,,-2,-1c49,112,48,112,48,112r,-21l5,91v-1,,-2,,-2,-1c2,90,1,90,1,89,,89,,87,,86,,84,,83,,81,,78,,77,,76,,74,,73,,72,,70,1,69,1,69,2,68,2,67,3,65l38,3v,-1,1,-1,1,-1c40,1,41,1,42,1,43,,46,1,47,v2,,5,,7,c58,,60,,62,v2,,3,1,5,1c69,2,69,2,69,2v1,1,2,2,2,2l71,72r10,c82,72,82,73,83,74v1,2,1,4,1,8xm48,20r,l18,72r30,l48,20xe" fillcolor="black" stroked="f">
              <v:stroke joinstyle="round"/>
              <v:formulas/>
              <v:path o:connecttype="custom" o:connectlocs="80,80;79,86;77,87;67,87;67,108;66,109;64,110;62,111;57,111;52,111;49,110;47,109;46,108;46,87;5,87;3,86;1,86;0,84;0,79;0,74;0,70;1,67;3,63;36,3;37,2;40,1;45,0;52,0;60,0;63,1;65,2;67,4;67,70;77,70;79,72;80,80;46,20;46,20;18,70;46,70;46,20" o:connectangles="0,0,0,0,0,0,0,0,0,0,0,0,0,0,0,0,0,0,0,0,0,0,0,0,0,0,0,0,0,0,0,0,0,0,0,0,0,0,0,0,0"/>
            </v:shape>
            <v:shape id="AutoShape 494" o:spid="_x0000_s38023" style="position:absolute;left:4881;top:164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dON8QA&#10;AADcAAAADwAAAGRycy9kb3ducmV2LnhtbESPzW7CMBCE70h9B2sr9QZOcgCUYhBq1ajlxk/vq3iJ&#10;A/E6st0Q3r6uVInjaGa+0aw2o+3EQD60jhXkswwEce10y42C0/FjugQRIrLGzjEpuFOAzfppssJS&#10;uxvvaTjERiQIhxIVmBj7UspQG7IYZq4nTt7ZeYsxSd9I7fGW4LaTRZbNpcWW04LBnt4M1dfDj1Ww&#10;+87NvBrivcrP+4X/ul4q3b4r9fI8bl9BRBrjI/zf/tQKiqKAv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XTjfEAAAA3AAAAA8AAAAAAAAAAAAAAAAAmAIAAGRycy9k&#10;b3ducmV2LnhtbFBLBQYAAAAABAAEAPUAAACJAwAAAAA=&#10;" adj="0,,0" path="m79,77v,7,-1,12,-3,17c74,99,72,103,69,106v-4,4,-8,7,-14,9c50,117,45,118,38,118v-5,,-10,-1,-14,-2c20,115,17,113,14,111v-3,-2,-5,-5,-7,-9c6,99,4,96,3,92,2,88,1,83,,79,,74,,68,,63,,59,,54,,49,1,44,2,39,3,35,5,30,6,26,8,21v3,-4,6,-8,9,-11c21,7,25,4,31,3,36,1,42,,49,v2,,4,,6,c58,1,60,1,62,1v1,,3,1,5,2c69,3,69,4,70,4v,,,1,,1c70,6,71,6,71,7v,,,1,,2c71,10,71,11,71,12v,1,,3,,4c71,17,71,19,71,19v,1,-1,1,-1,2c69,21,69,21,69,21v-2,,-2,,-3,-1c65,20,63,20,62,19v-1,,-4,,-6,-1c54,17,51,17,48,17v-4,,-8,2,-12,3c33,22,30,24,28,27v-1,3,-3,7,-4,11c23,42,22,46,22,51v2,-1,3,-2,5,-3c28,47,30,47,32,46v3,,4,-1,6,-1c41,44,44,44,46,44v6,,11,1,15,2c66,48,69,50,71,53v2,3,5,7,6,11c78,68,79,72,79,77xm58,80v,-3,,-6,-1,-8c57,70,56,68,55,66,54,64,52,64,50,63,48,62,46,62,43,62v-2,,-4,,-5,c36,63,35,63,33,63v-2,1,-3,1,-4,2c27,66,26,67,25,67v,7,,12,1,16c26,87,27,91,29,93v1,3,3,4,5,5c37,100,39,100,42,100v2,,5,,7,-2c51,97,52,96,54,94v2,-1,2,-3,3,-6c57,86,58,83,58,80xe" fillcolor="black" stroked="f">
              <v:stroke joinstyle="round"/>
              <v:formulas/>
              <v:path o:connecttype="custom" o:connectlocs="75,75;72,90;65,102;53,111;36,114;22,112;14,107;7,98;3,88;0,77;0,61;0,47;3,33;8,21;17,10;29,3;47,0;53,0;59,1;63,3;66,4;66,5;67,7;67,9;67,12;67,16;67,19;66,21;65,21;62,20;59,19;54,18;46,17;34,20;26,27;22,36;20,49;25,46;30,44;36,43;44,42;58,44;67,51;73,62;75,75;56,78;55,70;53,64;48,61;41,60;36,60;31,61;27,63;23,65;24,81;27,89;32,94;40,96;47,94;52,90;55,86;56,78" o:connectangles="0,0,0,0,0,0,0,0,0,0,0,0,0,0,0,0,0,0,0,0,0,0,0,0,0,0,0,0,0,0,0,0,0,0,0,0,0,0,0,0,0,0,0,0,0,0,0,0,0,0,0,0,0,0,0,0,0,0,0,0,0,0"/>
            </v:shape>
            <v:shape id="AutoShape 495" o:spid="_x0000_s38022" style="position:absolute;left:5011;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x9HcQA&#10;AADcAAAADwAAAGRycy9kb3ducmV2LnhtbESPX2vCMBTF3wW/Q7gDX2SmqyCjM0oRhoIwmBuDvd01&#10;d02xuQlJ1PrtF2Hg4+H8+XGW68H24kwhdo4VPM0KEMSN0x23Cj4/Xh+fQcSErLF3TAquFGG9Go+W&#10;WGl34Xc6H1Ir8gjHChWYlHwlZWwMWYwz54mz9+uCxZRlaKUOeMnjtpdlUSykxY4zwaCnjaHmeDjZ&#10;DPl2rqyPeuf3X9up8fXpJ6Q3pSYPQ/0CItGQ7uH/9k4rKMs53M7k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sfR3EAAAA3AAAAA8AAAAAAAAAAAAAAAAAmAIAAGRycy9k&#10;b3ducmV2LnhtbFBLBQYAAAAABAAEAPUAAACJAw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7,57;75,82;68,99;57,111;37,115;20,111;8,99;1,83;0,58;2,33;9,16;20,4;40,0;59,4;69,16;76,32;77,57;58,58;58,44;56,33;54,27;51,22;46,19;41,18;32,21;26,29;24,39;23,57;24,77;27,89;33,95;41,97;46,95;51,92;55,88;56,80;58,71;58,58" o:connectangles="0,0,0,0,0,0,0,0,0,0,0,0,0,0,0,0,0,0,0,0,0,0,0,0,0,0,0,0,0,0,0,0,0,0,0,0,0,0"/>
            </v:shape>
            <v:shape id="AutoShape 496" o:spid="_x0000_s38021" style="position:absolute;left:5101;top:1645;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XvsMA&#10;AADcAAAADwAAAGRycy9kb3ducmV2LnhtbESPzWrDMBCE74W+g9hCb41UU5LiRgkhECgFH/LzAIu1&#10;sZ1Yu66lJvbbV4FAjsPMfMPMl4Nv1YX60AhbeJ8YUMSluIYrC4f95u0TVIjIDlthsjBSgOXi+WmO&#10;uZMrb+myi5VKEA45Wqhj7HKtQ1mTxzCRjjh5R+k9xiT7SrserwnuW50ZM9UeG04LNXa0rqk87/68&#10;ha3IILr4LcyPK44mO43nmR+tfX0ZVl+gIg3xEb63v52FLPuA25l0BP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LXvsMAAADcAAAADwAAAAAAAAAAAAAAAACYAgAAZHJzL2Rv&#10;d25yZXYueG1sUEsFBgAAAAAEAAQA9QAAAIgDAAAAAA==&#10;" adj="0,,0" path="m82,59v,9,,17,-2,25c78,91,76,97,72,103v-3,6,-7,9,-12,12c54,118,48,119,40,119v-8,,-14,-1,-19,-4c16,112,12,108,8,103,5,98,3,92,2,85,1,77,,69,,60,,51,1,43,3,35,4,28,7,22,10,16,13,10,17,7,23,4,29,1,34,,42,v8,,15,1,20,4c67,7,71,11,74,16v3,5,5,11,6,18c82,42,82,50,82,59xm61,60v,-5,,-10,-1,-14c60,41,60,38,59,35v,-4,-2,-6,-2,-8c56,25,55,23,53,22,52,21,51,20,49,19,47,18,46,18,43,18v-3,,-6,1,-8,3c33,22,31,25,29,29v-2,3,-2,7,-3,12c26,46,26,52,26,59v,8,,15,1,20c27,84,29,89,30,92v1,3,3,5,5,7c38,101,40,101,43,101v3,,4,-1,6,-2c51,99,52,98,54,96v2,-2,2,-3,3,-6c59,88,59,86,59,82v1,-3,1,-6,1,-9c60,69,61,65,61,60xe" fillcolor="black" stroked="f">
              <v:stroke joinstyle="round"/>
              <v:formulas/>
              <v:path o:connecttype="custom" o:connectlocs="78,57;76,82;68,99;58,111;38,115;20,111;8,99;2,83;0,58;3,33;10,16;21,4;40,0;60,4;70,16;76,32;78,57;59,58;58,44;57,33;55,27;51,22;47,19;41,18;33,21;27,29;24,39;24,57;25,77;28,89;33,95;41,97;47,95;52,92;55,88;57,80;58,71;59,58" o:connectangles="0,0,0,0,0,0,0,0,0,0,0,0,0,0,0,0,0,0,0,0,0,0,0,0,0,0,0,0,0,0,0,0,0,0,0,0,0,0"/>
            </v:shape>
            <v:shape id="AutoShape 497" o:spid="_x0000_s38020" style="position:absolute;left:5193;top:1645;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lA8sQA&#10;AADcAAAADwAAAGRycy9kb3ducmV2LnhtbESPX2vCMBTF3wW/Q7gDX2SmKyijM0oRhoIwmBuDvd01&#10;d02xuQlJ1PrtF2Hg4+H8+XGW68H24kwhdo4VPM0KEMSN0x23Cj4/Xh+fQcSErLF3TAquFGG9Go+W&#10;WGl34Xc6H1Ir8gjHChWYlHwlZWwMWYwz54mz9+uCxZRlaKUOeMnjtpdlUSykxY4zwaCnjaHmeDjZ&#10;DPl2rqyPeuf3X9up8fXpJ6Q3pSYPQ/0CItGQ7uH/9k4rKMs53M7k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QPLEAAAA3AAAAA8AAAAAAAAAAAAAAAAAmAIAAGRycy9k&#10;b3ducmV2LnhtbFBLBQYAAAAABAAEAPUAAACJAwAAAAA=&#10;" adj="0,,0" path="m81,59v,9,,17,-2,25c77,91,75,97,72,103v-4,6,-8,9,-13,12c54,118,47,119,39,119v-8,,-14,-1,-19,-4c15,112,11,108,8,103,4,98,3,92,1,85,,77,,69,,60,,51,,43,2,35,4,28,6,22,9,16,13,10,17,7,22,4,28,1,34,,42,v8,,14,1,19,4c66,7,71,11,73,16v3,5,6,11,7,18c81,42,81,50,81,59xm60,60v,-5,,-10,,-14c59,41,59,38,58,35v,-4,-1,-6,-2,-8c56,25,54,23,53,22,52,21,50,20,48,19,47,18,45,18,43,18v-4,,-7,1,-9,3c32,22,30,25,28,29v-1,3,-2,7,-2,12c25,46,25,52,25,59v,8,1,15,1,20c27,84,28,89,29,92v1,3,3,5,6,7c37,101,39,101,43,101v2,,4,-1,5,-2c50,99,52,98,53,96v2,-2,3,-3,4,-6c58,88,58,86,58,82v1,-3,2,-6,2,-9c60,69,60,65,60,60xe" fillcolor="black" stroked="f">
              <v:stroke joinstyle="round"/>
              <v:formulas/>
              <v:path o:connecttype="custom" o:connectlocs="77,57;75,82;68,99;57,111;37,115;20,111;8,99;1,83;0,58;2,33;9,16;20,4;40,0;59,4;69,16;76,32;77,57;58,58;58,44;56,33;54,27;51,22;46,19;41,18;32,21;26,29;24,39;23,57;24,77;27,89;33,95;41,97;46,95;51,92;55,88;56,80;58,71;58,58" o:connectangles="0,0,0,0,0,0,0,0,0,0,0,0,0,0,0,0,0,0,0,0,0,0,0,0,0,0,0,0,0,0,0,0,0,0,0,0,0,0"/>
            </v:shape>
            <v:shape id="Freeform 498" o:spid="_x0000_s38019" style="position:absolute;left:5292;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PoMQA&#10;AADcAAAADwAAAGRycy9kb3ducmV2LnhtbESPzWrCQBSF94W+w3AFd3VioKmNjqJWQVwIjeL6mrlN&#10;0mbuhMyo8e0doeDycH4+zmTWmVpcqHWVZQXDQQSCOLe64kLBYb9+G4FwHlljbZkU3MjBbPr6MsFU&#10;2yt/0yXzhQgj7FJUUHrfpFK6vCSDbmAb4uD92NagD7ItpG7xGsZNLeMoSqTBigOhxIaWJeV/2dkE&#10;7m+zX5nF6CtP3rcf9efOnG7zo1L9Xjcfg/DU+Wf4v73RCuI4gceZcATk9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cz6DEAAAA3AAAAA8AAAAAAAAAAAAAAAAAmAIAAGRycy9k&#10;b3ducmV2LnhtbFBLBQYAAAAABAAEAPUAAACJAwAAAAA=&#10;" path="m70,106v,1,,3,,4c70,111,70,112,69,113v,1,,1,-1,1c68,114,68,115,67,115r-63,c4,115,3,115,3,114v,,-1,,-1,-1c2,112,1,111,1,110v-1,-1,,-3,,-4c1,104,1,103,1,102v,-1,,-3,1,-3c2,98,2,97,3,97v1,,1,,1,l25,97r,-74l7,33c5,34,4,34,4,34v-1,,-2,,-3,c1,33,1,32,,31,,30,,28,,26,,25,,23,,22,,21,1,21,1,20v,-1,,-1,1,-2c2,18,2,18,4,17l28,1v,,1,,1,c30,1,30,1,31,v,,2,,3,c35,,36,,38,v2,,4,,5,c44,,46,1,47,1v,,1,,1,c48,1,48,2,48,3r,94l67,97v1,,1,,1,c68,98,69,98,69,99v,1,1,2,1,3c71,103,70,104,70,106e" fillcolor="black" stroked="f">
              <v:path o:connecttype="custom" o:connectlocs="66,102;66,106;65,109;64,110;63,111;4,111;3,110;2,109;1,106;1,102;1,98;2,95;3,93;4,93;23,93;23,23;7,31;4,32;1,32;0,29;0,26;0,22;1,20;2,18;4,17;26,1;27,1;29,0;32,0;36,0;41,0;45,1;46,1;46,3;46,93;63,93;64,93;65,95;66,98;66,102" o:connectangles="0,0,0,0,0,0,0,0,0,0,0,0,0,0,0,0,0,0,0,0,0,0,0,0,0,0,0,0,0,0,0,0,0,0,0,0,0,0,0,0"/>
            </v:shape>
            <v:shape id="Freeform 499" o:spid="_x0000_s38018" style="position:absolute;left:5372;top:1736;width:34;height:50;visibility:visible;mso-wrap-style:none;v-text-anchor:middle" coordsize="3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3DZsIA&#10;AADcAAAADwAAAGRycy9kb3ducmV2LnhtbESPzWsCMRTE7wX/h/AEbzXrIiqrUUSQ5tb6cfD42Lz9&#10;wM3LkqS6/e+bQsHjMDO/YTa7wXbiQT60jhXMphkI4tKZlmsF18vxfQUiRGSDnWNS8EMBdtvR2wYL&#10;4558osc51iJBOBSooImxL6QMZUMWw9T1xMmrnLcYk/S1NB6fCW47mWfZQlpsOS002NOhofJ+/raJ&#10;UrX6YPzXaa4X1afObu6jHrRSk/GwX4OINMRX+L+tjYI8X8LfmXQ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vcNmwgAAANwAAAAPAAAAAAAAAAAAAAAAAJgCAABkcnMvZG93&#10;bnJldi54bWxQSwUGAAAAAAQABAD1AAAAhwMAAAAA&#10;" path="m35,9v,2,-1,5,-1,7c34,18,34,19,33,21v,2,-1,3,-2,5c30,28,29,29,28,31l16,48v,,,1,-1,1c15,50,14,50,13,50v,,-1,,-2,1c10,51,8,51,7,51v-1,,-3,,-4,c2,50,1,50,,50,,49,,49,,49v,,,-1,,-1l11,23,11,9v,-2,,-3,1,-5c12,3,13,2,14,2,15,1,16,1,17,1,19,1,21,,23,v2,,4,,5,1c29,1,31,1,32,2v1,,2,1,2,2c35,6,35,7,35,9e" fillcolor="black" stroked="f">
              <v:path o:connecttype="custom" o:connectlocs="31,9;30,14;29,19;27,24;25,29;14,44;13,45;11,46;9,47;7,47;3,47;0,46;0,45;0,44;9,21;9,9;10,4;12,2;15,1;21,0;25,1;28,2;30,4;31,9" o:connectangles="0,0,0,0,0,0,0,0,0,0,0,0,0,0,0,0,0,0,0,0,0,0,0,0"/>
            </v:shape>
            <v:shape id="AutoShape 500" o:spid="_x0000_s38017" style="position:absolute;left:5469;top:1647;width:81;height:113;visibility:visible;mso-wrap-style:none;v-text-anchor:middle" coordsize="83,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IXGsEA&#10;AADcAAAADwAAAGRycy9kb3ducmV2LnhtbERP3WrCMBS+H+wdwhnsbqYWplKNIgPdxAux+gCH5tgU&#10;m5MuiVp9enMx2OXH9z9b9LYVV/KhcaxgOMhAEFdON1wrOB5WHxMQISJrbB2TgjsFWMxfX2ZYaHfj&#10;PV3LWIsUwqFABSbGrpAyVIYshoHriBN3ct5iTNDXUnu8pXDbyjzLRtJiw6nBYEdfhqpzebEKvsul&#10;zE17WX9OduP68Lvx/Ki2Sr2/9cspiEh9/Bf/uX+0gjxPa9OZdAT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CFxrBAAAA3AAAAA8AAAAAAAAAAAAAAAAAmAIAAGRycy9kb3du&#10;cmV2LnhtbFBLBQYAAAAABAAEAPUAAACGAwAAAAA=&#10;" adj="0,,0" path="m82,80v,4,-1,8,-2,11c79,95,77,97,76,100v-2,3,-5,5,-7,7c67,108,63,110,60,111v-3,1,-7,2,-11,3c45,114,41,114,37,114r-30,c5,114,3,114,2,113,,112,,110,,107l,8c,5,,3,2,2,3,1,5,,7,l35,v7,,13,1,18,2c57,3,62,5,65,8v3,3,6,5,7,9c74,21,75,25,75,29v,3,,6,-1,8c74,40,72,42,71,44v-1,2,-3,4,-5,5c64,51,62,52,59,53v4,1,7,2,9,3c71,57,74,59,75,62v2,2,4,5,5,8c81,72,82,76,82,80xm55,32v,-2,-1,-4,-1,-5c53,25,52,23,51,22,50,21,48,20,45,19v-2,,-4,-1,-8,-1l26,18r,30l39,48v2,,5,-1,7,-2c49,46,50,45,51,43v1,-2,2,-3,3,-5c54,37,55,35,55,32xm61,81v,-2,,-5,-1,-7c60,72,58,70,56,69,54,68,52,66,49,66,46,65,44,65,39,65r-13,l26,97r16,c45,97,48,96,50,96v3,-1,4,-2,6,-3c58,92,59,90,60,88v1,-2,1,-4,1,-7xe" fillcolor="black" stroked="f">
              <v:stroke joinstyle="round"/>
              <v:formulas/>
              <v:path o:connecttype="custom" o:connectlocs="78,78;76,87;72,96;65,103;58,107;47,110;35,110;7,110;2,109;0,103;0,8;2,2;7,0;33,0;51,2;61,8;68,17;71,28;70,35;67,42;62,47;57,51;64,54;71,60;76,68;78,78;53,30;52,27;49,22;43,19;35,18;24,18;24,46;37,46;44,44;49,41;52,36;53,30;59,79;58,72;54,67;47,64;37,63;24,63;24,93;40,93;48,92;54,89;58,85;59,79" o:connectangles="0,0,0,0,0,0,0,0,0,0,0,0,0,0,0,0,0,0,0,0,0,0,0,0,0,0,0,0,0,0,0,0,0,0,0,0,0,0,0,0,0,0,0,0,0,0,0,0,0,0"/>
            </v:shape>
            <v:shape id="Freeform 501" o:spid="_x0000_s38016" style="position:absolute;left:5564;top:1646;width:84;height:116;visibility:visible;mso-wrap-style:none;v-text-anchor:middle" coordsize="86,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KDMMA&#10;AADcAAAADwAAAGRycy9kb3ducmV2LnhtbESPzWrDMBCE74W+g9hAb40c0wbXjRJKQyE55gd8XayN&#10;bGKtjKTa7ttHhUCOw8x8w6w2k+3EQD60jhUs5hkI4trplo2C8+nntQARIrLGzjEp+KMAm/Xz0wpL&#10;7UY+0HCMRiQIhxIVNDH2pZShbshimLueOHkX5y3GJL2R2uOY4LaTeZYtpcWW00KDPX03VF+Pv1bB&#10;5a0vaG+2A23NtTqPxXtV+b1SL7Pp6xNEpCk+wvf2TivI8w/4P5OOgF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KKDMMAAADcAAAADwAAAAAAAAAAAAAAAACYAgAAZHJzL2Rv&#10;d25yZXYueG1sUEsFBgAAAAAEAAQA9QAAAIgDAAAAAA==&#10;" path="m85,98v,2,,3,,4c85,103,84,104,84,104v,1,-1,2,-1,2c83,107,82,108,82,108v-1,1,-2,2,-4,2c77,111,74,113,72,114v-3,1,-6,1,-10,2c59,117,55,117,51,117v-8,,-15,-1,-21,-3c23,111,18,108,14,103,9,98,6,92,3,85,1,77,,70,,60,,50,1,42,4,34,7,27,10,20,15,15,19,10,25,7,31,4,37,1,45,,53,v3,,6,,9,c65,1,68,2,70,3v3,,5,2,7,3c79,7,81,8,81,9v1,1,1,1,2,2c83,11,83,12,83,13v,1,1,2,1,3c84,17,84,18,84,20v,1,,3,,4c84,25,83,26,83,27v,1,-1,1,-1,2c82,29,81,29,81,29v-1,,-2,,-4,-1c75,26,74,25,72,24,70,23,68,22,65,21,62,20,58,19,54,19v-5,,-9,1,-13,3c37,24,35,26,32,30v-2,3,-4,7,-5,12c25,47,25,53,25,59v,6,1,12,2,17c29,80,31,85,33,88v2,3,6,5,10,7c47,97,50,97,54,97v4,,8,,11,-1c68,94,71,94,73,93v2,-1,4,-2,5,-4c79,88,81,88,82,88v,,1,,1,1c83,89,83,89,84,90v1,1,,2,1,3c85,94,85,96,85,98e" fillcolor="black" stroked="f">
              <v:path o:connecttype="custom" o:connectlocs="81,94;81,98;80,100;79,102;78,104;74,106;68,110;60,112;49,113;28,110;14,99;3,83;0,58;4,32;15,15;29,4;51,0;60,0;66,3;73,6;77,9;79,11;79,13;80,16;80,20;80,24;79,27;78,29;77,29;73,28;68,24;62,21;52,19;39,22;30,29;25,40;23,57;25,74;31,86;41,91;52,93;62,92;69,89;74,86;78,86;79,86;80,87;81,89;81,94" o:connectangles="0,0,0,0,0,0,0,0,0,0,0,0,0,0,0,0,0,0,0,0,0,0,0,0,0,0,0,0,0,0,0,0,0,0,0,0,0,0,0,0,0,0,0,0,0,0,0,0,0"/>
            </v:shape>
            <v:shape id="AutoShape 502" o:spid="_x0000_s38015" style="position:absolute;left:5666;top:1647;width:84;height:114;visibility:visible;mso-wrap-style:none;v-text-anchor:middle" coordsize="86,1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NU3MAA&#10;AADcAAAADwAAAGRycy9kb3ducmV2LnhtbERPzYrCMBC+C/sOYRb2pqkuqHSNIrsqnsSqDzDbjG0x&#10;mZQmtvXtzUHw+PH9L1a9NaKlxleOFYxHCQji3OmKCwWX83Y4B+EDskbjmBQ8yMNq+TFYYKpdxxm1&#10;p1CIGMI+RQVlCHUqpc9LsuhHriaO3NU1FkOETSF1g10Mt0ZOkmQqLVYcG0qs6bek/Ha6WwW7u/vP&#10;1mfezE01O/y1R9OZsVHq67Nf/4AI1Ie3+OXeawWT7zg/nolH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mNU3MAAAADcAAAADwAAAAAAAAAAAAAAAACYAgAAZHJzL2Rvd25y&#10;ZXYueG1sUEsFBgAAAAAEAAQA9QAAAIUDAAAAAA==&#10;" adj="0,,0" path="m85,112v,,,1,-1,1c83,114,83,114,82,114v,,-1,,-3,1c77,115,74,115,72,115v-3,,-5,,-6,c64,114,63,114,62,114v-1,,-1,-1,-1,-1c61,112,60,112,60,111l49,86c48,83,47,80,46,78,45,76,43,74,42,72,41,71,39,70,37,69v-2,,-4,-1,-6,-1l23,68r,43c23,112,23,112,23,113v-1,,-1,1,-2,1c21,114,19,114,17,115v-2,1,-3,,-6,c9,115,7,115,6,115v-1,,-2,-1,-4,-1c1,113,1,113,1,113,,112,,112,,111l,8c,5,1,3,2,2,4,1,5,,7,l36,v4,,6,,8,c45,,48,1,49,1v5,1,9,2,13,3c66,6,69,8,71,11v2,3,5,5,6,9c78,23,79,27,79,32v,4,-1,7,-2,10c76,46,75,48,73,50v-1,3,-4,5,-7,7c64,59,60,61,57,62v2,,3,1,4,3c62,66,64,67,66,69v2,1,2,3,3,5c70,76,72,79,73,82r9,22c83,107,84,108,84,109v,1,1,2,1,3xm55,34v,-4,-1,-7,-3,-10c51,21,48,20,44,19v-1,,-2,,-4,-1c38,18,36,18,34,18r-11,l23,50r12,c39,50,42,50,44,49v2,,4,-1,6,-3c52,44,53,42,54,41v1,-2,1,-5,1,-7xe" fillcolor="black" stroked="f">
              <v:stroke joinstyle="round"/>
              <v:formulas/>
              <v:path o:connecttype="custom" o:connectlocs="81,106;80,107;78,108;75,109;68,109;63,109;60,108;59,107;58,105;47,82;44,74;40,68;35,65;29,64;21,64;21,105;21,107;21,108;17,109;11,109;6,109;2,108;1,107;0,105;0,8;2,2;7,0;34,0;42,0;47,1;60,4;67,11;73,19;75,30;73,40;69,48;63,55;55,58;59,61;63,65;65,70;69,78;78,98;80,103;81,106;53,32;50,22;42,19;38,18;32,18;21,18;21,48;33,48;42,47;48,44;52,39;53,32" o:connectangles="0,0,0,0,0,0,0,0,0,0,0,0,0,0,0,0,0,0,0,0,0,0,0,0,0,0,0,0,0,0,0,0,0,0,0,0,0,0,0,0,0,0,0,0,0,0,0,0,0,0,0,0,0,0,0,0,0"/>
            </v:shape>
            <v:shape id="Freeform 503" o:spid="_x0000_s38014" style="position:absolute;left:5800;top:1645;width:74;height:118;visibility:visible;mso-wrap-style:none;v-text-anchor:middle" coordsize="7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QMVcQA&#10;AADcAAAADwAAAGRycy9kb3ducmV2LnhtbESPT4vCMBTE74LfITzBm6YqW5auUfyDIHvTXdbr2+aZ&#10;VpuX0sTa/fYbQfA4zMxvmPmys5VoqfGlYwWTcQKCOHe6ZKPg+2s3egfhA7LGyjEp+CMPy0W/N8dM&#10;uzsfqD0GIyKEfYYKihDqTEqfF2TRj11NHL2zayyGKBsjdYP3CLeVnCZJKi2WHBcKrGlTUH493qyC&#10;01tq1tv0NzH6cso35/LHtJ9WqeGgW32ACNSFV/jZ3msF09kEHm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0DFXEAAAA3AAAAA8AAAAAAAAAAAAAAAAAmAIAAGRycy9k&#10;b3ducmV2LnhtbFBLBQYAAAAABAAEAPUAAACJAwAAAAA=&#10;" path="m75,82v,7,-1,12,-4,16c69,103,66,107,62,110v-4,2,-8,5,-13,6c44,118,38,119,33,119v-4,,-8,-1,-12,-1c19,117,15,116,13,115v-2,-1,-5,-1,-7,-3c4,111,3,110,3,110,2,109,1,108,1,106,1,105,,103,,100,,98,,97,,95,,94,1,93,1,93v,-1,1,-2,1,-2c3,91,3,90,4,90v,,2,1,3,2c9,93,11,94,13,95v2,2,5,3,8,3c25,99,29,100,33,100v3,,5,-1,7,-1c42,98,45,97,46,96v2,-1,3,-3,4,-4c51,90,51,88,51,85v,-2,-1,-4,-2,-7c47,76,45,75,43,74,41,73,38,71,36,70,33,69,29,67,27,65,24,64,20,63,17,61,15,59,12,57,10,55,8,52,6,49,4,46,3,42,2,38,2,33,2,28,3,23,5,19,7,15,10,11,14,8,17,5,21,4,25,2,30,1,35,,40,v3,,6,,9,1c52,1,54,2,56,2v2,1,5,2,6,3c64,5,65,6,66,7v,1,1,1,1,2c67,9,67,10,67,10v,1,1,2,1,3c68,14,68,16,68,17v,1,,3,,4c68,22,67,23,67,24v,1,,1,-1,2c66,26,66,26,65,26v,,-2,,-3,-1c60,25,59,23,57,22,54,21,52,21,49,20,46,18,44,18,41,18v-3,,-5,1,-7,2c32,20,31,21,29,22v-1,1,-2,2,-2,4c26,27,25,29,25,31v,2,1,4,3,6c29,39,31,40,33,42v3,2,5,3,8,4c45,47,47,49,50,50v4,1,6,4,9,5c62,57,65,59,67,61v2,3,4,6,5,10c74,74,75,78,75,82e" fillcolor="black" stroked="f">
              <v:path o:connecttype="custom" o:connectlocs="71,80;67,94;58,106;47,112;31,115;19,114;13,111;6,108;3,106;1,102;0,96;0,91;1,89;2,88;4,88;7,89;13,91;19,94;31,96;38,95;44,92;48,89;49,83;47,76;41,72;34,68;25,63;17,59;10,53;4,44;2,31;5,19;14,8;23,2;38,0;47,1;54,2;58,5;62,7;63,9;63,10;64,13;64,17;64,21;63,24;62,26;61,26;58,25;55,22;47,20;39,18;32,20;27,22;25,26;23,30;26,35;31,40;39,44;48,48;56,53;63,59;68,69;71,80" o:connectangles="0,0,0,0,0,0,0,0,0,0,0,0,0,0,0,0,0,0,0,0,0,0,0,0,0,0,0,0,0,0,0,0,0,0,0,0,0,0,0,0,0,0,0,0,0,0,0,0,0,0,0,0,0,0,0,0,0,0,0,0,0,0,0"/>
            </v:shape>
            <v:shape id="Freeform 504" o:spid="_x0000_s38013" style="position:absolute;left:5889;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ZcQA&#10;AADcAAAADwAAAGRycy9kb3ducmV2LnhtbESP0WrCQBRE34X+w3ILvunGCFaiqwRpi1B8MOYDLtlr&#10;EszeDbtbjX69WxD6OMzMGWa9HUwnruR8a1nBbJqAIK6sbrlWUJ6+JksQPiBr7CyTgjt52G7eRmvM&#10;tL3xka5FqEWEsM9QQRNCn0npq4YM+qntiaN3ts5giNLVUju8RbjpZJokC2mw5bjQYE+7hqpL8WsU&#10;OB7mZfGZHxfpofouP352ff64KzV+H/IViEBD+A+/2nutIJ2n8HcmH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vmGXEAAAA3AAAAA8AAAAAAAAAAAAAAAAAmAIAAGRycy9k&#10;b3ducmV2LnhtbFBLBQYAAAAABAAEAPUAAACJAwAAAAA=&#10;" path="m75,83v,,,1,,2c74,85,74,85,73,85v-1,,-2,1,-3,1c69,86,68,86,66,86v-2,,-4,,-5,c60,86,59,86,58,85v,,-1,,-1,c56,85,56,83,56,83r,-9c52,78,48,82,43,85v-5,2,-9,3,-14,3c24,88,19,87,16,85,12,83,9,81,7,78,4,75,3,72,2,68,2,64,,58,,52l,4c,3,,3,1,3,2,3,2,2,3,2,4,2,4,1,6,1v2,-1,4,,5,c14,1,15,1,17,1v2,,2,,3,1c21,2,21,2,22,3v1,,1,,1,1l23,49v,4,,7,,9c24,60,25,62,26,64v1,1,2,2,4,4c32,69,33,69,36,69v2,,5,-1,8,-4c47,63,50,60,53,56l53,4v,-1,,-1,1,-2c54,2,54,2,55,2v2,,2,-1,4,-1c61,,62,1,65,1v2,,4,,5,c71,1,72,1,73,2v1,,1,,2,c75,2,75,3,75,4r,79e" fillcolor="black" stroked="f">
              <v:path o:connecttype="custom" o:connectlocs="71,79;71,81;69,81;66,82;62,82;57,82;55,81;55,81;54,79;54,70;41,81;27,84;16,81;7,74;2,65;0,50;0,4;1,3;3,2;6,1;11,1;17,1;19,2;20,3;21,4;21,47;21,56;24,62;28,65;34,65;42,63;51,54;51,4;52,2;53,2;56,1;61,1;66,1;69,2;71,2;71,4;71,79" o:connectangles="0,0,0,0,0,0,0,0,0,0,0,0,0,0,0,0,0,0,0,0,0,0,0,0,0,0,0,0,0,0,0,0,0,0,0,0,0,0,0,0,0,0"/>
            </v:shape>
            <v:shape id="Freeform 505" o:spid="_x0000_s38012" style="position:absolute;left:5981;top:1675;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WCFMUA&#10;AADcAAAADwAAAGRycy9kb3ducmV2LnhtbESPQYvCMBSE74L/ITzBm6YquEs1ioiCiMJaPXh8Ns+2&#10;2LzUJtXuv98sLOxxmJlvmPmyNaV4Ue0KywpGwwgEcWp1wZmCy3k7+AThPLLG0jIp+CYHy0W3M8dY&#10;2zef6JX4TAQIuxgV5N5XsZQuzcmgG9qKOHh3Wxv0QdaZ1DW+A9yUchxFU2mw4LCQY0XrnNJH0hgF&#10;H7fmeNXNMdnc98WqvJ6eX/KwV6rfa1czEJ5a/x/+a++0gvFkAr9nwhG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BYIUxQAAANwAAAAPAAAAAAAAAAAAAAAAAJgCAABkcnMv&#10;ZG93bnJldi54bWxQSwUGAAAAAAQABAD1AAAAigMAAAAA&#10;" path="m64,70v,2,,3,,4c64,75,64,76,64,77v,,,1,-1,2c63,79,63,80,62,80v,1,-2,2,-4,2c56,83,55,85,52,85v-2,1,-4,2,-6,3c43,88,41,88,38,88,32,88,26,87,22,85,17,84,13,81,10,77,7,73,4,69,3,64,1,59,,52,,46,,38,1,31,3,25,5,20,8,15,12,11,16,7,19,5,24,3,29,1,34,,40,v2,,5,,7,1c49,1,51,2,53,3v2,,3,1,5,2c60,5,61,7,62,7v,1,1,1,1,2c63,9,63,10,64,10v,1,,2,,3c64,14,64,16,64,17v,4,,6,-1,7c63,25,62,26,61,26v-1,,-2,,-3,-1c56,25,55,24,54,22,52,21,50,21,49,20,47,18,43,18,41,18v-6,,-11,3,-13,7c25,30,23,35,23,44v,4,1,8,1,11c25,59,26,61,28,63v1,2,3,4,5,5c35,69,38,69,41,69v3,,6,,8,-1c51,68,53,66,55,65v1,-1,3,-2,4,-3c60,60,61,60,62,60v,,1,,1,1c63,62,63,62,64,63v,1,,1,,2c65,67,64,68,64,70e" fillcolor="black" stroked="f">
              <v:path o:connecttype="custom" o:connectlocs="60,66;60,70;60,73;59,75;58,76;54,78;48,81;44,84;36,84;20,81;10,73;3,62;0,44;3,23;12,11;22,3;38,0;45,1;49,3;54,5;58,7;59,9;60,10;60,13;60,17;59,22;57,24;54,23;50,22;47,20;39,18;26,23;21,42;22,53;26,61;31,65;39,65;47,65;51,63;55,60;58,58;59,59;60,61;60,63;60,66" o:connectangles="0,0,0,0,0,0,0,0,0,0,0,0,0,0,0,0,0,0,0,0,0,0,0,0,0,0,0,0,0,0,0,0,0,0,0,0,0,0,0,0,0,0,0,0,0"/>
            </v:shape>
            <v:shape id="Freeform 506" o:spid="_x0000_s38011" style="position:absolute;left:6060;top:1676;width:74;height:87;visibility:visible;mso-wrap-style:none;v-text-anchor:middle" coordsize="7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lisUA&#10;AADcAAAADwAAAGRycy9kb3ducmV2LnhtbESP0WrCQBRE3wv+w3IF3+qmUVRSVwmiUih9MOYDLtnb&#10;JDR7N+yuGv36rlDo4zAzZ5j1djCduJLzrWUFb9MEBHFldcu1gvJ8eF2B8AFZY2eZFNzJw3Yzellj&#10;pu2NT3QtQi0ihH2GCpoQ+kxKXzVk0E9tTxy9b+sMhihdLbXDW4SbTqZJspAGW44LDfa0a6j6KS5G&#10;geNhVhb7/LRIv6pjufzc9fnjrtRkPOTvIAIN4T/81/7QCtLZHJ5n4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qWKxQAAANwAAAAPAAAAAAAAAAAAAAAAAJgCAABkcnMv&#10;ZG93bnJldi54bWxQSwUGAAAAAAQABAD1AAAAigMAAAAA&#10;" path="m75,83v,,,1,-1,2c74,85,74,85,73,85v-1,,-2,1,-3,1c69,86,68,86,65,86v-1,,-3,,-4,c60,86,59,86,58,85v-1,,-1,,-2,c56,85,56,83,56,83r,-9c52,78,47,82,43,85v-5,2,-9,3,-14,3c23,88,19,87,15,85,11,83,9,81,6,78,4,75,2,72,2,68,1,64,,58,,52l,4c,3,,3,1,3v,,,-1,1,-1c4,2,4,1,6,1v2,-1,3,,5,c13,1,15,1,17,1v1,,2,,3,1c21,2,21,2,22,3v,,,,,1l22,49v,4,,7,1,9c23,60,25,62,26,64v1,1,2,2,4,4c31,69,33,69,35,69v3,,6,-1,9,-4c47,63,49,60,53,56l53,4v,-1,,-1,,-2c54,2,54,2,55,2v1,,2,-1,4,-1c60,,62,1,64,1v2,,4,,5,c70,1,72,1,73,2v1,,1,,1,c75,2,75,3,75,4r,79e" fillcolor="black" stroked="f">
              <v:path o:connecttype="custom" o:connectlocs="71,79;70,81;69,81;66,82;61,82;57,82;55,81;54,81;54,79;54,70;41,81;27,84;15,81;6,74;2,65;0,50;0,4;1,3;2,2;6,1;11,1;17,1;19,2;20,3;20,4;20,47;21,56;24,62;28,65;33,65;42,63;51,54;51,4;51,2;53,2;56,1;60,1;65,1;69,2;70,2;71,4;71,79" o:connectangles="0,0,0,0,0,0,0,0,0,0,0,0,0,0,0,0,0,0,0,0,0,0,0,0,0,0,0,0,0,0,0,0,0,0,0,0,0,0,0,0,0,0"/>
            </v:shape>
            <v:shape id="Freeform 507" o:spid="_x0000_s38010" style="position:absolute;left:6157;top:1675;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GhUcEA&#10;AADcAAAADwAAAGRycy9kb3ducmV2LnhtbESPwWrDMBBE74X8g9hAb7XchJbgWgklUGiPTn3JbbE2&#10;lqm1EpZiK38fFQo9DjPzhqkPyY5ipikMjhU8FyUI4s7pgXsF7ffH0w5EiMgaR8ek4EYBDvvVQ42V&#10;dgs3NJ9iLzKEQ4UKTIy+kjJ0hiyGwnni7F3cZDFmOfVST7hkuB3lpixfpcWB84JBT0dD3c/pahXQ&#10;ErfnRgZvy9aH3s7Gp6+k1OM6vb+BiJTif/iv/akVbLYv8HsmHwG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xoVHBAAAA3AAAAA8AAAAAAAAAAAAAAAAAmAIAAGRycy9kb3du&#10;cmV2LnhtbFBLBQYAAAAABAAEAPUAAACGAwAAAAA=&#10;" path="m50,12v,2,,4,,5c50,18,49,20,49,21v,1,,1,-1,1c48,23,48,22,47,22v,,-1,,-2,c45,22,44,22,43,22v-1,,-1,-1,-2,-1c40,21,39,21,38,21v-1,,-3,,-4,c33,22,32,23,31,24v-1,,-3,2,-5,4c24,30,23,32,22,34r,50c22,84,22,85,21,85v-1,1,-1,1,-2,1c19,86,17,86,16,87v-2,,-3,,-5,c9,87,7,87,5,87,4,86,3,86,2,86,1,85,1,85,,85v,,,-1,,-1l,5c,4,,4,,3v1,,1,,2,c3,3,3,2,5,1v1,,2,,4,c11,1,13,1,14,1v1,,2,1,3,2c17,3,18,3,18,3v1,,,1,,2l18,14v2,-2,4,-5,6,-7c27,5,28,4,30,3,31,1,33,1,34,v1,,3,,5,c40,,41,,42,v1,,2,,2,c45,,46,1,47,1v1,,1,,1,1c48,3,49,3,49,3v1,,,1,,1c49,5,50,6,50,7v,1,,3,,5e" fillcolor="black" stroked="f">
              <v:path o:connecttype="custom" o:connectlocs="46,12;46,17;45,21;44,22;43,22;41,22;39,22;37,21;36,21;32,21;29,22;24,26;20,32;20,80;19,81;17,82;14,83;11,83;5,83;2,82;0,81;0,80;0,5;0,3;2,3;5,1;9,1;12,1;15,3;16,3;16,5;16,14;22,7;28,3;32,0;36,0;38,0;40,0;43,1;44,2;45,3;45,4;46,7;46,12" o:connectangles="0,0,0,0,0,0,0,0,0,0,0,0,0,0,0,0,0,0,0,0,0,0,0,0,0,0,0,0,0,0,0,0,0,0,0,0,0,0,0,0,0,0,0,0"/>
            </v:shape>
            <v:shape id="Freeform 508" o:spid="_x0000_s38009" style="position:absolute;left:6214;top:1675;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5e8YA&#10;AADcAAAADwAAAGRycy9kb3ducmV2LnhtbESPW2sCMRSE3wv+h3CEvtWslqqsG0UKhZZa8Ibg22Fz&#10;9oLJybJJ3a2/3hQKfRxm5hsmW/XWiCu1vnasYDxKQBDnTtdcKjge3p7mIHxA1mgck4If8rBaDh4y&#10;TLXreEfXfShFhLBPUUEVQpNK6fOKLPqRa4ijV7jWYoiyLaVusYtwa+QkSabSYs1xocKGXivKL/tv&#10;q8B8nR2az83LmE6zj86cD9tNcVPqcdivFyAC9eE//Nd+1womz1P4PROP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O5e8YAAADcAAAADwAAAAAAAAAAAAAAAACYAgAAZHJz&#10;L2Rvd25yZXYueG1sUEsFBgAAAAAEAAQA9QAAAIsDAAAAAA==&#10;" path="m60,62v,4,-1,8,-2,11c56,77,53,80,50,82v-3,2,-7,4,-11,5c35,88,31,89,26,89v-3,,-6,,-9,-1c15,88,12,87,10,86,8,86,7,85,5,84,3,84,3,83,2,82,1,82,1,81,,80,,79,,76,,73,,72,,71,,69,,68,,68,,67v,,1,-1,1,-1c2,66,2,65,3,65v,,1,1,2,2c7,67,8,68,11,69v2,,4,2,6,3c19,72,22,73,25,73v3,,4,,6,-1c33,72,34,71,35,71v1,-1,2,-3,2,-4c38,66,38,65,38,63v,-1,,-3,-1,-4c35,58,34,56,33,55,31,54,29,54,26,52,24,51,22,51,20,50,17,48,15,48,12,46,10,44,8,43,6,42,4,40,3,38,2,35,1,32,,29,,25,,21,1,18,3,15,4,12,6,9,9,7,12,4,15,3,19,1,23,,28,,32,v3,,5,,7,c42,1,44,1,46,1v1,1,3,2,4,2c51,4,52,4,53,5v1,,1,,1,1c54,7,55,7,55,8v,,,1,,2c55,11,55,12,55,13v,2,,3,,4c55,18,55,19,55,20v,,-1,1,-1,1c54,21,53,21,52,21v,,-1,,-2,-1c49,20,48,19,46,18v-1,,-4,-1,-5,-1c39,16,35,16,33,16v-2,,-4,,-5,c26,17,25,17,24,18v-1,,-2,2,-2,3c21,22,21,23,21,24v,2,1,3,2,5c24,30,25,31,28,32v2,1,4,2,6,2c36,35,38,36,41,37v2,1,4,2,6,4c50,42,52,43,54,45v1,2,3,5,4,7c59,54,60,58,60,62e" fillcolor="black" stroked="f">
              <v:path o:connecttype="custom" o:connectlocs="56,60;54,69;46,78;37,83;24,85;15,84;10,82;5,80;2,78;0,76;0,69;0,66;0,65;1,64;3,63;5,65;11,66;15,68;23,69;29,68;33,67;35,65;36,61;35,57;31,53;24,50;18,48;12,44;6,40;2,33;0,23;3,15;9,7;17,1;30,0;37,0;43,1;46,3;49,5;50,6;51,8;51,10;51,13;51,17;51,20;50,21;48,21;46,20;43,18;39,17;31,16;26,16;22,18;20,21;19,22;21,27;26,30;32,32;39,35;44,39;50,43;54,50;56,60" o:connectangles="0,0,0,0,0,0,0,0,0,0,0,0,0,0,0,0,0,0,0,0,0,0,0,0,0,0,0,0,0,0,0,0,0,0,0,0,0,0,0,0,0,0,0,0,0,0,0,0,0,0,0,0,0,0,0,0,0,0,0,0,0,0,0"/>
            </v:shape>
            <v:shape id="AutoShape 509" o:spid="_x0000_s38008" style="position:absolute;left:6286;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Yqy8MA&#10;AADcAAAADwAAAGRycy9kb3ducmV2LnhtbESP3YrCMBSE7xd8h3CEvVtTu7BqNYqIghde7KoPcGiO&#10;bTE5KU3649ubBcHLYWa+YVabwRrRUeMrxwqmkwQEce50xYWC6+XwNQfhA7JG45gUPMjDZj36WGGm&#10;Xc9/1J1DISKEfYYKyhDqTEqfl2TRT1xNHL2bayyGKJtC6gb7CLdGpknyIy1WHBdKrGlXUn4/t1ZB&#10;vw+z/YLYnHS3ax/tSZv0d6HU53jYLkEEGsI7/GoftYL0ewb/Z+IR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Yqy8MAAADcAAAADwAAAAAAAAAAAAAAAACYAgAAZHJzL2Rv&#10;d25yZXYueG1sUEsFBgAAAAAEAAQA9QAAAIgDAAAAAA==&#10;" adj="0,,0" path="m72,84v,1,-1,1,-1,2c70,86,70,86,68,86v-1,1,-3,1,-5,1c60,87,58,87,57,86v-1,,-2,,-3,c54,86,54,85,54,84r,-7c50,81,47,84,42,86v-4,2,-8,3,-13,3c24,89,21,88,17,87,13,86,11,84,8,82,5,80,3,77,2,74,1,71,,67,,63,,58,1,54,3,51v1,-4,4,-7,8,-8c14,41,18,39,24,38v6,-1,11,-2,18,-2l50,36r,-5c50,29,50,27,50,25,49,22,48,21,47,20,46,19,45,18,42,18,40,17,38,17,35,17v-3,,-7,,-10,1c22,18,20,20,17,21v-2,1,-4,1,-5,3c11,25,9,25,8,25v,,-1,,-1,-1c6,24,5,23,5,22v,,,-1,-1,-2c4,18,4,17,4,16v,-2,,-4,1,-5c5,10,5,9,7,8,8,7,9,7,11,5,12,4,15,4,18,3,21,1,24,1,27,v3,,7,,10,c43,,49,,53,1v5,2,8,4,11,6c67,9,68,13,70,17v2,4,2,8,2,14l72,84xm52,50r-8,c40,50,37,50,34,51v-3,,-4,1,-6,3c26,55,25,56,24,57v,1,-1,3,-1,5c23,65,24,68,27,70v2,2,5,3,8,3c39,73,41,72,44,71v3,-2,5,-4,8,-7l52,50xe" fillcolor="black" stroked="f">
              <v:stroke joinstyle="round"/>
              <v:formulas/>
              <v:path o:connecttype="custom" o:connectlocs="68,80;67,82;64,82;59,83;53,82;52,82;52,80;52,73;40,82;27,85;17,83;8,78;2,70;0,61;3,49;11,41;22,36;40,34;48,34;48,29;48,23;45,20;40,18;33,17;23,18;17,21;12,22;8,23;7,22;5,22;4,20;4,16;5,11;7,8;11,5;18,3;25,0;35,0;51,1;60,7;66,17;68,29;68,80;50,48;42,48;32,49;26,52;22,55;21,60;25,66;33,69;42,67;50,62;50,48" o:connectangles="0,0,0,0,0,0,0,0,0,0,0,0,0,0,0,0,0,0,0,0,0,0,0,0,0,0,0,0,0,0,0,0,0,0,0,0,0,0,0,0,0,0,0,0,0,0,0,0,0,0,0,0,0,0"/>
            </v:shape>
            <v:shape id="Freeform 510" o:spid="_x0000_s38007" style="position:absolute;left:6380;top:1639;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X0TMIA&#10;AADcAAAADwAAAGRycy9kb3ducmV2LnhtbERPy4rCMBTdC/MP4Q7MRjSdikWrUUSYQVwIPhYuL821&#10;LTY3Jclox683C8Hl4bzny8404kbO15YVfA8TEMSF1TWXCk7Hn8EEhA/IGhvLpOCfPCwXH7055tre&#10;eU+3QyhFDGGfo4IqhDaX0hcVGfRD2xJH7mKdwRChK6V2eI/hppFpkmTSYM2xocKW1hUV18OfUdB/&#10;TLYuna7Lyyoju/t9JGcen5T6+uxWMxCBuvAWv9wbrSAdxbXxTD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BfRMwgAAANwAAAAPAAAAAAAAAAAAAAAAAJgCAABkcnMvZG93&#10;bnJldi54bWxQSwUGAAAAAAQABAD1AAAAhwMAAAAA&#10;" path="m22,120v,,,1,-1,2c21,122,20,122,20,122v-1,,-3,1,-4,1c15,123,13,123,11,123v-2,,-4,,-5,c4,123,3,123,2,122v-1,,-1,,-2,c,122,,120,,120l,4c,4,,3,,3,1,2,2,1,2,1,3,1,4,1,6,v1,,3,,5,c13,,15,,16,v2,,3,1,4,1c21,2,21,2,21,3v1,,1,1,1,1l22,120e" fillcolor="black" stroked="f">
              <v:path o:connecttype="custom" o:connectlocs="18,116;17,118;16,118;14,119;9,119;5,119;2,118;0,118;0,116;0,4;0,3;2,1;5,0;9,0;14,0;16,1;17,3;18,4;18,116" o:connectangles="0,0,0,0,0,0,0,0,0,0,0,0,0,0,0,0,0,0,0"/>
            </v:shape>
            <v:shape id="AutoShape 511" o:spid="_x0000_s38006" style="position:absolute;left:6418;top:1675;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UbIsMA&#10;AADcAAAADwAAAGRycy9kb3ducmV2LnhtbESP3WrCQBSE7wXfYTkF73TTFKqJriJioRdetLEPcMie&#10;JsHdsyG7+fHt3ULBy2FmvmF2h8kaMVDnG8cKXlcJCOLS6YYrBT/Xj+UGhA/IGo1jUnAnD4f9fLbD&#10;XLuRv2koQiUihH2OCuoQ2lxKX9Zk0a9cSxy9X9dZDFF2ldQdjhFujUyT5F1abDgu1NjSqabyVvRW&#10;wXgO63NGbC56OPX3/qJN+pUptXiZjlsQgabwDP+3P7WC9C2DvzPxCM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UbIsMAAADcAAAADwAAAAAAAAAAAAAAAACYAgAAZHJzL2Rv&#10;d25yZXYueG1sUEsFBgAAAAAEAAQA9QAAAIgDAAAAAA==&#10;" adj="0,,0" path="m72,84v,1,-1,1,-1,2c70,86,70,86,68,86v-1,1,-3,1,-5,1c60,87,58,87,57,86v-1,,-2,,-3,c54,86,54,85,54,84r,-7c50,81,47,84,42,86v-4,2,-8,3,-13,3c24,89,21,88,17,87,13,86,11,84,8,82,5,80,3,77,2,74,1,71,,67,,63,,58,1,54,3,51v1,-4,4,-7,8,-8c14,41,19,39,24,38v6,-1,12,-2,18,-2l50,36r,-5c50,29,50,27,50,25,49,22,48,21,47,20,46,19,45,18,42,18,40,17,38,17,36,17v-4,,-8,,-11,1c23,18,20,20,17,21v-2,1,-4,1,-5,3c11,25,10,25,8,25v,,-1,,-1,-1c6,24,6,23,6,22v,,-1,-1,-2,-2c4,18,4,17,4,16v,-2,,-4,1,-5c6,10,6,9,7,8,8,7,9,7,11,5,12,4,15,4,18,3,21,1,24,1,27,v3,,7,,10,c44,,49,,53,1v5,2,8,4,11,6c67,9,68,13,70,17v2,4,2,8,2,14l72,84xm52,50r-8,c40,50,37,50,34,51v-3,,-4,1,-6,3c26,55,25,56,25,57v-1,1,-2,3,-2,5c23,65,25,68,27,70v2,2,5,3,8,3c39,73,42,72,44,71v3,-2,5,-4,8,-7l52,50xe" fillcolor="black" stroked="f">
              <v:stroke joinstyle="round"/>
              <v:formulas/>
              <v:path o:connecttype="custom" o:connectlocs="68,80;67,82;64,82;59,83;53,82;52,82;52,80;52,73;40,82;27,85;17,83;8,78;2,70;0,61;3,49;11,41;22,36;40,34;48,34;48,29;48,23;45,20;40,18;34,17;23,18;17,21;12,22;8,23;7,22;6,22;4,20;4,16;5,11;7,8;11,5;18,3;25,0;35,0;51,1;60,7;66,17;68,29;68,80;50,48;42,48;32,49;26,52;23,55;21,60;25,66;33,69;42,67;50,62;50,48" o:connectangles="0,0,0,0,0,0,0,0,0,0,0,0,0,0,0,0,0,0,0,0,0,0,0,0,0,0,0,0,0,0,0,0,0,0,0,0,0,0,0,0,0,0,0,0,0,0,0,0,0,0,0,0,0,0"/>
            </v:shape>
            <v:shape id="Freeform 512" o:spid="_x0000_s38005" style="position:absolute;left:6547;top:1645;width:73;height:118;visibility:visible;mso-wrap-style:none;v-text-anchor:middle"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MoU8EA&#10;AADcAAAADwAAAGRycy9kb3ducmV2LnhtbERPS2vCQBC+F/oflin0VjeKL1JXEYtFjz7A65CdPGh2&#10;NmanJvrru4eCx4/vvVj1rlY3akPl2cBwkIAizrytuDBwPm0/5qCCIFusPZOBOwVYLV9fFpha3/GB&#10;bkcpVAzhkKKBUqRJtQ5ZSQ7DwDfEkct961AibAttW+xiuKv1KEmm2mHFsaHEhjYlZT/HX2eg+hK5&#10;Jt+PyWGY7y/3Wb7vcDMx5v2tX3+CEurlKf5376yB0TjOj2fiEd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DKFPBAAAA3AAAAA8AAAAAAAAAAAAAAAAAmAIAAGRycy9kb3du&#10;cmV2LnhtbFBLBQYAAAAABAAEAPUAAACGAwAAAAA=&#10;" path="m74,82v,7,-1,12,-3,16c69,103,66,107,62,110v-4,2,-8,5,-13,6c44,118,38,119,32,119v-4,,-7,-1,-11,-1c18,117,15,116,13,115v-3,-1,-6,-1,-7,-3c4,111,3,110,2,110v,-1,-1,-2,-1,-4c1,105,,103,,100,,98,,97,,95,,94,1,93,1,93v,-1,,-2,1,-2c2,91,3,90,4,90v,,1,1,3,2c9,93,10,94,13,95v2,2,5,3,8,3c25,99,28,100,32,100v3,,6,-1,8,-1c42,98,44,97,46,96v2,-1,2,-3,3,-4c51,90,51,88,51,85v,-2,-1,-4,-3,-7c47,76,45,75,43,74,40,73,38,71,35,70,32,69,29,67,26,65,23,64,20,63,17,61,14,59,12,57,10,55,7,52,5,49,4,46,3,42,2,38,2,33,2,28,3,23,5,19,6,15,10,11,13,8,17,5,21,4,25,2,30,1,35,,40,v3,,5,,8,1c51,1,53,2,56,2v2,1,4,2,6,3c64,5,65,6,65,7v1,1,1,1,1,2c66,9,67,10,67,10v,1,1,2,1,3c68,14,68,16,68,17v,1,,3,,4c68,22,67,23,67,24v,1,-1,1,-1,2c65,26,65,26,65,26v-1,,-2,,-4,-1c60,25,59,23,56,22,54,21,52,21,49,20,46,18,43,18,40,18v-2,,-5,1,-6,2c32,20,30,21,29,22v-1,1,-2,2,-3,4c26,27,25,29,25,31v,2,1,4,2,6c29,39,30,40,33,42v3,2,5,3,8,4c44,47,47,49,50,50v3,1,6,4,9,5c61,57,64,59,66,61v3,3,5,6,6,10c73,74,74,78,74,82e" fillcolor="black" stroked="f">
              <v:path o:connecttype="custom" o:connectlocs="70,80;67,94;58,106;47,112;30,115;19,114;13,111;6,108;2,106;1,102;0,96;0,91;1,89;2,88;4,88;7,89;13,91;19,94;30,96;38,95;44,92;47,89;49,83;46,76;41,72;33,68;24,63;17,59;10,53;4,44;2,31;5,19;13,8;23,2;38,0;46,1;54,2;58,5;61,7;62,9;63,10;64,13;64,17;64,21;63,24;62,26;61,26;57,25;54,22;47,20;38,18;32,20;27,22;24,26;23,30;25,35;31,40;39,44;48,48;55,53;62,59;68,69;70,80" o:connectangles="0,0,0,0,0,0,0,0,0,0,0,0,0,0,0,0,0,0,0,0,0,0,0,0,0,0,0,0,0,0,0,0,0,0,0,0,0,0,0,0,0,0,0,0,0,0,0,0,0,0,0,0,0,0,0,0,0,0,0,0,0,0,0"/>
            </v:shape>
            <v:shape id="AutoShape 513" o:spid="_x0000_s38004" style="position:absolute;left:6632;top:1675;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FPMYA&#10;AADcAAAADwAAAGRycy9kb3ducmV2LnhtbESPzWrDMBCE74W8g9hAb41s0/zYjRxCSiH01Dgh0Nti&#10;bW1Ta2UsJXby9FWh0OMwM98w681oWnGl3jWWFcSzCARxaXXDlYLT8e1pBcJ5ZI2tZVJwIwebfPKw&#10;xkzbgQ90LXwlAoRdhgpq77tMSlfWZNDNbEccvC/bG/RB9pXUPQ4BblqZRNFCGmw4LNTY0a6m8ru4&#10;GAXpfJt8mtfFPbXLBtv0/PEe0aDU43TcvoDwNPr/8F97rxUkzzH8nglH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FPMYAAADcAAAADwAAAAAAAAAAAAAAAACYAgAAZHJz&#10;L2Rvd25yZXYueG1sUEsFBgAAAAAEAAQA9QAAAIsDAAAAAA==&#10;" adj="0,,0" path="m77,42v,2,-1,4,-2,6c74,50,72,50,70,50r-48,c22,53,23,56,23,59v1,3,3,5,4,7c29,68,31,69,34,70v2,1,6,2,10,2c47,72,51,72,53,71v3,,6,-1,8,-2c64,69,65,68,66,67v2,,3,,4,c70,67,71,67,71,67v,1,1,1,1,1c72,68,73,69,73,70v,1,,2,,4c73,75,73,76,73,77v,2,,2,-1,3c72,80,72,81,72,81v-1,1,-1,1,-1,1c71,83,69,84,68,84v-2,1,-4,1,-7,2c59,87,56,88,52,88v-3,1,-6,1,-10,1c35,89,29,88,23,86,18,84,14,81,10,78,6,75,4,70,2,64,1,59,,52,,45,,38,1,32,2,26,4,21,7,16,10,12,14,8,18,5,23,3,28,,34,,40,v6,,12,1,16,3c61,4,65,7,68,10v4,4,5,8,6,13c76,27,77,33,77,38r,4xm55,35c55,29,54,25,51,21,48,17,45,16,39,16v-3,,-5,,-7,1c30,18,28,20,27,21v-1,2,-2,4,-4,6c22,30,22,33,22,35r33,xe" fillcolor="black" stroked="f">
              <v:stroke joinstyle="round"/>
              <v:formulas/>
              <v:path o:connecttype="custom" o:connectlocs="73,40;71,46;66,48;20,48;21,57;25,64;32,66;42,68;51,67;57,66;62,65;66,65;67,65;68,65;69,66;69,70;69,73;68,76;68,77;67,78;64,80;57,82;50,84;40,85;21,82;10,74;2,62;0,43;2,24;10,12;21,3;38,0;54,3;64,10;70,22;73,36;73,40;53,33;49,21;37,16;30,17;25,21;21,25;20,33;53,33" o:connectangles="0,0,0,0,0,0,0,0,0,0,0,0,0,0,0,0,0,0,0,0,0,0,0,0,0,0,0,0,0,0,0,0,0,0,0,0,0,0,0,0,0,0,0,0,0"/>
            </v:shape>
            <v:shape id="Freeform 514" o:spid="_x0000_s38003" style="position:absolute;left:6723;top:1675;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9U8sYA&#10;AADcAAAADwAAAGRycy9kb3ducmV2LnhtbESPT2vCQBTE70K/w/IK3nTTIFqiG5HSQhGFmnrw+My+&#10;/MHs2zS70fTbdwuCx2FmfsOs1oNpxJU6V1tW8DKNQBDnVtdcKjh+f0xeQTiPrLGxTAp+ycE6fRqt&#10;MNH2xge6Zr4UAcIuQQWV920ipcsrMuimtiUOXmE7gz7IrpS6w1uAm0bGUTSXBmsOCxW29FZRfsl6&#10;o2Bx7vcn3e+z92Jbb5rT4edL7rZKjZ+HzRKEp8E/wvf2p1YQz2L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9U8sYAAADcAAAADwAAAAAAAAAAAAAAAACYAgAAZHJz&#10;L2Rvd25yZXYueG1sUEsFBgAAAAAEAAQA9QAAAIsDAAAAAA==&#10;" path="m64,70v,2,,3,,4c64,75,63,76,63,77v,,,1,,2c62,79,62,80,62,80v-1,1,-3,2,-4,2c56,83,54,85,52,85v-2,1,-5,2,-7,3c42,88,40,88,37,88,31,88,26,87,21,85,16,84,12,81,10,77,7,73,4,69,2,64,,59,,52,,46,,38,1,31,3,25,4,20,7,15,11,11,15,7,19,5,24,3,29,1,33,,40,v2,,4,,6,1c49,1,50,2,53,3v2,,3,1,5,2c59,5,61,7,61,7v1,1,1,1,1,2c62,9,63,10,63,10v1,1,,2,,3c63,14,63,16,63,17v,4,,6,,7c62,25,61,26,61,26v-2,,-3,,-4,-1c56,25,55,24,53,22,51,21,50,21,48,20,46,18,43,18,40,18v-6,,-10,3,-13,7c24,30,23,35,23,44v,4,,8,1,11c24,59,25,61,27,63v2,2,3,4,6,5c35,69,38,69,41,69v3,,5,,8,-1c51,68,53,66,54,65v2,-1,3,-2,4,-3c59,60,61,60,61,60v1,,1,,1,1c62,62,63,62,63,63v1,1,,1,1,2c65,67,64,68,64,70e" fillcolor="black" stroked="f">
              <v:path o:connecttype="custom" o:connectlocs="58,66;58,70;57,73;57,75;56,76;53,78;48,81;41,84;33,84;19,81;10,73;2,62;0,44;3,23;11,11;22,3;36,0;42,1;49,3;53,5;55,7;56,9;57,10;57,13;57,17;57,22;55,24;52,23;49,22;44,20;36,18;25,23;21,42;22,53;25,61;31,65;37,65;45,65;50,63;53,60;55,58;56,59;57,61;58,63;58,66" o:connectangles="0,0,0,0,0,0,0,0,0,0,0,0,0,0,0,0,0,0,0,0,0,0,0,0,0,0,0,0,0,0,0,0,0,0,0,0,0,0,0,0,0,0,0,0,0"/>
            </v:shape>
            <v:shape id="Freeform 515" o:spid="_x0000_s38002" style="position:absolute;left:6793;top:1656;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3QhMYA&#10;AADcAAAADwAAAGRycy9kb3ducmV2LnhtbESPzWrDMBCE74W+g9hCbo2UH0rqRgmlNOBAE3DSS2+L&#10;tbVMrJWxFMd5+6gQ6HGYmW+Y5XpwjeipC7VnDZOxAkFcelNzpeH7uHlegAgR2WDjmTRcKcB69fiw&#10;xMz4CxfUH2IlEoRDhhpsjG0mZSgtOQxj3xIn79d3DmOSXSVNh5cEd42cKvUiHdacFiy29GGpPB3O&#10;TsMu36p5PnyevvY0Kdzr2fbqx2o9ehre30BEGuJ/+N7OjYbpfAZ/Z9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3QhMYAAADcAAAADwAAAAAAAAAAAAAAAACYAgAAZHJz&#10;L2Rvd25yZXYueG1sUEsFBgAAAAAEAAQA9QAAAIsDAAAAAA==&#10;" path="m55,95v,2,,4,,6c54,102,54,103,53,104v,1,-1,1,-2,1c50,106,49,106,47,106v-1,1,-3,1,-4,1c42,108,40,107,38,107v-4,,-8,,-11,-1c23,105,21,103,19,101,17,98,15,95,14,92v,-3,-1,-8,-1,-12l13,39r-9,c2,39,2,39,1,37,1,35,,34,,30,,29,,27,,26,,25,1,24,1,23,2,22,2,22,2,22v,,1,-1,2,-1l13,21,13,4v,-1,,-1,,-1c14,3,14,1,15,1v1,,2,,3,-1c20,,22,,23,v3,,4,,6,c31,,32,1,32,1v1,1,2,1,2,2c35,3,35,3,35,4r,17l52,21v,,1,,1,1c54,22,54,22,54,23v,,1,2,1,3c56,27,55,29,55,30v,4,,6,-1,7c53,38,53,39,52,39r-17,l35,76v,4,,8,2,9c39,87,40,89,44,89v1,,2,,3,-1c48,88,49,88,49,88v1,-1,2,-1,2,-1c52,87,52,86,53,86r,1c53,87,54,88,55,88v,1,,2,,3c56,92,55,93,55,95e" fillcolor="black" stroked="f">
              <v:path o:connecttype="custom" o:connectlocs="49,91;49,97;47,100;45,101;43,102;39,103;34,103;25,102;17,97;12,88;11,78;11,37;4,37;1,35;0,28;0,26;1,23;2,22;4,21;11,21;11,4;11,3;13,1;16,0;21,0;26,0;28,1;30,3;31,4;31,21;46,21;47,22;48,23;49,26;49,28;48,35;46,37;31,37;31,74;33,81;40,85;43,84;44,84;45,83;47,82;47,83;49,84;49,87;49,91" o:connectangles="0,0,0,0,0,0,0,0,0,0,0,0,0,0,0,0,0,0,0,0,0,0,0,0,0,0,0,0,0,0,0,0,0,0,0,0,0,0,0,0,0,0,0,0,0,0,0,0,0"/>
            </v:shape>
            <v:shape id="AutoShape 516" o:spid="_x0000_s38001" style="position:absolute;left:6857;top:1675;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nFccYA&#10;AADcAAAADwAAAGRycy9kb3ducmV2LnhtbESPT2sCMRTE74LfIbyCl0WztSKyNYooipcK/jno7bF5&#10;bhY3L9tN1O23bwoFj8PM/IaZzltbiQc1vnSs4H2QgiDOnS65UHA6rvsTED4ga6wck4If8jCfdTtT&#10;zLR78p4eh1CICGGfoQITQp1J6XNDFv3A1cTRu7rGYoiyKaRu8BnhtpLDNB1LiyXHBYM1LQ3lt8Pd&#10;Ktgk683542uVLC+37+suMW111nulem/t4hNEoDa8wv/trVYwHI3g70w8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nFccYAAADcAAAADwAAAAAAAAAAAAAAAACYAgAAZHJz&#10;L2Rvd25yZXYueG1sUEsFBgAAAAAEAAQA9QAAAIsDAAAAAA==&#10;" adj="0,,0" path="m84,43v,7,-1,13,-3,19c80,68,77,72,73,76v-4,4,-8,7,-13,9c55,88,48,89,41,89,34,89,28,88,23,86,18,84,14,81,10,77,7,74,4,69,3,64,1,59,,52,,45,,38,1,32,3,26,5,21,8,16,11,12,14,8,19,5,24,3,29,1,36,,43,v7,,13,1,18,3c67,4,71,7,74,11v3,4,6,9,8,14c84,30,84,37,84,43xm61,44v,-3,,-7,-1,-10c60,30,59,27,57,25,56,23,54,21,52,20,50,18,46,17,42,17v-3,,-6,1,-8,2c31,20,29,22,27,25v-1,2,-2,5,-3,8c23,37,23,40,23,44v,4,,8,1,11c25,58,26,61,27,64v1,3,3,4,6,5c36,70,38,71,42,71v4,,6,,9,-2c53,68,55,67,57,64v2,-3,3,-5,3,-8c61,53,61,48,61,44xe" fillcolor="black" stroked="f">
              <v:stroke joinstyle="round"/>
              <v:formulas/>
              <v:path o:connecttype="custom" o:connectlocs="80,41;77,60;69,72;58,81;39,85;21,82;10,73;3,62;0,43;3,24;11,12;22,3;41,0;59,3;70,11;78,23;80,41;59,42;58,32;55,23;50,20;40,17;32,19;25,23;22,31;21,42;22,53;25,62;31,66;40,67;49,66;55,62;58,54;59,42" o:connectangles="0,0,0,0,0,0,0,0,0,0,0,0,0,0,0,0,0,0,0,0,0,0,0,0,0,0,0,0,0,0,0,0,0,0"/>
            </v:shape>
            <v:shape id="Freeform 517" o:spid="_x0000_s38000" style="position:absolute;left:6958;top:1675;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WS+MQA&#10;AADcAAAADwAAAGRycy9kb3ducmV2LnhtbESPQWsCMRSE74L/ITyhN80qbSnbzYpoxR68qPX+2Lxu&#10;VjcvYZPq6q9vCgWPw8x8wxTz3rbiQl1oHCuYTjIQxJXTDdcKvg7r8RuIEJE1to5JwY0CzMvhoMBc&#10;uyvv6LKPtUgQDjkqMDH6XMpQGbIYJs4TJ+/bdRZjkl0tdYfXBLetnGXZq7TYcFow6GlpqDrvf6yC&#10;sPL2sPswZ7rzaeu3m+Nyc1wr9TTqF+8gIvXxEf5vf2oFs+cX+DuTjoAs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lkvjEAAAA3AAAAA8AAAAAAAAAAAAAAAAAmAIAAGRycy9k&#10;b3ducmV2LnhtbFBLBQYAAAAABAAEAPUAAACJAwAAAAA=&#10;" path="m51,12v,2,,4,,5c51,18,50,20,50,21v,1,-1,1,-1,1c48,23,48,22,48,22v-1,,-1,,-2,c46,22,45,22,44,22v-1,,-1,-1,-2,-1c40,21,40,21,39,21v-1,,-3,,-4,c34,22,32,23,31,24v-1,,-3,2,-4,4c25,30,24,32,22,34r,50c22,84,22,85,22,85v-1,1,-1,1,-2,1c19,86,18,86,17,87v-2,,-4,,-6,c9,87,8,87,6,87,5,86,4,86,2,86,1,85,1,85,1,85,,85,,84,,84l,5c,4,,4,1,3v,,,,1,c4,3,4,2,5,1v1,,3,,5,c11,1,13,1,14,1v1,,3,1,3,2c18,3,18,3,19,3v,,,1,,2l19,14v2,-2,4,-5,6,-7c27,5,28,4,30,3,32,1,34,1,35,v1,,3,,5,c41,,42,,43,v1,,1,,2,c46,,47,1,48,1v1,,1,,1,1c49,3,49,3,50,3v1,,,1,,1c50,5,51,6,51,7v,1,,3,,5e" fillcolor="black" stroked="f">
              <v:path o:connecttype="custom" o:connectlocs="47,12;47,17;46,21;45,22;44,22;42,22;40,22;38,21;37,21;33,21;29,22;25,26;20,32;20,80;20,81;18,82;15,83;11,83;6,83;2,82;1,81;0,80;0,5;1,3;2,3;5,1;10,1;13,1;15,3;17,3;17,5;17,14;23,7;28,3;33,0;37,0;39,0;41,0;44,1;45,2;46,3;46,4;47,7;47,12" o:connectangles="0,0,0,0,0,0,0,0,0,0,0,0,0,0,0,0,0,0,0,0,0,0,0,0,0,0,0,0,0,0,0,0,0,0,0,0,0,0,0,0,0,0,0,0"/>
            </v:shape>
            <v:shape id="Freeform 518" o:spid="_x0000_s37999" style="position:absolute;left:7066;top:1647;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MqAMYA&#10;AADcAAAADwAAAGRycy9kb3ducmV2LnhtbESPS2vCQBSF9wX/w3CF7nTS0MaYOhFbKxQXgg9c32Zu&#10;k7SZOyEzavz3TkHo8nAeH2c2700jztS52rKCp3EEgriwuuZSwWG/GqUgnEfW2FgmBVdyMM8HDzPM&#10;tL3wls47X4owwi5DBZX3bSalKyoy6Ma2JQ7et+0M+iC7UuoOL2HcNDKOokQarDkQKmzpvaLid3cy&#10;gfvT7j/MW7oskpf1pJluzNd1cVTqcdgvXkF46v1/+N7+1Ari5wT+zoQj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MqAMYAAADcAAAADwAAAAAAAAAAAAAAAACYAgAAZHJz&#10;L2Rvd25yZXYueG1sUEsFBgAAAAAEAAQA9QAAAIsDAAAAAA==&#10;" path="m70,106v,1,,3,,4c70,111,70,112,69,113v,1,,1,-1,1c68,114,68,115,67,115r-63,c4,115,3,115,3,114v,,-1,,-1,-1c2,112,1,111,1,110v-1,-1,,-3,,-4c1,104,1,103,1,102v,-1,,-3,1,-3c2,98,2,97,3,97v1,,1,,1,l25,97r,-74l7,33c5,34,4,34,4,34v-1,,-2,,-3,c1,33,1,32,,31,,30,,28,,26,,25,,23,,22,,21,1,21,1,20v,-1,,-1,1,-2c2,18,2,18,4,17l28,1v,,,,1,c30,1,30,1,31,v,,1,,3,c35,,36,,38,v2,,4,,5,c44,,46,1,47,1v,,1,,1,c48,1,48,2,48,3r,94l67,97v1,,1,,1,c68,98,69,98,69,99v,1,1,2,1,3c71,103,70,104,70,106e" fillcolor="black" stroked="f">
              <v:path o:connecttype="custom" o:connectlocs="66,102;66,106;65,109;64,110;63,111;4,111;3,110;2,109;1,106;1,102;1,98;2,95;3,93;4,93;23,93;23,23;7,31;4,32;1,32;0,29;0,26;0,22;1,20;2,18;4,17;26,1;27,1;29,0;32,0;36,0;41,0;45,1;46,1;46,3;46,93;63,93;64,93;65,95;66,98;66,102" o:connectangles="0,0,0,0,0,0,0,0,0,0,0,0,0,0,0,0,0,0,0,0,0,0,0,0,0,0,0,0,0,0,0,0,0,0,0,0,0,0,0,0"/>
            </v:shape>
          </v:group>
          <v:rect id="Rectangle 519" o:spid="_x0000_s37997" style="position:absolute;left:1312;top:1883;width:7681;height:1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tHfsUA&#10;AADcAAAADwAAAGRycy9kb3ducmV2LnhtbESPQWsCMRSE74X+h/AKXopmFVtlNYoIQg9etD3U22Pz&#10;3CzdvCzJq6799aZQ6HGYmW+Y5br3rbpQTE1gA+NRAYq4Crbh2sDH+244B5UE2WIbmAzcKMF69fiw&#10;xNKGKx/ocpRaZQinEg04ka7UOlWOPKZR6Iizdw7Ro2QZa20jXjPct3pSFK/aY8N5wWFHW0fV1/Hb&#10;G9i401he4qcc9re0K7iln276bMzgqd8sQAn18h/+a79ZA5PpDH7P5CO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0d+xQAAANwAAAAPAAAAAAAAAAAAAAAAAJgCAABkcnMv&#10;ZG93bnJldi54bWxQSwUGAAAAAAQABAD1AAAAigMAAAAA&#10;" stroked="f" strokecolor="gray">
            <v:stroke joinstyle="round"/>
          </v:rect>
          <v:group id="Group 520" o:spid="_x0000_s37890" style="position:absolute;left:706;top:1912;width:8769;height:162" coordorigin="706,1912" coordsize="8769,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Freeform 521" o:spid="_x0000_s37996" style="position:absolute;left:706;top:1929;width:86;height:113;visibility:visible;mso-wrap-style:none;v-text-anchor:middle" coordsize="89,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lmFcQA&#10;AADcAAAADwAAAGRycy9kb3ducmV2LnhtbESPX2vCMBTF3wW/Q7iDvWk6GWKraRmCMAYTVgu+Xppr&#10;G9fclCar3T79Mhj4eDh/fpxdMdlOjDR441jB0zIBQVw7bbhRUJ0Oiw0IH5A1do5JwTd5KPL5bIeZ&#10;djf+oLEMjYgj7DNU0IbQZ1L6uiWLful64uhd3GAxRDk0Ug94i+O2k6skWUuLhiOhxZ72LdWf5ZeN&#10;3Oqox/Jt/XNIr+Z8lNV7YqpUqceH6WULItAU7uH/9qtWsHpO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ZZhXEAAAA3AAAAA8AAAAAAAAAAAAAAAAAmAIAAGRycy9k&#10;b3ducmV2LnhtbFBLBQYAAAAABAAEAPUAAACJAwAAAAA=&#10;" path="m87,9v,2,,3,,4c87,14,86,16,86,16v-1,1,-1,1,-1,2c85,18,84,18,84,18r-29,l55,110v,1,,1,,2c54,113,54,113,53,113v-1,,-2,1,-4,1c47,115,46,114,44,114v-2,,-5,,-6,c37,114,35,114,34,113v-1,,-1,,-1,-1c32,111,32,111,32,110r,-92l4,18v-1,,-1,,-2,c1,17,1,17,1,16,1,15,1,14,,13,,12,,11,,9,,8,,6,,5,,4,1,3,1,2,2,1,2,,2,v,,1,,2,l84,v,,1,,1,c86,1,86,1,86,2v,1,,2,1,3c88,6,87,8,87,9e" fillcolor="black" stroked="f">
              <v:path o:connecttype="custom" o:connectlocs="81,9;81,13;80,16;79,18;78,18;51,18;51,104;51,106;49,107;45,108;42,108;36,108;32,107;31,106;30,104;30,18;4,18;2,18;1,16;0,13;0,9;0,5;1,2;2,0;4,0;78,0;79,0;80,2;81,5;81,9" o:connectangles="0,0,0,0,0,0,0,0,0,0,0,0,0,0,0,0,0,0,0,0,0,0,0,0,0,0,0,0,0,0"/>
            </v:shape>
            <v:shape id="AutoShape 522" o:spid="_x0000_s37995" style="position:absolute;left:785;top:1956;width:77;height:88;visibility:visible;mso-wrap-style:none;v-text-anchor:middle" coordsize="79,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3ZtMIA&#10;AADcAAAADwAAAGRycy9kb3ducmV2LnhtbERPz2vCMBS+D/wfwhO8zVTBMatRRCfssMPWCuLtmTzb&#10;YvPSJZl2//1yGHj8+H4v171txY18aBwrmIwzEMTamYYrBYdy//wKIkRkg61jUvBLAdarwdMSc+Pu&#10;/EW3IlYihXDIUUEdY5dLGXRNFsPYdcSJuzhvMSboK2k83lO4beU0y16kxYZTQ40dbWvS1+LHKjif&#10;T0eP252ZvZVtoedRf36XH0qNhv1mASJSHx/if/e7UTCdpfnpTDo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3dm0wgAAANwAAAAPAAAAAAAAAAAAAAAAAJgCAABkcnMvZG93&#10;bnJldi54bWxQSwUGAAAAAAQABAD1AAAAhwMAAAAA&#10;" adj="0,,0" path="m78,42v,3,-1,4,-2,6c75,50,73,50,71,50r-48,c23,53,24,56,24,59v1,3,3,5,4,7c30,69,32,70,34,70v3,1,7,2,11,2c48,72,51,72,54,71v3,,6,-1,8,-1c64,69,66,68,67,67v1,,3,,4,c71,67,72,67,72,67v,1,1,1,1,1c73,68,74,70,74,70v,1,,2,,4c74,75,74,76,74,78v,1,,1,-1,2c72,80,73,81,72,82v,,,,,1c72,83,70,84,68,84v-1,1,-3,2,-6,3c59,87,57,88,53,88v-3,1,-7,1,-11,1c36,89,29,88,24,86,19,84,15,82,11,78,7,75,5,70,3,65,2,59,,53,,45,,38,2,32,3,27,5,21,8,16,11,12,15,8,19,5,24,3,29,,34,,41,v6,,12,1,16,3c62,4,66,7,69,11v3,3,5,8,6,12c76,28,78,33,78,38r,4xm58,36c58,29,57,25,54,21,51,17,48,16,42,16v-3,,-5,,-7,1c32,19,31,20,30,21v-1,2,-3,4,-4,7c25,30,25,33,25,36r33,xe" fillcolor="black" stroked="f">
              <v:stroke joinstyle="round"/>
              <v:formulas/>
              <v:path o:connecttype="custom" o:connectlocs="74,40;72,46;67,48;21,48;22,57;26,64;32,66;43,68;52,67;58,66;63,65;67,65;68,65;69,65;70,66;70,70;70,74;69,76;68,78;68,79;64,80;58,83;51,84;40,85;22,82;11,74;3,63;0,43;3,25;11,12;22,3;39,0;55,3;65,11;71,22;74,36;74,40;56,34;52,21;40,16;33,17;28,21;24,26;23,34;56,34" o:connectangles="0,0,0,0,0,0,0,0,0,0,0,0,0,0,0,0,0,0,0,0,0,0,0,0,0,0,0,0,0,0,0,0,0,0,0,0,0,0,0,0,0,0,0,0,0"/>
            </v:shape>
            <v:shape id="Freeform 523" o:spid="_x0000_s37994" style="position:absolute;left:882;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C4ccQA&#10;AADcAAAADwAAAGRycy9kb3ducmV2LnhtbESPQYvCMBSE78L+h/AEL6KpBcWtRhFBWfYgWD3s8dE8&#10;22LzUpKsVn/9ZkHwOMzMN8xy3ZlG3Mj52rKCyTgBQVxYXXOp4HzajeYgfEDW2FgmBQ/ysF599JaY&#10;aXvnI93yUIoIYZ+hgiqENpPSFxUZ9GPbEkfvYp3BEKUrpXZ4j3DTyDRJZtJgzXGhwpa2FRXX/Nco&#10;GD7n3y793JaXzYzsYf9Mfnh6VmrQ7zYLEIG68A6/2l9aQTqdwP+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guHHEAAAA3AAAAA8AAAAAAAAAAAAAAAAAmAIAAGRycy9k&#10;b3ducmV2LnhtbFBLBQYAAAAABAAEAPUAAACJAwAAAAA=&#10;" path="m22,120v,1,,1,-1,2c21,122,20,122,20,122v-1,,-3,1,-4,1c15,123,13,123,11,123v-2,,-4,,-6,c4,123,3,123,2,122v-1,,-1,,-2,c,122,,121,,120l,4c,4,,3,,3,1,2,2,2,2,2,3,2,4,1,5,v2,,4,,6,c13,,15,,16,v2,,3,1,4,2c21,2,21,2,21,3v1,,1,1,1,1l22,120e" fillcolor="black" stroked="f">
              <v:path o:connecttype="custom" o:connectlocs="18,116;17,118;16,118;14,119;9,119;5,119;2,118;0,118;0,116;0,4;0,3;2,2;5,0;9,0;14,0;16,2;17,3;18,4;18,116" o:connectangles="0,0,0,0,0,0,0,0,0,0,0,0,0,0,0,0,0,0,0"/>
            </v:shape>
            <v:shape id="AutoShape 524" o:spid="_x0000_s37993" style="position:absolute;left:920;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HNlsQA&#10;AADcAAAADwAAAGRycy9kb3ducmV2LnhtbESPS4vCQBCE74L/YeiFvelkAz4SHUWUhcWTj2XBW5Np&#10;k2CmJ2RGk/XXO4Lgsaiqr6j5sjOVuFHjSssKvoYRCOLM6pJzBb/H78EUhPPIGivLpOCfHCwX/d4c&#10;U21b3tPt4HMRIOxSVFB4X6dSuqwgg25oa+LgnW1j0AfZ5FI32Aa4qWQcRWNpsOSwUGBN64Kyy+Fq&#10;FCSjVXwym/E9sZMSq+Rvt42oVerzo1vNQHjq/Dv8av9oBfEohu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RzZbEAAAA3AAAAA8AAAAAAAAAAAAAAAAAmAIAAGRycy9k&#10;b3ducmV2LnhtbFBLBQYAAAAABAAEAPUAAACJAw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5,8,7,12c76,28,77,33,77,38r,4xm57,36c57,29,56,25,53,21,51,17,47,16,41,16v-2,,-5,,-7,1c32,19,30,20,29,21v-1,2,-2,4,-3,7c24,30,24,33,24,36r33,xe" fillcolor="black" stroked="f">
              <v:stroke joinstyle="round"/>
              <v:formulas/>
              <v:path o:connecttype="custom" o:connectlocs="73,40;71,46;66,48;20,48;22,57;26,64;32,66;42,68;52,67;58,66;63,65;66,65;67,65;68,65;69,66;69,70;69,74;68,76;68,78;67,79;64,80;58,83;51,84;40,85;22,82;10,74;3,63;0,43;3,25;11,12;21,3;38,0;54,3;64,11;71,22;73,36;73,40;55,34;51,21;39,16;32,17;27,21;24,26;22,34;55,34" o:connectangles="0,0,0,0,0,0,0,0,0,0,0,0,0,0,0,0,0,0,0,0,0,0,0,0,0,0,0,0,0,0,0,0,0,0,0,0,0,0,0,0,0,0,0,0,0"/>
            </v:shape>
            <v:shape id="Freeform 525" o:spid="_x0000_s37992" style="position:absolute;left:1005;top:1920;width:55;height:122;visibility:visible;mso-wrap-style:none;v-text-anchor:middle" coordsize="5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S28YA&#10;AADcAAAADwAAAGRycy9kb3ducmV2LnhtbESPS2vDMBCE74X8B7GF3hLZeWHcKMEJBNpjHof2trW2&#10;tltrZSzFdvPro0Cgx2FmvmFWm8HUoqPWVZYVxJMIBHFudcWFgvNpP05AOI+ssbZMCv7IwWY9elph&#10;qm3PB+qOvhABwi5FBaX3TSqly0sy6Ca2IQ7et20N+iDbQuoW+wA3tZxG0VIarDgslNjQrqT893gx&#10;Crbbz77LFvFPlbwnu69rNz/E2YdSL89D9grC0+D/w4/2m1YwXczgfiYc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QS28YAAADcAAAADwAAAAAAAAAAAAAAAACYAgAAZHJz&#10;L2Rvd25yZXYueG1sUEsFBgAAAAAEAAQA9QAAAIsDAAAAAA==&#10;" path="m56,12v,1,,2,,3c56,17,55,17,55,18v,,,1,-1,1c54,19,54,19,54,19v-1,,-1,,-2,c51,19,51,18,50,18v,,-1,,-3,c46,18,46,17,44,17v-2,,-3,,-4,1c39,18,38,19,37,21v,1,-1,2,-1,4c35,26,35,29,35,31r,7l49,38v1,,1,,2,1c51,39,51,39,51,40v,,1,2,2,3c53,44,53,46,53,47v,4,-1,6,-2,7c51,55,50,56,49,56r-14,l35,120v,,,1,-1,2c34,122,33,122,33,122v-1,,-3,1,-4,1c28,123,26,123,24,123v-2,,-4,,-5,c17,123,16,123,15,122v,,-2,,-2,c13,122,13,120,13,120r,-64l3,56c2,56,1,56,,54,,52,,51,,47,,46,,44,,43,,42,,41,,40,,39,2,39,2,39v,,1,-1,1,-1l13,38r,-7c13,26,13,22,15,18v1,-4,2,-8,5,-10c22,5,25,3,28,2,32,1,36,,41,v2,,4,,6,c49,1,51,1,52,1v1,1,2,1,2,1c55,2,55,4,55,4v1,1,,2,1,3c57,8,56,10,56,12e" fillcolor="black" stroked="f">
              <v:path o:connecttype="custom" o:connectlocs="50,12;50,15;49,18;48,19;48,19;46,19;45,18;43,18;40,17;36,18;33,21;32,25;31,31;31,36;44,36;46,37;46,38;47,41;47,45;46,52;44,54;31,54;31,116;30,118;29,118;27,119;22,119;17,119;13,118;11,118;11,116;11,54;3,54;0,52;0,45;0,41;0,38;2,37;3,36;11,36;11,31;13,18;18,8;26,2;37,0;43,0;46,1;48,2;49,4;50,7;50,12" o:connectangles="0,0,0,0,0,0,0,0,0,0,0,0,0,0,0,0,0,0,0,0,0,0,0,0,0,0,0,0,0,0,0,0,0,0,0,0,0,0,0,0,0,0,0,0,0,0,0,0,0,0,0"/>
            </v:shape>
            <v:shape id="AutoShape 526" o:spid="_x0000_s37991" style="position:absolute;left:106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BTrMYA&#10;AADcAAAADwAAAGRycy9kb3ducmV2LnhtbESPQWsCMRSE7wX/Q3iCl0WztbWU1SiiKF4UtB7s7bF5&#10;bhY3L9tNquu/bwqCx2FmvmEms9ZW4kqNLx0reB2kIIhzp0suFBy/Vv1PED4ga6wck4I7eZhNOy8T&#10;zLS78Z6uh1CICGGfoQITQp1J6XNDFv3A1cTRO7vGYoiyKaRu8BbhtpLDNP2QFkuOCwZrWhjKL4df&#10;q2CdrNant+0yWXxffs67xLTVSe+V6nXb+RhEoDY8w4/2RisYjt7h/0w8An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9BTrMYAAADcAAAADwAAAAAAAAAAAAAAAACYAgAAZHJz&#10;L2Rvd25yZXYueG1sUEsFBgAAAAAEAAQA9QAAAIsDAAAAAA==&#10;" adj="0,,0" path="m84,44v,6,-1,13,-3,18c79,68,77,72,73,76v-4,4,-8,7,-13,10c54,88,48,89,41,89,34,89,28,88,22,86,17,84,13,81,10,78,7,74,4,69,2,64,,59,,52,,45,,38,1,32,3,27,4,21,7,16,11,12,14,8,18,6,24,3,29,1,36,,43,v7,,13,1,18,3c66,4,70,7,73,11v4,4,7,9,8,14c83,30,84,37,84,44xm63,45v,-4,-1,-8,-1,-11c61,31,60,28,59,25,58,23,56,21,53,20,51,19,48,17,44,17v-3,,-6,1,-9,2c33,20,31,22,29,25v-2,3,-3,5,-3,8c25,37,24,40,24,44v,4,1,8,2,11c26,58,27,61,28,64v2,3,4,4,7,5c38,70,40,71,44,71v3,,6,,8,-1c55,69,57,67,58,64v2,-3,3,-5,4,-8c62,53,63,49,63,45xe" fillcolor="black" stroked="f">
              <v:stroke joinstyle="round"/>
              <v:formulas/>
              <v:path o:connecttype="custom" o:connectlocs="80,42;77,60;69,72;58,82;39,85;21,82;10,74;2,62;0,43;3,25;11,12;22,3;41,0;59,3;69,11;77,23;80,42;61,43;60,32;57,23;51,20;42,17;33,19;27,23;24,31;22,42;24,53;26,62;33,66;42,67;50,66;56,62;60,54;61,43" o:connectangles="0,0,0,0,0,0,0,0,0,0,0,0,0,0,0,0,0,0,0,0,0,0,0,0,0,0,0,0,0,0,0,0,0,0"/>
            </v:shape>
            <v:shape id="Freeform 527" o:spid="_x0000_s37990" style="position:absolute;left:1165;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FmgcgA&#10;AADcAAAADwAAAGRycy9kb3ducmV2LnhtbESPW2vCQBSE34X+h+UU+iK6qTQqqatILyBKBS8gfTvN&#10;niYh2bMxu2r6792C4OMwM98wk1lrKnGmxhWWFTz3IxDEqdUFZwr2u8/eGITzyBory6TgjxzMpg+d&#10;CSbaXnhD563PRICwS1BB7n2dSOnSnAy6vq2Jg/drG4M+yCaTusFLgJtKDqJoKA0WHBZyrOktp7Tc&#10;noyCl/LYXS5/4qw8fL2PVqv18Hv+cVTq6bGdv4Lw1Pp7+NZeaAWDOIb/M+EIyO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0WaByAAAANwAAAAPAAAAAAAAAAAAAAAAAJgCAABk&#10;cnMvZG93bnJldi54bWxQSwUGAAAAAAQABAD1AAAAjQMAAAAA&#10;" path="m75,84v,,,1,,2c74,86,73,86,73,86v-1,,-2,1,-4,1c68,87,66,87,64,87v-2,,-4,,-5,c57,87,56,87,55,86v,,-1,,-1,-1c53,84,53,84,53,84r,-46c53,35,53,32,52,30v,-2,-1,-5,-2,-6c48,23,47,21,46,20,44,19,42,19,40,19v-3,,-6,1,-9,3c29,24,25,27,22,31r,53c22,84,22,85,22,85v-1,,-1,1,-2,1c20,86,18,87,17,87v-2,,-4,,-5,c9,87,8,87,6,87v-1,,-2,,-3,-1c1,86,1,86,1,86,,86,,84,,84l,5c,4,,4,1,3v,,,,2,c4,3,4,2,5,2v2,-1,3,,5,c12,2,13,2,14,2v2,,3,,3,1c18,3,18,3,19,3v1,,,1,,2l19,14c24,10,28,6,33,3,37,,42,,46,v6,,10,1,14,3c63,4,67,7,69,10v2,2,4,6,4,10c74,24,75,29,75,35r,49e" fillcolor="black" stroked="f">
              <v:path o:connecttype="custom" o:connectlocs="71,80;71,82;69,82;65,83;60,83;56,83;53,82;52,81;51,80;51,36;50,28;48,22;44,20;38,19;29,22;20,29;20,80;20,81;19,82;17,83;12,83;6,83;3,82;1,82;0,80;0,5;1,3;3,3;5,2;10,2;14,2;17,3;19,3;19,5;19,14;31,3;44,0;56,3;65,10;69,20;71,33;71,80" o:connectangles="0,0,0,0,0,0,0,0,0,0,0,0,0,0,0,0,0,0,0,0,0,0,0,0,0,0,0,0,0,0,0,0,0,0,0,0,0,0,0,0,0,0"/>
            </v:shape>
            <v:shape id="AutoShape 528" o:spid="_x0000_s37989" style="position:absolute;left:1264;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StMYA&#10;AADcAAAADwAAAGRycy9kb3ducmV2LnhtbESPQWvCQBSE70L/w/IKvZlNpUqJWUUKpT0oaFoK3h7Z&#10;ZxKafRuy27jpr3cFweMwM98w+TqYVgzUu8ayguckBUFcWt1wpeD76336CsJ5ZI2tZVIwkoP16mGS&#10;Y6btmQ80FL4SEcIuQwW1910mpStrMugS2xFH72R7gz7KvpK6x3OEm1bO0nQhDTYcF2rs6K2m8rf4&#10;Mwp+5h9h3G7c//FlOO13W1+g7Ualnh7DZgnCU/D38K39qRXM5gu4nolHQK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vStMYAAADcAAAADwAAAAAAAAAAAAAAAACYAgAAZHJz&#10;L2Rvd25yZXYueG1sUEsFBgAAAAAEAAQA9QAAAIsDAAAAAA==&#10;" adj="0,,0" path="m25,13v,3,,5,-1,7c24,21,23,23,22,24v-1,1,-2,1,-4,2c16,27,15,27,12,27v-2,,-4,,-6,-1c4,25,3,25,2,24,1,23,1,21,,20,,18,,16,,13,,11,,9,,7,1,6,2,4,2,3,3,2,4,1,6,v2,,4,,6,c15,,17,,18,v1,1,3,2,4,3c23,4,24,6,24,7v1,2,1,4,1,6xm27,71v,2,,4,-1,6c26,79,25,80,24,81v-1,1,-2,2,-4,2c19,84,17,84,14,84v-2,,-4,,-6,-1c6,83,5,82,4,81,3,80,3,79,2,77v,-2,,-4,,-6c2,68,2,66,2,65,3,63,4,61,4,60,5,59,6,58,8,58v2,-1,4,-1,6,-1c17,57,19,57,20,58v1,,3,1,4,2c25,61,26,62,26,65v1,2,1,3,1,6xe" fillcolor="black" stroked="f">
              <v:stroke joinstyle="round"/>
              <v:formulas/>
              <v:path o:connecttype="custom" o:connectlocs="18,13;18,20;16,22;13,24;9,25;4,24;2,22;0,20;0,13;0,7;2,3;4,0;9,0;13,0;16,3;18,7;18,13;20,67;19,73;18,77;15,79;10,80;6,79;3,77;2,73;2,67;2,62;3,58;6,56;10,55;15,56;18,58;19,62;20,67" o:connectangles="0,0,0,0,0,0,0,0,0,0,0,0,0,0,0,0,0,0,0,0,0,0,0,0,0,0,0,0,0,0,0,0,0,0"/>
            </v:shape>
            <v:shape id="Freeform 529" o:spid="_x0000_s37988" style="position:absolute;left:1346;top:1950;width:79;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qgvcUA&#10;AADcAAAADwAAAGRycy9kb3ducmV2LnhtbESPT2vCQBTE7wW/w/IEb3WjYCvRVUrAPwd7qHrw+Mw+&#10;k9js27C7xthP3y0UPA4z8xtmvuxMLVpyvrKsYDRMQBDnVldcKDgeVq9TED4ga6wtk4IHeVguei9z&#10;TLW98xe1+1CICGGfooIyhCaV0uclGfRD2xBH72KdwRClK6R2eI9wU8txkrxJgxXHhRIbykrKv/c3&#10;o+C6GTU/LttW63qXfSK17Tk/SaUG/e5jBiJQF57h//ZWKxhP3u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C9xQAAANwAAAAPAAAAAAAAAAAAAAAAAJgCAABkcnMv&#10;ZG93bnJldi54bWxQSwUGAAAAAAQABAD1AAAAigMAAAAA&#10;" path="m80,43v,2,,3,,4c80,49,79,49,79,50v-1,1,-1,1,-1,1c77,51,77,52,76,52r-27,l49,82v,1,,1,-1,1c48,84,48,84,47,84v,,-2,1,-3,1c43,86,42,85,40,85v-2,,-4,,-5,c34,85,34,85,33,84v-1,,-2,,-2,-1c31,83,31,83,31,82r,-30l4,52v-1,,-2,,-2,-1c1,51,1,51,1,50,,50,,49,,47,,46,,45,,43,,42,,40,,39,,38,,37,1,36v,-1,,-1,1,-1c2,35,2,34,3,34r28,l31,5v,-1,,-1,,-2c32,3,32,2,33,2v1,,1,-1,2,-1c36,,38,1,40,1v2,,3,,4,c45,1,46,1,47,2v1,1,1,1,1,1c48,4,49,4,49,5r,29l77,34v,,,,1,1c78,36,79,36,79,36v,1,,2,1,3c81,40,80,42,80,43e" fillcolor="black" stroked="f">
              <v:path o:connecttype="custom" o:connectlocs="74,41;74,43;73,46;72,47;70,48;45,48;45,76;44,77;43,78;40,79;38,79;33,79;31,78;29,77;29,76;29,48;4,48;2,47;1,46;0,43;0,41;0,37;1,34;2,33;3,32;29,32;29,5;29,3;31,2;33,1;38,1;40,1;43,2;44,3;45,5;45,32;71,32;72,33;73,34;74,37;74,41" o:connectangles="0,0,0,0,0,0,0,0,0,0,0,0,0,0,0,0,0,0,0,0,0,0,0,0,0,0,0,0,0,0,0,0,0,0,0,0,0,0,0,0,0"/>
            </v:shape>
            <v:shape id="AutoShape 530" o:spid="_x0000_s37987" style="position:absolute;left:1433;top:1928;width:83;height:114;visibility:visible;mso-wrap-style:none;v-text-anchor:middle" coordsize="85,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NDD8AA&#10;AADcAAAADwAAAGRycy9kb3ducmV2LnhtbERPPWvDMBDdC/kP4gLdGjmGlOJaDiHB0MVDnULXw7pI&#10;TqyTsdTY+ffVUOj4eN/lfnGDuNMUes8KtpsMBHHndc9Gwde5fnkDESKyxsEzKXhQgH21eiqx0H7m&#10;T7q30YgUwqFABTbGsZAydJYcho0fiRN38ZPDmOBkpJ5wTuFukHmWvUqHPacGiyMdLXW39scpqJvj&#10;VX6b2p5Z21PetHMzuFmp5/VyeAcRaYn/4j/3h1aQ79LadCYdAVn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NDD8AAAADcAAAADwAAAAAAAAAAAAAAAACYAgAAZHJzL2Rvd25y&#10;ZXYueG1sUEsFBgAAAAAEAAQA9QAAAIUDAAAAAA==&#10;" adj="0,,0" path="m84,82v,3,,5,-1,7c83,91,82,91,81,91r-10,l71,112v,1,,1,-1,1c70,113,69,114,68,114v,,-2,1,-3,1c63,115,62,115,59,115v-1,,-4,,-5,c53,115,51,115,51,114v-1,,-2,,-2,-1c49,113,49,113,49,112r,-21l5,91v-1,,-2,,-2,c2,90,2,90,1,89,,89,,88,,86,,84,,83,,81,,79,,77,,76,,75,,73,,72,,71,1,70,2,69v,-1,,-2,1,-3l38,3v,,1,,2,-1c40,2,41,2,42,1,44,,46,1,47,v2,,5,,7,c58,,60,,62,v2,,4,1,5,2c69,2,69,2,70,3v,,1,1,1,1l71,72r10,c82,72,83,73,83,75v1,1,1,4,1,7xm51,20r,l21,72r30,l51,20xe" fillcolor="black" stroked="f">
              <v:stroke joinstyle="round"/>
              <v:formulas/>
              <v:path o:connecttype="custom" o:connectlocs="80,80;79,86;77,87;67,87;67,108;66,109;64,110;62,111;57,111;52,111;49,110;47,109;47,108;47,87;5,87;3,87;1,86;0,84;0,79;0,74;0,70;2,67;3,64;36,3;38,2;40,1;45,0;52,0;60,0;63,2;66,3;67,4;67,70;77,70;79,73;80,80;49,20;49,20;21,70;49,70;49,20" o:connectangles="0,0,0,0,0,0,0,0,0,0,0,0,0,0,0,0,0,0,0,0,0,0,0,0,0,0,0,0,0,0,0,0,0,0,0,0,0,0,0,0,0"/>
            </v:shape>
            <v:shape id="AutoShape 531" o:spid="_x0000_s37986" style="position:absolute;left:1526;top:1926;width:80;height:118;visibility:visible;mso-wrap-style:none;v-text-anchor:middle" coordsize="82,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5isQA&#10;AADcAAAADwAAAGRycy9kb3ducmV2LnhtbESPX2vCMBTF3wf7DuEOfBmarrAxq1HKYEwYCHNj4Nu1&#10;uTbF5iYkUeu3N4OBj4fz58eZLwfbixOF2DlW8DQpQBA3TnfcKvj5fh+/gogJWWPvmBRcKMJycX83&#10;x0q7M3/RaZNakUc4VqjApOQrKWNjyGKcOE+cvb0LFlOWoZU64DmP216WRfEiLXacCQY9vRlqDpuj&#10;zZCtc2V90Cv/+fvxaHx93IW0Vmr0MNQzEImGdAv/t1daQfk8hb8z+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COYrEAAAA3AAAAA8AAAAAAAAAAAAAAAAAmAIAAGRycy9k&#10;b3ducmV2LnhtbFBLBQYAAAAABAAEAPUAAACJAwAAAAA=&#10;" adj="0,,0" path="m81,59v,9,,17,-2,25c78,91,75,97,72,103v-4,6,-8,9,-13,12c54,118,47,119,40,119v-8,,-15,-1,-20,-4c15,112,11,108,8,103,4,98,3,92,2,85,,78,,70,,60,,51,,43,2,36,4,28,6,22,9,16,13,11,17,7,23,4,28,2,34,,42,v8,,14,2,19,4c66,7,71,11,74,16v2,5,5,11,6,18c81,42,81,50,81,59xm60,61v,-6,,-11,,-15c59,41,59,38,59,35,58,32,57,29,56,27v,-2,-2,-4,-3,-5c52,21,50,20,48,19v-1,,-3,,-5,c39,19,36,19,34,21v-2,2,-4,4,-6,8c27,32,26,36,26,41v-1,5,-1,11,-1,18c25,67,26,74,26,79v1,5,2,10,3,13c30,96,32,97,35,99v2,2,4,2,8,2c45,101,47,100,48,100v2,-1,4,-2,5,-4c55,95,56,93,57,91v1,-3,1,-5,2,-8c59,79,60,76,60,73v,-3,,-8,,-12xe" fillcolor="black" stroked="f">
              <v:stroke joinstyle="round"/>
              <v:formulas/>
              <v:path o:connecttype="custom" o:connectlocs="77,57;75,82;68,99;57,111;38,115;20,111;8,99;2,83;0,58;2,34;9,16;21,4;40,0;59,4;70,16;76,32;77,57;58,59;58,44;57,33;54,27;51,22;46,19;41,19;32,21;26,29;24,39;23,57;24,77;27,89;33,95;41,97;46,96;51,92;55,88;57,81;58,71;58,59" o:connectangles="0,0,0,0,0,0,0,0,0,0,0,0,0,0,0,0,0,0,0,0,0,0,0,0,0,0,0,0,0,0,0,0,0,0,0,0,0,0"/>
            </v:shape>
            <v:shape id="Freeform 532" o:spid="_x0000_s37985" style="position:absolute;left:1662;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p658EA&#10;AADcAAAADwAAAGRycy9kb3ducmV2LnhtbERPzW6CQBC+m/QdNtOkN1nkYCplNca0qV6Mog8wYaeA&#10;srOUXYH69N2Diccv33+2Gk0jeupcbVnBLIpBEBdW11wqOJ++pu8gnEfW2FgmBX/kYLV8mWSYajvw&#10;kfrclyKEsEtRQeV9m0rpiooMusi2xIH7sZ1BH2BXSt3hEMJNI5M4nkuDNYeGClvaVFRc85tRgL87&#10;u7hY2i/unByKcuM+v3dOqbfXcf0BwtPon+KHe6sVJPMwP5w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KeufBAAAA3AAAAA8AAAAAAAAAAAAAAAAAmAIAAGRycy9kb3du&#10;cmV2LnhtbFBLBQYAAAAABAAEAPUAAACGAwAAAAA=&#10;" path="m38,5c33,17,29,29,27,41,25,53,23,66,23,78v,13,1,26,4,37c29,128,33,140,38,151v,1,,2,,2c38,154,38,155,37,156v,,-1,,-3,c33,157,32,157,29,157v-1,,-3,,-4,c24,156,23,156,22,156v-1,,-2,,-2,-1c20,155,19,155,19,155v-3,-7,-5,-13,-8,-19c8,130,7,123,5,117,3,111,2,105,2,98,1,91,,85,,79,,72,1,66,2,59,2,52,4,46,5,40,6,34,9,27,11,21,14,15,16,8,19,3v,-1,1,-1,1,-2c20,1,21,1,21,1,22,1,23,,24,v1,,3,,5,c31,,33,,34,1v1,,2,,3,c37,2,38,3,38,3v1,1,,1,,2e" fillcolor="black" stroked="f">
              <v:path o:connecttype="custom" o:connectlocs="34,5;25,39;21,76;25,113;34,147;34,149;33,152;30,152;27,153;23,153;20,152;18,151;17,151;10,132;5,115;2,96;0,77;2,57;5,39;10,21;17,3;18,1;19,1;22,0;27,0;30,1;33,1;34,3;34,5" o:connectangles="0,0,0,0,0,0,0,0,0,0,0,0,0,0,0,0,0,0,0,0,0,0,0,0,0,0,0,0,0"/>
            </v:shape>
            <v:shape id="Freeform 533" o:spid="_x0000_s37984" style="position:absolute;left:17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vBsYA&#10;AADcAAAADwAAAGRycy9kb3ducmV2LnhtbESPQWvCQBSE7wX/w/IEb3WjkSipmyCCUDxIm0rp8ZF9&#10;TYLZtzG7TdJ/3y0Uehxm5htmn0+mFQP1rrGsYLWMQBCXVjdcKbi+nR53IJxH1thaJgXf5CDPZg97&#10;TLUd+ZWGwlciQNilqKD2vkuldGVNBt3SdsTB+7S9QR9kX0nd4xjgppXrKEqkwYbDQo0dHWsqb8WX&#10;UXD6iDcu3vD95VZs33fn4pKMx4tSi/l0eALhafL/4b/2s1awTlbweyYc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avBsYAAADcAAAADwAAAAAAAAAAAAAAAACYAgAAZHJz&#10;L2Rvd25yZXYueG1sUEsFBgAAAAAEAAQA9QAAAIsDAAAAAA==&#10;" path="m77,107v,2,,3,,5c77,113,76,114,76,114v-1,1,-1,2,-1,2c74,116,74,117,73,117r-65,c7,117,5,117,4,116v-1,,-1,,-2,-1c1,114,1,113,1,112,1,111,,109,,107v,-2,,-3,,-5c,100,1,100,1,99,2,97,3,96,3,95,4,94,5,93,6,92l26,71v4,-5,7,-8,9,-12c38,56,39,53,41,50v2,-3,2,-5,3,-8c45,40,45,38,45,36v,-2,-1,-4,-2,-6c43,28,42,27,41,25,40,24,38,23,37,23,35,22,33,21,30,21v-4,,-6,1,-9,2c18,23,16,25,14,25v-2,1,-4,3,-5,4c8,30,7,30,5,30v,,,,-1,-1c4,29,4,28,3,28v,-1,,-2,,-4c2,23,3,21,3,19v,-1,,-2,,-3c3,15,3,14,3,13v,,1,-1,1,-1c4,11,5,11,5,10,6,9,8,8,9,7,11,6,14,5,17,4,20,3,23,2,26,2,30,1,33,,37,v6,,11,1,15,3c57,4,60,6,64,9v3,3,5,6,6,10c71,23,72,26,72,30v,4,,8,-1,11c71,45,69,49,67,53v-3,5,-5,9,-9,14c54,72,48,78,41,84l28,98r45,c73,98,74,98,75,99v,,1,1,1,1c76,101,76,102,77,103v,1,,3,,4e" fillcolor="black" stroked="f">
              <v:path o:connecttype="custom" o:connectlocs="73,103;73,108;72,110;71,112;69,113;8,113;4,112;2,111;1,108;0,103;0,98;1,95;3,91;6,88;24,69;33,57;39,48;42,40;43,34;41,29;39,25;35,23;28,21;19,23;14,25;9,29;5,29;4,29;3,28;3,24;3,19;3,16;3,13;4,12;5,10;9,7;17,4;24,2;35,0;50,3;60,9;66,19;68,29;67,39;63,51;56,65;39,82;26,94;69,94;71,95;72,96;73,99;73,103" o:connectangles="0,0,0,0,0,0,0,0,0,0,0,0,0,0,0,0,0,0,0,0,0,0,0,0,0,0,0,0,0,0,0,0,0,0,0,0,0,0,0,0,0,0,0,0,0,0,0,0,0,0,0,0,0"/>
            </v:shape>
            <v:shape id="Freeform 534" o:spid="_x0000_s37983" style="position:absolute;left:1812;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1wY8QA&#10;AADcAAAADwAAAGRycy9kb3ducmV2LnhtbESPzWrCQBSF94W+w3AFd3VioKmNjqJWQVwIjeL6mrlN&#10;0mbuhMyo8e0doeDycH4+zmTWmVpcqHWVZQXDQQSCOLe64kLBYb9+G4FwHlljbZkU3MjBbPr6MsFU&#10;2yt/0yXzhQgj7FJUUHrfpFK6vCSDbmAb4uD92NagD7ItpG7xGsZNLeMoSqTBigOhxIaWJeV/2dkE&#10;7m+zX5nF6CtP3rcf9efOnG7zo1L9Xjcfg/DU+Wf4v73RCuIkhseZcATk9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NcGPEAAAA3AAAAA8AAAAAAAAAAAAAAAAAmAIAAGRycy9k&#10;b3ducmV2LnhtbFBLBQYAAAAABAAEAPUAAACJAwAAAAA=&#10;" path="m71,106v,2,,3,,4c71,111,70,112,70,113v-1,1,-1,1,-2,1c68,114,68,115,67,115r-63,c4,115,3,115,3,114v,,-1,,-1,-1c2,113,2,111,1,110v-1,-1,,-2,,-4c1,104,1,103,1,102v,-1,1,-2,1,-3c3,98,3,97,3,97v1,,1,,1,l25,97r,-74l7,33c5,34,4,34,4,34v-1,,-2,,-2,c1,33,1,33,,32,,30,,28,,26,,25,,24,,22,,21,1,21,1,20v,,1,-1,1,-1c3,18,3,18,4,17l28,2v,,1,-1,1,-1c30,1,30,1,31,v1,,2,,3,c35,,36,,38,v3,,4,,5,c45,,46,1,47,1v,,1,1,1,1c48,2,49,3,49,3r,94l67,97v1,,1,,1,c68,98,70,98,70,99v,1,,2,1,3c71,103,71,104,71,106e" fillcolor="black" stroked="f">
              <v:path o:connecttype="custom" o:connectlocs="67,102;67,106;66,109;64,110;63,111;4,111;3,110;2,109;1,106;1,102;1,98;2,95;3,93;4,93;23,93;23,23;7,31;4,32;2,32;0,30;0,26;0,22;1,20;2,19;4,17;26,2;27,1;29,0;32,0;36,0;41,0;45,1;46,2;47,3;47,93;63,93;64,93;66,95;67,98;67,102" o:connectangles="0,0,0,0,0,0,0,0,0,0,0,0,0,0,0,0,0,0,0,0,0,0,0,0,0,0,0,0,0,0,0,0,0,0,0,0,0,0,0,0"/>
            </v:shape>
            <v:shape id="Freeform 535" o:spid="_x0000_s37982" style="position:absolute;left:1899;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ROcQA&#10;AADcAAAADwAAAGRycy9kb3ducmV2LnhtbESPQWvCQBSE7wX/w/IEb3WjgSjRVUQo1kIPjQoeH9ln&#10;Nph9G7Krxn/vFgo9DjPzDbNc97YRd+p87VjBZJyAIC6drrlScDx8vM9B+ICssXFMCp7kYb0avC0x&#10;1+7BP3QvQiUihH2OCkwIbS6lLw1Z9GPXEkfv4jqLIcqukrrDR4TbRk6TJJMWa44LBlvaGiqvxc0q&#10;8Fy0u4O+fZ/25yzdfdEsnZuZUqNhv1mACNSH//Bf+1MrmGYp/J6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okTnEAAAA3AAAAA8AAAAAAAAAAAAAAAAAmAIAAGRycy9k&#10;b3ducmV2LnhtbFBLBQYAAAAABAAEAPUAAACJAwAAAAA=&#10;" path="m38,79v,6,,13,-1,19c37,104,35,111,34,117v-1,6,-4,13,-6,19c25,142,23,148,19,155v,,,,-1,c18,156,17,156,16,156v,1,-1,,-3,1c12,157,11,157,10,157v-3,,-5,,-6,-1c3,156,2,156,1,156,,156,,155,,153v,-1,,-1,,-2c6,140,9,128,12,116v3,-12,4,-25,4,-38c16,66,15,53,12,41,9,28,6,17,,5,,4,,4,,3,,3,,2,2,1v1,,1,,2,c6,1,8,,10,v2,,3,,4,c15,,16,1,17,1v2,,2,,2,c20,1,20,2,20,3v6,12,10,24,14,37c37,53,38,65,38,79e" fillcolor="black" stroked="f">
              <v:path o:connecttype="custom" o:connectlocs="34,77;33,96;30,115;26,132;17,151;16,151;14,152;11,153;9,153;4,152;1,152;0,149;0,147;10,114;14,76;10,39;0,5;0,3;2,1;4,1;9,0;12,0;15,1;17,1;18,3;30,39;34,77" o:connectangles="0,0,0,0,0,0,0,0,0,0,0,0,0,0,0,0,0,0,0,0,0,0,0,0,0,0,0"/>
            </v:shape>
            <v:shape id="Freeform 536" o:spid="_x0000_s37981" style="position:absolute;left:199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Iq9cYA&#10;AADcAAAADwAAAGRycy9kb3ducmV2LnhtbESP3WrCQBSE7wu+w3KE3hTdKEVKdBURpaWC4B96ecie&#10;JqHZs2F3o0mfvlsQejnMzDfMbNGaStzI+dKygtEwAUGcWV1yruB03AzeQPiArLGyTAo68rCY955m&#10;mGp75z3dDiEXEcI+RQVFCHUqpc8KMuiHtiaO3pd1BkOULpfa4T3CTSXHSTKRBkuOCwXWtCoo+z40&#10;RsH7z4u7Lpt1vaWGPi/dqdttz51Sz/12OQURqA3/4Uf7QysYT17h70w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Iq9cYAAADcAAAADwAAAAAAAAAAAAAAAACYAgAAZHJz&#10;L2Rvd25yZXYueG1sUEsFBgAAAAAEAAQA9QAAAIsDAAAAAA==&#10;" path="m76,83v,6,-1,11,-3,16c70,103,68,106,64,110v-4,3,-9,5,-14,7c44,118,39,119,32,119v-4,,-8,,-11,-1c18,118,15,117,13,116v-3,-1,-6,-2,-7,-3c4,112,3,112,2,112v,-1,,-2,-1,-2c1,109,1,109,1,108,1,106,,106,,105v,-1,,-3,,-5c,97,,96,1,95v,-2,1,-2,2,-2c4,93,5,93,6,94v1,1,3,2,5,3c14,98,17,99,19,99v3,1,7,1,11,1c32,100,36,100,38,99v2,,5,-2,6,-3c46,94,47,93,48,91v1,-3,1,-4,1,-7c49,81,49,79,48,77,47,75,45,73,43,71,41,70,39,69,36,68,33,67,29,67,25,67r-10,c14,67,14,67,13,66v,,-1,,-1,-1c12,64,11,63,11,62v-1,-1,,-2,,-4c11,57,11,55,11,54v,-1,,-2,1,-3c13,51,13,50,13,50v1,,1,,2,l25,50v3,,6,-1,9,-1c37,48,39,46,40,45v2,-1,4,-3,5,-5c46,37,46,36,46,33v,-2,-1,-4,-1,-6c44,25,43,24,42,23,41,21,39,20,38,20,36,19,33,19,30,19v-3,,-6,,-8,1c19,20,17,22,14,23v-2,1,-4,2,-5,3c8,27,6,28,6,28v-1,,-1,,-1,-1c5,27,4,27,4,26,3,25,4,25,3,24v-1,-1,,-3,,-5c3,17,3,16,3,16v,-1,,-3,1,-3c4,12,4,12,4,11v1,,1,-1,1,-2c6,9,7,8,9,7,11,6,13,5,16,4v3,,6,-2,9,-2c28,1,33,,37,v6,,10,1,15,2c56,3,59,6,62,8v3,2,5,5,7,9c70,20,71,24,71,29v,3,-1,7,-1,9c69,41,68,44,66,47v-2,3,-4,4,-6,6c57,54,54,55,51,57r,c55,57,58,58,61,60v4,2,6,3,8,6c72,68,73,71,74,74v2,2,2,6,2,9e" fillcolor="black" stroked="f">
              <v:path o:connecttype="custom" o:connectlocs="69,95;48,113;19,114;6,109;1,106;0,101;1,91;6,90;19,95;36,95;46,88;46,75;34,66;15,65;12,63;11,56;12,49;15,48;32,47;43,38;43,27;36,20;20,20;9,26;5,27;3,24;3,16;4,11;9,7;23,2;50,2;65,17;66,36;56,51;49,55;65,64;72,81" o:connectangles="0,0,0,0,0,0,0,0,0,0,0,0,0,0,0,0,0,0,0,0,0,0,0,0,0,0,0,0,0,0,0,0,0,0,0,0,0"/>
            </v:shape>
            <v:shape id="Freeform 537" o:spid="_x0000_s37980" style="position:absolute;left:2090;top:1928;width:70;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fdZsUA&#10;AADcAAAADwAAAGRycy9kb3ducmV2LnhtbESPzWrDMBCE74W8g9hCb42cQJPgRAlOIeDemp9Lbou1&#10;tdxaK9tSbfftq0Agx2FmvmE2u9HWoqfOV44VzKYJCOLC6YpLBZfz4XUFwgdkjbVjUvBHHnbbydMG&#10;U+0GPlJ/CqWIEPYpKjAhNKmUvjBk0U9dQxy9L9dZDFF2pdQdDhFuazlPkoW0WHFcMNjQu6Hi5/Rr&#10;FXy2/er8vdQtlji7HvLjPvuQRqmX5zFbgwg0hkf43s61gvniDW5n4hG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V91mxQAAANwAAAAPAAAAAAAAAAAAAAAAAJgCAABkcnMv&#10;ZG93bnJldi54bWxQSwUGAAAAAAQABAD1AAAAigM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5,102;65,106;64,109;63,110;62,111;5,111;4,110;2,109;1,106;1,102;1,98;2,95;4,93;5,93;24,93;24,23;8,31;4,32;2,32;1,30;1,26;1,22;1,20;2,19;4,17;27,2;28,1;29,0;32,0;35,0;40,0;43,1;44,2;45,3;45,93;62,93;63,93;64,95;65,98;65,102" o:connectangles="0,0,0,0,0,0,0,0,0,0,0,0,0,0,0,0,0,0,0,0,0,0,0,0,0,0,0,0,0,0,0,0,0,0,0,0,0,0,0,0"/>
            </v:shape>
            <v:shape id="AutoShape 538" o:spid="_x0000_s37979" style="position:absolute;left:2176;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bx9MQA&#10;AADcAAAADwAAAGRycy9kb3ducmV2LnhtbESPzW7CMBCE75X6DtZW6q044ZCiFINQq0alN356X8VL&#10;HIjXke2G8PYYCYnjaGa+0cyXo+3EQD60jhXkkwwEce10y42C/e77bQYiRGSNnWNScKEAy8Xz0xxL&#10;7c68oWEbG5EgHEpUYGLsSylDbchimLieOHkH5y3GJH0jtcdzgttOTrOskBZbTgsGe/o0VJ+2/1bB&#10;719uimqIlyo/bN79+nSsdPul1OvLuPoAEWmMj/C9/aMVTIsCbmfSEZ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G8fTEAAAA3AAAAA8AAAAAAAAAAAAAAAAAmAIAAGRycy9k&#10;b3ducmV2LnhtbFBLBQYAAAAABAAEAPUAAACJAwAAAAA=&#10;" adj="0,,0" path="m79,78v,6,-1,11,-3,16c74,99,72,103,69,107v-4,3,-8,6,-13,8c51,117,45,118,39,118v-6,,-11,-1,-15,-2c21,115,17,113,14,111v-3,-2,-5,-5,-7,-8c6,99,4,96,3,92,2,88,1,83,1,79,,74,,69,,63,,59,,54,1,49,1,44,2,40,4,35,5,31,6,26,9,22v2,-5,5,-8,9,-12c22,7,26,5,31,3,36,1,42,,49,v2,,4,,7,1c58,1,60,1,62,1v2,,3,1,5,2c69,3,69,4,70,4v,,,1,,2c70,6,71,6,71,7v,,1,1,1,2c72,10,72,11,72,12v,2,,3,,4c72,18,71,19,71,19v,1,-1,1,-1,2c69,22,69,21,69,21v-1,,-2,,-3,-1c65,20,63,20,62,19v-1,,-4,,-6,-1c55,18,51,18,48,18v-4,,-8,1,-12,2c33,22,30,24,28,27v-1,3,-3,7,-4,11c23,42,22,46,22,51v2,-1,3,-2,5,-3c28,47,30,47,32,46v3,,4,-1,7,-1c41,44,44,44,46,44v6,,11,1,15,2c66,48,69,50,71,53v2,3,5,7,6,11c78,68,79,73,79,78xm56,80v,-3,,-6,,-8c55,70,54,68,53,66,52,65,50,64,48,63,47,62,44,62,41,62v-2,,-3,,-5,c34,63,33,63,31,63v-1,1,-3,2,-4,2c25,66,24,67,23,67v,7,,12,1,16c24,87,26,91,27,94v1,2,3,4,5,5c35,100,37,100,40,100v3,,5,,7,-1c49,98,51,96,52,95v2,-2,3,-4,3,-7c56,86,56,83,56,80xe" fillcolor="black" stroked="f">
              <v:stroke joinstyle="round"/>
              <v:formulas/>
              <v:path o:connecttype="custom" o:connectlocs="75,76;72,90;65,103;54,111;37,114;22,112;14,107;7,99;3,88;1,77;0,61;1,47;4,33;9,22;18,10;29,3;47,0;54,1;59,1;63,3;66,4;66,6;67,7;68,9;68,12;68,16;67,19;66,21;65,21;62,20;59,19;54,18;46,18;34,20;26,27;22,36;20,49;25,46;30,44;37,43;44,42;58,44;67,51;73,62;75,76;54,78;54,70;51,64;46,61;39,60;34,60;29,61;25,63;21,65;22,81;25,90;30,95;38,96;45,95;50,91;53,86;54,78" o:connectangles="0,0,0,0,0,0,0,0,0,0,0,0,0,0,0,0,0,0,0,0,0,0,0,0,0,0,0,0,0,0,0,0,0,0,0,0,0,0,0,0,0,0,0,0,0,0,0,0,0,0,0,0,0,0,0,0,0,0,0,0,0,0"/>
            </v:shape>
            <v:shape id="Freeform 539" o:spid="_x0000_s37978" style="position:absolute;left:2271;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t+DcYA&#10;AADcAAAADwAAAGRycy9kb3ducmV2LnhtbESPXWvCMBSG7wX/QzjCbkTTFfygGmVsDMZgyrQi3h2a&#10;Y1uWnJQms/XfL4PBLl/ej4d3ve2tETdqfe1YweM0AUFcOF1zqSA/vk6WIHxA1mgck4I7edhuhoM1&#10;Ztp1/Em3QyhFHGGfoYIqhCaT0hcVWfRT1xBH7+paiyHKtpS6xS6OWyPTJJlLizVHQoUNPVdUfB2+&#10;bYQsZvvx2V9Mft+N319wdsrlh1HqYdQ/rUAE6sN/+K/9phWk8w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t+DcYAAADcAAAADwAAAAAAAAAAAAAAAACYAgAAZHJz&#10;L2Rvd25yZXYueG1sUEsFBgAAAAAEAAQA9QAAAIsDAAAAAA==&#10;" path="m26,13v,5,-1,9,-3,11c21,26,18,27,13,27,8,27,4,26,3,24,1,22,,19,,14,,8,1,4,3,2,4,1,8,,13,v5,,8,1,10,2c25,4,26,8,26,13e" fillcolor="black" stroked="f">
              <v:path o:connecttype="custom" o:connectlocs="22,11;19,20;11,23;3,20;0,12;3,2;11,0;19,2;22,11" o:connectangles="0,0,0,0,0,0,0,0,0"/>
            </v:shape>
            <v:shape id="Freeform 540" o:spid="_x0000_s37977" style="position:absolute;left:2316;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m8MA&#10;AADcAAAADwAAAGRycy9kb3ducmV2LnhtbERPTWvCQBC9F/wPywje6qZGUomuQQKCeJA2LcXjkJ0m&#10;wexszK5J+u+7h0KPj/e9yybTioF611hW8LKMQBCXVjdcKfj8OD5vQDiPrLG1TAp+yEG2nz3tMNV2&#10;5HcaCl+JEMIuRQW1910qpStrMuiWtiMO3LftDfoA+0rqHscQblq5iqJEGmw4NNTYUV5TeSseRsHx&#10;Gq9dvOb72614/dqci0sy5helFvPpsAXhafL/4j/3SStYJWFtOBOO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wGm8MAAADcAAAADwAAAAAAAAAAAAAAAACYAgAAZHJzL2Rv&#10;d25yZXYueG1sUEsFBgAAAAAEAAQA9QAAAIgDAAAAAA==&#10;" path="m77,107v,2,,3,,5c77,113,76,114,76,114v-1,1,-1,2,-2,2c74,116,74,117,73,117r-65,c6,117,5,117,4,116v-1,,-2,,-2,-1c1,114,1,113,1,112,1,111,,109,,107v,-2,,-3,,-5c,100,1,100,1,99,2,97,2,96,3,95,4,94,5,93,6,92l26,71v4,-5,7,-8,9,-12c38,56,39,53,41,50v2,-3,2,-5,3,-8c44,40,44,38,44,36v,-2,,-4,-1,-6c43,28,42,27,41,25,40,24,38,23,36,23,35,22,32,21,30,21v-4,,-7,1,-9,2c18,23,15,25,14,25v-2,1,-4,3,-5,4c8,30,6,30,5,30v,,,,-1,-1c4,29,4,28,3,28,2,27,3,26,2,24v,-1,,-3,,-5c2,18,2,17,2,16v,-1,1,-2,1,-3c3,13,4,12,4,12v,-1,1,-1,1,-2c6,9,8,8,9,7,11,6,14,5,17,4,19,3,23,2,26,2,30,1,33,,37,v6,,11,1,15,3c57,4,60,6,64,9v3,3,5,6,6,10c71,23,72,26,72,30v,4,,8,-1,11c70,45,69,49,66,53v-2,5,-5,9,-9,14c53,72,48,78,41,84l28,98r45,c73,98,74,98,74,99v1,,2,1,2,1c76,101,76,102,77,103v,1,,3,,4e" fillcolor="black" stroked="f">
              <v:path o:connecttype="custom" o:connectlocs="73,103;73,108;72,110;70,112;69,113;8,113;4,112;2,111;1,108;0,103;0,98;1,95;3,91;6,88;24,69;33,57;39,48;42,40;42,34;41,29;39,25;34,23;28,21;19,23;14,25;9,29;5,29;4,29;3,28;2,24;2,19;2,16;3,13;4,12;5,10;9,7;17,4;24,2;35,0;50,3;60,9;66,19;68,29;67,39;62,51;55,65;39,82;26,94;69,94;70,95;72,96;73,99;73,103" o:connectangles="0,0,0,0,0,0,0,0,0,0,0,0,0,0,0,0,0,0,0,0,0,0,0,0,0,0,0,0,0,0,0,0,0,0,0,0,0,0,0,0,0,0,0,0,0,0,0,0,0,0,0,0,0"/>
            </v:shape>
            <v:shape id="Freeform 541" o:spid="_x0000_s37976" style="position:absolute;left:2407;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OFa8YA&#10;AADcAAAADwAAAGRycy9kb3ducmV2LnhtbESPT2vCQBTE7wW/w/KEXopu9CBtdBURpaVCwX/o8ZF9&#10;TUKzb8PuRhM/vVso9DjMzG+Y2aI1lbiS86VlBaNhAoI4s7rkXMHxsBm8gvABWWNlmRR05GEx7z3N&#10;MNX2xju67kMuIoR9igqKEOpUSp8VZNAPbU0cvW/rDIYoXS61w1uEm0qOk2QiDZYcFwqsaVVQ9rNv&#10;jIL3+4u7LJt1vaWGPs/dsfvanjqlnvvtcgoiUBv+w3/tD61gPHmD3zPxCM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OFa8YAAADcAAAADwAAAAAAAAAAAAAAAACYAgAAZHJz&#10;L2Rvd25yZXYueG1sUEsFBgAAAAAEAAQA9QAAAIsDAAAAAA==&#10;" path="m76,83v,6,-1,11,-4,16c70,103,67,106,63,110v-4,3,-8,5,-13,7c44,118,38,119,32,119v-4,,-8,,-11,-1c17,118,15,117,12,116,9,115,7,114,6,113,4,112,3,112,2,112v,-1,,-2,-1,-2c,109,,109,,108v,-2,,-2,,-3c,104,,102,,100,,97,,96,,95,1,93,2,93,3,93v,,1,,3,1c7,95,9,96,11,97v2,1,5,2,8,2c22,100,25,100,29,100v3,,7,,9,-1c40,99,42,97,44,96v2,-2,3,-3,4,-5c49,88,49,87,49,84v,-3,,-5,-2,-7c46,75,45,73,43,71,41,70,38,69,36,68,33,67,29,67,25,67r-10,c14,67,13,67,13,66v-1,,-1,,-1,-1c12,64,11,63,11,62v-1,-1,,-2,,-4c11,57,11,55,11,54v,-1,,-2,1,-3c12,51,12,50,13,50v,,1,,2,l25,50v3,,6,-1,9,-1c37,48,38,46,40,45v2,-1,3,-3,5,-5c46,37,46,36,46,33v,-2,-1,-4,-1,-6c44,25,43,24,42,23,41,21,39,20,37,20,36,19,33,19,30,19v-3,,-6,,-9,1c19,20,16,22,14,23v-2,1,-4,2,-5,3c8,27,6,28,6,28v-1,,-2,,-2,-1c4,27,4,27,3,26v,-1,,-1,,-2c2,23,3,21,3,19v,-2,,-3,,-3c3,15,3,13,3,13v1,-1,,-1,1,-2c4,11,4,10,5,9,6,9,7,8,9,7,11,6,13,5,16,4v3,,5,-2,9,-2c28,1,33,,37,v5,,10,1,14,2c56,3,59,6,62,8v2,2,5,5,6,9c70,20,71,24,71,29v,3,-1,7,-1,9c69,41,67,44,66,47v-2,3,-4,4,-7,6c57,54,54,55,50,57r,c54,57,58,58,61,60v3,2,6,3,8,6c71,68,73,71,74,74v1,2,2,6,2,9e" fillcolor="black" stroked="f">
              <v:path o:connecttype="custom" o:connectlocs="68,95;48,113;19,114;6,109;1,106;0,101;0,91;6,90;19,95;36,95;46,88;45,75;34,66;15,65;12,63;11,56;12,49;15,48;32,47;43,38;43,27;35,20;19,20;9,26;4,27;3,24;3,16;4,11;9,7;23,2;49,2;64,17;66,36;56,51;48,55;65,64;72,81" o:connectangles="0,0,0,0,0,0,0,0,0,0,0,0,0,0,0,0,0,0,0,0,0,0,0,0,0,0,0,0,0,0,0,0,0,0,0,0,0"/>
            </v:shape>
            <v:shape id="Freeform 542" o:spid="_x0000_s37975" style="position:absolute;left:2502;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wpMMA&#10;AADcAAAADwAAAGRycy9kb3ducmV2LnhtbERPTWvCQBC9F/oflin0IrqpYJXoKqWlIIUqtRHxNmSn&#10;SejubMiuGv+9cyj0+Hjfi1XvnTpTF5vABp5GGSjiMtiGKwPF9/twBiomZIsuMBm4UoTV8v5ugbkN&#10;F/6i8y5VSkI45migTqnNtY5lTR7jKLTEwv2EzmMS2FXadniRcO/0OMuetceGpaHGll5rKn93Jy8l&#10;08l2cIhHV1w3g483nOwL/emMeXzoX+agEvXpX/znXlsD46nMlzNyBP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twpMMAAADcAAAADwAAAAAAAAAAAAAAAACYAgAAZHJzL2Rv&#10;d25yZXYueG1sUEsFBgAAAAAEAAQA9QAAAIgDAAAAAA==&#10;" path="m26,13v,5,-2,9,-3,11c21,26,18,27,13,27,7,27,4,26,2,24,1,22,,19,,14,,8,1,4,2,2,4,1,7,,13,v5,,8,1,10,2c24,4,26,8,26,13e" fillcolor="black" stroked="f">
              <v:path o:connecttype="custom" o:connectlocs="22,11;19,20;11,23;2,20;0,12;2,2;11,0;19,2;22,11" o:connectangles="0,0,0,0,0,0,0,0,0"/>
            </v:shape>
            <v:shape id="Freeform 543" o:spid="_x0000_s37974" style="position:absolute;left:2546;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fsMcA&#10;AADcAAAADwAAAGRycy9kb3ducmV2LnhtbESPQWvCQBSE74X+h+UVeil1owctqatIqVgUBG3EHh/Z&#10;ZxLMvg27G03667uC0OMwM98w03lnanEh5yvLCoaDBARxbnXFhYLse/n6BsIHZI21ZVLQk4f57PFh&#10;iqm2V97RZR8KESHsU1RQhtCkUvq8JIN+YBvi6J2sMxiidIXUDq8Rbmo5SpKxNFhxXCixoY+S8vO+&#10;NQpWvy/uZ9F+NhtqaX3ss367OfRKPT91i3cQgbrwH763v7SC0WQItzPxCM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MH7DHAAAA3AAAAA8AAAAAAAAAAAAAAAAAmAIAAGRy&#10;cy9kb3ducmV2LnhtbFBLBQYAAAAABAAEAPUAAACMAwAAAAA=&#10;" path="m76,83v,6,-1,11,-4,16c70,103,67,106,63,110v-4,3,-8,5,-13,7c44,118,38,119,32,119v-4,,-8,,-11,-1c17,118,14,117,12,116,9,115,7,114,5,113,4,112,3,112,2,112,1,111,1,110,1,110,,109,,109,,108v,-2,,-2,,-3c,104,,102,,100,,97,,96,,95,1,93,1,93,3,93v,,1,,2,1c7,95,9,96,11,97v2,1,5,2,8,2c22,100,25,100,29,100v3,,6,,9,-1c40,99,42,97,44,96v2,-2,3,-3,4,-5c49,88,49,87,49,84v,-3,-1,-5,-2,-7c46,75,45,73,43,71,41,70,38,69,35,68,33,67,29,67,25,67r-11,c14,67,13,67,13,66v-1,,-1,,-1,-1c12,64,11,63,11,62v-1,-1,,-2,,-4c11,57,11,55,11,54v,-1,,-2,1,-3c12,51,12,50,13,50v,,1,,1,l25,50v3,,6,-1,9,-1c37,48,38,46,40,45v2,-1,3,-3,5,-5c46,37,46,36,46,33v,-2,-1,-4,-1,-6c44,25,43,24,42,23,41,21,39,20,37,20,35,19,33,19,30,19v-3,,-6,,-9,1c18,20,16,22,14,23v-2,1,-4,2,-5,3c8,27,6,28,5,28v,,-1,,-1,-1c4,27,4,27,3,26v,-1,,-1,,-2c2,23,3,21,3,19v,-2,,-3,,-3c3,15,3,13,3,13v1,-1,,-1,1,-2c4,11,4,10,5,9,5,9,7,8,9,7,11,6,13,5,16,4v2,,5,-2,9,-2c28,1,33,,37,v5,,10,1,14,2c56,3,59,6,62,8v2,2,5,5,6,9c70,20,71,24,71,29v,3,-1,7,-2,9c69,41,67,44,66,47v-2,3,-4,4,-7,6c57,54,54,55,50,57r,c54,57,58,58,61,60v3,2,6,3,8,6c71,68,73,71,74,74v1,2,2,6,2,9e" fillcolor="black" stroked="f">
              <v:path o:connecttype="custom" o:connectlocs="68,95;48,113;19,114;5,109;1,106;0,101;0,91;5,90;19,95;36,95;46,88;45,75;33,66;14,65;12,63;11,56;12,49;14,48;32,47;43,38;43,27;35,20;19,20;9,26;4,27;3,24;3,16;4,11;9,7;23,2;49,2;64,17;65,36;56,51;48,55;65,64;72,81" o:connectangles="0,0,0,0,0,0,0,0,0,0,0,0,0,0,0,0,0,0,0,0,0,0,0,0,0,0,0,0,0,0,0,0,0,0,0,0,0"/>
            </v:shape>
            <v:shape id="Freeform 544" o:spid="_x0000_s37973" style="position:absolute;left:2637;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7FNMcA&#10;AADcAAAADwAAAGRycy9kb3ducmV2LnhtbESPW2vCQBSE3wv9D8sp9KXopqGtGt1IKxREBPHy4OMx&#10;e8yl2bMhu43x37tCoY/DzHzDzOa9qUVHrSstK3gdRiCIM6tLzhUc9t+DMQjnkTXWlknBlRzM08eH&#10;GSbaXnhL3c7nIkDYJaig8L5JpHRZQQbd0DbEwTvb1qAPss2lbvES4KaWcRR9SIMlh4UCG1oUlP3s&#10;fo2C40vcVetm81VNePHu1pvRW786KfX81H9OQXjq/X/4r73UCuJRDPcz4QjI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uxTTHAAAA3AAAAA8AAAAAAAAAAAAAAAAAmAIAAGRy&#10;cy9kb3ducmV2LnhtbFBLBQYAAAAABAAEAPUAAACMAwAAAAA=&#10;" path="m77,9v,2,,4,,5c77,15,77,16,77,17v,1,-1,3,-2,3c75,21,75,22,74,24l37,111v-1,,-1,1,-1,2c35,113,34,113,33,114v-1,,-2,,-4,c28,114,26,114,23,114v-3,,-5,,-7,c14,114,13,114,12,113v-1,,-1,-1,-1,-2c11,111,11,110,11,109l52,20,4,20c2,20,2,19,1,17,1,16,,13,,9,,8,,6,,5,,3,1,3,1,2,2,1,2,1,2,,3,,3,,4,l71,v2,,3,,3,c75,1,75,1,76,1v1,1,1,2,1,3c77,5,77,7,77,9e" fillcolor="black" stroked="f">
              <v:path o:connecttype="custom" o:connectlocs="73,9;73,14;73,17;71,20;70,24;35,107;34,109;31,110;27,110;21,110;16,110;12,109;11,107;11,105;50,20;4,20;1,17;0,9;0,5;1,2;2,0;4,0;67,0;70,0;72,1;73,4;73,9" o:connectangles="0,0,0,0,0,0,0,0,0,0,0,0,0,0,0,0,0,0,0,0,0,0,0,0,0,0,0"/>
            </v:shape>
            <v:shape id="AutoShape 545" o:spid="_x0000_s37972" style="position:absolute;left:2725;top:1960;width:34;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yc8MA&#10;AADcAAAADwAAAGRycy9kb3ducmV2LnhtbESPzYrCMBSF9wO+Q7iCuzFtHUapRhFB0MU4VgW3l+ba&#10;Fpub0kStb28GBlwezs/HmS06U4s7ta6yrCAeRiCIc6srLhScjuvPCQjnkTXWlknBkxws5r2PGaba&#10;Pjij+8EXIoywS1FB6X2TSunykgy6oW2Ig3exrUEfZFtI3eIjjJtaJlH0LQ1WHAglNrQqKb8ebiZw&#10;d8/MuuznKs+/bL+y7X6E8V6pQb9bTkF46vw7/N/eaAXJeAR/Z8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yc8MAAADcAAAADwAAAAAAAAAAAAAAAACYAgAAZHJzL2Rv&#10;d25yZXYueG1sUEsFBgAAAAAEAAQA9QAAAIgDAAAAAA==&#10;" adj="0,,0" path="m33,13v,3,-1,5,-1,7c32,21,31,23,30,24v-1,1,-2,1,-4,2c25,27,23,27,21,27v-3,,-5,,-7,-1c13,25,11,25,10,24,9,23,9,21,9,20,9,18,8,16,8,13,8,11,8,9,9,7,9,6,9,4,10,3,11,2,13,1,14,v2,,4,,7,c23,,25,,26,v2,1,3,2,4,3c31,4,32,6,32,7v1,2,1,4,1,6xm34,66v,3,,5,,7c34,75,33,76,33,78v-1,2,-1,4,-2,5c30,85,29,87,28,88l16,105v,,,1,-1,1c15,107,14,107,13,108v,,-1,,-2,c10,108,9,108,7,108v-1,,-3,,-4,c2,108,2,108,1,108,,107,,106,,106v,-1,,-1,1,-2l11,80r,-14c11,65,11,63,12,62v,-1,1,-3,2,-3c15,58,16,58,17,58v2,,4,-1,6,-1c25,57,27,57,28,58v2,,3,,4,1c33,59,33,61,34,62v,1,,3,,4xe" fillcolor="black" stroked="f">
              <v:stroke joinstyle="round"/>
              <v:formulas/>
              <v:path o:connecttype="custom" o:connectlocs="31,13;30,20;28,24;24,26;19,27;14,26;10,24;9,20;8,13;9,7;10,3;14,0;19,0;24,0;28,3;30,7;31,13;32,64;32,71;31,76;29,80;26,84;16,101;15,102;13,104;11,104;7,104;3,104;1,104;0,102;1,100;11,78;11,64;12,60;14,57;17,56;21,55;26,56;30,57;32,60;32,64" o:connectangles="0,0,0,0,0,0,0,0,0,0,0,0,0,0,0,0,0,0,0,0,0,0,0,0,0,0,0,0,0,0,0,0,0,0,0,0,0,0,0,0,0"/>
            </v:shape>
            <v:shape id="Freeform 546" o:spid="_x0000_s37971" style="position:absolute;left:2825;top:1929;width:63;height:113;visibility:visible;mso-wrap-style:none;v-text-anchor:middle" coordsize="65,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qUMYA&#10;AADcAAAADwAAAGRycy9kb3ducmV2LnhtbESPQWvCQBSE70L/w/IKvdVNY1FJXUMpCCIimuTQ42v2&#10;NYnNvg3ZrYn/visUPA4z8w2zSkfTigv1rrGs4GUagSAurW64UlDkm+clCOeRNbaWScGVHKTrh8kK&#10;E20HPtEl85UIEHYJKqi97xIpXVmTQTe1HXHwvm1v0AfZV1L3OAS4aWUcRXNpsOGwUGNHHzWVP9mv&#10;UVAdz7NrqYfsczMU3X7H+cF+nZV6ehzf30B4Gv09/N/eagXx4hVu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fqUMYAAADcAAAADwAAAAAAAAAAAAAAAACYAgAAZHJz&#10;L2Rvd25yZXYueG1sUEsFBgAAAAAEAAQA9QAAAIsDAAAAAA==&#10;" path="m64,9v,2,,3,,4c64,14,63,16,63,16v-1,1,-1,1,-2,2c61,18,61,18,60,18r-37,l23,49r35,c59,49,59,49,59,50v,,1,,1,1c60,51,61,52,61,54v1,1,,2,,4c61,60,61,61,61,63v,1,,2,-1,2c60,66,60,67,59,67v,,,1,-1,1l23,68r,42c23,111,23,111,22,112v,1,-1,1,-1,1c20,113,18,114,17,114v-2,1,-3,,-5,c9,114,7,114,6,114v-1,,-3,,-4,-1c1,113,1,113,,112v,-1,,-1,,-2l,7c,4,,3,2,1,4,,5,,6,l60,v1,,1,,1,c61,1,63,1,63,2v,1,,2,1,3c64,6,64,8,64,9e" fillcolor="black" stroked="f">
              <v:path o:connecttype="custom" o:connectlocs="60,9;60,13;59,16;57,18;56,18;21,18;21,47;54,47;55,48;56,49;57,52;57,56;57,59;56,61;55,63;54,64;21,64;21,104;20,106;19,107;16,108;12,108;6,108;2,107;0,106;0,104;0,7;2,1;6,0;56,0;57,0;59,2;60,5;60,9" o:connectangles="0,0,0,0,0,0,0,0,0,0,0,0,0,0,0,0,0,0,0,0,0,0,0,0,0,0,0,0,0,0,0,0,0,0"/>
            </v:shape>
            <v:shape id="AutoShape 547" o:spid="_x0000_s37970" style="position:absolute;left:289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Ko58MA&#10;AADcAAAADwAAAGRycy9kb3ducmV2LnhtbESP3YrCMBSE7xd8h3CEvVtTC7tqNYqIghde7KoPcGiO&#10;bTE5KU3649ubBcHLYWa+YVabwRrRUeMrxwqmkwQEce50xYWC6+XwNQfhA7JG45gUPMjDZj36WGGm&#10;Xc9/1J1DISKEfYYKyhDqTEqfl2TRT1xNHL2bayyGKJtC6gb7CLdGpknyIy1WHBdKrGlXUn4/t1ZB&#10;vw+z/YLYnHS3ax/tSZv0d6HU53jYLkEEGsI7/GoftYJ09g3/Z+IR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Ko58MAAADcAAAADwAAAAAAAAAAAAAAAACYAgAAZHJzL2Rv&#10;d25yZXYueG1sUEsFBgAAAAAEAAQA9QAAAIgDAAAAAA==&#10;" adj="0,,0" path="m72,84v,1,-1,2,-1,2c70,87,70,87,69,87v-2,,-4,,-6,c60,87,58,87,57,87v-1,,-2,-1,-3,-1c54,86,54,85,54,84r,-6c50,81,47,84,42,86v-3,2,-8,3,-13,3c24,89,21,88,17,87,13,86,11,84,8,82,5,80,3,78,2,74,1,71,,67,,63,,58,1,54,3,51v2,-3,4,-6,8,-8c14,41,19,39,24,38v6,-1,12,-2,18,-2l50,36r,-4c50,29,50,27,50,25,49,23,48,21,47,20,46,19,45,19,42,18,40,17,39,17,36,17v-4,,-8,,-11,1c23,19,20,20,18,21v-3,1,-4,2,-6,3c11,25,10,25,8,25v,,-1,,-1,-1c6,24,6,23,6,23,6,22,5,21,5,20v-1,-1,,-3,,-4c5,14,5,12,5,11,6,10,6,10,7,8,8,7,9,7,11,6,12,4,15,4,18,3,21,2,24,1,27,v4,,7,,10,c44,,49,,53,2v5,1,8,3,11,5c67,10,69,13,70,17v2,4,2,8,2,14l72,84xm50,50r-8,c38,50,35,50,32,51v-3,,-4,2,-6,3c24,55,23,56,23,57v-1,1,-1,4,-1,5c22,66,23,69,25,70v2,2,5,3,8,3c37,73,40,72,42,71v3,-2,6,-4,8,-7l50,50xe" fillcolor="black" stroked="f">
              <v:stroke joinstyle="round"/>
              <v:formulas/>
              <v:path o:connecttype="custom" o:connectlocs="68,80;67,82;65,83;59,83;53,83;52,82;52,80;52,74;40,82;27,85;17,83;8,78;2,70;0,61;3,49;11,41;22,36;40,34;48,34;48,30;48,23;45,20;40,18;34,17;23,18;18,21;12,22;8,23;7,22;6,22;5,20;5,16;5,11;7,8;11,6;18,3;25,0;35,0;51,2;60,7;66,17;68,29;68,80;48,48;40,48;30,49;24,52;21,55;20,60;23,66;31,69;40,67;48,62;48,48" o:connectangles="0,0,0,0,0,0,0,0,0,0,0,0,0,0,0,0,0,0,0,0,0,0,0,0,0,0,0,0,0,0,0,0,0,0,0,0,0,0,0,0,0,0,0,0,0,0,0,0,0,0,0,0,0,0"/>
            </v:shape>
            <v:shape id="Freeform 548" o:spid="_x0000_s37969" style="position:absolute;left:2978;top:1958;width:77;height:84;visibility:visible;mso-wrap-style:none;v-text-anchor:middle" coordsize="7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aSdMUA&#10;AADcAAAADwAAAGRycy9kb3ducmV2LnhtbESPS2vCQBSF94L/YbhCdzpR8EHqKCIIUbqwKnZ7m7lN&#10;QjJ3QmY0aX+9UxBcHs7j4yzXnanEnRpXWFYwHkUgiFOrC84UXM674QKE88gaK8uk4JccrFf93hJj&#10;bVv+pPvJZyKMsItRQe59HUvp0pwMupGtiYP3YxuDPsgmk7rBNoybSk6iaCYNFhwIOda0zSktTzcT&#10;IB+bw7W8me/jtP37ShJfl9PDXqm3Qbd5B+Gp86/ws51oBZP5DP7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pJ0xQAAANwAAAAPAAAAAAAAAAAAAAAAAJgCAABkcnMv&#10;ZG93bnJldi54bWxQSwUGAAAAAAQABAD1AAAAigMAAAAA&#10;" path="m77,81v,1,1,2,,3c77,84,77,85,76,85v-1,1,-1,1,-3,1c71,86,69,86,66,86v-3,,-5,,-7,c58,86,56,86,56,86,55,85,54,85,54,85,53,84,53,84,52,84l38,55,23,84v,,-1,,-1,1c22,85,21,85,20,86v,,-2,,-3,c15,86,13,86,11,86v-3,,-5,,-6,c3,86,2,86,1,85,1,85,,84,,84,,83,,82,1,81l23,43,3,7c2,5,1,4,1,4,1,3,2,3,3,2,3,1,5,1,7,1v1,-1,4,,6,c16,1,18,1,20,1v1,,2,,3,c24,1,25,2,25,2v1,,1,1,1,2l40,30,55,4v,-1,,-1,,-1c55,3,56,2,57,1v1,,2,,3,c62,,63,1,66,1v2,,4,,6,c73,1,75,1,75,2v1,1,1,1,1,2c76,5,76,5,75,7l55,42,77,81e" fillcolor="black" stroked="f">
              <v:path o:connecttype="custom" o:connectlocs="73,75;73,78;72,79;69,80;62,80;57,80;54,80;52,79;50,78;36,51;21,78;20,79;19,80;17,80;11,80;5,80;1,79;0,78;1,75;21,41;3,7;1,4;3,2;7,1;13,1;19,1;21,1;23,2;24,4;38,28;53,4;53,3;55,1;57,1;62,1;68,1;71,2;72,4;71,7;53,40;73,75" o:connectangles="0,0,0,0,0,0,0,0,0,0,0,0,0,0,0,0,0,0,0,0,0,0,0,0,0,0,0,0,0,0,0,0,0,0,0,0,0,0,0,0,0"/>
            </v:shape>
            <v:shape id="AutoShape 549" o:spid="_x0000_s37968" style="position:absolute;left:3071;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y3R8QA&#10;AADcAAAADwAAAGRycy9kb3ducmV2LnhtbESPQWsCMRSE70L/Q3hCb5p1aauuRilFQW/Winp8bJ6b&#10;xc3Lskk1/fdNoeBxmJlvmPky2kbcqPO1YwWjYQaCuHS65krB4Ws9mIDwAVlj45gU/JCH5eKpN8dC&#10;uzt/0m0fKpEg7AtUYEJoCyl9aciiH7qWOHkX11kMSXaV1B3eE9w2Ms+yN2mx5rRgsKUPQ+V1/20V&#10;nFYvx+1Zrs67mJudpulrxG2r1HM/vs9ABIrhEf5vb7SCfDyGvzPpCM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Mt0fEAAAA3AAAAA8AAAAAAAAAAAAAAAAAmAIAAGRycy9k&#10;b3ducmV2LnhtbFBLBQYAAAAABAAEAPUAAACJAwAAAAA=&#10;" adj="0,,0" path="m25,13v,3,,5,,7c24,21,24,23,22,24v-1,1,-2,1,-4,2c17,27,15,27,13,27v-3,,-5,,-6,-1c5,25,4,25,3,24,1,23,1,21,1,20,,18,,16,,13,,11,,9,1,7,1,6,2,4,3,3,3,2,5,1,7,v1,,3,,6,c15,,17,,18,v2,1,4,2,4,3c23,4,24,6,25,7v,2,,4,,6xm25,71v,2,,4,,6c24,79,24,80,22,81v-1,1,-2,2,-4,2c17,84,15,84,13,84v-3,,-5,,-6,-1c5,83,4,82,3,81,1,80,1,79,1,77,,75,,73,,71,,68,,66,1,65v,-2,1,-4,2,-5c3,59,5,58,7,58v1,-1,3,-1,6,-1c15,57,17,57,18,58v2,,4,1,4,2c23,61,24,62,25,65v,2,,3,,6xe" fillcolor="black" stroked="f">
              <v:stroke joinstyle="round"/>
              <v:formulas/>
              <v:path o:connecttype="custom" o:connectlocs="21,13;21,20;18,22;16,24;11,25;6,24;3,22;1,20;0,13;1,7;3,3;6,0;11,0;16,0;18,3;21,7;21,13;21,67;21,73;18,77;16,79;11,80;6,79;3,77;1,73;0,67;1,62;3,58;6,56;11,55;16,56;18,58;21,62;21,67" o:connectangles="0,0,0,0,0,0,0,0,0,0,0,0,0,0,0,0,0,0,0,0,0,0,0,0,0,0,0,0,0,0,0,0,0,0"/>
            </v:shape>
            <v:shape id="Freeform 550" o:spid="_x0000_s37967" style="position:absolute;left:3153;top:1950;width:80;height:84;visibility:visible;mso-wrap-style:none;v-text-anchor:middle" coordsize="8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Bor8EA&#10;AADcAAAADwAAAGRycy9kb3ducmV2LnhtbERPu27CMBTdK/EP1kViKw4MgFIMQpF4DDAUGBhv49sk&#10;Jb6ObBMCX4+HSoxH5z1fdqYWLTlfWVYwGiYgiHOrKy4UnE/rzxkIH5A11pZJwYM8LBe9jzmm2t75&#10;m9pjKEQMYZ+igjKEJpXS5yUZ9EPbEEfu1zqDIUJXSO3wHsNNLcdJMpEGK44NJTaUlZRfjzej4G87&#10;ap4u21Wbep8dkNr2J79IpQb9bvUFIlAX3uJ/904rGE/j2ngmH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7QaK/BAAAA3AAAAA8AAAAAAAAAAAAAAAAAmAIAAGRycy9kb3du&#10;cmV2LnhtbFBLBQYAAAAABAAEAPUAAACGAwAAAAA=&#10;" path="m80,43v,2,,3,,4c80,49,80,49,79,50v,1,,1,-1,1c78,51,77,52,76,52r-27,l49,82v,1,,1,,1c48,84,48,84,48,84v-1,,-2,1,-3,1c44,86,42,85,40,85v-2,,-3,,-4,c35,85,34,85,33,84v,,-1,,-1,-1c32,83,31,83,31,82r,-30l4,52v-1,,-1,,-2,-1c2,51,2,51,1,50,,50,,49,,47,,46,,45,,43,,42,,40,,39,,38,,37,1,36,2,35,2,35,2,35v1,,1,-1,1,-1l31,34,31,5v,-1,,-1,1,-2c32,3,32,2,33,2v2,,2,-1,3,-1c37,,38,1,40,1v2,,4,,5,c46,1,46,1,48,2v1,1,1,1,1,1c49,4,49,4,49,5r,29l77,34v1,,1,,1,1c79,36,79,36,79,36v,1,1,2,1,3c81,40,80,42,80,43e" fillcolor="black" stroked="f">
              <v:path o:connecttype="custom" o:connectlocs="76,41;76,43;75,46;74,47;72,48;47,48;47,76;47,77;46,78;43,79;38,79;34,79;31,78;30,77;29,76;29,48;4,48;2,47;1,46;0,43;0,41;0,37;1,34;2,33;3,32;29,32;29,5;30,3;31,2;34,1;38,1;43,1;46,2;47,3;47,5;47,32;73,32;74,33;75,34;76,37;76,41" o:connectangles="0,0,0,0,0,0,0,0,0,0,0,0,0,0,0,0,0,0,0,0,0,0,0,0,0,0,0,0,0,0,0,0,0,0,0,0,0,0,0,0,0"/>
            </v:shape>
            <v:shape id="AutoShape 551" o:spid="_x0000_s37966" style="position:absolute;left:3240;top:1928;width:84;height:114;visibility:visible;mso-wrap-style:none;v-text-anchor:middle" coordsize="86,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R/cQA&#10;AADcAAAADwAAAGRycy9kb3ducmV2LnhtbESPQYvCMBSE78L+h/AEb5rWw7rtGkVWhAVPWgt7fDTP&#10;ttq8lCZq9dcbQdjjMDPfMPNlbxpxpc7VlhXEkwgEcWF1zaWCQ7YZf4FwHlljY5kU3MnBcvExmGOq&#10;7Y13dN37UgQIuxQVVN63qZSuqMigm9iWOHhH2xn0QXal1B3eAtw0chpFn9JgzWGhwpZ+KirO+4tR&#10;QPnfumlXSRLn2WNLu83pHGcnpUbDfvUNwlPv/8Pv9q9WMJ0l8Do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J0f3EAAAA3AAAAA8AAAAAAAAAAAAAAAAAmAIAAGRycy9k&#10;b3ducmV2LnhtbFBLBQYAAAAABAAEAPUAAACJAwAAAAA=&#10;" adj="0,,0" path="m85,82v,3,-1,5,-1,7c83,91,82,91,81,91r-10,l71,112v,1,,1,,1c70,113,69,114,69,114v-1,,-2,1,-4,1c64,115,62,115,60,115v-2,,-4,,-5,c53,115,52,115,51,114v,,-1,,-1,-1c50,113,49,113,49,112r,-21l5,91v,,-1,,-2,c2,90,2,90,1,89v,,,-1,,-3c1,84,,83,,81,,79,,77,,76,,75,1,73,1,72v,-1,,-2,1,-3c2,68,2,67,3,66l39,3v,,,,1,-1c40,2,42,2,43,1,44,,46,1,48,v2,,4,,7,c58,,60,,63,v2,,3,1,5,2c69,2,69,2,70,3v1,,1,1,1,1l71,72r10,c82,72,83,73,84,75v,1,1,4,1,7xm49,20r,l19,72r30,l49,20xe" fillcolor="black" stroked="f">
              <v:stroke joinstyle="round"/>
              <v:formulas/>
              <v:path o:connecttype="custom" o:connectlocs="81,80;80,86;77,87;67,87;67,108;67,109;65,110;62,111;58,111;53,111;49,110;48,109;47,108;47,87;5,87;3,87;1,86;1,84;0,79;0,74;1,70;2,67;3,64;37,3;38,2;41,1;46,0;53,0;61,0;64,2;66,3;67,4;67,70;77,70;80,73;81,80;47,20;47,20;19,70;47,70;47,20" o:connectangles="0,0,0,0,0,0,0,0,0,0,0,0,0,0,0,0,0,0,0,0,0,0,0,0,0,0,0,0,0,0,0,0,0,0,0,0,0,0,0,0,0"/>
            </v:shape>
            <v:shape id="AutoShape 552" o:spid="_x0000_s37965" style="position:absolute;left:3333;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Oh8AA&#10;AADcAAAADwAAAGRycy9kb3ducmV2LnhtbERPzWrCQBC+C77DMoI33W0OVqKrlIJQCjlo+wBDdkyi&#10;2Zk0u2ry9u5B6PHj+9/uB9+qO/WhEbbwtjSgiEtxDVcWfn8OizWoEJEdtsJkYaQA+910ssXcyYOP&#10;dD/FSqUQDjlaqGPscq1DWZPHsJSOOHFn6T3GBPtKux4fKdy3OjNmpT02nBpq7OizpvJ6unkLR5FB&#10;dPFXmG9XnE12Ga/vfrR2Phs+NqAiDfFf/HJ/OQvZOs1PZ9IR0L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3+Oh8AAAADcAAAADwAAAAAAAAAAAAAAAACYAgAAZHJzL2Rvd25y&#10;ZXYueG1sUEsFBgAAAAAEAAQA9QAAAIUDAAAAAA==&#10;" adj="0,,0" path="m82,59v,9,-1,17,-2,25c78,91,76,97,72,103v-3,6,-7,9,-12,12c54,118,48,119,40,119v-8,,-14,-1,-19,-4c16,112,12,108,8,103,5,98,3,92,2,85,1,78,,70,,60,,51,1,43,2,36,4,28,6,22,10,16,13,11,17,7,23,4,29,2,34,,42,v8,,14,2,19,4c67,7,71,11,74,16v3,5,5,11,6,18c81,42,82,50,82,59xm59,61v,-6,,-11,-1,-15c57,41,57,38,57,35,56,32,55,29,55,27,54,25,52,23,51,22,50,21,48,20,47,19v-2,,-4,,-6,c38,19,35,19,33,21v-3,2,-4,4,-6,8c25,32,25,36,24,41v-1,5,-1,11,-1,18c23,67,24,74,25,79v,5,1,10,2,13c29,96,31,97,33,99v2,2,5,2,8,2c43,101,45,100,47,100v1,-1,3,-2,5,-4c53,95,54,93,55,91v1,-3,1,-5,2,-8c57,79,58,76,58,73v,-3,1,-8,1,-12xe" fillcolor="black" stroked="f">
              <v:stroke joinstyle="round"/>
              <v:formulas/>
              <v:path o:connecttype="custom" o:connectlocs="78,57;76,82;68,99;58,111;38,115;20,111;8,99;2,83;0,58;2,34;10,16;21,4;40,0;59,4;70,16;76,32;78,57;57,59;56,44;55,33;53,27;49,22;45,19;39,19;31,21;25,29;22,39;21,57;23,77;25,89;31,95;39,97;45,96;50,92;53,88;55,81;56,71;57,59" o:connectangles="0,0,0,0,0,0,0,0,0,0,0,0,0,0,0,0,0,0,0,0,0,0,0,0,0,0,0,0,0,0,0,0,0,0,0,0,0,0"/>
            </v:shape>
            <v:shape id="Freeform 553" o:spid="_x0000_s37964" style="position:absolute;left:3470;top:1917;width:37;height:156;visibility:visible;mso-wrap-style:none;v-text-anchor:middle" coordsize="3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pML8MA&#10;AADcAAAADwAAAGRycy9kb3ducmV2LnhtbESPQYvCMBSE7wv+h/AEb2uqgpZqFBEW1wUP1l3w+Gie&#10;TbF5KU3U+u/NguBxmJlvmMWqs7W4UesrxwpGwwQEceF0xaWC3+PXZwrCB2SNtWNS8CAPq2XvY4GZ&#10;dnc+0C0PpYgQ9hkqMCE0mZS+MGTRD11DHL2zay2GKNtS6hbvEW5rOU6SqbRYcVww2NDGUHHJr1aB&#10;57zZHvV1/7c7TSfbH5pNUjNTatDv1nMQgbrwDr/a31rBOB3B/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pML8MAAADcAAAADwAAAAAAAAAAAAAAAACYAgAAZHJzL2Rv&#10;d25yZXYueG1sUEsFBgAAAAAEAAQA9QAAAIgDAAAAAA==&#10;" path="m37,5c32,17,29,29,26,41,24,53,23,66,23,78v,13,1,26,3,37c29,128,33,140,37,151v1,1,1,2,1,2c38,154,37,155,37,156v-1,,-2,,-3,c33,157,31,157,28,157v-1,,-3,,-4,c23,156,22,156,21,156v,,-1,,-1,-1c19,155,19,155,19,155v-4,-7,-6,-13,-9,-19c7,130,6,123,4,117,3,111,2,105,1,98,,91,,85,,79,,72,,66,1,59,2,52,3,46,4,40,6,34,8,27,11,21,13,15,16,8,19,3v,-1,,-1,,-2c19,1,20,1,21,1v,,2,-1,3,-1c25,,26,,28,v2,,4,,5,1c34,1,36,1,36,1v1,1,1,2,2,2c38,4,38,4,37,5e" fillcolor="black" stroked="f">
              <v:path o:connecttype="custom" o:connectlocs="33,5;24,39;21,76;24,113;33,147;34,149;33,152;30,152;26,153;22,153;19,152;18,151;17,151;9,132;4,115;1,96;0,77;1,57;4,39;9,21;17,3;17,1;19,1;22,0;26,0;29,1;32,1;34,3;33,5" o:connectangles="0,0,0,0,0,0,0,0,0,0,0,0,0,0,0,0,0,0,0,0,0,0,0,0,0,0,0,0,0"/>
            </v:shape>
            <v:shape id="Freeform 554" o:spid="_x0000_s37963" style="position:absolute;left:3523;top:1926;width:76;height:116;visibility:visible;mso-wrap-style:none;v-text-anchor:middle" coordsize="78,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Xi8UA&#10;AADcAAAADwAAAGRycy9kb3ducmV2LnhtbESPQWvCQBSE7wX/w/IEb3VjFA3RVUQQigdpo4jHR/aZ&#10;BLNvY3Zr0n/fLRQ8DjPzDbPa9KYWT2pdZVnBZByBIM6trrhQcD7t3xMQziNrrC2Tgh9ysFkP3laY&#10;atvxFz0zX4gAYZeigtL7JpXS5SUZdGPbEAfvZluDPsi2kLrFLsBNLeMomkuDFYeFEhvalZTfs2+j&#10;YH+dztx0xo/Pe7a4JIfsOO92R6VGw367BOGp96/wf/tDK4iTGP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eLxQAAANwAAAAPAAAAAAAAAAAAAAAAAJgCAABkcnMv&#10;ZG93bnJldi54bWxQSwUGAAAAAAQABAD1AAAAigMAAAAA&#10;" path="m77,107v,2,,3,,5c77,113,76,114,76,114v-1,1,-1,2,-2,2c74,116,74,117,73,117r-66,c6,117,5,117,4,116v-1,,-2,,-2,-1c1,114,1,113,1,112,1,111,,109,,107v,-2,,-3,,-5c,100,1,100,1,99,2,97,2,96,3,95,4,94,5,93,6,92l26,71v4,-5,7,-8,9,-12c38,56,39,53,41,50v2,-3,2,-5,3,-8c44,40,44,38,44,36v,-2,,-4,-1,-6c43,28,42,27,41,25,40,24,38,23,36,23,35,22,32,21,30,21v-4,,-7,1,-9,2c18,23,15,25,14,25v-2,1,-4,3,-5,4c7,30,6,30,5,30v,,,,-1,-1c4,29,4,28,3,28,2,27,3,26,2,24v,-1,,-3,,-5c2,18,2,17,2,16v,-1,1,-2,1,-3c3,13,4,12,4,12v,-1,1,-1,1,-2c6,9,7,8,9,7,11,6,14,5,17,4,19,3,23,2,26,2,30,1,33,,37,v6,,11,1,15,3c57,4,60,6,64,9v3,3,5,6,6,10c71,23,72,26,72,30v,4,,8,-1,11c70,45,69,49,66,53v-2,5,-5,9,-9,14c53,72,48,78,41,84l28,98r45,c73,98,74,98,74,99v1,,2,1,2,1c76,101,76,102,77,103v,1,,3,,4e" fillcolor="black" stroked="f">
              <v:path o:connecttype="custom" o:connectlocs="73,103;73,108;72,110;70,112;69,113;7,113;4,112;2,111;1,108;0,103;0,98;1,95;3,91;6,88;24,69;33,57;39,48;42,40;42,34;41,29;39,25;34,23;28,21;19,23;14,25;9,29;5,29;4,29;3,28;2,24;2,19;2,16;3,13;4,12;5,10;9,7;17,4;24,2;35,0;50,3;60,9;66,19;68,29;67,39;62,51;55,65;39,82;26,94;69,94;70,95;72,96;73,99;73,103" o:connectangles="0,0,0,0,0,0,0,0,0,0,0,0,0,0,0,0,0,0,0,0,0,0,0,0,0,0,0,0,0,0,0,0,0,0,0,0,0,0,0,0,0,0,0,0,0,0,0,0,0,0,0,0,0"/>
            </v:shape>
            <v:shape id="Freeform 555" o:spid="_x0000_s37962" style="position:absolute;left:3620;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4Gc8MA&#10;AADcAAAADwAAAGRycy9kb3ducmV2LnhtbESPT4vCMBTE78J+h/AW9qapClq6RnEXBPfmv4u3R/O2&#10;qTYvtYm1fnsjCB6HmfkNM1t0thItNb50rGA4SEAQ506XXCg47Ff9FIQPyBorx6TgTh4W84/eDDPt&#10;bryldhcKESHsM1RgQqgzKX1uyKIfuJo4ev+usRiibAqpG7xFuK3kKEkm0mLJccFgTb+G8vPuahVs&#10;Lm26P031BQscHlfr7c/yTxqlvj675TeIQF14h1/ttVYwSsfwPBOP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4Gc8MAAADcAAAADwAAAAAAAAAAAAAAAACYAgAAZHJzL2Rv&#10;d25yZXYueG1sUEsFBgAAAAAEAAQA9QAAAIgDAAAAAA==&#10;" path="m71,106v,2,,3,,4c71,111,70,112,70,113v-1,1,-1,1,-1,1c68,114,68,115,68,115r-63,c4,115,4,115,4,114v,,-2,,-2,-1c2,113,2,111,1,110v,-1,,-2,,-4c1,104,1,103,1,102v,-1,1,-2,1,-3c3,98,3,97,4,97v,,,,1,l26,97r,-74l8,33c6,34,5,34,4,34v,,-2,,-2,c1,33,1,33,1,32,,30,1,28,1,26v,-1,,-2,,-4c1,21,1,21,1,20v,,1,-1,1,-1c3,18,3,18,4,17l29,2v,,,-1,1,-1c30,1,31,1,31,v1,,2,,3,c35,,36,,39,v2,,4,,5,c45,,47,1,47,1v1,,1,1,1,1c48,2,49,3,49,3r,94l68,97v,,1,,1,c69,98,70,98,70,99v,1,,2,1,3c72,103,71,104,71,106e" fillcolor="black" stroked="f">
              <v:path o:connecttype="custom" o:connectlocs="63,102;63,106;62,109;61,110;60,111;5,111;4,110;2,109;1,106;1,102;1,98;2,95;4,93;5,93;24,93;24,23;8,31;4,32;2,32;1,30;1,26;1,22;1,20;2,19;4,17;26,2;26,1;27,0;30,0;35,0;40,0;42,1;43,2;43,3;43,93;60,93;61,93;62,95;63,98;63,102" o:connectangles="0,0,0,0,0,0,0,0,0,0,0,0,0,0,0,0,0,0,0,0,0,0,0,0,0,0,0,0,0,0,0,0,0,0,0,0,0,0,0,0"/>
            </v:shape>
            <v:shape id="Freeform 556" o:spid="_x0000_s37961" style="position:absolute;left:3706;top:1917;width:38;height:156;visibility:visible;mso-wrap-style:none;v-text-anchor:middle" coordsize="40,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2aHsMA&#10;AADcAAAADwAAAGRycy9kb3ducmV2LnhtbESP0YrCMBRE3wX/IVzBN00tIto1ioiivohb/YBLc7ft&#10;bnNTm6h1v34jCPs4zMwZZr5sTSXu1LjSsoLRMAJBnFldcq7gct4OpiCcR9ZYWSYFT3KwXHQ7c0y0&#10;ffAn3VOfiwBhl6CCwvs6kdJlBRl0Q1sTB+/LNgZ9kE0udYOPADeVjKNoIg2WHBYKrGldUPaT3owC&#10;vB7s7NvScfbL8SnL126zOzil+r129QHCU+v/w+/2XiuIp2N4nQ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2aHsMAAADcAAAADwAAAAAAAAAAAAAAAACYAgAAZHJzL2Rv&#10;d25yZXYueG1sUEsFBgAAAAAEAAQA9QAAAIgDAAAAAA==&#10;" path="m39,79v,6,-1,13,-1,19c37,104,35,111,34,117v-1,6,-4,13,-6,19c26,142,23,148,20,155v,,-1,,-2,c18,156,17,156,17,156v-1,1,-2,,-3,1c13,157,11,157,10,157v-3,,-5,,-6,-1c3,156,2,156,1,156v,,-1,-1,-1,-3c,152,,152,1,151,6,140,9,128,12,116v3,-12,4,-25,4,-38c16,66,15,53,12,41,9,28,6,17,1,5,,4,,4,,3,,3,1,2,2,1v1,,2,,3,c6,1,8,,10,v2,,3,,4,c16,,17,1,18,1v1,,1,,2,c20,1,20,2,20,3v6,12,11,24,14,37c38,53,39,65,39,79e" fillcolor="black" stroked="f">
              <v:path o:connecttype="custom" o:connectlocs="35,77;34,96;30,115;26,132;18,151;16,151;15,152;12,153;10,153;4,152;1,152;0,149;1,147;10,114;14,76;10,39;1,5;0,3;2,1;5,1;10,0;12,0;16,1;18,1;18,3;30,39;35,77" o:connectangles="0,0,0,0,0,0,0,0,0,0,0,0,0,0,0,0,0,0,0,0,0,0,0,0,0,0,0"/>
            </v:shape>
            <v:shape id="Freeform 557" o:spid="_x0000_s37960" style="position:absolute;left:3801;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JplMYA&#10;AADcAAAADwAAAGRycy9kb3ducmV2LnhtbESPQWvCQBSE74L/YXlCL6KbChWJriLS0lKhoFX0+Mg+&#10;k2D2bdjdaNJf3y0IPQ4z8w2zWLWmEjdyvrSs4HmcgCDOrC45V3D4fhvNQPiArLGyTAo68rBa9nsL&#10;TLW9845u+5CLCGGfooIihDqV0mcFGfRjWxNH72KdwRCly6V2eI9wU8lJkkylwZLjQoE1bQrKrvvG&#10;KHj/Gbrzunmtt9TQ56k7dF/bY6fU06Bdz0EEasN/+NH+0Aomsx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JplMYAAADcAAAADwAAAAAAAAAAAAAAAACYAgAAZHJz&#10;L2Rvd25yZXYueG1sUEsFBgAAAAAEAAQA9QAAAIsDAAAAAA==&#10;" path="m76,83v,6,-1,11,-4,16c70,103,67,106,63,110v-4,3,-8,5,-13,7c44,118,38,119,32,119v-4,,-8,,-11,-1c17,118,15,117,12,116v-2,-1,-5,-2,-6,-3c4,112,3,112,2,112v,-1,,-2,-1,-2c,109,,109,,108v,-2,,-2,,-3c,104,,102,,100,,97,,96,,95,1,93,2,93,3,93v,,1,,3,1c7,95,9,96,11,97v3,1,5,2,8,2c22,100,25,100,29,100v3,,7,,9,-1c40,99,42,97,44,96v2,-2,3,-3,4,-5c49,88,49,87,49,84v,-3,,-5,-1,-7c46,75,45,73,43,71,41,70,38,69,36,68,33,67,29,67,25,67r-10,c14,67,14,67,13,66v-1,,-1,,-1,-1c12,64,11,63,11,62v-1,-1,,-2,,-4c11,57,11,55,11,54v,-1,,-2,1,-3c12,51,12,50,13,50v1,,1,,2,l25,50v3,,6,-1,9,-1c37,48,38,46,40,45v2,-1,4,-3,5,-5c46,37,46,36,46,33v,-2,-1,-4,-1,-6c44,25,43,24,42,23,41,21,39,20,37,20,36,19,33,19,30,19v-3,,-6,,-9,1c19,20,16,22,14,23v-2,1,-4,2,-5,3c8,27,6,28,6,28v-1,,-2,,-2,-1c4,27,4,27,3,26v,-1,,-1,,-2c2,23,3,21,3,19v,-2,,-3,,-3c3,15,3,13,3,13v1,-1,,-1,1,-2c4,11,4,10,5,9,6,9,7,8,9,7,11,6,13,5,16,4v3,,5,-2,9,-2c28,1,33,,37,v5,,10,1,15,2c56,3,59,6,62,8v3,2,5,5,7,9c70,20,71,24,71,29v,3,-1,7,-1,9c69,41,67,44,66,47v-2,3,-4,4,-7,6c57,54,54,55,50,57r,c54,57,58,58,61,60v4,2,6,3,8,6c71,68,73,71,74,74v1,2,2,6,2,9e" fillcolor="black" stroked="f">
              <v:path o:connecttype="custom" o:connectlocs="68,95;48,113;19,114;6,109;1,106;0,101;0,91;6,90;19,95;36,95;46,88;46,75;34,66;15,65;12,63;11,56;12,49;15,48;32,47;43,38;43,27;35,20;19,20;9,26;4,27;3,24;3,16;4,11;9,7;23,2;50,2;65,17;66,36;56,51;48,55;65,64;72,81" o:connectangles="0,0,0,0,0,0,0,0,0,0,0,0,0,0,0,0,0,0,0,0,0,0,0,0,0,0,0,0,0,0,0,0,0,0,0,0,0"/>
            </v:shape>
            <v:shape id="Freeform 558" o:spid="_x0000_s37959" style="position:absolute;left:3898;top:1928;width:70;height:114;visibility:visible;mso-wrap-style:none;v-text-anchor:middle" coordsize="7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qQmsQA&#10;AADcAAAADwAAAGRycy9kb3ducmV2LnhtbESPS2vCQBSF9wX/w3CF7upEwTRGR/HRgrgo+MD1NXNN&#10;opk7ITPV+O8dodDl4Tw+zmTWmkrcqHGlZQX9XgSCOLO65FzBYf/9kYBwHlljZZkUPMjBbNp5m2Cq&#10;7Z23dNv5XIQRdikqKLyvUyldVpBB17M1cfDOtjHog2xyqRu8h3FTyUEUxdJgyYFQYE3LgrLr7tcE&#10;7qXef5lFssri4eazGv2Y02N+VOq9287HIDy1/j/8115rBYMkhteZc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6kJrEAAAA3AAAAA8AAAAAAAAAAAAAAAAAmAIAAGRycy9k&#10;b3ducmV2LnhtbFBLBQYAAAAABAAEAPUAAACJAwAAAAA=&#10;" path="m70,106v,2,,3,,4c70,111,70,112,69,113v,1,,1,-1,1c68,114,68,115,67,115r-63,c4,115,3,115,3,114v,,-1,,-1,-1c2,113,1,111,1,110v-1,-1,,-2,,-4c1,104,1,103,1,102v,-1,,-2,1,-3c2,98,2,97,3,97v1,,1,,1,l25,97r,-74l7,33c5,34,4,34,4,34v-1,,-2,,-3,c1,33,1,33,,32,,30,,28,,26,,25,,24,,22,,21,1,21,1,20v,,,-1,1,-1c2,18,2,18,4,17l28,2v,,,-1,1,-1c30,1,30,1,31,v,,1,,3,c35,,36,,38,v2,,4,,5,c44,,46,1,47,1v,,1,1,1,1c48,2,48,3,48,3r,94l67,97v1,,1,,1,c68,98,69,98,69,99v,1,1,2,1,3c71,103,70,104,70,106e" fillcolor="black" stroked="f">
              <v:path o:connecttype="custom" o:connectlocs="66,102;66,106;65,109;64,110;63,111;4,111;3,110;2,109;1,106;1,102;1,98;2,95;3,93;4,93;23,93;23,23;7,31;4,32;1,32;0,30;0,26;0,22;1,20;2,19;4,17;26,2;27,1;29,0;32,0;36,0;41,0;45,1;46,2;46,3;46,93;63,93;64,93;65,95;66,98;66,102" o:connectangles="0,0,0,0,0,0,0,0,0,0,0,0,0,0,0,0,0,0,0,0,0,0,0,0,0,0,0,0,0,0,0,0,0,0,0,0,0,0,0,0"/>
            </v:shape>
            <v:shape id="AutoShape 559" o:spid="_x0000_s37958" style="position:absolute;left:3983;top:1927;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ylcMA&#10;AADcAAAADwAAAGRycy9kb3ducmV2LnhtbESPzW7CMBCE75X6DtZW6q044QAoYBBq1ahw4+++ipc4&#10;EK8j2w3h7TFSpR5HM/ONZrEabCt68qFxrCAfZSCIK6cbrhUcD98fMxAhImtsHZOCOwVYLV9fFlho&#10;d+Md9ftYiwThUKACE2NXSBkqQxbDyHXEyTs7bzEm6WupPd4S3LZynGUTabHhtGCwo09D1XX/axVs&#10;T7mZlH28l/l5N/Wb66XUzZdS72/Deg4i0hD/w3/tH61gPJvC80w6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aylcMAAADcAAAADwAAAAAAAAAAAAAAAACYAgAAZHJzL2Rv&#10;d25yZXYueG1sUEsFBgAAAAAEAAQA9QAAAIgDAAAAAA==&#10;" adj="0,,0" path="m79,78v,6,-1,11,-3,16c75,99,72,103,69,107v-3,3,-8,6,-13,8c51,117,45,118,39,118v-6,,-10,-1,-14,-2c21,115,17,113,15,111v-3,-2,-5,-5,-7,-8c6,99,4,96,3,92,2,88,2,83,1,79,,74,,69,,63,,59,,54,1,49,2,44,2,40,4,35,6,31,7,26,9,22v2,-5,5,-8,9,-12c22,7,26,5,31,3,36,1,42,,49,v2,,5,,7,1c58,1,61,1,62,1v2,,4,1,5,2c69,3,70,4,70,4v1,,1,1,1,2c71,6,71,6,71,7v,,1,1,1,2c72,10,72,11,72,12v,2,,3,,4c72,18,71,19,71,19v,1,,1,-1,2c70,22,70,21,69,21v-1,,-2,,-3,-1c65,20,63,20,62,19v-1,,-4,,-5,-1c55,18,51,18,49,18v-5,,-9,1,-12,2c33,22,31,24,29,27v-2,3,-4,7,-5,11c23,42,23,46,23,51v1,-1,2,-2,4,-3c29,47,31,47,33,46v2,,4,-1,6,-1c41,44,44,44,46,44v6,,11,1,16,2c66,48,69,50,71,53v3,3,5,7,7,11c79,68,79,73,79,78xm59,80v,-3,,-6,-1,-8c57,70,56,68,55,66,54,65,52,64,51,63,49,62,46,62,43,62v-1,,-3,,-5,c36,63,35,63,34,63v-2,1,-3,2,-5,2c27,66,26,67,25,67v,7,1,12,1,16c27,87,28,91,29,94v1,2,4,4,6,5c37,100,39,100,42,100v3,,5,,8,-1c52,98,53,96,55,95v1,-2,2,-4,2,-7c58,86,59,83,59,80xe" fillcolor="black" stroked="f">
              <v:stroke joinstyle="round"/>
              <v:formulas/>
              <v:path o:connecttype="custom" o:connectlocs="75,76;72,90;65,103;54,111;37,114;23,112;15,107;8,99;3,88;1,77;0,61;1,47;4,33;9,22;18,10;29,3;47,0;54,1;59,1;63,3;66,4;67,6;67,7;68,9;68,12;68,16;67,19;66,21;65,21;62,20;59,19;55,18;47,18;35,20;27,27;22,36;21,49;25,46;31,44;37,43;44,42;59,44;67,51;74,62;75,76;57,78;56,70;53,64;49,61;41,60;36,60;32,61;27,63;23,65;24,81;27,90;33,95;40,96;48,95;53,91;55,86;57,78" o:connectangles="0,0,0,0,0,0,0,0,0,0,0,0,0,0,0,0,0,0,0,0,0,0,0,0,0,0,0,0,0,0,0,0,0,0,0,0,0,0,0,0,0,0,0,0,0,0,0,0,0,0,0,0,0,0,0,0,0,0,0,0,0,0"/>
            </v:shape>
            <v:shape id="Freeform 560" o:spid="_x0000_s37957" style="position:absolute;left:407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hcMA&#10;AADcAAAADwAAAGRycy9kb3ducmV2LnhtbERPTWvCQBC9F/oflin0IrqpYCvRVUpLQQpVqhHxNmSn&#10;SejubMiuGv+9cyj0+Hjf82XvnTpTF5vABp5GGSjiMtiGKwPF7mM4BRUTskUXmAxcKcJycX83x9yG&#10;C3/TeZsqJSEcczRQp9TmWseyJo9xFFpi4X5C5zEJ7CptO7xIuHd6nGXP2mPD0lBjS281lb/bk5eS&#10;l8lmcIhHV1zXg893nOwL/eWMeXzoX2egEvXpX/znXlkD46mslTNyBP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hcMAAADcAAAADwAAAAAAAAAAAAAAAACYAgAAZHJzL2Rv&#10;d25yZXYueG1sUEsFBgAAAAAEAAQA9QAAAIgDAAAAAA==&#10;" path="m26,13v,5,-1,9,-3,11c22,26,18,27,13,27,8,27,5,26,3,24,1,22,,19,,14,,8,1,4,3,2,5,1,8,,13,v5,,9,1,10,2c25,4,26,8,26,13e" fillcolor="black" stroked="f">
              <v:path o:connecttype="custom" o:connectlocs="22,11;19,20;11,23;3,20;0,12;3,2;11,0;19,2;22,11" o:connectangles="0,0,0,0,0,0,0,0,0"/>
            </v:shape>
            <v:shape id="Freeform 561" o:spid="_x0000_s37956" style="position:absolute;left:4129;top:1928;width:69;height:114;visibility:visible;mso-wrap-style:none;v-text-anchor:middle" coordsize="7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YxmcMA&#10;AADcAAAADwAAAGRycy9kb3ducmV2LnhtbESPT4vCMBTE78J+h/CEvWmqh7V2jeIKgnvz32Vvj+bZ&#10;VJuX2sTa/fZGEDwOM/MbZrbobCVaanzpWMFomIAgzp0uuVBwPKwHKQgfkDVWjknBP3lYzD96M8y0&#10;u/OO2n0oRISwz1CBCaHOpPS5IYt+6Gri6J1cYzFE2RRSN3iPcFvJcZJ8SYslxwWDNa0M5Zf9zSrY&#10;Xtv0cJ7oKxY4+ltvdj/LX2mU+ux3y28QgbrwDr/aG61gnE7heS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YxmcMAAADcAAAADwAAAAAAAAAAAAAAAACYAgAAZHJzL2Rv&#10;d25yZXYueG1sUEsFBgAAAAAEAAQA9QAAAIgDAAAAAA==&#10;" path="m71,106v,2,,3,,4c71,111,71,112,70,113v-1,1,-1,1,-1,1c68,114,68,115,68,115r-63,c4,115,4,115,4,114v,,-1,,-1,-1c3,113,2,111,1,110v,-1,,-2,,-4c1,104,1,103,1,102v,-1,1,-2,2,-3c3,98,3,97,4,97v,,,,1,l26,97r,-74l8,33c6,34,5,34,4,34v,,-1,,-2,c1,33,1,33,1,32,,30,1,28,1,26v,-1,,-2,,-4c1,21,1,21,1,20v,,1,-1,2,-1c3,18,3,18,4,17l29,2v,,,-1,1,-1c30,1,31,1,31,v1,,2,,3,c35,,37,,39,v2,,4,,5,c45,,47,1,47,1v1,,1,1,1,1c48,2,49,3,49,3r,94l68,97v,,1,,1,c69,98,70,98,70,99v,1,1,2,1,3c72,103,71,104,71,106e" fillcolor="black" stroked="f">
              <v:path o:connecttype="custom" o:connectlocs="63,102;63,106;62,109;61,110;60,111;5,111;4,110;3,109;1,106;1,102;1,98;3,95;4,93;5,93;24,93;24,23;8,31;4,32;2,32;1,30;1,26;1,22;1,20;3,19;4,17;26,2;26,1;27,0;30,0;35,0;40,0;42,1;43,2;43,3;43,93;60,93;61,93;62,95;63,98;63,102" o:connectangles="0,0,0,0,0,0,0,0,0,0,0,0,0,0,0,0,0,0,0,0,0,0,0,0,0,0,0,0,0,0,0,0,0,0,0,0,0,0,0,0"/>
            </v:shape>
            <v:shape id="Freeform 562" o:spid="_x0000_s37955" style="position:absolute;left:4214;top:1926;width:75;height:118;visibility:visible;mso-wrap-style:none;v-text-anchor:middle" coordsize="7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xc0cMA&#10;AADcAAAADwAAAGRycy9kb3ducmV2LnhtbERPz2vCMBS+D/Y/hDfwMjTVg7hqFBmKoiDoFHd8NG9t&#10;WfNSklRb/3pzGOz48f2eLVpTiRs5X1pWMBwkIIgzq0vOFZy/1v0JCB+QNVaWSUFHHhbz15cZptre&#10;+Ui3U8hFDGGfooIihDqV0mcFGfQDWxNH7sc6gyFCl0vt8B7DTSVHSTKWBkuODQXW9FlQ9ntqjILN&#10;4919L5tVvaeGdtfu3B32l06p3lu7nIII1IZ/8Z97qxWMPuL8eC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xc0cMAAADcAAAADwAAAAAAAAAAAAAAAACYAgAAZHJzL2Rv&#10;d25yZXYueG1sUEsFBgAAAAAEAAQA9QAAAIgDAAAAAA==&#10;" path="m76,83v,6,-2,11,-4,16c70,103,67,106,63,110v-4,3,-8,5,-13,7c44,118,38,119,32,119v-4,,-8,,-11,-1c17,118,14,117,12,116,9,115,7,114,5,113,4,112,2,112,2,112,1,111,1,110,1,110,,109,,109,,108v,-2,,-2,,-3c,104,,102,,100,,97,,96,,95,1,93,1,93,2,93v1,,2,,3,1c6,95,9,96,11,97v2,1,5,2,8,2c22,100,25,100,29,100v3,,6,,9,-1c40,99,42,97,44,96v2,-2,3,-3,4,-5c49,88,49,87,49,84v,-3,-1,-5,-2,-7c46,75,45,73,43,71,40,70,38,69,35,68,33,67,29,67,25,67r-11,c14,67,13,67,13,66v-1,,-1,,-1,-1c12,64,11,63,10,62v,-1,,-2,,-4c10,57,10,55,10,54v,-1,1,-2,2,-3c12,51,12,50,13,50v,,1,,1,l25,50v3,,6,-1,9,-1c36,48,38,46,40,45v2,-1,3,-3,4,-5c46,37,46,36,46,33v,-2,-1,-4,-2,-6c44,25,43,24,42,23,40,21,39,20,37,20,35,19,33,19,30,19v-3,,-6,,-9,1c18,20,16,22,14,23v-2,1,-4,2,-5,3c8,27,6,28,5,28v,,-1,,-1,-1c4,27,4,27,3,26,2,25,3,25,2,24v,-1,,-3,,-5c2,17,2,16,2,16v,-1,,-3,1,-3c4,12,3,12,4,11v,,,-1,1,-2c5,9,6,8,9,7,11,6,13,5,16,4v2,,5,-2,9,-2c28,1,33,,36,v6,,11,1,15,2c56,3,59,6,61,8v3,2,6,5,7,9c70,20,71,24,71,29v,3,-1,7,-2,9c69,41,67,44,65,47v-1,3,-4,4,-6,6c57,54,54,55,50,57r,c54,57,57,58,61,60v3,2,6,3,8,6c71,68,73,71,74,74v1,2,2,6,2,9e" fillcolor="black" stroked="f">
              <v:path o:connecttype="custom" o:connectlocs="68,95;48,113;19,114;5,109;1,106;0,101;0,91;5,90;19,95;36,95;46,88;45,75;33,66;14,65;12,63;10,56;12,49;14,48;32,47;42,38;42,27;35,20;19,20;9,26;4,27;2,24;2,16;4,11;9,7;23,2;49,2;64,17;65,36;56,51;48,55;65,64;72,81" o:connectangles="0,0,0,0,0,0,0,0,0,0,0,0,0,0,0,0,0,0,0,0,0,0,0,0,0,0,0,0,0,0,0,0,0,0,0,0,0"/>
            </v:shape>
            <v:shape id="Freeform 563" o:spid="_x0000_s37954" style="position:absolute;left:430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szxcUA&#10;AADcAAAADwAAAGRycy9kb3ducmV2LnhtbESPX2vCMBTF3wf7DuEOfBFNFdy0GkU2BBHmUCtjb5fm&#10;2haTm9JErd/eDAZ7PJw/P85s0VojrtT4yrGCQT8BQZw7XXGhIDusemMQPiBrNI5JwZ08LObPTzNM&#10;tbvxjq77UIg4wj5FBWUIdSqlz0uy6PuuJo7eyTUWQ5RNIXWDtzhujRwmyau0WHEklFjTe0n5eX+x&#10;EfI2+up++x+T3bfdzQeOjpn8NEp1XtrlFESgNvyH/9prrWA4GcDvmX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zPFxQAAANwAAAAPAAAAAAAAAAAAAAAAAJgCAABkcnMv&#10;ZG93bnJldi54bWxQSwUGAAAAAAQABAD1AAAAigMAAAAA&#10;" path="m26,13v,5,-1,9,-2,11c22,26,18,27,13,27,8,27,5,26,3,24,1,22,,19,,14,,8,1,4,3,2,5,1,8,,13,v5,,9,1,11,2c25,4,26,8,26,13e" fillcolor="black" stroked="f">
              <v:path o:connecttype="custom" o:connectlocs="22,11;20,20;11,23;3,20;0,12;3,2;11,0;20,2;22,11" o:connectangles="0,0,0,0,0,0,0,0,0"/>
            </v:shape>
            <v:shape id="Freeform 564" o:spid="_x0000_s37953" style="position:absolute;left:4353;top:1929;width:76;height:113;visibility:visible;mso-wrap-style:none;v-text-anchor:middle" coordsize="7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jzscA&#10;AADcAAAADwAAAGRycy9kb3ducmV2LnhtbESPT2vCQBTE7wW/w/KEXorZGNqqaVZphYKIIP459Pia&#10;fU2i2bchu43x27tCocdhZn7DZIve1KKj1lWWFYyjGARxbnXFhYLj4XM0BeE8ssbaMim4koPFfPCQ&#10;YarthXfU7X0hAoRdigpK75tUSpeXZNBFtiEO3o9tDfog20LqFi8BbmqZxPGrNFhxWCixoWVJ+Xn/&#10;axR8PSXdadNsP04zXr64zXby3K+/lXoc9u9vIDz1/j/8115pBcksgfu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iI87HAAAA3AAAAA8AAAAAAAAAAAAAAAAAmAIAAGRy&#10;cy9kb3ducmV2LnhtbFBLBQYAAAAABAAEAPUAAACMAwAAAAA=&#10;" path="m77,9v,2,,4,,5c77,15,77,16,77,17v,1,-1,3,-1,3c75,21,75,22,74,24l37,111v-1,,-1,1,-1,2c35,113,34,113,33,114v-1,,-2,,-3,c28,114,26,114,23,114v-2,,-5,,-7,c14,114,13,114,12,113v-1,,-1,-1,-1,-2c11,111,11,110,11,109l52,20,4,20c2,20,2,19,1,17,1,16,,13,,9,,8,,6,,5,,3,1,3,1,2,2,1,2,1,2,,3,,4,,4,l72,v1,,2,,2,c75,1,76,1,76,1v1,1,1,2,1,3c77,5,77,7,77,9e" fillcolor="black" stroked="f">
              <v:path o:connecttype="custom" o:connectlocs="73,9;73,14;73,17;72,20;70,24;35,107;34,109;31,110;28,110;21,110;16,110;12,109;11,107;11,105;50,20;4,20;1,17;0,9;0,5;1,2;2,0;4,0;68,0;70,0;72,1;73,4;73,9" o:connectangles="0,0,0,0,0,0,0,0,0,0,0,0,0,0,0,0,0,0,0,0,0,0,0,0,0,0,0"/>
            </v:shape>
            <v:shape id="AutoShape 565" o:spid="_x0000_s37952" style="position:absolute;left:4442;top:1926;width:81;height:118;visibility:visible;mso-wrap-style:none;v-text-anchor:middle" coordsize="8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SGLcQA&#10;AADcAAAADwAAAGRycy9kb3ducmV2LnhtbESPzWrDMBCE74W+g9hAbo0UF/rjRgkhECgBH/LzAIu1&#10;sd1Yu66lJPbbV4VCj8PMfMMsVoNv1Y360AhbmM8MKOJSXMOVhdNx+/QGKkRkh60wWRgpwGr5+LDA&#10;3Mmd93Q7xEolCIccLdQxdrnWoazJY5hJR5y8s/QeY5J9pV2P9wT3rc6MedEeG04LNXa0qam8HK7e&#10;wl5kEF18F2bnirPJvsbLqx+tnU6G9QeoSEP8D/+1P52F7P0Zfs+kI6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0hi3EAAAA3AAAAA8AAAAAAAAAAAAAAAAAmAIAAGRycy9k&#10;b3ducmV2LnhtbFBLBQYAAAAABAAEAPUAAACJAwAAAAA=&#10;" adj="0,,0" path="m82,59v,9,-1,17,-3,25c78,91,76,97,72,103v-3,6,-7,9,-12,12c54,118,48,119,40,119v-8,,-14,-1,-19,-4c15,112,11,108,8,103,5,98,3,92,2,85,1,78,,70,,60,,51,1,43,2,36,4,28,6,22,10,16,13,11,17,7,23,4,28,2,34,,42,v8,,14,2,19,4c66,7,71,11,74,16v3,5,5,11,6,18c81,42,82,50,82,59xm59,61v,-6,,-11,-1,-15c57,41,57,38,57,35,56,32,55,29,55,27,54,25,52,23,51,22,50,21,48,20,47,19v-2,,-4,,-6,c38,19,35,19,32,21v-2,2,-4,4,-5,8c25,32,24,36,24,41v-1,5,-1,11,-1,18c23,67,24,74,24,79v1,5,2,10,3,13c28,96,31,97,33,99v2,2,5,2,8,2c43,101,45,100,47,100v1,-1,3,-2,5,-4c53,95,54,93,55,91v1,-3,1,-5,2,-8c57,79,58,76,58,73v,-3,1,-8,1,-12xe" fillcolor="black" stroked="f">
              <v:stroke joinstyle="round"/>
              <v:formulas/>
              <v:path o:connecttype="custom" o:connectlocs="78,57;75,82;68,99;58,111;38,115;20,111;8,99;2,83;0,58;2,34;10,16;21,4;40,0;59,4;70,16;76,32;78,57;57,59;56,44;55,33;53,27;49,22;45,19;39,19;30,21;25,29;22,39;21,57;22,77;25,89;31,95;39,97;45,96;50,92;53,88;55,81;56,71;57,59" o:connectangles="0,0,0,0,0,0,0,0,0,0,0,0,0,0,0,0,0,0,0,0,0,0,0,0,0,0,0,0,0,0,0,0,0,0,0,0,0,0"/>
            </v:shape>
            <v:shape id="AutoShape 566" o:spid="_x0000_s37951" style="position:absolute;left:4533;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cMA&#10;AADcAAAADwAAAGRycy9kb3ducmV2LnhtbESPzWrCQBSF9wXfYbgFd3USFbHRSRBBqAur0YLbS+Y2&#10;CcncCZmpxrfvFAouD+fn46yzwbTiRr2rLSuIJxEI4sLqmksFX5fd2xKE88gaW8uk4EEOsnT0ssZE&#10;2zvndDv7UoQRdgkqqLzvEildUZFBN7EdcfC+bW/QB9mXUvd4D+OmldMoWkiDNQdChR1tKyqa848J&#10;3M9Hbl1+aOT1yHae708zjE9KjV+HzQqEp8E/w//tD61g+j6HvzPhCMj0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M/cMAAADcAAAADwAAAAAAAAAAAAAAAACYAgAAZHJzL2Rv&#10;d25yZXYueG1sUEsFBgAAAAAEAAQA9QAAAIgDAAAAAA==&#10;" adj="0,,0" path="m32,13v,3,,5,,7c32,21,31,23,30,24v-2,1,-3,1,-4,2c24,27,22,27,20,27v-2,,-5,,-6,-1c12,25,11,25,10,24,9,23,8,21,8,20,8,18,7,16,7,13,7,11,7,9,8,7,9,6,9,4,10,3,11,2,12,1,14,v1,,3,,6,c23,,24,,26,v1,1,2,2,4,3c31,4,31,6,32,7v,2,,4,,6xm34,66v,3,-1,5,-1,7c33,75,33,76,32,78v,2,-1,4,-2,5c29,85,28,87,27,88l16,105v,,-1,1,-1,1c14,107,13,107,13,108v-1,,-2,,-3,c9,108,8,108,7,108v-2,,-3,,-4,c2,108,1,108,,108v,-1,,-2,,-2c,105,,105,,104l11,80r,-14c11,65,11,63,11,62v1,-1,1,-3,2,-3c15,58,16,58,17,58v1,,3,-1,6,-1c24,57,26,57,28,58v1,,2,,3,1c32,59,33,61,33,62v1,1,1,3,1,4xe" fillcolor="black" stroked="f">
              <v:stroke joinstyle="round"/>
              <v:formulas/>
              <v:path o:connecttype="custom" o:connectlocs="28,13;28,20;26,24;24,26;18,27;12,26;8,24;8,20;7,13;8,7;8,3;12,0;18,0;24,0;26,3;28,7;28,13;30,64;29,71;28,76;26,80;24,84;14,101;13,102;11,104;8,104;7,104;3,104;0,104;0,102;0,100;9,78;9,64;9,60;11,57;15,56;21,55;25,56;27,57;29,60;30,64" o:connectangles="0,0,0,0,0,0,0,0,0,0,0,0,0,0,0,0,0,0,0,0,0,0,0,0,0,0,0,0,0,0,0,0,0,0,0,0,0,0,0,0,0"/>
            </v:shape>
            <v:shape id="AutoShape 567" o:spid="_x0000_s37950" style="position:absolute;left:462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eMQA&#10;AADcAAAADwAAAGRycy9kb3ducmV2LnhtbESPS4vCQBCE74L/YeiFvelkAz4SHUWUhcWTj2XBW5Np&#10;k2CmJ2RGk/XXO4Lgsaiqr6j5sjOVuFHjSssKvoYRCOLM6pJzBb/H78EUhPPIGivLpOCfHCwX/d4c&#10;U21b3tPt4HMRIOxSVFB4X6dSuqwgg25oa+LgnW1j0AfZ5FI32Aa4qWQcRWNpsOSwUGBN64Kyy+Fq&#10;FCSjVXwym/E9sZMSq+Rvt42oVerzo1vNQHjq/Dv8av9oBXEygu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B73jEAAAA3AAAAA8AAAAAAAAAAAAAAAAAmAIAAGRycy9k&#10;b3ducmV2LnhtbFBLBQYAAAAABAAEAPUAAACJAwAAAAA=&#10;" adj="0,,0" path="m77,42v,3,-1,4,-2,6c74,50,72,50,70,50r-48,c22,53,23,56,24,59v,3,2,5,4,7c29,69,32,70,34,70v2,1,6,2,10,2c47,72,51,72,54,71v2,,5,-1,8,-1c64,69,66,68,67,67v1,,3,,3,c71,67,71,67,71,67v,1,1,1,1,1c72,68,73,70,73,70v,1,,2,,4c73,75,73,76,73,78v,1,,1,-1,2c72,80,72,81,72,82v-1,,-1,,-1,1c71,83,70,84,68,84v-2,1,-4,2,-6,3c59,87,56,88,53,88v-4,1,-7,1,-11,1c35,89,29,88,24,86,18,84,14,82,10,78,6,75,4,70,3,65,1,59,,53,,45,,38,1,32,3,27,4,21,7,16,11,12,14,8,18,5,23,3,28,,34,,40,v6,,12,1,16,3c61,4,65,7,68,11v4,3,6,8,7,12c76,28,77,33,77,38r,4xm57,36c57,29,56,25,53,21,51,17,47,16,41,16v-2,,-5,,-7,1c32,19,30,20,29,21v-1,2,-2,4,-3,7c24,30,24,33,24,36r33,xe" fillcolor="black" stroked="f">
              <v:stroke joinstyle="round"/>
              <v:formulas/>
              <v:path o:connecttype="custom" o:connectlocs="73,40;71,46;66,48;20,48;22,57;26,64;32,66;42,68;52,67;58,66;63,65;66,65;67,65;68,65;69,66;69,70;69,74;68,76;68,78;67,79;64,80;58,83;51,84;40,85;22,82;10,74;3,63;0,43;3,25;11,12;21,3;38,0;54,3;64,11;71,22;73,36;73,40;55,34;51,21;39,16;32,17;27,21;24,26;22,34;55,34" o:connectangles="0,0,0,0,0,0,0,0,0,0,0,0,0,0,0,0,0,0,0,0,0,0,0,0,0,0,0,0,0,0,0,0,0,0,0,0,0,0,0,0,0,0,0,0,0"/>
            </v:shape>
            <v:shape id="Freeform 568" o:spid="_x0000_s37949" style="position:absolute;left:4715;top:1989;width:44;height:17;visibility:visible;mso-wrap-style:none;v-text-anchor:middle" coordsize="4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46OsIA&#10;AADcAAAADwAAAGRycy9kb3ducmV2LnhtbESP22rDMBBE3wv9B7GFvjXypZjEjRJKoJdXx/6AxdrY&#10;bq2VsRRf/r4qBPI4zMwZZn9cTC8mGl1nWUG8iUAQ11Z33Cioyo+XLQjnkTX2lknBSg6Oh8eHPeba&#10;zlzQdPaNCBB2OSpovR9yKV3dkkG3sQNx8C52NOiDHBupR5wD3PQyiaJMGuw4LLQ40Kml+vd8NQp+&#10;Ppcy/SoTLtc+beKqwFfOUKnnp+X9DYSnxd/Dt/a3VpDsMvg/E46AP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jo6wgAAANwAAAAPAAAAAAAAAAAAAAAAAJgCAABkcnMvZG93&#10;bnJldi54bWxQSwUGAAAAAAQABAD1AAAAhwMAAAAA&#10;" path="m45,9v,4,,6,-1,7c43,17,42,18,41,18l4,18v-1,,-2,,-2,-2c1,15,,13,,9,,6,1,4,2,3,2,1,3,,4,l41,v1,,1,,2,1c43,1,44,1,44,2v,1,1,2,1,3c46,6,45,8,45,9e" fillcolor="black" stroked="f">
              <v:path o:connecttype="custom" o:connectlocs="39,7;38,13;36,14;4,14;2,13;0,7;2,3;4,0;36,0;37,1;38,2;39,4;39,7" o:connectangles="0,0,0,0,0,0,0,0,0,0,0,0,0"/>
            </v:shape>
            <v:shape id="Freeform 569" o:spid="_x0000_s37948" style="position:absolute;left:4777;top:1956;width:124;height:86;visibility:visible;mso-wrap-style:none;v-text-anchor:middle" coordsize="12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BJMUA&#10;AADcAAAADwAAAGRycy9kb3ducmV2LnhtbESPQWvCQBSE7wX/w/IEb3VjEJumriKC4EloLNXja/Y1&#10;iWbfht3VxH/fLRR6HGbmG2a5Hkwr7uR8Y1nBbJqAIC6tbrhS8HHcPWcgfEDW2FomBQ/ysF6NnpaY&#10;a9vzO92LUIkIYZ+jgjqELpfSlzUZ9FPbEUfv2zqDIUpXSe2wj3DTyjRJFtJgw3Ghxo62NZXX4mYU&#10;HDdfxWn7mc6zi3WXQ2bni6w/KzUZD5s3EIGG8B/+a++1gvT1BX7Px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0EkxQAAANwAAAAPAAAAAAAAAAAAAAAAAJgCAABkcnMv&#10;ZG93bnJldi54bWxQSwUGAAAAAAQABAD1AAAAigMAAAAA&#10;" path="m125,84v,,,1,-1,2c124,86,123,86,123,86v-1,,-2,1,-4,1c118,87,116,87,114,87v-2,,-4,,-6,c107,87,106,87,105,86v-1,,-2,,-2,-1c103,84,103,84,103,84r,-47c103,34,103,32,102,30v,-2,-1,-5,-2,-6c99,23,98,21,96,20,94,19,93,19,90,19v-2,,-5,1,-8,3c80,24,77,27,74,31r,53c74,84,74,85,73,85v,,-1,1,-1,1c71,86,69,87,68,87v-1,,-3,,-5,c61,87,59,87,57,87v-1,,-2,,-3,-1c53,86,53,86,52,85v,-1,,-1,,-1l52,37v,-3,,-5,-1,-7c51,28,49,25,49,24,48,23,47,21,45,20,43,19,42,19,39,19v-3,,-5,1,-8,3c29,24,26,27,22,31r,53c22,84,22,85,22,85v-1,,-1,1,-2,1c19,86,18,87,17,87v-2,,-4,,-5,c9,87,8,87,6,87v-1,,-2,,-4,-1c1,86,1,86,1,86,,86,,84,,84l,5c,4,,4,1,3v,,,,1,c4,3,4,2,5,2v1,-1,3,,5,c12,2,13,2,14,2v1,,3,,3,1c18,3,18,3,19,3v,,,1,,2l19,14c23,10,28,6,32,3,36,,41,,46,v3,,6,,9,1c57,2,59,3,61,4v3,1,4,3,6,4c68,10,69,12,70,15v3,-3,5,-5,7,-7c80,6,82,4,84,3,86,2,88,2,90,1,93,,95,,97,v5,,10,1,13,3c114,4,116,7,119,10v2,2,4,6,5,10c125,24,125,29,125,33r,51e" fillcolor="black" stroked="f">
              <v:path o:connecttype="custom" o:connectlocs="120,82;115,83;104,83;99,81;99,35;96,22;88,19;72,29;71,81;66,83;55,83;50,81;50,35;47,22;37,19;22,29;22,81;17,83;6,83;1,82;0,5;2,3;10,2;17,3;19,5;31,3;53,1;65,8;75,8;88,1;106,3;120,20;121,80" o:connectangles="0,0,0,0,0,0,0,0,0,0,0,0,0,0,0,0,0,0,0,0,0,0,0,0,0,0,0,0,0,0,0,0,0"/>
            </v:shape>
            <v:shape id="AutoShape 570" o:spid="_x0000_s37947" style="position:absolute;left:4918;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hg8AA&#10;AADcAAAADwAAAGRycy9kb3ducmV2LnhtbERPy4rCMBTdC/MP4Q7MzqbThWOrUUQccOFifHzApbm2&#10;xeSmNOnDv58sBJeH815vJ2vEQJ1vHCv4TlIQxKXTDVcKbtff+RKED8gajWNS8CQP283HbI2FdiOf&#10;abiESsQQ9gUqqENoCyl9WZNFn7iWOHJ311kMEXaV1B2OMdwamaXpQlpsODbU2NK+pvJx6a2C8RB+&#10;DjmxOelh3z/7kzbZX67U1+e0W4EINIW3+OU+agVZHtfGM/EI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hg8AAAADcAAAADwAAAAAAAAAAAAAAAACYAgAAZHJzL2Rvd25y&#10;ZXYueG1sUEsFBgAAAAAEAAQA9QAAAIUDAAAAAA==&#10;" adj="0,,0" path="m72,84v,1,,2,-1,2c71,87,70,87,69,87v-2,,-3,,-6,c60,87,59,87,58,87v-2,,-3,-1,-3,-1c54,86,54,85,54,84r,-6c51,81,47,84,43,86v-4,2,-9,3,-14,3c25,89,21,88,17,87,13,86,11,84,8,82,5,80,4,78,3,74,1,71,,67,,63,,58,1,54,3,51v2,-3,5,-6,8,-8c15,41,19,39,25,38v5,-1,11,-2,18,-2l51,36r,-4c51,29,51,27,50,25v,-2,-1,-4,-3,-5c46,19,45,19,43,18,41,17,39,17,36,17v-4,,-7,,-10,1c23,19,20,20,18,21v-2,1,-4,2,-5,3c12,25,10,25,9,25v-1,,-1,,-2,-1c7,24,6,23,6,23,6,22,5,21,5,20v-1,-1,,-3,,-4c5,14,5,12,5,11,6,10,6,10,7,8,8,7,9,7,11,6,13,4,16,4,18,3,21,2,24,1,28,v3,,6,,10,c44,,49,,54,2v4,1,8,3,10,5c67,10,69,13,71,17v1,4,1,8,1,14l72,84xm53,50r-9,c40,50,37,50,35,51v-3,,-5,2,-7,3c27,55,26,56,25,57v-1,1,-1,4,-1,5c24,66,25,69,27,70v3,2,5,3,9,3c39,73,42,72,45,71v3,-2,5,-4,8,-7l53,50xe" fillcolor="black" stroked="f">
              <v:stroke joinstyle="round"/>
              <v:formulas/>
              <v:path o:connecttype="custom" o:connectlocs="68,80;67,82;65,83;59,83;54,83;52,82;52,80;52,74;41,82;27,85;17,83;8,78;3,70;0,61;3,49;11,41;23,36;41,34;49,34;49,30;48,23;45,20;41,18;34,17;24,18;18,21;13,22;9,23;7,22;6,22;5,20;5,16;5,11;7,8;11,6;18,3;26,0;36,0;52,2;60,7;67,17;68,29;68,80;51,48;42,48;33,49;26,52;23,55;22,60;25,66;34,69;43,67;51,62;51,48" o:connectangles="0,0,0,0,0,0,0,0,0,0,0,0,0,0,0,0,0,0,0,0,0,0,0,0,0,0,0,0,0,0,0,0,0,0,0,0,0,0,0,0,0,0,0,0,0,0,0,0,0,0,0,0,0,0"/>
            </v:shape>
            <v:shape id="AutoShape 571" o:spid="_x0000_s37946" style="position:absolute;left:5011;top:1923;width:24;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lehcIA&#10;AADcAAAADwAAAGRycy9kb3ducmV2LnhtbESPQYvCMBSE74L/IbyFvdl0exBbjWVZqAiuB6s/4NE8&#10;22rzUpqo3X+/EQSPw8x8w6zy0XTiToNrLSv4imIQxJXVLdcKTsditgDhPLLGzjIp+CMH+Xo6WWGm&#10;7YMPdC99LQKEXYYKGu/7TEpXNWTQRbYnDt7ZDgZ9kEMt9YCPADedTOJ4Lg22HBYa7Omnoepa3oyC&#10;KrlwjeX8d9NuaScLq/dJmSr1+TF+L0F4Gv07/GpvtYIkTeF5Jhw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yV6FwgAAANwAAAAPAAAAAAAAAAAAAAAAAJgCAABkcnMvZG93&#10;bnJldi54bWxQSwUGAAAAAAQABAD1AAAAhwMAAAAA&#10;" adj="0,,0" path="m23,117v,,,1,-1,2c21,119,21,119,20,119v,,-2,1,-3,1c15,120,13,120,12,120v-2,,-4,,-6,c5,120,4,120,3,119v-1,,-1,,-2,c,119,,117,,117l,39c,37,,37,1,37,2,36,2,36,3,36v,,2,-1,3,-1c7,34,10,35,12,35v2,,3,,5,c19,35,19,35,20,36v1,,1,,2,1c23,37,23,37,23,39r,78xm26,11v,5,-1,8,-3,10c22,23,18,23,13,23v-4,,-8,,-9,-2c2,19,1,16,1,12,1,7,2,5,4,3,5,1,9,,14,v4,,8,1,9,2c25,4,26,7,26,11xe" fillcolor="black" stroked="f">
              <v:stroke joinstyle="round"/>
              <v:formulas/>
              <v:path o:connecttype="custom" o:connectlocs="18,113;18,115;16,115;13,116;10,116;4,116;3,115;1,115;0,113;0,37;1,35;3,34;4,33;10,33;13,33;16,34;18,35;18,37;18,113;20,11;18,21;11,23;4,21;1,12;4,3;11,0;18,2;20,11" o:connectangles="0,0,0,0,0,0,0,0,0,0,0,0,0,0,0,0,0,0,0,0,0,0,0,0,0,0,0,0"/>
            </v:shape>
            <v:shape id="Freeform 572" o:spid="_x0000_s37945" style="position:absolute;left:5056;top:1920;width:21;height:122;visibility:visible;mso-wrap-style:none;v-text-anchor:middle" coordsize="2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49asIA&#10;AADcAAAADwAAAGRycy9kb3ducmV2LnhtbERPy4rCMBTdC/MP4Q7MRjQZB0WrUUQYGVwIPhYuL821&#10;LTY3Jclo9evNQnB5OO/ZorW1uJIPlWMN330Fgjh3puJCw/Hw2xuDCBHZYO2YNNwpwGL+0ZlhZtyN&#10;d3Tdx0KkEA4ZaihjbDIpQ16SxdB3DXHizs5bjAn6QhqPtxRuazlQaiQtVpwaSmxoVVJ+2f9bDd3H&#10;eOMHk1VxXo7IbdcPdeLhUeuvz3Y5BRGpjW/xy/1nNPyoND+dSU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j1qwgAAANwAAAAPAAAAAAAAAAAAAAAAAJgCAABkcnMvZG93&#10;bnJldi54bWxQSwUGAAAAAAQABAD1AAAAhwMAAAAA&#10;" path="m22,120v,1,,1,-1,2c21,122,20,122,19,122v,,-2,1,-3,1c14,123,13,123,11,123v-2,,-4,,-6,c4,123,3,123,2,122v-1,,-1,,-2,c,122,,121,,120l,4c,4,,3,,3,1,2,1,2,2,2,2,2,4,1,5,v1,,4,,6,c13,,14,,16,v2,,2,1,3,2c21,2,21,2,21,3v1,,1,1,1,1l22,120e" fillcolor="black" stroked="f">
              <v:path o:connecttype="custom" o:connectlocs="18,116;17,118;16,118;14,119;9,119;5,119;2,118;0,118;0,116;0,4;0,3;2,2;5,0;9,0;14,0;16,2;17,3;18,4;18,116" o:connectangles="0,0,0,0,0,0,0,0,0,0,0,0,0,0,0,0,0,0,0"/>
            </v:shape>
            <v:shape id="AutoShape 573" o:spid="_x0000_s37944" style="position:absolute;left:5101;top:1960;width:24;height:83;visibility:visible;mso-wrap-style:none;v-text-anchor:middle" coordsize="2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qQMUA&#10;AADcAAAADwAAAGRycy9kb3ducmV2LnhtbESPQWvCQBSE74L/YXmCt2ZjrVJSVxGh2IMFjVLo7ZF9&#10;JsHs25BdY+KvdwsFj8PMfMMsVp2pREuNKy0rmEQxCOLM6pJzBafj58s7COeRNVaWSUFPDlbL4WCB&#10;ibY3PlCb+lwECLsEFRTe14mULivIoItsTRy8s20M+iCbXOoGbwFuKvkax3NpsOSwUGBNm4KyS3o1&#10;Cn5m267frd3996097793PkVb90qNR936A4Snzj/D/+0vrWAaT+DvTDg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MGpAxQAAANwAAAAPAAAAAAAAAAAAAAAAAJgCAABkcnMv&#10;ZG93bnJldi54bWxQSwUGAAAAAAQABAD1AAAAigMAAAAA&#10;" adj="0,,0" path="m25,13v,3,,5,,7c24,21,24,23,23,24v-2,1,-3,1,-4,2c17,27,15,27,13,27v-2,,-5,,-6,-1c5,25,4,25,3,24,2,23,2,21,1,20,,18,,16,,13,,11,,9,1,7,2,6,2,4,3,3,3,2,5,1,7,v1,,4,,6,c15,,17,,19,v1,1,3,2,4,3c23,4,24,6,25,7v,2,,4,,6xm27,71v,2,,4,,6c26,79,26,80,25,81v-2,1,-3,2,-4,2c19,84,17,84,15,84v-2,,-5,,-6,-1c7,83,6,82,5,81,4,80,4,79,3,77,2,75,2,73,2,71v,-3,,-5,1,-6c4,63,4,61,5,60v,-1,2,-2,4,-2c10,57,13,57,15,57v2,,4,,6,1c22,58,24,59,25,60v,1,1,2,2,5c27,67,27,68,27,71xe" fillcolor="black" stroked="f">
              <v:stroke joinstyle="round"/>
              <v:formulas/>
              <v:path o:connecttype="custom" o:connectlocs="18,13;18,20;17,22;14,24;9,25;5,24;3,22;1,20;0,13;1,7;3,3;5,0;9,0;14,0;17,3;18,7;18,13;20,67;20,73;18,77;15,79;11,80;7,79;3,77;3,73;2,67;3,62;3,58;7,56;11,55;15,56;18,58;20,62;20,67" o:connectangles="0,0,0,0,0,0,0,0,0,0,0,0,0,0,0,0,0,0,0,0,0,0,0,0,0,0,0,0,0,0,0,0,0,0"/>
            </v:shape>
            <v:shape id="AutoShape 574" o:spid="_x0000_s37943" style="position:absolute;left:5188;top:1923;width:25;height:119;visibility:visible;mso-wrap-style:none;v-text-anchor:middle" coordsize="27,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S0CcIA&#10;AADcAAAADwAAAGRycy9kb3ducmV2LnhtbESPQWvCQBSE70L/w/KE3nRjCiLRVaJW8Gi19PzIPpNg&#10;9m2afZr037uFQo/DzHzDrDaDa9SDulB7NjCbJqCIC29rLg18Xg6TBaggyBYbz2TghwJs1i+jFWbW&#10;9/xBj7OUKkI4ZGigEmkzrUNRkcMw9S1x9K6+cyhRdqW2HfYR7hqdJslcO6w5LlTY0q6i4na+OwP5&#10;/vt9cdtvD/1Xbnf5aSbpHcWY1/GQL0EJDfIf/msfrYG3JIXfM/EI6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BLQJwgAAANwAAAAPAAAAAAAAAAAAAAAAAJgCAABkcnMvZG93&#10;bnJldi54bWxQSwUGAAAAAAQABAD1AAAAhwMAAAAA&#10;" adj="0,,0" path="m24,117v,,,1,-1,2c23,119,22,119,22,119v-1,,-3,1,-4,1c17,120,15,120,13,120v-2,,-4,,-5,c6,120,5,120,4,119v-1,,-1,,-2,c2,119,2,117,2,117l2,39v,-2,,-2,,-2c3,36,4,36,4,36v1,,2,-1,4,-1c9,34,11,35,13,35v3,,4,,5,c20,35,21,35,22,36v1,,1,,1,1c24,37,24,37,24,39r,78xm26,11v,5,-1,8,-3,10c21,23,18,23,13,23,8,23,5,23,3,21,1,19,,16,,12,,7,1,5,3,3,5,1,8,,13,v5,,8,1,10,2c25,4,26,7,26,11xe" fillcolor="navy" stroked="f">
              <v:stroke joinstyle="round"/>
              <v:formulas/>
              <v:path o:connecttype="custom" o:connectlocs="20,113;19,115;19,115;16,116;11,116;6,116;4,115;2,115;2,113;2,37;2,35;4,34;6,33;11,33;16,33;19,34;19,35;20,37;20,113;22,11;19,21;11,23;3,21;0,12;3,3;11,0;19,2;22,11" o:connectangles="0,0,0,0,0,0,0,0,0,0,0,0,0,0,0,0,0,0,0,0,0,0,0,0,0,0,0,0"/>
            </v:shape>
            <v:shape id="Freeform 575" o:spid="_x0000_s37942" style="position:absolute;left:523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G1cYA&#10;AADcAAAADwAAAGRycy9kb3ducmV2LnhtbESPQWvCQBSE7wX/w/KEXkQ3baRIdBVbKAjFQ62Cx5fs&#10;Mwlm36bZNW77692C0OMwM98wi1Uwjeipc7VlBU+TBARxYXXNpYL91/t4BsJ5ZI2NZVLwQw5Wy8HD&#10;AjNtr/xJ/c6XIkLYZaig8r7NpHRFRQbdxLbE0TvZzqCPsiul7vAa4aaRz0nyIg3WHBcqbOmtouK8&#10;uxgFeT/l30N4LffbUf6dB7e5pB9HpR6HYT0H4Sn4//C9vdEK0iSFvzPx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mG1cYAAADcAAAADwAAAAAAAAAAAAAAAACYAgAAZHJz&#10;L2Rvd25yZXYueG1sUEsFBgAAAAAEAAQA9QAAAIsDAAAAAA==&#10;" path="m75,84v,,,1,-1,2c74,86,73,86,73,86v-1,,-2,1,-4,1c67,87,66,87,64,87v-2,,-4,,-6,c57,87,56,87,55,86v-1,,-1,,-2,-1c53,84,53,84,53,84r,-46c53,35,53,32,52,30v,-2,-2,-5,-3,-6c48,23,47,21,45,20,44,19,42,19,40,19v-3,,-6,1,-9,3c28,24,25,27,22,31r,53c22,84,22,85,22,85v-1,,-2,1,-2,1c19,86,18,87,16,87v-1,,-3,,-5,c9,87,7,87,6,87v-1,,-3,,-4,-1c1,86,1,86,1,86,,86,,84,,84l,5c,4,,4,1,3v,,,,1,c3,3,4,2,5,2v1,-1,3,,5,c11,2,13,2,14,2v1,,2,,3,1c18,3,18,3,19,3v,,,1,,2l19,14c23,10,28,6,32,3,37,,41,,46,v6,,10,1,14,3c63,4,66,7,69,10v2,2,4,6,4,10c74,24,75,29,75,35r,49e" fillcolor="navy" stroked="f">
              <v:path o:connecttype="custom" o:connectlocs="71,80;70,82;69,82;65,83;60,83;55,83;53,82;51,81;51,80;51,36;50,28;47,22;43,20;38,19;29,22;20,29;20,80;20,81;19,82;16,83;11,83;6,83;2,82;1,82;0,80;0,5;1,3;2,3;5,2;10,2;14,2;17,3;19,3;19,5;19,14;30,3;44,0;56,3;65,10;69,20;71,33;71,80" o:connectangles="0,0,0,0,0,0,0,0,0,0,0,0,0,0,0,0,0,0,0,0,0,0,0,0,0,0,0,0,0,0,0,0,0,0,0,0,0,0,0,0,0,0"/>
            </v:shape>
            <v:shape id="Freeform 576" o:spid="_x0000_s37941" style="position:absolute;left:5324;top:1956;width:64;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5zVsQA&#10;AADcAAAADwAAAGRycy9kb3ducmV2LnhtbESP3YrCMBSE74V9h3AW9k5Tf5BajbIIyiKKvw9waM62&#10;xeakJFHr25uFBS+HmfmGmS1aU4s7OV9ZVtDvJSCIc6srLhRczqtuCsIHZI21ZVLwJA+L+Udnhpm2&#10;Dz7S/RQKESHsM1RQhtBkUvq8JIO+Zxvi6P1aZzBE6QqpHT4i3NRykCRjabDiuFBiQ8uS8uvpZhRs&#10;10O7nyzxEPr71eTq1psi3W2U+vpsv6cgArXhHf5v/2gFw2QEf2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c1bEAAAA3AAAAA8AAAAAAAAAAAAAAAAAmAIAAGRycy9k&#10;b3ducmV2LnhtbFBLBQYAAAAABAAEAPUAAACJAwAAAAA=&#10;" path="m64,70v,2,,3,,4c64,75,64,76,64,77v,1,,1,-1,2c63,79,63,80,62,80v-1,1,-2,2,-4,3c56,83,55,85,52,86v-2,,-4,1,-6,2c43,88,41,88,38,88,31,88,26,87,22,86,17,84,13,81,10,77,7,73,4,69,3,64,1,59,,53,,46,,38,1,31,3,25,5,20,8,15,12,11,16,7,19,5,24,3,29,2,34,,40,v2,,4,,7,1c49,2,51,2,53,3v2,,3,1,5,2c60,6,61,7,61,7v1,1,2,1,2,2c63,10,63,10,64,11v,,,1,,3c64,15,64,16,64,17v,4,,6,-1,7c63,25,61,27,61,27v-1,,-2,-1,-3,-2c56,25,55,24,54,23,52,21,50,21,48,20,47,19,43,19,41,19v-6,,-11,2,-14,6c25,30,23,36,23,44v,5,1,8,1,11c25,59,26,61,27,63v2,3,4,4,6,5c35,69,38,70,41,70v3,,6,-1,8,-1c51,68,53,66,55,65v1,-1,3,-2,4,-3c60,61,61,61,61,61v1,,2,,2,c63,62,63,62,64,63v,1,,2,,3c65,67,64,69,64,70e" fillcolor="navy" stroked="f">
              <v:path o:connecttype="custom" o:connectlocs="60,66;60,70;60,73;59,75;58,76;54,79;48,82;44,84;36,84;20,82;10,73;3,62;0,44;3,23;12,11;22,3;38,0;45,1;49,3;54,5;57,7;59,9;60,11;60,14;60,17;59,22;57,25;54,23;50,22;46,20;39,19;25,23;21,42;22,53;25,61;31,65;39,66;47,65;51,63;55,60;57,59;59,59;60,61;60,64;60,66" o:connectangles="0,0,0,0,0,0,0,0,0,0,0,0,0,0,0,0,0,0,0,0,0,0,0,0,0,0,0,0,0,0,0,0,0,0,0,0,0,0,0,0,0,0,0,0,0"/>
            </v:shape>
            <v:shape id="AutoShape 577" o:spid="_x0000_s37940" style="position:absolute;left:5399;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IScccA&#10;AADcAAAADwAAAGRycy9kb3ducmV2LnhtbESPS2vDMBCE74H+B7GFXkIi9ZEHbpSQlBQCPTUPaG9r&#10;ayu7sVbGUhP331eBQo7DzHzDzBadq8WJ2lB51nA/VCCIC28qthr2u9fBFESIyAZrz6ThlwIs5je9&#10;GWbGn/mdTttoRYJwyFBDGWOTSRmKkhyGoW+Ik/flW4cxydZK0+I5wV0tH5QaS4cVp4USG3opqThu&#10;f5wGVk825h/fn8fV+jCxeX+6zt8Kre9uu+UziEhdvIb/2xuj4VGN4HImH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CEnHHAAAA3AAAAA8AAAAAAAAAAAAAAAAAmAIAAGRy&#10;cy9kb3ducmV2LnhtbFBLBQYAAAAABAAEAPUAAACMAwAAAAA=&#10;" adj="0,,0" path="m77,42v,3,-1,4,-2,6c74,50,72,50,70,50r-48,c22,53,23,56,23,59v1,3,3,5,4,7c29,69,31,70,34,70v2,1,6,2,10,2c47,72,51,72,53,71v3,,6,-1,8,-1c64,69,65,68,66,67v2,,3,,4,c70,67,71,67,71,67v,1,1,1,1,1c72,68,73,70,73,70v,1,,2,,4c73,75,73,76,73,78v,1,,1,-1,2c72,80,72,81,72,82v-1,,-1,,-1,1c71,83,69,84,68,84v-2,1,-4,2,-7,3c58,87,56,88,52,88v-3,1,-7,1,-11,1c35,89,28,88,23,86,18,84,14,82,10,78,6,75,4,70,2,65,1,59,,53,,45,,38,1,32,2,27,4,21,7,16,10,12,14,8,18,5,23,3,28,,34,,40,v6,,12,1,16,3c61,4,65,7,68,11v4,3,5,8,6,12c75,28,77,33,77,38r,4xm55,36c55,29,54,25,51,21,48,17,45,16,39,16v-3,,-5,,-7,1c30,19,28,20,27,21v-1,2,-3,4,-4,7c22,30,22,33,22,36r33,xe" fillcolor="navy" stroked="f">
              <v:stroke joinstyle="round"/>
              <v:formulas/>
              <v:path o:connecttype="custom" o:connectlocs="73,40;71,46;66,48;20,48;21,57;25,64;32,66;42,68;51,67;57,66;62,65;66,65;67,65;68,65;69,66;69,70;69,74;68,76;68,78;67,79;64,80;57,83;50,84;39,85;21,82;10,74;2,63;0,43;2,25;10,12;21,3;38,0;54,3;64,11;70,22;73,36;73,40;53,34;49,21;37,16;30,17;25,21;21,26;20,34;53,34" o:connectangles="0,0,0,0,0,0,0,0,0,0,0,0,0,0,0,0,0,0,0,0,0,0,0,0,0,0,0,0,0,0,0,0,0,0,0,0,0,0,0,0,0,0,0,0,0"/>
            </v:shape>
            <v:shape id="Freeform 578" o:spid="_x0000_s37939" style="position:absolute;left:549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mN8UA&#10;AADcAAAADwAAAGRycy9kb3ducmV2LnhtbESP3WoCMRSE7wu+QzhCb4pm2xWxW6O0haJeCP49wCE5&#10;3V2anCybdF19eiMUejnMzDfMfNk7KzpqQ+1ZwfM4A0Gsvam5VHA6fo1mIEJENmg9k4ILBVguBg9z&#10;LIw/8566QyxFgnAoUEEVY1NIGXRFDsPYN8TJ+/atw5hkW0rT4jnBnZUvWTaVDmtOCxU29FmR/jn8&#10;OgXUaTu5rsxHfnnK7Wamt7i7vir1OOzf30BE6uN/+K+9NgrybAr3M+k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fyY3xQAAANwAAAAPAAAAAAAAAAAAAAAAAJgCAABkcnMv&#10;ZG93bnJldi54bWxQSwUGAAAAAAQABAD1AAAAigM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6,12;46,17;46,21;45,22;44,22;42,22;40,22;37,21;36,21;32,21;29,22;25,26;20,32;20,80;19,82;18,82;14,83;11,83;6,83;2,82;0,82;0,80;0,5;0,3;2,3;5,2;10,2;12,2;15,3;17,3;17,5;17,15;23,7;28,3;32,0;37,0;38,0;41,0;44,1;45,2;46,3;46,4;46,7;46,12" o:connectangles="0,0,0,0,0,0,0,0,0,0,0,0,0,0,0,0,0,0,0,0,0,0,0,0,0,0,0,0,0,0,0,0,0,0,0,0,0,0,0,0,0,0,0,0"/>
            </v:shape>
            <v:shape id="Freeform 579" o:spid="_x0000_s37938" style="position:absolute;left:5550;top:1937;width:55;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TLpsIA&#10;AADcAAAADwAAAGRycy9kb3ducmV2LnhtbESPT4vCMBTE74LfITzBm6Z2wZSuUURc2Mse/ANeH83b&#10;pti8lCZq99ubBcHjMDO/YVabwbXiTn1oPGtYzDMQxJU3DdcazqevWQEiRGSDrWfS8EcBNuvxaIWl&#10;8Q8+0P0Ya5EgHErUYGPsSilDZclhmPuOOHm/vncYk+xraXp8JLhrZZ5lS+mw4bRgsaOdpep6vDkN&#10;6qK8Unmxuy5/zpR7W7l6X2g9nQzbTxCRhvgOv9rfRsNHpuD/TDoC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tMumwgAAANwAAAAPAAAAAAAAAAAAAAAAAJgCAABkcnMvZG93&#10;bnJldi54bWxQSwUGAAAAAAQABAD1AAAAhwMAAAAA&#10;" path="m55,95v,2,,5,,6c54,102,54,104,54,104v-1,1,-1,1,-3,1c50,106,49,106,48,106v-2,1,-3,1,-4,2c42,108,40,108,38,108v-4,,-7,-1,-11,-2c24,105,21,103,19,101,17,99,15,96,15,92,14,89,13,84,13,80r,-40l4,40c3,40,2,39,2,37,1,36,,34,,30,,29,,27,,26,,25,1,24,2,23v,-1,,-1,,-1c2,22,3,21,4,21r9,l13,4v,-1,,-1,1,-1c14,3,14,2,15,2v1,,2,-1,4,-2c20,,22,,24,v2,,4,,5,c31,,32,1,33,2v,,1,,1,1c35,3,35,3,35,4r,17l52,21v1,,1,,2,1c54,23,54,23,54,23v,1,1,2,1,3c56,27,55,29,55,30v,4,,6,-1,7c54,38,53,40,52,40r-17,l35,76v,4,1,8,2,9c39,87,41,89,44,89v1,,2,,4,-1c49,88,49,88,50,88v,-1,1,-1,1,-1c52,87,53,87,53,87r1,c54,87,54,88,55,88v,1,,2,,3c56,92,55,93,55,95e" fillcolor="navy" stroked="f">
              <v:path o:connecttype="custom" o:connectlocs="51,91;51,97;50,100;47,101;44,102;41,104;36,104;25,102;17,97;14,88;13,78;13,38;4,38;2,35;0,28;0,26;2,23;2,22;4,21;13,21;13,4;14,3;14,2;17,0;22,0;27,0;31,2;32,3;33,4;33,21;48,21;50,22;50,23;51,26;51,28;50,35;48,38;33,38;33,74;35,81;41,85;44,84;46,84;47,83;49,83;50,83;51,84;51,87;51,91" o:connectangles="0,0,0,0,0,0,0,0,0,0,0,0,0,0,0,0,0,0,0,0,0,0,0,0,0,0,0,0,0,0,0,0,0,0,0,0,0,0,0,0,0,0,0,0,0,0,0,0,0"/>
            </v:shape>
            <v:shape id="Freeform 580" o:spid="_x0000_s37937" style="position:absolute;left:5622;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X3sIA&#10;AADcAAAADwAAAGRycy9kb3ducmV2LnhtbERP3WrCMBS+H/gO4QjeDE1nh2g1ihuI28Vg/jzAITm2&#10;xeSkNFmtPv1yMdjlx/e/2vTOio7aUHtW8DLJQBBrb2ouFZxPu/EcRIjIBq1nUnCnAJv14GmFhfE3&#10;PlB3jKVIIRwKVFDF2BRSBl2RwzDxDXHiLr51GBNsS2lavKVwZ+U0y2bSYc2pocKG3ivS1+OPU0Cd&#10;tq+PvXnL78+5/ZzrL/x+LJQaDfvtEkSkPv6L/9wfRkGepbXpTDo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rBfewgAAANwAAAAPAAAAAAAAAAAAAAAAAJgCAABkcnMvZG93&#10;bnJldi54bWxQSwUGAAAAAAQABAD1AAAAhwMAAAAA&#10;" path="m50,12v,3,,4,,5c50,19,50,20,50,21v,1,-1,1,-1,2c48,23,48,23,48,23v-1,,-2,,-2,c45,23,45,22,44,22v-2,,-2,-1,-3,-1c40,21,40,21,38,21v-1,,-2,,-4,c33,22,32,23,31,24v-1,,-3,3,-4,4c25,30,24,32,22,34r,50c22,84,22,85,21,86v,,-1,,-1,c19,86,17,87,16,87v-1,,-3,,-5,c9,87,7,87,6,87v-2,,-3,,-4,-1c1,86,1,86,,86v,,,-2,,-2l,5c,4,,4,,3v1,,1,,2,c3,3,4,2,5,2v1,-1,3,,5,c11,2,13,2,14,2v1,,2,,3,1c17,3,18,3,19,3v,,,1,,2l19,15v2,-3,4,-5,6,-8c27,5,28,4,30,3,32,2,33,1,34,v2,,4,,6,c41,,41,,42,v2,,2,,3,c45,,46,1,48,1v1,,1,1,1,1c49,3,49,3,50,3v,,,1,,1c50,5,50,6,50,7v,1,,3,,5e" fillcolor="navy" stroked="f">
              <v:path o:connecttype="custom" o:connectlocs="46,12;46,17;46,21;45,22;44,22;42,22;40,22;37,21;36,21;32,21;29,22;25,26;20,32;20,80;19,82;18,82;14,83;11,83;6,83;2,82;0,82;0,80;0,5;0,3;2,3;5,2;10,2;12,2;15,3;17,3;17,5;17,15;23,7;28,3;32,0;37,0;38,0;41,0;44,1;45,2;46,3;46,4;46,7;46,12" o:connectangles="0,0,0,0,0,0,0,0,0,0,0,0,0,0,0,0,0,0,0,0,0,0,0,0,0,0,0,0,0,0,0,0,0,0,0,0,0,0,0,0,0,0,0,0"/>
            </v:shape>
            <v:shape id="AutoShape 581" o:spid="_x0000_s37936" style="position:absolute;left:5677;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7dcIA&#10;AADcAAAADwAAAGRycy9kb3ducmV2LnhtbESPzWrDMBCE74W8g9hALqGRk0JJ3CghOBT7WjsPsFhb&#10;29RaGUn+6dtXhUKPw8x8w5yvi+nFRM53lhXsdwkI4trqjhsFj+r9+QjCB2SNvWVS8E0erpfV0xlT&#10;bWf+oKkMjYgQ9ikqaEMYUil93ZJBv7MDcfQ+rTMYonSN1A7nCDe9PCTJqzTYcVxocaCspfqrHI2C&#10;Mq/ctuhGV+X3kA/2Jm22nZTarJfbG4hAS/gP/7ULreAlOcHvmXgE5O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rHt1wgAAANwAAAAPAAAAAAAAAAAAAAAAAJgCAABkcnMvZG93&#10;bnJldi54bWxQSwUGAAAAAAQABAD1AAAAhwMAAAAA&#10;" adj="0,,0" path="m72,84v,1,-1,2,-1,2c70,87,70,87,68,87v-1,,-3,,-5,c60,87,58,87,57,87v-1,,-2,-1,-3,-1c54,86,54,85,54,84r,-6c50,81,47,84,42,86v-4,2,-8,3,-13,3c24,89,21,88,17,87,13,86,11,84,8,82,5,80,3,78,2,74,1,71,,67,,63,,58,1,54,3,51v1,-3,4,-6,8,-8c14,41,19,39,24,38v6,-1,12,-2,18,-2l50,36r,-4c50,29,50,27,50,25,49,23,48,21,47,20,46,19,45,19,42,18,40,17,38,17,36,17v-4,,-8,,-11,1c23,19,20,20,17,21v-2,1,-4,2,-5,3c11,25,10,25,8,25v,,-1,,-1,-1c6,24,6,23,6,23,6,22,5,21,4,20v,-1,,-3,,-4c4,14,4,12,5,11,6,10,6,10,7,8,8,7,9,7,11,6,12,4,15,4,18,3,21,2,24,1,27,v4,,7,,10,c44,,49,,53,2v5,1,8,3,11,5c67,10,68,13,70,17v2,4,2,8,2,14l72,84xm52,50r-8,c40,50,37,50,34,51v-3,,-4,2,-6,3c26,55,25,56,25,57v-1,1,-2,4,-2,5c23,66,25,69,27,70v2,2,5,3,8,3c39,73,42,72,44,71v3,-2,6,-4,8,-7l52,50xe" fillcolor="navy" stroked="f">
              <v:stroke joinstyle="round"/>
              <v:formulas/>
              <v:path o:connecttype="custom" o:connectlocs="68,80;67,82;64,83;59,83;53,83;52,82;52,80;52,74;40,82;27,85;17,83;8,78;2,70;0,61;3,49;11,41;22,36;40,34;48,34;48,30;48,23;45,20;40,18;34,17;23,18;17,21;12,22;8,23;7,22;6,22;4,20;4,16;5,11;7,8;11,6;18,3;25,0;35,0;51,2;60,7;66,17;68,29;68,80;50,48;42,48;32,49;26,52;23,55;21,60;25,66;33,69;42,67;50,62;50,48" o:connectangles="0,0,0,0,0,0,0,0,0,0,0,0,0,0,0,0,0,0,0,0,0,0,0,0,0,0,0,0,0,0,0,0,0,0,0,0,0,0,0,0,0,0,0,0,0,0,0,0,0,0,0,0,0,0"/>
            </v:shape>
            <v:shape id="Freeform 582" o:spid="_x0000_s37935" style="position:absolute;left:577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KOf8QA&#10;AADcAAAADwAAAGRycy9kb3ducmV2LnhtbERPz2vCMBS+C/sfwhvsIpo6h4xqLFMQhLHD1IHH1+bZ&#10;ljUvtUlrtr9+OQw8fny/V1kwjRioc7VlBbNpAoK4sLrmUsHpuJu8gnAeWWNjmRT8kINs/TBaYart&#10;jT9pOPhSxBB2KSqovG9TKV1RkUE3tS1x5C62M+gj7EqpO7zFcNPI5yRZSIM1x4YKW9pWVHwfeqMg&#10;H1749ytsytPHOL/mwe37+ftZqafH8LYE4Sn4u/jfvdcK5rM4P56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Sjn/EAAAA3AAAAA8AAAAAAAAAAAAAAAAAmAIAAGRycy9k&#10;b3ducmV2LnhtbFBLBQYAAAAABAAEAPUAAACJAwAAAAA=&#10;" path="m75,84v,,,1,,2c74,86,74,86,73,86v-1,,-2,1,-3,1c68,87,66,87,64,87v-2,,-3,,-5,c57,87,56,87,55,86v,,-1,,-1,-1c53,84,53,84,53,84r,-46c53,35,53,32,53,30,52,28,51,25,50,24,49,23,47,21,46,20,44,19,42,19,40,19v-3,,-6,1,-8,3c29,24,25,27,23,31r,53c23,84,23,85,22,85v-1,,-1,1,-2,1c20,86,18,87,17,87v-2,,-4,,-5,c10,87,8,87,6,87v-1,,-2,,-3,-1c2,86,2,86,1,86,,86,,84,,84l,5c,4,,4,1,3v1,,1,,2,c4,3,4,2,6,2v1,-1,2,,4,c12,2,13,2,15,2v1,,2,,2,1c18,3,19,3,19,3v1,,,1,,2l19,14c24,10,28,6,33,3,37,,42,,46,v6,,11,1,14,3c63,4,67,7,69,10v2,2,4,6,5,10c74,24,75,29,75,35r,49e" fillcolor="navy" stroked="f">
              <v:path o:connecttype="custom" o:connectlocs="71,80;71,82;69,82;66,83;60,83;56,83;53,82;52,81;51,80;51,36;51,28;48,22;44,20;38,19;30,22;21,29;21,80;20,81;19,82;17,83;12,83;6,83;3,82;1,82;0,80;0,5;1,3;3,3;6,2;10,2;15,2;17,3;19,3;19,5;19,14;31,3;44,0;56,3;65,10;70,20;71,33;71,80" o:connectangles="0,0,0,0,0,0,0,0,0,0,0,0,0,0,0,0,0,0,0,0,0,0,0,0,0,0,0,0,0,0,0,0,0,0,0,0,0,0,0,0,0,0"/>
            </v:shape>
            <v:shape id="Freeform 583" o:spid="_x0000_s37934" style="position:absolute;left:5862;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WfMMA&#10;AADcAAAADwAAAGRycy9kb3ducmV2LnhtbESPUWvCQBCE3wv+h2OFvtVNFEqJnkELAX1qtf0BS27N&#10;BXN7IXfVpL++Vyj0cZiZb5hNObpO3XgIrRcN+SIDxVJ700qj4fOjenoBFSKJoc4La5g4QLmdPWyo&#10;MP4uJ76dY6MSREJBGmyMfYEYasuOwsL3LMm7+MFRTHJo0Ax0T3DX4TLLntFRK2nBUs+vluvr+ctp&#10;qE77C1p8n74nL7hsjBzj20rrx/m4W4OKPMb/8F/7YDSs8hx+z6Qjg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8WfMMAAADcAAAADwAAAAAAAAAAAAAAAACYAgAAZHJzL2Rv&#10;d25yZXYueG1sUEsFBgAAAAAEAAQA9QAAAIgDAAAAAA==&#10;" path="m60,62v,4,-1,8,-2,12c56,77,53,80,50,82v-3,2,-7,4,-11,5c35,88,31,89,26,89v-3,,-6,,-9,-1c14,88,12,87,10,87,8,86,7,85,5,84,3,84,3,83,2,83,1,82,1,81,,80,,79,,76,,74,,72,,71,,70,,69,,68,,67v,,1,-1,1,-1c2,66,2,66,3,66v,,1,,2,1c7,67,8,69,10,69v3,1,4,2,7,3c19,72,22,73,25,73v2,,4,,6,-1c33,72,34,71,35,71v1,-1,2,-2,2,-4c38,66,38,65,38,63v,-1,,-3,-1,-4c35,58,34,57,33,55,31,54,29,54,26,53,24,51,22,51,20,50,17,49,14,48,12,46,10,45,8,44,6,42,4,40,3,38,2,35,1,32,,29,,25,,21,1,18,3,15,4,12,6,9,9,7,12,4,15,3,19,2,23,,27,,32,v3,,5,,7,c42,1,44,1,46,2v1,,3,1,4,1c51,4,52,4,53,5v1,1,1,1,1,1c54,7,55,7,55,8v,,,1,,2c55,11,55,12,55,14v,1,,2,,3c55,19,55,19,55,20v,,-1,1,-1,1c54,21,53,21,52,21v,,-1,,-2,-1c49,20,48,19,46,19,44,18,42,17,41,17,39,16,35,16,33,16v-2,,-4,,-6,c26,17,25,17,24,18v-1,1,-2,2,-2,3c21,22,21,23,21,24v,2,1,4,2,5c24,30,25,31,27,32v3,1,4,2,7,2c36,35,38,36,41,37v2,1,4,3,6,4c50,42,52,44,54,45v1,2,3,5,4,7c59,54,60,58,60,62e" fillcolor="navy" stroked="f">
              <v:path o:connecttype="custom" o:connectlocs="56,60;54,70;46,78;37,83;24,85;15,84;10,83;5,80;2,79;0,76;0,70;0,66;0,65;1,64;3,64;5,65;10,66;15,68;23,69;29,68;33,67;35,65;36,61;35,57;31,53;24,51;18,48;12,44;6,40;2,33;0,23;3,15;9,7;17,2;30,0;37,0;43,2;46,3;49,5;50,6;51,8;51,10;51,14;51,17;51,20;50,21;48,21;46,20;43,19;39,17;31,16;25,16;22,18;20,21;19,22;21,27;25,30;32,32;39,35;44,39;50,43;54,50;56,60" o:connectangles="0,0,0,0,0,0,0,0,0,0,0,0,0,0,0,0,0,0,0,0,0,0,0,0,0,0,0,0,0,0,0,0,0,0,0,0,0,0,0,0,0,0,0,0,0,0,0,0,0,0,0,0,0,0,0,0,0,0,0,0,0,0,0"/>
            </v:shape>
            <v:shape id="AutoShape 584" o:spid="_x0000_s37933" style="position:absolute;left:5938;top:1925;width:139;height:139;visibility:visible;mso-wrap-style:none;v-text-anchor:middle" coordsize="141,1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oMMA&#10;AADcAAAADwAAAGRycy9kb3ducmV2LnhtbESPQYvCMBSE78L+h/AW9qZpuyBLNS0iCLoHQdeDx0fz&#10;bIrNS2lSrf9+Iwgeh5n5hlmWo23FjXrfOFaQzhIQxJXTDdcKTn+b6Q8IH5A1to5JwYM8lMXHZIm5&#10;dnc+0O0YahEh7HNUYELocil9Zciin7mOOHoX11sMUfa11D3eI9y2MkuSubTYcFww2NHaUHU9DlbB&#10;sG9wkGZ7nuMl3RwetPvtsp1SX5/jagEi0Bje4Vd7qxV8pxk8z8QjI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loMMAAADcAAAADwAAAAAAAAAAAAAAAACYAgAAZHJzL2Rv&#10;d25yZXYueG1sUEsFBgAAAAAEAAQA9QAAAIgDAAAAAA==&#10;" adj="0,,0" path="m140,50v,4,,9,-1,13c139,68,138,72,136,76v-1,4,-3,8,-5,11c129,90,127,94,124,96v-3,2,-6,5,-10,6c110,104,106,105,101,105v-3,,-6,,-8,-1c91,103,89,102,87,101v-2,-1,-3,-2,-5,-4c81,96,81,94,80,92v-3,2,-4,4,-7,6c71,100,69,101,67,102v-3,1,-4,1,-7,2c58,105,56,105,54,105v-3,,-5,-1,-7,-2c44,103,43,102,41,101v-2,-1,-3,-3,-3,-4c37,95,35,93,35,92,34,90,34,88,34,86v,-2,-1,-5,-1,-6c33,77,33,73,34,70v,-3,1,-7,2,-10c37,56,38,53,40,50v2,-4,4,-7,6,-9c48,38,52,36,55,34v4,-1,8,-2,12,-2c69,32,71,32,72,33v2,,4,1,5,2c79,36,80,37,82,38v2,2,3,3,4,5l88,37v,-2,1,-2,2,-3c92,34,94,33,97,33v1,,2,,3,1c101,34,102,34,103,34v,1,,1,1,1c105,35,104,36,104,37l97,76v-2,4,-1,7,,9c97,88,100,88,103,88v2,,4,,6,-2c111,85,112,84,114,82v1,-2,2,-4,2,-7c117,72,118,70,119,67v,-3,1,-5,1,-8c120,56,120,54,120,51v,-5,,-9,-1,-13c118,34,115,30,112,26v-3,-3,-8,-5,-14,-7c93,17,86,16,77,16v-5,,-10,1,-16,2c56,19,52,21,49,22v-3,2,-7,5,-10,8c36,33,33,35,31,39v-1,3,-4,7,-5,11c25,54,23,57,22,60v,4,-1,8,-2,12c20,75,20,79,20,83v,6,,12,2,17c23,105,26,110,29,113v4,4,8,6,14,8c48,123,56,124,64,124v5,,9,,13,-1c81,123,84,122,87,121v2,-1,5,-1,7,-2c95,119,97,119,97,119v1,,1,,1,c98,119,99,120,99,120v,1,,2,,3c99,124,99,125,99,127v,1,,2,,3c99,131,99,131,99,132v-1,,,1,-1,2c98,134,98,135,98,135v-1,,-2,1,-4,1c93,137,90,137,87,138v-3,1,-7,1,-11,2c72,140,68,140,63,140v-12,,-21,-1,-29,-4c26,134,20,130,15,126,10,121,6,115,4,108,1,101,,93,,84,,80,1,75,1,70,2,65,3,60,4,55,5,50,8,45,10,41v2,-5,5,-9,8,-13c21,23,25,20,29,16v4,-3,8,-6,13,-8c47,5,53,3,59,2,65,1,72,,80,v10,,19,1,27,3c114,5,121,9,126,13v5,4,9,11,11,16c139,35,140,43,140,50xm81,58c79,55,77,52,76,51,74,49,72,48,69,48v-2,,-4,1,-5,2c63,51,60,52,59,54v-1,1,-2,3,-3,5c55,62,55,63,54,65v,3,-1,4,-1,7c53,74,52,75,52,77v,3,1,6,2,8c55,88,58,88,61,88v1,,2,,3,c65,87,67,86,68,86v1,-1,3,-2,4,-4c73,81,76,80,77,77l81,58xe" fillcolor="navy" stroked="f">
              <v:stroke joinstyle="round"/>
              <v:formulas/>
              <v:path o:connecttype="custom" o:connectlocs="135,61;127,85;110,100;91,102;80,95;71,96;58,102;45,101;36,95;34,84;34,68;38,48;53,34;70,33;80,36;86,35;95,33;101,34;102,35;95,83;105,84;112,73;116,57;115,36;96,19;59,18;37,30;26,48;20,70;22,98;41,117;75,119;92,115;96,115;97,119;97,126;96,130;92,132;74,136;34,132;4,104;1,68;10,39;29,16;57,2;104,3;133,29;79,56;67,46;57,52;52,63;50,75;59,86;66,84;75,75" o:connectangles="0,0,0,0,0,0,0,0,0,0,0,0,0,0,0,0,0,0,0,0,0,0,0,0,0,0,0,0,0,0,0,0,0,0,0,0,0,0,0,0,0,0,0,0,0,0,0,0,0,0,0,0,0,0,0"/>
            </v:shape>
            <v:shape id="AutoShape 585" o:spid="_x0000_s37932" style="position:absolute;left:6098;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7wccgA&#10;AADcAAAADwAAAGRycy9kb3ducmV2LnhtbESPQWsCMRSE7wX/Q3hCL1Kz1lLa1Si2qKhQUNtDj8/N&#10;c7O4eVk2UVd/vSkIPQ4z8w0zHDe2FCeqfeFYQa+bgCDOnC44V/DzPXt6A+EDssbSMSm4kIfxqPUw&#10;xFS7M2/otA25iBD2KSowIVSplD4zZNF3XUUcvb2rLYYo61zqGs8Rbkv5nCSv0mLBccFgRZ+GssP2&#10;aBVMX1bvV7PpfPx+LSe79XyWZ+6yVuqx3UwGIAI14T98by+0gn6vD39n4hGQo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XvBxyAAAANwAAAAPAAAAAAAAAAAAAAAAAJgCAABk&#10;cnMvZG93bnJldi54bWxQSwUGAAAAAAQABAD1AAAAjQMAAAAA&#10;" adj="0,,0" path="m23,117v,,,1,,2c22,119,22,119,21,119v,,-2,1,-3,1c16,120,14,120,13,120v-3,,-4,,-6,c6,120,5,120,4,119v-2,,-2,,-2,c1,119,1,117,1,117l1,39v,-2,,-2,1,-2c2,36,3,36,4,36v,,2,-1,3,-1c8,34,10,35,13,35v2,,3,,5,c19,35,20,35,21,36v1,,1,,2,1c23,37,23,37,23,39r,78xm25,11v,5,-1,8,-3,10c21,23,17,23,12,23,7,23,4,23,2,21,1,19,,16,,12,,7,1,5,2,3,4,1,7,,13,v4,,8,1,9,2c24,4,25,7,25,11xe" fillcolor="navy" stroked="f">
              <v:stroke joinstyle="round"/>
              <v:formulas/>
              <v:path o:connecttype="custom" o:connectlocs="19,113;19,115;18,115;16,116;11,116;6,116;4,115;2,115;1,113;1,37;2,35;4,34;6,33;11,33;16,33;18,34;19,35;19,37;19,113;21,11;18,21;10,23;2,21;0,12;2,3;11,0;18,2;21,11" o:connectangles="0,0,0,0,0,0,0,0,0,0,0,0,0,0,0,0,0,0,0,0,0,0,0,0,0,0,0,0"/>
            </v:shape>
            <v:shape id="Freeform 586" o:spid="_x0000_s37931" style="position:absolute;left:6143;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IfMcA&#10;AADcAAAADwAAAGRycy9kb3ducmV2LnhtbESPT2vCQBTE7wW/w/IEL0U3/qGU1FVsoSCIh1oLHl+y&#10;r0kw+zbNrnH107uC0OMwM79h5stgatFR6yrLCsajBARxbnXFhYL99+fwFYTzyBpry6TgQg6Wi97T&#10;HFNtz/xF3c4XIkLYpaig9L5JpXR5SQbdyDbE0fu1rUEfZVtI3eI5wk0tJ0nyIg1WHBdKbOijpPy4&#10;OxkFWTfj6094L/bb5+wvC259mm4OSg36YfUGwlPw/+FHe60VTMczuJ+JR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piHzHAAAA3AAAAA8AAAAAAAAAAAAAAAAAmAIAAGRy&#10;cy9kb3ducmV2LnhtbFBLBQYAAAAABAAEAPUAAACMAwAAAAA=&#10;" path="m75,84v,,,1,-1,2c74,86,73,86,72,86v,,-1,1,-3,1c67,87,66,87,64,87v-2,,-4,,-6,c57,87,55,87,55,86v-1,,-1,,-2,-1c53,84,53,84,53,84r,-46c53,35,53,32,52,30,51,28,50,25,49,24,48,23,47,21,45,20,44,19,42,19,40,19v-3,,-6,1,-9,3c28,24,25,27,22,31r,53c22,84,22,85,21,85v,,-1,1,-1,1c19,86,17,87,16,87v-1,,-3,,-5,c9,87,7,87,6,87v-2,,-3,,-4,-1c1,86,1,86,,86v,,,-2,,-2l,5c,4,,4,,3v1,,1,,2,c3,3,4,2,5,2v1,-1,3,,5,c11,2,13,2,14,2v1,,2,,3,1c17,3,18,3,19,3v,,,1,,2l19,14c23,10,28,6,32,3,37,,41,,46,v5,,10,1,13,3c63,4,66,7,69,10v2,2,3,6,4,10c74,24,75,29,75,35r,49e" fillcolor="navy" stroked="f">
              <v:path o:connecttype="custom" o:connectlocs="71,80;70,82;68,82;65,83;60,83;55,83;53,82;51,81;51,80;51,36;50,28;47,22;43,20;38,19;29,22;20,29;20,80;19,81;19,82;16,83;11,83;6,83;2,82;0,82;0,80;0,5;0,3;2,3;5,2;10,2;14,2;17,3;19,3;19,5;19,14;30,3;44,0;56,3;65,10;69,20;71,33;71,80" o:connectangles="0,0,0,0,0,0,0,0,0,0,0,0,0,0,0,0,0,0,0,0,0,0,0,0,0,0,0,0,0,0,0,0,0,0,0,0,0,0,0,0,0,0"/>
            </v:shape>
            <v:shape id="Freeform 587" o:spid="_x0000_s37930" style="position:absolute;left:6234;top:1956;width:63;height:87;visibility:visible;mso-wrap-style:none;v-text-anchor:middle" coordsize="6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OXq8UA&#10;AADcAAAADwAAAGRycy9kb3ducmV2LnhtbESPQWsCMRSE7wX/Q3iCt5rVUrFbo9RCbUUEtUKvj81z&#10;s7h5WZK4bv+9EQo9DjPzDTNbdLYWLflQOVYwGmYgiAunKy4VHL8/HqcgQkTWWDsmBb8UYDHvPcww&#10;1+7Ke2oPsRQJwiFHBSbGJpcyFIYshqFriJN3ct5iTNKXUnu8Jrit5TjLJtJixWnBYEPvhorz4WIV&#10;7Ca8/Fm/bMxxP976tV7Sqv28KDXod2+vICJ18T/81/7SCp5Gz3A/k4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s5erxQAAANwAAAAPAAAAAAAAAAAAAAAAAJgCAABkcnMv&#10;ZG93bnJldi54bWxQSwUGAAAAAAQABAD1AAAAigMAAAAA&#10;" path="m64,70v,2,,3,,4c64,75,63,76,63,77v,1,,1,,2c62,79,62,80,61,80v,1,-2,2,-4,3c56,83,54,85,52,86v-2,,-5,1,-7,2c42,88,40,88,37,88,31,88,26,87,21,86,16,84,12,81,9,77,6,73,4,69,2,64,,59,,53,,46,,38,1,31,2,25,4,20,7,15,11,11,15,7,18,5,23,3,29,2,33,,39,v3,,5,,7,1c48,2,50,2,52,3v3,,4,1,5,2c59,6,60,7,61,7v,1,1,1,1,2c62,10,63,10,63,11v1,,,1,,3c63,15,63,16,63,17v,4,,6,,7c62,25,61,27,60,27v-1,,-2,-1,-3,-2c56,25,55,24,53,23,51,21,50,21,48,20,46,19,43,19,40,19v-6,,-10,2,-13,6c24,30,22,36,22,44v,5,1,8,1,11c24,59,25,61,27,63v2,3,3,4,5,5c35,69,38,70,40,70v3,,6,-1,8,-1c51,68,52,66,54,65v2,-1,3,-2,4,-3c59,61,60,61,61,61v,,1,,1,c62,62,63,62,63,63v1,1,,2,1,3c64,67,64,69,64,70e" fillcolor="navy" stroked="f">
              <v:path o:connecttype="custom" o:connectlocs="60,66;60,70;59,73;59,75;57,76;53,79;48,82;43,84;35,84;19,82;9,73;2,62;0,44;2,23;11,11;21,3;37,0;44,1;48,3;53,5;57,7;58,9;59,11;59,14;59,17;59,22;56,25;53,23;49,22;46,20;38,19;25,23;20,42;21,53;25,61;30,65;38,66;46,65;50,63;54,60;57,59;58,59;59,61;60,64;60,66" o:connectangles="0,0,0,0,0,0,0,0,0,0,0,0,0,0,0,0,0,0,0,0,0,0,0,0,0,0,0,0,0,0,0,0,0,0,0,0,0,0,0,0,0,0,0,0,0"/>
            </v:shape>
            <v:shape id="AutoShape 588" o:spid="_x0000_s37929" style="position:absolute;left:6308;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ka28YA&#10;AADcAAAADwAAAGRycy9kb3ducmV2LnhtbESPQWsCMRSE7wX/Q3hCL0WztkVlNYoWC0JP2hbq7e3m&#10;mV3dvCybVNd/bwTB4zAz3zDTeWsrcaLGl44VDPoJCOLc6ZKNgp/vz94YhA/IGivHpOBCHuazztMU&#10;U+3OvKHTNhgRIexTVFCEUKdS+rwgi77vauLo7V1jMUTZGKkbPEe4reRrkgylxZLjQoE1fRSUH7f/&#10;VgEn7yZkf4fdcbn6HZnsZbzKvnKlnrvtYgIiUBse4Xt7rRW8DYZwOxOP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ka28YAAADcAAAADwAAAAAAAAAAAAAAAACYAgAAZHJz&#10;L2Rvd25yZXYueG1sUEsFBgAAAAAEAAQA9QAAAIsDAAAAAA==&#10;" adj="0,,0" path="m77,42v,3,-1,4,-2,6c74,50,72,50,70,50r-47,c23,53,23,56,24,59v,3,2,5,4,7c29,69,32,70,34,70v2,1,6,2,10,2c48,72,51,72,54,71v3,,5,-1,8,-1c64,69,66,68,67,67v1,,3,,3,c71,67,71,67,71,67v,1,1,1,1,1c72,68,73,70,73,70v,1,,2,,4c73,75,73,76,73,78v,1,,1,-1,2c72,80,72,81,72,82v-1,,-1,,-1,1c71,83,70,84,68,84v-2,1,-3,2,-6,3c59,87,56,88,53,88v-4,1,-7,1,-11,1c35,89,29,88,24,86,18,84,14,82,10,78,6,75,4,70,3,65,1,59,,53,,45,,38,1,32,3,27,4,21,7,16,11,12,14,8,18,5,23,3,28,,34,,40,v6,,12,1,17,3c61,4,65,7,68,11v4,3,6,8,7,12c76,28,77,33,77,38r,4xm57,36c57,29,56,25,53,21,51,17,47,16,42,16v-3,,-6,,-8,1c32,19,30,20,29,21v-1,2,-2,4,-3,7c25,30,25,33,25,36r32,xe" fillcolor="navy" stroked="f">
              <v:stroke joinstyle="round"/>
              <v:formulas/>
              <v:path o:connecttype="custom" o:connectlocs="73,40;71,46;66,48;21,48;22,57;26,64;32,66;42,68;52,67;58,66;63,65;66,65;67,65;68,65;69,66;69,70;69,74;68,76;68,78;67,79;64,80;58,83;51,84;40,85;22,82;10,74;3,63;0,43;3,25;11,12;21,3;38,0;55,3;64,11;71,22;73,36;73,40;55,34;51,21;40,16;32,17;27,21;24,26;23,34;55,34" o:connectangles="0,0,0,0,0,0,0,0,0,0,0,0,0,0,0,0,0,0,0,0,0,0,0,0,0,0,0,0,0,0,0,0,0,0,0,0,0,0,0,0,0,0,0,0,0"/>
            </v:shape>
            <v:shape id="Freeform 589" o:spid="_x0000_s37928" style="position:absolute;left:6404;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9lYMUA&#10;AADcAAAADwAAAGRycy9kb3ducmV2LnhtbESPQWsCMRSE7wX/Q3hCbzVrhdauRhGxKK0otUKvj81z&#10;s7h5WZJ0d/33TaHQ4zAz3zDzZW9r0ZIPlWMF41EGgrhwuuJSwfnz9WEKIkRkjbVjUnCjAMvF4G6O&#10;uXYdf1B7iqVIEA45KjAxNrmUoTBkMYxcQ5y8i/MWY5K+lNpjl+C2lo9Z9iQtVpwWDDa0NlRcT99W&#10;gb6d3zq7eTluvDTv7fYwWe35S6n7Yb+agYjUx//wX3unFUzGz/B7Jh0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j2VgxQAAANwAAAAPAAAAAAAAAAAAAAAAAJgCAABkcnMv&#10;ZG93bnJldi54bWxQSwUGAAAAAAQABAD1AAAAigM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7,12;47,17;46,21;45,22;44,22;42,22;40,22;38,21;37,21;33,21;29,22;25,26;20,32;20,80;20,82;18,82;15,83;12,83;6,83;3,82;1,82;0,80;0,5;1,3;3,3;5,2;10,2;13,2;15,3;17,3;17,5;17,15;23,7;28,3;33,0;37,0;39,0;41,0;44,1;45,2;46,3;46,4;47,7;47,12" o:connectangles="0,0,0,0,0,0,0,0,0,0,0,0,0,0,0,0,0,0,0,0,0,0,0,0,0,0,0,0,0,0,0,0,0,0,0,0,0,0,0,0,0,0,0,0"/>
            </v:shape>
            <v:shape id="Freeform 590" o:spid="_x0000_s37927" style="position:absolute;left:6460;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M7CsMA&#10;AADcAAAADwAAAGRycy9kb3ducmV2LnhtbERPy2rCQBTdF/yH4Qrumom1FhszigiFLmqpWijdXTLX&#10;JJi5E2amefy9sxC6PJx3vh1MIzpyvrasYJ6kIIgLq2suFXyf3x5XIHxA1thYJgUjedhuJg85Ztr2&#10;fKTuFEoRQ9hnqKAKoc2k9EVFBn1iW+LIXawzGCJ0pdQO+xhuGvmUpi/SYM2xocKW9hUV19OfUdB/&#10;7Y/P3rUDHsLv4edzXL7qj6VSs+mwW4MINIR/8d39rhUs5nFtPBOPgN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M7CsMAAADcAAAADwAAAAAAAAAAAAAAAACYAgAAZHJzL2Rv&#10;d25yZXYueG1sUEsFBgAAAAAEAAQA9QAAAIgDAAAAAA==&#10;" path="m55,95v,2,,5,-1,6c54,102,54,104,53,104v,1,-1,1,-2,1c50,106,49,106,47,106v-1,1,-3,1,-4,2c42,108,40,108,38,108v-5,,-8,-1,-12,-2c23,105,21,103,19,101,16,99,15,96,14,92,13,89,12,84,12,80r,-40l3,40c2,40,2,39,1,37,,36,,34,,30,,29,,27,,26,,25,,24,1,23,2,22,2,22,2,22v,,1,-1,1,-1l12,21,12,4v,-1,,-1,1,-1c13,3,13,2,15,2v1,,1,-1,3,-2c20,,21,,23,v2,,4,,6,c30,,32,1,32,2v1,,1,,2,1c34,3,34,3,34,4r,17l51,21v1,,2,,2,1c54,23,54,23,54,23v,1,,2,1,3c55,27,55,29,55,30v,4,-1,6,-1,7c53,38,53,40,51,40r-17,l34,76v,4,1,8,3,9c38,87,40,89,43,89v2,,3,,4,-1c48,88,49,88,49,88v1,-1,1,-1,2,-1c51,87,52,87,53,87r,c53,87,54,88,54,88v1,1,,2,1,3c55,92,55,93,55,95e" fillcolor="navy" stroked="f">
              <v:path o:connecttype="custom" o:connectlocs="51,91;50,97;49,100;47,101;43,102;40,104;36,104;24,102;17,97;14,88;12,78;12,38;3,38;1,35;0,28;0,26;1,23;2,22;3,21;12,21;12,4;13,3;14,2;16,0;21,0;27,0;30,2;32,3;32,4;32,21;47,21;49,22;50,23;51,26;51,28;50,35;47,38;32,38;32,74;35,81;40,85;43,84;45,84;47,83;49,83;49,83;50,84;51,87;51,91" o:connectangles="0,0,0,0,0,0,0,0,0,0,0,0,0,0,0,0,0,0,0,0,0,0,0,0,0,0,0,0,0,0,0,0,0,0,0,0,0,0,0,0,0,0,0,0,0,0,0,0,0"/>
            </v:shape>
            <v:shape id="Freeform 591" o:spid="_x0000_s37926" style="position:absolute;left:6531;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xUicUA&#10;AADcAAAADwAAAGRycy9kb3ducmV2LnhtbESPQWsCMRSE74X+h/AKvWnWClK3RpGiKFpaaoVeH5vn&#10;ZnHzsiTp7vrvjSD0OMzMN8xs0dtatORD5VjBaJiBIC6crrhUcPxZD15BhIissXZMCi4UYDF/fJhh&#10;rl3H39QeYikShEOOCkyMTS5lKAxZDEPXECfv5LzFmKQvpfbYJbit5UuWTaTFitOCwYbeDRXnw59V&#10;oC/HXWdX06+Vl2bfbj7Hyw/+Ver5qV++gYjUx//wvb3VCsajKdzOp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XFSJxQAAANwAAAAPAAAAAAAAAAAAAAAAAJgCAABkcnMv&#10;ZG93bnJldi54bWxQSwUGAAAAAAQABAD1AAAAigMAAAAA&#10;" path="m51,12v,3,,4,,5c51,19,50,20,50,21v,1,,1,-1,2c48,23,48,23,48,23v-1,,-1,,-2,c46,23,45,22,44,22v-1,,-1,-1,-2,-1c41,21,40,21,39,21v-1,,-3,,-4,c34,22,33,23,31,24v-1,,-2,3,-4,4c25,30,24,32,22,34r,50c22,84,22,85,22,86v-1,,-1,,-2,c20,86,18,87,17,87v-2,,-4,,-5,c9,87,8,87,6,87v-1,,-2,,-3,-1c1,86,1,86,1,86,,86,,84,,84l,5c,4,,4,1,3v,,,,2,c4,3,4,2,5,2v1,-1,3,,5,c12,2,13,2,14,2v2,,3,,3,1c18,3,18,3,19,3v1,,,1,,2l19,15v2,-3,4,-5,6,-8c27,5,29,4,30,3,32,2,34,1,35,v1,,3,,5,c41,,42,,43,v1,,1,,2,c46,,47,1,48,1v1,,1,1,1,1c49,3,50,3,50,3v1,,,1,,1c50,5,51,6,51,7v,1,,3,,5e" fillcolor="navy" stroked="f">
              <v:path o:connecttype="custom" o:connectlocs="47,12;47,17;46,21;45,22;44,22;42,22;40,22;38,21;37,21;33,21;29,22;25,26;20,32;20,80;20,82;18,82;15,83;12,83;6,83;3,82;1,82;0,80;0,5;1,3;3,3;5,2;10,2;13,2;15,3;17,3;17,5;17,15;23,7;28,3;33,0;37,0;39,0;41,0;44,1;45,2;46,3;46,4;47,7;47,12" o:connectangles="0,0,0,0,0,0,0,0,0,0,0,0,0,0,0,0,0,0,0,0,0,0,0,0,0,0,0,0,0,0,0,0,0,0,0,0,0,0,0,0,0,0,0,0"/>
            </v:shape>
            <v:shape id="AutoShape 592" o:spid="_x0000_s37925" style="position:absolute;left:6586;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OOiL0A&#10;AADcAAAADwAAAGRycy9kb3ducmV2LnhtbERPy6rCMBDdC/5DGMGNaKqCXKpRRJG6tb0fMDRjW2wm&#10;JYm1/r1ZCC4P5707DKYVPTnfWFawXCQgiEurG64U/BeX+R8IH5A1tpZJwZs8HPbj0Q5TbV98oz4P&#10;lYgh7FNUUIfQpVL6siaDfmE74sjdrTMYInSV1A5fMdy0cpUkG2mw4dhQY0enmspH/jQK8qxws2vz&#10;dEV2Dllnj9KeZr1S08lw3IIINISf+Ou+agXrVZwfz8QjIP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iOOiL0AAADcAAAADwAAAAAAAAAAAAAAAACYAgAAZHJzL2Rvd25yZXYu&#10;eG1sUEsFBgAAAAAEAAQA9QAAAIIDAAAAAA==&#10;" adj="0,,0" path="m72,84v,1,,2,-1,2c71,87,70,87,69,87v-2,,-4,,-6,c60,87,59,87,58,87v-2,,-3,-1,-3,-1c54,86,54,85,54,84r,-6c51,81,47,84,43,86v-4,2,-9,3,-14,3c25,89,21,88,17,87,13,86,11,84,8,82,5,80,4,78,3,74,1,71,,67,,63,,58,1,54,3,51v2,-3,5,-6,8,-8c14,41,19,39,25,38v5,-1,11,-2,18,-2l51,36r,-4c51,29,51,27,50,25v,-2,-2,-4,-3,-5c46,19,45,19,43,18,40,17,39,17,36,17v-4,,-7,,-10,1c23,19,20,20,18,21v-2,1,-4,2,-5,3c12,25,10,25,9,25v-1,,-1,,-2,-1c6,24,6,23,6,23,6,22,5,21,5,20v-1,-1,,-3,,-4c5,14,5,12,5,11,6,10,6,10,7,8,8,7,9,7,11,6,13,4,16,4,18,3,21,2,24,1,27,v4,,7,,11,c44,,49,,54,2v4,1,7,3,10,5c67,10,69,13,71,17v1,4,1,8,1,14l72,84xm51,50r-9,c38,50,35,50,33,51v-3,,-5,2,-7,3c25,55,23,56,23,57v-1,1,-1,4,-1,5c22,66,23,69,25,70v2,2,5,3,9,3c37,73,40,72,43,71v3,-2,5,-4,8,-7l51,50xe" fillcolor="navy" stroked="f">
              <v:stroke joinstyle="round"/>
              <v:formulas/>
              <v:path o:connecttype="custom" o:connectlocs="68,80;67,82;65,83;59,83;54,83;52,82;52,80;52,74;41,82;27,85;17,83;8,78;3,70;0,61;3,49;11,41;23,36;41,34;49,34;49,30;48,23;45,20;41,18;34,17;24,18;18,21;13,22;9,23;7,22;6,22;5,20;5,16;5,11;7,8;11,6;18,3;25,0;36,0;52,2;60,7;67,17;68,29;68,80;49,48;40,48;31,49;24,52;21,55;20,60;23,66;32,69;41,67;49,62;49,48" o:connectangles="0,0,0,0,0,0,0,0,0,0,0,0,0,0,0,0,0,0,0,0,0,0,0,0,0,0,0,0,0,0,0,0,0,0,0,0,0,0,0,0,0,0,0,0,0,0,0,0,0,0,0,0,0,0"/>
            </v:shape>
            <v:shape id="Freeform 593" o:spid="_x0000_s37924" style="position:absolute;left:6680;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hWcYA&#10;AADcAAAADwAAAGRycy9kb3ducmV2LnhtbESPQWvCQBSE7wX/w/KEXopu1FIkuooWCkLpQavg8SX7&#10;TILZtzG7xm1/fVcQehxm5htmvgymFh21rrKsYDRMQBDnVldcKNh/fwymIJxH1lhbJgU/5GC56D3N&#10;MdX2xlvqdr4QEcIuRQWl900qpctLMuiGtiGO3sm2Bn2UbSF1i7cIN7UcJ8mbNFhxXCixofeS8vPu&#10;ahRk3Sv/HsK62H+9ZJcsuM118nlU6rkfVjMQnoL/Dz/aG61gMh7B/U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LhWcYAAADcAAAADwAAAAAAAAAAAAAAAACYAgAAZHJz&#10;L2Rvd25yZXYueG1sUEsFBgAAAAAEAAQA9QAAAIsDAAAAAA==&#10;" path="m75,84v,,,1,,2c74,86,73,86,73,86v-1,,-2,1,-3,1c68,87,66,87,64,87v-2,,-4,,-5,c57,87,56,87,55,86v,,-1,,-1,-1c53,84,53,84,53,84r,-46c53,35,53,32,53,30,52,28,51,25,50,24,49,23,47,21,46,20,44,19,42,19,40,19v-3,,-6,1,-8,3c29,24,25,27,22,31r,53c22,84,22,85,22,85v-1,,-1,1,-2,1c20,86,18,87,17,87v-2,,-4,,-5,c9,87,8,87,6,87v-1,,-2,,-3,-1c1,86,1,86,1,86,,86,,84,,84l,5c,4,,4,1,3v,,,,2,c4,3,4,2,5,2v2,-1,3,,5,c12,2,13,2,15,2v1,,2,,2,1c18,3,18,3,19,3v1,,,1,,2l19,14c24,10,28,6,33,3,37,,42,,46,v6,,10,1,14,3c63,4,67,7,69,10v2,2,4,6,4,10c74,24,75,29,75,35r,49e" fillcolor="navy" stroked="f">
              <v:path o:connecttype="custom" o:connectlocs="71,80;71,82;69,82;66,83;60,83;56,83;53,82;52,81;51,80;51,36;51,28;48,22;44,20;38,19;30,22;20,29;20,80;20,81;19,82;17,83;12,83;6,83;3,82;1,82;0,80;0,5;1,3;3,3;5,2;10,2;15,2;17,3;19,3;19,5;19,14;31,3;44,0;56,3;65,10;69,20;71,33;71,80" o:connectangles="0,0,0,0,0,0,0,0,0,0,0,0,0,0,0,0,0,0,0,0,0,0,0,0,0,0,0,0,0,0,0,0,0,0,0,0,0,0,0,0,0,0"/>
            </v:shape>
            <v:shape id="Freeform 594" o:spid="_x0000_s37923" style="position:absolute;left:6771;top:1956;width:59;height:88;visibility:visible;mso-wrap-style:none;v-text-anchor:middle" coordsize="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FCtsIA&#10;AADcAAAADwAAAGRycy9kb3ducmV2LnhtbESP3WrCQBSE7wt9h+UUeldPjCASXUULgl61/jzAIXvM&#10;BrNnQ3arSZ++WxC8HGbmG2ax6l2jbtyF2ouG8SgDxVJ6U0ul4XzafsxAhUhiqPHCGgYOsFq+viyo&#10;MP4uB74dY6USREJBGmyMbYEYSsuOwsi3LMm7+M5RTLKr0HR0T3DXYJ5lU3RUS1qw1PKn5fJ6/HEa&#10;tofNBS1+D7+DF8wrI/v4NdH6/a1fz0FF7uMz/GjvjIZJnsP/mXQEcP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UK2wgAAANwAAAAPAAAAAAAAAAAAAAAAAJgCAABkcnMvZG93&#10;bnJldi54bWxQSwUGAAAAAAQABAD1AAAAhwMAAAAA&#10;" path="m60,62v,4,,8,-2,12c56,77,53,80,51,82v-3,2,-7,4,-11,5c36,88,31,89,26,89v-3,,-6,,-8,-1c15,88,13,87,10,87,9,86,7,85,5,84,3,84,3,83,2,83,2,82,1,81,1,80,,79,,76,,74,,72,,71,,70,,69,1,68,1,67v,,,-1,1,-1c2,66,2,66,3,66v,,2,,3,1c7,67,9,69,11,69v2,1,4,2,6,3c19,72,23,73,26,73v2,,4,,5,-1c33,72,34,71,35,71v1,-1,2,-2,2,-4c38,66,39,65,39,63v,-1,-1,-3,-2,-4c36,58,35,57,33,55,31,54,29,54,27,53,24,51,22,51,20,50,18,49,15,48,13,46,10,45,9,44,6,42,4,40,3,38,2,35,1,32,1,29,1,25v,-4,,-7,2,-10c5,12,6,9,9,7,12,4,15,3,19,2,23,,28,,32,v3,,5,,8,c42,1,44,1,46,2v2,,3,1,5,1c52,4,53,4,53,5v1,1,1,1,1,1c54,7,55,7,55,8v,,1,1,1,2c56,11,56,12,56,14v,1,,2,,3c56,19,55,19,55,20v,,-1,1,-1,1c54,21,53,21,53,21v-1,,-1,,-2,-1c49,20,48,19,47,19,45,18,43,17,41,17,39,16,36,16,33,16v-2,,-3,,-5,c26,17,26,17,24,18v-1,1,-1,2,-2,3c22,22,22,23,22,24v,2,,4,1,5c24,30,26,31,28,32v2,1,4,2,6,2c36,35,39,36,41,37v2,1,4,3,7,4c50,42,52,44,54,45v2,2,3,5,4,7c60,54,60,58,60,62e" fillcolor="navy" stroked="f">
              <v:path o:connecttype="custom" o:connectlocs="56,60;54,70;47,78;38,83;24,85;16,84;10,83;5,80;2,79;1,76;0,70;0,66;1,65;2,64;3,64;6,65;11,66;15,68;24,69;29,68;33,67;35,65;37,61;35,57;31,53;25,51;18,48;13,44;6,40;2,33;1,23;3,15;9,7;17,2;30,0;38,0;43,2;47,3;49,5;50,6;51,8;52,10;52,14;52,17;51,20;50,21;49,21;47,20;44,19;39,17;31,16;26,16;22,18;20,21;20,22;21,27;26,30;32,32;39,35;44,39;50,43;54,50;56,60" o:connectangles="0,0,0,0,0,0,0,0,0,0,0,0,0,0,0,0,0,0,0,0,0,0,0,0,0,0,0,0,0,0,0,0,0,0,0,0,0,0,0,0,0,0,0,0,0,0,0,0,0,0,0,0,0,0,0,0,0,0,0,0,0,0,0"/>
            </v:shape>
            <v:shape id="Freeform 595" o:spid="_x0000_s37922" style="position:absolute;left:6848;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czcMA&#10;AADcAAAADwAAAGRycy9kb3ducmV2LnhtbESPQWsCMRSE7wX/Q3iCt5qoUGQ1iohCwV5qRTw+Ns/s&#10;upuXZZPurv++KRR6HGa+GWa9HVwtOmpD6VnDbKpAEOfelGw1XL6Or0sQISIbrD2ThicF2G5GL2vM&#10;jO/5k7pztCKVcMhQQxFjk0kZ8oIchqlviJN3963DmGRrpWmxT+WulnOl3qTDktNCgQ3tC8qr87fT&#10;sFCquz7JfNxO1ob80Kvlo6q0noyH3QpEpCH+h//od5O4+QJ+z6Qj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EczcMAAADcAAAADwAAAAAAAAAAAAAAAACYAgAAZHJzL2Rv&#10;d25yZXYueG1sUEsFBgAAAAAEAAQA9QAAAIgDAAAAAA==&#10;" path="m26,13v,5,-1,9,-3,11c21,26,18,27,13,27,8,27,4,26,2,24,1,22,,19,,14,,8,1,4,2,2,4,1,8,,13,v5,,8,1,10,2c25,4,26,8,26,13e" fillcolor="navy" stroked="f">
              <v:path o:connecttype="custom" o:connectlocs="22,11;19,20;11,23;2,20;0,12;2,2;11,0;19,2;22,11" o:connectangles="0,0,0,0,0,0,0,0,0"/>
            </v:shape>
            <v:shape id="Freeform 596" o:spid="_x0000_s37921" style="position:absolute;left:6896;top:1956;width:50;height:86;visibility:visible;mso-wrap-style:none;v-text-anchor:middle" coordsize="5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ExqsYA&#10;AADcAAAADwAAAGRycy9kb3ducmV2LnhtbESP3WoCMRSE7wu+QziF3tVsVUS3RpFiabGl4g94e9ic&#10;bhY3J0uS7q5v3wiFXg4z8w2zWPW2Fi35UDlW8DTMQBAXTldcKjgdXx9nIEJE1lg7JgVXCrBaDu4W&#10;mGvX8Z7aQyxFgnDIUYGJscmlDIUhi2HoGuLkfTtvMSbpS6k9dgluaznKsqm0WHFaMNjQi6Hicvix&#10;CvT1tO3sZr7beGk+2rev8fqTz0o93PfrZxCR+vgf/mu/awXj0QRu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ExqsYAAADcAAAADwAAAAAAAAAAAAAAAACYAgAAZHJz&#10;L2Rvd25yZXYueG1sUEsFBgAAAAAEAAQA9QAAAIsDAAAAAA==&#10;" path="m51,12v,3,,4,,5c51,19,50,20,50,21v,1,,1,-1,2c49,23,49,23,48,23v-1,,-1,,-2,c46,23,45,22,44,22v-1,,-1,-1,-2,-1c41,21,40,21,39,21v-1,,-3,,-4,c34,22,33,23,32,24v-2,,-3,3,-5,4c25,30,24,32,22,34r,50c22,84,22,85,22,86v-1,,-1,,-2,c20,86,18,87,17,87v-2,,-4,,-5,c9,87,8,87,6,87v-1,,-2,,-3,-1c1,86,1,86,1,86,,86,,84,,84l,5c,4,,4,1,3v,,,,2,c4,3,4,2,5,2v2,-1,3,,5,c12,2,13,2,15,2v1,,2,,2,1c18,3,18,3,19,3v1,,,1,,2l19,15v2,-3,4,-5,6,-8c28,5,29,4,30,3,32,2,34,1,35,v1,,3,,5,c41,,42,,43,v1,,2,,2,c46,,47,1,48,1v1,,1,1,1,1c49,3,50,3,50,3v1,,,1,,1c50,5,51,6,51,7v,1,,3,,5e" fillcolor="navy" stroked="f">
              <v:path o:connecttype="custom" o:connectlocs="47,12;47,17;46,21;45,22;44,22;42,22;40,22;38,21;37,21;33,21;30,22;25,26;20,32;20,80;20,82;18,82;15,83;12,83;6,83;3,82;1,82;0,80;0,5;1,3;3,3;5,2;10,2;13,2;15,3;17,3;17,5;17,15;23,7;28,3;33,0;37,0;39,0;41,0;44,1;45,2;46,3;46,4;47,7;47,12" o:connectangles="0,0,0,0,0,0,0,0,0,0,0,0,0,0,0,0,0,0,0,0,0,0,0,0,0,0,0,0,0,0,0,0,0,0,0,0,0,0,0,0,0,0,0,0"/>
            </v:shape>
            <v:shape id="AutoShape 597" o:spid="_x0000_s37920" style="position:absolute;left:6954;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XRosYA&#10;AADcAAAADwAAAGRycy9kb3ducmV2LnhtbESPQWvCQBSE7wX/w/KE3uqmCRaJrtKKQvEgVIX2+Mg+&#10;s8Hs2zS70eivdwsFj8PMfMPMFr2txZlaXzlW8DpKQBAXTldcKjjs1y8TED4ga6wdk4IreVjMB08z&#10;zLW78Bedd6EUEcI+RwUmhCaX0heGLPqRa4ijd3StxRBlW0rd4iXCbS3TJHmTFiuOCwYbWhoqTrvO&#10;Klh12TZbB/d76zbfP7f0wxSbY6/U87B/n4II1IdH+L/9qRVk6Rj+zs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QXRosYAAADcAAAADwAAAAAAAAAAAAAAAACYAgAAZHJz&#10;L2Rvd25yZXYueG1sUEsFBgAAAAAEAAQA9QAAAIsDAAAAAA==&#10;" adj="0,,0" path="m84,44v,6,-2,13,-3,18c79,68,77,72,73,76v-4,4,-8,7,-13,10c54,88,48,89,40,89,34,89,27,88,22,86,17,84,13,81,10,78,6,74,4,69,2,64,,59,,52,,45,,38,1,32,2,27,4,21,7,16,10,12,14,8,18,6,23,3,29,1,35,,43,v7,,13,1,18,3c66,4,70,7,73,11v4,4,7,9,8,14c83,30,84,37,84,44xm61,45v,-4,-1,-8,-1,-11c59,31,58,28,57,25,56,23,53,21,51,20,49,19,46,17,42,17v-3,,-7,1,-9,2c31,20,29,22,27,25v-2,3,-3,5,-4,8c23,37,22,40,22,44v,4,1,8,1,11c24,58,25,61,26,64v1,3,4,4,6,5c35,70,38,71,42,71v3,,6,,8,-1c52,69,55,67,56,64v2,-3,3,-5,4,-8c60,53,61,49,61,45xe" fillcolor="navy" stroked="f">
              <v:stroke joinstyle="round"/>
              <v:formulas/>
              <v:path o:connecttype="custom" o:connectlocs="80,42;77,60;69,72;58,82;38,85;21,82;10,74;2,62;0,43;2,25;10,12;21,3;41,0;59,3;69,11;77,23;80,42;59,43;58,32;55,23;49,20;40,17;31,19;25,23;21,31;21,42;21,53;24,62;30,66;40,67;48,66;54,62;58,54;59,43" o:connectangles="0,0,0,0,0,0,0,0,0,0,0,0,0,0,0,0,0,0,0,0,0,0,0,0,0,0,0,0,0,0,0,0,0,0"/>
            </v:shape>
            <v:shape id="AutoShape 598" o:spid="_x0000_s37919" style="position:absolute;left:7047;top:1960;width:33;height:107;visibility:visible;mso-wrap-style:none;v-text-anchor:middle" coordsize="35,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Zxa8IA&#10;AADcAAAADwAAAGRycy9kb3ducmV2LnhtbESPzYrCMBSF9wO+Q7iCuzG1HUSqUUQQdOGMVcHtpbm2&#10;xeamNFHr25sBweXh/Hyc2aIztbhT6yrLCkbDCARxbnXFhYLTcf09AeE8ssbaMil4koPFvPc1w1Tb&#10;B2d0P/hChBF2KSoovW9SKV1ekkE3tA1x8C62NeiDbAupW3yEcVPLOIrG0mDFgVBiQ6uS8uvhZgL3&#10;95lZl+2u8vzH9ifb7hMc7ZUa9LvlFISnzn/C7/ZGK0jiMfyfCUdA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1nFrwgAAANwAAAAPAAAAAAAAAAAAAAAAAJgCAABkcnMvZG93&#10;bnJldi54bWxQSwUGAAAAAAQABAD1AAAAhwMAAAAA&#10;" adj="0,,0" path="m32,13v,3,,5,,7c32,21,31,23,29,24v-1,1,-2,1,-3,2c24,27,22,27,20,27v-2,,-5,,-6,-1c12,25,11,25,10,24,8,23,8,21,8,20,8,18,7,16,7,13,7,11,7,9,8,7,8,6,8,4,10,3,11,2,12,1,14,v1,,3,,6,c23,,24,,26,v1,1,2,2,3,3c31,4,31,6,32,7v,2,,4,,6xm34,66v,3,-1,5,-1,7c33,75,33,76,32,78v-1,2,-1,4,-2,5c29,85,28,87,27,88l16,105v,,-1,1,-2,1c14,107,13,107,13,108v-1,,-2,,-3,c9,108,8,108,7,108v-2,,-3,,-4,c1,108,1,108,,108v,-1,,-2,,-2c,105,,105,,104l10,80r,-14c10,65,10,63,11,62v1,-1,1,-3,2,-3c14,58,16,58,17,58v1,,3,-1,5,-1c24,57,26,57,28,58v1,,2,,3,1c32,59,33,61,33,62v1,1,1,3,1,4xe" fillcolor="black" stroked="f">
              <v:stroke joinstyle="round"/>
              <v:formulas/>
              <v:path o:connecttype="custom" o:connectlocs="28,13;28,20;25,24;24,26;18,27;12,26;8,24;8,20;7,13;8,7;8,3;12,0;18,0;24,0;25,3;28,7;28,13;30,64;29,71;28,76;26,80;24,84;14,101;12,102;11,104;8,104;7,104;3,104;0,104;0,102;0,100;8,78;8,64;9,60;11,57;15,56;20,55;25,56;27,57;29,60;30,64" o:connectangles="0,0,0,0,0,0,0,0,0,0,0,0,0,0,0,0,0,0,0,0,0,0,0,0,0,0,0,0,0,0,0,0,0,0,0,0,0,0,0,0,0"/>
            </v:shape>
            <v:shape id="Freeform 599" o:spid="_x0000_s37918" style="position:absolute;left:7138;top:1928;width:155;height:114;visibility:visible;mso-wrap-style:none;v-text-anchor:middle" coordsize="157,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cyB8QA&#10;AADcAAAADwAAAGRycy9kb3ducmV2LnhtbESPX2vCMBTF34V9h3AHe9NkHbNb1ygyEKbgg7qXvV2a&#10;u7Y0uSlN1O7bm4Hg4+H8+XHK5eisONMQWs8anmcKBHHlTcu1hu/jevoGIkRkg9YzafijAMvFw6TE&#10;wvgL7+l8iLVIIxwK1NDE2BdShqohh2Hme+Lk/frBYUxyqKUZ8JLGnZWZUnPpsOVEaLCnz4aq7nBy&#10;iRsy97Nd5WZrLeavndops3nX+ulxXH2AiDTGe/jW/jIaXrIc/s+kI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XMgfEAAAA3AAAAA8AAAAAAAAAAAAAAAAAmAIAAGRycy9k&#10;b3ducmV2LnhtbFBLBQYAAAAABAAEAPUAAACJAwAAAAA=&#10;" path="m129,109v,1,-1,2,-2,4c127,114,126,114,125,114v-2,1,-3,1,-5,1c118,115,116,115,113,115v-4,,-7,,-9,c102,115,101,115,100,114v-1,,-3,-1,-3,-1c96,112,96,110,96,109l78,37,60,109v,1,-1,2,-1,3c58,113,58,114,57,114v-2,1,-3,1,-6,1c50,115,47,115,44,115v-3,,-6,,-8,c34,115,32,115,31,114v-1,,-2,-1,-3,-1c28,112,28,110,27,109l2,9c1,7,,6,,4,,3,1,3,2,2,2,,3,1,5,v2,,4,,7,c15,,17,,19,v1,,2,1,3,1c23,1,24,2,24,3v,,,1,1,2l45,92,65,5v1,,1,-1,1,-2c67,3,67,2,68,2v2,,2,-1,4,-2c74,,76,,78,v3,,5,,7,c87,,88,1,89,2v,,2,,2,1c92,4,92,4,92,5r22,87l134,5v,-1,,-1,,-2c135,3,135,2,136,2v1,,2,-1,3,-2c141,,143,,146,v2,,5,,6,c153,,155,1,155,2v1,,1,1,1,3c156,7,156,8,155,10r-26,99e" fillcolor="black" stroked="f">
              <v:path o:connecttype="custom" o:connectlocs="125,105;123,109;121,110;116,111;111,111;102,111;98,110;95,109;94,105;76,35;76,35;58,105;57,108;55,110;49,111;42,111;36,111;31,110;28,109;27,105;2,9;0,4;2,2;5,0;12,0;19,0;22,1;24,3;25,5;43,88;43,88;63,5;64,3;66,2;70,0;76,0;83,0;87,2;89,3;90,5;112,88;112,88;130,5;130,3;132,2;135,0;142,0;148,0;151,2;152,5;151,10;125,105" o:connectangles="0,0,0,0,0,0,0,0,0,0,0,0,0,0,0,0,0,0,0,0,0,0,0,0,0,0,0,0,0,0,0,0,0,0,0,0,0,0,0,0,0,0,0,0,0,0,0,0,0,0,0,0"/>
            </v:shape>
            <v:shape id="AutoShape 600" o:spid="_x0000_s37917" style="position:absolute;left:7297;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6GnMMA&#10;AADcAAAADwAAAGRycy9kb3ducmV2LnhtbERPTWvCQBC9F/wPywi9mY0pRpO6iigF6UnTIvQ2ZKdJ&#10;aHY2ZNck7a/vHgo9Pt73dj+ZVgzUu8aygmUUgyAurW64UvD+9rLYgHAeWWNrmRR8k4P9bvawxVzb&#10;ka80FL4SIYRdjgpq77tcSlfWZNBFtiMO3KftDfoA+0rqHscQblqZxHEqDTYcGmrs6FhT+VXcjYJs&#10;dUg+zCn9yey6wTa7XV5jGpV6nE+HZxCeJv8v/nOftYKnJKwN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6GnMMAAADcAAAADwAAAAAAAAAAAAAAAACYAgAAZHJzL2Rv&#10;d25yZXYueG1sUEsFBgAAAAAEAAQA9QAAAIgDAAAAAA==&#10;" adj="0,,0" path="m77,42v,3,-1,4,-2,6c74,50,72,50,70,50r-48,c22,53,23,56,23,59v1,3,3,5,4,7c29,69,31,70,34,70v2,1,6,2,10,2c47,72,51,72,53,71v3,,6,-1,8,-1c64,69,65,68,67,67v1,,2,,3,c70,67,71,67,71,67v,1,1,1,1,1c72,68,73,70,73,70v,1,,2,,4c73,75,73,76,73,78v,1,,1,-1,2c72,80,72,81,72,82v-1,,-1,,-1,1c71,83,69,84,68,84v-2,1,-4,2,-7,3c59,87,56,88,52,88v-3,1,-6,1,-10,1c35,89,29,88,23,86,18,84,14,82,10,78,6,75,4,70,2,65,1,59,,53,,45,,38,1,32,2,27,4,21,7,16,10,12,14,8,18,5,23,3,28,,34,,40,v6,,12,1,16,3c61,4,65,7,68,11v4,3,5,8,6,12c76,28,77,33,77,38r,4xm55,36c55,29,54,25,51,21,48,17,45,16,39,16v-3,,-5,,-7,1c30,19,28,20,27,21v-1,2,-2,4,-4,7c22,30,22,33,22,36r33,xe" fillcolor="black" stroked="f">
              <v:stroke joinstyle="round"/>
              <v:formulas/>
              <v:path o:connecttype="custom" o:connectlocs="73,40;71,46;66,48;20,48;21,57;25,64;32,66;42,68;51,67;57,66;63,65;66,65;67,65;68,65;69,66;69,70;69,74;68,76;68,78;67,79;64,80;57,83;50,84;40,85;21,82;10,74;2,63;0,43;2,25;10,12;21,3;38,0;54,3;64,11;70,22;73,36;73,40;53,34;49,21;37,16;30,17;25,21;21,26;20,34;53,34" o:connectangles="0,0,0,0,0,0,0,0,0,0,0,0,0,0,0,0,0,0,0,0,0,0,0,0,0,0,0,0,0,0,0,0,0,0,0,0,0,0,0,0,0,0,0,0,0"/>
            </v:shape>
            <v:shape id="AutoShape 601" o:spid="_x0000_s37916" style="position:absolute;left:7393;top:1920;width:78;height:124;visibility:visible;mso-wrap-style:none;v-text-anchor:middle" coordsize="80,1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BPMQA&#10;AADcAAAADwAAAGRycy9kb3ducmV2LnhtbESPS4vCMBSF94L/IVzBnaYqDlqNosMIDrPxhbi8NNe2&#10;2tyUJmrHX28GBlwezuPjTOe1KcSdKpdbVtDrRiCIE6tzThUc9qvOCITzyBoLy6TglxzMZ83GFGNt&#10;H7yl+86nIoywi1FB5n0ZS+mSjAy6ri2Jg3e2lUEfZJVKXeEjjJtC9qPoQxrMORAyLOkzo+S6u5kA&#10;WZ6u9ddxKxepHW7GP99PLE8XpdqtejEB4an27/B/e60VDPpj+DsTjoC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gTzEAAAA3AAAAA8AAAAAAAAAAAAAAAAAmAIAAGRycy9k&#10;b3ducmV2LnhtbFBLBQYAAAAABAAEAPUAAACJAwAAAAA=&#10;" adj="0,,0" path="m79,80v,7,-1,13,-2,19c75,104,73,109,70,113v-3,4,-7,7,-10,9c55,124,50,125,45,125v-2,,-5,,-7,c36,124,33,123,31,122v-2,-1,-4,-3,-6,-4c23,116,21,114,19,112r,8c19,121,19,121,18,122v,,,,-1,1c16,123,15,123,14,123v-2,1,-3,,-4,c7,123,6,123,5,123v-2,,-2,,-3,c1,122,1,122,1,122v,,-1,-1,-1,-2l,4c,4,,3,1,3,1,2,2,2,2,2,3,2,5,1,6,v1,,3,,5,c14,,15,,16,v2,,3,1,4,2c21,2,21,2,22,3v,,,1,,1l22,47v2,-2,4,-3,6,-5c31,41,32,40,34,39v2,-1,4,-2,6,-2c43,36,45,36,47,36v6,,11,1,15,4c66,42,69,45,71,49v3,4,5,9,6,14c78,68,79,74,79,80xm56,81v,-3,,-6,-1,-10c54,68,53,66,52,63,51,60,49,58,48,57,46,56,43,55,40,55v-1,,-3,,-4,c34,56,33,57,32,58v-1,1,-4,2,-5,4c26,63,24,65,22,68r,26c25,98,28,101,31,103v3,2,6,3,9,3c43,106,45,106,47,104v2,-2,3,-3,5,-5c53,96,54,93,54,90v1,-3,2,-6,2,-9xe" fillcolor="black" stroked="f">
              <v:stroke joinstyle="round"/>
              <v:formulas/>
              <v:path o:connecttype="custom" o:connectlocs="75,78;73,95;66,109;58,118;43,121;36,121;29,118;23,114;19,108;19,116;18,118;17,119;14,119;10,119;5,119;2,119;1,118;0,116;0,4;1,3;2,2;6,0;11,0;16,0;20,2;20,3;20,4;20,45;26,40;32,37;38,35;45,34;59,38;67,47;73,61;75,78;54,79;53,69;50,61;46,55;38,53;34,53;30,56;25,60;20,66;20,92;29,99;38,102;45,100;50,95;52,88;54,79" o:connectangles="0,0,0,0,0,0,0,0,0,0,0,0,0,0,0,0,0,0,0,0,0,0,0,0,0,0,0,0,0,0,0,0,0,0,0,0,0,0,0,0,0,0,0,0,0,0,0,0,0,0,0,0"/>
            </v:shape>
            <v:shape id="AutoShape 602" o:spid="_x0000_s37915" style="position:absolute;left:7492;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6ZbsAA&#10;AADcAAAADwAAAGRycy9kb3ducmV2LnhtbERPy2oCMRTdC/2HcAvuasZHRUejlKKgO7VFXV4m18ng&#10;5GaYRI1/3ywKLg/nPV9GW4s7tb5yrKDfy0AQF05XXCr4/Vl/TED4gKyxdkwKnuRhuXjrzDHX7sF7&#10;uh9CKVII+xwVmBCaXEpfGLLoe64hTtzFtRZDgm0pdYuPFG5rOciysbRYcWow2NC3oeJ6uFkFp9Xo&#10;uD3L1XkXB2anafoZcdso1X2PXzMQgWJ4if/dG61gOEzz05l0BO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6ZbsAAAADcAAAADwAAAAAAAAAAAAAAAACYAgAAZHJzL2Rvd25y&#10;ZXYueG1sUEsFBgAAAAAEAAQA9QAAAIUDAAAAAA==&#10;" adj="0,,0" path="m25,13v,3,,5,-1,7c23,21,23,23,22,24v-1,1,-3,1,-4,2c16,27,14,27,12,27v-2,,-4,,-6,-1c4,25,3,25,2,24,1,23,1,21,,20,,18,,16,,13,,11,,9,,7,1,6,1,4,2,3,2,2,4,1,6,v2,,4,,6,c14,,17,,18,v1,1,3,2,4,3c22,4,23,6,24,7v1,2,1,4,1,6xm25,71v,2,,4,-1,6c23,79,23,80,22,81v-1,1,-3,2,-4,2c17,84,14,84,12,84v-2,,-4,,-6,-1c4,83,3,82,2,81,1,80,1,79,,77,,75,,73,,71,,68,,66,,65,1,63,1,61,2,60v,-1,2,-2,4,-2c8,57,10,57,12,57v2,,5,,6,1c19,58,21,59,22,60v,1,1,2,2,5c25,67,25,68,25,71xe" fillcolor="black" stroked="f">
              <v:stroke joinstyle="round"/>
              <v:formulas/>
              <v:path o:connecttype="custom" o:connectlocs="21,13;20,20;18,22;16,24;10,25;6,24;2,22;0,20;0,13;0,7;2,3;6,0;10,0;16,0;18,3;20,7;21,13;21,67;20,73;18,77;16,79;10,80;6,79;2,77;0,73;0,67;0,62;2,58;6,56;10,55;16,56;18,58;20,62;21,67" o:connectangles="0,0,0,0,0,0,0,0,0,0,0,0,0,0,0,0,0,0,0,0,0,0,0,0,0,0,0,0,0,0,0,0,0,0"/>
            </v:shape>
            <v:shape id="Freeform 603" o:spid="_x0000_s37914" style="position:absolute;left:7580;top:1920;width:74;height:122;visibility:visible;mso-wrap-style:none;v-text-anchor:middle" coordsize="76,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7j5cQA&#10;AADcAAAADwAAAGRycy9kb3ducmV2LnhtbESPQWvCQBSE7wX/w/IEb/VFF6SkriKlRQ8Vqi31+sg+&#10;k9js25BdNf33bqHgcZiZb5j5sneNunAXai8GJuMMFEvhbS2lga/Pt8cnUCGSWGq8sIFfDrBcDB7m&#10;lFt/lR1f9rFUCSIhJwNVjG2OGIqKHYWxb1mSd/Sdo5hkV6Lt6JrgrsFpls3QUS1poaKWXyoufvZn&#10;Z+Dj/fC6xdP2oLVer3GHR99/ozGjYb96BhW5j/fwf3tjDWg9gb8z6Qjg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e4+XEAAAA3AAAAA8AAAAAAAAAAAAAAAAAmAIAAGRycy9k&#10;b3ducmV2LnhtbFBLBQYAAAAABAAEAPUAAACJAwAAAAA=&#10;" path="m75,120v,1,,1,-1,2c74,122,73,122,73,122v-1,,-2,1,-4,1c68,123,66,123,64,123v-2,,-4,,-6,c57,123,56,123,55,122v-1,,-1,,-2,-1c53,121,53,121,53,120r,-45c53,71,53,68,52,66v,-1,-1,-4,-3,-5c48,59,47,58,45,57,44,55,42,55,40,55v-3,,-6,2,-9,3c28,60,25,63,22,67r,53c22,121,22,121,22,121v-1,,-2,1,-2,1c19,122,18,123,17,123v-2,,-4,,-6,c9,123,7,123,6,123v-1,,-3,,-4,-1c1,122,1,122,1,122,,122,,121,,120l,4c,4,,3,1,3,1,2,2,2,2,2,3,2,5,1,6,v1,,3,,5,c14,,15,,17,v1,,2,1,3,2c21,2,21,2,22,3v,,,1,,1l22,47v4,-3,8,-6,12,-8c38,37,42,36,46,36v6,,10,1,14,3c63,41,66,43,69,46v2,3,4,7,4,11c74,61,75,66,75,72r,48e" fillcolor="black" stroked="f">
              <v:path o:connecttype="custom" o:connectlocs="71,116;70,118;69,118;65,119;60,119;55,119;53,118;51,117;51,116;51,73;50,64;47,59;43,55;38,53;29,56;20,65;20,116;20,117;19,118;17,119;11,119;6,119;2,118;1,118;0,116;0,4;1,3;2,2;6,0;11,0;17,0;19,2;20,3;20,4;20,45;32,37;44,34;56,37;65,44;69,55;71,70;71,116" o:connectangles="0,0,0,0,0,0,0,0,0,0,0,0,0,0,0,0,0,0,0,0,0,0,0,0,0,0,0,0,0,0,0,0,0,0,0,0,0,0,0,0,0,0"/>
            </v:shape>
            <v:shape id="Freeform 604" o:spid="_x0000_s37913" style="position:absolute;left:766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pr5cYA&#10;AADcAAAADwAAAGRycy9kb3ducmV2LnhtbESPQWsCMRSE7wX/Q3hCL0WzVRBdjVKKhR560FXB43Pz&#10;3F3cvGyTqKu/3giFHoeZ+YaZLVpTiws5X1lW8N5PQBDnVldcKNhuvnpjED4ga6wtk4IbeVjMOy8z&#10;TLW98pouWShEhLBPUUEZQpNK6fOSDPq+bYijd7TOYIjSFVI7vEa4qeUgSUbSYMVxocSGPkvKT9nZ&#10;KHi71+1y5ybr6ne7P/hs9bM8H8dKvXbbjymIQG34D/+1v7WC4XAAzzPxCM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pr5cYAAADcAAAADwAAAAAAAAAAAAAAAACYAgAAZHJz&#10;L2Rvd25yZXYueG1sUEsFBgAAAAAEAAQA9QAAAIsDAAAAAA==&#10;" path="m55,95v,2,,5,-1,6c53,102,53,104,53,104v-1,1,-1,1,-2,1c49,106,48,106,47,106v-2,1,-3,1,-4,2c41,108,39,108,38,108v-5,,-8,-1,-12,-2c23,105,21,103,18,101,16,99,14,96,14,92,13,89,12,84,12,80r,-40l3,40c2,40,1,39,1,37,,36,,34,,30,,29,,27,,26,,25,,24,1,23v,-1,,-1,,-1c1,22,2,21,3,21r9,l12,4v,-1,,-1,1,-1c13,3,13,2,14,2v1,,2,-1,4,-2c19,,21,,23,v2,,4,,5,c30,,31,1,32,2v,,1,,2,1c34,3,34,3,34,4r,17l51,21v1,,1,,2,1c53,23,53,23,53,23v,1,1,2,2,3c55,27,55,29,55,30v,4,-1,6,-2,7c53,38,52,40,51,40r-17,l34,76v,4,1,8,2,9c38,87,40,89,43,89v1,,2,,4,-1c48,88,48,88,49,88v,-1,1,-1,2,-1c51,87,52,87,52,87r1,c53,87,53,88,54,88v1,1,,2,1,3c55,92,55,93,55,95e" fillcolor="black" stroked="f">
              <v:path o:connecttype="custom" o:connectlocs="51,91;50,97;49,100;47,101;43,102;40,104;36,104;24,102;16,97;14,88;12,78;12,38;3,38;1,35;0,28;0,26;1,23;1,22;3,21;12,21;12,4;13,3;14,2;16,0;21,0;26,0;30,2;32,3;32,4;32,21;47,21;49,22;49,23;51,26;51,28;49,35;47,38;32,38;32,74;34,81;40,85;43,84;45,84;47,83;48,83;49,83;50,84;51,87;51,91" o:connectangles="0,0,0,0,0,0,0,0,0,0,0,0,0,0,0,0,0,0,0,0,0,0,0,0,0,0,0,0,0,0,0,0,0,0,0,0,0,0,0,0,0,0,0,0,0,0,0,0,0"/>
            </v:shape>
            <v:shape id="Freeform 605" o:spid="_x0000_s37912" style="position:absolute;left:7725;top:1937;width:54;height:107;visibility:visible;mso-wrap-style:none;v-text-anchor:middle" coordsize="56,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bOfscA&#10;AADcAAAADwAAAGRycy9kb3ducmV2LnhtbESPQWvCQBSE70L/w/IEL6KbGhCbukopFnroQVMLHl+z&#10;zySYfZvurhr99a4g9DjMzDfMfNmZRpzI+dqygudxAoK4sLrmUsH2+2M0A+EDssbGMim4kIfl4qk3&#10;x0zbM2/olIdSRAj7DBVUIbSZlL6oyKAf25Y4envrDIYoXSm1w3OEm0ZOkmQqDdYcFyps6b2i4pAf&#10;jYLhtelWP+5lU/9td78+X3+tjvuZUoN+9/YKIlAX/sOP9qdWkKYp3M/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Gzn7HAAAA3AAAAA8AAAAAAAAAAAAAAAAAmAIAAGRy&#10;cy9kb3ducmV2LnhtbFBLBQYAAAAABAAEAPUAAACMAwAAAAA=&#10;" path="m55,95v,2,,5,-1,6c53,102,53,104,53,104v-1,1,-1,1,-2,1c50,106,48,106,47,106v-1,1,-3,1,-4,2c42,108,39,108,38,108v-5,,-8,-1,-12,-2c23,105,21,103,18,101,16,99,14,96,14,92,13,89,12,84,12,80r,-40l3,40c2,40,1,39,1,37,,36,,34,,30,,29,,27,,26,,25,,24,1,23v,-1,,-1,,-1c1,22,2,21,3,21r9,l12,4v,-1,,-1,1,-1c13,3,13,2,14,2v2,,2,-1,4,-2c19,,21,,23,v2,,4,,6,c30,,31,1,32,2v1,,1,,2,1c34,3,34,3,34,4r,17l51,21v1,,1,,2,1c53,23,53,23,53,23v,1,1,2,2,3c55,27,55,29,55,30v,4,-1,6,-2,7c53,38,52,40,51,40r-17,l34,76v,4,1,8,2,9c38,87,40,89,43,89v1,,3,,4,-1c48,88,48,88,49,88v1,-1,1,-1,2,-1c51,87,52,87,52,87r1,c53,87,53,88,54,88v1,1,,2,1,3c55,92,55,93,55,95e" fillcolor="black" stroked="f">
              <v:path o:connecttype="custom" o:connectlocs="51,91;50,97;49,100;47,101;43,102;40,104;36,104;24,102;16,97;14,88;12,78;12,38;3,38;1,35;0,28;0,26;1,23;1,22;3,21;12,21;12,4;13,3;14,2;16,0;21,0;27,0;30,2;32,3;32,4;32,21;47,21;49,22;49,23;51,26;51,28;49,35;47,38;32,38;32,74;34,81;40,85;43,84;45,84;47,83;48,83;49,83;50,84;51,87;51,91" o:connectangles="0,0,0,0,0,0,0,0,0,0,0,0,0,0,0,0,0,0,0,0,0,0,0,0,0,0,0,0,0,0,0,0,0,0,0,0,0,0,0,0,0,0,0,0,0,0,0,0,0"/>
            </v:shape>
            <v:shape id="AutoShape 606" o:spid="_x0000_s37911" style="position:absolute;left:7796;top:1956;width:78;height:117;visibility:visible;mso-wrap-style:none;v-text-anchor:middle" coordsize="80,1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rqmMQA&#10;AADcAAAADwAAAGRycy9kb3ducmV2LnhtbESPQWsCMRSE74X+h/AK3mp2tahsjVIqXbQ3bb0/Ns/N&#10;1s3LkqTr+u8boeBxmJlvmOV6sK3oyYfGsYJ8nIEgrpxuuFbw/fXxvAARIrLG1jEpuFKA9erxYYmF&#10;dhfeU3+ItUgQDgUqMDF2hZShMmQxjF1HnLyT8xZjkr6W2uMlwW0rJ1k2kxYbTgsGO3o3VJ0Pv1bB&#10;5zE3s7KP1zI/7ed+d/4pdbNRavQ0vL2CiDTEe/i/vdUKptMXuJ1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K6pjEAAAA3AAAAA8AAAAAAAAAAAAAAAAAmAIAAGRycy9k&#10;b3ducmV2LnhtbFBLBQYAAAAABAAEAPUAAACJAwAAAAA=&#10;" adj="0,,0" path="m79,43v,7,-1,14,-2,19c75,68,73,72,70,76v-2,4,-6,8,-10,10c55,88,50,89,45,89v-2,,-5,,-6,-1c37,88,35,87,33,86v-2,,-3,-2,-5,-3c26,81,24,80,22,78r,36c22,115,22,116,22,116v-1,1,-2,1,-2,1c19,117,18,118,17,118v-2,,-4,,-6,c9,118,7,118,6,118v-2,,-3,,-4,-1c2,117,1,117,1,116,,116,,115,,114l,5c,4,,4,1,3v,,,,1,c2,3,3,2,5,2v2,-1,2,,5,c11,2,13,2,14,2v1,,2,,3,1c17,3,18,3,18,3v,,1,1,1,2l19,14v2,-2,4,-4,7,-6c28,6,30,4,32,3,35,2,37,2,39,1,41,,44,,47,v6,,11,1,15,3c66,6,69,9,72,12v2,4,4,9,5,15c78,32,79,37,79,43xm56,45v,-4,,-7,-1,-10c54,32,53,29,52,27,51,24,49,22,48,21,46,20,43,19,40,19v-1,,-3,,-4,c35,20,33,20,32,21v-1,2,-3,3,-5,4c26,27,24,29,22,32r,26c25,62,28,65,31,67v3,2,6,3,9,3c43,70,45,70,47,68v2,-2,4,-3,5,-6c53,60,54,57,54,54v1,-4,2,-6,2,-9xe" fillcolor="black" stroked="f">
              <v:stroke joinstyle="round"/>
              <v:formulas/>
              <v:path o:connecttype="custom" o:connectlocs="75,41;73,60;66,74;58,84;43,87;37,86;31,84;26,81;20,76;20,110;20,112;20,113;17,114;11,114;6,114;2,113;1,112;0,110;0,5;1,3;2,3;5,2;10,2;14,2;17,3;18,3;19,5;19,14;24,8;30,3;37,1;45,0;59,3;68,12;73,27;75,41;54,43;53,33;50,27;46,21;38,19;34,19;30,21;25,25;20,30;20,56;29,65;38,68;45,66;50,60;52,52;54,43" o:connectangles="0,0,0,0,0,0,0,0,0,0,0,0,0,0,0,0,0,0,0,0,0,0,0,0,0,0,0,0,0,0,0,0,0,0,0,0,0,0,0,0,0,0,0,0,0,0,0,0,0,0,0,0"/>
            </v:shape>
            <v:shape id="AutoShape 607" o:spid="_x0000_s37910" style="position:absolute;left:7895;top:1960;width:24;height:83;visibility:visible;mso-wrap-style:none;v-text-anchor:middle" coordsize="26,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k69sMA&#10;AADcAAAADwAAAGRycy9kb3ducmV2LnhtbESPT2sCMRTE70K/Q3gFbzVb/9GuRhFR0Jva0np8bJ6b&#10;pZuXZRM1fnsjFDwOM/MbZjqPthYXan3lWMF7LwNBXDhdcang+2v99gHCB2SNtWNScCMP89lLZ4q5&#10;dlfe0+UQSpEg7HNUYEJocil9Ycii77mGOHkn11oMSbal1C1eE9zWsp9lY2mx4rRgsKGloeLvcLYK&#10;flfDn+1Rro672Dc7TZ+jiNtGqe5rXExABIrhGf5vb7SCwWAEjzPpCMj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k69sMAAADcAAAADwAAAAAAAAAAAAAAAACYAgAAZHJzL2Rv&#10;d25yZXYueG1sUEsFBgAAAAAEAAQA9QAAAIgDAAAAAA==&#10;" adj="0,,0" path="m25,13v,3,,5,-1,7c24,21,23,23,22,24v-1,1,-2,1,-4,2c16,27,14,27,12,27v-2,,-4,,-6,-1c4,25,3,25,2,24,1,23,1,21,,20,,18,,16,,13,,11,,9,,7,1,6,1,4,2,3,3,2,4,1,6,v2,,4,,6,c14,,17,,18,v1,1,3,2,4,3c22,4,24,6,24,7v1,2,1,4,1,6xm25,71v,2,,4,-1,6c24,79,23,80,22,81v-1,1,-2,2,-4,2c17,84,14,84,12,84v-2,,-4,,-6,-1c4,83,3,82,2,81,1,80,1,79,,77,,75,,73,,71,,68,,66,,65,1,63,1,61,2,60,3,59,4,58,6,58v2,-1,4,-1,6,-1c14,57,17,57,18,58v1,,3,1,4,2c22,61,24,62,24,65v1,2,1,3,1,6xe" fillcolor="black" stroked="f">
              <v:stroke joinstyle="round"/>
              <v:formulas/>
              <v:path o:connecttype="custom" o:connectlocs="21,13;20,20;18,22;16,24;10,25;6,24;2,22;0,20;0,13;0,7;2,3;6,0;10,0;16,0;18,3;20,7;21,13;21,67;20,73;18,77;16,79;10,80;6,79;2,77;0,73;0,67;0,62;2,58;6,56;10,55;16,56;18,58;20,62;21,67" o:connectangles="0,0,0,0,0,0,0,0,0,0,0,0,0,0,0,0,0,0,0,0,0,0,0,0,0,0,0,0,0,0,0,0,0,0"/>
            </v:shape>
            <v:shape id="Freeform 608" o:spid="_x0000_s37909" style="position:absolute;left:7931;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h1MIA&#10;AADcAAAADwAAAGRycy9kb3ducmV2LnhtbESPX2vCMBTF3wd+h3AF32aqBSedUUQQZQ/inODrpbk2&#10;xeamJNHWb78Igz0ezp8fZ7HqbSMe5EPtWMFknIEgLp2uuVJw/tm+z0GEiKyxcUwKnhRgtRy8LbDQ&#10;ruNvepxiJdIIhwIVmBjbQspQGrIYxq4lTt7VeYsxSV9J7bFL47aR0yybSYs1J4LBljaGytvpbhMX&#10;dxPzcTnY87w9ysveHHP/1Sk1GvbrTxCR+vgf/mvvtYI8n8HrTDo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eHUwgAAANwAAAAPAAAAAAAAAAAAAAAAAJgCAABkcnMvZG93&#10;bnJldi54bWxQSwUGAAAAAAQABAD1AAAAhwMAAAAA&#10;" path="m22,155v,1,,1,-1,1c20,156,20,157,19,157v-1,,-2,1,-3,2c14,159,13,159,11,159v-2,,-5,,-6,-1c3,158,2,157,1,157,,157,,156,,155v,,,-1,1,-2l53,5v,-1,1,-1,1,-2c55,3,56,2,56,2v1,,2,,4,-1c61,,62,1,64,1v3,,5,,6,1c72,2,73,2,74,2v1,,1,1,1,2c75,5,75,5,75,7l22,155e" fillcolor="black" stroked="f">
              <v:path o:connecttype="custom" o:connectlocs="20,149;19,150;19,151;16,153;11,153;5,152;1,151;0,149;1,147;51,5;52,3;54,2;56,1;60,1;66,2;70,2;71,4;71,7;20,149" o:connectangles="0,0,0,0,0,0,0,0,0,0,0,0,0,0,0,0,0,0,0"/>
            </v:shape>
            <v:shape id="Freeform 609" o:spid="_x0000_s37908" style="position:absolute;left:8008;top:1912;width:74;height:157;visibility:visible;mso-wrap-style:none;v-text-anchor:middle" coordsize="7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lET8MA&#10;AADcAAAADwAAAGRycy9kb3ducmV2LnhtbESPX2vCMBTF3wd+h3CFvc3UFabUpiLCmOxhuCr4emmu&#10;TbG5KUlmu2+/DAZ7PJw/P065nWwv7uRD51jBcpGBIG6c7rhVcD69Pq1BhIissXdMCr4pwLaaPZRY&#10;aDfyJ93r2Io0wqFABSbGoZAyNIYshoUbiJN3dd5iTNK3Unsc07jt5XOWvUiLHSeCwYH2hppb/WUT&#10;F9+WZnX5sOf1cJSXgznm/n1U6nE+7TYgIk3xP/zXPmgFeb6C3zPpCMj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slET8MAAADcAAAADwAAAAAAAAAAAAAAAACYAgAAZHJzL2Rv&#10;d25yZXYueG1sUEsFBgAAAAAEAAQA9QAAAIgDAAAAAA==&#10;" path="m22,155v,1,,1,-1,1c21,156,20,157,19,157v-1,,-2,1,-3,2c14,159,13,159,11,159v-2,,-5,,-6,-1c4,158,2,157,1,157,,157,,156,,155v,,,-1,1,-2l53,5v,-1,1,-1,2,-2c55,3,56,2,56,2v1,,2,,4,-1c61,,62,1,64,1v3,,5,,6,1c72,2,73,2,74,2v1,,1,1,1,2c75,5,75,5,75,7l22,155e" fillcolor="black" stroked="f">
              <v:path o:connecttype="custom" o:connectlocs="20,149;19,150;19,151;16,153;11,153;5,152;1,151;0,149;1,147;51,5;53,3;54,2;56,1;60,1;66,2;70,2;71,4;71,7;20,149" o:connectangles="0,0,0,0,0,0,0,0,0,0,0,0,0,0,0,0,0,0,0"/>
            </v:shape>
            <v:shape id="Freeform 610" o:spid="_x0000_s37907" style="position:absolute;left:8087;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SeQMIA&#10;AADcAAAADwAAAGRycy9kb3ducmV2LnhtbERPXWvCMBR9F/Yfwh34pqmKTjujDFEQRNBOxL1dmmtb&#10;1tyUJGr375cHwcfD+Z4vW1OLOzlfWVYw6CcgiHOrKy4UnL43vSkIH5A11pZJwR95WC7eOnNMtX3w&#10;ke5ZKEQMYZ+igjKEJpXS5yUZ9H3bEEfuap3BEKErpHb4iOGmlsMkmUiDFceGEhtalZT/Zjej4Da+&#10;HGa7n4+zPq4ztz3vaZcXpFT3vf36BBGoDS/x073VCkajuDaeiUd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J5AwgAAANwAAAAPAAAAAAAAAAAAAAAAAJgCAABkcnMvZG93&#10;bnJldi54bWxQSwUGAAAAAAQABAD1AAAAhwMAAAAA&#10;" path="m129,4v,1,,1,,3c129,8,128,9,128,10l107,82v,,-1,2,-1,2c105,85,104,85,103,85v,1,-2,1,-4,1c98,86,95,86,93,86v-3,,-6,,-8,c83,86,82,86,81,85v-1,,-1,,-2,-1c78,84,78,82,78,82l64,34r,-1l64,34,52,82v,,,2,-1,2c51,85,50,85,49,85v-1,1,-3,1,-5,1c43,86,40,86,38,86v-3,,-6,,-8,c29,86,27,86,26,85v-1,,-1,,-2,-1c23,84,23,82,23,82l2,10c1,9,1,8,1,7,,5,1,5,1,4v,,,-1,,-1c2,2,2,2,3,1v1,,2,,3,c8,,10,1,12,1v2,,4,,6,c19,1,20,1,21,1v1,,1,2,2,2c23,3,23,4,23,5l39,62r,1l39,62,54,5v,-1,1,-2,1,-2c56,2,56,2,57,1v1,,2,,3,c61,,63,1,65,1v3,,4,,5,c72,1,73,1,74,1v1,,1,2,2,2c76,3,76,4,76,4l92,63r,-1l107,5v,-1,1,-2,1,-2c108,2,109,2,110,1v,,2,,3,c114,,116,1,119,1v2,,4,,5,c125,1,126,1,127,1v1,,1,1,2,2c129,3,129,4,129,4e" fillcolor="black" stroked="f">
              <v:path o:connecttype="custom" o:connectlocs="125,4;125,7;124,10;103,76;102,78;99,79;96,80;91,80;83,80;79,79;77,78;76,76;62,32;62,31;62,32;50,76;49,78;47,79;42,80;36,80;30,80;26,79;24,78;23,76;2,10;1,7;1,4;1,3;3,1;6,1;12,1;18,1;21,1;23,3;23,5;37,58;37,59;37,58;52,5;53,3;55,1;58,1;63,1;68,1;72,1;74,3;74,4;90,59;90,59;90,58;103,5;104,3;106,1;109,1;115,1;120,1;123,1;125,3;125,4" o:connectangles="0,0,0,0,0,0,0,0,0,0,0,0,0,0,0,0,0,0,0,0,0,0,0,0,0,0,0,0,0,0,0,0,0,0,0,0,0,0,0,0,0,0,0,0,0,0,0,0,0,0,0,0,0,0,0,0,0,0,0"/>
            </v:shape>
            <v:shape id="Freeform 611" o:spid="_x0000_s37906" style="position:absolute;left:8222;top:1958;width:127;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g728YA&#10;AADcAAAADwAAAGRycy9kb3ducmV2LnhtbESPQWvCQBSE70L/w/IK3nTTSmuNbqQUC4IImoro7ZF9&#10;TUKzb8PuGtN/3xUKHoeZ+YZZLHvTiI6cry0reBonIIgLq2suFRy+PkdvIHxA1thYJgW/5GGZPQwW&#10;mGp75T11eShFhLBPUUEVQptK6YuKDPqxbYmj922dwRClK6V2eI1w08jnJHmVBmuOCxW29FFR8ZNf&#10;jILLy2k325ynR71f5W593NKmKEmp4WP/PgcRqA/38H97rRVMJjO4nYlH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g728YAAADcAAAADwAAAAAAAAAAAAAAAACYAgAAZHJz&#10;L2Rvd25yZXYueG1sUEsFBgAAAAAEAAQA9QAAAIsDAAAAAA==&#10;" path="m128,4v,1,,1,,3c128,8,128,9,127,10l106,82v,,,2,-1,2c104,85,104,85,103,85v-1,1,-3,1,-4,1c97,86,95,86,92,86v-3,,-6,,-7,c83,86,82,86,81,85v-2,,-2,,-3,-1c78,84,77,82,77,82l64,34r,-1l64,34,52,82v-1,,-1,2,-1,2c50,85,49,85,48,85v-1,1,-3,1,-4,1c42,86,40,86,37,86v-3,,-6,,-7,c28,86,27,86,26,85v-2,,-2,,-3,-1c23,84,22,82,22,82l1,10c1,9,1,8,,7,,5,,5,,4,,4,,3,1,3,1,2,1,2,2,1v1,,2,,4,c7,,9,1,11,1v3,,4,,6,c19,1,19,1,20,1v2,,2,2,2,2c23,3,23,4,23,5l39,62r,1l39,62,53,5v,-1,1,-2,2,-2c55,2,55,2,56,1v1,,2,,3,c60,,62,1,65,1v2,,4,,5,c71,1,72,1,73,1v1,,1,2,2,2c75,3,75,4,75,4l91,63r,-1l107,5v,-1,,-2,,-2c107,2,108,2,109,1v1,,2,,3,c113,,116,1,118,1v2,,4,,5,c124,1,125,1,127,1v1,,1,1,1,2c129,3,128,4,128,4e" fillcolor="black" stroked="f">
              <v:path o:connecttype="custom" o:connectlocs="122,4;122,7;121,10;102,76;101,78;99,79;95,80;88,80;81,80;77,79;74,78;73,76;62,32;62,31;62,32;50,76;49,78;46,79;42,80;35,80;28,80;24,79;21,78;21,76;1,10;0,7;0,4;1,3;2,1;6,1;11,1;17,1;20,1;21,3;21,5;37,58;37,59;37,58;51,5;53,3;54,1;57,1;63,1;66,1;69,1;71,3;71,4;87,59;87,59;87,58;103,5;103,3;104,1;106,1;112,1;117,1;121,1;122,3;122,4" o:connectangles="0,0,0,0,0,0,0,0,0,0,0,0,0,0,0,0,0,0,0,0,0,0,0,0,0,0,0,0,0,0,0,0,0,0,0,0,0,0,0,0,0,0,0,0,0,0,0,0,0,0,0,0,0,0,0,0,0,0,0"/>
            </v:shape>
            <v:shape id="Freeform 612" o:spid="_x0000_s37905" style="position:absolute;left:8356;top:1958;width:128;height:84;visibility:visible;mso-wrap-style:none;v-text-anchor:middle" coordsize="13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hO8MA&#10;AADcAAAADwAAAGRycy9kb3ducmV2LnhtbERPXWvCMBR9H+w/hDvwbabOTV01LWMoCCJoFZlvl+ba&#10;ljU3JYna/fvlYbDHw/le5L1pxY2cbywrGA0TEMSl1Q1XCo6H1fMMhA/IGlvLpOCHPOTZ48MCU23v&#10;vKdbESoRQ9inqKAOoUul9GVNBv3QdsSRu1hnMEToKqkd3mO4aeVLkkykwYZjQ40dfdZUfhdXo+D6&#10;9rV735ynJ71fFm592tKmrEipwVP/MQcRqA//4j/3WisYv8b58Uw8Aj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ThO8MAAADcAAAADwAAAAAAAAAAAAAAAACYAgAAZHJzL2Rv&#10;d25yZXYueG1sUEsFBgAAAAAEAAQA9QAAAIgDAAAAAA==&#10;" path="m129,4v,1,,1,,3c129,8,128,9,127,10l106,82v,,,2,-1,2c105,85,104,85,103,85v-1,1,-2,1,-4,1c97,86,95,86,92,86v-3,,-5,,-7,c83,86,82,86,81,85v-1,,-2,,-2,-1c78,84,78,82,78,82l64,34r,-1l64,34,52,82v-1,,-1,2,-1,2c50,85,50,85,49,85v-1,1,-3,1,-5,1c42,86,40,86,37,86v-3,,-5,,-7,c28,86,27,86,26,85v-1,,-2,,-2,-1c23,84,23,82,23,82l2,10c1,9,1,8,,7,,5,,5,,4,,4,,3,1,3,2,2,2,2,3,1v1,,1,,3,c8,,10,1,12,1v2,,4,,5,c19,1,20,1,21,1v1,,1,2,2,2c23,3,23,4,23,5l39,62r,1l39,62,54,5v,-1,,-2,1,-2c55,2,55,2,57,1v1,,1,,2,c61,,63,1,65,1v2,,4,,5,c71,1,72,1,74,1v1,,1,2,1,2c76,3,76,4,76,4l92,63r,-1l107,5v,-1,1,-2,1,-2c108,2,109,2,109,1v1,,3,,4,c114,,116,1,118,1v3,,4,,5,c125,1,126,1,127,1v1,,1,1,2,2c129,3,129,4,129,4e" fillcolor="black" stroked="f">
              <v:path o:connecttype="custom" o:connectlocs="125,4;125,7;123,10;102,76;101,78;99,79;96,80;90,80;83,80;79,79;77,78;76,76;62,32;62,31;62,32;50,76;49,78;47,79;42,80;35,80;30,80;26,79;24,78;23,76;2,10;0,7;0,4;1,3;3,1;6,1;12,1;17,1;21,1;23,3;23,5;37,58;37,59;37,58;52,5;53,3;55,1;57,1;63,1;68,1;72,1;73,3;74,4;90,59;90,59;90,58;103,5;104,3;105,1;109,1;114,1;119,1;123,1;125,3;125,4" o:connectangles="0,0,0,0,0,0,0,0,0,0,0,0,0,0,0,0,0,0,0,0,0,0,0,0,0,0,0,0,0,0,0,0,0,0,0,0,0,0,0,0,0,0,0,0,0,0,0,0,0,0,0,0,0,0,0,0,0,0,0"/>
            </v:shape>
            <v:shape id="Freeform 613" o:spid="_x0000_s37904" style="position:absolute;left:8489;top:2017;width:26;height:26;visibility:visible;mso-wrap-style:none;v-text-anchor:middle" coordsize="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4XacQA&#10;AADcAAAADwAAAGRycy9kb3ducmV2LnhtbESP3WrCQBSE7wXfYTlC78wmbRCNrkFbBMEb/x7gJHtM&#10;gtmzIbvV+PbdQqGXw8x8w6zywbTiQb1rLCtIohgEcWl1w5WC62U3nYNwHllja5kUvMhBvh6PVphp&#10;++QTPc6+EgHCLkMFtfddJqUrazLoItsRB+9me4M+yL6SusdngJtWvsfxTBpsOCzU2NFnTeX9/G0U&#10;HC7F8VBs5Vc5P0mXLrYpL/ReqbfJsFmC8DT4//Bfe68VfKQJ/J4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eF2nEAAAA3AAAAA8AAAAAAAAAAAAAAAAAmAIAAGRycy9k&#10;b3ducmV2LnhtbFBLBQYAAAAABAAEAPUAAACJAwAAAAA=&#10;" path="m27,13v,5,-2,9,-3,11c22,26,19,27,13,27,8,27,5,26,3,24,2,22,,19,,14,,8,2,4,3,2,5,1,8,,13,v6,,9,1,11,2c25,4,27,8,27,13e" fillcolor="black" stroked="f">
              <v:path o:connecttype="custom" o:connectlocs="23,11;20,20;11,23;3,20;0,12;3,2;11,0;20,2;23,11" o:connectangles="0,0,0,0,0,0,0,0,0"/>
            </v:shape>
            <v:shape id="AutoShape 614" o:spid="_x0000_s37903" style="position:absolute;left:8536;top:1923;width:24;height:119;visibility:visible;mso-wrap-style:none;v-text-anchor:middle" coordsize="26,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IfnMQA&#10;AADcAAAADwAAAGRycy9kb3ducmV2LnhtbESPT2sCMRTE74V+h/AKvdWsfxDZGkVaK156UIvnx+a5&#10;u7h52SZpjN/eFASPw8z8hpkvk+lEJOdbywqGgwIEcWV1y7WCn8PX2wyED8gaO8uk4EoelovnpzmW&#10;2l54R3EfapEh7EtU0ITQl1L6qiGDfmB74uydrDMYsnS11A4vGW46OSqKqTTYcl5osKePhqrz/s8o&#10;4JO7fqa0Huv6GIfr7994nG2iUq8vafUOIlAKj/C9vdUKxpMR/J/JR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H5zEAAAA3AAAAA8AAAAAAAAAAAAAAAAAmAIAAGRycy9k&#10;b3ducmV2LnhtbFBLBQYAAAAABAAEAPUAAACJAwAAAAA=&#10;" adj="0,,0" path="m22,117v,,,1,-1,2c21,119,20,119,19,119v,,-2,1,-3,1c14,120,13,120,11,120v-2,,-4,,-6,c4,120,3,120,2,119v-1,,-1,,-2,c,119,,117,,117l,39c,37,,37,,37,1,36,1,36,2,36v,,2,-1,3,-1c6,34,9,35,11,35v2,,3,,5,c18,35,18,35,19,36v2,,2,,2,1c22,37,22,37,22,39r,78xm25,11v,5,-1,8,-2,10c21,23,17,23,12,23v-4,,-8,,-9,-2c1,19,,16,,12,,7,1,5,3,3,4,1,8,,13,v4,,8,1,10,2c24,4,25,7,25,11xe" fillcolor="black" stroked="f">
              <v:stroke joinstyle="round"/>
              <v:formulas/>
              <v:path o:connecttype="custom" o:connectlocs="18,113;18,115;17,115;14,116;9,116;5,116;2,115;0,115;0,113;0,37;0,35;2,34;5,33;9,33;14,33;17,34;18,35;18,37;18,113;21,11;19,21;10,23;3,21;0,12;3,3;11,0;19,2;21,11" o:connectangles="0,0,0,0,0,0,0,0,0,0,0,0,0,0,0,0,0,0,0,0,0,0,0,0,0,0,0,0"/>
            </v:shape>
            <v:shape id="Freeform 615" o:spid="_x0000_s37902" style="position:absolute;left:8581;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zCLsgA&#10;AADcAAAADwAAAGRycy9kb3ducmV2LnhtbESPW2vCQBSE34X+h+UU+iK6ab2Suor0AqIoeAHx7TR7&#10;moRkz8bsVtN/3y0IPg4z8w0zmTWmFBeqXW5ZwXM3AkGcWJ1zquCw/+yMQTiPrLG0TAp+ycFs+tCa&#10;YKztlbd02flUBAi7GBVk3lexlC7JyKDr2oo4eN+2NuiDrFOpa7wGuCnlSxQNpcGcw0KGFb1llBS7&#10;H6OgX5zby+XXIC2O6/fRarUZnuYfZ6WeHpv5KwhPjb+Hb+2FVtDr9+D/TDgCcv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TMIuyAAAANwAAAAPAAAAAAAAAAAAAAAAAJgCAABk&#10;cnMvZG93bnJldi54bWxQSwUGAAAAAAQABAD1AAAAjQMAAAAA&#10;" path="m75,84v,,,1,-1,2c73,86,73,86,72,86v,,-1,1,-3,1c67,87,65,87,64,87v-3,,-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1,80;70,82;68,82;65,83;60,83;55,83;53,82;51,81;50,80;50,36;50,28;47,22;43,20;37,19;29,22;20,29;20,80;19,81;19,82;16,83;11,83;5,83;2,82;0,82;0,80;0,5;0,3;2,3;5,2;9,2;14,2;17,3;18,3;18,5;18,14;30,3;44,0;56,3;64,10;69,20;71,33;71,80" o:connectangles="0,0,0,0,0,0,0,0,0,0,0,0,0,0,0,0,0,0,0,0,0,0,0,0,0,0,0,0,0,0,0,0,0,0,0,0,0,0,0,0,0,0"/>
            </v:shape>
            <v:shape id="Freeform 616" o:spid="_x0000_s37901" style="position:absolute;left:8672;top:1956;width:63;height:87;visibility:visible;mso-wrap-style:none;v-text-anchor:middle" coordsize="6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tmgMYA&#10;AADcAAAADwAAAGRycy9kb3ducmV2LnhtbESPT2vCQBTE7wW/w/IEb3VTlVqiGxFREKlQYw8en9mX&#10;PzT7NmY3mn77bqHQ4zAzv2GWq97U4k6tqywreBlHIIgzqysuFHyed89vIJxH1lhbJgXf5GCVDJ6W&#10;GGv74BPdU1+IAGEXo4LS+yaW0mUlGXRj2xAHL7etQR9kW0jd4iPATS0nUfQqDVYcFkpsaFNS9pV2&#10;RsH82h0vujum2/xQrevL6fYh3w9KjYb9egHCU+//w3/tvVYwnc3g90w4AjL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tmgMYAAADcAAAADwAAAAAAAAAAAAAAAACYAgAAZHJz&#10;L2Rvd25yZXYueG1sUEsFBgAAAAAEAAQA9QAAAIsDAAAAAA==&#10;" path="m64,70v,2,,3,,4c64,75,63,76,63,77v,1,,1,,2c62,79,62,80,62,80v-1,1,-2,2,-4,3c56,83,54,85,52,86v-2,,-4,1,-7,2c42,88,40,88,37,88,31,88,26,87,22,86,16,84,12,81,10,77,7,73,4,69,2,64,1,59,,53,,46,,38,1,31,3,25,5,20,7,15,11,11,15,7,19,5,24,3,29,2,33,,40,v2,,4,,6,1c49,2,50,2,53,3v2,,3,1,5,2c60,6,61,7,61,7v1,1,1,1,1,2c62,10,63,10,63,11v1,,,1,,3c63,15,63,16,63,17v,4,,6,,7c62,25,61,27,61,27v-1,,-3,-1,-4,-2c56,25,55,24,53,23,52,21,50,21,48,20,46,19,43,19,40,19v-5,,-10,2,-13,6c24,30,23,36,23,44v,5,,8,1,11c24,59,25,61,27,63v2,3,4,4,6,5c35,69,38,70,41,70v3,,5,-1,8,-1c51,68,53,66,54,65v2,-1,3,-2,4,-3c60,61,61,61,61,61v1,,1,,1,c62,62,63,62,63,63v1,1,,2,1,3c65,67,64,69,64,70e" fillcolor="black" stroked="f">
              <v:path o:connecttype="custom" o:connectlocs="58,66;58,70;57,73;57,75;56,76;53,79;48,82;41,84;33,84;20,82;10,73;2,62;0,44;3,23;11,11;22,3;36,0;42,1;49,3;53,5;55,7;56,9;57,11;57,14;57,17;57,22;55,25;52,23;49,22;44,20;36,19;25,23;21,42;22,53;25,61;31,65;37,66;45,65;50,63;53,60;55,59;56,59;57,61;58,64;58,66" o:connectangles="0,0,0,0,0,0,0,0,0,0,0,0,0,0,0,0,0,0,0,0,0,0,0,0,0,0,0,0,0,0,0,0,0,0,0,0,0,0,0,0,0,0,0,0,0"/>
            </v:shape>
            <v:shape id="AutoShape 617" o:spid="_x0000_s37900" style="position:absolute;left:8746;top:1956;width:76;height:88;visibility:visible;mso-wrap-style:none;v-text-anchor:middle" coordsize="78,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DMosUA&#10;AADcAAAADwAAAGRycy9kb3ducmV2LnhtbESPQWvCQBSE74L/YXlCb7pRqzbRVcRSKD1pFKG3R/aZ&#10;BLNvQ3Zr0v56Vyh4HGbmG2a16UwlbtS40rKC8SgCQZxZXXKu4HT8GL6BcB5ZY2WZFPySg82631th&#10;om3LB7qlPhcBwi5BBYX3dSKlywoy6Ea2Jg7exTYGfZBNLnWDbYCbSk6iaC4NlhwWCqxpV1B2TX+M&#10;gni2nXyb9/lfbBclVvF5/xVRq9TLoNsuQXjq/DP83/7UCqav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gMyixQAAANwAAAAPAAAAAAAAAAAAAAAAAJgCAABkcnMv&#10;ZG93bnJldi54bWxQSwUGAAAAAAQABAD1AAAAigMAAAAA&#10;" adj="0,,0" path="m77,42v,3,,4,-1,6c75,50,73,50,71,50r-48,c23,53,23,56,24,59v1,3,2,5,4,7c30,69,32,70,34,70v3,1,6,2,10,2c48,72,51,72,54,71v3,,6,-1,8,-1c64,69,66,68,67,67v1,,3,,4,c71,67,72,67,72,67v,1,1,1,1,1c73,68,73,70,73,70v,1,,2,,4c73,75,73,76,73,78v,1,,1,,2c72,80,73,81,72,82v,,,,,1c72,83,70,84,68,84v-1,1,-3,2,-6,3c59,87,56,88,53,88v-3,1,-7,1,-11,1c35,89,29,88,24,86,18,84,14,82,10,78,6,75,5,70,3,65,1,59,,53,,45,,38,1,32,3,27,5,21,8,16,11,12,14,8,18,5,23,3,29,,34,,40,v7,,12,1,17,3c61,4,65,7,69,11v3,3,5,8,6,12c76,28,77,33,77,38r,4xm56,36c56,29,55,25,52,21,49,17,46,16,40,16v-3,,-5,,-7,1c30,19,29,20,27,21v-1,2,-2,4,-3,7c23,30,23,33,23,36r33,xe" fillcolor="black" stroked="f">
              <v:stroke joinstyle="round"/>
              <v:formulas/>
              <v:path o:connecttype="custom" o:connectlocs="73,40;72,46;67,48;21,48;22,57;26,64;32,66;42,68;52,67;58,66;63,65;67,65;68,65;69,65;69,66;69,70;69,74;69,76;68,78;68,79;64,80;58,83;51,84;40,85;22,82;10,74;3,63;0,43;3,25;11,12;21,3;38,0;55,3;65,11;71,22;73,36;73,40;54,34;50,21;38,16;31,17;25,21;22,26;21,34;54,34" o:connectangles="0,0,0,0,0,0,0,0,0,0,0,0,0,0,0,0,0,0,0,0,0,0,0,0,0,0,0,0,0,0,0,0,0,0,0,0,0,0,0,0,0,0,0,0,0"/>
            </v:shape>
            <v:shape id="Freeform 618" o:spid="_x0000_s37899" style="position:absolute;left:8843;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RDxsEA&#10;AADcAAAADwAAAGRycy9kb3ducmV2LnhtbESPS4sCMRCE78L+h9AL3jTjA1lGo8iCsB59XLw1k97J&#10;4KQTJtmZ7L83guCxqKqvqM0u2Vb01IXGsYLZtABBXDndcK3gejlMvkCEiKyxdUwK/inAbvsx2mCp&#10;3cAn6s+xFhnCoUQFJkZfShkqQxbD1Hni7P26zmLMsqul7nDIcNvKeVGspMWG84JBT9+Gqvv5zyqg&#10;IS5uJxm8La4+1LY3Ph2TUuPPtF+DiJTiO/xq/2gFi+UKnmfyEZ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EQ8bBAAAA3AAAAA8AAAAAAAAAAAAAAAAAmAIAAGRycy9kb3du&#10;cmV2LnhtbFBLBQYAAAAABAAEAPUAAACGAw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6,12;46,17;46,21;44,22;43,22;42,22;39,22;37,21;36,21;32,21;29,22;24,26;20,32;20,80;19,82;17,82;14,83;11,83;5,83;2,82;0,82;0,80;0,5;0,3;2,3;5,2;9,2;12,2;15,3;16,3;16,5;16,15;23,7;28,3;32,0;36,0;38,0;40,0;43,1;44,2;46,3;46,4;46,7;46,12" o:connectangles="0,0,0,0,0,0,0,0,0,0,0,0,0,0,0,0,0,0,0,0,0,0,0,0,0,0,0,0,0,0,0,0,0,0,0,0,0,0,0,0,0,0,0,0"/>
            </v:shape>
            <v:shape id="Freeform 619" o:spid="_x0000_s37898" style="position:absolute;left:8898;top:1937;width:54;height:107;visibility:visible;mso-wrap-style:none;v-text-anchor:middle" coordsize="57,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ZGsUA&#10;AADcAAAADwAAAGRycy9kb3ducmV2LnhtbESPT2sCMRTE7wW/Q3gFb5popX+2RhGpsEItaHvp7bF5&#10;3SxuXpZNXNdvbwShx2FmfsPMl72rRUdtqDxrmIwVCOLCm4pLDT/fm9EriBCRDdaeScOFAiwXg4c5&#10;ZsafeU/dIZYiQThkqMHG2GRShsKSwzD2DXHy/nzrMCbZltK0eE5wV8upUs/SYcVpwWJDa0vF8XBy&#10;Gnb5Vs3y/uP4+UWTvXs72U79Wq2Hj/3qHUSkPv6H7+3caHiavcD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9kaxQAAANwAAAAPAAAAAAAAAAAAAAAAAJgCAABkcnMv&#10;ZG93bnJldi54bWxQSwUGAAAAAAQABAD1AAAAigMAAAAA&#10;" path="m55,95v,2,,5,,6c54,102,54,104,53,104v,1,-1,1,-2,1c50,106,49,106,47,106v-1,1,-3,1,-4,2c42,108,40,108,38,108v-4,,-8,-1,-11,-2c23,105,21,103,19,101,17,99,15,96,14,92v,-3,-1,-8,-1,-12l13,40r-9,c2,40,2,39,1,37,1,36,,34,,30,,29,,27,,26,,25,1,24,1,23,2,22,2,22,2,22v,,1,-1,2,-1l13,21,13,4v,-1,,-1,,-1c14,3,14,2,15,2v1,,2,-1,3,-2c20,,22,,23,v3,,4,,6,c31,,32,1,32,2v1,,2,,2,1c35,3,35,3,35,4r,17l52,21v,,1,,1,1c54,23,54,23,54,23v,1,1,2,1,3c56,27,55,29,55,30v,4,,6,-1,7c53,38,53,40,52,40r-17,l35,76v,4,,8,2,9c39,87,40,89,44,89v1,,2,,3,-1c48,88,49,88,50,88v,-1,1,-1,1,-1c52,87,52,87,53,87r,c53,87,54,88,55,88v,1,,2,,3c56,92,55,93,55,95e" fillcolor="black" stroked="f">
              <v:path o:connecttype="custom" o:connectlocs="49,91;49,97;47,100;45,101;43,102;39,104;34,104;25,102;17,97;12,88;11,78;11,38;4,38;1,35;0,28;0,26;1,23;2,22;4,21;11,21;11,4;11,3;13,2;16,0;21,0;26,0;28,2;30,3;31,4;31,21;46,21;47,22;48,23;49,26;49,28;48,35;46,38;31,38;31,74;33,81;40,85;43,84;45,84;45,83;47,83;47,83;49,84;49,87;49,91" o:connectangles="0,0,0,0,0,0,0,0,0,0,0,0,0,0,0,0,0,0,0,0,0,0,0,0,0,0,0,0,0,0,0,0,0,0,0,0,0,0,0,0,0,0,0,0,0,0,0,0,0"/>
            </v:shape>
            <v:shape id="Freeform 620" o:spid="_x0000_s37897" style="position:absolute;left:8970;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yL70A&#10;AADcAAAADwAAAGRycy9kb3ducmV2LnhtbERPy4rCMBTdD/gP4QqzG1N1EKlGEUHQpY+Nu0tzbYrN&#10;TWhiG//eLAZmeTjv9TbZVvTUhcaxgumkAEFcOd1wreB2PfwsQYSIrLF1TAreFGC7GX2tsdRu4DP1&#10;l1iLHMKhRAUmRl9KGSpDFsPEeeLMPVxnMWbY1VJ3OORw28pZUSykxYZzg0FPe0PV8/KyCmiI8/tZ&#10;Bm+Lmw+17Y1Pp6TU9zjtViAipfgv/nMftYL5b16bz+QjID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dyL70AAADcAAAADwAAAAAAAAAAAAAAAACYAgAAZHJzL2Rvd25yZXYu&#10;eG1sUEsFBgAAAAAEAAQA9QAAAIIDAAAAAA==&#10;" path="m50,12v,3,,4,,5c50,19,50,20,50,21v,1,-1,1,-2,2c48,23,48,23,47,23v,,-1,,-1,c45,23,44,22,43,22v-1,,-1,-1,-2,-1c40,21,39,21,38,21v-1,,-3,,-4,c33,22,32,23,31,24v-1,,-3,3,-5,4c25,30,23,32,22,34r,50c22,84,22,85,21,86v,,-1,,-2,c19,86,17,87,16,87v-2,,-3,,-5,c9,87,7,87,5,87v-1,,-2,,-3,-1c1,86,1,86,,86v,,,-2,,-2l,5c,4,,4,,3v1,,1,,2,c3,3,4,2,5,2v1,-1,3,,4,c11,2,13,2,14,2v1,,2,,3,1c17,3,18,3,18,3v1,,,1,,2l18,15v3,-3,4,-5,7,-8c27,5,28,4,30,3,31,2,33,1,34,v1,,4,,5,c40,,41,,42,v1,,2,,2,c45,,46,1,47,1v1,,1,1,1,1c48,3,49,3,50,3v,,,1,,1c50,5,50,6,50,7v,1,,3,,5e" fillcolor="black" stroked="f">
              <v:path o:connecttype="custom" o:connectlocs="46,12;46,17;46,21;44,22;43,22;42,22;39,22;37,21;36,21;32,21;29,22;24,26;20,32;20,80;19,82;17,82;14,83;11,83;5,83;2,82;0,82;0,80;0,5;0,3;2,3;5,2;9,2;12,2;15,3;16,3;16,5;16,15;23,7;28,3;32,0;36,0;38,0;40,0;43,1;44,2;46,3;46,4;46,7;46,12" o:connectangles="0,0,0,0,0,0,0,0,0,0,0,0,0,0,0,0,0,0,0,0,0,0,0,0,0,0,0,0,0,0,0,0,0,0,0,0,0,0,0,0,0,0,0,0"/>
            </v:shape>
            <v:shape id="AutoShape 621" o:spid="_x0000_s37896" style="position:absolute;left:9025;top:1956;width:71;height:88;visibility:visible;mso-wrap-style:none;v-text-anchor:middle" coordsize="7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JnwsQA&#10;AADcAAAADwAAAGRycy9kb3ducmV2LnhtbESP3WoCMRSE7wu+QziCdzWrluquRhFR6IUX9ecBDpvj&#10;7mJysmyyP759Uyj0cpiZb5jNbrBGdNT4yrGC2TQBQZw7XXGh4H47va9A+ICs0TgmBS/ysNuO3jaY&#10;adfzhbprKESEsM9QQRlCnUnp85Is+qmriaP3cI3FEGVTSN1gH+HWyHmSfEqLFceFEms6lJQ/r61V&#10;0B/D8pgSm7PuDu2rPWsz/06VmoyH/RpEoCH8h//aX1rB4iOF3zPxCM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SZ8LEAAAA3AAAAA8AAAAAAAAAAAAAAAAAmAIAAGRycy9k&#10;b3ducmV2LnhtbFBLBQYAAAAABAAEAPUAAACJAwAAAAA=&#10;" adj="0,,0" path="m72,84v,1,-1,2,-2,2c70,87,69,87,68,87v-1,,-3,,-5,c60,87,58,87,57,87v-1,,-2,-1,-3,-1c53,86,53,85,53,84r,-6c50,81,47,84,42,86v-4,2,-8,3,-13,3c24,89,21,88,17,87,13,86,10,84,8,82,5,80,3,78,2,74,1,71,,67,,63,,58,1,54,2,51v2,-3,5,-6,8,-8c14,41,18,39,24,38v6,-1,11,-2,18,-2l50,36r,-4c50,29,50,27,49,25v,-2,-1,-4,-2,-5c46,19,44,19,42,18,40,17,38,17,35,17v-4,,-7,,-10,1c22,19,19,20,17,21v-2,1,-4,2,-5,3c11,25,9,25,8,25v,,-1,,-2,-1c6,24,5,23,5,23v,-1,,-2,-1,-3c4,19,4,17,4,16v,-2,,-4,1,-5c5,10,5,10,6,8,8,7,9,7,10,6,12,4,15,4,18,3,21,2,23,1,27,v3,,7,,10,c43,,48,,53,2v4,1,8,3,11,5c67,10,68,13,70,17v2,4,2,8,2,14l72,84xm50,50r-8,c38,50,35,50,32,51v-3,,-5,2,-6,3c24,55,23,56,22,57v,1,-1,4,-1,5c21,66,22,69,25,70v2,2,5,3,8,3c36,73,39,72,42,71v3,-2,5,-4,8,-7l50,50xe" fillcolor="black" stroked="f">
              <v:stroke joinstyle="round"/>
              <v:formulas/>
              <v:path o:connecttype="custom" o:connectlocs="68,80;66,82;64,83;59,83;53,83;52,82;51,80;51,74;40,82;27,85;17,83;8,78;2,70;0,61;2,49;10,41;22,36;40,34;48,34;48,30;47,23;45,20;40,18;33,17;23,18;17,21;12,22;8,23;6,22;5,22;4,20;4,16;5,11;6,8;10,6;18,3;25,0;35,0;51,2;60,7;66,17;68,29;68,80;48,48;40,48;30,49;24,52;20,55;19,60;23,66;31,69;40,67;48,62;48,48" o:connectangles="0,0,0,0,0,0,0,0,0,0,0,0,0,0,0,0,0,0,0,0,0,0,0,0,0,0,0,0,0,0,0,0,0,0,0,0,0,0,0,0,0,0,0,0,0,0,0,0,0,0,0,0,0,0"/>
            </v:shape>
            <v:shape id="Freeform 622" o:spid="_x0000_s37895" style="position:absolute;left:9119;top:1956;width:74;height:86;visibility:visible;mso-wrap-style:none;v-text-anchor:middle" coordsize="7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fKhMYA&#10;AADcAAAADwAAAGRycy9kb3ducmV2LnhtbERPy2rCQBTdC/2H4Ra6EZ3UNiqpo4itUJQWfEDp7jZz&#10;m4Rk7sTMqPHvnYXg8nDek1lrKnGixhWWFTz3IxDEqdUFZwr2u2VvDMJ5ZI2VZVJwIQez6UNngom2&#10;Z97QaeszEULYJagg975OpHRpTgZd39bEgfu3jUEfYJNJ3eA5hJtKDqJoKA0WHBpyrGmRU1puj0bB&#10;a3norlZ/cVb+fL2P1uvv4e/846DU02M7fwPhqfV38c39qRW8xGF+OBOO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fKhMYAAADcAAAADwAAAAAAAAAAAAAAAACYAgAAZHJz&#10;L2Rvd25yZXYueG1sUEsFBgAAAAAEAAQA9QAAAIsDAAAAAA==&#10;" path="m75,84v,,,1,-1,2c73,86,73,86,72,86v,,-1,1,-3,1c67,87,65,87,64,87v-2,,-4,,-6,c56,87,55,87,55,86v-1,,-1,,-2,-1c52,84,52,84,52,84r,-46c52,35,52,32,52,30,51,28,50,25,49,24,48,23,47,21,45,20,43,19,42,19,39,19v-2,,-5,1,-8,3c28,24,25,27,22,31r,53c22,84,22,85,21,85v,,-1,1,-1,1c19,86,17,87,16,87v-2,,-3,,-5,c9,87,7,87,5,87v-1,,-2,,-3,-1c1,86,1,86,,86v,,,-2,,-2l,5c,4,,4,,3v1,,1,,2,c3,3,4,2,5,2v1,-1,3,,4,c11,2,13,2,14,2v1,,2,,3,1c17,3,18,3,18,3v1,,,1,,2l18,14c23,10,27,6,32,3,37,,41,,46,v5,,10,1,13,3c63,4,66,7,68,10v3,2,4,6,5,10c73,24,75,29,75,35r,49e" fillcolor="black" stroked="f">
              <v:path o:connecttype="custom" o:connectlocs="71,80;70,82;68,82;65,83;60,83;55,83;53,82;51,81;50,80;50,36;50,28;47,22;43,20;37,19;29,22;20,29;20,80;19,81;19,82;16,83;11,83;5,83;2,82;0,82;0,80;0,5;0,3;2,3;5,2;9,2;14,2;17,3;18,3;18,5;18,14;30,3;44,0;56,3;64,10;69,20;71,33;71,80" o:connectangles="0,0,0,0,0,0,0,0,0,0,0,0,0,0,0,0,0,0,0,0,0,0,0,0,0,0,0,0,0,0,0,0,0,0,0,0,0,0,0,0,0,0"/>
            </v:shape>
            <v:shape id="Freeform 623" o:spid="_x0000_s37894" style="position:absolute;left:9209;top:1956;width:60;height:88;visibility:visible;mso-wrap-style:none;v-text-anchor:middle" coordsize="6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ysUA&#10;AADcAAAADwAAAGRycy9kb3ducmV2LnhtbESP0WrCQBRE3wv9h+UWfKsbDYpG11CEinkoGPUDLtnb&#10;bGr2bprdavz7bqHg4zAzZ5h1PthWXKn3jWMFk3ECgrhyuuFawfn0/roA4QOyxtYxKbiTh3zz/LTG&#10;TLsbl3Q9hlpECPsMFZgQukxKXxmy6MeuI47ep+sthij7WuoebxFuWzlNkrm02HBcMNjR1lB1Of5Y&#10;BQd5+P5KL+XclGYocFZ+7IpiqdToZXhbgQg0hEf4v73XCtLZBP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5fKxQAAANwAAAAPAAAAAAAAAAAAAAAAAJgCAABkcnMv&#10;ZG93bnJldi54bWxQSwUGAAAAAAQABAD1AAAAigMAAAAA&#10;" path="m61,62v,4,-1,8,-3,12c57,77,54,80,51,82v-3,2,-7,4,-11,5c36,88,32,89,27,89v-3,,-6,,-9,-1c15,88,13,87,11,87,9,86,7,85,6,84,4,84,3,83,3,83,2,82,2,81,1,80,,79,,76,,74,,72,,71,,70,,69,1,68,1,67v,,1,-1,1,-1c3,66,3,66,3,66v1,,2,,3,1c7,67,9,69,11,69v2,1,4,2,6,3c20,72,23,73,26,73v2,,4,,6,-1c33,72,34,71,36,71v1,-1,1,-2,2,-4c38,66,39,65,39,63v,-1,-1,-3,-2,-4c36,58,35,57,33,55,32,54,29,54,27,53,25,51,23,51,20,50,18,49,15,48,13,46,11,45,9,44,7,42,4,40,4,38,3,35,2,32,1,29,1,25,1,21,2,18,3,15,5,12,7,9,9,7,12,4,16,3,20,2,24,,28,,33,v3,,5,,7,c42,1,45,1,46,2v2,,4,1,5,1c52,4,53,4,54,5v,1,1,1,1,1c55,7,55,7,55,8v,,1,1,1,2c56,11,56,12,56,14v,1,,2,,3c56,19,55,19,55,20v,,,1,,1c55,21,54,21,53,21v,,-1,,-2,-1c50,20,49,19,47,19,45,18,43,17,41,17,40,16,36,16,33,16v-1,,-3,,-5,c27,17,26,17,25,18v-1,1,-2,2,-2,3c22,22,22,23,22,24v,2,1,4,2,5c25,30,26,31,28,32v2,1,4,2,6,2c37,35,39,36,41,37v3,1,5,3,7,4c50,42,53,44,54,45v2,2,4,5,5,7c60,54,61,58,61,62e" fillcolor="black" stroked="f">
              <v:path o:connecttype="custom" o:connectlocs="57,60;54,70;47,78;38,83;25,85;16,84;11,83;6,80;3,79;1,76;0,70;0,66;1,65;2,64;3,64;6,65;11,66;15,68;24,69;30,68;34,67;36,65;37,61;35,57;31,53;25,51;18,48;13,44;7,40;3,33;1,23;3,15;9,7;18,2;31,0;38,0;44,2;47,3;50,5;51,6;51,8;52,10;52,14;52,17;51,20;51,21;49,21;47,20;44,19;39,17;31,16;26,16;23,18;21,21;20,22;22,27;26,30;32,32;39,35;45,39;50,43;55,50;57,60" o:connectangles="0,0,0,0,0,0,0,0,0,0,0,0,0,0,0,0,0,0,0,0,0,0,0,0,0,0,0,0,0,0,0,0,0,0,0,0,0,0,0,0,0,0,0,0,0,0,0,0,0,0,0,0,0,0,0,0,0,0,0,0,0,0,0"/>
            </v:shape>
            <v:shape id="Freeform 624" o:spid="_x0000_s37893" style="position:absolute;left:9286;top:2017;width:25;height:26;visibility:visible;mso-wrap-style:none;v-text-anchor:middle"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EYtcYA&#10;AADcAAAADwAAAGRycy9kb3ducmV2LnhtbESPX2vCMBTF3wf7DuEKexFNVTqlGkWUwRC2Ma2Ib5fm&#10;2pYlN6XJtH77ZTDY4+H8+XEWq84acaXW144VjIYJCOLC6ZpLBfnhZTAD4QOyRuOYFNzJw2r5+LDA&#10;TLsbf9J1H0oRR9hnqKAKocmk9EVFFv3QNcTRu7jWYoiyLaVu8RbHrZHjJHmWFmuOhAob2lRUfO2/&#10;bYRM04/+yZ9Nfn/v77aYHnP5ZpR66nXrOYhAXfgP/7VftYJJOobfM/E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EYtcYAAADcAAAADwAAAAAAAAAAAAAAAACYAgAAZHJz&#10;L2Rvd25yZXYueG1sUEsFBgAAAAAEAAQA9QAAAIsDAAAAAA==&#10;" path="m26,13v,5,-1,9,-3,11c22,26,18,27,13,27,8,27,4,26,3,24,1,22,,19,,14,,8,1,4,3,2,4,1,8,,13,v5,,9,1,10,2c25,4,26,8,26,13e" fillcolor="black" stroked="f">
              <v:path o:connecttype="custom" o:connectlocs="22,11;19,20;11,23;3,20;0,12;3,2;11,0;19,2;22,11" o:connectangles="0,0,0,0,0,0,0,0,0"/>
            </v:shape>
            <v:shape id="Freeform 625" o:spid="_x0000_s37892" style="position:absolute;left:9335;top:1956;width:49;height:86;visibility:visible;mso-wrap-style:none;v-text-anchor:middle" coordsize="5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p2g8EA&#10;AADcAAAADwAAAGRycy9kb3ducmV2LnhtbESPQWsCMRSE7wX/Q3iCt25Wl5ayNUoRBD1qvfT22Lxu&#10;lm5ewibuxn9vBKHHYWa+YdbbZHsx0hA6xwqWRQmCuHG641bB5Xv/+gEiRGSNvWNScKMA283sZY21&#10;dhOfaDzHVmQIhxoVmBh9LWVoDFkMhfPE2ft1g8WY5dBKPeCU4baXq7J8lxY7zgsGPe0MNX/nq1VA&#10;U6x+TjJ4W158aO1ofDompRbz9PUJIlKK/+Fn+6AVVG8VPM7kIy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qdoPBAAAA3AAAAA8AAAAAAAAAAAAAAAAAmAIAAGRycy9kb3du&#10;cmV2LnhtbFBLBQYAAAAABAAEAPUAAACGAwAAAAA=&#10;" path="m50,12v,3,,4,,5c50,19,50,20,50,21v,1,-1,1,-2,2c48,23,48,23,47,23v,,-1,,-1,c45,23,45,22,43,22v-1,,-1,-1,-2,-1c40,21,39,21,38,21v-1,,-3,,-4,c33,22,32,23,31,24v-1,,-3,3,-5,4c25,30,24,32,22,34r,50c22,84,22,85,21,86v,,-1,,-1,c19,86,17,87,16,87v-2,,-3,,-5,c9,87,7,87,5,87v-1,,-2,,-3,-1c1,86,1,86,,86v,,,-2,,-2l,5c,4,,4,,3v1,,1,,2,c3,3,4,2,5,2v1,-1,3,,4,c11,2,13,2,14,2v1,,2,,3,1c17,3,18,3,18,3v1,,,1,,2l18,15v3,-3,4,-5,7,-8c27,5,28,4,30,3,31,2,33,1,34,v1,,4,,5,c41,,41,,42,v1,,2,,3,c45,,46,1,47,1v1,,1,1,1,1c48,3,49,3,50,3v,,,1,,1c50,5,50,6,50,7v,1,,3,,5e" fillcolor="black" stroked="f">
              <v:path o:connecttype="custom" o:connectlocs="46,12;46,17;46,21;44,22;43,22;42,22;39,22;37,21;36,21;32,21;29,22;24,26;20,32;20,80;19,82;18,82;14,83;11,83;5,83;2,82;0,82;0,80;0,5;0,3;2,3;5,2;9,2;12,2;15,3;16,3;16,5;16,15;23,7;28,3;32,0;36,0;38,0;41,0;43,1;44,2;46,3;46,4;46,7;46,12" o:connectangles="0,0,0,0,0,0,0,0,0,0,0,0,0,0,0,0,0,0,0,0,0,0,0,0,0,0,0,0,0,0,0,0,0,0,0,0,0,0,0,0,0,0,0,0"/>
            </v:shape>
            <v:shape id="AutoShape 626" o:spid="_x0000_s37891" style="position:absolute;left:9392;top:1956;width:83;height:88;visibility:visible;mso-wrap-style:none;v-text-anchor:middle" coordsize="85,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FcMcgA&#10;AADcAAAADwAAAGRycy9kb3ducmV2LnhtbESPT2vCQBTE74V+h+UVvATdtLYiqRspFsVLBf8c9PbI&#10;PrMh2bdpdtX47buFQo/DzPyGmc1724grdb5yrOB5lIIgLpyuuFRw2C+HUxA+IGtsHJOCO3mY548P&#10;M8y0u/GWrrtQighhn6ECE0KbSekLQxb9yLXE0Tu7zmKIsiul7vAW4baRL2k6kRYrjgsGW1oYKurd&#10;xSpYJcvVcfz1mSxO9fd5k5i+OeqtUoOn/uMdRKA+/If/2mutYPz2Cr9n4hG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MVwxyAAAANwAAAAPAAAAAAAAAAAAAAAAAJgCAABk&#10;cnMvZG93bnJldi54bWxQSwUGAAAAAAQABAD1AAAAjQMAAAAA&#10;" adj="0,,0" path="m84,44v,6,-1,13,-3,18c79,68,77,72,73,76v-4,4,-8,7,-13,10c54,88,48,89,41,89,34,89,28,88,23,86,18,84,14,81,10,78,7,74,4,69,2,64,1,59,,52,,45,,38,1,32,3,27,5,21,7,16,11,12,14,8,19,6,24,3,29,1,36,,43,v7,,13,1,18,3c66,4,70,7,74,11v3,4,6,9,8,14c83,30,84,37,84,44xm61,45v,-4,,-8,-1,-11c60,31,58,28,57,25,56,23,54,21,52,20,49,19,46,17,42,17v-3,,-6,1,-9,2c31,20,29,22,27,25v-2,3,-3,5,-3,8c23,37,23,40,23,44v,4,,8,1,11c24,58,25,61,27,64v1,3,3,4,6,5c36,70,38,71,42,71v3,,6,,8,-1c53,69,55,67,57,64v1,-3,3,-5,3,-8c61,53,61,49,61,45xe" fillcolor="black" stroked="f">
              <v:stroke joinstyle="round"/>
              <v:formulas/>
              <v:path o:connecttype="custom" o:connectlocs="80,42;77,60;69,72;58,82;39,85;21,82;10,74;2,62;0,43;3,25;11,12;22,3;41,0;59,3;70,11;78,23;80,42;59,43;58,32;55,23;50,20;40,17;31,19;25,23;22,31;21,42;22,53;25,62;31,66;40,67;48,66;55,62;58,54;59,43" o:connectangles="0,0,0,0,0,0,0,0,0,0,0,0,0,0,0,0,0,0,0,0,0,0,0,0,0,0,0,0,0,0,0,0,0,0"/>
            </v:shape>
          </v:group>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2F44C30A"/>
    <w:name w:val="WW8Num2"/>
    <w:lvl w:ilvl="0">
      <w:start w:val="1"/>
      <w:numFmt w:val="decimal"/>
      <w:lvlText w:val="%1."/>
      <w:lvlJc w:val="left"/>
      <w:pPr>
        <w:tabs>
          <w:tab w:val="num" w:pos="1080"/>
        </w:tabs>
        <w:ind w:left="1080" w:hanging="360"/>
      </w:pPr>
      <w:rPr>
        <w:rFonts w:hint="default"/>
        <w:b/>
        <w:sz w:val="24"/>
        <w:szCs w:val="28"/>
        <w:lang w:val="ro-RO"/>
      </w:rPr>
    </w:lvl>
  </w:abstractNum>
  <w:abstractNum w:abstractNumId="1">
    <w:nsid w:val="00000003"/>
    <w:multiLevelType w:val="singleLevel"/>
    <w:tmpl w:val="00000003"/>
    <w:name w:val="WW8Num5"/>
    <w:lvl w:ilvl="0">
      <w:start w:val="1"/>
      <w:numFmt w:val="bullet"/>
      <w:lvlText w:val=""/>
      <w:lvlJc w:val="left"/>
      <w:pPr>
        <w:tabs>
          <w:tab w:val="num" w:pos="0"/>
        </w:tabs>
        <w:ind w:left="1440" w:hanging="360"/>
      </w:pPr>
      <w:rPr>
        <w:rFonts w:ascii="Symbol" w:hAnsi="Symbol" w:cs="Symbol" w:hint="default"/>
      </w:rPr>
    </w:lvl>
  </w:abstractNum>
  <w:abstractNum w:abstractNumId="2">
    <w:nsid w:val="00000004"/>
    <w:multiLevelType w:val="multilevel"/>
    <w:tmpl w:val="00000004"/>
    <w:name w:val="WW8Num4"/>
    <w:lvl w:ilvl="0">
      <w:start w:val="2"/>
      <w:numFmt w:val="bullet"/>
      <w:lvlText w:val="-"/>
      <w:lvlJc w:val="left"/>
      <w:pPr>
        <w:tabs>
          <w:tab w:val="num" w:pos="2055"/>
        </w:tabs>
        <w:ind w:left="2055" w:hanging="360"/>
      </w:pPr>
      <w:rPr>
        <w:rFonts w:ascii="Times New Roman" w:hAnsi="Times New Roman" w:cs="Times New Roman"/>
      </w:rPr>
    </w:lvl>
    <w:lvl w:ilvl="1">
      <w:start w:val="1"/>
      <w:numFmt w:val="bullet"/>
      <w:lvlText w:val=""/>
      <w:lvlJc w:val="left"/>
      <w:pPr>
        <w:tabs>
          <w:tab w:val="num" w:pos="2775"/>
        </w:tabs>
        <w:ind w:left="2775" w:hanging="360"/>
      </w:pPr>
      <w:rPr>
        <w:rFonts w:ascii="Symbol" w:hAnsi="Symbol" w:cs="Symbol"/>
      </w:rPr>
    </w:lvl>
    <w:lvl w:ilvl="2">
      <w:start w:val="1"/>
      <w:numFmt w:val="bullet"/>
      <w:lvlText w:val=""/>
      <w:lvlJc w:val="left"/>
      <w:pPr>
        <w:tabs>
          <w:tab w:val="num" w:pos="3495"/>
        </w:tabs>
        <w:ind w:left="3495" w:hanging="360"/>
      </w:pPr>
      <w:rPr>
        <w:rFonts w:ascii="Wingdings" w:hAnsi="Wingdings" w:cs="Wingdings"/>
      </w:rPr>
    </w:lvl>
    <w:lvl w:ilvl="3">
      <w:start w:val="1"/>
      <w:numFmt w:val="bullet"/>
      <w:lvlText w:val=""/>
      <w:lvlJc w:val="left"/>
      <w:pPr>
        <w:tabs>
          <w:tab w:val="num" w:pos="4215"/>
        </w:tabs>
        <w:ind w:left="4215" w:hanging="360"/>
      </w:pPr>
      <w:rPr>
        <w:rFonts w:ascii="Symbol" w:hAnsi="Symbol" w:cs="Symbol"/>
      </w:rPr>
    </w:lvl>
    <w:lvl w:ilvl="4">
      <w:start w:val="1"/>
      <w:numFmt w:val="bullet"/>
      <w:lvlText w:val="o"/>
      <w:lvlJc w:val="left"/>
      <w:pPr>
        <w:tabs>
          <w:tab w:val="num" w:pos="4935"/>
        </w:tabs>
        <w:ind w:left="4935" w:hanging="360"/>
      </w:pPr>
      <w:rPr>
        <w:rFonts w:ascii="Courier New" w:hAnsi="Courier New" w:cs="Courier New"/>
      </w:rPr>
    </w:lvl>
    <w:lvl w:ilvl="5">
      <w:start w:val="1"/>
      <w:numFmt w:val="bullet"/>
      <w:lvlText w:val=""/>
      <w:lvlJc w:val="left"/>
      <w:pPr>
        <w:tabs>
          <w:tab w:val="num" w:pos="5655"/>
        </w:tabs>
        <w:ind w:left="5655" w:hanging="360"/>
      </w:pPr>
      <w:rPr>
        <w:rFonts w:ascii="Wingdings" w:hAnsi="Wingdings" w:cs="Wingdings"/>
      </w:rPr>
    </w:lvl>
    <w:lvl w:ilvl="6">
      <w:start w:val="1"/>
      <w:numFmt w:val="bullet"/>
      <w:lvlText w:val=""/>
      <w:lvlJc w:val="left"/>
      <w:pPr>
        <w:tabs>
          <w:tab w:val="num" w:pos="6375"/>
        </w:tabs>
        <w:ind w:left="6375" w:hanging="360"/>
      </w:pPr>
      <w:rPr>
        <w:rFonts w:ascii="Symbol" w:hAnsi="Symbol" w:cs="Symbol"/>
      </w:rPr>
    </w:lvl>
    <w:lvl w:ilvl="7">
      <w:start w:val="1"/>
      <w:numFmt w:val="bullet"/>
      <w:lvlText w:val="o"/>
      <w:lvlJc w:val="left"/>
      <w:pPr>
        <w:tabs>
          <w:tab w:val="num" w:pos="7095"/>
        </w:tabs>
        <w:ind w:left="7095" w:hanging="360"/>
      </w:pPr>
      <w:rPr>
        <w:rFonts w:ascii="Courier New" w:hAnsi="Courier New" w:cs="Courier New"/>
      </w:rPr>
    </w:lvl>
    <w:lvl w:ilvl="8">
      <w:start w:val="1"/>
      <w:numFmt w:val="bullet"/>
      <w:lvlText w:val=""/>
      <w:lvlJc w:val="left"/>
      <w:pPr>
        <w:tabs>
          <w:tab w:val="num" w:pos="7815"/>
        </w:tabs>
        <w:ind w:left="7815" w:hanging="360"/>
      </w:pPr>
      <w:rPr>
        <w:rFonts w:ascii="Wingdings" w:hAnsi="Wingdings" w:cs="Wingdings"/>
      </w:rPr>
    </w:lvl>
  </w:abstractNum>
  <w:abstractNum w:abstractNumId="3">
    <w:nsid w:val="00000005"/>
    <w:multiLevelType w:val="singleLevel"/>
    <w:tmpl w:val="00000005"/>
    <w:name w:val="WW8Num7"/>
    <w:lvl w:ilvl="0">
      <w:start w:val="1"/>
      <w:numFmt w:val="decimal"/>
      <w:lvlText w:val="%1."/>
      <w:lvlJc w:val="left"/>
      <w:pPr>
        <w:tabs>
          <w:tab w:val="num" w:pos="1080"/>
        </w:tabs>
        <w:ind w:left="1080" w:hanging="360"/>
      </w:pPr>
      <w:rPr>
        <w:rFonts w:hint="default"/>
      </w:rPr>
    </w:lvl>
  </w:abstractNum>
  <w:abstractNum w:abstractNumId="4">
    <w:nsid w:val="00000006"/>
    <w:multiLevelType w:val="singleLevel"/>
    <w:tmpl w:val="078A9012"/>
    <w:name w:val="WW8Num9"/>
    <w:lvl w:ilvl="0">
      <w:start w:val="1"/>
      <w:numFmt w:val="lowerLetter"/>
      <w:lvlText w:val="%1)"/>
      <w:lvlJc w:val="left"/>
      <w:pPr>
        <w:tabs>
          <w:tab w:val="num" w:pos="1800"/>
        </w:tabs>
        <w:ind w:left="1800" w:hanging="360"/>
      </w:pPr>
      <w:rPr>
        <w:rFonts w:hint="default"/>
        <w:sz w:val="24"/>
        <w:szCs w:val="28"/>
        <w:lang w:val="ro-RO"/>
      </w:rPr>
    </w:lvl>
  </w:abstractNum>
  <w:abstractNum w:abstractNumId="5">
    <w:nsid w:val="00000007"/>
    <w:multiLevelType w:val="singleLevel"/>
    <w:tmpl w:val="00000007"/>
    <w:name w:val="WW8Num13"/>
    <w:lvl w:ilvl="0">
      <w:start w:val="1"/>
      <w:numFmt w:val="bullet"/>
      <w:lvlText w:val=""/>
      <w:lvlJc w:val="left"/>
      <w:pPr>
        <w:tabs>
          <w:tab w:val="num" w:pos="0"/>
        </w:tabs>
        <w:ind w:left="1440" w:hanging="360"/>
      </w:pPr>
      <w:rPr>
        <w:rFonts w:ascii="Symbol" w:hAnsi="Symbol" w:cs="Symbol" w:hint="default"/>
        <w:sz w:val="28"/>
        <w:szCs w:val="28"/>
        <w:lang w:val="ro-RO"/>
      </w:rPr>
    </w:lvl>
  </w:abstractNum>
  <w:abstractNum w:abstractNumId="6">
    <w:nsid w:val="00000008"/>
    <w:multiLevelType w:val="multilevel"/>
    <w:tmpl w:val="042EB102"/>
    <w:name w:val="WW8Num15"/>
    <w:lvl w:ilvl="0">
      <w:start w:val="1"/>
      <w:numFmt w:val="decimal"/>
      <w:lvlText w:val="%1."/>
      <w:lvlJc w:val="left"/>
      <w:pPr>
        <w:tabs>
          <w:tab w:val="num" w:pos="1080"/>
        </w:tabs>
        <w:ind w:left="1080" w:hanging="360"/>
      </w:pPr>
      <w:rPr>
        <w:rFonts w:hint="default"/>
        <w:b/>
        <w:sz w:val="24"/>
        <w:szCs w:val="28"/>
        <w:lang w:val="it-IT"/>
      </w:rPr>
    </w:lvl>
    <w:lvl w:ilvl="1">
      <w:start w:val="1"/>
      <w:numFmt w:val="bullet"/>
      <w:lvlText w:val="-"/>
      <w:lvlJc w:val="left"/>
      <w:pPr>
        <w:tabs>
          <w:tab w:val="num" w:pos="1800"/>
        </w:tabs>
        <w:ind w:left="1800" w:hanging="360"/>
      </w:pPr>
      <w:rPr>
        <w:rFonts w:ascii="Arial" w:hAnsi="Arial" w:cs="Arial" w:hint="default"/>
        <w:sz w:val="28"/>
        <w:szCs w:val="28"/>
        <w:lang w:val="ro-RO"/>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7">
    <w:nsid w:val="00000009"/>
    <w:multiLevelType w:val="singleLevel"/>
    <w:tmpl w:val="00000009"/>
    <w:name w:val="WW8Num16"/>
    <w:lvl w:ilvl="0">
      <w:start w:val="1"/>
      <w:numFmt w:val="decimal"/>
      <w:lvlText w:val="%1."/>
      <w:lvlJc w:val="left"/>
      <w:pPr>
        <w:tabs>
          <w:tab w:val="num" w:pos="1080"/>
        </w:tabs>
        <w:ind w:left="1080" w:hanging="360"/>
      </w:pPr>
      <w:rPr>
        <w:rFonts w:hint="default"/>
        <w:b w:val="0"/>
        <w:u w:val="none"/>
      </w:rPr>
    </w:lvl>
  </w:abstractNum>
  <w:abstractNum w:abstractNumId="8">
    <w:nsid w:val="0000000A"/>
    <w:multiLevelType w:val="multilevel"/>
    <w:tmpl w:val="0EAE7C74"/>
    <w:name w:val="WW8Num18"/>
    <w:lvl w:ilvl="0">
      <w:start w:val="1"/>
      <w:numFmt w:val="decimal"/>
      <w:lvlText w:val="%1."/>
      <w:lvlJc w:val="left"/>
      <w:pPr>
        <w:tabs>
          <w:tab w:val="num" w:pos="1275"/>
        </w:tabs>
        <w:ind w:left="1275" w:hanging="375"/>
      </w:pPr>
      <w:rPr>
        <w:rFonts w:hint="default"/>
        <w:sz w:val="24"/>
        <w:szCs w:val="28"/>
        <w:lang w:val="it-IT"/>
      </w:rPr>
    </w:lvl>
    <w:lvl w:ilvl="1">
      <w:start w:val="1"/>
      <w:numFmt w:val="decimal"/>
      <w:lvlText w:val="%2."/>
      <w:lvlJc w:val="left"/>
      <w:pPr>
        <w:tabs>
          <w:tab w:val="num" w:pos="1800"/>
        </w:tabs>
        <w:ind w:left="1800" w:hanging="360"/>
      </w:pPr>
      <w:rPr>
        <w:rFonts w:hint="default"/>
        <w:sz w:val="24"/>
        <w:szCs w:val="28"/>
        <w:lang w:val="it-IT"/>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9">
    <w:nsid w:val="0000000B"/>
    <w:multiLevelType w:val="singleLevel"/>
    <w:tmpl w:val="0000000B"/>
    <w:name w:val="WW8Num19"/>
    <w:lvl w:ilvl="0">
      <w:start w:val="1"/>
      <w:numFmt w:val="bullet"/>
      <w:lvlText w:val=""/>
      <w:lvlJc w:val="left"/>
      <w:pPr>
        <w:tabs>
          <w:tab w:val="num" w:pos="720"/>
        </w:tabs>
        <w:ind w:left="720" w:hanging="360"/>
      </w:pPr>
      <w:rPr>
        <w:rFonts w:ascii="Symbol" w:hAnsi="Symbol" w:cs="Symbol" w:hint="default"/>
        <w:sz w:val="28"/>
        <w:szCs w:val="28"/>
        <w:lang w:val="ro-RO"/>
      </w:rPr>
    </w:lvl>
  </w:abstractNum>
  <w:abstractNum w:abstractNumId="10">
    <w:nsid w:val="0000000C"/>
    <w:multiLevelType w:val="singleLevel"/>
    <w:tmpl w:val="0000000C"/>
    <w:name w:val="WW8Num23"/>
    <w:lvl w:ilvl="0">
      <w:start w:val="1"/>
      <w:numFmt w:val="decimal"/>
      <w:lvlText w:val="%1."/>
      <w:lvlJc w:val="left"/>
      <w:pPr>
        <w:tabs>
          <w:tab w:val="num" w:pos="1080"/>
        </w:tabs>
        <w:ind w:left="1080" w:hanging="360"/>
      </w:pPr>
      <w:rPr>
        <w:rFonts w:hint="default"/>
      </w:rPr>
    </w:lvl>
  </w:abstractNum>
  <w:abstractNum w:abstractNumId="11">
    <w:nsid w:val="0000000D"/>
    <w:multiLevelType w:val="singleLevel"/>
    <w:tmpl w:val="0000000D"/>
    <w:name w:val="WW8Num24"/>
    <w:lvl w:ilvl="0">
      <w:start w:val="1"/>
      <w:numFmt w:val="bullet"/>
      <w:lvlText w:val="-"/>
      <w:lvlJc w:val="left"/>
      <w:pPr>
        <w:tabs>
          <w:tab w:val="num" w:pos="0"/>
        </w:tabs>
        <w:ind w:left="1440" w:hanging="360"/>
      </w:pPr>
      <w:rPr>
        <w:rFonts w:ascii="Arial" w:hAnsi="Arial" w:cs="Arial" w:hint="default"/>
        <w:sz w:val="28"/>
        <w:szCs w:val="28"/>
        <w:lang w:val="ro-RO"/>
      </w:rPr>
    </w:lvl>
  </w:abstractNum>
  <w:abstractNum w:abstractNumId="12">
    <w:nsid w:val="0000000E"/>
    <w:multiLevelType w:val="singleLevel"/>
    <w:tmpl w:val="0000000E"/>
    <w:name w:val="WW8Num28"/>
    <w:lvl w:ilvl="0">
      <w:start w:val="1"/>
      <w:numFmt w:val="decimal"/>
      <w:lvlText w:val="%1."/>
      <w:lvlJc w:val="left"/>
      <w:pPr>
        <w:tabs>
          <w:tab w:val="num" w:pos="0"/>
        </w:tabs>
        <w:ind w:left="720" w:hanging="360"/>
      </w:pPr>
    </w:lvl>
  </w:abstractNum>
  <w:abstractNum w:abstractNumId="13">
    <w:nsid w:val="0000000F"/>
    <w:multiLevelType w:val="singleLevel"/>
    <w:tmpl w:val="0000000F"/>
    <w:name w:val="WW8Num29"/>
    <w:lvl w:ilvl="0">
      <w:start w:val="1"/>
      <w:numFmt w:val="bullet"/>
      <w:lvlText w:val=""/>
      <w:lvlJc w:val="left"/>
      <w:pPr>
        <w:tabs>
          <w:tab w:val="num" w:pos="0"/>
        </w:tabs>
        <w:ind w:left="720" w:hanging="360"/>
      </w:pPr>
      <w:rPr>
        <w:rFonts w:ascii="Symbol" w:hAnsi="Symbol" w:cs="Symbol" w:hint="default"/>
        <w:sz w:val="28"/>
        <w:szCs w:val="28"/>
        <w:lang w:val="ro-RO"/>
      </w:rPr>
    </w:lvl>
  </w:abstractNum>
  <w:abstractNum w:abstractNumId="14">
    <w:nsid w:val="00000010"/>
    <w:multiLevelType w:val="singleLevel"/>
    <w:tmpl w:val="00000010"/>
    <w:name w:val="WW8Num30"/>
    <w:lvl w:ilvl="0">
      <w:start w:val="8"/>
      <w:numFmt w:val="bullet"/>
      <w:lvlText w:val="-"/>
      <w:lvlJc w:val="left"/>
      <w:pPr>
        <w:tabs>
          <w:tab w:val="num" w:pos="0"/>
        </w:tabs>
        <w:ind w:left="720" w:hanging="360"/>
      </w:pPr>
      <w:rPr>
        <w:rFonts w:ascii="Times New Roman" w:hAnsi="Times New Roman" w:cs="Times New Roman" w:hint="default"/>
        <w:sz w:val="28"/>
        <w:szCs w:val="28"/>
        <w:lang w:val="ro-RO"/>
      </w:rPr>
    </w:lvl>
  </w:abstractNum>
  <w:abstractNum w:abstractNumId="15">
    <w:nsid w:val="00000011"/>
    <w:multiLevelType w:val="singleLevel"/>
    <w:tmpl w:val="5EE265D6"/>
    <w:name w:val="WW8Num33"/>
    <w:lvl w:ilvl="0">
      <w:start w:val="1"/>
      <w:numFmt w:val="decimal"/>
      <w:lvlText w:val="%1."/>
      <w:lvlJc w:val="left"/>
      <w:pPr>
        <w:tabs>
          <w:tab w:val="num" w:pos="1080"/>
        </w:tabs>
        <w:ind w:left="1080" w:hanging="360"/>
      </w:pPr>
      <w:rPr>
        <w:rFonts w:hint="default"/>
        <w:b w:val="0"/>
        <w:sz w:val="24"/>
        <w:szCs w:val="28"/>
        <w:lang w:val="ro-RO"/>
      </w:rPr>
    </w:lvl>
  </w:abstractNum>
  <w:abstractNum w:abstractNumId="16">
    <w:nsid w:val="00000012"/>
    <w:multiLevelType w:val="singleLevel"/>
    <w:tmpl w:val="00000012"/>
    <w:name w:val="WW8Num37"/>
    <w:lvl w:ilvl="0">
      <w:start w:val="1"/>
      <w:numFmt w:val="bullet"/>
      <w:lvlText w:val=""/>
      <w:lvlJc w:val="left"/>
      <w:pPr>
        <w:tabs>
          <w:tab w:val="num" w:pos="720"/>
        </w:tabs>
        <w:ind w:left="720" w:hanging="360"/>
      </w:pPr>
      <w:rPr>
        <w:rFonts w:ascii="Symbol" w:hAnsi="Symbol" w:cs="Symbol" w:hint="default"/>
        <w:sz w:val="28"/>
        <w:szCs w:val="28"/>
        <w:lang w:val="ro-RO"/>
      </w:rPr>
    </w:lvl>
  </w:abstractNum>
  <w:abstractNum w:abstractNumId="17">
    <w:nsid w:val="00000013"/>
    <w:multiLevelType w:val="singleLevel"/>
    <w:tmpl w:val="00000013"/>
    <w:name w:val="WW8Num38"/>
    <w:lvl w:ilvl="0">
      <w:numFmt w:val="bullet"/>
      <w:lvlText w:val=""/>
      <w:lvlJc w:val="left"/>
      <w:pPr>
        <w:tabs>
          <w:tab w:val="num" w:pos="0"/>
        </w:tabs>
        <w:ind w:left="720" w:hanging="360"/>
      </w:pPr>
      <w:rPr>
        <w:rFonts w:ascii="Symbol" w:hAnsi="Symbol" w:cs="Times New Roman" w:hint="default"/>
        <w:sz w:val="28"/>
        <w:szCs w:val="28"/>
        <w:lang w:val="it-IT"/>
      </w:rPr>
    </w:lvl>
  </w:abstractNum>
  <w:abstractNum w:abstractNumId="18">
    <w:nsid w:val="00000014"/>
    <w:multiLevelType w:val="singleLevel"/>
    <w:tmpl w:val="00000014"/>
    <w:name w:val="WW8Num42"/>
    <w:lvl w:ilvl="0">
      <w:start w:val="1"/>
      <w:numFmt w:val="decimal"/>
      <w:lvlText w:val="%1."/>
      <w:lvlJc w:val="left"/>
      <w:pPr>
        <w:tabs>
          <w:tab w:val="num" w:pos="1080"/>
        </w:tabs>
        <w:ind w:left="1080" w:hanging="360"/>
      </w:pPr>
      <w:rPr>
        <w:rFonts w:hint="default"/>
      </w:rPr>
    </w:lvl>
  </w:abstractNum>
  <w:abstractNum w:abstractNumId="19">
    <w:nsid w:val="00000015"/>
    <w:multiLevelType w:val="singleLevel"/>
    <w:tmpl w:val="00000015"/>
    <w:name w:val="WW8Num43"/>
    <w:lvl w:ilvl="0">
      <w:start w:val="1"/>
      <w:numFmt w:val="decimal"/>
      <w:lvlText w:val="%1."/>
      <w:lvlJc w:val="left"/>
      <w:pPr>
        <w:tabs>
          <w:tab w:val="num" w:pos="1080"/>
        </w:tabs>
        <w:ind w:left="1080" w:hanging="360"/>
      </w:pPr>
      <w:rPr>
        <w:rFonts w:hint="default"/>
      </w:rPr>
    </w:lvl>
  </w:abstractNum>
  <w:abstractNum w:abstractNumId="20">
    <w:nsid w:val="02A63974"/>
    <w:multiLevelType w:val="hybridMultilevel"/>
    <w:tmpl w:val="B73649A2"/>
    <w:lvl w:ilvl="0" w:tplc="0E0A1884">
      <w:start w:val="1"/>
      <w:numFmt w:val="bullet"/>
      <w:lvlText w:val=""/>
      <w:lvlJc w:val="left"/>
      <w:pPr>
        <w:ind w:left="1004" w:hanging="360"/>
      </w:pPr>
      <w:rPr>
        <w:rFonts w:ascii="Symbol" w:hAnsi="Symbol" w:hint="default"/>
      </w:rPr>
    </w:lvl>
    <w:lvl w:ilvl="1" w:tplc="F700565A" w:tentative="1">
      <w:start w:val="1"/>
      <w:numFmt w:val="bullet"/>
      <w:lvlText w:val="o"/>
      <w:lvlJc w:val="left"/>
      <w:pPr>
        <w:ind w:left="1724" w:hanging="360"/>
      </w:pPr>
      <w:rPr>
        <w:rFonts w:ascii="Courier New" w:hAnsi="Courier New" w:cs="Courier New" w:hint="default"/>
      </w:rPr>
    </w:lvl>
    <w:lvl w:ilvl="2" w:tplc="3E5CCFDA" w:tentative="1">
      <w:start w:val="1"/>
      <w:numFmt w:val="bullet"/>
      <w:lvlText w:val=""/>
      <w:lvlJc w:val="left"/>
      <w:pPr>
        <w:ind w:left="2444" w:hanging="360"/>
      </w:pPr>
      <w:rPr>
        <w:rFonts w:ascii="Wingdings" w:hAnsi="Wingdings" w:hint="default"/>
      </w:rPr>
    </w:lvl>
    <w:lvl w:ilvl="3" w:tplc="9B4095C0" w:tentative="1">
      <w:start w:val="1"/>
      <w:numFmt w:val="bullet"/>
      <w:lvlText w:val=""/>
      <w:lvlJc w:val="left"/>
      <w:pPr>
        <w:ind w:left="3164" w:hanging="360"/>
      </w:pPr>
      <w:rPr>
        <w:rFonts w:ascii="Symbol" w:hAnsi="Symbol" w:hint="default"/>
      </w:rPr>
    </w:lvl>
    <w:lvl w:ilvl="4" w:tplc="7FB83A64" w:tentative="1">
      <w:start w:val="1"/>
      <w:numFmt w:val="bullet"/>
      <w:lvlText w:val="o"/>
      <w:lvlJc w:val="left"/>
      <w:pPr>
        <w:ind w:left="3884" w:hanging="360"/>
      </w:pPr>
      <w:rPr>
        <w:rFonts w:ascii="Courier New" w:hAnsi="Courier New" w:cs="Courier New" w:hint="default"/>
      </w:rPr>
    </w:lvl>
    <w:lvl w:ilvl="5" w:tplc="61626540" w:tentative="1">
      <w:start w:val="1"/>
      <w:numFmt w:val="bullet"/>
      <w:lvlText w:val=""/>
      <w:lvlJc w:val="left"/>
      <w:pPr>
        <w:ind w:left="4604" w:hanging="360"/>
      </w:pPr>
      <w:rPr>
        <w:rFonts w:ascii="Wingdings" w:hAnsi="Wingdings" w:hint="default"/>
      </w:rPr>
    </w:lvl>
    <w:lvl w:ilvl="6" w:tplc="E42888B6" w:tentative="1">
      <w:start w:val="1"/>
      <w:numFmt w:val="bullet"/>
      <w:lvlText w:val=""/>
      <w:lvlJc w:val="left"/>
      <w:pPr>
        <w:ind w:left="5324" w:hanging="360"/>
      </w:pPr>
      <w:rPr>
        <w:rFonts w:ascii="Symbol" w:hAnsi="Symbol" w:hint="default"/>
      </w:rPr>
    </w:lvl>
    <w:lvl w:ilvl="7" w:tplc="2092D6DC" w:tentative="1">
      <w:start w:val="1"/>
      <w:numFmt w:val="bullet"/>
      <w:lvlText w:val="o"/>
      <w:lvlJc w:val="left"/>
      <w:pPr>
        <w:ind w:left="6044" w:hanging="360"/>
      </w:pPr>
      <w:rPr>
        <w:rFonts w:ascii="Courier New" w:hAnsi="Courier New" w:cs="Courier New" w:hint="default"/>
      </w:rPr>
    </w:lvl>
    <w:lvl w:ilvl="8" w:tplc="65A6111E" w:tentative="1">
      <w:start w:val="1"/>
      <w:numFmt w:val="bullet"/>
      <w:lvlText w:val=""/>
      <w:lvlJc w:val="left"/>
      <w:pPr>
        <w:ind w:left="6764" w:hanging="360"/>
      </w:pPr>
      <w:rPr>
        <w:rFonts w:ascii="Wingdings" w:hAnsi="Wingdings" w:hint="default"/>
      </w:rPr>
    </w:lvl>
  </w:abstractNum>
  <w:abstractNum w:abstractNumId="21">
    <w:nsid w:val="08EC7C72"/>
    <w:multiLevelType w:val="hybridMultilevel"/>
    <w:tmpl w:val="0E9E0A96"/>
    <w:lvl w:ilvl="0" w:tplc="8F08CEC6">
      <w:start w:val="1"/>
      <w:numFmt w:val="bullet"/>
      <w:pStyle w:val="Bulet"/>
      <w:lvlText w:val=""/>
      <w:lvlJc w:val="left"/>
      <w:pPr>
        <w:tabs>
          <w:tab w:val="num" w:pos="1714"/>
        </w:tabs>
        <w:ind w:left="1714" w:hanging="454"/>
      </w:pPr>
      <w:rPr>
        <w:rFonts w:ascii="Wingdings" w:hAnsi="Wingdings" w:cs="Wingdings" w:hint="default"/>
        <w:color w:val="auto"/>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2">
    <w:nsid w:val="15894B0F"/>
    <w:multiLevelType w:val="hybridMultilevel"/>
    <w:tmpl w:val="9DBCBD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1FE421F7"/>
    <w:multiLevelType w:val="hybridMultilevel"/>
    <w:tmpl w:val="739CADF2"/>
    <w:lvl w:ilvl="0" w:tplc="04E059E8">
      <w:start w:val="1"/>
      <w:numFmt w:val="bullet"/>
      <w:lvlText w:val="-"/>
      <w:lvlJc w:val="left"/>
      <w:pPr>
        <w:ind w:left="1287" w:hanging="360"/>
      </w:pPr>
      <w:rPr>
        <w:rFonts w:ascii="Arial" w:eastAsia="Times New Roman" w:hAnsi="Arial" w:hint="default"/>
      </w:rPr>
    </w:lvl>
    <w:lvl w:ilvl="1" w:tplc="04180003">
      <w:start w:val="1"/>
      <w:numFmt w:val="bullet"/>
      <w:lvlText w:val="o"/>
      <w:lvlJc w:val="left"/>
      <w:pPr>
        <w:ind w:left="2007" w:hanging="360"/>
      </w:pPr>
      <w:rPr>
        <w:rFonts w:ascii="Courier New" w:hAnsi="Courier New" w:cs="Courier New" w:hint="default"/>
      </w:rPr>
    </w:lvl>
    <w:lvl w:ilvl="2" w:tplc="04180005">
      <w:start w:val="1"/>
      <w:numFmt w:val="bullet"/>
      <w:lvlText w:val=""/>
      <w:lvlJc w:val="left"/>
      <w:pPr>
        <w:ind w:left="2727" w:hanging="360"/>
      </w:pPr>
      <w:rPr>
        <w:rFonts w:ascii="Wingdings" w:hAnsi="Wingdings" w:cs="Wingdings" w:hint="default"/>
      </w:rPr>
    </w:lvl>
    <w:lvl w:ilvl="3" w:tplc="04180001">
      <w:start w:val="1"/>
      <w:numFmt w:val="bullet"/>
      <w:lvlText w:val=""/>
      <w:lvlJc w:val="left"/>
      <w:pPr>
        <w:ind w:left="3447" w:hanging="360"/>
      </w:pPr>
      <w:rPr>
        <w:rFonts w:ascii="Symbol" w:hAnsi="Symbol" w:cs="Symbol" w:hint="default"/>
      </w:rPr>
    </w:lvl>
    <w:lvl w:ilvl="4" w:tplc="04180003">
      <w:start w:val="1"/>
      <w:numFmt w:val="bullet"/>
      <w:lvlText w:val="o"/>
      <w:lvlJc w:val="left"/>
      <w:pPr>
        <w:ind w:left="4167" w:hanging="360"/>
      </w:pPr>
      <w:rPr>
        <w:rFonts w:ascii="Courier New" w:hAnsi="Courier New" w:cs="Courier New" w:hint="default"/>
      </w:rPr>
    </w:lvl>
    <w:lvl w:ilvl="5" w:tplc="04180005">
      <w:start w:val="1"/>
      <w:numFmt w:val="bullet"/>
      <w:lvlText w:val=""/>
      <w:lvlJc w:val="left"/>
      <w:pPr>
        <w:ind w:left="4887" w:hanging="360"/>
      </w:pPr>
      <w:rPr>
        <w:rFonts w:ascii="Wingdings" w:hAnsi="Wingdings" w:cs="Wingdings" w:hint="default"/>
      </w:rPr>
    </w:lvl>
    <w:lvl w:ilvl="6" w:tplc="04180001">
      <w:start w:val="1"/>
      <w:numFmt w:val="bullet"/>
      <w:lvlText w:val=""/>
      <w:lvlJc w:val="left"/>
      <w:pPr>
        <w:ind w:left="5607" w:hanging="360"/>
      </w:pPr>
      <w:rPr>
        <w:rFonts w:ascii="Symbol" w:hAnsi="Symbol" w:cs="Symbol" w:hint="default"/>
      </w:rPr>
    </w:lvl>
    <w:lvl w:ilvl="7" w:tplc="04180003">
      <w:start w:val="1"/>
      <w:numFmt w:val="bullet"/>
      <w:lvlText w:val="o"/>
      <w:lvlJc w:val="left"/>
      <w:pPr>
        <w:ind w:left="6327" w:hanging="360"/>
      </w:pPr>
      <w:rPr>
        <w:rFonts w:ascii="Courier New" w:hAnsi="Courier New" w:cs="Courier New" w:hint="default"/>
      </w:rPr>
    </w:lvl>
    <w:lvl w:ilvl="8" w:tplc="04180005">
      <w:start w:val="1"/>
      <w:numFmt w:val="bullet"/>
      <w:lvlText w:val=""/>
      <w:lvlJc w:val="left"/>
      <w:pPr>
        <w:ind w:left="7047" w:hanging="360"/>
      </w:pPr>
      <w:rPr>
        <w:rFonts w:ascii="Wingdings" w:hAnsi="Wingdings" w:cs="Wingdings" w:hint="default"/>
      </w:rPr>
    </w:lvl>
  </w:abstractNum>
  <w:abstractNum w:abstractNumId="24">
    <w:nsid w:val="21F86D5E"/>
    <w:multiLevelType w:val="hybridMultilevel"/>
    <w:tmpl w:val="C832E26C"/>
    <w:lvl w:ilvl="0" w:tplc="04180001">
      <w:start w:val="1"/>
      <w:numFmt w:val="bullet"/>
      <w:lvlText w:val=""/>
      <w:lvlJc w:val="left"/>
      <w:pPr>
        <w:ind w:left="1287" w:hanging="360"/>
      </w:pPr>
      <w:rPr>
        <w:rFonts w:ascii="Symbol" w:hAnsi="Symbol" w:cs="Symbol" w:hint="default"/>
      </w:rPr>
    </w:lvl>
    <w:lvl w:ilvl="1" w:tplc="04180003">
      <w:start w:val="1"/>
      <w:numFmt w:val="bullet"/>
      <w:lvlText w:val="o"/>
      <w:lvlJc w:val="left"/>
      <w:pPr>
        <w:ind w:left="2007" w:hanging="360"/>
      </w:pPr>
      <w:rPr>
        <w:rFonts w:ascii="Courier New" w:hAnsi="Courier New" w:cs="Courier New" w:hint="default"/>
      </w:rPr>
    </w:lvl>
    <w:lvl w:ilvl="2" w:tplc="04180005">
      <w:start w:val="1"/>
      <w:numFmt w:val="bullet"/>
      <w:lvlText w:val=""/>
      <w:lvlJc w:val="left"/>
      <w:pPr>
        <w:ind w:left="2727" w:hanging="360"/>
      </w:pPr>
      <w:rPr>
        <w:rFonts w:ascii="Wingdings" w:hAnsi="Wingdings" w:cs="Wingdings" w:hint="default"/>
      </w:rPr>
    </w:lvl>
    <w:lvl w:ilvl="3" w:tplc="04180001">
      <w:start w:val="1"/>
      <w:numFmt w:val="bullet"/>
      <w:lvlText w:val=""/>
      <w:lvlJc w:val="left"/>
      <w:pPr>
        <w:ind w:left="3447" w:hanging="360"/>
      </w:pPr>
      <w:rPr>
        <w:rFonts w:ascii="Symbol" w:hAnsi="Symbol" w:cs="Symbol" w:hint="default"/>
      </w:rPr>
    </w:lvl>
    <w:lvl w:ilvl="4" w:tplc="04180003">
      <w:start w:val="1"/>
      <w:numFmt w:val="bullet"/>
      <w:lvlText w:val="o"/>
      <w:lvlJc w:val="left"/>
      <w:pPr>
        <w:ind w:left="4167" w:hanging="360"/>
      </w:pPr>
      <w:rPr>
        <w:rFonts w:ascii="Courier New" w:hAnsi="Courier New" w:cs="Courier New" w:hint="default"/>
      </w:rPr>
    </w:lvl>
    <w:lvl w:ilvl="5" w:tplc="04180005">
      <w:start w:val="1"/>
      <w:numFmt w:val="bullet"/>
      <w:lvlText w:val=""/>
      <w:lvlJc w:val="left"/>
      <w:pPr>
        <w:ind w:left="4887" w:hanging="360"/>
      </w:pPr>
      <w:rPr>
        <w:rFonts w:ascii="Wingdings" w:hAnsi="Wingdings" w:cs="Wingdings" w:hint="default"/>
      </w:rPr>
    </w:lvl>
    <w:lvl w:ilvl="6" w:tplc="04180001">
      <w:start w:val="1"/>
      <w:numFmt w:val="bullet"/>
      <w:lvlText w:val=""/>
      <w:lvlJc w:val="left"/>
      <w:pPr>
        <w:ind w:left="5607" w:hanging="360"/>
      </w:pPr>
      <w:rPr>
        <w:rFonts w:ascii="Symbol" w:hAnsi="Symbol" w:cs="Symbol" w:hint="default"/>
      </w:rPr>
    </w:lvl>
    <w:lvl w:ilvl="7" w:tplc="04180003">
      <w:start w:val="1"/>
      <w:numFmt w:val="bullet"/>
      <w:lvlText w:val="o"/>
      <w:lvlJc w:val="left"/>
      <w:pPr>
        <w:ind w:left="6327" w:hanging="360"/>
      </w:pPr>
      <w:rPr>
        <w:rFonts w:ascii="Courier New" w:hAnsi="Courier New" w:cs="Courier New" w:hint="default"/>
      </w:rPr>
    </w:lvl>
    <w:lvl w:ilvl="8" w:tplc="04180005">
      <w:start w:val="1"/>
      <w:numFmt w:val="bullet"/>
      <w:lvlText w:val=""/>
      <w:lvlJc w:val="left"/>
      <w:pPr>
        <w:ind w:left="7047" w:hanging="360"/>
      </w:pPr>
      <w:rPr>
        <w:rFonts w:ascii="Wingdings" w:hAnsi="Wingdings" w:cs="Wingdings" w:hint="default"/>
      </w:rPr>
    </w:lvl>
  </w:abstractNum>
  <w:abstractNum w:abstractNumId="25">
    <w:nsid w:val="294D178D"/>
    <w:multiLevelType w:val="hybridMultilevel"/>
    <w:tmpl w:val="583C731C"/>
    <w:lvl w:ilvl="0" w:tplc="04E059E8">
      <w:start w:val="1"/>
      <w:numFmt w:val="bullet"/>
      <w:lvlText w:val="-"/>
      <w:lvlJc w:val="left"/>
      <w:pPr>
        <w:ind w:left="1287" w:hanging="360"/>
      </w:pPr>
      <w:rPr>
        <w:rFonts w:ascii="Arial" w:eastAsia="Times New Roman" w:hAnsi="Aria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6">
    <w:nsid w:val="30A31333"/>
    <w:multiLevelType w:val="hybridMultilevel"/>
    <w:tmpl w:val="7B6447D8"/>
    <w:lvl w:ilvl="0" w:tplc="04E059E8">
      <w:start w:val="1"/>
      <w:numFmt w:val="bullet"/>
      <w:lvlText w:val="-"/>
      <w:lvlJc w:val="left"/>
      <w:pPr>
        <w:ind w:left="1287" w:hanging="360"/>
      </w:pPr>
      <w:rPr>
        <w:rFonts w:ascii="Arial" w:eastAsia="Times New Roman" w:hAnsi="Aria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7">
    <w:nsid w:val="32DB3727"/>
    <w:multiLevelType w:val="hybridMultilevel"/>
    <w:tmpl w:val="5172EDF0"/>
    <w:lvl w:ilvl="0" w:tplc="04E059E8">
      <w:start w:val="1"/>
      <w:numFmt w:val="bullet"/>
      <w:lvlText w:val="-"/>
      <w:lvlJc w:val="left"/>
      <w:pPr>
        <w:tabs>
          <w:tab w:val="num" w:pos="502"/>
        </w:tabs>
        <w:ind w:left="502" w:hanging="360"/>
      </w:pPr>
      <w:rPr>
        <w:rFonts w:ascii="Arial" w:eastAsia="Times New Roman" w:hAnsi="Arial" w:hint="default"/>
      </w:rPr>
    </w:lvl>
    <w:lvl w:ilvl="1" w:tplc="04090005">
      <w:start w:val="1"/>
      <w:numFmt w:val="bullet"/>
      <w:lvlText w:val=""/>
      <w:lvlJc w:val="left"/>
      <w:pPr>
        <w:tabs>
          <w:tab w:val="num" w:pos="1440"/>
        </w:tabs>
        <w:ind w:left="1440" w:hanging="360"/>
      </w:pPr>
      <w:rPr>
        <w:rFonts w:ascii="Wingdings" w:hAnsi="Wingdings" w:cs="Wingdings"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8">
    <w:nsid w:val="36AF1142"/>
    <w:multiLevelType w:val="hybridMultilevel"/>
    <w:tmpl w:val="1FA44402"/>
    <w:lvl w:ilvl="0" w:tplc="04090001">
      <w:start w:val="1"/>
      <w:numFmt w:val="bullet"/>
      <w:lvlText w:val=""/>
      <w:lvlJc w:val="left"/>
      <w:pPr>
        <w:tabs>
          <w:tab w:val="num" w:pos="1440"/>
        </w:tabs>
        <w:ind w:left="1440" w:hanging="360"/>
      </w:pPr>
      <w:rPr>
        <w:rFonts w:ascii="Symbol" w:hAnsi="Symbol" w:cs="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cs="Wingdings" w:hint="default"/>
      </w:rPr>
    </w:lvl>
    <w:lvl w:ilvl="3" w:tplc="04090001">
      <w:start w:val="1"/>
      <w:numFmt w:val="bullet"/>
      <w:lvlText w:val=""/>
      <w:lvlJc w:val="left"/>
      <w:pPr>
        <w:tabs>
          <w:tab w:val="num" w:pos="3600"/>
        </w:tabs>
        <w:ind w:left="3600" w:hanging="360"/>
      </w:pPr>
      <w:rPr>
        <w:rFonts w:ascii="Symbol" w:hAnsi="Symbol" w:cs="Symbol" w:hint="default"/>
      </w:rPr>
    </w:lvl>
    <w:lvl w:ilvl="4" w:tplc="04090003">
      <w:start w:val="1"/>
      <w:numFmt w:val="bullet"/>
      <w:lvlText w:val="o"/>
      <w:lvlJc w:val="left"/>
      <w:pPr>
        <w:tabs>
          <w:tab w:val="num" w:pos="4320"/>
        </w:tabs>
        <w:ind w:left="4320" w:hanging="360"/>
      </w:pPr>
      <w:rPr>
        <w:rFonts w:ascii="Courier New" w:hAnsi="Courier New" w:cs="Courier New" w:hint="default"/>
      </w:rPr>
    </w:lvl>
    <w:lvl w:ilvl="5" w:tplc="04090005">
      <w:start w:val="1"/>
      <w:numFmt w:val="bullet"/>
      <w:lvlText w:val=""/>
      <w:lvlJc w:val="left"/>
      <w:pPr>
        <w:tabs>
          <w:tab w:val="num" w:pos="5040"/>
        </w:tabs>
        <w:ind w:left="5040" w:hanging="360"/>
      </w:pPr>
      <w:rPr>
        <w:rFonts w:ascii="Wingdings" w:hAnsi="Wingdings" w:cs="Wingdings" w:hint="default"/>
      </w:rPr>
    </w:lvl>
    <w:lvl w:ilvl="6" w:tplc="04090001">
      <w:start w:val="1"/>
      <w:numFmt w:val="bullet"/>
      <w:lvlText w:val=""/>
      <w:lvlJc w:val="left"/>
      <w:pPr>
        <w:tabs>
          <w:tab w:val="num" w:pos="5760"/>
        </w:tabs>
        <w:ind w:left="5760" w:hanging="360"/>
      </w:pPr>
      <w:rPr>
        <w:rFonts w:ascii="Symbol" w:hAnsi="Symbol" w:cs="Symbol" w:hint="default"/>
      </w:rPr>
    </w:lvl>
    <w:lvl w:ilvl="7" w:tplc="04090003">
      <w:start w:val="1"/>
      <w:numFmt w:val="bullet"/>
      <w:lvlText w:val="o"/>
      <w:lvlJc w:val="left"/>
      <w:pPr>
        <w:tabs>
          <w:tab w:val="num" w:pos="6480"/>
        </w:tabs>
        <w:ind w:left="6480" w:hanging="360"/>
      </w:pPr>
      <w:rPr>
        <w:rFonts w:ascii="Courier New" w:hAnsi="Courier New" w:cs="Courier New" w:hint="default"/>
      </w:rPr>
    </w:lvl>
    <w:lvl w:ilvl="8" w:tplc="04090005">
      <w:start w:val="1"/>
      <w:numFmt w:val="bullet"/>
      <w:lvlText w:val=""/>
      <w:lvlJc w:val="left"/>
      <w:pPr>
        <w:tabs>
          <w:tab w:val="num" w:pos="7200"/>
        </w:tabs>
        <w:ind w:left="7200" w:hanging="360"/>
      </w:pPr>
      <w:rPr>
        <w:rFonts w:ascii="Wingdings" w:hAnsi="Wingdings" w:cs="Wingdings" w:hint="default"/>
      </w:rPr>
    </w:lvl>
  </w:abstractNum>
  <w:abstractNum w:abstractNumId="29">
    <w:nsid w:val="38137D3C"/>
    <w:multiLevelType w:val="hybridMultilevel"/>
    <w:tmpl w:val="08340FE2"/>
    <w:lvl w:ilvl="0" w:tplc="77940B54">
      <w:start w:val="1"/>
      <w:numFmt w:val="decimal"/>
      <w:lvlText w:val="%1)"/>
      <w:lvlJc w:val="left"/>
      <w:pPr>
        <w:ind w:left="1353" w:hanging="360"/>
      </w:pPr>
      <w:rPr>
        <w:rFonts w:hint="default"/>
      </w:rPr>
    </w:lvl>
    <w:lvl w:ilvl="1" w:tplc="04180019" w:tentative="1">
      <w:start w:val="1"/>
      <w:numFmt w:val="lowerLetter"/>
      <w:lvlText w:val="%2."/>
      <w:lvlJc w:val="left"/>
      <w:pPr>
        <w:ind w:left="2073" w:hanging="360"/>
      </w:pPr>
    </w:lvl>
    <w:lvl w:ilvl="2" w:tplc="0418001B" w:tentative="1">
      <w:start w:val="1"/>
      <w:numFmt w:val="lowerRoman"/>
      <w:lvlText w:val="%3."/>
      <w:lvlJc w:val="right"/>
      <w:pPr>
        <w:ind w:left="2793" w:hanging="180"/>
      </w:pPr>
    </w:lvl>
    <w:lvl w:ilvl="3" w:tplc="0418000F" w:tentative="1">
      <w:start w:val="1"/>
      <w:numFmt w:val="decimal"/>
      <w:lvlText w:val="%4."/>
      <w:lvlJc w:val="left"/>
      <w:pPr>
        <w:ind w:left="3513" w:hanging="360"/>
      </w:pPr>
    </w:lvl>
    <w:lvl w:ilvl="4" w:tplc="04180019" w:tentative="1">
      <w:start w:val="1"/>
      <w:numFmt w:val="lowerLetter"/>
      <w:lvlText w:val="%5."/>
      <w:lvlJc w:val="left"/>
      <w:pPr>
        <w:ind w:left="4233" w:hanging="360"/>
      </w:pPr>
    </w:lvl>
    <w:lvl w:ilvl="5" w:tplc="0418001B" w:tentative="1">
      <w:start w:val="1"/>
      <w:numFmt w:val="lowerRoman"/>
      <w:lvlText w:val="%6."/>
      <w:lvlJc w:val="right"/>
      <w:pPr>
        <w:ind w:left="4953" w:hanging="180"/>
      </w:pPr>
    </w:lvl>
    <w:lvl w:ilvl="6" w:tplc="0418000F" w:tentative="1">
      <w:start w:val="1"/>
      <w:numFmt w:val="decimal"/>
      <w:lvlText w:val="%7."/>
      <w:lvlJc w:val="left"/>
      <w:pPr>
        <w:ind w:left="5673" w:hanging="360"/>
      </w:pPr>
    </w:lvl>
    <w:lvl w:ilvl="7" w:tplc="04180019" w:tentative="1">
      <w:start w:val="1"/>
      <w:numFmt w:val="lowerLetter"/>
      <w:lvlText w:val="%8."/>
      <w:lvlJc w:val="left"/>
      <w:pPr>
        <w:ind w:left="6393" w:hanging="360"/>
      </w:pPr>
    </w:lvl>
    <w:lvl w:ilvl="8" w:tplc="0418001B" w:tentative="1">
      <w:start w:val="1"/>
      <w:numFmt w:val="lowerRoman"/>
      <w:lvlText w:val="%9."/>
      <w:lvlJc w:val="right"/>
      <w:pPr>
        <w:ind w:left="7113" w:hanging="180"/>
      </w:pPr>
    </w:lvl>
  </w:abstractNum>
  <w:abstractNum w:abstractNumId="30">
    <w:nsid w:val="3AAB6AB8"/>
    <w:multiLevelType w:val="hybridMultilevel"/>
    <w:tmpl w:val="C7C087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3C350C6B"/>
    <w:multiLevelType w:val="hybridMultilevel"/>
    <w:tmpl w:val="2D7C3414"/>
    <w:lvl w:ilvl="0" w:tplc="04180001">
      <w:start w:val="1"/>
      <w:numFmt w:val="bullet"/>
      <w:lvlText w:val=""/>
      <w:lvlJc w:val="left"/>
      <w:pPr>
        <w:ind w:left="1144" w:hanging="360"/>
      </w:pPr>
      <w:rPr>
        <w:rFonts w:ascii="Symbol" w:hAnsi="Symbol" w:hint="default"/>
      </w:rPr>
    </w:lvl>
    <w:lvl w:ilvl="1" w:tplc="04180003" w:tentative="1">
      <w:start w:val="1"/>
      <w:numFmt w:val="bullet"/>
      <w:lvlText w:val="o"/>
      <w:lvlJc w:val="left"/>
      <w:pPr>
        <w:ind w:left="1864" w:hanging="360"/>
      </w:pPr>
      <w:rPr>
        <w:rFonts w:ascii="Courier New" w:hAnsi="Courier New" w:cs="Courier New" w:hint="default"/>
      </w:rPr>
    </w:lvl>
    <w:lvl w:ilvl="2" w:tplc="04180005" w:tentative="1">
      <w:start w:val="1"/>
      <w:numFmt w:val="bullet"/>
      <w:lvlText w:val=""/>
      <w:lvlJc w:val="left"/>
      <w:pPr>
        <w:ind w:left="2584" w:hanging="360"/>
      </w:pPr>
      <w:rPr>
        <w:rFonts w:ascii="Wingdings" w:hAnsi="Wingdings" w:hint="default"/>
      </w:rPr>
    </w:lvl>
    <w:lvl w:ilvl="3" w:tplc="04180001" w:tentative="1">
      <w:start w:val="1"/>
      <w:numFmt w:val="bullet"/>
      <w:lvlText w:val=""/>
      <w:lvlJc w:val="left"/>
      <w:pPr>
        <w:ind w:left="3304" w:hanging="360"/>
      </w:pPr>
      <w:rPr>
        <w:rFonts w:ascii="Symbol" w:hAnsi="Symbol" w:hint="default"/>
      </w:rPr>
    </w:lvl>
    <w:lvl w:ilvl="4" w:tplc="04180003" w:tentative="1">
      <w:start w:val="1"/>
      <w:numFmt w:val="bullet"/>
      <w:lvlText w:val="o"/>
      <w:lvlJc w:val="left"/>
      <w:pPr>
        <w:ind w:left="4024" w:hanging="360"/>
      </w:pPr>
      <w:rPr>
        <w:rFonts w:ascii="Courier New" w:hAnsi="Courier New" w:cs="Courier New" w:hint="default"/>
      </w:rPr>
    </w:lvl>
    <w:lvl w:ilvl="5" w:tplc="04180005" w:tentative="1">
      <w:start w:val="1"/>
      <w:numFmt w:val="bullet"/>
      <w:lvlText w:val=""/>
      <w:lvlJc w:val="left"/>
      <w:pPr>
        <w:ind w:left="4744" w:hanging="360"/>
      </w:pPr>
      <w:rPr>
        <w:rFonts w:ascii="Wingdings" w:hAnsi="Wingdings" w:hint="default"/>
      </w:rPr>
    </w:lvl>
    <w:lvl w:ilvl="6" w:tplc="04180001" w:tentative="1">
      <w:start w:val="1"/>
      <w:numFmt w:val="bullet"/>
      <w:lvlText w:val=""/>
      <w:lvlJc w:val="left"/>
      <w:pPr>
        <w:ind w:left="5464" w:hanging="360"/>
      </w:pPr>
      <w:rPr>
        <w:rFonts w:ascii="Symbol" w:hAnsi="Symbol" w:hint="default"/>
      </w:rPr>
    </w:lvl>
    <w:lvl w:ilvl="7" w:tplc="04180003" w:tentative="1">
      <w:start w:val="1"/>
      <w:numFmt w:val="bullet"/>
      <w:lvlText w:val="o"/>
      <w:lvlJc w:val="left"/>
      <w:pPr>
        <w:ind w:left="6184" w:hanging="360"/>
      </w:pPr>
      <w:rPr>
        <w:rFonts w:ascii="Courier New" w:hAnsi="Courier New" w:cs="Courier New" w:hint="default"/>
      </w:rPr>
    </w:lvl>
    <w:lvl w:ilvl="8" w:tplc="04180005" w:tentative="1">
      <w:start w:val="1"/>
      <w:numFmt w:val="bullet"/>
      <w:lvlText w:val=""/>
      <w:lvlJc w:val="left"/>
      <w:pPr>
        <w:ind w:left="6904" w:hanging="360"/>
      </w:pPr>
      <w:rPr>
        <w:rFonts w:ascii="Wingdings" w:hAnsi="Wingdings" w:hint="default"/>
      </w:rPr>
    </w:lvl>
  </w:abstractNum>
  <w:abstractNum w:abstractNumId="32">
    <w:nsid w:val="3D0C2E1B"/>
    <w:multiLevelType w:val="hybridMultilevel"/>
    <w:tmpl w:val="B60EE6E2"/>
    <w:lvl w:ilvl="0" w:tplc="89FC089C">
      <w:start w:val="2"/>
      <w:numFmt w:val="bullet"/>
      <w:lvlText w:val="-"/>
      <w:lvlJc w:val="left"/>
      <w:pPr>
        <w:tabs>
          <w:tab w:val="num" w:pos="1080"/>
        </w:tabs>
        <w:ind w:left="1080" w:hanging="360"/>
      </w:pPr>
      <w:rPr>
        <w:rFonts w:ascii="Times New Roman" w:eastAsia="Times New Roman" w:hAnsi="Times New Roman" w:cs="Times New Roman" w:hint="default"/>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3F41648A"/>
    <w:multiLevelType w:val="hybridMultilevel"/>
    <w:tmpl w:val="BC047BEE"/>
    <w:lvl w:ilvl="0" w:tplc="0418000F">
      <w:start w:val="1"/>
      <w:numFmt w:val="decimal"/>
      <w:lvlText w:val="%1."/>
      <w:lvlJc w:val="left"/>
      <w:pPr>
        <w:ind w:left="1004" w:hanging="360"/>
      </w:pPr>
    </w:lvl>
    <w:lvl w:ilvl="1" w:tplc="04180019" w:tentative="1">
      <w:start w:val="1"/>
      <w:numFmt w:val="lowerLetter"/>
      <w:lvlText w:val="%2."/>
      <w:lvlJc w:val="left"/>
      <w:pPr>
        <w:ind w:left="1724" w:hanging="360"/>
      </w:pPr>
    </w:lvl>
    <w:lvl w:ilvl="2" w:tplc="0418001B" w:tentative="1">
      <w:start w:val="1"/>
      <w:numFmt w:val="lowerRoman"/>
      <w:lvlText w:val="%3."/>
      <w:lvlJc w:val="right"/>
      <w:pPr>
        <w:ind w:left="2444" w:hanging="180"/>
      </w:pPr>
    </w:lvl>
    <w:lvl w:ilvl="3" w:tplc="0418000F" w:tentative="1">
      <w:start w:val="1"/>
      <w:numFmt w:val="decimal"/>
      <w:lvlText w:val="%4."/>
      <w:lvlJc w:val="left"/>
      <w:pPr>
        <w:ind w:left="3164" w:hanging="360"/>
      </w:pPr>
    </w:lvl>
    <w:lvl w:ilvl="4" w:tplc="04180019" w:tentative="1">
      <w:start w:val="1"/>
      <w:numFmt w:val="lowerLetter"/>
      <w:lvlText w:val="%5."/>
      <w:lvlJc w:val="left"/>
      <w:pPr>
        <w:ind w:left="3884" w:hanging="360"/>
      </w:pPr>
    </w:lvl>
    <w:lvl w:ilvl="5" w:tplc="0418001B" w:tentative="1">
      <w:start w:val="1"/>
      <w:numFmt w:val="lowerRoman"/>
      <w:lvlText w:val="%6."/>
      <w:lvlJc w:val="right"/>
      <w:pPr>
        <w:ind w:left="4604" w:hanging="180"/>
      </w:pPr>
    </w:lvl>
    <w:lvl w:ilvl="6" w:tplc="0418000F" w:tentative="1">
      <w:start w:val="1"/>
      <w:numFmt w:val="decimal"/>
      <w:lvlText w:val="%7."/>
      <w:lvlJc w:val="left"/>
      <w:pPr>
        <w:ind w:left="5324" w:hanging="360"/>
      </w:pPr>
    </w:lvl>
    <w:lvl w:ilvl="7" w:tplc="04180019" w:tentative="1">
      <w:start w:val="1"/>
      <w:numFmt w:val="lowerLetter"/>
      <w:lvlText w:val="%8."/>
      <w:lvlJc w:val="left"/>
      <w:pPr>
        <w:ind w:left="6044" w:hanging="360"/>
      </w:pPr>
    </w:lvl>
    <w:lvl w:ilvl="8" w:tplc="0418001B" w:tentative="1">
      <w:start w:val="1"/>
      <w:numFmt w:val="lowerRoman"/>
      <w:lvlText w:val="%9."/>
      <w:lvlJc w:val="right"/>
      <w:pPr>
        <w:ind w:left="6764" w:hanging="180"/>
      </w:pPr>
    </w:lvl>
  </w:abstractNum>
  <w:abstractNum w:abstractNumId="34">
    <w:nsid w:val="487B63A4"/>
    <w:multiLevelType w:val="hybridMultilevel"/>
    <w:tmpl w:val="AAB45CD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nsid w:val="4A113A40"/>
    <w:multiLevelType w:val="multilevel"/>
    <w:tmpl w:val="52E478B6"/>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pStyle w:val="Cercurigoale"/>
      <w:lvlText w:val="o"/>
      <w:lvlJc w:val="left"/>
      <w:pPr>
        <w:ind w:left="1080" w:hanging="360"/>
      </w:pPr>
      <w:rPr>
        <w:rFonts w:ascii="Courier New" w:hAnsi="Courier New" w:cs="Courier New" w:hint="default"/>
        <w:b/>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nsid w:val="4B3C7A66"/>
    <w:multiLevelType w:val="hybridMultilevel"/>
    <w:tmpl w:val="E598908C"/>
    <w:lvl w:ilvl="0" w:tplc="2B585C72">
      <w:start w:val="1"/>
      <w:numFmt w:val="decimal"/>
      <w:lvlText w:val="%1."/>
      <w:lvlJc w:val="left"/>
      <w:pPr>
        <w:ind w:left="644" w:hanging="360"/>
      </w:pPr>
      <w:rPr>
        <w:rFonts w:hint="default"/>
      </w:rPr>
    </w:lvl>
    <w:lvl w:ilvl="1" w:tplc="04180019" w:tentative="1">
      <w:start w:val="1"/>
      <w:numFmt w:val="lowerLetter"/>
      <w:lvlText w:val="%2."/>
      <w:lvlJc w:val="left"/>
      <w:pPr>
        <w:ind w:left="1364" w:hanging="360"/>
      </w:pPr>
    </w:lvl>
    <w:lvl w:ilvl="2" w:tplc="0418001B" w:tentative="1">
      <w:start w:val="1"/>
      <w:numFmt w:val="lowerRoman"/>
      <w:lvlText w:val="%3."/>
      <w:lvlJc w:val="right"/>
      <w:pPr>
        <w:ind w:left="2084" w:hanging="180"/>
      </w:pPr>
    </w:lvl>
    <w:lvl w:ilvl="3" w:tplc="0418000F" w:tentative="1">
      <w:start w:val="1"/>
      <w:numFmt w:val="decimal"/>
      <w:lvlText w:val="%4."/>
      <w:lvlJc w:val="left"/>
      <w:pPr>
        <w:ind w:left="2804" w:hanging="360"/>
      </w:pPr>
    </w:lvl>
    <w:lvl w:ilvl="4" w:tplc="04180019" w:tentative="1">
      <w:start w:val="1"/>
      <w:numFmt w:val="lowerLetter"/>
      <w:lvlText w:val="%5."/>
      <w:lvlJc w:val="left"/>
      <w:pPr>
        <w:ind w:left="3524" w:hanging="360"/>
      </w:pPr>
    </w:lvl>
    <w:lvl w:ilvl="5" w:tplc="0418001B" w:tentative="1">
      <w:start w:val="1"/>
      <w:numFmt w:val="lowerRoman"/>
      <w:lvlText w:val="%6."/>
      <w:lvlJc w:val="right"/>
      <w:pPr>
        <w:ind w:left="4244" w:hanging="180"/>
      </w:pPr>
    </w:lvl>
    <w:lvl w:ilvl="6" w:tplc="0418000F" w:tentative="1">
      <w:start w:val="1"/>
      <w:numFmt w:val="decimal"/>
      <w:lvlText w:val="%7."/>
      <w:lvlJc w:val="left"/>
      <w:pPr>
        <w:ind w:left="4964" w:hanging="360"/>
      </w:pPr>
    </w:lvl>
    <w:lvl w:ilvl="7" w:tplc="04180019" w:tentative="1">
      <w:start w:val="1"/>
      <w:numFmt w:val="lowerLetter"/>
      <w:lvlText w:val="%8."/>
      <w:lvlJc w:val="left"/>
      <w:pPr>
        <w:ind w:left="5684" w:hanging="360"/>
      </w:pPr>
    </w:lvl>
    <w:lvl w:ilvl="8" w:tplc="0418001B" w:tentative="1">
      <w:start w:val="1"/>
      <w:numFmt w:val="lowerRoman"/>
      <w:lvlText w:val="%9."/>
      <w:lvlJc w:val="right"/>
      <w:pPr>
        <w:ind w:left="6404" w:hanging="180"/>
      </w:pPr>
    </w:lvl>
  </w:abstractNum>
  <w:abstractNum w:abstractNumId="37">
    <w:nsid w:val="52C503A0"/>
    <w:multiLevelType w:val="hybridMultilevel"/>
    <w:tmpl w:val="9672FAEA"/>
    <w:lvl w:ilvl="0" w:tplc="04090001">
      <w:start w:val="1"/>
      <w:numFmt w:val="bullet"/>
      <w:lvlText w:val=""/>
      <w:lvlJc w:val="left"/>
      <w:pPr>
        <w:ind w:left="1570" w:hanging="360"/>
      </w:pPr>
      <w:rPr>
        <w:rFonts w:ascii="Symbol" w:hAnsi="Symbol" w:hint="default"/>
      </w:rPr>
    </w:lvl>
    <w:lvl w:ilvl="1" w:tplc="04180001"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38">
    <w:nsid w:val="55C22A17"/>
    <w:multiLevelType w:val="hybridMultilevel"/>
    <w:tmpl w:val="0840E7BA"/>
    <w:lvl w:ilvl="0" w:tplc="40DA5B5A">
      <w:start w:val="20"/>
      <w:numFmt w:val="bullet"/>
      <w:lvlText w:val="-"/>
      <w:lvlJc w:val="left"/>
      <w:pPr>
        <w:tabs>
          <w:tab w:val="num" w:pos="720"/>
        </w:tabs>
        <w:ind w:left="720" w:hanging="360"/>
      </w:pPr>
      <w:rPr>
        <w:rFonts w:ascii="TimesRomanR" w:eastAsia="Times New Roman" w:hAnsi="TimesRomanR"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56FB1B7F"/>
    <w:multiLevelType w:val="hybridMultilevel"/>
    <w:tmpl w:val="EFEA903C"/>
    <w:lvl w:ilvl="0" w:tplc="D422D964">
      <w:start w:val="1"/>
      <w:numFmt w:val="bullet"/>
      <w:pStyle w:val="Standardizarea"/>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40">
    <w:nsid w:val="58253E56"/>
    <w:multiLevelType w:val="hybridMultilevel"/>
    <w:tmpl w:val="2FB20C56"/>
    <w:lvl w:ilvl="0" w:tplc="8C1A5422">
      <w:start w:val="1"/>
      <w:numFmt w:val="decimal"/>
      <w:lvlText w:val="%1"/>
      <w:lvlJc w:val="left"/>
      <w:pPr>
        <w:ind w:left="1287" w:hanging="360"/>
      </w:pPr>
      <w:rPr>
        <w:rFonts w:cs="Times New Roman" w:hint="default"/>
        <w:b w:val="0"/>
        <w:bCs w:val="0"/>
        <w:i w:val="0"/>
        <w:iCs w:val="0"/>
        <w:caps w:val="0"/>
        <w:strike w:val="0"/>
        <w:dstrike w:val="0"/>
        <w:vanish w:val="0"/>
        <w:color w:val="000000"/>
        <w:spacing w:val="0"/>
        <w:kern w:val="0"/>
        <w:position w:val="0"/>
        <w:u w:val="none"/>
        <w:vertAlign w:val="baseline"/>
        <w:em w:val="none"/>
      </w:rPr>
    </w:lvl>
    <w:lvl w:ilvl="1" w:tplc="04180003">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41">
    <w:nsid w:val="5AF82DB9"/>
    <w:multiLevelType w:val="multilevel"/>
    <w:tmpl w:val="C688EE1E"/>
    <w:lvl w:ilvl="0">
      <w:start w:val="1"/>
      <w:numFmt w:val="decimal"/>
      <w:pStyle w:val="Heading1"/>
      <w:lvlText w:val="%1."/>
      <w:lvlJc w:val="left"/>
      <w:pPr>
        <w:ind w:left="432" w:hanging="43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Heading2"/>
      <w:lvlText w:val="%1.%2"/>
      <w:lvlJc w:val="left"/>
      <w:pPr>
        <w:ind w:left="576" w:hanging="576"/>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Heading3"/>
      <w:lvlText w:val="%1.%2.%3"/>
      <w:lvlJc w:val="left"/>
      <w:pPr>
        <w:ind w:left="1004"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Heading4"/>
      <w:lvlText w:val="%1.%2.%3.%4"/>
      <w:lvlJc w:val="left"/>
      <w:pPr>
        <w:ind w:left="864" w:hanging="864"/>
      </w:pPr>
      <w:rPr>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2">
    <w:nsid w:val="5BB45640"/>
    <w:multiLevelType w:val="hybridMultilevel"/>
    <w:tmpl w:val="472E0EC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5C1E394E"/>
    <w:multiLevelType w:val="hybridMultilevel"/>
    <w:tmpl w:val="B16041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5E040544"/>
    <w:multiLevelType w:val="hybridMultilevel"/>
    <w:tmpl w:val="65BAF360"/>
    <w:lvl w:ilvl="0" w:tplc="14A8AECC">
      <w:start w:val="2"/>
      <w:numFmt w:val="bullet"/>
      <w:lvlText w:val=""/>
      <w:lvlJc w:val="left"/>
      <w:pPr>
        <w:ind w:left="720" w:hanging="360"/>
      </w:pPr>
      <w:rPr>
        <w:rFonts w:ascii="Wingdings" w:eastAsia="SimSun" w:hAnsi="Wingding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nsid w:val="60DA5479"/>
    <w:multiLevelType w:val="hybridMultilevel"/>
    <w:tmpl w:val="F4A28832"/>
    <w:lvl w:ilvl="0" w:tplc="38EE8872">
      <w:start w:val="1"/>
      <w:numFmt w:val="upperRoman"/>
      <w:lvlText w:val="%1."/>
      <w:lvlJc w:val="left"/>
      <w:pPr>
        <w:ind w:left="1695" w:hanging="720"/>
      </w:pPr>
      <w:rPr>
        <w:rFonts w:hint="default"/>
      </w:rPr>
    </w:lvl>
    <w:lvl w:ilvl="1" w:tplc="04180019" w:tentative="1">
      <w:start w:val="1"/>
      <w:numFmt w:val="lowerLetter"/>
      <w:lvlText w:val="%2."/>
      <w:lvlJc w:val="left"/>
      <w:pPr>
        <w:ind w:left="2055" w:hanging="360"/>
      </w:pPr>
    </w:lvl>
    <w:lvl w:ilvl="2" w:tplc="0418001B" w:tentative="1">
      <w:start w:val="1"/>
      <w:numFmt w:val="lowerRoman"/>
      <w:lvlText w:val="%3."/>
      <w:lvlJc w:val="right"/>
      <w:pPr>
        <w:ind w:left="2775" w:hanging="180"/>
      </w:pPr>
    </w:lvl>
    <w:lvl w:ilvl="3" w:tplc="0418000F" w:tentative="1">
      <w:start w:val="1"/>
      <w:numFmt w:val="decimal"/>
      <w:lvlText w:val="%4."/>
      <w:lvlJc w:val="left"/>
      <w:pPr>
        <w:ind w:left="3495" w:hanging="360"/>
      </w:pPr>
    </w:lvl>
    <w:lvl w:ilvl="4" w:tplc="04180019" w:tentative="1">
      <w:start w:val="1"/>
      <w:numFmt w:val="lowerLetter"/>
      <w:lvlText w:val="%5."/>
      <w:lvlJc w:val="left"/>
      <w:pPr>
        <w:ind w:left="4215" w:hanging="360"/>
      </w:pPr>
    </w:lvl>
    <w:lvl w:ilvl="5" w:tplc="0418001B" w:tentative="1">
      <w:start w:val="1"/>
      <w:numFmt w:val="lowerRoman"/>
      <w:lvlText w:val="%6."/>
      <w:lvlJc w:val="right"/>
      <w:pPr>
        <w:ind w:left="4935" w:hanging="180"/>
      </w:pPr>
    </w:lvl>
    <w:lvl w:ilvl="6" w:tplc="0418000F" w:tentative="1">
      <w:start w:val="1"/>
      <w:numFmt w:val="decimal"/>
      <w:lvlText w:val="%7."/>
      <w:lvlJc w:val="left"/>
      <w:pPr>
        <w:ind w:left="5655" w:hanging="360"/>
      </w:pPr>
    </w:lvl>
    <w:lvl w:ilvl="7" w:tplc="04180019" w:tentative="1">
      <w:start w:val="1"/>
      <w:numFmt w:val="lowerLetter"/>
      <w:lvlText w:val="%8."/>
      <w:lvlJc w:val="left"/>
      <w:pPr>
        <w:ind w:left="6375" w:hanging="360"/>
      </w:pPr>
    </w:lvl>
    <w:lvl w:ilvl="8" w:tplc="0418001B" w:tentative="1">
      <w:start w:val="1"/>
      <w:numFmt w:val="lowerRoman"/>
      <w:lvlText w:val="%9."/>
      <w:lvlJc w:val="right"/>
      <w:pPr>
        <w:ind w:left="7095" w:hanging="180"/>
      </w:pPr>
    </w:lvl>
  </w:abstractNum>
  <w:abstractNum w:abstractNumId="46">
    <w:nsid w:val="636A1616"/>
    <w:multiLevelType w:val="hybridMultilevel"/>
    <w:tmpl w:val="FD961EC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nsid w:val="6ECC483E"/>
    <w:multiLevelType w:val="hybridMultilevel"/>
    <w:tmpl w:val="9E3C131E"/>
    <w:lvl w:ilvl="0" w:tplc="B4EAE556">
      <w:start w:val="1"/>
      <w:numFmt w:val="bullet"/>
      <w:pStyle w:val="Cercuripline"/>
      <w:lvlText w:val=""/>
      <w:lvlJc w:val="left"/>
      <w:pPr>
        <w:ind w:left="1287" w:hanging="360"/>
      </w:pPr>
      <w:rPr>
        <w:rFonts w:ascii="Symbol" w:hAnsi="Symbo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48">
    <w:nsid w:val="79950FD2"/>
    <w:multiLevelType w:val="hybridMultilevel"/>
    <w:tmpl w:val="5D5ABD42"/>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nsid w:val="7B7920E4"/>
    <w:multiLevelType w:val="hybridMultilevel"/>
    <w:tmpl w:val="F79E33FC"/>
    <w:lvl w:ilvl="0" w:tplc="AD24CDC4">
      <w:start w:val="1"/>
      <w:numFmt w:val="bullet"/>
      <w:pStyle w:val="Liniuta"/>
      <w:lvlText w:val="-"/>
      <w:lvlJc w:val="left"/>
      <w:pPr>
        <w:ind w:left="1287" w:hanging="360"/>
      </w:pPr>
      <w:rPr>
        <w:rFonts w:ascii="Times New Roman" w:hAnsi="Times New Roman" w:cs="Times New Roman" w:hint="default"/>
      </w:rPr>
    </w:lvl>
    <w:lvl w:ilvl="1" w:tplc="04180003">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50">
    <w:nsid w:val="7BF655EB"/>
    <w:multiLevelType w:val="hybridMultilevel"/>
    <w:tmpl w:val="82F697E2"/>
    <w:lvl w:ilvl="0" w:tplc="04180001">
      <w:start w:val="1"/>
      <w:numFmt w:val="bullet"/>
      <w:lvlText w:val=""/>
      <w:lvlJc w:val="left"/>
      <w:pPr>
        <w:ind w:left="1287" w:hanging="360"/>
      </w:pPr>
      <w:rPr>
        <w:rFonts w:ascii="Symbol" w:hAnsi="Symbo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51">
    <w:nsid w:val="7C5174DF"/>
    <w:multiLevelType w:val="hybridMultilevel"/>
    <w:tmpl w:val="A18845F6"/>
    <w:lvl w:ilvl="0" w:tplc="04180001">
      <w:start w:val="1"/>
      <w:numFmt w:val="bullet"/>
      <w:lvlText w:val=""/>
      <w:lvlJc w:val="left"/>
      <w:pPr>
        <w:ind w:left="1287" w:hanging="360"/>
      </w:pPr>
      <w:rPr>
        <w:rFonts w:ascii="Symbol" w:hAnsi="Symbol" w:cs="Symbol" w:hint="default"/>
      </w:rPr>
    </w:lvl>
    <w:lvl w:ilvl="1" w:tplc="04180003">
      <w:start w:val="1"/>
      <w:numFmt w:val="bullet"/>
      <w:lvlText w:val="o"/>
      <w:lvlJc w:val="left"/>
      <w:pPr>
        <w:ind w:left="2007" w:hanging="360"/>
      </w:pPr>
      <w:rPr>
        <w:rFonts w:ascii="Courier New" w:hAnsi="Courier New" w:cs="Courier New" w:hint="default"/>
      </w:rPr>
    </w:lvl>
    <w:lvl w:ilvl="2" w:tplc="04180005">
      <w:start w:val="1"/>
      <w:numFmt w:val="bullet"/>
      <w:lvlText w:val=""/>
      <w:lvlJc w:val="left"/>
      <w:pPr>
        <w:ind w:left="2727" w:hanging="360"/>
      </w:pPr>
      <w:rPr>
        <w:rFonts w:ascii="Wingdings" w:hAnsi="Wingdings" w:cs="Wingdings" w:hint="default"/>
      </w:rPr>
    </w:lvl>
    <w:lvl w:ilvl="3" w:tplc="04180001">
      <w:start w:val="1"/>
      <w:numFmt w:val="bullet"/>
      <w:lvlText w:val=""/>
      <w:lvlJc w:val="left"/>
      <w:pPr>
        <w:ind w:left="3447" w:hanging="360"/>
      </w:pPr>
      <w:rPr>
        <w:rFonts w:ascii="Symbol" w:hAnsi="Symbol" w:cs="Symbol" w:hint="default"/>
      </w:rPr>
    </w:lvl>
    <w:lvl w:ilvl="4" w:tplc="04180003">
      <w:start w:val="1"/>
      <w:numFmt w:val="bullet"/>
      <w:lvlText w:val="o"/>
      <w:lvlJc w:val="left"/>
      <w:pPr>
        <w:ind w:left="4167" w:hanging="360"/>
      </w:pPr>
      <w:rPr>
        <w:rFonts w:ascii="Courier New" w:hAnsi="Courier New" w:cs="Courier New" w:hint="default"/>
      </w:rPr>
    </w:lvl>
    <w:lvl w:ilvl="5" w:tplc="04180005">
      <w:start w:val="1"/>
      <w:numFmt w:val="bullet"/>
      <w:lvlText w:val=""/>
      <w:lvlJc w:val="left"/>
      <w:pPr>
        <w:ind w:left="4887" w:hanging="360"/>
      </w:pPr>
      <w:rPr>
        <w:rFonts w:ascii="Wingdings" w:hAnsi="Wingdings" w:cs="Wingdings" w:hint="default"/>
      </w:rPr>
    </w:lvl>
    <w:lvl w:ilvl="6" w:tplc="04180001">
      <w:start w:val="1"/>
      <w:numFmt w:val="bullet"/>
      <w:lvlText w:val=""/>
      <w:lvlJc w:val="left"/>
      <w:pPr>
        <w:ind w:left="5607" w:hanging="360"/>
      </w:pPr>
      <w:rPr>
        <w:rFonts w:ascii="Symbol" w:hAnsi="Symbol" w:cs="Symbol" w:hint="default"/>
      </w:rPr>
    </w:lvl>
    <w:lvl w:ilvl="7" w:tplc="04180003">
      <w:start w:val="1"/>
      <w:numFmt w:val="bullet"/>
      <w:lvlText w:val="o"/>
      <w:lvlJc w:val="left"/>
      <w:pPr>
        <w:ind w:left="6327" w:hanging="360"/>
      </w:pPr>
      <w:rPr>
        <w:rFonts w:ascii="Courier New" w:hAnsi="Courier New" w:cs="Courier New" w:hint="default"/>
      </w:rPr>
    </w:lvl>
    <w:lvl w:ilvl="8" w:tplc="04180005">
      <w:start w:val="1"/>
      <w:numFmt w:val="bullet"/>
      <w:lvlText w:val=""/>
      <w:lvlJc w:val="left"/>
      <w:pPr>
        <w:ind w:left="7047" w:hanging="360"/>
      </w:pPr>
      <w:rPr>
        <w:rFonts w:ascii="Wingdings" w:hAnsi="Wingdings" w:cs="Wingdings" w:hint="default"/>
      </w:rPr>
    </w:lvl>
  </w:abstractNum>
  <w:num w:numId="1">
    <w:abstractNumId w:val="47"/>
  </w:num>
  <w:num w:numId="2">
    <w:abstractNumId w:val="35"/>
  </w:num>
  <w:num w:numId="3">
    <w:abstractNumId w:val="39"/>
  </w:num>
  <w:num w:numId="4">
    <w:abstractNumId w:val="49"/>
  </w:num>
  <w:num w:numId="5">
    <w:abstractNumId w:val="41"/>
  </w:num>
  <w:num w:numId="6">
    <w:abstractNumId w:val="28"/>
  </w:num>
  <w:num w:numId="7">
    <w:abstractNumId w:val="21"/>
  </w:num>
  <w:num w:numId="8">
    <w:abstractNumId w:val="23"/>
  </w:num>
  <w:num w:numId="9">
    <w:abstractNumId w:val="49"/>
  </w:num>
  <w:num w:numId="10">
    <w:abstractNumId w:val="20"/>
  </w:num>
  <w:num w:numId="11">
    <w:abstractNumId w:val="37"/>
  </w:num>
  <w:num w:numId="12">
    <w:abstractNumId w:val="50"/>
  </w:num>
  <w:num w:numId="13">
    <w:abstractNumId w:val="47"/>
  </w:num>
  <w:num w:numId="14">
    <w:abstractNumId w:val="39"/>
  </w:num>
  <w:num w:numId="15">
    <w:abstractNumId w:val="31"/>
  </w:num>
  <w:num w:numId="16">
    <w:abstractNumId w:val="47"/>
  </w:num>
  <w:num w:numId="17">
    <w:abstractNumId w:val="24"/>
  </w:num>
  <w:num w:numId="18">
    <w:abstractNumId w:val="51"/>
  </w:num>
  <w:num w:numId="19">
    <w:abstractNumId w:val="25"/>
  </w:num>
  <w:num w:numId="20">
    <w:abstractNumId w:val="47"/>
  </w:num>
  <w:num w:numId="21">
    <w:abstractNumId w:val="49"/>
  </w:num>
  <w:num w:numId="22">
    <w:abstractNumId w:val="0"/>
  </w:num>
  <w:num w:numId="23">
    <w:abstractNumId w:val="1"/>
  </w:num>
  <w:num w:numId="24">
    <w:abstractNumId w:val="34"/>
  </w:num>
  <w:num w:numId="25">
    <w:abstractNumId w:val="30"/>
  </w:num>
  <w:num w:numId="26">
    <w:abstractNumId w:val="48"/>
  </w:num>
  <w:num w:numId="27">
    <w:abstractNumId w:val="22"/>
  </w:num>
  <w:num w:numId="28">
    <w:abstractNumId w:val="44"/>
  </w:num>
  <w:num w:numId="29">
    <w:abstractNumId w:val="43"/>
  </w:num>
  <w:num w:numId="30">
    <w:abstractNumId w:val="32"/>
  </w:num>
  <w:num w:numId="31">
    <w:abstractNumId w:val="38"/>
  </w:num>
  <w:num w:numId="32">
    <w:abstractNumId w:val="45"/>
  </w:num>
  <w:num w:numId="33">
    <w:abstractNumId w:val="46"/>
  </w:num>
  <w:num w:numId="34">
    <w:abstractNumId w:val="42"/>
  </w:num>
  <w:num w:numId="35">
    <w:abstractNumId w:val="29"/>
  </w:num>
  <w:num w:numId="36">
    <w:abstractNumId w:val="40"/>
  </w:num>
  <w:num w:numId="37">
    <w:abstractNumId w:val="41"/>
  </w:num>
  <w:num w:numId="38">
    <w:abstractNumId w:val="49"/>
  </w:num>
  <w:num w:numId="39">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3"/>
  </w:num>
  <w:num w:numId="42">
    <w:abstractNumId w:val="36"/>
  </w:num>
  <w:num w:numId="43">
    <w:abstractNumId w:val="26"/>
  </w:num>
  <w:num w:numId="44">
    <w:abstractNumId w:val="27"/>
  </w:num>
  <w:num w:numId="45">
    <w:abstractNumId w:val="39"/>
  </w:num>
  <w:num w:numId="46">
    <w:abstractNumId w:val="3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proofState w:spelling="clean"/>
  <w:defaultTabStop w:val="720"/>
  <w:hyphenationZone w:val="425"/>
  <w:drawingGridHorizontalSpacing w:val="120"/>
  <w:displayHorizontalDrawingGridEvery w:val="2"/>
  <w:characterSpacingControl w:val="doNotCompress"/>
  <w:hdrShapeDefaults>
    <o:shapedefaults v:ext="edit" spidmax="39767"/>
    <o:shapelayout v:ext="edit">
      <o:idmap v:ext="edit" data="37,38"/>
    </o:shapelayout>
  </w:hdrShapeDefaults>
  <w:footnotePr>
    <w:footnote w:id="-1"/>
    <w:footnote w:id="0"/>
  </w:footnotePr>
  <w:endnotePr>
    <w:endnote w:id="-1"/>
    <w:endnote w:id="0"/>
  </w:endnotePr>
  <w:compat>
    <w:compatSetting w:name="compatibilityMode" w:uri="http://schemas.microsoft.com/office/word" w:val="12"/>
  </w:compat>
  <w:rsids>
    <w:rsidRoot w:val="006B21BC"/>
    <w:rsid w:val="0000034E"/>
    <w:rsid w:val="00001FA5"/>
    <w:rsid w:val="000024E4"/>
    <w:rsid w:val="00005721"/>
    <w:rsid w:val="000067A1"/>
    <w:rsid w:val="00021078"/>
    <w:rsid w:val="000261BA"/>
    <w:rsid w:val="000271E2"/>
    <w:rsid w:val="00036BA4"/>
    <w:rsid w:val="00040185"/>
    <w:rsid w:val="00050D92"/>
    <w:rsid w:val="0005134B"/>
    <w:rsid w:val="00070980"/>
    <w:rsid w:val="00073280"/>
    <w:rsid w:val="00075ECF"/>
    <w:rsid w:val="00077C8D"/>
    <w:rsid w:val="00080CA3"/>
    <w:rsid w:val="000A0299"/>
    <w:rsid w:val="000A146E"/>
    <w:rsid w:val="000A4AF7"/>
    <w:rsid w:val="000A7E9E"/>
    <w:rsid w:val="000C14D5"/>
    <w:rsid w:val="000C2BE1"/>
    <w:rsid w:val="000C5FA6"/>
    <w:rsid w:val="000C6985"/>
    <w:rsid w:val="000C6B62"/>
    <w:rsid w:val="000C79A5"/>
    <w:rsid w:val="000E1DA5"/>
    <w:rsid w:val="000E1FC8"/>
    <w:rsid w:val="000E3679"/>
    <w:rsid w:val="00105472"/>
    <w:rsid w:val="00115186"/>
    <w:rsid w:val="001167BF"/>
    <w:rsid w:val="001179C3"/>
    <w:rsid w:val="00117DE0"/>
    <w:rsid w:val="0012146D"/>
    <w:rsid w:val="0012641A"/>
    <w:rsid w:val="001271BF"/>
    <w:rsid w:val="001332FD"/>
    <w:rsid w:val="001353B9"/>
    <w:rsid w:val="00136584"/>
    <w:rsid w:val="00142702"/>
    <w:rsid w:val="001450C2"/>
    <w:rsid w:val="001559BB"/>
    <w:rsid w:val="00157E4F"/>
    <w:rsid w:val="00163146"/>
    <w:rsid w:val="001635AB"/>
    <w:rsid w:val="00170168"/>
    <w:rsid w:val="00170196"/>
    <w:rsid w:val="001739F4"/>
    <w:rsid w:val="00174A1B"/>
    <w:rsid w:val="00176594"/>
    <w:rsid w:val="00177976"/>
    <w:rsid w:val="00183B0E"/>
    <w:rsid w:val="00187C02"/>
    <w:rsid w:val="001905EF"/>
    <w:rsid w:val="00191C8D"/>
    <w:rsid w:val="00194685"/>
    <w:rsid w:val="001A0C91"/>
    <w:rsid w:val="001A10BA"/>
    <w:rsid w:val="001A51F7"/>
    <w:rsid w:val="001B108F"/>
    <w:rsid w:val="001B1B8D"/>
    <w:rsid w:val="001B75F4"/>
    <w:rsid w:val="001C1219"/>
    <w:rsid w:val="001C4A62"/>
    <w:rsid w:val="001C77BE"/>
    <w:rsid w:val="001D36FD"/>
    <w:rsid w:val="001D4E4E"/>
    <w:rsid w:val="001D7023"/>
    <w:rsid w:val="001E13F9"/>
    <w:rsid w:val="001E3E0F"/>
    <w:rsid w:val="001E5DDA"/>
    <w:rsid w:val="001F3B5A"/>
    <w:rsid w:val="001F520B"/>
    <w:rsid w:val="001F6DC3"/>
    <w:rsid w:val="001F6F09"/>
    <w:rsid w:val="002257BC"/>
    <w:rsid w:val="00226D7B"/>
    <w:rsid w:val="00236C54"/>
    <w:rsid w:val="0023792B"/>
    <w:rsid w:val="00242688"/>
    <w:rsid w:val="002477DD"/>
    <w:rsid w:val="0025509F"/>
    <w:rsid w:val="0025668A"/>
    <w:rsid w:val="0026275F"/>
    <w:rsid w:val="00270AA3"/>
    <w:rsid w:val="00275B47"/>
    <w:rsid w:val="00277A54"/>
    <w:rsid w:val="00295228"/>
    <w:rsid w:val="00297BAE"/>
    <w:rsid w:val="002A2B38"/>
    <w:rsid w:val="002A30A3"/>
    <w:rsid w:val="002A3600"/>
    <w:rsid w:val="002A46F9"/>
    <w:rsid w:val="002A4B24"/>
    <w:rsid w:val="002A4D01"/>
    <w:rsid w:val="002A6FC7"/>
    <w:rsid w:val="002B0E4A"/>
    <w:rsid w:val="002B77F7"/>
    <w:rsid w:val="002C172E"/>
    <w:rsid w:val="002D0DE2"/>
    <w:rsid w:val="002D3595"/>
    <w:rsid w:val="002D4521"/>
    <w:rsid w:val="002D4F58"/>
    <w:rsid w:val="002D6F4F"/>
    <w:rsid w:val="002E5B44"/>
    <w:rsid w:val="002E6264"/>
    <w:rsid w:val="002F09C2"/>
    <w:rsid w:val="002F1493"/>
    <w:rsid w:val="002F29D2"/>
    <w:rsid w:val="002F5640"/>
    <w:rsid w:val="002F5A81"/>
    <w:rsid w:val="002F6E77"/>
    <w:rsid w:val="003038B2"/>
    <w:rsid w:val="0030613D"/>
    <w:rsid w:val="00310342"/>
    <w:rsid w:val="00327BF4"/>
    <w:rsid w:val="00333109"/>
    <w:rsid w:val="003337BB"/>
    <w:rsid w:val="0033394A"/>
    <w:rsid w:val="00342769"/>
    <w:rsid w:val="003440D1"/>
    <w:rsid w:val="00344F02"/>
    <w:rsid w:val="0034512E"/>
    <w:rsid w:val="0035233B"/>
    <w:rsid w:val="00352907"/>
    <w:rsid w:val="0036151B"/>
    <w:rsid w:val="0036372D"/>
    <w:rsid w:val="00364997"/>
    <w:rsid w:val="003654BA"/>
    <w:rsid w:val="00365BC2"/>
    <w:rsid w:val="00366876"/>
    <w:rsid w:val="00374348"/>
    <w:rsid w:val="00376DC4"/>
    <w:rsid w:val="00381265"/>
    <w:rsid w:val="00383C7F"/>
    <w:rsid w:val="00394C43"/>
    <w:rsid w:val="003A0BED"/>
    <w:rsid w:val="003A0D78"/>
    <w:rsid w:val="003A7DDE"/>
    <w:rsid w:val="003B54B3"/>
    <w:rsid w:val="003B666F"/>
    <w:rsid w:val="003B68E8"/>
    <w:rsid w:val="003B6EA2"/>
    <w:rsid w:val="003B6F39"/>
    <w:rsid w:val="003B78AE"/>
    <w:rsid w:val="003C5389"/>
    <w:rsid w:val="003C7C71"/>
    <w:rsid w:val="003D29BC"/>
    <w:rsid w:val="003E33DD"/>
    <w:rsid w:val="003E41F2"/>
    <w:rsid w:val="003F0B66"/>
    <w:rsid w:val="003F0BCD"/>
    <w:rsid w:val="003F0BD4"/>
    <w:rsid w:val="003F0E00"/>
    <w:rsid w:val="003F2472"/>
    <w:rsid w:val="003F28A9"/>
    <w:rsid w:val="003F3EFD"/>
    <w:rsid w:val="00401186"/>
    <w:rsid w:val="00401FC2"/>
    <w:rsid w:val="00402962"/>
    <w:rsid w:val="00406D13"/>
    <w:rsid w:val="0042112D"/>
    <w:rsid w:val="00425100"/>
    <w:rsid w:val="004356B3"/>
    <w:rsid w:val="00435E66"/>
    <w:rsid w:val="004403AD"/>
    <w:rsid w:val="00442F38"/>
    <w:rsid w:val="00451B23"/>
    <w:rsid w:val="0045538E"/>
    <w:rsid w:val="00457BD9"/>
    <w:rsid w:val="004643B7"/>
    <w:rsid w:val="004703A9"/>
    <w:rsid w:val="00474EEB"/>
    <w:rsid w:val="00482056"/>
    <w:rsid w:val="00482A34"/>
    <w:rsid w:val="00484BDC"/>
    <w:rsid w:val="004935E6"/>
    <w:rsid w:val="00494242"/>
    <w:rsid w:val="004966FF"/>
    <w:rsid w:val="004A0172"/>
    <w:rsid w:val="004A3C1B"/>
    <w:rsid w:val="004A67C4"/>
    <w:rsid w:val="004A67CE"/>
    <w:rsid w:val="004B1A34"/>
    <w:rsid w:val="004B2D73"/>
    <w:rsid w:val="004C3990"/>
    <w:rsid w:val="004C3B62"/>
    <w:rsid w:val="004C6995"/>
    <w:rsid w:val="004D17D1"/>
    <w:rsid w:val="004D6DF3"/>
    <w:rsid w:val="004E01BA"/>
    <w:rsid w:val="004E1FB6"/>
    <w:rsid w:val="004E2F6E"/>
    <w:rsid w:val="004E597D"/>
    <w:rsid w:val="004F353E"/>
    <w:rsid w:val="00500CBD"/>
    <w:rsid w:val="005010B4"/>
    <w:rsid w:val="005025C0"/>
    <w:rsid w:val="0051375D"/>
    <w:rsid w:val="00513E69"/>
    <w:rsid w:val="00531AC7"/>
    <w:rsid w:val="00531CB7"/>
    <w:rsid w:val="005335EF"/>
    <w:rsid w:val="0053721D"/>
    <w:rsid w:val="0054077F"/>
    <w:rsid w:val="00555922"/>
    <w:rsid w:val="00557273"/>
    <w:rsid w:val="00557480"/>
    <w:rsid w:val="005622A2"/>
    <w:rsid w:val="00562A89"/>
    <w:rsid w:val="005701CE"/>
    <w:rsid w:val="00572EB6"/>
    <w:rsid w:val="00581734"/>
    <w:rsid w:val="00596AF4"/>
    <w:rsid w:val="00597921"/>
    <w:rsid w:val="005A619C"/>
    <w:rsid w:val="005A6F6C"/>
    <w:rsid w:val="005B3ADB"/>
    <w:rsid w:val="005C0933"/>
    <w:rsid w:val="005C09DD"/>
    <w:rsid w:val="005C4591"/>
    <w:rsid w:val="005C55BD"/>
    <w:rsid w:val="005D3BEA"/>
    <w:rsid w:val="005E4235"/>
    <w:rsid w:val="005E4D83"/>
    <w:rsid w:val="005F788B"/>
    <w:rsid w:val="006014C0"/>
    <w:rsid w:val="006020B3"/>
    <w:rsid w:val="006024A2"/>
    <w:rsid w:val="00605477"/>
    <w:rsid w:val="00622E68"/>
    <w:rsid w:val="006239B8"/>
    <w:rsid w:val="00641D9E"/>
    <w:rsid w:val="00644196"/>
    <w:rsid w:val="00645D2B"/>
    <w:rsid w:val="00651AA6"/>
    <w:rsid w:val="00653912"/>
    <w:rsid w:val="00655496"/>
    <w:rsid w:val="00655507"/>
    <w:rsid w:val="00671FB0"/>
    <w:rsid w:val="00672613"/>
    <w:rsid w:val="0068159D"/>
    <w:rsid w:val="006856EA"/>
    <w:rsid w:val="00692659"/>
    <w:rsid w:val="00693ED0"/>
    <w:rsid w:val="00696DE6"/>
    <w:rsid w:val="006A0E31"/>
    <w:rsid w:val="006B21BC"/>
    <w:rsid w:val="006B2956"/>
    <w:rsid w:val="006B2993"/>
    <w:rsid w:val="006C1DD1"/>
    <w:rsid w:val="006C1F6A"/>
    <w:rsid w:val="006C7AFE"/>
    <w:rsid w:val="006D47A7"/>
    <w:rsid w:val="006D7E82"/>
    <w:rsid w:val="006E0296"/>
    <w:rsid w:val="006F5D78"/>
    <w:rsid w:val="00702F8E"/>
    <w:rsid w:val="00716783"/>
    <w:rsid w:val="00716EDB"/>
    <w:rsid w:val="0071706F"/>
    <w:rsid w:val="00724673"/>
    <w:rsid w:val="00731A0B"/>
    <w:rsid w:val="00732F9F"/>
    <w:rsid w:val="00733E0F"/>
    <w:rsid w:val="007372C7"/>
    <w:rsid w:val="00743636"/>
    <w:rsid w:val="007436A9"/>
    <w:rsid w:val="00743901"/>
    <w:rsid w:val="007515BF"/>
    <w:rsid w:val="00764D0F"/>
    <w:rsid w:val="0077159D"/>
    <w:rsid w:val="0077365E"/>
    <w:rsid w:val="00773FF8"/>
    <w:rsid w:val="0078229A"/>
    <w:rsid w:val="0078241B"/>
    <w:rsid w:val="007857A5"/>
    <w:rsid w:val="00794A2C"/>
    <w:rsid w:val="00794E4F"/>
    <w:rsid w:val="007A01D7"/>
    <w:rsid w:val="007A0686"/>
    <w:rsid w:val="007A6774"/>
    <w:rsid w:val="007B1846"/>
    <w:rsid w:val="007C2589"/>
    <w:rsid w:val="007C693A"/>
    <w:rsid w:val="007C7249"/>
    <w:rsid w:val="007D0F43"/>
    <w:rsid w:val="007F055A"/>
    <w:rsid w:val="007F4325"/>
    <w:rsid w:val="007F4E99"/>
    <w:rsid w:val="00804DBC"/>
    <w:rsid w:val="008116CA"/>
    <w:rsid w:val="0081786B"/>
    <w:rsid w:val="0084016B"/>
    <w:rsid w:val="00850A8C"/>
    <w:rsid w:val="00850D92"/>
    <w:rsid w:val="00851D36"/>
    <w:rsid w:val="00854AFC"/>
    <w:rsid w:val="00857898"/>
    <w:rsid w:val="008602D2"/>
    <w:rsid w:val="00865DA1"/>
    <w:rsid w:val="00870978"/>
    <w:rsid w:val="0087330D"/>
    <w:rsid w:val="00876B9D"/>
    <w:rsid w:val="00896B01"/>
    <w:rsid w:val="008977D4"/>
    <w:rsid w:val="008A2E9D"/>
    <w:rsid w:val="008A3DBE"/>
    <w:rsid w:val="008B10E2"/>
    <w:rsid w:val="008B49D6"/>
    <w:rsid w:val="008C5341"/>
    <w:rsid w:val="008F5EB8"/>
    <w:rsid w:val="008F5F1E"/>
    <w:rsid w:val="008F6226"/>
    <w:rsid w:val="0090284A"/>
    <w:rsid w:val="009032D9"/>
    <w:rsid w:val="0090653D"/>
    <w:rsid w:val="00906753"/>
    <w:rsid w:val="00911816"/>
    <w:rsid w:val="0091240C"/>
    <w:rsid w:val="009160FF"/>
    <w:rsid w:val="00920036"/>
    <w:rsid w:val="009207F3"/>
    <w:rsid w:val="00920E76"/>
    <w:rsid w:val="0092208C"/>
    <w:rsid w:val="0092388B"/>
    <w:rsid w:val="00937130"/>
    <w:rsid w:val="00946A72"/>
    <w:rsid w:val="00946E67"/>
    <w:rsid w:val="00952284"/>
    <w:rsid w:val="0095437C"/>
    <w:rsid w:val="00955E22"/>
    <w:rsid w:val="0095656C"/>
    <w:rsid w:val="00964510"/>
    <w:rsid w:val="00971CA5"/>
    <w:rsid w:val="00977A16"/>
    <w:rsid w:val="00982C70"/>
    <w:rsid w:val="00982D15"/>
    <w:rsid w:val="00985F65"/>
    <w:rsid w:val="0099752B"/>
    <w:rsid w:val="009A44DD"/>
    <w:rsid w:val="009A4D59"/>
    <w:rsid w:val="009A7813"/>
    <w:rsid w:val="009B0A59"/>
    <w:rsid w:val="009C3F2C"/>
    <w:rsid w:val="009C61E2"/>
    <w:rsid w:val="009E0C3F"/>
    <w:rsid w:val="009E3DFA"/>
    <w:rsid w:val="009F1317"/>
    <w:rsid w:val="009F2A95"/>
    <w:rsid w:val="009F78BB"/>
    <w:rsid w:val="009F7C11"/>
    <w:rsid w:val="00A003A7"/>
    <w:rsid w:val="00A0264E"/>
    <w:rsid w:val="00A04258"/>
    <w:rsid w:val="00A0600A"/>
    <w:rsid w:val="00A06BB3"/>
    <w:rsid w:val="00A1262D"/>
    <w:rsid w:val="00A168C2"/>
    <w:rsid w:val="00A16BD9"/>
    <w:rsid w:val="00A21726"/>
    <w:rsid w:val="00A22FB5"/>
    <w:rsid w:val="00A23D33"/>
    <w:rsid w:val="00A24313"/>
    <w:rsid w:val="00A25D4B"/>
    <w:rsid w:val="00A32C7F"/>
    <w:rsid w:val="00A4352C"/>
    <w:rsid w:val="00A53C67"/>
    <w:rsid w:val="00A67948"/>
    <w:rsid w:val="00A7694C"/>
    <w:rsid w:val="00A83150"/>
    <w:rsid w:val="00A832A6"/>
    <w:rsid w:val="00A852DB"/>
    <w:rsid w:val="00A85CB2"/>
    <w:rsid w:val="00A93BBE"/>
    <w:rsid w:val="00A97B6E"/>
    <w:rsid w:val="00AB031A"/>
    <w:rsid w:val="00AB1D20"/>
    <w:rsid w:val="00AD7A71"/>
    <w:rsid w:val="00AE0C16"/>
    <w:rsid w:val="00AE2D11"/>
    <w:rsid w:val="00AF1F73"/>
    <w:rsid w:val="00AF4CE0"/>
    <w:rsid w:val="00B033FF"/>
    <w:rsid w:val="00B046CA"/>
    <w:rsid w:val="00B342C3"/>
    <w:rsid w:val="00B3728F"/>
    <w:rsid w:val="00B45350"/>
    <w:rsid w:val="00B52630"/>
    <w:rsid w:val="00B53685"/>
    <w:rsid w:val="00B60DB9"/>
    <w:rsid w:val="00B621A4"/>
    <w:rsid w:val="00B63BFF"/>
    <w:rsid w:val="00B63FD6"/>
    <w:rsid w:val="00B66699"/>
    <w:rsid w:val="00B66AF7"/>
    <w:rsid w:val="00B77BF8"/>
    <w:rsid w:val="00B8285F"/>
    <w:rsid w:val="00B86246"/>
    <w:rsid w:val="00B923EC"/>
    <w:rsid w:val="00B96D4E"/>
    <w:rsid w:val="00BB1245"/>
    <w:rsid w:val="00BB7962"/>
    <w:rsid w:val="00BC0FD8"/>
    <w:rsid w:val="00BC279E"/>
    <w:rsid w:val="00BC2FC0"/>
    <w:rsid w:val="00BC60BF"/>
    <w:rsid w:val="00BD0064"/>
    <w:rsid w:val="00BD1D45"/>
    <w:rsid w:val="00BD67B1"/>
    <w:rsid w:val="00BD6B7F"/>
    <w:rsid w:val="00BE014E"/>
    <w:rsid w:val="00BE4556"/>
    <w:rsid w:val="00BE476F"/>
    <w:rsid w:val="00BF2EF9"/>
    <w:rsid w:val="00C00B16"/>
    <w:rsid w:val="00C03A64"/>
    <w:rsid w:val="00C048BF"/>
    <w:rsid w:val="00C07E7A"/>
    <w:rsid w:val="00C177F6"/>
    <w:rsid w:val="00C22E6B"/>
    <w:rsid w:val="00C23EF1"/>
    <w:rsid w:val="00C24F73"/>
    <w:rsid w:val="00C260C5"/>
    <w:rsid w:val="00C31D14"/>
    <w:rsid w:val="00C32EFF"/>
    <w:rsid w:val="00C349B8"/>
    <w:rsid w:val="00C36242"/>
    <w:rsid w:val="00C37A44"/>
    <w:rsid w:val="00C468BE"/>
    <w:rsid w:val="00C6132A"/>
    <w:rsid w:val="00C670EF"/>
    <w:rsid w:val="00C7163F"/>
    <w:rsid w:val="00C726AB"/>
    <w:rsid w:val="00C72953"/>
    <w:rsid w:val="00C74431"/>
    <w:rsid w:val="00C83BFF"/>
    <w:rsid w:val="00C841BC"/>
    <w:rsid w:val="00C85050"/>
    <w:rsid w:val="00C87904"/>
    <w:rsid w:val="00C87F22"/>
    <w:rsid w:val="00C919CE"/>
    <w:rsid w:val="00C930AF"/>
    <w:rsid w:val="00C953CC"/>
    <w:rsid w:val="00C96834"/>
    <w:rsid w:val="00CA07CB"/>
    <w:rsid w:val="00CA3CD5"/>
    <w:rsid w:val="00CB2143"/>
    <w:rsid w:val="00CD02DF"/>
    <w:rsid w:val="00CD0EF3"/>
    <w:rsid w:val="00CD1A1E"/>
    <w:rsid w:val="00CD2307"/>
    <w:rsid w:val="00CD63FD"/>
    <w:rsid w:val="00CE3BAE"/>
    <w:rsid w:val="00D019EB"/>
    <w:rsid w:val="00D0216E"/>
    <w:rsid w:val="00D03FF8"/>
    <w:rsid w:val="00D06443"/>
    <w:rsid w:val="00D17045"/>
    <w:rsid w:val="00D179D2"/>
    <w:rsid w:val="00D17F94"/>
    <w:rsid w:val="00D23CAF"/>
    <w:rsid w:val="00D2704C"/>
    <w:rsid w:val="00D323CB"/>
    <w:rsid w:val="00D33D90"/>
    <w:rsid w:val="00D36947"/>
    <w:rsid w:val="00D371AA"/>
    <w:rsid w:val="00D42E55"/>
    <w:rsid w:val="00D438EE"/>
    <w:rsid w:val="00D44C42"/>
    <w:rsid w:val="00D45FAE"/>
    <w:rsid w:val="00D55F95"/>
    <w:rsid w:val="00D60A59"/>
    <w:rsid w:val="00D61E23"/>
    <w:rsid w:val="00D663E7"/>
    <w:rsid w:val="00D76D39"/>
    <w:rsid w:val="00D8231F"/>
    <w:rsid w:val="00D84064"/>
    <w:rsid w:val="00D8655D"/>
    <w:rsid w:val="00DA3761"/>
    <w:rsid w:val="00DB3EE4"/>
    <w:rsid w:val="00DB41A7"/>
    <w:rsid w:val="00DC3731"/>
    <w:rsid w:val="00DC6AE1"/>
    <w:rsid w:val="00DD42F2"/>
    <w:rsid w:val="00DE280B"/>
    <w:rsid w:val="00DF23B3"/>
    <w:rsid w:val="00E012D8"/>
    <w:rsid w:val="00E02BD3"/>
    <w:rsid w:val="00E0316F"/>
    <w:rsid w:val="00E04713"/>
    <w:rsid w:val="00E202D7"/>
    <w:rsid w:val="00E24EE0"/>
    <w:rsid w:val="00E31FB6"/>
    <w:rsid w:val="00E36573"/>
    <w:rsid w:val="00E42489"/>
    <w:rsid w:val="00E52512"/>
    <w:rsid w:val="00E5678F"/>
    <w:rsid w:val="00E626CF"/>
    <w:rsid w:val="00E71131"/>
    <w:rsid w:val="00E7362F"/>
    <w:rsid w:val="00E77A9E"/>
    <w:rsid w:val="00E81BA1"/>
    <w:rsid w:val="00E8792C"/>
    <w:rsid w:val="00E9002D"/>
    <w:rsid w:val="00E92573"/>
    <w:rsid w:val="00EA0EF4"/>
    <w:rsid w:val="00EB0399"/>
    <w:rsid w:val="00EC0040"/>
    <w:rsid w:val="00EC5DF5"/>
    <w:rsid w:val="00ED1D5C"/>
    <w:rsid w:val="00ED1E88"/>
    <w:rsid w:val="00EE1573"/>
    <w:rsid w:val="00EE4FDD"/>
    <w:rsid w:val="00EF0970"/>
    <w:rsid w:val="00F055DD"/>
    <w:rsid w:val="00F10AAE"/>
    <w:rsid w:val="00F14886"/>
    <w:rsid w:val="00F201B9"/>
    <w:rsid w:val="00F202B0"/>
    <w:rsid w:val="00F218CD"/>
    <w:rsid w:val="00F26B7D"/>
    <w:rsid w:val="00F26D4B"/>
    <w:rsid w:val="00F30872"/>
    <w:rsid w:val="00F36F73"/>
    <w:rsid w:val="00F41690"/>
    <w:rsid w:val="00F44EFA"/>
    <w:rsid w:val="00F45D01"/>
    <w:rsid w:val="00F52DEF"/>
    <w:rsid w:val="00F57AAE"/>
    <w:rsid w:val="00F60978"/>
    <w:rsid w:val="00F61DC3"/>
    <w:rsid w:val="00F65FA9"/>
    <w:rsid w:val="00F661CC"/>
    <w:rsid w:val="00F70582"/>
    <w:rsid w:val="00F70978"/>
    <w:rsid w:val="00F72486"/>
    <w:rsid w:val="00F75B6D"/>
    <w:rsid w:val="00F76307"/>
    <w:rsid w:val="00F81481"/>
    <w:rsid w:val="00F96D60"/>
    <w:rsid w:val="00FA0C6F"/>
    <w:rsid w:val="00FA146A"/>
    <w:rsid w:val="00FA1492"/>
    <w:rsid w:val="00FA638D"/>
    <w:rsid w:val="00FA6FC1"/>
    <w:rsid w:val="00FB2F9D"/>
    <w:rsid w:val="00FB4F8C"/>
    <w:rsid w:val="00FB5140"/>
    <w:rsid w:val="00FB6683"/>
    <w:rsid w:val="00FB749F"/>
    <w:rsid w:val="00FC16F7"/>
    <w:rsid w:val="00FE2E5C"/>
    <w:rsid w:val="00FE44ED"/>
    <w:rsid w:val="00FE5ACD"/>
    <w:rsid w:val="00FF22A1"/>
    <w:rsid w:val="00FF6D2F"/>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3976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w:uiPriority="0"/>
    <w:lsdException w:name="Title" w:semiHidden="0" w:unhideWhenUsed="0" w:qFormat="1"/>
    <w:lsdException w:name="Default Paragraph Font" w:uiPriority="1"/>
    <w:lsdException w:name="Body Text" w:uiPriority="0"/>
    <w:lsdException w:name="Subtitle" w:semiHidden="0" w:uiPriority="0" w:unhideWhenUsed="0" w:qFormat="1"/>
    <w:lsdException w:name="Strong" w:semiHidden="0" w:uiPriority="0" w:unhideWhenUsed="0" w:qFormat="1"/>
    <w:lsdException w:name="Emphasis" w:semiHidden="0" w:uiPriority="20" w:unhideWhenUsed="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C7163F"/>
    <w:pPr>
      <w:spacing w:after="0" w:line="276" w:lineRule="auto"/>
      <w:ind w:firstLine="284"/>
    </w:pPr>
    <w:rPr>
      <w:rFonts w:ascii="Calibri" w:eastAsia="Calibri" w:hAnsi="Calibri" w:cs="Arial"/>
      <w:noProof/>
      <w:sz w:val="24"/>
      <w:szCs w:val="24"/>
      <w:lang w:val="ro-RO"/>
    </w:rPr>
  </w:style>
  <w:style w:type="paragraph" w:styleId="Heading1">
    <w:name w:val="heading 1"/>
    <w:next w:val="Heading2"/>
    <w:link w:val="Heading1Char"/>
    <w:uiPriority w:val="99"/>
    <w:qFormat/>
    <w:rsid w:val="008977D4"/>
    <w:pPr>
      <w:numPr>
        <w:numId w:val="5"/>
      </w:numPr>
      <w:ind w:left="567"/>
      <w:outlineLvl w:val="0"/>
    </w:pPr>
    <w:rPr>
      <w:rFonts w:ascii="Arial" w:eastAsiaTheme="majorEastAsia" w:hAnsi="Arial" w:cs="Arial"/>
      <w:b/>
      <w:bCs/>
      <w:sz w:val="24"/>
      <w:szCs w:val="24"/>
      <w:lang w:val="ro-RO" w:eastAsia="ro-RO"/>
    </w:rPr>
  </w:style>
  <w:style w:type="paragraph" w:styleId="Heading2">
    <w:name w:val="heading 2"/>
    <w:aliases w:val="Nadpis_2,AB,Numbered - 2,Sub Heading,ignorer2,Heading 2 Char1,Heading 2 Char Char"/>
    <w:basedOn w:val="Heading1"/>
    <w:next w:val="Heading3"/>
    <w:link w:val="Heading2Char"/>
    <w:autoRedefine/>
    <w:uiPriority w:val="99"/>
    <w:unhideWhenUsed/>
    <w:qFormat/>
    <w:rsid w:val="006020B3"/>
    <w:pPr>
      <w:keepNext/>
      <w:keepLines/>
      <w:widowControl w:val="0"/>
      <w:numPr>
        <w:ilvl w:val="1"/>
      </w:numPr>
      <w:adjustRightInd w:val="0"/>
      <w:spacing w:before="100" w:after="100" w:line="360" w:lineRule="atLeast"/>
      <w:ind w:hanging="292"/>
      <w:textAlignment w:val="baseline"/>
      <w:outlineLvl w:val="1"/>
    </w:pPr>
    <w:rPr>
      <w:rFonts w:asciiTheme="minorHAnsi" w:eastAsiaTheme="minorHAnsi" w:hAnsiTheme="minorHAnsi" w:cs="TimesNewRomanPSMT"/>
      <w:sz w:val="28"/>
      <w:szCs w:val="28"/>
      <w:u w:val="single"/>
      <w:lang w:eastAsia="en-US"/>
    </w:rPr>
  </w:style>
  <w:style w:type="paragraph" w:styleId="Heading3">
    <w:name w:val="heading 3"/>
    <w:basedOn w:val="Normal"/>
    <w:next w:val="Normal"/>
    <w:link w:val="Heading3Char"/>
    <w:uiPriority w:val="99"/>
    <w:unhideWhenUsed/>
    <w:qFormat/>
    <w:rsid w:val="00365BC2"/>
    <w:pPr>
      <w:keepNext/>
      <w:keepLines/>
      <w:numPr>
        <w:ilvl w:val="2"/>
        <w:numId w:val="5"/>
      </w:numPr>
      <w:spacing w:before="200" w:after="160"/>
      <w:outlineLvl w:val="2"/>
    </w:pPr>
    <w:rPr>
      <w:rFonts w:eastAsiaTheme="majorEastAsia"/>
      <w:b/>
      <w:bCs/>
      <w:i/>
      <w:lang w:val="it-IT"/>
    </w:rPr>
  </w:style>
  <w:style w:type="paragraph" w:styleId="Heading4">
    <w:name w:val="heading 4"/>
    <w:basedOn w:val="Normal"/>
    <w:next w:val="Normal"/>
    <w:link w:val="Heading4Char"/>
    <w:uiPriority w:val="99"/>
    <w:unhideWhenUsed/>
    <w:qFormat/>
    <w:rsid w:val="00896B01"/>
    <w:pPr>
      <w:keepNext/>
      <w:keepLines/>
      <w:numPr>
        <w:ilvl w:val="3"/>
        <w:numId w:val="5"/>
      </w:numPr>
      <w:spacing w:before="200"/>
      <w:ind w:hanging="155"/>
      <w:outlineLvl w:val="3"/>
    </w:pPr>
    <w:rPr>
      <w:rFonts w:eastAsiaTheme="majorEastAsia"/>
      <w:b/>
      <w:bCs/>
      <w:i/>
      <w:iCs/>
    </w:rPr>
  </w:style>
  <w:style w:type="paragraph" w:styleId="Heading5">
    <w:name w:val="heading 5"/>
    <w:basedOn w:val="Normal"/>
    <w:next w:val="Normal"/>
    <w:link w:val="Heading5Char"/>
    <w:uiPriority w:val="99"/>
    <w:unhideWhenUsed/>
    <w:qFormat/>
    <w:rsid w:val="00BE014E"/>
    <w:pPr>
      <w:keepNext/>
      <w:keepLines/>
      <w:numPr>
        <w:ilvl w:val="4"/>
        <w:numId w:val="5"/>
      </w:numPr>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9"/>
    <w:unhideWhenUsed/>
    <w:qFormat/>
    <w:rsid w:val="00BE014E"/>
    <w:pPr>
      <w:keepNext/>
      <w:keepLines/>
      <w:numPr>
        <w:ilvl w:val="5"/>
        <w:numId w:val="5"/>
      </w:numPr>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BE014E"/>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BE014E"/>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9"/>
    <w:unhideWhenUsed/>
    <w:qFormat/>
    <w:rsid w:val="00BE014E"/>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6B21BC"/>
    <w:pPr>
      <w:tabs>
        <w:tab w:val="center" w:pos="4320"/>
        <w:tab w:val="right" w:pos="8640"/>
      </w:tabs>
    </w:pPr>
  </w:style>
  <w:style w:type="character" w:customStyle="1" w:styleId="FooterChar">
    <w:name w:val="Footer Char"/>
    <w:basedOn w:val="DefaultParagraphFont"/>
    <w:link w:val="Footer"/>
    <w:uiPriority w:val="99"/>
    <w:rsid w:val="006B21BC"/>
    <w:rPr>
      <w:rFonts w:ascii="Times New Roman" w:eastAsia="Times New Roman" w:hAnsi="Times New Roman" w:cs="Times New Roman"/>
      <w:sz w:val="20"/>
      <w:szCs w:val="20"/>
      <w:lang w:eastAsia="ro-RO"/>
    </w:rPr>
  </w:style>
  <w:style w:type="character" w:styleId="PageNumber">
    <w:name w:val="page number"/>
    <w:basedOn w:val="DefaultParagraphFont"/>
    <w:rsid w:val="006B21BC"/>
  </w:style>
  <w:style w:type="character" w:customStyle="1" w:styleId="yshortcuts">
    <w:name w:val="yshortcuts"/>
    <w:basedOn w:val="DefaultParagraphFont"/>
    <w:rsid w:val="006B21BC"/>
  </w:style>
  <w:style w:type="character" w:customStyle="1" w:styleId="FontStyle32">
    <w:name w:val="Font Style32"/>
    <w:uiPriority w:val="99"/>
    <w:rsid w:val="006B21BC"/>
    <w:rPr>
      <w:rFonts w:ascii="Times New Roman" w:hAnsi="Times New Roman" w:cs="Times New Roman"/>
      <w:b/>
      <w:bCs/>
      <w:sz w:val="18"/>
      <w:szCs w:val="18"/>
    </w:rPr>
  </w:style>
  <w:style w:type="character" w:customStyle="1" w:styleId="FontStyle33">
    <w:name w:val="Font Style33"/>
    <w:uiPriority w:val="99"/>
    <w:rsid w:val="006B21BC"/>
    <w:rPr>
      <w:rFonts w:ascii="Times New Roman" w:hAnsi="Times New Roman" w:cs="Times New Roman"/>
      <w:spacing w:val="10"/>
      <w:sz w:val="18"/>
      <w:szCs w:val="18"/>
    </w:rPr>
  </w:style>
  <w:style w:type="character" w:customStyle="1" w:styleId="FontStyle36">
    <w:name w:val="Font Style36"/>
    <w:uiPriority w:val="99"/>
    <w:rsid w:val="006B21BC"/>
    <w:rPr>
      <w:rFonts w:ascii="Impact" w:hAnsi="Impact" w:cs="Impact"/>
      <w:sz w:val="16"/>
      <w:szCs w:val="16"/>
    </w:rPr>
  </w:style>
  <w:style w:type="character" w:customStyle="1" w:styleId="FontStyle35">
    <w:name w:val="Font Style35"/>
    <w:uiPriority w:val="99"/>
    <w:rsid w:val="006B21BC"/>
    <w:rPr>
      <w:rFonts w:ascii="Times New Roman" w:hAnsi="Times New Roman" w:cs="Times New Roman"/>
      <w:i/>
      <w:iCs/>
      <w:sz w:val="18"/>
      <w:szCs w:val="18"/>
    </w:rPr>
  </w:style>
  <w:style w:type="paragraph" w:styleId="Header">
    <w:name w:val="header"/>
    <w:basedOn w:val="Normal"/>
    <w:link w:val="HeaderChar"/>
    <w:unhideWhenUsed/>
    <w:rsid w:val="006B21BC"/>
    <w:pPr>
      <w:tabs>
        <w:tab w:val="center" w:pos="4536"/>
        <w:tab w:val="right" w:pos="9072"/>
      </w:tabs>
    </w:pPr>
  </w:style>
  <w:style w:type="character" w:customStyle="1" w:styleId="HeaderChar">
    <w:name w:val="Header Char"/>
    <w:basedOn w:val="DefaultParagraphFont"/>
    <w:link w:val="Header"/>
    <w:rsid w:val="006B21BC"/>
    <w:rPr>
      <w:rFonts w:ascii="Times New Roman" w:eastAsia="Times New Roman" w:hAnsi="Times New Roman" w:cs="Times New Roman"/>
      <w:sz w:val="20"/>
      <w:szCs w:val="20"/>
      <w:lang w:eastAsia="ro-RO"/>
    </w:rPr>
  </w:style>
  <w:style w:type="character" w:customStyle="1" w:styleId="FontStyle27">
    <w:name w:val="Font Style27"/>
    <w:basedOn w:val="DefaultParagraphFont"/>
    <w:uiPriority w:val="99"/>
    <w:rsid w:val="006B21BC"/>
    <w:rPr>
      <w:rFonts w:ascii="Times New Roman" w:hAnsi="Times New Roman" w:cs="Times New Roman"/>
      <w:sz w:val="26"/>
      <w:szCs w:val="26"/>
    </w:rPr>
  </w:style>
  <w:style w:type="character" w:customStyle="1" w:styleId="FontStyle26">
    <w:name w:val="Font Style26"/>
    <w:basedOn w:val="DefaultParagraphFont"/>
    <w:uiPriority w:val="99"/>
    <w:rsid w:val="006B21BC"/>
    <w:rPr>
      <w:rFonts w:ascii="Arial Unicode MS" w:eastAsia="Arial Unicode MS" w:cs="Arial Unicode MS"/>
      <w:sz w:val="20"/>
      <w:szCs w:val="20"/>
    </w:rPr>
  </w:style>
  <w:style w:type="character" w:customStyle="1" w:styleId="FontStyle52">
    <w:name w:val="Font Style52"/>
    <w:basedOn w:val="DefaultParagraphFont"/>
    <w:uiPriority w:val="99"/>
    <w:rsid w:val="006B21BC"/>
    <w:rPr>
      <w:rFonts w:ascii="Times New Roman" w:hAnsi="Times New Roman" w:cs="Times New Roman"/>
      <w:b/>
      <w:bCs/>
      <w:sz w:val="22"/>
      <w:szCs w:val="22"/>
    </w:rPr>
  </w:style>
  <w:style w:type="character" w:customStyle="1" w:styleId="FontStyle84">
    <w:name w:val="Font Style84"/>
    <w:basedOn w:val="DefaultParagraphFont"/>
    <w:uiPriority w:val="99"/>
    <w:rsid w:val="006B21BC"/>
    <w:rPr>
      <w:rFonts w:ascii="Times New Roman" w:hAnsi="Times New Roman" w:cs="Times New Roman"/>
      <w:b/>
      <w:bCs/>
      <w:i/>
      <w:iCs/>
      <w:sz w:val="20"/>
      <w:szCs w:val="20"/>
    </w:rPr>
  </w:style>
  <w:style w:type="character" w:customStyle="1" w:styleId="FontStyle31">
    <w:name w:val="Font Style31"/>
    <w:basedOn w:val="DefaultParagraphFont"/>
    <w:uiPriority w:val="99"/>
    <w:rsid w:val="006B21BC"/>
    <w:rPr>
      <w:rFonts w:ascii="Times New Roman" w:hAnsi="Times New Roman" w:cs="Times New Roman"/>
      <w:i/>
      <w:iCs/>
      <w:sz w:val="20"/>
      <w:szCs w:val="20"/>
    </w:rPr>
  </w:style>
  <w:style w:type="character" w:styleId="Strong">
    <w:name w:val="Strong"/>
    <w:basedOn w:val="DefaultParagraphFont"/>
    <w:qFormat/>
    <w:rsid w:val="006B21BC"/>
    <w:rPr>
      <w:rFonts w:ascii="Arial" w:hAnsi="Arial"/>
      <w:b/>
      <w:bCs/>
      <w:sz w:val="24"/>
    </w:rPr>
  </w:style>
  <w:style w:type="character" w:customStyle="1" w:styleId="FontStyle18">
    <w:name w:val="Font Style18"/>
    <w:basedOn w:val="DefaultParagraphFont"/>
    <w:uiPriority w:val="99"/>
    <w:rsid w:val="006B21BC"/>
    <w:rPr>
      <w:rFonts w:ascii="Arial" w:hAnsi="Arial" w:cs="Arial"/>
      <w:sz w:val="22"/>
      <w:szCs w:val="22"/>
    </w:rPr>
  </w:style>
  <w:style w:type="character" w:customStyle="1" w:styleId="FontStyle175">
    <w:name w:val="Font Style175"/>
    <w:basedOn w:val="DefaultParagraphFont"/>
    <w:uiPriority w:val="99"/>
    <w:rsid w:val="006B21BC"/>
    <w:rPr>
      <w:rFonts w:ascii="Arial Unicode MS" w:eastAsia="Arial Unicode MS" w:cs="Arial Unicode MS"/>
      <w:sz w:val="18"/>
      <w:szCs w:val="18"/>
    </w:rPr>
  </w:style>
  <w:style w:type="character" w:customStyle="1" w:styleId="FontStyle37">
    <w:name w:val="Font Style37"/>
    <w:basedOn w:val="DefaultParagraphFont"/>
    <w:uiPriority w:val="99"/>
    <w:rsid w:val="006B21BC"/>
    <w:rPr>
      <w:rFonts w:ascii="Times New Roman" w:hAnsi="Times New Roman" w:cs="Times New Roman"/>
      <w:sz w:val="22"/>
      <w:szCs w:val="22"/>
    </w:rPr>
  </w:style>
  <w:style w:type="character" w:customStyle="1" w:styleId="FontStyle19">
    <w:name w:val="Font Style19"/>
    <w:basedOn w:val="DefaultParagraphFont"/>
    <w:uiPriority w:val="99"/>
    <w:rsid w:val="006B21BC"/>
    <w:rPr>
      <w:rFonts w:ascii="Times New Roman" w:hAnsi="Times New Roman" w:cs="Times New Roman"/>
      <w:sz w:val="20"/>
      <w:szCs w:val="20"/>
    </w:rPr>
  </w:style>
  <w:style w:type="character" w:customStyle="1" w:styleId="BodytextBold">
    <w:name w:val="Body text + Bold"/>
    <w:basedOn w:val="DefaultParagraphFont"/>
    <w:rsid w:val="006B21BC"/>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o-RO" w:eastAsia="ro-RO" w:bidi="ro-RO"/>
    </w:rPr>
  </w:style>
  <w:style w:type="paragraph" w:styleId="BalloonText">
    <w:name w:val="Balloon Text"/>
    <w:basedOn w:val="Normal"/>
    <w:link w:val="BalloonTextChar"/>
    <w:uiPriority w:val="99"/>
    <w:semiHidden/>
    <w:unhideWhenUsed/>
    <w:rsid w:val="006B21BC"/>
    <w:rPr>
      <w:rFonts w:ascii="Tahoma" w:hAnsi="Tahoma" w:cs="Tahoma"/>
      <w:sz w:val="16"/>
      <w:szCs w:val="16"/>
    </w:rPr>
  </w:style>
  <w:style w:type="character" w:customStyle="1" w:styleId="BalloonTextChar">
    <w:name w:val="Balloon Text Char"/>
    <w:basedOn w:val="DefaultParagraphFont"/>
    <w:link w:val="BalloonText"/>
    <w:uiPriority w:val="99"/>
    <w:rsid w:val="006B21BC"/>
    <w:rPr>
      <w:rFonts w:ascii="Tahoma" w:eastAsia="Times New Roman" w:hAnsi="Tahoma" w:cs="Tahoma"/>
      <w:sz w:val="16"/>
      <w:szCs w:val="16"/>
      <w:lang w:eastAsia="ro-RO"/>
    </w:rPr>
  </w:style>
  <w:style w:type="paragraph" w:styleId="Title">
    <w:name w:val="Title"/>
    <w:basedOn w:val="Normal"/>
    <w:next w:val="Normal"/>
    <w:link w:val="TitleChar"/>
    <w:uiPriority w:val="99"/>
    <w:qFormat/>
    <w:rsid w:val="005701CE"/>
    <w:pPr>
      <w:spacing w:after="300"/>
      <w:contextualSpacing/>
      <w:jc w:val="center"/>
    </w:pPr>
    <w:rPr>
      <w:rFonts w:eastAsiaTheme="majorEastAsia"/>
      <w:b/>
      <w:color w:val="323E4F" w:themeColor="text2" w:themeShade="BF"/>
      <w:spacing w:val="5"/>
      <w:kern w:val="28"/>
      <w:sz w:val="28"/>
      <w:szCs w:val="28"/>
    </w:rPr>
  </w:style>
  <w:style w:type="character" w:customStyle="1" w:styleId="TitleChar">
    <w:name w:val="Title Char"/>
    <w:basedOn w:val="DefaultParagraphFont"/>
    <w:link w:val="Title"/>
    <w:uiPriority w:val="99"/>
    <w:rsid w:val="005701CE"/>
    <w:rPr>
      <w:rFonts w:ascii="Arial" w:eastAsiaTheme="majorEastAsia" w:hAnsi="Arial" w:cs="Arial"/>
      <w:b/>
      <w:color w:val="323E4F" w:themeColor="text2" w:themeShade="BF"/>
      <w:spacing w:val="5"/>
      <w:kern w:val="28"/>
      <w:sz w:val="28"/>
      <w:szCs w:val="28"/>
      <w:lang w:val="ro-RO" w:eastAsia="ro-RO"/>
    </w:rPr>
  </w:style>
  <w:style w:type="paragraph" w:styleId="ListParagraph">
    <w:name w:val="List Paragraph"/>
    <w:basedOn w:val="Normal"/>
    <w:uiPriority w:val="34"/>
    <w:qFormat/>
    <w:rsid w:val="006B21BC"/>
    <w:pPr>
      <w:ind w:left="720"/>
      <w:contextualSpacing/>
    </w:pPr>
  </w:style>
  <w:style w:type="character" w:customStyle="1" w:styleId="Heading1Char">
    <w:name w:val="Heading 1 Char"/>
    <w:basedOn w:val="DefaultParagraphFont"/>
    <w:link w:val="Heading1"/>
    <w:uiPriority w:val="99"/>
    <w:rsid w:val="008977D4"/>
    <w:rPr>
      <w:rFonts w:ascii="Arial" w:eastAsiaTheme="majorEastAsia" w:hAnsi="Arial" w:cs="Arial"/>
      <w:b/>
      <w:bCs/>
      <w:sz w:val="24"/>
      <w:szCs w:val="24"/>
      <w:lang w:val="ro-RO" w:eastAsia="ro-RO"/>
    </w:rPr>
  </w:style>
  <w:style w:type="paragraph" w:customStyle="1" w:styleId="Cercurigoale">
    <w:name w:val="Cercuri goale"/>
    <w:basedOn w:val="Normal"/>
    <w:qFormat/>
    <w:rsid w:val="00BE014E"/>
    <w:pPr>
      <w:numPr>
        <w:ilvl w:val="2"/>
        <w:numId w:val="2"/>
      </w:numPr>
      <w:spacing w:after="60"/>
    </w:pPr>
  </w:style>
  <w:style w:type="paragraph" w:customStyle="1" w:styleId="Cercuripline">
    <w:name w:val="Cercuri pline"/>
    <w:basedOn w:val="Normal"/>
    <w:uiPriority w:val="99"/>
    <w:qFormat/>
    <w:rsid w:val="002A30A3"/>
    <w:pPr>
      <w:numPr>
        <w:numId w:val="1"/>
      </w:numPr>
      <w:spacing w:after="60"/>
    </w:pPr>
  </w:style>
  <w:style w:type="paragraph" w:styleId="Subtitle">
    <w:name w:val="Subtitle"/>
    <w:basedOn w:val="Normal"/>
    <w:next w:val="Normal"/>
    <w:link w:val="SubtitleChar"/>
    <w:qFormat/>
    <w:rsid w:val="0077159D"/>
    <w:pPr>
      <w:numPr>
        <w:ilvl w:val="1"/>
      </w:numPr>
      <w:spacing w:before="100" w:after="60"/>
      <w:ind w:left="567" w:firstLine="283"/>
    </w:pPr>
    <w:rPr>
      <w:rFonts w:eastAsiaTheme="majorEastAsia"/>
      <w:b/>
      <w:i/>
      <w:iCs/>
      <w:spacing w:val="15"/>
      <w:lang w:val="es-MX"/>
    </w:rPr>
  </w:style>
  <w:style w:type="character" w:customStyle="1" w:styleId="SubtitleChar">
    <w:name w:val="Subtitle Char"/>
    <w:basedOn w:val="DefaultParagraphFont"/>
    <w:link w:val="Subtitle"/>
    <w:uiPriority w:val="11"/>
    <w:rsid w:val="0077159D"/>
    <w:rPr>
      <w:rFonts w:ascii="Calibri" w:eastAsiaTheme="majorEastAsia" w:hAnsi="Calibri" w:cs="Arial"/>
      <w:b/>
      <w:i/>
      <w:iCs/>
      <w:spacing w:val="15"/>
      <w:sz w:val="24"/>
      <w:szCs w:val="24"/>
      <w:lang w:val="es-MX"/>
    </w:rPr>
  </w:style>
  <w:style w:type="paragraph" w:customStyle="1" w:styleId="Standardizarea">
    <w:name w:val="Standardizarea"/>
    <w:basedOn w:val="Normal"/>
    <w:qFormat/>
    <w:rsid w:val="00BE014E"/>
    <w:pPr>
      <w:numPr>
        <w:numId w:val="3"/>
      </w:numPr>
      <w:spacing w:after="60"/>
    </w:p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9"/>
    <w:rsid w:val="006020B3"/>
    <w:rPr>
      <w:rFonts w:cs="TimesNewRomanPSMT"/>
      <w:b/>
      <w:bCs/>
      <w:sz w:val="28"/>
      <w:szCs w:val="28"/>
      <w:u w:val="single"/>
      <w:lang w:val="ro-RO"/>
    </w:rPr>
  </w:style>
  <w:style w:type="character" w:customStyle="1" w:styleId="Heading3Char">
    <w:name w:val="Heading 3 Char"/>
    <w:basedOn w:val="DefaultParagraphFont"/>
    <w:link w:val="Heading3"/>
    <w:uiPriority w:val="99"/>
    <w:rsid w:val="00365BC2"/>
    <w:rPr>
      <w:rFonts w:ascii="Calibri" w:eastAsiaTheme="majorEastAsia" w:hAnsi="Calibri" w:cs="Arial"/>
      <w:b/>
      <w:bCs/>
      <w:i/>
      <w:sz w:val="24"/>
      <w:szCs w:val="24"/>
      <w:lang w:val="it-IT"/>
    </w:rPr>
  </w:style>
  <w:style w:type="character" w:customStyle="1" w:styleId="Heading4Char">
    <w:name w:val="Heading 4 Char"/>
    <w:basedOn w:val="DefaultParagraphFont"/>
    <w:link w:val="Heading4"/>
    <w:uiPriority w:val="9"/>
    <w:rsid w:val="00896B01"/>
    <w:rPr>
      <w:rFonts w:ascii="Calibri" w:eastAsiaTheme="majorEastAsia" w:hAnsi="Calibri" w:cs="Arial"/>
      <w:b/>
      <w:bCs/>
      <w:i/>
      <w:iCs/>
      <w:sz w:val="24"/>
      <w:szCs w:val="24"/>
      <w:lang w:val="fr-FR"/>
    </w:rPr>
  </w:style>
  <w:style w:type="character" w:customStyle="1" w:styleId="Heading5Char">
    <w:name w:val="Heading 5 Char"/>
    <w:basedOn w:val="DefaultParagraphFont"/>
    <w:link w:val="Heading5"/>
    <w:uiPriority w:val="9"/>
    <w:rsid w:val="00BE014E"/>
    <w:rPr>
      <w:rFonts w:asciiTheme="majorHAnsi" w:eastAsiaTheme="majorEastAsia" w:hAnsiTheme="majorHAnsi" w:cstheme="majorBidi"/>
      <w:color w:val="1F4D78" w:themeColor="accent1" w:themeShade="7F"/>
      <w:sz w:val="24"/>
      <w:szCs w:val="24"/>
      <w:lang w:val="fr-FR"/>
    </w:rPr>
  </w:style>
  <w:style w:type="character" w:customStyle="1" w:styleId="Heading6Char">
    <w:name w:val="Heading 6 Char"/>
    <w:basedOn w:val="DefaultParagraphFont"/>
    <w:link w:val="Heading6"/>
    <w:uiPriority w:val="99"/>
    <w:rsid w:val="00BE014E"/>
    <w:rPr>
      <w:rFonts w:asciiTheme="majorHAnsi" w:eastAsiaTheme="majorEastAsia" w:hAnsiTheme="majorHAnsi" w:cstheme="majorBidi"/>
      <w:i/>
      <w:iCs/>
      <w:color w:val="1F4D78" w:themeColor="accent1" w:themeShade="7F"/>
      <w:sz w:val="24"/>
      <w:szCs w:val="24"/>
      <w:lang w:val="fr-FR"/>
    </w:rPr>
  </w:style>
  <w:style w:type="character" w:customStyle="1" w:styleId="Heading7Char">
    <w:name w:val="Heading 7 Char"/>
    <w:basedOn w:val="DefaultParagraphFont"/>
    <w:link w:val="Heading7"/>
    <w:uiPriority w:val="9"/>
    <w:rsid w:val="00BE014E"/>
    <w:rPr>
      <w:rFonts w:asciiTheme="majorHAnsi" w:eastAsiaTheme="majorEastAsia" w:hAnsiTheme="majorHAnsi" w:cstheme="majorBidi"/>
      <w:i/>
      <w:iCs/>
      <w:color w:val="404040" w:themeColor="text1" w:themeTint="BF"/>
      <w:sz w:val="24"/>
      <w:szCs w:val="24"/>
      <w:lang w:val="fr-FR"/>
    </w:rPr>
  </w:style>
  <w:style w:type="character" w:customStyle="1" w:styleId="Heading8Char">
    <w:name w:val="Heading 8 Char"/>
    <w:basedOn w:val="DefaultParagraphFont"/>
    <w:link w:val="Heading8"/>
    <w:rsid w:val="00BE014E"/>
    <w:rPr>
      <w:rFonts w:asciiTheme="majorHAnsi" w:eastAsiaTheme="majorEastAsia" w:hAnsiTheme="majorHAnsi" w:cstheme="majorBidi"/>
      <w:color w:val="404040" w:themeColor="text1" w:themeTint="BF"/>
      <w:sz w:val="20"/>
      <w:szCs w:val="20"/>
      <w:lang w:val="fr-FR"/>
    </w:rPr>
  </w:style>
  <w:style w:type="character" w:customStyle="1" w:styleId="Heading9Char">
    <w:name w:val="Heading 9 Char"/>
    <w:basedOn w:val="DefaultParagraphFont"/>
    <w:link w:val="Heading9"/>
    <w:uiPriority w:val="9"/>
    <w:rsid w:val="00BE014E"/>
    <w:rPr>
      <w:rFonts w:asciiTheme="majorHAnsi" w:eastAsiaTheme="majorEastAsia" w:hAnsiTheme="majorHAnsi" w:cstheme="majorBidi"/>
      <w:i/>
      <w:iCs/>
      <w:color w:val="404040" w:themeColor="text1" w:themeTint="BF"/>
      <w:sz w:val="20"/>
      <w:szCs w:val="20"/>
      <w:lang w:val="fr-FR"/>
    </w:rPr>
  </w:style>
  <w:style w:type="paragraph" w:customStyle="1" w:styleId="Liniuta">
    <w:name w:val="Liniuta"/>
    <w:basedOn w:val="Normal"/>
    <w:qFormat/>
    <w:rsid w:val="00DB41A7"/>
    <w:pPr>
      <w:numPr>
        <w:numId w:val="4"/>
      </w:numPr>
    </w:pPr>
  </w:style>
  <w:style w:type="character" w:customStyle="1" w:styleId="Bodytext">
    <w:name w:val="Body text_"/>
    <w:basedOn w:val="DefaultParagraphFont"/>
    <w:link w:val="BodyText1"/>
    <w:rsid w:val="005E4235"/>
    <w:rPr>
      <w:rFonts w:ascii="Times New Roman" w:eastAsia="Times New Roman" w:hAnsi="Times New Roman" w:cs="Times New Roman"/>
      <w:sz w:val="23"/>
      <w:szCs w:val="23"/>
      <w:shd w:val="clear" w:color="auto" w:fill="FFFFFF"/>
    </w:rPr>
  </w:style>
  <w:style w:type="paragraph" w:customStyle="1" w:styleId="BodyText1">
    <w:name w:val="Body Text1"/>
    <w:basedOn w:val="Normal"/>
    <w:link w:val="Bodytext"/>
    <w:rsid w:val="005E4235"/>
    <w:pPr>
      <w:widowControl w:val="0"/>
      <w:shd w:val="clear" w:color="auto" w:fill="FFFFFF"/>
      <w:spacing w:after="2460" w:line="277" w:lineRule="exact"/>
      <w:ind w:hanging="360"/>
    </w:pPr>
    <w:rPr>
      <w:rFonts w:ascii="Times New Roman" w:hAnsi="Times New Roman" w:cs="Times New Roman"/>
      <w:sz w:val="23"/>
      <w:szCs w:val="23"/>
      <w:lang w:val="en-US"/>
    </w:rPr>
  </w:style>
  <w:style w:type="character" w:customStyle="1" w:styleId="Bodytext2">
    <w:name w:val="Body text (2)_"/>
    <w:basedOn w:val="DefaultParagraphFont"/>
    <w:link w:val="Bodytext20"/>
    <w:rsid w:val="005E4235"/>
    <w:rPr>
      <w:rFonts w:ascii="Times New Roman" w:eastAsia="Times New Roman" w:hAnsi="Times New Roman" w:cs="Times New Roman"/>
      <w:b/>
      <w:bCs/>
      <w:sz w:val="23"/>
      <w:szCs w:val="23"/>
      <w:shd w:val="clear" w:color="auto" w:fill="FFFFFF"/>
    </w:rPr>
  </w:style>
  <w:style w:type="character" w:customStyle="1" w:styleId="Bodytext2NotBold">
    <w:name w:val="Body text (2) + Not Bold"/>
    <w:basedOn w:val="Bodytext2"/>
    <w:rsid w:val="005E4235"/>
    <w:rPr>
      <w:rFonts w:ascii="Times New Roman" w:eastAsia="Times New Roman" w:hAnsi="Times New Roman" w:cs="Times New Roman"/>
      <w:b/>
      <w:bCs/>
      <w:color w:val="000000"/>
      <w:spacing w:val="0"/>
      <w:w w:val="100"/>
      <w:position w:val="0"/>
      <w:sz w:val="23"/>
      <w:szCs w:val="23"/>
      <w:shd w:val="clear" w:color="auto" w:fill="FFFFFF"/>
      <w:lang w:val="ro-RO" w:eastAsia="ro-RO" w:bidi="ro-RO"/>
    </w:rPr>
  </w:style>
  <w:style w:type="paragraph" w:customStyle="1" w:styleId="Bodytext20">
    <w:name w:val="Body text (2)"/>
    <w:basedOn w:val="Normal"/>
    <w:link w:val="Bodytext2"/>
    <w:rsid w:val="005E4235"/>
    <w:pPr>
      <w:widowControl w:val="0"/>
      <w:shd w:val="clear" w:color="auto" w:fill="FFFFFF"/>
      <w:spacing w:before="2460" w:after="360" w:line="0" w:lineRule="atLeast"/>
      <w:ind w:firstLine="0"/>
      <w:jc w:val="center"/>
    </w:pPr>
    <w:rPr>
      <w:rFonts w:ascii="Times New Roman" w:hAnsi="Times New Roman" w:cs="Times New Roman"/>
      <w:b/>
      <w:bCs/>
      <w:sz w:val="23"/>
      <w:szCs w:val="23"/>
      <w:lang w:val="en-US"/>
    </w:rPr>
  </w:style>
  <w:style w:type="character" w:customStyle="1" w:styleId="Heading10">
    <w:name w:val="Heading #1_"/>
    <w:basedOn w:val="DefaultParagraphFont"/>
    <w:link w:val="Heading11"/>
    <w:rsid w:val="005E4235"/>
    <w:rPr>
      <w:rFonts w:ascii="Times New Roman" w:eastAsia="Times New Roman" w:hAnsi="Times New Roman" w:cs="Times New Roman"/>
      <w:b/>
      <w:bCs/>
      <w:sz w:val="23"/>
      <w:szCs w:val="23"/>
      <w:shd w:val="clear" w:color="auto" w:fill="FFFFFF"/>
    </w:rPr>
  </w:style>
  <w:style w:type="paragraph" w:customStyle="1" w:styleId="Heading11">
    <w:name w:val="Heading #1"/>
    <w:basedOn w:val="Normal"/>
    <w:link w:val="Heading10"/>
    <w:rsid w:val="005E4235"/>
    <w:pPr>
      <w:widowControl w:val="0"/>
      <w:shd w:val="clear" w:color="auto" w:fill="FFFFFF"/>
      <w:spacing w:after="540" w:line="277" w:lineRule="exact"/>
      <w:ind w:firstLine="0"/>
      <w:jc w:val="both"/>
      <w:outlineLvl w:val="0"/>
    </w:pPr>
    <w:rPr>
      <w:rFonts w:ascii="Times New Roman" w:hAnsi="Times New Roman" w:cs="Times New Roman"/>
      <w:b/>
      <w:bCs/>
      <w:sz w:val="23"/>
      <w:szCs w:val="23"/>
      <w:lang w:val="en-US"/>
    </w:rPr>
  </w:style>
  <w:style w:type="character" w:customStyle="1" w:styleId="Bodytext3">
    <w:name w:val="Body text (3)_"/>
    <w:basedOn w:val="DefaultParagraphFont"/>
    <w:link w:val="Bodytext30"/>
    <w:rsid w:val="00C72953"/>
    <w:rPr>
      <w:rFonts w:ascii="Times New Roman" w:eastAsia="Times New Roman" w:hAnsi="Times New Roman" w:cs="Times New Roman"/>
      <w:i/>
      <w:iCs/>
      <w:sz w:val="23"/>
      <w:szCs w:val="23"/>
      <w:shd w:val="clear" w:color="auto" w:fill="FFFFFF"/>
    </w:rPr>
  </w:style>
  <w:style w:type="paragraph" w:customStyle="1" w:styleId="Bodytext30">
    <w:name w:val="Body text (3)"/>
    <w:basedOn w:val="Normal"/>
    <w:link w:val="Bodytext3"/>
    <w:rsid w:val="00C72953"/>
    <w:pPr>
      <w:widowControl w:val="0"/>
      <w:shd w:val="clear" w:color="auto" w:fill="FFFFFF"/>
      <w:spacing w:line="277" w:lineRule="exact"/>
      <w:ind w:firstLine="0"/>
    </w:pPr>
    <w:rPr>
      <w:rFonts w:ascii="Times New Roman" w:hAnsi="Times New Roman" w:cs="Times New Roman"/>
      <w:i/>
      <w:iCs/>
      <w:sz w:val="23"/>
      <w:szCs w:val="23"/>
      <w:lang w:val="en-US"/>
    </w:rPr>
  </w:style>
  <w:style w:type="paragraph" w:customStyle="1" w:styleId="Style3">
    <w:name w:val="Style3"/>
    <w:basedOn w:val="Normal"/>
    <w:uiPriority w:val="99"/>
    <w:rsid w:val="003D29BC"/>
    <w:pPr>
      <w:widowControl w:val="0"/>
      <w:autoSpaceDE w:val="0"/>
      <w:autoSpaceDN w:val="0"/>
      <w:adjustRightInd w:val="0"/>
      <w:spacing w:line="403" w:lineRule="exact"/>
      <w:ind w:firstLine="710"/>
      <w:jc w:val="both"/>
    </w:pPr>
    <w:rPr>
      <w:rFonts w:ascii="Times New Roman" w:hAnsi="Times New Roman" w:cs="Times New Roman"/>
      <w:lang w:val="en-US"/>
    </w:rPr>
  </w:style>
  <w:style w:type="paragraph" w:customStyle="1" w:styleId="WW-Default">
    <w:name w:val="WW-Default"/>
    <w:rsid w:val="00653912"/>
    <w:pPr>
      <w:suppressAutoHyphens/>
      <w:autoSpaceDE w:val="0"/>
      <w:spacing w:after="0" w:line="240" w:lineRule="auto"/>
    </w:pPr>
    <w:rPr>
      <w:rFonts w:ascii="Garamond" w:eastAsia="Times New Roman" w:hAnsi="Garamond" w:cs="Garamond"/>
      <w:color w:val="000000"/>
      <w:sz w:val="24"/>
      <w:szCs w:val="24"/>
      <w:lang w:val="ro-RO" w:eastAsia="ar-SA"/>
    </w:rPr>
  </w:style>
  <w:style w:type="paragraph" w:customStyle="1" w:styleId="Listparagraf">
    <w:name w:val="Listă paragraf"/>
    <w:basedOn w:val="Normal"/>
    <w:rsid w:val="006C7AFE"/>
    <w:pPr>
      <w:suppressAutoHyphens/>
      <w:spacing w:line="240" w:lineRule="auto"/>
      <w:ind w:left="720" w:firstLine="0"/>
    </w:pPr>
    <w:rPr>
      <w:rFonts w:cs="Times New Roman"/>
      <w:sz w:val="22"/>
      <w:szCs w:val="22"/>
      <w:lang w:eastAsia="ar-SA"/>
    </w:rPr>
  </w:style>
  <w:style w:type="character" w:customStyle="1" w:styleId="WW8Num4z2">
    <w:name w:val="WW8Num4z2"/>
    <w:rsid w:val="006C1DD1"/>
  </w:style>
  <w:style w:type="paragraph" w:styleId="DocumentMap">
    <w:name w:val="Document Map"/>
    <w:basedOn w:val="Normal"/>
    <w:link w:val="DocumentMapChar"/>
    <w:uiPriority w:val="99"/>
    <w:semiHidden/>
    <w:unhideWhenUsed/>
    <w:rsid w:val="002A30A3"/>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A30A3"/>
    <w:rPr>
      <w:rFonts w:ascii="Tahoma" w:eastAsia="Times New Roman" w:hAnsi="Tahoma" w:cs="Tahoma"/>
      <w:sz w:val="16"/>
      <w:szCs w:val="16"/>
      <w:lang w:val="ro-RO" w:eastAsia="ro-RO"/>
    </w:rPr>
  </w:style>
  <w:style w:type="paragraph" w:styleId="TOC1">
    <w:name w:val="toc 1"/>
    <w:basedOn w:val="Normal"/>
    <w:next w:val="Normal"/>
    <w:autoRedefine/>
    <w:uiPriority w:val="39"/>
    <w:unhideWhenUsed/>
    <w:rsid w:val="001F520B"/>
    <w:pPr>
      <w:spacing w:before="120"/>
    </w:pPr>
    <w:rPr>
      <w:b/>
      <w:bCs/>
      <w:i/>
      <w:iCs/>
    </w:rPr>
  </w:style>
  <w:style w:type="paragraph" w:styleId="TOC2">
    <w:name w:val="toc 2"/>
    <w:basedOn w:val="Normal"/>
    <w:next w:val="Normal"/>
    <w:autoRedefine/>
    <w:uiPriority w:val="39"/>
    <w:unhideWhenUsed/>
    <w:rsid w:val="001E5DDA"/>
    <w:pPr>
      <w:tabs>
        <w:tab w:val="left" w:pos="1200"/>
        <w:tab w:val="right" w:leader="underscore" w:pos="9346"/>
      </w:tabs>
      <w:spacing w:before="120"/>
      <w:ind w:left="142" w:firstLine="327"/>
    </w:pPr>
    <w:rPr>
      <w:b/>
      <w:bCs/>
      <w:sz w:val="22"/>
      <w:szCs w:val="22"/>
    </w:rPr>
  </w:style>
  <w:style w:type="paragraph" w:styleId="TOC3">
    <w:name w:val="toc 3"/>
    <w:basedOn w:val="Normal"/>
    <w:next w:val="Normal"/>
    <w:autoRedefine/>
    <w:uiPriority w:val="39"/>
    <w:unhideWhenUsed/>
    <w:rsid w:val="001F520B"/>
    <w:pPr>
      <w:ind w:left="480"/>
    </w:pPr>
    <w:rPr>
      <w:sz w:val="20"/>
      <w:szCs w:val="20"/>
    </w:rPr>
  </w:style>
  <w:style w:type="paragraph" w:styleId="TOC4">
    <w:name w:val="toc 4"/>
    <w:basedOn w:val="Normal"/>
    <w:next w:val="Normal"/>
    <w:autoRedefine/>
    <w:uiPriority w:val="39"/>
    <w:unhideWhenUsed/>
    <w:rsid w:val="001F520B"/>
    <w:pPr>
      <w:ind w:left="720"/>
    </w:pPr>
    <w:rPr>
      <w:sz w:val="20"/>
      <w:szCs w:val="20"/>
    </w:rPr>
  </w:style>
  <w:style w:type="paragraph" w:styleId="TOC5">
    <w:name w:val="toc 5"/>
    <w:basedOn w:val="Normal"/>
    <w:next w:val="Normal"/>
    <w:autoRedefine/>
    <w:uiPriority w:val="39"/>
    <w:unhideWhenUsed/>
    <w:rsid w:val="001F520B"/>
    <w:pPr>
      <w:ind w:left="960"/>
    </w:pPr>
    <w:rPr>
      <w:sz w:val="20"/>
      <w:szCs w:val="20"/>
    </w:rPr>
  </w:style>
  <w:style w:type="paragraph" w:styleId="TOC6">
    <w:name w:val="toc 6"/>
    <w:basedOn w:val="Normal"/>
    <w:next w:val="Normal"/>
    <w:autoRedefine/>
    <w:uiPriority w:val="39"/>
    <w:unhideWhenUsed/>
    <w:rsid w:val="001F520B"/>
    <w:pPr>
      <w:ind w:left="1200"/>
    </w:pPr>
    <w:rPr>
      <w:sz w:val="20"/>
      <w:szCs w:val="20"/>
    </w:rPr>
  </w:style>
  <w:style w:type="paragraph" w:styleId="TOC7">
    <w:name w:val="toc 7"/>
    <w:basedOn w:val="Normal"/>
    <w:next w:val="Normal"/>
    <w:autoRedefine/>
    <w:uiPriority w:val="39"/>
    <w:unhideWhenUsed/>
    <w:rsid w:val="001F520B"/>
    <w:pPr>
      <w:ind w:left="1440"/>
    </w:pPr>
    <w:rPr>
      <w:sz w:val="20"/>
      <w:szCs w:val="20"/>
    </w:rPr>
  </w:style>
  <w:style w:type="paragraph" w:styleId="TOC8">
    <w:name w:val="toc 8"/>
    <w:basedOn w:val="Normal"/>
    <w:next w:val="Normal"/>
    <w:autoRedefine/>
    <w:uiPriority w:val="39"/>
    <w:unhideWhenUsed/>
    <w:rsid w:val="001F520B"/>
    <w:pPr>
      <w:ind w:left="1680"/>
    </w:pPr>
    <w:rPr>
      <w:sz w:val="20"/>
      <w:szCs w:val="20"/>
    </w:rPr>
  </w:style>
  <w:style w:type="paragraph" w:styleId="TOC9">
    <w:name w:val="toc 9"/>
    <w:basedOn w:val="Normal"/>
    <w:next w:val="Normal"/>
    <w:autoRedefine/>
    <w:uiPriority w:val="39"/>
    <w:unhideWhenUsed/>
    <w:rsid w:val="001F520B"/>
    <w:pPr>
      <w:ind w:left="1920"/>
    </w:pPr>
    <w:rPr>
      <w:sz w:val="20"/>
      <w:szCs w:val="20"/>
    </w:rPr>
  </w:style>
  <w:style w:type="character" w:styleId="Hyperlink">
    <w:name w:val="Hyperlink"/>
    <w:basedOn w:val="DefaultParagraphFont"/>
    <w:uiPriority w:val="99"/>
    <w:unhideWhenUsed/>
    <w:rsid w:val="001F520B"/>
    <w:rPr>
      <w:color w:val="0563C1" w:themeColor="hyperlink"/>
      <w:u w:val="single"/>
    </w:rPr>
  </w:style>
  <w:style w:type="paragraph" w:styleId="TOCHeading">
    <w:name w:val="TOC Heading"/>
    <w:basedOn w:val="Heading1"/>
    <w:next w:val="Normal"/>
    <w:uiPriority w:val="39"/>
    <w:semiHidden/>
    <w:unhideWhenUsed/>
    <w:qFormat/>
    <w:rsid w:val="00EE1573"/>
    <w:pPr>
      <w:keepNext/>
      <w:keepLines/>
      <w:numPr>
        <w:numId w:val="0"/>
      </w:numPr>
      <w:spacing w:before="480" w:after="0" w:line="276" w:lineRule="auto"/>
      <w:outlineLvl w:val="9"/>
    </w:pPr>
    <w:rPr>
      <w:rFonts w:asciiTheme="majorHAnsi" w:hAnsiTheme="majorHAnsi" w:cstheme="majorBidi"/>
      <w:color w:val="2E74B5" w:themeColor="accent1" w:themeShade="BF"/>
      <w:sz w:val="28"/>
      <w:szCs w:val="28"/>
      <w:lang w:val="en-US" w:eastAsia="en-US"/>
    </w:rPr>
  </w:style>
  <w:style w:type="character" w:customStyle="1" w:styleId="Bodytext8pt">
    <w:name w:val="Body text + 8 pt"/>
    <w:basedOn w:val="Bodytext"/>
    <w:rsid w:val="009C61E2"/>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o-RO" w:eastAsia="ro-RO" w:bidi="ro-RO"/>
    </w:rPr>
  </w:style>
  <w:style w:type="character" w:customStyle="1" w:styleId="Heading40">
    <w:name w:val="Heading #4"/>
    <w:basedOn w:val="DefaultParagraphFont"/>
    <w:rsid w:val="00C85050"/>
    <w:rPr>
      <w:rFonts w:ascii="Times New Roman" w:eastAsia="Times New Roman" w:hAnsi="Times New Roman" w:cs="Times New Roman"/>
      <w:b/>
      <w:bCs/>
      <w:i w:val="0"/>
      <w:iCs w:val="0"/>
      <w:smallCaps w:val="0"/>
      <w:strike w:val="0"/>
      <w:color w:val="000000"/>
      <w:spacing w:val="0"/>
      <w:w w:val="100"/>
      <w:position w:val="0"/>
      <w:sz w:val="24"/>
      <w:szCs w:val="24"/>
      <w:u w:val="single"/>
      <w:lang w:val="ro-RO" w:eastAsia="ro-RO" w:bidi="ro-RO"/>
    </w:rPr>
  </w:style>
  <w:style w:type="character" w:customStyle="1" w:styleId="BodytextItalic">
    <w:name w:val="Body text + Italic"/>
    <w:basedOn w:val="Bodytext"/>
    <w:rsid w:val="00C85050"/>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o-RO" w:eastAsia="ro-RO" w:bidi="ro-RO"/>
    </w:rPr>
  </w:style>
  <w:style w:type="character" w:customStyle="1" w:styleId="Heading41">
    <w:name w:val="Heading #4_"/>
    <w:basedOn w:val="DefaultParagraphFont"/>
    <w:rsid w:val="00C85050"/>
    <w:rPr>
      <w:rFonts w:ascii="Times New Roman" w:eastAsia="Times New Roman" w:hAnsi="Times New Roman" w:cs="Times New Roman"/>
      <w:b/>
      <w:bCs/>
      <w:i w:val="0"/>
      <w:iCs w:val="0"/>
      <w:smallCaps w:val="0"/>
      <w:strike w:val="0"/>
      <w:u w:val="none"/>
    </w:rPr>
  </w:style>
  <w:style w:type="character" w:customStyle="1" w:styleId="Picturecaption3">
    <w:name w:val="Picture caption (3)_"/>
    <w:basedOn w:val="DefaultParagraphFont"/>
    <w:rsid w:val="00C85050"/>
    <w:rPr>
      <w:rFonts w:ascii="Times New Roman" w:eastAsia="Times New Roman" w:hAnsi="Times New Roman" w:cs="Times New Roman"/>
      <w:b/>
      <w:bCs/>
      <w:i w:val="0"/>
      <w:iCs w:val="0"/>
      <w:smallCaps w:val="0"/>
      <w:strike w:val="0"/>
      <w:u w:val="none"/>
      <w:lang w:val="en-US" w:eastAsia="en-US" w:bidi="en-US"/>
    </w:rPr>
  </w:style>
  <w:style w:type="character" w:customStyle="1" w:styleId="Picturecaption30">
    <w:name w:val="Picture caption (3)"/>
    <w:basedOn w:val="Picturecaption3"/>
    <w:rsid w:val="00C85050"/>
    <w:rPr>
      <w:rFonts w:ascii="Times New Roman" w:eastAsia="Times New Roman" w:hAnsi="Times New Roman" w:cs="Times New Roman"/>
      <w:b/>
      <w:bCs/>
      <w:i w:val="0"/>
      <w:iCs w:val="0"/>
      <w:smallCaps w:val="0"/>
      <w:strike w:val="0"/>
      <w:color w:val="000000"/>
      <w:spacing w:val="0"/>
      <w:w w:val="100"/>
      <w:position w:val="0"/>
      <w:sz w:val="24"/>
      <w:szCs w:val="24"/>
      <w:u w:val="single"/>
      <w:lang w:val="en-US" w:eastAsia="en-US" w:bidi="en-US"/>
    </w:rPr>
  </w:style>
  <w:style w:type="paragraph" w:customStyle="1" w:styleId="Default">
    <w:name w:val="Default"/>
    <w:rsid w:val="00605477"/>
    <w:pPr>
      <w:widowControl w:val="0"/>
      <w:suppressAutoHyphens/>
      <w:spacing w:after="0" w:line="240" w:lineRule="auto"/>
    </w:pPr>
    <w:rPr>
      <w:rFonts w:ascii="Times New Roman" w:eastAsia="SimSun" w:hAnsi="Times New Roman" w:cs="Mangal"/>
      <w:color w:val="000000"/>
      <w:kern w:val="1"/>
      <w:sz w:val="24"/>
      <w:szCs w:val="24"/>
      <w:lang w:eastAsia="zh-CN" w:bidi="hi-IN"/>
    </w:rPr>
  </w:style>
  <w:style w:type="paragraph" w:styleId="BodyText0">
    <w:name w:val="Body Text"/>
    <w:aliases w:val="titlu capitol"/>
    <w:basedOn w:val="Normal"/>
    <w:link w:val="BodyTextChar"/>
    <w:rsid w:val="006A0E31"/>
    <w:pPr>
      <w:spacing w:line="360" w:lineRule="auto"/>
      <w:ind w:firstLine="0"/>
    </w:pPr>
    <w:rPr>
      <w:rFonts w:ascii="Arial" w:eastAsia="Times New Roman" w:hAnsi="Arial" w:cs="Times New Roman"/>
      <w:color w:val="000000"/>
      <w:szCs w:val="20"/>
      <w:lang w:val="en-US"/>
    </w:rPr>
  </w:style>
  <w:style w:type="character" w:customStyle="1" w:styleId="BodyTextChar">
    <w:name w:val="Body Text Char"/>
    <w:aliases w:val="titlu capitol Char"/>
    <w:basedOn w:val="DefaultParagraphFont"/>
    <w:link w:val="BodyText0"/>
    <w:rsid w:val="006A0E31"/>
    <w:rPr>
      <w:rFonts w:ascii="Arial" w:eastAsia="Times New Roman" w:hAnsi="Arial" w:cs="Times New Roman"/>
      <w:color w:val="000000"/>
      <w:sz w:val="24"/>
      <w:szCs w:val="20"/>
    </w:rPr>
  </w:style>
  <w:style w:type="paragraph" w:styleId="BodyText21">
    <w:name w:val="Body Text 2"/>
    <w:basedOn w:val="Normal"/>
    <w:link w:val="BodyText2Char"/>
    <w:uiPriority w:val="99"/>
    <w:unhideWhenUsed/>
    <w:rsid w:val="006A0E31"/>
    <w:pPr>
      <w:spacing w:after="120" w:line="480" w:lineRule="auto"/>
    </w:pPr>
  </w:style>
  <w:style w:type="character" w:customStyle="1" w:styleId="BodyText2Char">
    <w:name w:val="Body Text 2 Char"/>
    <w:basedOn w:val="DefaultParagraphFont"/>
    <w:link w:val="BodyText21"/>
    <w:uiPriority w:val="99"/>
    <w:rsid w:val="006A0E31"/>
    <w:rPr>
      <w:rFonts w:ascii="Calibri" w:eastAsia="Calibri" w:hAnsi="Calibri" w:cs="Arial"/>
      <w:sz w:val="24"/>
      <w:szCs w:val="24"/>
      <w:lang w:val="ro-RO"/>
    </w:rPr>
  </w:style>
  <w:style w:type="paragraph" w:styleId="BodyTextIndent3">
    <w:name w:val="Body Text Indent 3"/>
    <w:basedOn w:val="Normal"/>
    <w:link w:val="BodyTextIndent3Char"/>
    <w:uiPriority w:val="99"/>
    <w:unhideWhenUsed/>
    <w:rsid w:val="006A0E31"/>
    <w:pPr>
      <w:spacing w:after="120"/>
      <w:ind w:left="283"/>
    </w:pPr>
    <w:rPr>
      <w:sz w:val="16"/>
      <w:szCs w:val="16"/>
    </w:rPr>
  </w:style>
  <w:style w:type="character" w:customStyle="1" w:styleId="BodyTextIndent3Char">
    <w:name w:val="Body Text Indent 3 Char"/>
    <w:basedOn w:val="DefaultParagraphFont"/>
    <w:link w:val="BodyTextIndent3"/>
    <w:uiPriority w:val="99"/>
    <w:rsid w:val="006A0E31"/>
    <w:rPr>
      <w:rFonts w:ascii="Calibri" w:eastAsia="Calibri" w:hAnsi="Calibri" w:cs="Arial"/>
      <w:sz w:val="16"/>
      <w:szCs w:val="16"/>
      <w:lang w:val="ro-RO"/>
    </w:rPr>
  </w:style>
  <w:style w:type="paragraph" w:customStyle="1" w:styleId="NormalIndentNormalIndentCharNormalIndentCharCharCharCharCharCharNormalIndentCharCharCharCharCharCharCharCharCharNormalIndentCharCharCharCharCharCharCharCharNormalIndentCharCharCharCharHalcrow-NormalParagraph">
    <w:name w:val="Normal Indent.Normal Indent Char.Normal Indent Char Char Char Char Char Char.Normal Indent Char Char Char Char Char Char Char Char Char.Normal Indent Char Char Char Char Char Char Char Char.Normal Indent Char Char Char Char.Halcrow - Normal Paragraph"/>
    <w:basedOn w:val="Normal"/>
    <w:rsid w:val="006A0E31"/>
    <w:pPr>
      <w:autoSpaceDE w:val="0"/>
      <w:autoSpaceDN w:val="0"/>
      <w:spacing w:after="300" w:line="300" w:lineRule="atLeast"/>
      <w:ind w:left="1985" w:firstLine="0"/>
    </w:pPr>
    <w:rPr>
      <w:rFonts w:ascii="Garamond" w:eastAsia="Times New Roman" w:hAnsi="Garamond" w:cs="Garamond"/>
      <w:sz w:val="22"/>
      <w:szCs w:val="22"/>
    </w:rPr>
  </w:style>
  <w:style w:type="paragraph" w:styleId="BodyTextIndent">
    <w:name w:val="Body Text Indent"/>
    <w:basedOn w:val="Normal"/>
    <w:link w:val="BodyTextIndentChar"/>
    <w:uiPriority w:val="99"/>
    <w:semiHidden/>
    <w:unhideWhenUsed/>
    <w:rsid w:val="00644196"/>
    <w:pPr>
      <w:spacing w:after="120"/>
      <w:ind w:left="283" w:firstLine="283"/>
    </w:pPr>
    <w:rPr>
      <w:rFonts w:eastAsiaTheme="minorHAnsi"/>
    </w:rPr>
  </w:style>
  <w:style w:type="character" w:customStyle="1" w:styleId="BodyTextIndentChar">
    <w:name w:val="Body Text Indent Char"/>
    <w:basedOn w:val="DefaultParagraphFont"/>
    <w:link w:val="BodyTextIndent"/>
    <w:uiPriority w:val="99"/>
    <w:semiHidden/>
    <w:rsid w:val="00644196"/>
    <w:rPr>
      <w:rFonts w:ascii="Calibri" w:hAnsi="Calibri" w:cs="Arial"/>
      <w:sz w:val="24"/>
      <w:szCs w:val="24"/>
      <w:lang w:val="ro-RO"/>
    </w:rPr>
  </w:style>
  <w:style w:type="table" w:styleId="TableGrid">
    <w:name w:val="Table Grid"/>
    <w:basedOn w:val="TableNormal"/>
    <w:uiPriority w:val="59"/>
    <w:rsid w:val="00C349B8"/>
    <w:pPr>
      <w:spacing w:after="0" w:line="240" w:lineRule="auto"/>
    </w:pPr>
    <w:rPr>
      <w:rFonts w:ascii="Arial" w:hAnsi="Arial" w:cs="Times New Roman"/>
      <w:sz w:val="24"/>
      <w:szCs w:val="24"/>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icturecaption">
    <w:name w:val="Picture caption_"/>
    <w:basedOn w:val="DefaultParagraphFont"/>
    <w:link w:val="Picturecaption0"/>
    <w:rsid w:val="002F6E77"/>
    <w:rPr>
      <w:rFonts w:ascii="Times New Roman" w:eastAsia="Times New Roman" w:hAnsi="Times New Roman" w:cs="Times New Roman"/>
      <w:sz w:val="23"/>
      <w:szCs w:val="23"/>
      <w:shd w:val="clear" w:color="auto" w:fill="FFFFFF"/>
    </w:rPr>
  </w:style>
  <w:style w:type="character" w:customStyle="1" w:styleId="PicturecaptionExact">
    <w:name w:val="Picture caption Exact"/>
    <w:basedOn w:val="DefaultParagraphFont"/>
    <w:rsid w:val="002F6E77"/>
    <w:rPr>
      <w:rFonts w:ascii="Times New Roman" w:eastAsia="Times New Roman" w:hAnsi="Times New Roman" w:cs="Times New Roman"/>
      <w:b w:val="0"/>
      <w:bCs w:val="0"/>
      <w:i w:val="0"/>
      <w:iCs w:val="0"/>
      <w:smallCaps w:val="0"/>
      <w:strike w:val="0"/>
      <w:spacing w:val="4"/>
      <w:sz w:val="20"/>
      <w:szCs w:val="20"/>
      <w:u w:val="none"/>
    </w:rPr>
  </w:style>
  <w:style w:type="paragraph" w:customStyle="1" w:styleId="Picturecaption0">
    <w:name w:val="Picture caption"/>
    <w:basedOn w:val="Normal"/>
    <w:link w:val="Picturecaption"/>
    <w:rsid w:val="002F6E77"/>
    <w:pPr>
      <w:widowControl w:val="0"/>
      <w:shd w:val="clear" w:color="auto" w:fill="FFFFFF"/>
      <w:spacing w:line="0" w:lineRule="atLeast"/>
      <w:ind w:firstLine="0"/>
    </w:pPr>
    <w:rPr>
      <w:rFonts w:ascii="Times New Roman" w:eastAsia="Times New Roman" w:hAnsi="Times New Roman" w:cs="Times New Roman"/>
      <w:sz w:val="23"/>
      <w:szCs w:val="23"/>
      <w:lang w:val="en-US"/>
    </w:rPr>
  </w:style>
  <w:style w:type="paragraph" w:customStyle="1" w:styleId="DefaultText">
    <w:name w:val="Default Text"/>
    <w:basedOn w:val="Normal"/>
    <w:rsid w:val="005B3ADB"/>
    <w:pPr>
      <w:widowControl w:val="0"/>
      <w:suppressAutoHyphens/>
      <w:spacing w:line="240" w:lineRule="auto"/>
      <w:ind w:firstLine="0"/>
    </w:pPr>
    <w:rPr>
      <w:rFonts w:ascii="Liberation Serif" w:eastAsia="SimSun" w:hAnsi="Liberation Serif" w:cs="Mangal"/>
      <w:kern w:val="1"/>
      <w:szCs w:val="20"/>
      <w:lang w:val="en-US" w:eastAsia="zh-CN" w:bidi="hi-IN"/>
    </w:rPr>
  </w:style>
  <w:style w:type="character" w:customStyle="1" w:styleId="Bodytext7pt">
    <w:name w:val="Body text + 7 pt"/>
    <w:basedOn w:val="Bodytext"/>
    <w:rsid w:val="005B3ADB"/>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o-RO" w:eastAsia="ro-RO" w:bidi="ro-RO"/>
    </w:rPr>
  </w:style>
  <w:style w:type="paragraph" w:customStyle="1" w:styleId="BodyText10">
    <w:name w:val="Body Text1"/>
    <w:basedOn w:val="Normal"/>
    <w:rsid w:val="00482A34"/>
    <w:pPr>
      <w:widowControl w:val="0"/>
      <w:shd w:val="clear" w:color="auto" w:fill="FFFFFF"/>
      <w:spacing w:after="2460" w:line="277" w:lineRule="exact"/>
      <w:ind w:hanging="360"/>
    </w:pPr>
    <w:rPr>
      <w:rFonts w:cs="Calibri"/>
      <w:sz w:val="23"/>
      <w:szCs w:val="23"/>
      <w:lang w:val="en-US"/>
    </w:rPr>
  </w:style>
  <w:style w:type="paragraph" w:customStyle="1" w:styleId="Listparagraf1">
    <w:name w:val="Listă paragraf1"/>
    <w:basedOn w:val="Normal"/>
    <w:rsid w:val="00482A34"/>
    <w:pPr>
      <w:suppressAutoHyphens/>
      <w:spacing w:line="240" w:lineRule="auto"/>
      <w:ind w:left="720" w:firstLine="0"/>
    </w:pPr>
    <w:rPr>
      <w:rFonts w:cs="Calibri"/>
      <w:sz w:val="22"/>
      <w:szCs w:val="22"/>
      <w:lang w:eastAsia="ar-SA"/>
    </w:rPr>
  </w:style>
  <w:style w:type="paragraph" w:customStyle="1" w:styleId="Style50">
    <w:name w:val="Style50"/>
    <w:basedOn w:val="Normal"/>
    <w:uiPriority w:val="99"/>
    <w:rsid w:val="00482A34"/>
    <w:pPr>
      <w:widowControl w:val="0"/>
      <w:autoSpaceDE w:val="0"/>
      <w:autoSpaceDN w:val="0"/>
      <w:adjustRightInd w:val="0"/>
      <w:spacing w:line="278" w:lineRule="exact"/>
      <w:ind w:firstLine="720"/>
      <w:jc w:val="both"/>
    </w:pPr>
    <w:rPr>
      <w:rFonts w:cs="Calibri"/>
      <w:lang w:val="en-US"/>
    </w:rPr>
  </w:style>
  <w:style w:type="character" w:customStyle="1" w:styleId="FontStyle127">
    <w:name w:val="Font Style127"/>
    <w:uiPriority w:val="99"/>
    <w:rsid w:val="00482A34"/>
    <w:rPr>
      <w:rFonts w:ascii="Arial" w:hAnsi="Arial" w:cs="Arial"/>
      <w:sz w:val="24"/>
      <w:szCs w:val="24"/>
    </w:rPr>
  </w:style>
  <w:style w:type="character" w:customStyle="1" w:styleId="Bodytext19">
    <w:name w:val="Body text (19)"/>
    <w:link w:val="Bodytext191"/>
    <w:uiPriority w:val="99"/>
    <w:locked/>
    <w:rsid w:val="00482A34"/>
    <w:rPr>
      <w:shd w:val="clear" w:color="auto" w:fill="FFFFFF"/>
    </w:rPr>
  </w:style>
  <w:style w:type="paragraph" w:customStyle="1" w:styleId="Bodytext191">
    <w:name w:val="Body text (19)1"/>
    <w:basedOn w:val="Normal"/>
    <w:link w:val="Bodytext19"/>
    <w:uiPriority w:val="99"/>
    <w:rsid w:val="00482A34"/>
    <w:pPr>
      <w:shd w:val="clear" w:color="auto" w:fill="FFFFFF"/>
      <w:spacing w:line="240" w:lineRule="atLeast"/>
      <w:ind w:firstLine="0"/>
    </w:pPr>
    <w:rPr>
      <w:rFonts w:asciiTheme="minorHAnsi" w:eastAsiaTheme="minorHAnsi" w:hAnsiTheme="minorHAnsi" w:cstheme="minorBidi"/>
      <w:sz w:val="22"/>
      <w:szCs w:val="22"/>
      <w:lang w:val="en-US"/>
    </w:rPr>
  </w:style>
  <w:style w:type="paragraph" w:customStyle="1" w:styleId="Style60">
    <w:name w:val="Style60"/>
    <w:basedOn w:val="Normal"/>
    <w:uiPriority w:val="99"/>
    <w:rsid w:val="00482A34"/>
    <w:pPr>
      <w:widowControl w:val="0"/>
      <w:autoSpaceDE w:val="0"/>
      <w:autoSpaceDN w:val="0"/>
      <w:adjustRightInd w:val="0"/>
      <w:spacing w:line="283" w:lineRule="exact"/>
      <w:ind w:firstLine="749"/>
      <w:jc w:val="both"/>
    </w:pPr>
    <w:rPr>
      <w:rFonts w:cs="Calibri"/>
      <w:lang w:val="en-US"/>
    </w:rPr>
  </w:style>
  <w:style w:type="paragraph" w:styleId="NoSpacing">
    <w:name w:val="No Spacing"/>
    <w:uiPriority w:val="99"/>
    <w:qFormat/>
    <w:rsid w:val="00482A3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NormalLinespacing15lines">
    <w:name w:val="Normal + Line spacing:  1.5 lines"/>
    <w:basedOn w:val="Normal"/>
    <w:uiPriority w:val="99"/>
    <w:rsid w:val="00482A34"/>
    <w:pPr>
      <w:spacing w:line="360" w:lineRule="auto"/>
      <w:ind w:firstLine="0"/>
    </w:pPr>
    <w:rPr>
      <w:rFonts w:cs="Calibri"/>
      <w:lang w:val="en-US"/>
    </w:rPr>
  </w:style>
  <w:style w:type="paragraph" w:customStyle="1" w:styleId="Style78">
    <w:name w:val="Style78"/>
    <w:basedOn w:val="Normal"/>
    <w:uiPriority w:val="99"/>
    <w:rsid w:val="00482A34"/>
    <w:pPr>
      <w:widowControl w:val="0"/>
      <w:autoSpaceDE w:val="0"/>
      <w:autoSpaceDN w:val="0"/>
      <w:adjustRightInd w:val="0"/>
      <w:spacing w:line="278" w:lineRule="exact"/>
      <w:ind w:hanging="365"/>
      <w:jc w:val="both"/>
    </w:pPr>
    <w:rPr>
      <w:rFonts w:cs="Calibri"/>
      <w:lang w:val="en-US"/>
    </w:rPr>
  </w:style>
  <w:style w:type="paragraph" w:styleId="BodyTextIndent2">
    <w:name w:val="Body Text Indent 2"/>
    <w:basedOn w:val="Normal"/>
    <w:link w:val="BodyTextIndent2Char"/>
    <w:uiPriority w:val="99"/>
    <w:rsid w:val="00482A34"/>
    <w:pPr>
      <w:spacing w:after="120" w:line="480" w:lineRule="auto"/>
      <w:ind w:left="360" w:firstLine="0"/>
    </w:pPr>
    <w:rPr>
      <w:rFonts w:cs="Calibri"/>
      <w:lang w:val="en-US"/>
    </w:rPr>
  </w:style>
  <w:style w:type="character" w:customStyle="1" w:styleId="BodyTextIndent2Char">
    <w:name w:val="Body Text Indent 2 Char"/>
    <w:basedOn w:val="DefaultParagraphFont"/>
    <w:link w:val="BodyTextIndent2"/>
    <w:uiPriority w:val="99"/>
    <w:rsid w:val="00482A34"/>
    <w:rPr>
      <w:rFonts w:ascii="Calibri" w:eastAsia="Calibri" w:hAnsi="Calibri" w:cs="Calibri"/>
      <w:sz w:val="24"/>
      <w:szCs w:val="24"/>
    </w:rPr>
  </w:style>
  <w:style w:type="character" w:customStyle="1" w:styleId="CharChar3">
    <w:name w:val="Char Char3"/>
    <w:uiPriority w:val="99"/>
    <w:locked/>
    <w:rsid w:val="00482A34"/>
    <w:rPr>
      <w:rFonts w:ascii="Arial Unicode MS" w:eastAsia="Arial Unicode MS" w:cs="Arial Unicode MS"/>
      <w:sz w:val="22"/>
      <w:szCs w:val="22"/>
      <w:lang w:val="ro-RO" w:eastAsia="en-US"/>
    </w:rPr>
  </w:style>
  <w:style w:type="character" w:customStyle="1" w:styleId="do1">
    <w:name w:val="do1"/>
    <w:uiPriority w:val="99"/>
    <w:rsid w:val="00482A34"/>
    <w:rPr>
      <w:b/>
      <w:bCs/>
      <w:sz w:val="26"/>
      <w:szCs w:val="26"/>
    </w:rPr>
  </w:style>
  <w:style w:type="paragraph" w:customStyle="1" w:styleId="Char">
    <w:name w:val="Char"/>
    <w:basedOn w:val="Normal"/>
    <w:uiPriority w:val="99"/>
    <w:rsid w:val="00482A34"/>
    <w:pPr>
      <w:spacing w:line="240" w:lineRule="auto"/>
      <w:ind w:firstLine="0"/>
    </w:pPr>
    <w:rPr>
      <w:rFonts w:cs="Calibri"/>
      <w:lang w:val="pl-PL" w:eastAsia="pl-PL"/>
    </w:rPr>
  </w:style>
  <w:style w:type="paragraph" w:customStyle="1" w:styleId="BodyText22">
    <w:name w:val="Body Text2"/>
    <w:basedOn w:val="Normal"/>
    <w:rsid w:val="00482A34"/>
    <w:pPr>
      <w:shd w:val="clear" w:color="auto" w:fill="FFFFFF"/>
      <w:spacing w:before="120" w:line="252" w:lineRule="exact"/>
      <w:ind w:firstLine="0"/>
      <w:jc w:val="both"/>
    </w:pPr>
    <w:rPr>
      <w:rFonts w:ascii="Times New Roman" w:eastAsia="Times New Roman" w:hAnsi="Times New Roman" w:cs="Times New Roman"/>
      <w:sz w:val="21"/>
      <w:szCs w:val="21"/>
      <w:lang w:val="en-US"/>
    </w:rPr>
  </w:style>
  <w:style w:type="character" w:customStyle="1" w:styleId="Bodytext6NotBold">
    <w:name w:val="Body text (6) + Not Bold"/>
    <w:basedOn w:val="DefaultParagraphFont"/>
    <w:uiPriority w:val="99"/>
    <w:rsid w:val="00482A34"/>
    <w:rPr>
      <w:b/>
      <w:bCs/>
      <w:sz w:val="24"/>
      <w:szCs w:val="24"/>
      <w:shd w:val="clear" w:color="auto" w:fill="FFFFFF"/>
    </w:rPr>
  </w:style>
  <w:style w:type="paragraph" w:customStyle="1" w:styleId="Textnormal">
    <w:name w:val="Text normal"/>
    <w:link w:val="TextnormalChar"/>
    <w:uiPriority w:val="99"/>
    <w:rsid w:val="00482A34"/>
    <w:pPr>
      <w:spacing w:before="80" w:line="240" w:lineRule="auto"/>
      <w:ind w:left="1304"/>
    </w:pPr>
    <w:rPr>
      <w:rFonts w:ascii="Arial" w:eastAsia="Times New Roman" w:hAnsi="Arial" w:cs="Arial"/>
    </w:rPr>
  </w:style>
  <w:style w:type="character" w:customStyle="1" w:styleId="TextnormalChar">
    <w:name w:val="Text normal Char"/>
    <w:basedOn w:val="DefaultParagraphFont"/>
    <w:link w:val="Textnormal"/>
    <w:uiPriority w:val="99"/>
    <w:locked/>
    <w:rsid w:val="00482A34"/>
    <w:rPr>
      <w:rFonts w:ascii="Arial" w:eastAsia="Times New Roman" w:hAnsi="Arial" w:cs="Arial"/>
    </w:rPr>
  </w:style>
  <w:style w:type="paragraph" w:customStyle="1" w:styleId="Bulet">
    <w:name w:val="Bulet"/>
    <w:basedOn w:val="Textnormal"/>
    <w:link w:val="BuletChar"/>
    <w:uiPriority w:val="99"/>
    <w:rsid w:val="00482A34"/>
    <w:pPr>
      <w:numPr>
        <w:numId w:val="7"/>
      </w:numPr>
      <w:tabs>
        <w:tab w:val="left" w:pos="1304"/>
      </w:tabs>
      <w:spacing w:before="60" w:after="60"/>
    </w:pPr>
    <w:rPr>
      <w:lang w:val="it-IT"/>
    </w:rPr>
  </w:style>
  <w:style w:type="character" w:customStyle="1" w:styleId="BuletChar">
    <w:name w:val="Bulet Char"/>
    <w:basedOn w:val="DefaultParagraphFont"/>
    <w:link w:val="Bulet"/>
    <w:uiPriority w:val="99"/>
    <w:locked/>
    <w:rsid w:val="00482A34"/>
    <w:rPr>
      <w:rFonts w:ascii="Arial" w:eastAsia="Times New Roman" w:hAnsi="Arial" w:cs="Arial"/>
      <w:lang w:val="it-IT"/>
    </w:rPr>
  </w:style>
  <w:style w:type="character" w:customStyle="1" w:styleId="WW8Num3z0">
    <w:name w:val="WW8Num3z0"/>
    <w:uiPriority w:val="99"/>
    <w:rsid w:val="00482A34"/>
    <w:rPr>
      <w:rFonts w:ascii="Wingdings" w:hAnsi="Wingdings" w:cs="Wingdings"/>
    </w:rPr>
  </w:style>
  <w:style w:type="paragraph" w:customStyle="1" w:styleId="BodyText6">
    <w:name w:val="Body Text6"/>
    <w:basedOn w:val="Normal"/>
    <w:uiPriority w:val="99"/>
    <w:rsid w:val="00482A34"/>
    <w:pPr>
      <w:widowControl w:val="0"/>
      <w:shd w:val="clear" w:color="auto" w:fill="FFFFFF"/>
      <w:spacing w:after="120" w:line="240" w:lineRule="atLeast"/>
      <w:ind w:hanging="540"/>
    </w:pPr>
    <w:rPr>
      <w:rFonts w:ascii="Times New Roman" w:eastAsia="Times New Roman" w:hAnsi="Times New Roman" w:cs="Times New Roman"/>
      <w:color w:val="000000"/>
      <w:sz w:val="21"/>
      <w:szCs w:val="21"/>
      <w:lang w:eastAsia="ro-RO"/>
    </w:rPr>
  </w:style>
  <w:style w:type="character" w:customStyle="1" w:styleId="Headerorfooter">
    <w:name w:val="Header or footer_"/>
    <w:basedOn w:val="DefaultParagraphFont"/>
    <w:uiPriority w:val="99"/>
    <w:rsid w:val="00482A34"/>
    <w:rPr>
      <w:rFonts w:ascii="Times New Roman" w:hAnsi="Times New Roman" w:cs="Times New Roman"/>
      <w:b/>
      <w:bCs/>
      <w:u w:val="none"/>
    </w:rPr>
  </w:style>
  <w:style w:type="character" w:customStyle="1" w:styleId="Headerorfooter0">
    <w:name w:val="Header or footer"/>
    <w:basedOn w:val="Headerorfooter"/>
    <w:uiPriority w:val="99"/>
    <w:rsid w:val="00482A34"/>
    <w:rPr>
      <w:rFonts w:ascii="Times New Roman" w:hAnsi="Times New Roman" w:cs="Times New Roman"/>
      <w:b/>
      <w:bCs/>
      <w:color w:val="000000"/>
      <w:spacing w:val="0"/>
      <w:w w:val="100"/>
      <w:position w:val="0"/>
      <w:sz w:val="24"/>
      <w:szCs w:val="24"/>
      <w:u w:val="none"/>
      <w:lang w:val="ro-RO" w:eastAsia="ro-RO"/>
    </w:rPr>
  </w:style>
  <w:style w:type="character" w:customStyle="1" w:styleId="Headerorfooter10">
    <w:name w:val="Header or footer + 10"/>
    <w:aliases w:val="5 pt,Not Bold"/>
    <w:basedOn w:val="Headerorfooter"/>
    <w:uiPriority w:val="99"/>
    <w:rsid w:val="00482A34"/>
    <w:rPr>
      <w:rFonts w:ascii="Times New Roman" w:hAnsi="Times New Roman" w:cs="Times New Roman"/>
      <w:b/>
      <w:bCs/>
      <w:color w:val="000000"/>
      <w:spacing w:val="0"/>
      <w:w w:val="100"/>
      <w:position w:val="0"/>
      <w:sz w:val="21"/>
      <w:szCs w:val="21"/>
      <w:u w:val="none"/>
      <w:lang w:val="ro-RO" w:eastAsia="ro-RO"/>
    </w:rPr>
  </w:style>
  <w:style w:type="character" w:customStyle="1" w:styleId="Bodytext8">
    <w:name w:val="Body text + 8"/>
    <w:aliases w:val="5 pt4"/>
    <w:basedOn w:val="Bodytext"/>
    <w:uiPriority w:val="99"/>
    <w:rsid w:val="00482A34"/>
    <w:rPr>
      <w:rFonts w:ascii="Times New Roman" w:eastAsia="Times New Roman" w:hAnsi="Times New Roman" w:cs="Times New Roman"/>
      <w:color w:val="000000"/>
      <w:spacing w:val="0"/>
      <w:w w:val="100"/>
      <w:position w:val="0"/>
      <w:sz w:val="17"/>
      <w:szCs w:val="17"/>
      <w:u w:val="none"/>
      <w:shd w:val="clear" w:color="auto" w:fill="FFFFFF"/>
      <w:lang w:val="ro-RO" w:eastAsia="ro-RO"/>
    </w:rPr>
  </w:style>
  <w:style w:type="character" w:customStyle="1" w:styleId="Bodytext60">
    <w:name w:val="Body text (6)_"/>
    <w:basedOn w:val="DefaultParagraphFont"/>
    <w:link w:val="Bodytext61"/>
    <w:uiPriority w:val="99"/>
    <w:locked/>
    <w:rsid w:val="00482A34"/>
    <w:rPr>
      <w:rFonts w:ascii="Times New Roman" w:hAnsi="Times New Roman" w:cs="Times New Roman"/>
      <w:i/>
      <w:iCs/>
      <w:sz w:val="21"/>
      <w:szCs w:val="21"/>
      <w:shd w:val="clear" w:color="auto" w:fill="FFFFFF"/>
    </w:rPr>
  </w:style>
  <w:style w:type="paragraph" w:customStyle="1" w:styleId="Bodytext61">
    <w:name w:val="Body text (6)"/>
    <w:basedOn w:val="Normal"/>
    <w:link w:val="Bodytext60"/>
    <w:uiPriority w:val="99"/>
    <w:rsid w:val="00482A34"/>
    <w:pPr>
      <w:widowControl w:val="0"/>
      <w:shd w:val="clear" w:color="auto" w:fill="FFFFFF"/>
      <w:spacing w:line="259" w:lineRule="exact"/>
      <w:ind w:firstLine="0"/>
      <w:jc w:val="right"/>
    </w:pPr>
    <w:rPr>
      <w:rFonts w:ascii="Times New Roman" w:eastAsiaTheme="minorHAnsi" w:hAnsi="Times New Roman" w:cs="Times New Roman"/>
      <w:i/>
      <w:iCs/>
      <w:sz w:val="21"/>
      <w:szCs w:val="21"/>
      <w:lang w:val="en-US"/>
    </w:rPr>
  </w:style>
  <w:style w:type="character" w:customStyle="1" w:styleId="BodytextTahoma">
    <w:name w:val="Body text + Tahoma"/>
    <w:aliases w:val="5 pt3"/>
    <w:basedOn w:val="Bodytext"/>
    <w:uiPriority w:val="99"/>
    <w:rsid w:val="00482A34"/>
    <w:rPr>
      <w:rFonts w:ascii="Tahoma" w:eastAsia="Times New Roman" w:hAnsi="Tahoma" w:cs="Tahoma"/>
      <w:color w:val="000000"/>
      <w:spacing w:val="0"/>
      <w:w w:val="100"/>
      <w:position w:val="0"/>
      <w:sz w:val="10"/>
      <w:szCs w:val="10"/>
      <w:u w:val="none"/>
      <w:shd w:val="clear" w:color="auto" w:fill="FFFFFF"/>
      <w:lang w:val="ro-RO" w:eastAsia="ro-RO"/>
    </w:rPr>
  </w:style>
  <w:style w:type="character" w:customStyle="1" w:styleId="Bodytext6pt">
    <w:name w:val="Body text + 6 pt"/>
    <w:basedOn w:val="Bodytext"/>
    <w:uiPriority w:val="99"/>
    <w:rsid w:val="00482A34"/>
    <w:rPr>
      <w:rFonts w:ascii="Times New Roman" w:eastAsia="Times New Roman" w:hAnsi="Times New Roman" w:cs="Times New Roman"/>
      <w:color w:val="000000"/>
      <w:spacing w:val="0"/>
      <w:w w:val="100"/>
      <w:position w:val="0"/>
      <w:sz w:val="12"/>
      <w:szCs w:val="12"/>
      <w:u w:val="none"/>
      <w:shd w:val="clear" w:color="auto" w:fill="FFFFFF"/>
      <w:lang w:val="ro-RO" w:eastAsia="ro-RO"/>
    </w:rPr>
  </w:style>
  <w:style w:type="character" w:customStyle="1" w:styleId="BodytextTahoma3">
    <w:name w:val="Body text + Tahoma3"/>
    <w:aliases w:val="8,5 pt2"/>
    <w:basedOn w:val="Bodytext"/>
    <w:uiPriority w:val="99"/>
    <w:rsid w:val="00482A34"/>
    <w:rPr>
      <w:rFonts w:ascii="Tahoma" w:eastAsia="Times New Roman" w:hAnsi="Tahoma" w:cs="Tahoma"/>
      <w:color w:val="000000"/>
      <w:spacing w:val="0"/>
      <w:w w:val="100"/>
      <w:position w:val="0"/>
      <w:sz w:val="17"/>
      <w:szCs w:val="17"/>
      <w:u w:val="none"/>
      <w:shd w:val="clear" w:color="auto" w:fill="FFFFFF"/>
      <w:lang w:val="ro-RO" w:eastAsia="ro-RO"/>
    </w:rPr>
  </w:style>
  <w:style w:type="character" w:customStyle="1" w:styleId="BodytextTahoma2">
    <w:name w:val="Body text + Tahoma2"/>
    <w:aliases w:val="81,5 pt1,Bold"/>
    <w:basedOn w:val="Bodytext"/>
    <w:uiPriority w:val="99"/>
    <w:rsid w:val="00482A34"/>
    <w:rPr>
      <w:rFonts w:ascii="Tahoma" w:eastAsia="Times New Roman" w:hAnsi="Tahoma" w:cs="Tahoma"/>
      <w:b/>
      <w:bCs/>
      <w:color w:val="000000"/>
      <w:spacing w:val="0"/>
      <w:w w:val="100"/>
      <w:position w:val="0"/>
      <w:sz w:val="17"/>
      <w:szCs w:val="17"/>
      <w:u w:val="none"/>
      <w:shd w:val="clear" w:color="auto" w:fill="FFFFFF"/>
      <w:lang w:val="ro-RO" w:eastAsia="ro-RO"/>
    </w:rPr>
  </w:style>
  <w:style w:type="character" w:customStyle="1" w:styleId="BodytextConstantia">
    <w:name w:val="Body text + Constantia"/>
    <w:aliases w:val="9 pt"/>
    <w:basedOn w:val="Bodytext"/>
    <w:uiPriority w:val="99"/>
    <w:rsid w:val="00482A34"/>
    <w:rPr>
      <w:rFonts w:ascii="Constantia" w:eastAsia="Times New Roman" w:hAnsi="Constantia" w:cs="Constantia"/>
      <w:color w:val="000000"/>
      <w:spacing w:val="0"/>
      <w:w w:val="100"/>
      <w:position w:val="0"/>
      <w:sz w:val="18"/>
      <w:szCs w:val="18"/>
      <w:u w:val="none"/>
      <w:shd w:val="clear" w:color="auto" w:fill="FFFFFF"/>
      <w:lang w:val="ro-RO" w:eastAsia="ro-RO"/>
    </w:rPr>
  </w:style>
  <w:style w:type="character" w:customStyle="1" w:styleId="BodytextTahoma1">
    <w:name w:val="Body text + Tahoma1"/>
    <w:aliases w:val="4 pt,Spacing 2 pt"/>
    <w:basedOn w:val="Bodytext"/>
    <w:uiPriority w:val="99"/>
    <w:rsid w:val="00482A34"/>
    <w:rPr>
      <w:rFonts w:ascii="Tahoma" w:eastAsia="Times New Roman" w:hAnsi="Tahoma" w:cs="Tahoma"/>
      <w:color w:val="000000"/>
      <w:spacing w:val="50"/>
      <w:w w:val="100"/>
      <w:position w:val="0"/>
      <w:sz w:val="8"/>
      <w:szCs w:val="8"/>
      <w:u w:val="none"/>
      <w:shd w:val="clear" w:color="auto" w:fill="FFFFFF"/>
      <w:lang w:val="ro-RO" w:eastAsia="ro-RO"/>
    </w:rPr>
  </w:style>
  <w:style w:type="paragraph" w:styleId="Caption">
    <w:name w:val="caption"/>
    <w:basedOn w:val="Normal"/>
    <w:next w:val="Normal"/>
    <w:link w:val="CaptionChar"/>
    <w:qFormat/>
    <w:rsid w:val="00482A34"/>
    <w:pPr>
      <w:spacing w:after="200" w:line="240" w:lineRule="auto"/>
      <w:ind w:left="284" w:firstLine="283"/>
    </w:pPr>
    <w:rPr>
      <w:rFonts w:cs="Calibri"/>
      <w:b/>
      <w:bCs/>
      <w:color w:val="5B9BD5"/>
      <w:sz w:val="18"/>
      <w:szCs w:val="18"/>
    </w:rPr>
  </w:style>
  <w:style w:type="character" w:styleId="SubtleEmphasis">
    <w:name w:val="Subtle Emphasis"/>
    <w:basedOn w:val="DefaultParagraphFont"/>
    <w:uiPriority w:val="19"/>
    <w:qFormat/>
    <w:rsid w:val="00482A34"/>
    <w:rPr>
      <w:i/>
      <w:iCs/>
      <w:color w:val="808080" w:themeColor="text1" w:themeTint="7F"/>
    </w:rPr>
  </w:style>
  <w:style w:type="character" w:styleId="SubtleReference">
    <w:name w:val="Subtle Reference"/>
    <w:basedOn w:val="DefaultParagraphFont"/>
    <w:uiPriority w:val="31"/>
    <w:qFormat/>
    <w:rsid w:val="00482A34"/>
    <w:rPr>
      <w:smallCaps/>
      <w:color w:val="ED7D31" w:themeColor="accent2"/>
      <w:u w:val="single"/>
    </w:rPr>
  </w:style>
  <w:style w:type="paragraph" w:customStyle="1" w:styleId="BodyText31">
    <w:name w:val="Body Text3"/>
    <w:basedOn w:val="Normal"/>
    <w:rsid w:val="006014C0"/>
    <w:pPr>
      <w:widowControl w:val="0"/>
      <w:shd w:val="clear" w:color="auto" w:fill="FFFFFF"/>
      <w:spacing w:after="120" w:line="0" w:lineRule="atLeast"/>
      <w:ind w:hanging="540"/>
    </w:pPr>
    <w:rPr>
      <w:rFonts w:ascii="Times New Roman" w:eastAsia="Times New Roman" w:hAnsi="Times New Roman" w:cs="Times New Roman"/>
      <w:color w:val="000000"/>
      <w:sz w:val="22"/>
      <w:szCs w:val="22"/>
      <w:lang w:eastAsia="ro-RO" w:bidi="ro-RO"/>
    </w:rPr>
  </w:style>
  <w:style w:type="character" w:customStyle="1" w:styleId="BodytextSpacing-1pt">
    <w:name w:val="Body text + Spacing -1 pt"/>
    <w:basedOn w:val="Bodytext"/>
    <w:rsid w:val="00425100"/>
    <w:rPr>
      <w:rFonts w:ascii="Times New Roman" w:eastAsia="Times New Roman" w:hAnsi="Times New Roman" w:cs="Times New Roman"/>
      <w:b w:val="0"/>
      <w:bCs w:val="0"/>
      <w:i w:val="0"/>
      <w:iCs w:val="0"/>
      <w:smallCaps w:val="0"/>
      <w:strike w:val="0"/>
      <w:color w:val="000000"/>
      <w:spacing w:val="-20"/>
      <w:w w:val="100"/>
      <w:position w:val="0"/>
      <w:sz w:val="22"/>
      <w:szCs w:val="22"/>
      <w:u w:val="none"/>
      <w:shd w:val="clear" w:color="auto" w:fill="FFFFFF"/>
      <w:lang w:val="ro-RO" w:eastAsia="ro-RO" w:bidi="ro-RO"/>
    </w:rPr>
  </w:style>
  <w:style w:type="character" w:customStyle="1" w:styleId="WW-DefaultParagraphFont1">
    <w:name w:val="WW-Default Paragraph Font1"/>
    <w:rsid w:val="00A04258"/>
  </w:style>
  <w:style w:type="character" w:customStyle="1" w:styleId="FontStyle29">
    <w:name w:val="Font Style29"/>
    <w:rsid w:val="00A04258"/>
    <w:rPr>
      <w:rFonts w:ascii="Arial" w:hAnsi="Arial" w:cs="Arial"/>
      <w:b/>
      <w:sz w:val="26"/>
    </w:rPr>
  </w:style>
  <w:style w:type="paragraph" w:customStyle="1" w:styleId="Heading">
    <w:name w:val="Heading"/>
    <w:basedOn w:val="Normal"/>
    <w:next w:val="BodyText0"/>
    <w:rsid w:val="00A04258"/>
    <w:pPr>
      <w:keepNext/>
      <w:widowControl w:val="0"/>
      <w:suppressAutoHyphens/>
      <w:spacing w:before="240" w:after="120" w:line="240" w:lineRule="auto"/>
      <w:ind w:firstLine="0"/>
    </w:pPr>
    <w:rPr>
      <w:rFonts w:ascii="Liberation Sans" w:eastAsia="Microsoft YaHei" w:hAnsi="Liberation Sans" w:cs="Mangal"/>
      <w:noProof w:val="0"/>
      <w:kern w:val="1"/>
      <w:sz w:val="28"/>
      <w:szCs w:val="28"/>
      <w:lang w:val="en-US" w:eastAsia="zh-CN" w:bidi="hi-IN"/>
    </w:rPr>
  </w:style>
  <w:style w:type="paragraph" w:styleId="List">
    <w:name w:val="List"/>
    <w:basedOn w:val="BodyText0"/>
    <w:rsid w:val="00A04258"/>
    <w:pPr>
      <w:widowControl w:val="0"/>
      <w:suppressAutoHyphens/>
      <w:spacing w:after="140" w:line="288" w:lineRule="auto"/>
    </w:pPr>
    <w:rPr>
      <w:rFonts w:ascii="Liberation Serif" w:eastAsia="SimSun" w:hAnsi="Liberation Serif" w:cs="Mangal"/>
      <w:noProof w:val="0"/>
      <w:color w:val="auto"/>
      <w:kern w:val="1"/>
      <w:szCs w:val="24"/>
      <w:lang w:eastAsia="zh-CN" w:bidi="hi-IN"/>
    </w:rPr>
  </w:style>
  <w:style w:type="paragraph" w:customStyle="1" w:styleId="Index">
    <w:name w:val="Index"/>
    <w:basedOn w:val="Normal"/>
    <w:rsid w:val="00A04258"/>
    <w:pPr>
      <w:widowControl w:val="0"/>
      <w:suppressLineNumbers/>
      <w:suppressAutoHyphens/>
      <w:spacing w:line="240" w:lineRule="auto"/>
      <w:ind w:firstLine="0"/>
    </w:pPr>
    <w:rPr>
      <w:rFonts w:ascii="Liberation Serif" w:eastAsia="SimSun" w:hAnsi="Liberation Serif" w:cs="Mangal"/>
      <w:noProof w:val="0"/>
      <w:kern w:val="1"/>
      <w:lang w:val="en-US" w:eastAsia="zh-CN" w:bidi="hi-IN"/>
    </w:rPr>
  </w:style>
  <w:style w:type="paragraph" w:customStyle="1" w:styleId="Normal2">
    <w:name w:val="Normal2"/>
    <w:basedOn w:val="Normal"/>
    <w:link w:val="Normal2Char"/>
    <w:qFormat/>
    <w:rsid w:val="00692659"/>
    <w:pPr>
      <w:ind w:firstLine="0"/>
    </w:pPr>
    <w:rPr>
      <w:noProof w:val="0"/>
      <w:szCs w:val="20"/>
    </w:rPr>
  </w:style>
  <w:style w:type="character" w:customStyle="1" w:styleId="Normal2Char">
    <w:name w:val="Normal2 Char"/>
    <w:basedOn w:val="DefaultParagraphFont"/>
    <w:link w:val="Normal2"/>
    <w:rsid w:val="00692659"/>
    <w:rPr>
      <w:rFonts w:ascii="Calibri" w:eastAsia="Calibri" w:hAnsi="Calibri" w:cs="Arial"/>
      <w:sz w:val="24"/>
      <w:szCs w:val="20"/>
      <w:lang w:val="ro-RO"/>
    </w:rPr>
  </w:style>
  <w:style w:type="paragraph" w:customStyle="1" w:styleId="Style2">
    <w:name w:val="Style2"/>
    <w:basedOn w:val="Normal"/>
    <w:uiPriority w:val="99"/>
    <w:rsid w:val="00692659"/>
    <w:pPr>
      <w:widowControl w:val="0"/>
      <w:autoSpaceDE w:val="0"/>
      <w:autoSpaceDN w:val="0"/>
      <w:adjustRightInd w:val="0"/>
      <w:spacing w:line="367" w:lineRule="exact"/>
      <w:ind w:firstLine="0"/>
      <w:jc w:val="both"/>
    </w:pPr>
    <w:rPr>
      <w:rFonts w:eastAsiaTheme="minorEastAsia" w:cstheme="minorBidi"/>
      <w:noProof w:val="0"/>
      <w:lang w:eastAsia="ro-RO"/>
    </w:rPr>
  </w:style>
  <w:style w:type="character" w:customStyle="1" w:styleId="FontStyle166">
    <w:name w:val="Font Style166"/>
    <w:basedOn w:val="DefaultParagraphFont"/>
    <w:uiPriority w:val="99"/>
    <w:rsid w:val="00C87F22"/>
    <w:rPr>
      <w:rFonts w:ascii="Garamond" w:hAnsi="Garamond" w:cs="Garamond"/>
      <w:b/>
      <w:bCs/>
      <w:i/>
      <w:iCs/>
      <w:color w:val="000000"/>
      <w:sz w:val="20"/>
      <w:szCs w:val="20"/>
    </w:rPr>
  </w:style>
  <w:style w:type="character" w:customStyle="1" w:styleId="FontStyle30">
    <w:name w:val="Font Style30"/>
    <w:basedOn w:val="DefaultParagraphFont"/>
    <w:uiPriority w:val="99"/>
    <w:rsid w:val="00BD1D45"/>
    <w:rPr>
      <w:rFonts w:ascii="Calibri" w:hAnsi="Calibri" w:cs="Calibri"/>
      <w:b/>
      <w:bCs/>
      <w:color w:val="000000"/>
      <w:sz w:val="24"/>
      <w:szCs w:val="24"/>
    </w:rPr>
  </w:style>
  <w:style w:type="character" w:customStyle="1" w:styleId="ln2tparagraf">
    <w:name w:val="ln2tparagraf"/>
    <w:basedOn w:val="DefaultParagraphFont"/>
    <w:rsid w:val="00BD1D45"/>
    <w:rPr>
      <w:rFonts w:cs="Times New Roman"/>
    </w:rPr>
  </w:style>
  <w:style w:type="character" w:customStyle="1" w:styleId="CaptionChar">
    <w:name w:val="Caption Char"/>
    <w:link w:val="Caption"/>
    <w:locked/>
    <w:rsid w:val="00BD1D45"/>
    <w:rPr>
      <w:rFonts w:ascii="Calibri" w:eastAsia="Calibri" w:hAnsi="Calibri" w:cs="Calibri"/>
      <w:b/>
      <w:bCs/>
      <w:noProof/>
      <w:color w:val="5B9BD5"/>
      <w:sz w:val="18"/>
      <w:szCs w:val="18"/>
      <w:lang w:val="ro-RO"/>
    </w:rPr>
  </w:style>
  <w:style w:type="paragraph" w:customStyle="1" w:styleId="table0">
    <w:name w:val="table0"/>
    <w:basedOn w:val="Normal"/>
    <w:rsid w:val="00BD1D45"/>
    <w:pPr>
      <w:spacing w:before="100" w:beforeAutospacing="1" w:after="100" w:afterAutospacing="1" w:line="240" w:lineRule="auto"/>
      <w:ind w:firstLine="0"/>
    </w:pPr>
    <w:rPr>
      <w:rFonts w:ascii="Times New Roman" w:eastAsia="Times New Roman" w:hAnsi="Times New Roman" w:cs="Times New Roman"/>
      <w:noProof w:val="0"/>
      <w:lang w:val="en-US"/>
    </w:rPr>
  </w:style>
  <w:style w:type="character" w:customStyle="1" w:styleId="apple-converted-space">
    <w:name w:val="apple-converted-space"/>
    <w:basedOn w:val="DefaultParagraphFont"/>
    <w:rsid w:val="00BD1D45"/>
  </w:style>
  <w:style w:type="paragraph" w:customStyle="1" w:styleId="yiv0974667566msolistparagraph">
    <w:name w:val="yiv0974667566msolistparagraph"/>
    <w:basedOn w:val="Normal"/>
    <w:rsid w:val="00BD1D45"/>
    <w:pPr>
      <w:spacing w:before="100" w:beforeAutospacing="1" w:after="100" w:afterAutospacing="1" w:line="240" w:lineRule="auto"/>
      <w:ind w:firstLine="0"/>
    </w:pPr>
    <w:rPr>
      <w:rFonts w:ascii="Times New Roman" w:eastAsia="Times New Roman" w:hAnsi="Times New Roman" w:cs="Times New Roman"/>
      <w:noProof w:val="0"/>
      <w:lang w:val="en-US"/>
    </w:rPr>
  </w:style>
  <w:style w:type="paragraph" w:customStyle="1" w:styleId="Contents3">
    <w:name w:val="Contents 3"/>
    <w:basedOn w:val="Default"/>
    <w:uiPriority w:val="99"/>
    <w:rsid w:val="00BD1D45"/>
    <w:pPr>
      <w:widowControl/>
      <w:tabs>
        <w:tab w:val="right" w:leader="dot" w:pos="9475"/>
      </w:tabs>
      <w:suppressAutoHyphens w:val="0"/>
      <w:autoSpaceDE w:val="0"/>
      <w:autoSpaceDN w:val="0"/>
      <w:adjustRightInd w:val="0"/>
      <w:ind w:left="403"/>
    </w:pPr>
    <w:rPr>
      <w:rFonts w:eastAsiaTheme="minorHAnsi" w:cs="Times New Roman"/>
      <w:color w:val="auto"/>
      <w:kern w:val="0"/>
      <w:lang w:val="ro-RO"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w:uiPriority="0"/>
    <w:lsdException w:name="Title" w:semiHidden="0" w:unhideWhenUsed="0" w:qFormat="1"/>
    <w:lsdException w:name="Default Paragraph Font" w:uiPriority="1"/>
    <w:lsdException w:name="Body Text" w:uiPriority="0"/>
    <w:lsdException w:name="Subtitle" w:semiHidden="0" w:uiPriority="0" w:unhideWhenUsed="0" w:qFormat="1"/>
    <w:lsdException w:name="Strong" w:semiHidden="0" w:uiPriority="0" w:unhideWhenUsed="0" w:qFormat="1"/>
    <w:lsdException w:name="Emphasis" w:semiHidden="0" w:uiPriority="20" w:unhideWhenUsed="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C7163F"/>
    <w:pPr>
      <w:spacing w:after="0" w:line="276" w:lineRule="auto"/>
      <w:ind w:firstLine="284"/>
    </w:pPr>
    <w:rPr>
      <w:rFonts w:ascii="Calibri" w:eastAsia="Calibri" w:hAnsi="Calibri" w:cs="Arial"/>
      <w:noProof/>
      <w:sz w:val="24"/>
      <w:szCs w:val="24"/>
      <w:lang w:val="ro-RO"/>
    </w:rPr>
  </w:style>
  <w:style w:type="paragraph" w:styleId="Heading1">
    <w:name w:val="heading 1"/>
    <w:next w:val="Heading2"/>
    <w:link w:val="Heading1Char"/>
    <w:uiPriority w:val="99"/>
    <w:qFormat/>
    <w:rsid w:val="008977D4"/>
    <w:pPr>
      <w:numPr>
        <w:numId w:val="5"/>
      </w:numPr>
      <w:ind w:left="567"/>
      <w:outlineLvl w:val="0"/>
    </w:pPr>
    <w:rPr>
      <w:rFonts w:ascii="Arial" w:eastAsiaTheme="majorEastAsia" w:hAnsi="Arial" w:cs="Arial"/>
      <w:b/>
      <w:bCs/>
      <w:sz w:val="24"/>
      <w:szCs w:val="24"/>
      <w:lang w:val="ro-RO" w:eastAsia="ro-RO"/>
    </w:rPr>
  </w:style>
  <w:style w:type="paragraph" w:styleId="Heading2">
    <w:name w:val="heading 2"/>
    <w:aliases w:val="Nadpis_2,AB,Numbered - 2,Sub Heading,ignorer2,Heading 2 Char1,Heading 2 Char Char"/>
    <w:basedOn w:val="Heading1"/>
    <w:next w:val="Heading3"/>
    <w:link w:val="Heading2Char"/>
    <w:autoRedefine/>
    <w:uiPriority w:val="99"/>
    <w:unhideWhenUsed/>
    <w:qFormat/>
    <w:rsid w:val="006020B3"/>
    <w:pPr>
      <w:keepNext/>
      <w:keepLines/>
      <w:widowControl w:val="0"/>
      <w:numPr>
        <w:ilvl w:val="1"/>
      </w:numPr>
      <w:adjustRightInd w:val="0"/>
      <w:spacing w:before="100" w:after="100" w:line="360" w:lineRule="atLeast"/>
      <w:ind w:hanging="292"/>
      <w:textAlignment w:val="baseline"/>
      <w:outlineLvl w:val="1"/>
    </w:pPr>
    <w:rPr>
      <w:rFonts w:asciiTheme="minorHAnsi" w:eastAsiaTheme="minorHAnsi" w:hAnsiTheme="minorHAnsi" w:cs="TimesNewRomanPSMT"/>
      <w:sz w:val="28"/>
      <w:szCs w:val="28"/>
      <w:u w:val="single"/>
      <w:lang w:eastAsia="en-US"/>
    </w:rPr>
  </w:style>
  <w:style w:type="paragraph" w:styleId="Heading3">
    <w:name w:val="heading 3"/>
    <w:basedOn w:val="Normal"/>
    <w:next w:val="Normal"/>
    <w:link w:val="Heading3Char"/>
    <w:uiPriority w:val="99"/>
    <w:unhideWhenUsed/>
    <w:qFormat/>
    <w:rsid w:val="00365BC2"/>
    <w:pPr>
      <w:keepNext/>
      <w:keepLines/>
      <w:numPr>
        <w:ilvl w:val="2"/>
        <w:numId w:val="5"/>
      </w:numPr>
      <w:spacing w:before="200" w:after="160"/>
      <w:outlineLvl w:val="2"/>
    </w:pPr>
    <w:rPr>
      <w:rFonts w:eastAsiaTheme="majorEastAsia"/>
      <w:b/>
      <w:bCs/>
      <w:i/>
      <w:lang w:val="it-IT"/>
    </w:rPr>
  </w:style>
  <w:style w:type="paragraph" w:styleId="Heading4">
    <w:name w:val="heading 4"/>
    <w:basedOn w:val="Normal"/>
    <w:next w:val="Normal"/>
    <w:link w:val="Heading4Char"/>
    <w:uiPriority w:val="99"/>
    <w:unhideWhenUsed/>
    <w:qFormat/>
    <w:rsid w:val="00896B01"/>
    <w:pPr>
      <w:keepNext/>
      <w:keepLines/>
      <w:numPr>
        <w:ilvl w:val="3"/>
        <w:numId w:val="5"/>
      </w:numPr>
      <w:spacing w:before="200"/>
      <w:ind w:hanging="155"/>
      <w:outlineLvl w:val="3"/>
    </w:pPr>
    <w:rPr>
      <w:rFonts w:eastAsiaTheme="majorEastAsia"/>
      <w:b/>
      <w:bCs/>
      <w:i/>
      <w:iCs/>
    </w:rPr>
  </w:style>
  <w:style w:type="paragraph" w:styleId="Heading5">
    <w:name w:val="heading 5"/>
    <w:basedOn w:val="Normal"/>
    <w:next w:val="Normal"/>
    <w:link w:val="Heading5Char"/>
    <w:uiPriority w:val="99"/>
    <w:unhideWhenUsed/>
    <w:qFormat/>
    <w:rsid w:val="00BE014E"/>
    <w:pPr>
      <w:keepNext/>
      <w:keepLines/>
      <w:numPr>
        <w:ilvl w:val="4"/>
        <w:numId w:val="5"/>
      </w:numPr>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9"/>
    <w:unhideWhenUsed/>
    <w:qFormat/>
    <w:rsid w:val="00BE014E"/>
    <w:pPr>
      <w:keepNext/>
      <w:keepLines/>
      <w:numPr>
        <w:ilvl w:val="5"/>
        <w:numId w:val="5"/>
      </w:numPr>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BE014E"/>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BE014E"/>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9"/>
    <w:unhideWhenUsed/>
    <w:qFormat/>
    <w:rsid w:val="00BE014E"/>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6B21BC"/>
    <w:pPr>
      <w:tabs>
        <w:tab w:val="center" w:pos="4320"/>
        <w:tab w:val="right" w:pos="8640"/>
      </w:tabs>
    </w:pPr>
  </w:style>
  <w:style w:type="character" w:customStyle="1" w:styleId="FooterChar">
    <w:name w:val="Footer Char"/>
    <w:basedOn w:val="DefaultParagraphFont"/>
    <w:link w:val="Footer"/>
    <w:uiPriority w:val="99"/>
    <w:rsid w:val="006B21BC"/>
    <w:rPr>
      <w:rFonts w:ascii="Times New Roman" w:eastAsia="Times New Roman" w:hAnsi="Times New Roman" w:cs="Times New Roman"/>
      <w:sz w:val="20"/>
      <w:szCs w:val="20"/>
      <w:lang w:eastAsia="ro-RO"/>
    </w:rPr>
  </w:style>
  <w:style w:type="character" w:styleId="PageNumber">
    <w:name w:val="page number"/>
    <w:basedOn w:val="DefaultParagraphFont"/>
    <w:rsid w:val="006B21BC"/>
  </w:style>
  <w:style w:type="character" w:customStyle="1" w:styleId="yshortcuts">
    <w:name w:val="yshortcuts"/>
    <w:basedOn w:val="DefaultParagraphFont"/>
    <w:rsid w:val="006B21BC"/>
  </w:style>
  <w:style w:type="character" w:customStyle="1" w:styleId="FontStyle32">
    <w:name w:val="Font Style32"/>
    <w:uiPriority w:val="99"/>
    <w:rsid w:val="006B21BC"/>
    <w:rPr>
      <w:rFonts w:ascii="Times New Roman" w:hAnsi="Times New Roman" w:cs="Times New Roman"/>
      <w:b/>
      <w:bCs/>
      <w:sz w:val="18"/>
      <w:szCs w:val="18"/>
    </w:rPr>
  </w:style>
  <w:style w:type="character" w:customStyle="1" w:styleId="FontStyle33">
    <w:name w:val="Font Style33"/>
    <w:uiPriority w:val="99"/>
    <w:rsid w:val="006B21BC"/>
    <w:rPr>
      <w:rFonts w:ascii="Times New Roman" w:hAnsi="Times New Roman" w:cs="Times New Roman"/>
      <w:spacing w:val="10"/>
      <w:sz w:val="18"/>
      <w:szCs w:val="18"/>
    </w:rPr>
  </w:style>
  <w:style w:type="character" w:customStyle="1" w:styleId="FontStyle36">
    <w:name w:val="Font Style36"/>
    <w:uiPriority w:val="99"/>
    <w:rsid w:val="006B21BC"/>
    <w:rPr>
      <w:rFonts w:ascii="Impact" w:hAnsi="Impact" w:cs="Impact"/>
      <w:sz w:val="16"/>
      <w:szCs w:val="16"/>
    </w:rPr>
  </w:style>
  <w:style w:type="character" w:customStyle="1" w:styleId="FontStyle35">
    <w:name w:val="Font Style35"/>
    <w:uiPriority w:val="99"/>
    <w:rsid w:val="006B21BC"/>
    <w:rPr>
      <w:rFonts w:ascii="Times New Roman" w:hAnsi="Times New Roman" w:cs="Times New Roman"/>
      <w:i/>
      <w:iCs/>
      <w:sz w:val="18"/>
      <w:szCs w:val="18"/>
    </w:rPr>
  </w:style>
  <w:style w:type="paragraph" w:styleId="Header">
    <w:name w:val="header"/>
    <w:basedOn w:val="Normal"/>
    <w:link w:val="HeaderChar"/>
    <w:unhideWhenUsed/>
    <w:rsid w:val="006B21BC"/>
    <w:pPr>
      <w:tabs>
        <w:tab w:val="center" w:pos="4536"/>
        <w:tab w:val="right" w:pos="9072"/>
      </w:tabs>
    </w:pPr>
  </w:style>
  <w:style w:type="character" w:customStyle="1" w:styleId="HeaderChar">
    <w:name w:val="Header Char"/>
    <w:basedOn w:val="DefaultParagraphFont"/>
    <w:link w:val="Header"/>
    <w:rsid w:val="006B21BC"/>
    <w:rPr>
      <w:rFonts w:ascii="Times New Roman" w:eastAsia="Times New Roman" w:hAnsi="Times New Roman" w:cs="Times New Roman"/>
      <w:sz w:val="20"/>
      <w:szCs w:val="20"/>
      <w:lang w:eastAsia="ro-RO"/>
    </w:rPr>
  </w:style>
  <w:style w:type="character" w:customStyle="1" w:styleId="FontStyle27">
    <w:name w:val="Font Style27"/>
    <w:basedOn w:val="DefaultParagraphFont"/>
    <w:uiPriority w:val="99"/>
    <w:rsid w:val="006B21BC"/>
    <w:rPr>
      <w:rFonts w:ascii="Times New Roman" w:hAnsi="Times New Roman" w:cs="Times New Roman"/>
      <w:sz w:val="26"/>
      <w:szCs w:val="26"/>
    </w:rPr>
  </w:style>
  <w:style w:type="character" w:customStyle="1" w:styleId="FontStyle26">
    <w:name w:val="Font Style26"/>
    <w:basedOn w:val="DefaultParagraphFont"/>
    <w:uiPriority w:val="99"/>
    <w:rsid w:val="006B21BC"/>
    <w:rPr>
      <w:rFonts w:ascii="Arial Unicode MS" w:eastAsia="Arial Unicode MS" w:cs="Arial Unicode MS"/>
      <w:sz w:val="20"/>
      <w:szCs w:val="20"/>
    </w:rPr>
  </w:style>
  <w:style w:type="character" w:customStyle="1" w:styleId="FontStyle52">
    <w:name w:val="Font Style52"/>
    <w:basedOn w:val="DefaultParagraphFont"/>
    <w:uiPriority w:val="99"/>
    <w:rsid w:val="006B21BC"/>
    <w:rPr>
      <w:rFonts w:ascii="Times New Roman" w:hAnsi="Times New Roman" w:cs="Times New Roman"/>
      <w:b/>
      <w:bCs/>
      <w:sz w:val="22"/>
      <w:szCs w:val="22"/>
    </w:rPr>
  </w:style>
  <w:style w:type="character" w:customStyle="1" w:styleId="FontStyle84">
    <w:name w:val="Font Style84"/>
    <w:basedOn w:val="DefaultParagraphFont"/>
    <w:uiPriority w:val="99"/>
    <w:rsid w:val="006B21BC"/>
    <w:rPr>
      <w:rFonts w:ascii="Times New Roman" w:hAnsi="Times New Roman" w:cs="Times New Roman"/>
      <w:b/>
      <w:bCs/>
      <w:i/>
      <w:iCs/>
      <w:sz w:val="20"/>
      <w:szCs w:val="20"/>
    </w:rPr>
  </w:style>
  <w:style w:type="character" w:customStyle="1" w:styleId="FontStyle31">
    <w:name w:val="Font Style31"/>
    <w:basedOn w:val="DefaultParagraphFont"/>
    <w:uiPriority w:val="99"/>
    <w:rsid w:val="006B21BC"/>
    <w:rPr>
      <w:rFonts w:ascii="Times New Roman" w:hAnsi="Times New Roman" w:cs="Times New Roman"/>
      <w:i/>
      <w:iCs/>
      <w:sz w:val="20"/>
      <w:szCs w:val="20"/>
    </w:rPr>
  </w:style>
  <w:style w:type="character" w:styleId="Strong">
    <w:name w:val="Strong"/>
    <w:basedOn w:val="DefaultParagraphFont"/>
    <w:qFormat/>
    <w:rsid w:val="006B21BC"/>
    <w:rPr>
      <w:rFonts w:ascii="Arial" w:hAnsi="Arial"/>
      <w:b/>
      <w:bCs/>
      <w:sz w:val="24"/>
    </w:rPr>
  </w:style>
  <w:style w:type="character" w:customStyle="1" w:styleId="FontStyle18">
    <w:name w:val="Font Style18"/>
    <w:basedOn w:val="DefaultParagraphFont"/>
    <w:uiPriority w:val="99"/>
    <w:rsid w:val="006B21BC"/>
    <w:rPr>
      <w:rFonts w:ascii="Arial" w:hAnsi="Arial" w:cs="Arial"/>
      <w:sz w:val="22"/>
      <w:szCs w:val="22"/>
    </w:rPr>
  </w:style>
  <w:style w:type="character" w:customStyle="1" w:styleId="FontStyle175">
    <w:name w:val="Font Style175"/>
    <w:basedOn w:val="DefaultParagraphFont"/>
    <w:uiPriority w:val="99"/>
    <w:rsid w:val="006B21BC"/>
    <w:rPr>
      <w:rFonts w:ascii="Arial Unicode MS" w:eastAsia="Arial Unicode MS" w:cs="Arial Unicode MS"/>
      <w:sz w:val="18"/>
      <w:szCs w:val="18"/>
    </w:rPr>
  </w:style>
  <w:style w:type="character" w:customStyle="1" w:styleId="FontStyle37">
    <w:name w:val="Font Style37"/>
    <w:basedOn w:val="DefaultParagraphFont"/>
    <w:uiPriority w:val="99"/>
    <w:rsid w:val="006B21BC"/>
    <w:rPr>
      <w:rFonts w:ascii="Times New Roman" w:hAnsi="Times New Roman" w:cs="Times New Roman"/>
      <w:sz w:val="22"/>
      <w:szCs w:val="22"/>
    </w:rPr>
  </w:style>
  <w:style w:type="character" w:customStyle="1" w:styleId="FontStyle19">
    <w:name w:val="Font Style19"/>
    <w:basedOn w:val="DefaultParagraphFont"/>
    <w:uiPriority w:val="99"/>
    <w:rsid w:val="006B21BC"/>
    <w:rPr>
      <w:rFonts w:ascii="Times New Roman" w:hAnsi="Times New Roman" w:cs="Times New Roman"/>
      <w:sz w:val="20"/>
      <w:szCs w:val="20"/>
    </w:rPr>
  </w:style>
  <w:style w:type="character" w:customStyle="1" w:styleId="BodytextBold">
    <w:name w:val="Body text + Bold"/>
    <w:basedOn w:val="DefaultParagraphFont"/>
    <w:rsid w:val="006B21BC"/>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o-RO" w:eastAsia="ro-RO" w:bidi="ro-RO"/>
    </w:rPr>
  </w:style>
  <w:style w:type="paragraph" w:styleId="BalloonText">
    <w:name w:val="Balloon Text"/>
    <w:basedOn w:val="Normal"/>
    <w:link w:val="BalloonTextChar"/>
    <w:uiPriority w:val="99"/>
    <w:semiHidden/>
    <w:unhideWhenUsed/>
    <w:rsid w:val="006B21BC"/>
    <w:rPr>
      <w:rFonts w:ascii="Tahoma" w:hAnsi="Tahoma" w:cs="Tahoma"/>
      <w:sz w:val="16"/>
      <w:szCs w:val="16"/>
    </w:rPr>
  </w:style>
  <w:style w:type="character" w:customStyle="1" w:styleId="BalloonTextChar">
    <w:name w:val="Balloon Text Char"/>
    <w:basedOn w:val="DefaultParagraphFont"/>
    <w:link w:val="BalloonText"/>
    <w:uiPriority w:val="99"/>
    <w:rsid w:val="006B21BC"/>
    <w:rPr>
      <w:rFonts w:ascii="Tahoma" w:eastAsia="Times New Roman" w:hAnsi="Tahoma" w:cs="Tahoma"/>
      <w:sz w:val="16"/>
      <w:szCs w:val="16"/>
      <w:lang w:eastAsia="ro-RO"/>
    </w:rPr>
  </w:style>
  <w:style w:type="paragraph" w:styleId="Title">
    <w:name w:val="Title"/>
    <w:basedOn w:val="Normal"/>
    <w:next w:val="Normal"/>
    <w:link w:val="TitleChar"/>
    <w:uiPriority w:val="99"/>
    <w:qFormat/>
    <w:rsid w:val="005701CE"/>
    <w:pPr>
      <w:spacing w:after="300"/>
      <w:contextualSpacing/>
      <w:jc w:val="center"/>
    </w:pPr>
    <w:rPr>
      <w:rFonts w:eastAsiaTheme="majorEastAsia"/>
      <w:b/>
      <w:color w:val="323E4F" w:themeColor="text2" w:themeShade="BF"/>
      <w:spacing w:val="5"/>
      <w:kern w:val="28"/>
      <w:sz w:val="28"/>
      <w:szCs w:val="28"/>
    </w:rPr>
  </w:style>
  <w:style w:type="character" w:customStyle="1" w:styleId="TitleChar">
    <w:name w:val="Title Char"/>
    <w:basedOn w:val="DefaultParagraphFont"/>
    <w:link w:val="Title"/>
    <w:uiPriority w:val="99"/>
    <w:rsid w:val="005701CE"/>
    <w:rPr>
      <w:rFonts w:ascii="Arial" w:eastAsiaTheme="majorEastAsia" w:hAnsi="Arial" w:cs="Arial"/>
      <w:b/>
      <w:color w:val="323E4F" w:themeColor="text2" w:themeShade="BF"/>
      <w:spacing w:val="5"/>
      <w:kern w:val="28"/>
      <w:sz w:val="28"/>
      <w:szCs w:val="28"/>
      <w:lang w:val="ro-RO" w:eastAsia="ro-RO"/>
    </w:rPr>
  </w:style>
  <w:style w:type="paragraph" w:styleId="ListParagraph">
    <w:name w:val="List Paragraph"/>
    <w:basedOn w:val="Normal"/>
    <w:uiPriority w:val="34"/>
    <w:qFormat/>
    <w:rsid w:val="006B21BC"/>
    <w:pPr>
      <w:ind w:left="720"/>
      <w:contextualSpacing/>
    </w:pPr>
  </w:style>
  <w:style w:type="character" w:customStyle="1" w:styleId="Heading1Char">
    <w:name w:val="Heading 1 Char"/>
    <w:basedOn w:val="DefaultParagraphFont"/>
    <w:link w:val="Heading1"/>
    <w:uiPriority w:val="99"/>
    <w:rsid w:val="008977D4"/>
    <w:rPr>
      <w:rFonts w:ascii="Arial" w:eastAsiaTheme="majorEastAsia" w:hAnsi="Arial" w:cs="Arial"/>
      <w:b/>
      <w:bCs/>
      <w:sz w:val="24"/>
      <w:szCs w:val="24"/>
      <w:lang w:val="ro-RO" w:eastAsia="ro-RO"/>
    </w:rPr>
  </w:style>
  <w:style w:type="paragraph" w:customStyle="1" w:styleId="Cercurigoale">
    <w:name w:val="Cercuri goale"/>
    <w:basedOn w:val="Normal"/>
    <w:qFormat/>
    <w:rsid w:val="00BE014E"/>
    <w:pPr>
      <w:numPr>
        <w:ilvl w:val="2"/>
        <w:numId w:val="2"/>
      </w:numPr>
      <w:spacing w:after="60"/>
    </w:pPr>
  </w:style>
  <w:style w:type="paragraph" w:customStyle="1" w:styleId="Cercuripline">
    <w:name w:val="Cercuri pline"/>
    <w:basedOn w:val="Normal"/>
    <w:uiPriority w:val="99"/>
    <w:qFormat/>
    <w:rsid w:val="002A30A3"/>
    <w:pPr>
      <w:numPr>
        <w:numId w:val="1"/>
      </w:numPr>
      <w:spacing w:after="60"/>
    </w:pPr>
  </w:style>
  <w:style w:type="paragraph" w:styleId="Subtitle">
    <w:name w:val="Subtitle"/>
    <w:basedOn w:val="Normal"/>
    <w:next w:val="Normal"/>
    <w:link w:val="SubtitleChar"/>
    <w:qFormat/>
    <w:rsid w:val="0077159D"/>
    <w:pPr>
      <w:numPr>
        <w:ilvl w:val="1"/>
      </w:numPr>
      <w:spacing w:before="100" w:after="60"/>
      <w:ind w:left="567" w:firstLine="283"/>
    </w:pPr>
    <w:rPr>
      <w:rFonts w:eastAsiaTheme="majorEastAsia"/>
      <w:b/>
      <w:i/>
      <w:iCs/>
      <w:spacing w:val="15"/>
      <w:lang w:val="es-MX"/>
    </w:rPr>
  </w:style>
  <w:style w:type="character" w:customStyle="1" w:styleId="SubtitleChar">
    <w:name w:val="Subtitle Char"/>
    <w:basedOn w:val="DefaultParagraphFont"/>
    <w:link w:val="Subtitle"/>
    <w:uiPriority w:val="11"/>
    <w:rsid w:val="0077159D"/>
    <w:rPr>
      <w:rFonts w:ascii="Calibri" w:eastAsiaTheme="majorEastAsia" w:hAnsi="Calibri" w:cs="Arial"/>
      <w:b/>
      <w:i/>
      <w:iCs/>
      <w:spacing w:val="15"/>
      <w:sz w:val="24"/>
      <w:szCs w:val="24"/>
      <w:lang w:val="es-MX"/>
    </w:rPr>
  </w:style>
  <w:style w:type="paragraph" w:customStyle="1" w:styleId="Standardizarea">
    <w:name w:val="Standardizarea"/>
    <w:basedOn w:val="Normal"/>
    <w:qFormat/>
    <w:rsid w:val="00BE014E"/>
    <w:pPr>
      <w:numPr>
        <w:numId w:val="3"/>
      </w:numPr>
      <w:spacing w:after="60"/>
    </w:p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9"/>
    <w:rsid w:val="006020B3"/>
    <w:rPr>
      <w:rFonts w:cs="TimesNewRomanPSMT"/>
      <w:b/>
      <w:bCs/>
      <w:sz w:val="28"/>
      <w:szCs w:val="28"/>
      <w:u w:val="single"/>
      <w:lang w:val="ro-RO"/>
    </w:rPr>
  </w:style>
  <w:style w:type="character" w:customStyle="1" w:styleId="Heading3Char">
    <w:name w:val="Heading 3 Char"/>
    <w:basedOn w:val="DefaultParagraphFont"/>
    <w:link w:val="Heading3"/>
    <w:uiPriority w:val="99"/>
    <w:rsid w:val="00365BC2"/>
    <w:rPr>
      <w:rFonts w:ascii="Calibri" w:eastAsiaTheme="majorEastAsia" w:hAnsi="Calibri" w:cs="Arial"/>
      <w:b/>
      <w:bCs/>
      <w:i/>
      <w:sz w:val="24"/>
      <w:szCs w:val="24"/>
      <w:lang w:val="it-IT"/>
    </w:rPr>
  </w:style>
  <w:style w:type="character" w:customStyle="1" w:styleId="Heading4Char">
    <w:name w:val="Heading 4 Char"/>
    <w:basedOn w:val="DefaultParagraphFont"/>
    <w:link w:val="Heading4"/>
    <w:uiPriority w:val="9"/>
    <w:rsid w:val="00896B01"/>
    <w:rPr>
      <w:rFonts w:ascii="Calibri" w:eastAsiaTheme="majorEastAsia" w:hAnsi="Calibri" w:cs="Arial"/>
      <w:b/>
      <w:bCs/>
      <w:i/>
      <w:iCs/>
      <w:sz w:val="24"/>
      <w:szCs w:val="24"/>
      <w:lang w:val="fr-FR"/>
    </w:rPr>
  </w:style>
  <w:style w:type="character" w:customStyle="1" w:styleId="Heading5Char">
    <w:name w:val="Heading 5 Char"/>
    <w:basedOn w:val="DefaultParagraphFont"/>
    <w:link w:val="Heading5"/>
    <w:uiPriority w:val="9"/>
    <w:rsid w:val="00BE014E"/>
    <w:rPr>
      <w:rFonts w:asciiTheme="majorHAnsi" w:eastAsiaTheme="majorEastAsia" w:hAnsiTheme="majorHAnsi" w:cstheme="majorBidi"/>
      <w:color w:val="1F4D78" w:themeColor="accent1" w:themeShade="7F"/>
      <w:sz w:val="24"/>
      <w:szCs w:val="24"/>
      <w:lang w:val="fr-FR"/>
    </w:rPr>
  </w:style>
  <w:style w:type="character" w:customStyle="1" w:styleId="Heading6Char">
    <w:name w:val="Heading 6 Char"/>
    <w:basedOn w:val="DefaultParagraphFont"/>
    <w:link w:val="Heading6"/>
    <w:uiPriority w:val="99"/>
    <w:rsid w:val="00BE014E"/>
    <w:rPr>
      <w:rFonts w:asciiTheme="majorHAnsi" w:eastAsiaTheme="majorEastAsia" w:hAnsiTheme="majorHAnsi" w:cstheme="majorBidi"/>
      <w:i/>
      <w:iCs/>
      <w:color w:val="1F4D78" w:themeColor="accent1" w:themeShade="7F"/>
      <w:sz w:val="24"/>
      <w:szCs w:val="24"/>
      <w:lang w:val="fr-FR"/>
    </w:rPr>
  </w:style>
  <w:style w:type="character" w:customStyle="1" w:styleId="Heading7Char">
    <w:name w:val="Heading 7 Char"/>
    <w:basedOn w:val="DefaultParagraphFont"/>
    <w:link w:val="Heading7"/>
    <w:uiPriority w:val="9"/>
    <w:rsid w:val="00BE014E"/>
    <w:rPr>
      <w:rFonts w:asciiTheme="majorHAnsi" w:eastAsiaTheme="majorEastAsia" w:hAnsiTheme="majorHAnsi" w:cstheme="majorBidi"/>
      <w:i/>
      <w:iCs/>
      <w:color w:val="404040" w:themeColor="text1" w:themeTint="BF"/>
      <w:sz w:val="24"/>
      <w:szCs w:val="24"/>
      <w:lang w:val="fr-FR"/>
    </w:rPr>
  </w:style>
  <w:style w:type="character" w:customStyle="1" w:styleId="Heading8Char">
    <w:name w:val="Heading 8 Char"/>
    <w:basedOn w:val="DefaultParagraphFont"/>
    <w:link w:val="Heading8"/>
    <w:rsid w:val="00BE014E"/>
    <w:rPr>
      <w:rFonts w:asciiTheme="majorHAnsi" w:eastAsiaTheme="majorEastAsia" w:hAnsiTheme="majorHAnsi" w:cstheme="majorBidi"/>
      <w:color w:val="404040" w:themeColor="text1" w:themeTint="BF"/>
      <w:sz w:val="20"/>
      <w:szCs w:val="20"/>
      <w:lang w:val="fr-FR"/>
    </w:rPr>
  </w:style>
  <w:style w:type="character" w:customStyle="1" w:styleId="Heading9Char">
    <w:name w:val="Heading 9 Char"/>
    <w:basedOn w:val="DefaultParagraphFont"/>
    <w:link w:val="Heading9"/>
    <w:uiPriority w:val="9"/>
    <w:rsid w:val="00BE014E"/>
    <w:rPr>
      <w:rFonts w:asciiTheme="majorHAnsi" w:eastAsiaTheme="majorEastAsia" w:hAnsiTheme="majorHAnsi" w:cstheme="majorBidi"/>
      <w:i/>
      <w:iCs/>
      <w:color w:val="404040" w:themeColor="text1" w:themeTint="BF"/>
      <w:sz w:val="20"/>
      <w:szCs w:val="20"/>
      <w:lang w:val="fr-FR"/>
    </w:rPr>
  </w:style>
  <w:style w:type="paragraph" w:customStyle="1" w:styleId="Liniuta">
    <w:name w:val="Liniuta"/>
    <w:basedOn w:val="Normal"/>
    <w:qFormat/>
    <w:rsid w:val="00DB41A7"/>
    <w:pPr>
      <w:numPr>
        <w:numId w:val="4"/>
      </w:numPr>
    </w:pPr>
  </w:style>
  <w:style w:type="character" w:customStyle="1" w:styleId="Bodytext">
    <w:name w:val="Body text_"/>
    <w:basedOn w:val="DefaultParagraphFont"/>
    <w:link w:val="BodyText1"/>
    <w:rsid w:val="005E4235"/>
    <w:rPr>
      <w:rFonts w:ascii="Times New Roman" w:eastAsia="Times New Roman" w:hAnsi="Times New Roman" w:cs="Times New Roman"/>
      <w:sz w:val="23"/>
      <w:szCs w:val="23"/>
      <w:shd w:val="clear" w:color="auto" w:fill="FFFFFF"/>
    </w:rPr>
  </w:style>
  <w:style w:type="paragraph" w:customStyle="1" w:styleId="BodyText1">
    <w:name w:val="Body Text1"/>
    <w:basedOn w:val="Normal"/>
    <w:link w:val="Bodytext"/>
    <w:rsid w:val="005E4235"/>
    <w:pPr>
      <w:widowControl w:val="0"/>
      <w:shd w:val="clear" w:color="auto" w:fill="FFFFFF"/>
      <w:spacing w:after="2460" w:line="277" w:lineRule="exact"/>
      <w:ind w:hanging="360"/>
    </w:pPr>
    <w:rPr>
      <w:rFonts w:ascii="Times New Roman" w:hAnsi="Times New Roman" w:cs="Times New Roman"/>
      <w:sz w:val="23"/>
      <w:szCs w:val="23"/>
      <w:lang w:val="en-US"/>
    </w:rPr>
  </w:style>
  <w:style w:type="character" w:customStyle="1" w:styleId="Bodytext2">
    <w:name w:val="Body text (2)_"/>
    <w:basedOn w:val="DefaultParagraphFont"/>
    <w:link w:val="Bodytext20"/>
    <w:rsid w:val="005E4235"/>
    <w:rPr>
      <w:rFonts w:ascii="Times New Roman" w:eastAsia="Times New Roman" w:hAnsi="Times New Roman" w:cs="Times New Roman"/>
      <w:b/>
      <w:bCs/>
      <w:sz w:val="23"/>
      <w:szCs w:val="23"/>
      <w:shd w:val="clear" w:color="auto" w:fill="FFFFFF"/>
    </w:rPr>
  </w:style>
  <w:style w:type="character" w:customStyle="1" w:styleId="Bodytext2NotBold">
    <w:name w:val="Body text (2) + Not Bold"/>
    <w:basedOn w:val="Bodytext2"/>
    <w:rsid w:val="005E4235"/>
    <w:rPr>
      <w:rFonts w:ascii="Times New Roman" w:eastAsia="Times New Roman" w:hAnsi="Times New Roman" w:cs="Times New Roman"/>
      <w:b/>
      <w:bCs/>
      <w:color w:val="000000"/>
      <w:spacing w:val="0"/>
      <w:w w:val="100"/>
      <w:position w:val="0"/>
      <w:sz w:val="23"/>
      <w:szCs w:val="23"/>
      <w:shd w:val="clear" w:color="auto" w:fill="FFFFFF"/>
      <w:lang w:val="ro-RO" w:eastAsia="ro-RO" w:bidi="ro-RO"/>
    </w:rPr>
  </w:style>
  <w:style w:type="paragraph" w:customStyle="1" w:styleId="Bodytext20">
    <w:name w:val="Body text (2)"/>
    <w:basedOn w:val="Normal"/>
    <w:link w:val="Bodytext2"/>
    <w:rsid w:val="005E4235"/>
    <w:pPr>
      <w:widowControl w:val="0"/>
      <w:shd w:val="clear" w:color="auto" w:fill="FFFFFF"/>
      <w:spacing w:before="2460" w:after="360" w:line="0" w:lineRule="atLeast"/>
      <w:ind w:firstLine="0"/>
      <w:jc w:val="center"/>
    </w:pPr>
    <w:rPr>
      <w:rFonts w:ascii="Times New Roman" w:hAnsi="Times New Roman" w:cs="Times New Roman"/>
      <w:b/>
      <w:bCs/>
      <w:sz w:val="23"/>
      <w:szCs w:val="23"/>
      <w:lang w:val="en-US"/>
    </w:rPr>
  </w:style>
  <w:style w:type="character" w:customStyle="1" w:styleId="Heading10">
    <w:name w:val="Heading #1_"/>
    <w:basedOn w:val="DefaultParagraphFont"/>
    <w:link w:val="Heading11"/>
    <w:rsid w:val="005E4235"/>
    <w:rPr>
      <w:rFonts w:ascii="Times New Roman" w:eastAsia="Times New Roman" w:hAnsi="Times New Roman" w:cs="Times New Roman"/>
      <w:b/>
      <w:bCs/>
      <w:sz w:val="23"/>
      <w:szCs w:val="23"/>
      <w:shd w:val="clear" w:color="auto" w:fill="FFFFFF"/>
    </w:rPr>
  </w:style>
  <w:style w:type="paragraph" w:customStyle="1" w:styleId="Heading11">
    <w:name w:val="Heading #1"/>
    <w:basedOn w:val="Normal"/>
    <w:link w:val="Heading10"/>
    <w:rsid w:val="005E4235"/>
    <w:pPr>
      <w:widowControl w:val="0"/>
      <w:shd w:val="clear" w:color="auto" w:fill="FFFFFF"/>
      <w:spacing w:after="540" w:line="277" w:lineRule="exact"/>
      <w:ind w:firstLine="0"/>
      <w:jc w:val="both"/>
      <w:outlineLvl w:val="0"/>
    </w:pPr>
    <w:rPr>
      <w:rFonts w:ascii="Times New Roman" w:hAnsi="Times New Roman" w:cs="Times New Roman"/>
      <w:b/>
      <w:bCs/>
      <w:sz w:val="23"/>
      <w:szCs w:val="23"/>
      <w:lang w:val="en-US"/>
    </w:rPr>
  </w:style>
  <w:style w:type="character" w:customStyle="1" w:styleId="Bodytext3">
    <w:name w:val="Body text (3)_"/>
    <w:basedOn w:val="DefaultParagraphFont"/>
    <w:link w:val="Bodytext30"/>
    <w:rsid w:val="00C72953"/>
    <w:rPr>
      <w:rFonts w:ascii="Times New Roman" w:eastAsia="Times New Roman" w:hAnsi="Times New Roman" w:cs="Times New Roman"/>
      <w:i/>
      <w:iCs/>
      <w:sz w:val="23"/>
      <w:szCs w:val="23"/>
      <w:shd w:val="clear" w:color="auto" w:fill="FFFFFF"/>
    </w:rPr>
  </w:style>
  <w:style w:type="paragraph" w:customStyle="1" w:styleId="Bodytext30">
    <w:name w:val="Body text (3)"/>
    <w:basedOn w:val="Normal"/>
    <w:link w:val="Bodytext3"/>
    <w:rsid w:val="00C72953"/>
    <w:pPr>
      <w:widowControl w:val="0"/>
      <w:shd w:val="clear" w:color="auto" w:fill="FFFFFF"/>
      <w:spacing w:line="277" w:lineRule="exact"/>
      <w:ind w:firstLine="0"/>
    </w:pPr>
    <w:rPr>
      <w:rFonts w:ascii="Times New Roman" w:hAnsi="Times New Roman" w:cs="Times New Roman"/>
      <w:i/>
      <w:iCs/>
      <w:sz w:val="23"/>
      <w:szCs w:val="23"/>
      <w:lang w:val="en-US"/>
    </w:rPr>
  </w:style>
  <w:style w:type="paragraph" w:customStyle="1" w:styleId="Style3">
    <w:name w:val="Style3"/>
    <w:basedOn w:val="Normal"/>
    <w:uiPriority w:val="99"/>
    <w:rsid w:val="003D29BC"/>
    <w:pPr>
      <w:widowControl w:val="0"/>
      <w:autoSpaceDE w:val="0"/>
      <w:autoSpaceDN w:val="0"/>
      <w:adjustRightInd w:val="0"/>
      <w:spacing w:line="403" w:lineRule="exact"/>
      <w:ind w:firstLine="710"/>
      <w:jc w:val="both"/>
    </w:pPr>
    <w:rPr>
      <w:rFonts w:ascii="Times New Roman" w:hAnsi="Times New Roman" w:cs="Times New Roman"/>
      <w:lang w:val="en-US"/>
    </w:rPr>
  </w:style>
  <w:style w:type="paragraph" w:customStyle="1" w:styleId="WW-Default">
    <w:name w:val="WW-Default"/>
    <w:rsid w:val="00653912"/>
    <w:pPr>
      <w:suppressAutoHyphens/>
      <w:autoSpaceDE w:val="0"/>
      <w:spacing w:after="0" w:line="240" w:lineRule="auto"/>
    </w:pPr>
    <w:rPr>
      <w:rFonts w:ascii="Garamond" w:eastAsia="Times New Roman" w:hAnsi="Garamond" w:cs="Garamond"/>
      <w:color w:val="000000"/>
      <w:sz w:val="24"/>
      <w:szCs w:val="24"/>
      <w:lang w:val="ro-RO" w:eastAsia="ar-SA"/>
    </w:rPr>
  </w:style>
  <w:style w:type="paragraph" w:customStyle="1" w:styleId="Listparagraf">
    <w:name w:val="Listă paragraf"/>
    <w:basedOn w:val="Normal"/>
    <w:rsid w:val="006C7AFE"/>
    <w:pPr>
      <w:suppressAutoHyphens/>
      <w:spacing w:line="240" w:lineRule="auto"/>
      <w:ind w:left="720" w:firstLine="0"/>
    </w:pPr>
    <w:rPr>
      <w:rFonts w:cs="Times New Roman"/>
      <w:sz w:val="22"/>
      <w:szCs w:val="22"/>
      <w:lang w:eastAsia="ar-SA"/>
    </w:rPr>
  </w:style>
  <w:style w:type="character" w:customStyle="1" w:styleId="WW8Num4z2">
    <w:name w:val="WW8Num4z2"/>
    <w:rsid w:val="006C1DD1"/>
  </w:style>
  <w:style w:type="paragraph" w:styleId="DocumentMap">
    <w:name w:val="Document Map"/>
    <w:basedOn w:val="Normal"/>
    <w:link w:val="DocumentMapChar"/>
    <w:uiPriority w:val="99"/>
    <w:semiHidden/>
    <w:unhideWhenUsed/>
    <w:rsid w:val="002A30A3"/>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A30A3"/>
    <w:rPr>
      <w:rFonts w:ascii="Tahoma" w:eastAsia="Times New Roman" w:hAnsi="Tahoma" w:cs="Tahoma"/>
      <w:sz w:val="16"/>
      <w:szCs w:val="16"/>
      <w:lang w:val="ro-RO" w:eastAsia="ro-RO"/>
    </w:rPr>
  </w:style>
  <w:style w:type="paragraph" w:styleId="TOC1">
    <w:name w:val="toc 1"/>
    <w:basedOn w:val="Normal"/>
    <w:next w:val="Normal"/>
    <w:autoRedefine/>
    <w:uiPriority w:val="39"/>
    <w:unhideWhenUsed/>
    <w:rsid w:val="001F520B"/>
    <w:pPr>
      <w:spacing w:before="120"/>
    </w:pPr>
    <w:rPr>
      <w:b/>
      <w:bCs/>
      <w:i/>
      <w:iCs/>
    </w:rPr>
  </w:style>
  <w:style w:type="paragraph" w:styleId="TOC2">
    <w:name w:val="toc 2"/>
    <w:basedOn w:val="Normal"/>
    <w:next w:val="Normal"/>
    <w:autoRedefine/>
    <w:uiPriority w:val="39"/>
    <w:unhideWhenUsed/>
    <w:rsid w:val="001E5DDA"/>
    <w:pPr>
      <w:tabs>
        <w:tab w:val="left" w:pos="1200"/>
        <w:tab w:val="right" w:leader="underscore" w:pos="9346"/>
      </w:tabs>
      <w:spacing w:before="120"/>
      <w:ind w:left="142" w:firstLine="327"/>
    </w:pPr>
    <w:rPr>
      <w:b/>
      <w:bCs/>
      <w:sz w:val="22"/>
      <w:szCs w:val="22"/>
    </w:rPr>
  </w:style>
  <w:style w:type="paragraph" w:styleId="TOC3">
    <w:name w:val="toc 3"/>
    <w:basedOn w:val="Normal"/>
    <w:next w:val="Normal"/>
    <w:autoRedefine/>
    <w:uiPriority w:val="39"/>
    <w:unhideWhenUsed/>
    <w:rsid w:val="001F520B"/>
    <w:pPr>
      <w:ind w:left="480"/>
    </w:pPr>
    <w:rPr>
      <w:sz w:val="20"/>
      <w:szCs w:val="20"/>
    </w:rPr>
  </w:style>
  <w:style w:type="paragraph" w:styleId="TOC4">
    <w:name w:val="toc 4"/>
    <w:basedOn w:val="Normal"/>
    <w:next w:val="Normal"/>
    <w:autoRedefine/>
    <w:uiPriority w:val="39"/>
    <w:unhideWhenUsed/>
    <w:rsid w:val="001F520B"/>
    <w:pPr>
      <w:ind w:left="720"/>
    </w:pPr>
    <w:rPr>
      <w:sz w:val="20"/>
      <w:szCs w:val="20"/>
    </w:rPr>
  </w:style>
  <w:style w:type="paragraph" w:styleId="TOC5">
    <w:name w:val="toc 5"/>
    <w:basedOn w:val="Normal"/>
    <w:next w:val="Normal"/>
    <w:autoRedefine/>
    <w:uiPriority w:val="39"/>
    <w:unhideWhenUsed/>
    <w:rsid w:val="001F520B"/>
    <w:pPr>
      <w:ind w:left="960"/>
    </w:pPr>
    <w:rPr>
      <w:sz w:val="20"/>
      <w:szCs w:val="20"/>
    </w:rPr>
  </w:style>
  <w:style w:type="paragraph" w:styleId="TOC6">
    <w:name w:val="toc 6"/>
    <w:basedOn w:val="Normal"/>
    <w:next w:val="Normal"/>
    <w:autoRedefine/>
    <w:uiPriority w:val="39"/>
    <w:unhideWhenUsed/>
    <w:rsid w:val="001F520B"/>
    <w:pPr>
      <w:ind w:left="1200"/>
    </w:pPr>
    <w:rPr>
      <w:sz w:val="20"/>
      <w:szCs w:val="20"/>
    </w:rPr>
  </w:style>
  <w:style w:type="paragraph" w:styleId="TOC7">
    <w:name w:val="toc 7"/>
    <w:basedOn w:val="Normal"/>
    <w:next w:val="Normal"/>
    <w:autoRedefine/>
    <w:uiPriority w:val="39"/>
    <w:unhideWhenUsed/>
    <w:rsid w:val="001F520B"/>
    <w:pPr>
      <w:ind w:left="1440"/>
    </w:pPr>
    <w:rPr>
      <w:sz w:val="20"/>
      <w:szCs w:val="20"/>
    </w:rPr>
  </w:style>
  <w:style w:type="paragraph" w:styleId="TOC8">
    <w:name w:val="toc 8"/>
    <w:basedOn w:val="Normal"/>
    <w:next w:val="Normal"/>
    <w:autoRedefine/>
    <w:uiPriority w:val="39"/>
    <w:unhideWhenUsed/>
    <w:rsid w:val="001F520B"/>
    <w:pPr>
      <w:ind w:left="1680"/>
    </w:pPr>
    <w:rPr>
      <w:sz w:val="20"/>
      <w:szCs w:val="20"/>
    </w:rPr>
  </w:style>
  <w:style w:type="paragraph" w:styleId="TOC9">
    <w:name w:val="toc 9"/>
    <w:basedOn w:val="Normal"/>
    <w:next w:val="Normal"/>
    <w:autoRedefine/>
    <w:uiPriority w:val="39"/>
    <w:unhideWhenUsed/>
    <w:rsid w:val="001F520B"/>
    <w:pPr>
      <w:ind w:left="1920"/>
    </w:pPr>
    <w:rPr>
      <w:sz w:val="20"/>
      <w:szCs w:val="20"/>
    </w:rPr>
  </w:style>
  <w:style w:type="character" w:styleId="Hyperlink">
    <w:name w:val="Hyperlink"/>
    <w:basedOn w:val="DefaultParagraphFont"/>
    <w:uiPriority w:val="99"/>
    <w:unhideWhenUsed/>
    <w:rsid w:val="001F520B"/>
    <w:rPr>
      <w:color w:val="0563C1" w:themeColor="hyperlink"/>
      <w:u w:val="single"/>
    </w:rPr>
  </w:style>
  <w:style w:type="paragraph" w:styleId="TOCHeading">
    <w:name w:val="TOC Heading"/>
    <w:basedOn w:val="Heading1"/>
    <w:next w:val="Normal"/>
    <w:uiPriority w:val="39"/>
    <w:semiHidden/>
    <w:unhideWhenUsed/>
    <w:qFormat/>
    <w:rsid w:val="00EE1573"/>
    <w:pPr>
      <w:keepNext/>
      <w:keepLines/>
      <w:numPr>
        <w:numId w:val="0"/>
      </w:numPr>
      <w:spacing w:before="480" w:after="0" w:line="276" w:lineRule="auto"/>
      <w:outlineLvl w:val="9"/>
    </w:pPr>
    <w:rPr>
      <w:rFonts w:asciiTheme="majorHAnsi" w:hAnsiTheme="majorHAnsi" w:cstheme="majorBidi"/>
      <w:color w:val="2E74B5" w:themeColor="accent1" w:themeShade="BF"/>
      <w:sz w:val="28"/>
      <w:szCs w:val="28"/>
      <w:lang w:val="en-US" w:eastAsia="en-US"/>
    </w:rPr>
  </w:style>
  <w:style w:type="character" w:customStyle="1" w:styleId="Bodytext8pt">
    <w:name w:val="Body text + 8 pt"/>
    <w:basedOn w:val="Bodytext"/>
    <w:rsid w:val="009C61E2"/>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o-RO" w:eastAsia="ro-RO" w:bidi="ro-RO"/>
    </w:rPr>
  </w:style>
  <w:style w:type="character" w:customStyle="1" w:styleId="Heading40">
    <w:name w:val="Heading #4"/>
    <w:basedOn w:val="DefaultParagraphFont"/>
    <w:rsid w:val="00C85050"/>
    <w:rPr>
      <w:rFonts w:ascii="Times New Roman" w:eastAsia="Times New Roman" w:hAnsi="Times New Roman" w:cs="Times New Roman"/>
      <w:b/>
      <w:bCs/>
      <w:i w:val="0"/>
      <w:iCs w:val="0"/>
      <w:smallCaps w:val="0"/>
      <w:strike w:val="0"/>
      <w:color w:val="000000"/>
      <w:spacing w:val="0"/>
      <w:w w:val="100"/>
      <w:position w:val="0"/>
      <w:sz w:val="24"/>
      <w:szCs w:val="24"/>
      <w:u w:val="single"/>
      <w:lang w:val="ro-RO" w:eastAsia="ro-RO" w:bidi="ro-RO"/>
    </w:rPr>
  </w:style>
  <w:style w:type="character" w:customStyle="1" w:styleId="BodytextItalic">
    <w:name w:val="Body text + Italic"/>
    <w:basedOn w:val="Bodytext"/>
    <w:rsid w:val="00C85050"/>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o-RO" w:eastAsia="ro-RO" w:bidi="ro-RO"/>
    </w:rPr>
  </w:style>
  <w:style w:type="character" w:customStyle="1" w:styleId="Heading41">
    <w:name w:val="Heading #4_"/>
    <w:basedOn w:val="DefaultParagraphFont"/>
    <w:rsid w:val="00C85050"/>
    <w:rPr>
      <w:rFonts w:ascii="Times New Roman" w:eastAsia="Times New Roman" w:hAnsi="Times New Roman" w:cs="Times New Roman"/>
      <w:b/>
      <w:bCs/>
      <w:i w:val="0"/>
      <w:iCs w:val="0"/>
      <w:smallCaps w:val="0"/>
      <w:strike w:val="0"/>
      <w:u w:val="none"/>
    </w:rPr>
  </w:style>
  <w:style w:type="character" w:customStyle="1" w:styleId="Picturecaption3">
    <w:name w:val="Picture caption (3)_"/>
    <w:basedOn w:val="DefaultParagraphFont"/>
    <w:rsid w:val="00C85050"/>
    <w:rPr>
      <w:rFonts w:ascii="Times New Roman" w:eastAsia="Times New Roman" w:hAnsi="Times New Roman" w:cs="Times New Roman"/>
      <w:b/>
      <w:bCs/>
      <w:i w:val="0"/>
      <w:iCs w:val="0"/>
      <w:smallCaps w:val="0"/>
      <w:strike w:val="0"/>
      <w:u w:val="none"/>
      <w:lang w:val="en-US" w:eastAsia="en-US" w:bidi="en-US"/>
    </w:rPr>
  </w:style>
  <w:style w:type="character" w:customStyle="1" w:styleId="Picturecaption30">
    <w:name w:val="Picture caption (3)"/>
    <w:basedOn w:val="Picturecaption3"/>
    <w:rsid w:val="00C85050"/>
    <w:rPr>
      <w:rFonts w:ascii="Times New Roman" w:eastAsia="Times New Roman" w:hAnsi="Times New Roman" w:cs="Times New Roman"/>
      <w:b/>
      <w:bCs/>
      <w:i w:val="0"/>
      <w:iCs w:val="0"/>
      <w:smallCaps w:val="0"/>
      <w:strike w:val="0"/>
      <w:color w:val="000000"/>
      <w:spacing w:val="0"/>
      <w:w w:val="100"/>
      <w:position w:val="0"/>
      <w:sz w:val="24"/>
      <w:szCs w:val="24"/>
      <w:u w:val="single"/>
      <w:lang w:val="en-US" w:eastAsia="en-US" w:bidi="en-US"/>
    </w:rPr>
  </w:style>
  <w:style w:type="paragraph" w:customStyle="1" w:styleId="Default">
    <w:name w:val="Default"/>
    <w:rsid w:val="00605477"/>
    <w:pPr>
      <w:widowControl w:val="0"/>
      <w:suppressAutoHyphens/>
      <w:spacing w:after="0" w:line="240" w:lineRule="auto"/>
    </w:pPr>
    <w:rPr>
      <w:rFonts w:ascii="Times New Roman" w:eastAsia="SimSun" w:hAnsi="Times New Roman" w:cs="Mangal"/>
      <w:color w:val="000000"/>
      <w:kern w:val="1"/>
      <w:sz w:val="24"/>
      <w:szCs w:val="24"/>
      <w:lang w:eastAsia="zh-CN" w:bidi="hi-IN"/>
    </w:rPr>
  </w:style>
  <w:style w:type="paragraph" w:styleId="BodyText0">
    <w:name w:val="Body Text"/>
    <w:aliases w:val="titlu capitol"/>
    <w:basedOn w:val="Normal"/>
    <w:link w:val="BodyTextChar"/>
    <w:rsid w:val="006A0E31"/>
    <w:pPr>
      <w:spacing w:line="360" w:lineRule="auto"/>
      <w:ind w:firstLine="0"/>
    </w:pPr>
    <w:rPr>
      <w:rFonts w:ascii="Arial" w:eastAsia="Times New Roman" w:hAnsi="Arial" w:cs="Times New Roman"/>
      <w:color w:val="000000"/>
      <w:szCs w:val="20"/>
      <w:lang w:val="en-US"/>
    </w:rPr>
  </w:style>
  <w:style w:type="character" w:customStyle="1" w:styleId="BodyTextChar">
    <w:name w:val="Body Text Char"/>
    <w:aliases w:val="titlu capitol Char"/>
    <w:basedOn w:val="DefaultParagraphFont"/>
    <w:link w:val="BodyText0"/>
    <w:rsid w:val="006A0E31"/>
    <w:rPr>
      <w:rFonts w:ascii="Arial" w:eastAsia="Times New Roman" w:hAnsi="Arial" w:cs="Times New Roman"/>
      <w:color w:val="000000"/>
      <w:sz w:val="24"/>
      <w:szCs w:val="20"/>
    </w:rPr>
  </w:style>
  <w:style w:type="paragraph" w:styleId="BodyText21">
    <w:name w:val="Body Text 2"/>
    <w:basedOn w:val="Normal"/>
    <w:link w:val="BodyText2Char"/>
    <w:uiPriority w:val="99"/>
    <w:unhideWhenUsed/>
    <w:rsid w:val="006A0E31"/>
    <w:pPr>
      <w:spacing w:after="120" w:line="480" w:lineRule="auto"/>
    </w:pPr>
  </w:style>
  <w:style w:type="character" w:customStyle="1" w:styleId="BodyText2Char">
    <w:name w:val="Body Text 2 Char"/>
    <w:basedOn w:val="DefaultParagraphFont"/>
    <w:link w:val="BodyText21"/>
    <w:uiPriority w:val="99"/>
    <w:rsid w:val="006A0E31"/>
    <w:rPr>
      <w:rFonts w:ascii="Calibri" w:eastAsia="Calibri" w:hAnsi="Calibri" w:cs="Arial"/>
      <w:sz w:val="24"/>
      <w:szCs w:val="24"/>
      <w:lang w:val="ro-RO"/>
    </w:rPr>
  </w:style>
  <w:style w:type="paragraph" w:styleId="BodyTextIndent3">
    <w:name w:val="Body Text Indent 3"/>
    <w:basedOn w:val="Normal"/>
    <w:link w:val="BodyTextIndent3Char"/>
    <w:uiPriority w:val="99"/>
    <w:unhideWhenUsed/>
    <w:rsid w:val="006A0E31"/>
    <w:pPr>
      <w:spacing w:after="120"/>
      <w:ind w:left="283"/>
    </w:pPr>
    <w:rPr>
      <w:sz w:val="16"/>
      <w:szCs w:val="16"/>
    </w:rPr>
  </w:style>
  <w:style w:type="character" w:customStyle="1" w:styleId="BodyTextIndent3Char">
    <w:name w:val="Body Text Indent 3 Char"/>
    <w:basedOn w:val="DefaultParagraphFont"/>
    <w:link w:val="BodyTextIndent3"/>
    <w:uiPriority w:val="99"/>
    <w:rsid w:val="006A0E31"/>
    <w:rPr>
      <w:rFonts w:ascii="Calibri" w:eastAsia="Calibri" w:hAnsi="Calibri" w:cs="Arial"/>
      <w:sz w:val="16"/>
      <w:szCs w:val="16"/>
      <w:lang w:val="ro-RO"/>
    </w:rPr>
  </w:style>
  <w:style w:type="paragraph" w:customStyle="1" w:styleId="NormalIndentNormalIndentCharNormalIndentCharCharCharCharCharCharNormalIndentCharCharCharCharCharCharCharCharCharNormalIndentCharCharCharCharCharCharCharCharNormalIndentCharCharCharCharHalcrow-NormalParagraph">
    <w:name w:val="Normal Indent.Normal Indent Char.Normal Indent Char Char Char Char Char Char.Normal Indent Char Char Char Char Char Char Char Char Char.Normal Indent Char Char Char Char Char Char Char Char.Normal Indent Char Char Char Char.Halcrow - Normal Paragraph"/>
    <w:basedOn w:val="Normal"/>
    <w:rsid w:val="006A0E31"/>
    <w:pPr>
      <w:autoSpaceDE w:val="0"/>
      <w:autoSpaceDN w:val="0"/>
      <w:spacing w:after="300" w:line="300" w:lineRule="atLeast"/>
      <w:ind w:left="1985" w:firstLine="0"/>
    </w:pPr>
    <w:rPr>
      <w:rFonts w:ascii="Garamond" w:eastAsia="Times New Roman" w:hAnsi="Garamond" w:cs="Garamond"/>
      <w:sz w:val="22"/>
      <w:szCs w:val="22"/>
    </w:rPr>
  </w:style>
  <w:style w:type="paragraph" w:styleId="BodyTextIndent">
    <w:name w:val="Body Text Indent"/>
    <w:basedOn w:val="Normal"/>
    <w:link w:val="BodyTextIndentChar"/>
    <w:uiPriority w:val="99"/>
    <w:semiHidden/>
    <w:unhideWhenUsed/>
    <w:rsid w:val="00644196"/>
    <w:pPr>
      <w:spacing w:after="120"/>
      <w:ind w:left="283" w:firstLine="283"/>
    </w:pPr>
    <w:rPr>
      <w:rFonts w:eastAsiaTheme="minorHAnsi"/>
    </w:rPr>
  </w:style>
  <w:style w:type="character" w:customStyle="1" w:styleId="BodyTextIndentChar">
    <w:name w:val="Body Text Indent Char"/>
    <w:basedOn w:val="DefaultParagraphFont"/>
    <w:link w:val="BodyTextIndent"/>
    <w:uiPriority w:val="99"/>
    <w:semiHidden/>
    <w:rsid w:val="00644196"/>
    <w:rPr>
      <w:rFonts w:ascii="Calibri" w:hAnsi="Calibri" w:cs="Arial"/>
      <w:sz w:val="24"/>
      <w:szCs w:val="24"/>
      <w:lang w:val="ro-RO"/>
    </w:rPr>
  </w:style>
  <w:style w:type="table" w:styleId="TableGrid">
    <w:name w:val="Table Grid"/>
    <w:basedOn w:val="TableNormal"/>
    <w:uiPriority w:val="59"/>
    <w:rsid w:val="00C349B8"/>
    <w:pPr>
      <w:spacing w:after="0" w:line="240" w:lineRule="auto"/>
    </w:pPr>
    <w:rPr>
      <w:rFonts w:ascii="Arial" w:hAnsi="Arial" w:cs="Times New Roman"/>
      <w:sz w:val="24"/>
      <w:szCs w:val="24"/>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icturecaption">
    <w:name w:val="Picture caption_"/>
    <w:basedOn w:val="DefaultParagraphFont"/>
    <w:link w:val="Picturecaption0"/>
    <w:rsid w:val="002F6E77"/>
    <w:rPr>
      <w:rFonts w:ascii="Times New Roman" w:eastAsia="Times New Roman" w:hAnsi="Times New Roman" w:cs="Times New Roman"/>
      <w:sz w:val="23"/>
      <w:szCs w:val="23"/>
      <w:shd w:val="clear" w:color="auto" w:fill="FFFFFF"/>
    </w:rPr>
  </w:style>
  <w:style w:type="character" w:customStyle="1" w:styleId="PicturecaptionExact">
    <w:name w:val="Picture caption Exact"/>
    <w:basedOn w:val="DefaultParagraphFont"/>
    <w:rsid w:val="002F6E77"/>
    <w:rPr>
      <w:rFonts w:ascii="Times New Roman" w:eastAsia="Times New Roman" w:hAnsi="Times New Roman" w:cs="Times New Roman"/>
      <w:b w:val="0"/>
      <w:bCs w:val="0"/>
      <w:i w:val="0"/>
      <w:iCs w:val="0"/>
      <w:smallCaps w:val="0"/>
      <w:strike w:val="0"/>
      <w:spacing w:val="4"/>
      <w:sz w:val="20"/>
      <w:szCs w:val="20"/>
      <w:u w:val="none"/>
    </w:rPr>
  </w:style>
  <w:style w:type="paragraph" w:customStyle="1" w:styleId="Picturecaption0">
    <w:name w:val="Picture caption"/>
    <w:basedOn w:val="Normal"/>
    <w:link w:val="Picturecaption"/>
    <w:rsid w:val="002F6E77"/>
    <w:pPr>
      <w:widowControl w:val="0"/>
      <w:shd w:val="clear" w:color="auto" w:fill="FFFFFF"/>
      <w:spacing w:line="0" w:lineRule="atLeast"/>
      <w:ind w:firstLine="0"/>
    </w:pPr>
    <w:rPr>
      <w:rFonts w:ascii="Times New Roman" w:eastAsia="Times New Roman" w:hAnsi="Times New Roman" w:cs="Times New Roman"/>
      <w:sz w:val="23"/>
      <w:szCs w:val="23"/>
      <w:lang w:val="en-US"/>
    </w:rPr>
  </w:style>
  <w:style w:type="paragraph" w:customStyle="1" w:styleId="DefaultText">
    <w:name w:val="Default Text"/>
    <w:basedOn w:val="Normal"/>
    <w:rsid w:val="005B3ADB"/>
    <w:pPr>
      <w:widowControl w:val="0"/>
      <w:suppressAutoHyphens/>
      <w:spacing w:line="240" w:lineRule="auto"/>
      <w:ind w:firstLine="0"/>
    </w:pPr>
    <w:rPr>
      <w:rFonts w:ascii="Liberation Serif" w:eastAsia="SimSun" w:hAnsi="Liberation Serif" w:cs="Mangal"/>
      <w:kern w:val="1"/>
      <w:szCs w:val="20"/>
      <w:lang w:val="en-US" w:eastAsia="zh-CN" w:bidi="hi-IN"/>
    </w:rPr>
  </w:style>
  <w:style w:type="character" w:customStyle="1" w:styleId="Bodytext7pt">
    <w:name w:val="Body text + 7 pt"/>
    <w:basedOn w:val="Bodytext"/>
    <w:rsid w:val="005B3ADB"/>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o-RO" w:eastAsia="ro-RO" w:bidi="ro-RO"/>
    </w:rPr>
  </w:style>
  <w:style w:type="paragraph" w:customStyle="1" w:styleId="BodyText10">
    <w:name w:val="Body Text1"/>
    <w:basedOn w:val="Normal"/>
    <w:rsid w:val="00482A34"/>
    <w:pPr>
      <w:widowControl w:val="0"/>
      <w:shd w:val="clear" w:color="auto" w:fill="FFFFFF"/>
      <w:spacing w:after="2460" w:line="277" w:lineRule="exact"/>
      <w:ind w:hanging="360"/>
    </w:pPr>
    <w:rPr>
      <w:rFonts w:cs="Calibri"/>
      <w:sz w:val="23"/>
      <w:szCs w:val="23"/>
      <w:lang w:val="en-US"/>
    </w:rPr>
  </w:style>
  <w:style w:type="paragraph" w:customStyle="1" w:styleId="Listparagraf1">
    <w:name w:val="Listă paragraf1"/>
    <w:basedOn w:val="Normal"/>
    <w:rsid w:val="00482A34"/>
    <w:pPr>
      <w:suppressAutoHyphens/>
      <w:spacing w:line="240" w:lineRule="auto"/>
      <w:ind w:left="720" w:firstLine="0"/>
    </w:pPr>
    <w:rPr>
      <w:rFonts w:cs="Calibri"/>
      <w:sz w:val="22"/>
      <w:szCs w:val="22"/>
      <w:lang w:eastAsia="ar-SA"/>
    </w:rPr>
  </w:style>
  <w:style w:type="paragraph" w:customStyle="1" w:styleId="Style50">
    <w:name w:val="Style50"/>
    <w:basedOn w:val="Normal"/>
    <w:uiPriority w:val="99"/>
    <w:rsid w:val="00482A34"/>
    <w:pPr>
      <w:widowControl w:val="0"/>
      <w:autoSpaceDE w:val="0"/>
      <w:autoSpaceDN w:val="0"/>
      <w:adjustRightInd w:val="0"/>
      <w:spacing w:line="278" w:lineRule="exact"/>
      <w:ind w:firstLine="720"/>
      <w:jc w:val="both"/>
    </w:pPr>
    <w:rPr>
      <w:rFonts w:cs="Calibri"/>
      <w:lang w:val="en-US"/>
    </w:rPr>
  </w:style>
  <w:style w:type="character" w:customStyle="1" w:styleId="FontStyle127">
    <w:name w:val="Font Style127"/>
    <w:uiPriority w:val="99"/>
    <w:rsid w:val="00482A34"/>
    <w:rPr>
      <w:rFonts w:ascii="Arial" w:hAnsi="Arial" w:cs="Arial"/>
      <w:sz w:val="24"/>
      <w:szCs w:val="24"/>
    </w:rPr>
  </w:style>
  <w:style w:type="character" w:customStyle="1" w:styleId="Bodytext19">
    <w:name w:val="Body text (19)"/>
    <w:link w:val="Bodytext191"/>
    <w:uiPriority w:val="99"/>
    <w:locked/>
    <w:rsid w:val="00482A34"/>
    <w:rPr>
      <w:shd w:val="clear" w:color="auto" w:fill="FFFFFF"/>
    </w:rPr>
  </w:style>
  <w:style w:type="paragraph" w:customStyle="1" w:styleId="Bodytext191">
    <w:name w:val="Body text (19)1"/>
    <w:basedOn w:val="Normal"/>
    <w:link w:val="Bodytext19"/>
    <w:uiPriority w:val="99"/>
    <w:rsid w:val="00482A34"/>
    <w:pPr>
      <w:shd w:val="clear" w:color="auto" w:fill="FFFFFF"/>
      <w:spacing w:line="240" w:lineRule="atLeast"/>
      <w:ind w:firstLine="0"/>
    </w:pPr>
    <w:rPr>
      <w:rFonts w:asciiTheme="minorHAnsi" w:eastAsiaTheme="minorHAnsi" w:hAnsiTheme="minorHAnsi" w:cstheme="minorBidi"/>
      <w:sz w:val="22"/>
      <w:szCs w:val="22"/>
      <w:lang w:val="en-US"/>
    </w:rPr>
  </w:style>
  <w:style w:type="paragraph" w:customStyle="1" w:styleId="Style60">
    <w:name w:val="Style60"/>
    <w:basedOn w:val="Normal"/>
    <w:uiPriority w:val="99"/>
    <w:rsid w:val="00482A34"/>
    <w:pPr>
      <w:widowControl w:val="0"/>
      <w:autoSpaceDE w:val="0"/>
      <w:autoSpaceDN w:val="0"/>
      <w:adjustRightInd w:val="0"/>
      <w:spacing w:line="283" w:lineRule="exact"/>
      <w:ind w:firstLine="749"/>
      <w:jc w:val="both"/>
    </w:pPr>
    <w:rPr>
      <w:rFonts w:cs="Calibri"/>
      <w:lang w:val="en-US"/>
    </w:rPr>
  </w:style>
  <w:style w:type="paragraph" w:styleId="NoSpacing">
    <w:name w:val="No Spacing"/>
    <w:uiPriority w:val="99"/>
    <w:qFormat/>
    <w:rsid w:val="00482A3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NormalLinespacing15lines">
    <w:name w:val="Normal + Line spacing:  1.5 lines"/>
    <w:basedOn w:val="Normal"/>
    <w:uiPriority w:val="99"/>
    <w:rsid w:val="00482A34"/>
    <w:pPr>
      <w:spacing w:line="360" w:lineRule="auto"/>
      <w:ind w:firstLine="0"/>
    </w:pPr>
    <w:rPr>
      <w:rFonts w:cs="Calibri"/>
      <w:lang w:val="en-US"/>
    </w:rPr>
  </w:style>
  <w:style w:type="paragraph" w:customStyle="1" w:styleId="Style78">
    <w:name w:val="Style78"/>
    <w:basedOn w:val="Normal"/>
    <w:uiPriority w:val="99"/>
    <w:rsid w:val="00482A34"/>
    <w:pPr>
      <w:widowControl w:val="0"/>
      <w:autoSpaceDE w:val="0"/>
      <w:autoSpaceDN w:val="0"/>
      <w:adjustRightInd w:val="0"/>
      <w:spacing w:line="278" w:lineRule="exact"/>
      <w:ind w:hanging="365"/>
      <w:jc w:val="both"/>
    </w:pPr>
    <w:rPr>
      <w:rFonts w:cs="Calibri"/>
      <w:lang w:val="en-US"/>
    </w:rPr>
  </w:style>
  <w:style w:type="paragraph" w:styleId="BodyTextIndent2">
    <w:name w:val="Body Text Indent 2"/>
    <w:basedOn w:val="Normal"/>
    <w:link w:val="BodyTextIndent2Char"/>
    <w:uiPriority w:val="99"/>
    <w:rsid w:val="00482A34"/>
    <w:pPr>
      <w:spacing w:after="120" w:line="480" w:lineRule="auto"/>
      <w:ind w:left="360" w:firstLine="0"/>
    </w:pPr>
    <w:rPr>
      <w:rFonts w:cs="Calibri"/>
      <w:lang w:val="en-US"/>
    </w:rPr>
  </w:style>
  <w:style w:type="character" w:customStyle="1" w:styleId="BodyTextIndent2Char">
    <w:name w:val="Body Text Indent 2 Char"/>
    <w:basedOn w:val="DefaultParagraphFont"/>
    <w:link w:val="BodyTextIndent2"/>
    <w:uiPriority w:val="99"/>
    <w:rsid w:val="00482A34"/>
    <w:rPr>
      <w:rFonts w:ascii="Calibri" w:eastAsia="Calibri" w:hAnsi="Calibri" w:cs="Calibri"/>
      <w:sz w:val="24"/>
      <w:szCs w:val="24"/>
    </w:rPr>
  </w:style>
  <w:style w:type="character" w:customStyle="1" w:styleId="CharChar3">
    <w:name w:val="Char Char3"/>
    <w:uiPriority w:val="99"/>
    <w:locked/>
    <w:rsid w:val="00482A34"/>
    <w:rPr>
      <w:rFonts w:ascii="Arial Unicode MS" w:eastAsia="Arial Unicode MS" w:cs="Arial Unicode MS"/>
      <w:sz w:val="22"/>
      <w:szCs w:val="22"/>
      <w:lang w:val="ro-RO" w:eastAsia="en-US"/>
    </w:rPr>
  </w:style>
  <w:style w:type="character" w:customStyle="1" w:styleId="do1">
    <w:name w:val="do1"/>
    <w:uiPriority w:val="99"/>
    <w:rsid w:val="00482A34"/>
    <w:rPr>
      <w:b/>
      <w:bCs/>
      <w:sz w:val="26"/>
      <w:szCs w:val="26"/>
    </w:rPr>
  </w:style>
  <w:style w:type="paragraph" w:customStyle="1" w:styleId="Char">
    <w:name w:val="Char"/>
    <w:basedOn w:val="Normal"/>
    <w:uiPriority w:val="99"/>
    <w:rsid w:val="00482A34"/>
    <w:pPr>
      <w:spacing w:line="240" w:lineRule="auto"/>
      <w:ind w:firstLine="0"/>
    </w:pPr>
    <w:rPr>
      <w:rFonts w:cs="Calibri"/>
      <w:lang w:val="pl-PL" w:eastAsia="pl-PL"/>
    </w:rPr>
  </w:style>
  <w:style w:type="paragraph" w:customStyle="1" w:styleId="BodyText22">
    <w:name w:val="Body Text2"/>
    <w:basedOn w:val="Normal"/>
    <w:rsid w:val="00482A34"/>
    <w:pPr>
      <w:shd w:val="clear" w:color="auto" w:fill="FFFFFF"/>
      <w:spacing w:before="120" w:line="252" w:lineRule="exact"/>
      <w:ind w:firstLine="0"/>
      <w:jc w:val="both"/>
    </w:pPr>
    <w:rPr>
      <w:rFonts w:ascii="Times New Roman" w:eastAsia="Times New Roman" w:hAnsi="Times New Roman" w:cs="Times New Roman"/>
      <w:sz w:val="21"/>
      <w:szCs w:val="21"/>
      <w:lang w:val="en-US"/>
    </w:rPr>
  </w:style>
  <w:style w:type="character" w:customStyle="1" w:styleId="Bodytext6NotBold">
    <w:name w:val="Body text (6) + Not Bold"/>
    <w:basedOn w:val="DefaultParagraphFont"/>
    <w:uiPriority w:val="99"/>
    <w:rsid w:val="00482A34"/>
    <w:rPr>
      <w:b/>
      <w:bCs/>
      <w:sz w:val="24"/>
      <w:szCs w:val="24"/>
      <w:shd w:val="clear" w:color="auto" w:fill="FFFFFF"/>
    </w:rPr>
  </w:style>
  <w:style w:type="paragraph" w:customStyle="1" w:styleId="Textnormal">
    <w:name w:val="Text normal"/>
    <w:link w:val="TextnormalChar"/>
    <w:uiPriority w:val="99"/>
    <w:rsid w:val="00482A34"/>
    <w:pPr>
      <w:spacing w:before="80" w:line="240" w:lineRule="auto"/>
      <w:ind w:left="1304"/>
    </w:pPr>
    <w:rPr>
      <w:rFonts w:ascii="Arial" w:eastAsia="Times New Roman" w:hAnsi="Arial" w:cs="Arial"/>
    </w:rPr>
  </w:style>
  <w:style w:type="character" w:customStyle="1" w:styleId="TextnormalChar">
    <w:name w:val="Text normal Char"/>
    <w:basedOn w:val="DefaultParagraphFont"/>
    <w:link w:val="Textnormal"/>
    <w:uiPriority w:val="99"/>
    <w:locked/>
    <w:rsid w:val="00482A34"/>
    <w:rPr>
      <w:rFonts w:ascii="Arial" w:eastAsia="Times New Roman" w:hAnsi="Arial" w:cs="Arial"/>
    </w:rPr>
  </w:style>
  <w:style w:type="paragraph" w:customStyle="1" w:styleId="Bulet">
    <w:name w:val="Bulet"/>
    <w:basedOn w:val="Textnormal"/>
    <w:link w:val="BuletChar"/>
    <w:uiPriority w:val="99"/>
    <w:rsid w:val="00482A34"/>
    <w:pPr>
      <w:numPr>
        <w:numId w:val="7"/>
      </w:numPr>
      <w:tabs>
        <w:tab w:val="left" w:pos="1304"/>
      </w:tabs>
      <w:spacing w:before="60" w:after="60"/>
    </w:pPr>
    <w:rPr>
      <w:lang w:val="it-IT"/>
    </w:rPr>
  </w:style>
  <w:style w:type="character" w:customStyle="1" w:styleId="BuletChar">
    <w:name w:val="Bulet Char"/>
    <w:basedOn w:val="DefaultParagraphFont"/>
    <w:link w:val="Bulet"/>
    <w:uiPriority w:val="99"/>
    <w:locked/>
    <w:rsid w:val="00482A34"/>
    <w:rPr>
      <w:rFonts w:ascii="Arial" w:eastAsia="Times New Roman" w:hAnsi="Arial" w:cs="Arial"/>
      <w:lang w:val="it-IT"/>
    </w:rPr>
  </w:style>
  <w:style w:type="character" w:customStyle="1" w:styleId="WW8Num3z0">
    <w:name w:val="WW8Num3z0"/>
    <w:uiPriority w:val="99"/>
    <w:rsid w:val="00482A34"/>
    <w:rPr>
      <w:rFonts w:ascii="Wingdings" w:hAnsi="Wingdings" w:cs="Wingdings"/>
    </w:rPr>
  </w:style>
  <w:style w:type="paragraph" w:customStyle="1" w:styleId="BodyText6">
    <w:name w:val="Body Text6"/>
    <w:basedOn w:val="Normal"/>
    <w:uiPriority w:val="99"/>
    <w:rsid w:val="00482A34"/>
    <w:pPr>
      <w:widowControl w:val="0"/>
      <w:shd w:val="clear" w:color="auto" w:fill="FFFFFF"/>
      <w:spacing w:after="120" w:line="240" w:lineRule="atLeast"/>
      <w:ind w:hanging="540"/>
    </w:pPr>
    <w:rPr>
      <w:rFonts w:ascii="Times New Roman" w:eastAsia="Times New Roman" w:hAnsi="Times New Roman" w:cs="Times New Roman"/>
      <w:color w:val="000000"/>
      <w:sz w:val="21"/>
      <w:szCs w:val="21"/>
      <w:lang w:eastAsia="ro-RO"/>
    </w:rPr>
  </w:style>
  <w:style w:type="character" w:customStyle="1" w:styleId="Headerorfooter">
    <w:name w:val="Header or footer_"/>
    <w:basedOn w:val="DefaultParagraphFont"/>
    <w:uiPriority w:val="99"/>
    <w:rsid w:val="00482A34"/>
    <w:rPr>
      <w:rFonts w:ascii="Times New Roman" w:hAnsi="Times New Roman" w:cs="Times New Roman"/>
      <w:b/>
      <w:bCs/>
      <w:u w:val="none"/>
    </w:rPr>
  </w:style>
  <w:style w:type="character" w:customStyle="1" w:styleId="Headerorfooter0">
    <w:name w:val="Header or footer"/>
    <w:basedOn w:val="Headerorfooter"/>
    <w:uiPriority w:val="99"/>
    <w:rsid w:val="00482A34"/>
    <w:rPr>
      <w:rFonts w:ascii="Times New Roman" w:hAnsi="Times New Roman" w:cs="Times New Roman"/>
      <w:b/>
      <w:bCs/>
      <w:color w:val="000000"/>
      <w:spacing w:val="0"/>
      <w:w w:val="100"/>
      <w:position w:val="0"/>
      <w:sz w:val="24"/>
      <w:szCs w:val="24"/>
      <w:u w:val="none"/>
      <w:lang w:val="ro-RO" w:eastAsia="ro-RO"/>
    </w:rPr>
  </w:style>
  <w:style w:type="character" w:customStyle="1" w:styleId="Headerorfooter10">
    <w:name w:val="Header or footer + 10"/>
    <w:aliases w:val="5 pt,Not Bold"/>
    <w:basedOn w:val="Headerorfooter"/>
    <w:uiPriority w:val="99"/>
    <w:rsid w:val="00482A34"/>
    <w:rPr>
      <w:rFonts w:ascii="Times New Roman" w:hAnsi="Times New Roman" w:cs="Times New Roman"/>
      <w:b/>
      <w:bCs/>
      <w:color w:val="000000"/>
      <w:spacing w:val="0"/>
      <w:w w:val="100"/>
      <w:position w:val="0"/>
      <w:sz w:val="21"/>
      <w:szCs w:val="21"/>
      <w:u w:val="none"/>
      <w:lang w:val="ro-RO" w:eastAsia="ro-RO"/>
    </w:rPr>
  </w:style>
  <w:style w:type="character" w:customStyle="1" w:styleId="Bodytext8">
    <w:name w:val="Body text + 8"/>
    <w:aliases w:val="5 pt4"/>
    <w:basedOn w:val="Bodytext"/>
    <w:uiPriority w:val="99"/>
    <w:rsid w:val="00482A34"/>
    <w:rPr>
      <w:rFonts w:ascii="Times New Roman" w:eastAsia="Times New Roman" w:hAnsi="Times New Roman" w:cs="Times New Roman"/>
      <w:color w:val="000000"/>
      <w:spacing w:val="0"/>
      <w:w w:val="100"/>
      <w:position w:val="0"/>
      <w:sz w:val="17"/>
      <w:szCs w:val="17"/>
      <w:u w:val="none"/>
      <w:shd w:val="clear" w:color="auto" w:fill="FFFFFF"/>
      <w:lang w:val="ro-RO" w:eastAsia="ro-RO"/>
    </w:rPr>
  </w:style>
  <w:style w:type="character" w:customStyle="1" w:styleId="Bodytext60">
    <w:name w:val="Body text (6)_"/>
    <w:basedOn w:val="DefaultParagraphFont"/>
    <w:link w:val="Bodytext61"/>
    <w:uiPriority w:val="99"/>
    <w:locked/>
    <w:rsid w:val="00482A34"/>
    <w:rPr>
      <w:rFonts w:ascii="Times New Roman" w:hAnsi="Times New Roman" w:cs="Times New Roman"/>
      <w:i/>
      <w:iCs/>
      <w:sz w:val="21"/>
      <w:szCs w:val="21"/>
      <w:shd w:val="clear" w:color="auto" w:fill="FFFFFF"/>
    </w:rPr>
  </w:style>
  <w:style w:type="paragraph" w:customStyle="1" w:styleId="Bodytext61">
    <w:name w:val="Body text (6)"/>
    <w:basedOn w:val="Normal"/>
    <w:link w:val="Bodytext60"/>
    <w:uiPriority w:val="99"/>
    <w:rsid w:val="00482A34"/>
    <w:pPr>
      <w:widowControl w:val="0"/>
      <w:shd w:val="clear" w:color="auto" w:fill="FFFFFF"/>
      <w:spacing w:line="259" w:lineRule="exact"/>
      <w:ind w:firstLine="0"/>
      <w:jc w:val="right"/>
    </w:pPr>
    <w:rPr>
      <w:rFonts w:ascii="Times New Roman" w:eastAsiaTheme="minorHAnsi" w:hAnsi="Times New Roman" w:cs="Times New Roman"/>
      <w:i/>
      <w:iCs/>
      <w:sz w:val="21"/>
      <w:szCs w:val="21"/>
      <w:lang w:val="en-US"/>
    </w:rPr>
  </w:style>
  <w:style w:type="character" w:customStyle="1" w:styleId="BodytextTahoma">
    <w:name w:val="Body text + Tahoma"/>
    <w:aliases w:val="5 pt3"/>
    <w:basedOn w:val="Bodytext"/>
    <w:uiPriority w:val="99"/>
    <w:rsid w:val="00482A34"/>
    <w:rPr>
      <w:rFonts w:ascii="Tahoma" w:eastAsia="Times New Roman" w:hAnsi="Tahoma" w:cs="Tahoma"/>
      <w:color w:val="000000"/>
      <w:spacing w:val="0"/>
      <w:w w:val="100"/>
      <w:position w:val="0"/>
      <w:sz w:val="10"/>
      <w:szCs w:val="10"/>
      <w:u w:val="none"/>
      <w:shd w:val="clear" w:color="auto" w:fill="FFFFFF"/>
      <w:lang w:val="ro-RO" w:eastAsia="ro-RO"/>
    </w:rPr>
  </w:style>
  <w:style w:type="character" w:customStyle="1" w:styleId="Bodytext6pt">
    <w:name w:val="Body text + 6 pt"/>
    <w:basedOn w:val="Bodytext"/>
    <w:uiPriority w:val="99"/>
    <w:rsid w:val="00482A34"/>
    <w:rPr>
      <w:rFonts w:ascii="Times New Roman" w:eastAsia="Times New Roman" w:hAnsi="Times New Roman" w:cs="Times New Roman"/>
      <w:color w:val="000000"/>
      <w:spacing w:val="0"/>
      <w:w w:val="100"/>
      <w:position w:val="0"/>
      <w:sz w:val="12"/>
      <w:szCs w:val="12"/>
      <w:u w:val="none"/>
      <w:shd w:val="clear" w:color="auto" w:fill="FFFFFF"/>
      <w:lang w:val="ro-RO" w:eastAsia="ro-RO"/>
    </w:rPr>
  </w:style>
  <w:style w:type="character" w:customStyle="1" w:styleId="BodytextTahoma3">
    <w:name w:val="Body text + Tahoma3"/>
    <w:aliases w:val="8,5 pt2"/>
    <w:basedOn w:val="Bodytext"/>
    <w:uiPriority w:val="99"/>
    <w:rsid w:val="00482A34"/>
    <w:rPr>
      <w:rFonts w:ascii="Tahoma" w:eastAsia="Times New Roman" w:hAnsi="Tahoma" w:cs="Tahoma"/>
      <w:color w:val="000000"/>
      <w:spacing w:val="0"/>
      <w:w w:val="100"/>
      <w:position w:val="0"/>
      <w:sz w:val="17"/>
      <w:szCs w:val="17"/>
      <w:u w:val="none"/>
      <w:shd w:val="clear" w:color="auto" w:fill="FFFFFF"/>
      <w:lang w:val="ro-RO" w:eastAsia="ro-RO"/>
    </w:rPr>
  </w:style>
  <w:style w:type="character" w:customStyle="1" w:styleId="BodytextTahoma2">
    <w:name w:val="Body text + Tahoma2"/>
    <w:aliases w:val="81,5 pt1,Bold"/>
    <w:basedOn w:val="Bodytext"/>
    <w:uiPriority w:val="99"/>
    <w:rsid w:val="00482A34"/>
    <w:rPr>
      <w:rFonts w:ascii="Tahoma" w:eastAsia="Times New Roman" w:hAnsi="Tahoma" w:cs="Tahoma"/>
      <w:b/>
      <w:bCs/>
      <w:color w:val="000000"/>
      <w:spacing w:val="0"/>
      <w:w w:val="100"/>
      <w:position w:val="0"/>
      <w:sz w:val="17"/>
      <w:szCs w:val="17"/>
      <w:u w:val="none"/>
      <w:shd w:val="clear" w:color="auto" w:fill="FFFFFF"/>
      <w:lang w:val="ro-RO" w:eastAsia="ro-RO"/>
    </w:rPr>
  </w:style>
  <w:style w:type="character" w:customStyle="1" w:styleId="BodytextConstantia">
    <w:name w:val="Body text + Constantia"/>
    <w:aliases w:val="9 pt"/>
    <w:basedOn w:val="Bodytext"/>
    <w:uiPriority w:val="99"/>
    <w:rsid w:val="00482A34"/>
    <w:rPr>
      <w:rFonts w:ascii="Constantia" w:eastAsia="Times New Roman" w:hAnsi="Constantia" w:cs="Constantia"/>
      <w:color w:val="000000"/>
      <w:spacing w:val="0"/>
      <w:w w:val="100"/>
      <w:position w:val="0"/>
      <w:sz w:val="18"/>
      <w:szCs w:val="18"/>
      <w:u w:val="none"/>
      <w:shd w:val="clear" w:color="auto" w:fill="FFFFFF"/>
      <w:lang w:val="ro-RO" w:eastAsia="ro-RO"/>
    </w:rPr>
  </w:style>
  <w:style w:type="character" w:customStyle="1" w:styleId="BodytextTahoma1">
    <w:name w:val="Body text + Tahoma1"/>
    <w:aliases w:val="4 pt,Spacing 2 pt"/>
    <w:basedOn w:val="Bodytext"/>
    <w:uiPriority w:val="99"/>
    <w:rsid w:val="00482A34"/>
    <w:rPr>
      <w:rFonts w:ascii="Tahoma" w:eastAsia="Times New Roman" w:hAnsi="Tahoma" w:cs="Tahoma"/>
      <w:color w:val="000000"/>
      <w:spacing w:val="50"/>
      <w:w w:val="100"/>
      <w:position w:val="0"/>
      <w:sz w:val="8"/>
      <w:szCs w:val="8"/>
      <w:u w:val="none"/>
      <w:shd w:val="clear" w:color="auto" w:fill="FFFFFF"/>
      <w:lang w:val="ro-RO" w:eastAsia="ro-RO"/>
    </w:rPr>
  </w:style>
  <w:style w:type="paragraph" w:styleId="Caption">
    <w:name w:val="caption"/>
    <w:basedOn w:val="Normal"/>
    <w:next w:val="Normal"/>
    <w:link w:val="CaptionChar"/>
    <w:qFormat/>
    <w:rsid w:val="00482A34"/>
    <w:pPr>
      <w:spacing w:after="200" w:line="240" w:lineRule="auto"/>
      <w:ind w:left="284" w:firstLine="283"/>
    </w:pPr>
    <w:rPr>
      <w:rFonts w:cs="Calibri"/>
      <w:b/>
      <w:bCs/>
      <w:color w:val="5B9BD5"/>
      <w:sz w:val="18"/>
      <w:szCs w:val="18"/>
    </w:rPr>
  </w:style>
  <w:style w:type="character" w:styleId="SubtleEmphasis">
    <w:name w:val="Subtle Emphasis"/>
    <w:basedOn w:val="DefaultParagraphFont"/>
    <w:uiPriority w:val="19"/>
    <w:qFormat/>
    <w:rsid w:val="00482A34"/>
    <w:rPr>
      <w:i/>
      <w:iCs/>
      <w:color w:val="808080" w:themeColor="text1" w:themeTint="7F"/>
    </w:rPr>
  </w:style>
  <w:style w:type="character" w:styleId="SubtleReference">
    <w:name w:val="Subtle Reference"/>
    <w:basedOn w:val="DefaultParagraphFont"/>
    <w:uiPriority w:val="31"/>
    <w:qFormat/>
    <w:rsid w:val="00482A34"/>
    <w:rPr>
      <w:smallCaps/>
      <w:color w:val="ED7D31" w:themeColor="accent2"/>
      <w:u w:val="single"/>
    </w:rPr>
  </w:style>
  <w:style w:type="paragraph" w:customStyle="1" w:styleId="BodyText31">
    <w:name w:val="Body Text3"/>
    <w:basedOn w:val="Normal"/>
    <w:rsid w:val="006014C0"/>
    <w:pPr>
      <w:widowControl w:val="0"/>
      <w:shd w:val="clear" w:color="auto" w:fill="FFFFFF"/>
      <w:spacing w:after="120" w:line="0" w:lineRule="atLeast"/>
      <w:ind w:hanging="540"/>
    </w:pPr>
    <w:rPr>
      <w:rFonts w:ascii="Times New Roman" w:eastAsia="Times New Roman" w:hAnsi="Times New Roman" w:cs="Times New Roman"/>
      <w:color w:val="000000"/>
      <w:sz w:val="22"/>
      <w:szCs w:val="22"/>
      <w:lang w:eastAsia="ro-RO" w:bidi="ro-RO"/>
    </w:rPr>
  </w:style>
  <w:style w:type="character" w:customStyle="1" w:styleId="BodytextSpacing-1pt">
    <w:name w:val="Body text + Spacing -1 pt"/>
    <w:basedOn w:val="Bodytext"/>
    <w:rsid w:val="00425100"/>
    <w:rPr>
      <w:rFonts w:ascii="Times New Roman" w:eastAsia="Times New Roman" w:hAnsi="Times New Roman" w:cs="Times New Roman"/>
      <w:b w:val="0"/>
      <w:bCs w:val="0"/>
      <w:i w:val="0"/>
      <w:iCs w:val="0"/>
      <w:smallCaps w:val="0"/>
      <w:strike w:val="0"/>
      <w:color w:val="000000"/>
      <w:spacing w:val="-20"/>
      <w:w w:val="100"/>
      <w:position w:val="0"/>
      <w:sz w:val="22"/>
      <w:szCs w:val="22"/>
      <w:u w:val="none"/>
      <w:shd w:val="clear" w:color="auto" w:fill="FFFFFF"/>
      <w:lang w:val="ro-RO" w:eastAsia="ro-RO" w:bidi="ro-RO"/>
    </w:rPr>
  </w:style>
  <w:style w:type="character" w:customStyle="1" w:styleId="WW-DefaultParagraphFont1">
    <w:name w:val="WW-Default Paragraph Font1"/>
    <w:rsid w:val="00A04258"/>
  </w:style>
  <w:style w:type="character" w:customStyle="1" w:styleId="FontStyle29">
    <w:name w:val="Font Style29"/>
    <w:rsid w:val="00A04258"/>
    <w:rPr>
      <w:rFonts w:ascii="Arial" w:hAnsi="Arial" w:cs="Arial"/>
      <w:b/>
      <w:sz w:val="26"/>
    </w:rPr>
  </w:style>
  <w:style w:type="paragraph" w:customStyle="1" w:styleId="Heading">
    <w:name w:val="Heading"/>
    <w:basedOn w:val="Normal"/>
    <w:next w:val="BodyText0"/>
    <w:rsid w:val="00A04258"/>
    <w:pPr>
      <w:keepNext/>
      <w:widowControl w:val="0"/>
      <w:suppressAutoHyphens/>
      <w:spacing w:before="240" w:after="120" w:line="240" w:lineRule="auto"/>
      <w:ind w:firstLine="0"/>
    </w:pPr>
    <w:rPr>
      <w:rFonts w:ascii="Liberation Sans" w:eastAsia="Microsoft YaHei" w:hAnsi="Liberation Sans" w:cs="Mangal"/>
      <w:noProof w:val="0"/>
      <w:kern w:val="1"/>
      <w:sz w:val="28"/>
      <w:szCs w:val="28"/>
      <w:lang w:val="en-US" w:eastAsia="zh-CN" w:bidi="hi-IN"/>
    </w:rPr>
  </w:style>
  <w:style w:type="paragraph" w:styleId="List">
    <w:name w:val="List"/>
    <w:basedOn w:val="BodyText0"/>
    <w:rsid w:val="00A04258"/>
    <w:pPr>
      <w:widowControl w:val="0"/>
      <w:suppressAutoHyphens/>
      <w:spacing w:after="140" w:line="288" w:lineRule="auto"/>
    </w:pPr>
    <w:rPr>
      <w:rFonts w:ascii="Liberation Serif" w:eastAsia="SimSun" w:hAnsi="Liberation Serif" w:cs="Mangal"/>
      <w:noProof w:val="0"/>
      <w:color w:val="auto"/>
      <w:kern w:val="1"/>
      <w:szCs w:val="24"/>
      <w:lang w:eastAsia="zh-CN" w:bidi="hi-IN"/>
    </w:rPr>
  </w:style>
  <w:style w:type="paragraph" w:customStyle="1" w:styleId="Index">
    <w:name w:val="Index"/>
    <w:basedOn w:val="Normal"/>
    <w:rsid w:val="00A04258"/>
    <w:pPr>
      <w:widowControl w:val="0"/>
      <w:suppressLineNumbers/>
      <w:suppressAutoHyphens/>
      <w:spacing w:line="240" w:lineRule="auto"/>
      <w:ind w:firstLine="0"/>
    </w:pPr>
    <w:rPr>
      <w:rFonts w:ascii="Liberation Serif" w:eastAsia="SimSun" w:hAnsi="Liberation Serif" w:cs="Mangal"/>
      <w:noProof w:val="0"/>
      <w:kern w:val="1"/>
      <w:lang w:val="en-US" w:eastAsia="zh-CN" w:bidi="hi-IN"/>
    </w:rPr>
  </w:style>
  <w:style w:type="paragraph" w:customStyle="1" w:styleId="Normal2">
    <w:name w:val="Normal2"/>
    <w:basedOn w:val="Normal"/>
    <w:link w:val="Normal2Char"/>
    <w:qFormat/>
    <w:rsid w:val="00692659"/>
    <w:pPr>
      <w:ind w:firstLine="0"/>
    </w:pPr>
    <w:rPr>
      <w:noProof w:val="0"/>
      <w:szCs w:val="20"/>
    </w:rPr>
  </w:style>
  <w:style w:type="character" w:customStyle="1" w:styleId="Normal2Char">
    <w:name w:val="Normal2 Char"/>
    <w:basedOn w:val="DefaultParagraphFont"/>
    <w:link w:val="Normal2"/>
    <w:rsid w:val="00692659"/>
    <w:rPr>
      <w:rFonts w:ascii="Calibri" w:eastAsia="Calibri" w:hAnsi="Calibri" w:cs="Arial"/>
      <w:sz w:val="24"/>
      <w:szCs w:val="20"/>
      <w:lang w:val="ro-RO"/>
    </w:rPr>
  </w:style>
  <w:style w:type="paragraph" w:customStyle="1" w:styleId="Style2">
    <w:name w:val="Style2"/>
    <w:basedOn w:val="Normal"/>
    <w:uiPriority w:val="99"/>
    <w:rsid w:val="00692659"/>
    <w:pPr>
      <w:widowControl w:val="0"/>
      <w:autoSpaceDE w:val="0"/>
      <w:autoSpaceDN w:val="0"/>
      <w:adjustRightInd w:val="0"/>
      <w:spacing w:line="367" w:lineRule="exact"/>
      <w:ind w:firstLine="0"/>
      <w:jc w:val="both"/>
    </w:pPr>
    <w:rPr>
      <w:rFonts w:eastAsiaTheme="minorEastAsia" w:cstheme="minorBidi"/>
      <w:noProof w:val="0"/>
      <w:lang w:eastAsia="ro-RO"/>
    </w:rPr>
  </w:style>
  <w:style w:type="character" w:customStyle="1" w:styleId="FontStyle166">
    <w:name w:val="Font Style166"/>
    <w:basedOn w:val="DefaultParagraphFont"/>
    <w:uiPriority w:val="99"/>
    <w:rsid w:val="00C87F22"/>
    <w:rPr>
      <w:rFonts w:ascii="Garamond" w:hAnsi="Garamond" w:cs="Garamond"/>
      <w:b/>
      <w:bCs/>
      <w:i/>
      <w:iCs/>
      <w:color w:val="000000"/>
      <w:sz w:val="20"/>
      <w:szCs w:val="20"/>
    </w:rPr>
  </w:style>
  <w:style w:type="character" w:customStyle="1" w:styleId="FontStyle30">
    <w:name w:val="Font Style30"/>
    <w:basedOn w:val="DefaultParagraphFont"/>
    <w:uiPriority w:val="99"/>
    <w:rsid w:val="00BD1D45"/>
    <w:rPr>
      <w:rFonts w:ascii="Calibri" w:hAnsi="Calibri" w:cs="Calibri"/>
      <w:b/>
      <w:bCs/>
      <w:color w:val="000000"/>
      <w:sz w:val="24"/>
      <w:szCs w:val="24"/>
    </w:rPr>
  </w:style>
  <w:style w:type="character" w:customStyle="1" w:styleId="ln2tparagraf">
    <w:name w:val="ln2tparagraf"/>
    <w:basedOn w:val="DefaultParagraphFont"/>
    <w:rsid w:val="00BD1D45"/>
    <w:rPr>
      <w:rFonts w:cs="Times New Roman"/>
    </w:rPr>
  </w:style>
  <w:style w:type="character" w:customStyle="1" w:styleId="CaptionChar">
    <w:name w:val="Caption Char"/>
    <w:link w:val="Caption"/>
    <w:locked/>
    <w:rsid w:val="00BD1D45"/>
    <w:rPr>
      <w:rFonts w:ascii="Calibri" w:eastAsia="Calibri" w:hAnsi="Calibri" w:cs="Calibri"/>
      <w:b/>
      <w:bCs/>
      <w:noProof/>
      <w:color w:val="5B9BD5"/>
      <w:sz w:val="18"/>
      <w:szCs w:val="18"/>
      <w:lang w:val="ro-RO"/>
    </w:rPr>
  </w:style>
  <w:style w:type="paragraph" w:customStyle="1" w:styleId="table0">
    <w:name w:val="table0"/>
    <w:basedOn w:val="Normal"/>
    <w:rsid w:val="00BD1D45"/>
    <w:pPr>
      <w:spacing w:before="100" w:beforeAutospacing="1" w:after="100" w:afterAutospacing="1" w:line="240" w:lineRule="auto"/>
      <w:ind w:firstLine="0"/>
    </w:pPr>
    <w:rPr>
      <w:rFonts w:ascii="Times New Roman" w:eastAsia="Times New Roman" w:hAnsi="Times New Roman" w:cs="Times New Roman"/>
      <w:noProof w:val="0"/>
      <w:lang w:val="en-US"/>
    </w:rPr>
  </w:style>
  <w:style w:type="character" w:customStyle="1" w:styleId="apple-converted-space">
    <w:name w:val="apple-converted-space"/>
    <w:basedOn w:val="DefaultParagraphFont"/>
    <w:rsid w:val="00BD1D45"/>
  </w:style>
  <w:style w:type="paragraph" w:customStyle="1" w:styleId="yiv0974667566msolistparagraph">
    <w:name w:val="yiv0974667566msolistparagraph"/>
    <w:basedOn w:val="Normal"/>
    <w:rsid w:val="00BD1D45"/>
    <w:pPr>
      <w:spacing w:before="100" w:beforeAutospacing="1" w:after="100" w:afterAutospacing="1" w:line="240" w:lineRule="auto"/>
      <w:ind w:firstLine="0"/>
    </w:pPr>
    <w:rPr>
      <w:rFonts w:ascii="Times New Roman" w:eastAsia="Times New Roman" w:hAnsi="Times New Roman" w:cs="Times New Roman"/>
      <w:noProof w:val="0"/>
      <w:lang w:val="en-US"/>
    </w:rPr>
  </w:style>
  <w:style w:type="paragraph" w:customStyle="1" w:styleId="Contents3">
    <w:name w:val="Contents 3"/>
    <w:basedOn w:val="Default"/>
    <w:uiPriority w:val="99"/>
    <w:rsid w:val="00BD1D45"/>
    <w:pPr>
      <w:widowControl/>
      <w:tabs>
        <w:tab w:val="right" w:leader="dot" w:pos="9475"/>
      </w:tabs>
      <w:suppressAutoHyphens w:val="0"/>
      <w:autoSpaceDE w:val="0"/>
      <w:autoSpaceDN w:val="0"/>
      <w:adjustRightInd w:val="0"/>
      <w:ind w:left="403"/>
    </w:pPr>
    <w:rPr>
      <w:rFonts w:eastAsiaTheme="minorHAnsi" w:cs="Times New Roman"/>
      <w:color w:val="auto"/>
      <w:kern w:val="0"/>
      <w:lang w:val="ro-RO"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968368">
      <w:bodyDiv w:val="1"/>
      <w:marLeft w:val="0"/>
      <w:marRight w:val="0"/>
      <w:marTop w:val="0"/>
      <w:marBottom w:val="0"/>
      <w:divBdr>
        <w:top w:val="none" w:sz="0" w:space="0" w:color="auto"/>
        <w:left w:val="none" w:sz="0" w:space="0" w:color="auto"/>
        <w:bottom w:val="none" w:sz="0" w:space="0" w:color="auto"/>
        <w:right w:val="none" w:sz="0" w:space="0" w:color="auto"/>
      </w:divBdr>
    </w:div>
    <w:div w:id="207109782">
      <w:bodyDiv w:val="1"/>
      <w:marLeft w:val="0"/>
      <w:marRight w:val="0"/>
      <w:marTop w:val="0"/>
      <w:marBottom w:val="0"/>
      <w:divBdr>
        <w:top w:val="none" w:sz="0" w:space="0" w:color="auto"/>
        <w:left w:val="none" w:sz="0" w:space="0" w:color="auto"/>
        <w:bottom w:val="none" w:sz="0" w:space="0" w:color="auto"/>
        <w:right w:val="none" w:sz="0" w:space="0" w:color="auto"/>
      </w:divBdr>
    </w:div>
    <w:div w:id="238831578">
      <w:bodyDiv w:val="1"/>
      <w:marLeft w:val="0"/>
      <w:marRight w:val="0"/>
      <w:marTop w:val="0"/>
      <w:marBottom w:val="0"/>
      <w:divBdr>
        <w:top w:val="none" w:sz="0" w:space="0" w:color="auto"/>
        <w:left w:val="none" w:sz="0" w:space="0" w:color="auto"/>
        <w:bottom w:val="none" w:sz="0" w:space="0" w:color="auto"/>
        <w:right w:val="none" w:sz="0" w:space="0" w:color="auto"/>
      </w:divBdr>
    </w:div>
    <w:div w:id="253171441">
      <w:bodyDiv w:val="1"/>
      <w:marLeft w:val="0"/>
      <w:marRight w:val="0"/>
      <w:marTop w:val="0"/>
      <w:marBottom w:val="0"/>
      <w:divBdr>
        <w:top w:val="none" w:sz="0" w:space="0" w:color="auto"/>
        <w:left w:val="none" w:sz="0" w:space="0" w:color="auto"/>
        <w:bottom w:val="none" w:sz="0" w:space="0" w:color="auto"/>
        <w:right w:val="none" w:sz="0" w:space="0" w:color="auto"/>
      </w:divBdr>
    </w:div>
    <w:div w:id="290406820">
      <w:bodyDiv w:val="1"/>
      <w:marLeft w:val="0"/>
      <w:marRight w:val="0"/>
      <w:marTop w:val="0"/>
      <w:marBottom w:val="0"/>
      <w:divBdr>
        <w:top w:val="none" w:sz="0" w:space="0" w:color="auto"/>
        <w:left w:val="none" w:sz="0" w:space="0" w:color="auto"/>
        <w:bottom w:val="none" w:sz="0" w:space="0" w:color="auto"/>
        <w:right w:val="none" w:sz="0" w:space="0" w:color="auto"/>
      </w:divBdr>
    </w:div>
    <w:div w:id="320501602">
      <w:bodyDiv w:val="1"/>
      <w:marLeft w:val="0"/>
      <w:marRight w:val="0"/>
      <w:marTop w:val="0"/>
      <w:marBottom w:val="0"/>
      <w:divBdr>
        <w:top w:val="none" w:sz="0" w:space="0" w:color="auto"/>
        <w:left w:val="none" w:sz="0" w:space="0" w:color="auto"/>
        <w:bottom w:val="none" w:sz="0" w:space="0" w:color="auto"/>
        <w:right w:val="none" w:sz="0" w:space="0" w:color="auto"/>
      </w:divBdr>
    </w:div>
    <w:div w:id="337007835">
      <w:bodyDiv w:val="1"/>
      <w:marLeft w:val="0"/>
      <w:marRight w:val="0"/>
      <w:marTop w:val="0"/>
      <w:marBottom w:val="0"/>
      <w:divBdr>
        <w:top w:val="none" w:sz="0" w:space="0" w:color="auto"/>
        <w:left w:val="none" w:sz="0" w:space="0" w:color="auto"/>
        <w:bottom w:val="none" w:sz="0" w:space="0" w:color="auto"/>
        <w:right w:val="none" w:sz="0" w:space="0" w:color="auto"/>
      </w:divBdr>
    </w:div>
    <w:div w:id="418715751">
      <w:bodyDiv w:val="1"/>
      <w:marLeft w:val="0"/>
      <w:marRight w:val="0"/>
      <w:marTop w:val="0"/>
      <w:marBottom w:val="0"/>
      <w:divBdr>
        <w:top w:val="none" w:sz="0" w:space="0" w:color="auto"/>
        <w:left w:val="none" w:sz="0" w:space="0" w:color="auto"/>
        <w:bottom w:val="none" w:sz="0" w:space="0" w:color="auto"/>
        <w:right w:val="none" w:sz="0" w:space="0" w:color="auto"/>
      </w:divBdr>
    </w:div>
    <w:div w:id="423459078">
      <w:bodyDiv w:val="1"/>
      <w:marLeft w:val="0"/>
      <w:marRight w:val="0"/>
      <w:marTop w:val="0"/>
      <w:marBottom w:val="0"/>
      <w:divBdr>
        <w:top w:val="none" w:sz="0" w:space="0" w:color="auto"/>
        <w:left w:val="none" w:sz="0" w:space="0" w:color="auto"/>
        <w:bottom w:val="none" w:sz="0" w:space="0" w:color="auto"/>
        <w:right w:val="none" w:sz="0" w:space="0" w:color="auto"/>
      </w:divBdr>
    </w:div>
    <w:div w:id="522939354">
      <w:bodyDiv w:val="1"/>
      <w:marLeft w:val="0"/>
      <w:marRight w:val="0"/>
      <w:marTop w:val="0"/>
      <w:marBottom w:val="0"/>
      <w:divBdr>
        <w:top w:val="none" w:sz="0" w:space="0" w:color="auto"/>
        <w:left w:val="none" w:sz="0" w:space="0" w:color="auto"/>
        <w:bottom w:val="none" w:sz="0" w:space="0" w:color="auto"/>
        <w:right w:val="none" w:sz="0" w:space="0" w:color="auto"/>
      </w:divBdr>
    </w:div>
    <w:div w:id="524297267">
      <w:bodyDiv w:val="1"/>
      <w:marLeft w:val="0"/>
      <w:marRight w:val="0"/>
      <w:marTop w:val="0"/>
      <w:marBottom w:val="0"/>
      <w:divBdr>
        <w:top w:val="none" w:sz="0" w:space="0" w:color="auto"/>
        <w:left w:val="none" w:sz="0" w:space="0" w:color="auto"/>
        <w:bottom w:val="none" w:sz="0" w:space="0" w:color="auto"/>
        <w:right w:val="none" w:sz="0" w:space="0" w:color="auto"/>
      </w:divBdr>
    </w:div>
    <w:div w:id="589855417">
      <w:bodyDiv w:val="1"/>
      <w:marLeft w:val="0"/>
      <w:marRight w:val="0"/>
      <w:marTop w:val="0"/>
      <w:marBottom w:val="0"/>
      <w:divBdr>
        <w:top w:val="none" w:sz="0" w:space="0" w:color="auto"/>
        <w:left w:val="none" w:sz="0" w:space="0" w:color="auto"/>
        <w:bottom w:val="none" w:sz="0" w:space="0" w:color="auto"/>
        <w:right w:val="none" w:sz="0" w:space="0" w:color="auto"/>
      </w:divBdr>
    </w:div>
    <w:div w:id="596451941">
      <w:bodyDiv w:val="1"/>
      <w:marLeft w:val="0"/>
      <w:marRight w:val="0"/>
      <w:marTop w:val="0"/>
      <w:marBottom w:val="0"/>
      <w:divBdr>
        <w:top w:val="none" w:sz="0" w:space="0" w:color="auto"/>
        <w:left w:val="none" w:sz="0" w:space="0" w:color="auto"/>
        <w:bottom w:val="none" w:sz="0" w:space="0" w:color="auto"/>
        <w:right w:val="none" w:sz="0" w:space="0" w:color="auto"/>
      </w:divBdr>
    </w:div>
    <w:div w:id="610017076">
      <w:bodyDiv w:val="1"/>
      <w:marLeft w:val="0"/>
      <w:marRight w:val="0"/>
      <w:marTop w:val="0"/>
      <w:marBottom w:val="0"/>
      <w:divBdr>
        <w:top w:val="none" w:sz="0" w:space="0" w:color="auto"/>
        <w:left w:val="none" w:sz="0" w:space="0" w:color="auto"/>
        <w:bottom w:val="none" w:sz="0" w:space="0" w:color="auto"/>
        <w:right w:val="none" w:sz="0" w:space="0" w:color="auto"/>
      </w:divBdr>
    </w:div>
    <w:div w:id="669528860">
      <w:bodyDiv w:val="1"/>
      <w:marLeft w:val="0"/>
      <w:marRight w:val="0"/>
      <w:marTop w:val="0"/>
      <w:marBottom w:val="0"/>
      <w:divBdr>
        <w:top w:val="none" w:sz="0" w:space="0" w:color="auto"/>
        <w:left w:val="none" w:sz="0" w:space="0" w:color="auto"/>
        <w:bottom w:val="none" w:sz="0" w:space="0" w:color="auto"/>
        <w:right w:val="none" w:sz="0" w:space="0" w:color="auto"/>
      </w:divBdr>
    </w:div>
    <w:div w:id="673726090">
      <w:bodyDiv w:val="1"/>
      <w:marLeft w:val="0"/>
      <w:marRight w:val="0"/>
      <w:marTop w:val="0"/>
      <w:marBottom w:val="0"/>
      <w:divBdr>
        <w:top w:val="none" w:sz="0" w:space="0" w:color="auto"/>
        <w:left w:val="none" w:sz="0" w:space="0" w:color="auto"/>
        <w:bottom w:val="none" w:sz="0" w:space="0" w:color="auto"/>
        <w:right w:val="none" w:sz="0" w:space="0" w:color="auto"/>
      </w:divBdr>
    </w:div>
    <w:div w:id="714740670">
      <w:bodyDiv w:val="1"/>
      <w:marLeft w:val="0"/>
      <w:marRight w:val="0"/>
      <w:marTop w:val="0"/>
      <w:marBottom w:val="0"/>
      <w:divBdr>
        <w:top w:val="none" w:sz="0" w:space="0" w:color="auto"/>
        <w:left w:val="none" w:sz="0" w:space="0" w:color="auto"/>
        <w:bottom w:val="none" w:sz="0" w:space="0" w:color="auto"/>
        <w:right w:val="none" w:sz="0" w:space="0" w:color="auto"/>
      </w:divBdr>
    </w:div>
    <w:div w:id="761412864">
      <w:bodyDiv w:val="1"/>
      <w:marLeft w:val="0"/>
      <w:marRight w:val="0"/>
      <w:marTop w:val="0"/>
      <w:marBottom w:val="0"/>
      <w:divBdr>
        <w:top w:val="none" w:sz="0" w:space="0" w:color="auto"/>
        <w:left w:val="none" w:sz="0" w:space="0" w:color="auto"/>
        <w:bottom w:val="none" w:sz="0" w:space="0" w:color="auto"/>
        <w:right w:val="none" w:sz="0" w:space="0" w:color="auto"/>
      </w:divBdr>
    </w:div>
    <w:div w:id="832379005">
      <w:bodyDiv w:val="1"/>
      <w:marLeft w:val="0"/>
      <w:marRight w:val="0"/>
      <w:marTop w:val="0"/>
      <w:marBottom w:val="0"/>
      <w:divBdr>
        <w:top w:val="none" w:sz="0" w:space="0" w:color="auto"/>
        <w:left w:val="none" w:sz="0" w:space="0" w:color="auto"/>
        <w:bottom w:val="none" w:sz="0" w:space="0" w:color="auto"/>
        <w:right w:val="none" w:sz="0" w:space="0" w:color="auto"/>
      </w:divBdr>
    </w:div>
    <w:div w:id="834148414">
      <w:bodyDiv w:val="1"/>
      <w:marLeft w:val="0"/>
      <w:marRight w:val="0"/>
      <w:marTop w:val="0"/>
      <w:marBottom w:val="0"/>
      <w:divBdr>
        <w:top w:val="none" w:sz="0" w:space="0" w:color="auto"/>
        <w:left w:val="none" w:sz="0" w:space="0" w:color="auto"/>
        <w:bottom w:val="none" w:sz="0" w:space="0" w:color="auto"/>
        <w:right w:val="none" w:sz="0" w:space="0" w:color="auto"/>
      </w:divBdr>
    </w:div>
    <w:div w:id="885029361">
      <w:bodyDiv w:val="1"/>
      <w:marLeft w:val="0"/>
      <w:marRight w:val="0"/>
      <w:marTop w:val="0"/>
      <w:marBottom w:val="0"/>
      <w:divBdr>
        <w:top w:val="none" w:sz="0" w:space="0" w:color="auto"/>
        <w:left w:val="none" w:sz="0" w:space="0" w:color="auto"/>
        <w:bottom w:val="none" w:sz="0" w:space="0" w:color="auto"/>
        <w:right w:val="none" w:sz="0" w:space="0" w:color="auto"/>
      </w:divBdr>
    </w:div>
    <w:div w:id="892154096">
      <w:bodyDiv w:val="1"/>
      <w:marLeft w:val="0"/>
      <w:marRight w:val="0"/>
      <w:marTop w:val="0"/>
      <w:marBottom w:val="0"/>
      <w:divBdr>
        <w:top w:val="none" w:sz="0" w:space="0" w:color="auto"/>
        <w:left w:val="none" w:sz="0" w:space="0" w:color="auto"/>
        <w:bottom w:val="none" w:sz="0" w:space="0" w:color="auto"/>
        <w:right w:val="none" w:sz="0" w:space="0" w:color="auto"/>
      </w:divBdr>
    </w:div>
    <w:div w:id="900168061">
      <w:bodyDiv w:val="1"/>
      <w:marLeft w:val="0"/>
      <w:marRight w:val="0"/>
      <w:marTop w:val="0"/>
      <w:marBottom w:val="0"/>
      <w:divBdr>
        <w:top w:val="none" w:sz="0" w:space="0" w:color="auto"/>
        <w:left w:val="none" w:sz="0" w:space="0" w:color="auto"/>
        <w:bottom w:val="none" w:sz="0" w:space="0" w:color="auto"/>
        <w:right w:val="none" w:sz="0" w:space="0" w:color="auto"/>
      </w:divBdr>
    </w:div>
    <w:div w:id="902981695">
      <w:bodyDiv w:val="1"/>
      <w:marLeft w:val="0"/>
      <w:marRight w:val="0"/>
      <w:marTop w:val="0"/>
      <w:marBottom w:val="0"/>
      <w:divBdr>
        <w:top w:val="none" w:sz="0" w:space="0" w:color="auto"/>
        <w:left w:val="none" w:sz="0" w:space="0" w:color="auto"/>
        <w:bottom w:val="none" w:sz="0" w:space="0" w:color="auto"/>
        <w:right w:val="none" w:sz="0" w:space="0" w:color="auto"/>
      </w:divBdr>
    </w:div>
    <w:div w:id="908999318">
      <w:bodyDiv w:val="1"/>
      <w:marLeft w:val="0"/>
      <w:marRight w:val="0"/>
      <w:marTop w:val="0"/>
      <w:marBottom w:val="0"/>
      <w:divBdr>
        <w:top w:val="none" w:sz="0" w:space="0" w:color="auto"/>
        <w:left w:val="none" w:sz="0" w:space="0" w:color="auto"/>
        <w:bottom w:val="none" w:sz="0" w:space="0" w:color="auto"/>
        <w:right w:val="none" w:sz="0" w:space="0" w:color="auto"/>
      </w:divBdr>
    </w:div>
    <w:div w:id="934509358">
      <w:bodyDiv w:val="1"/>
      <w:marLeft w:val="0"/>
      <w:marRight w:val="0"/>
      <w:marTop w:val="0"/>
      <w:marBottom w:val="0"/>
      <w:divBdr>
        <w:top w:val="none" w:sz="0" w:space="0" w:color="auto"/>
        <w:left w:val="none" w:sz="0" w:space="0" w:color="auto"/>
        <w:bottom w:val="none" w:sz="0" w:space="0" w:color="auto"/>
        <w:right w:val="none" w:sz="0" w:space="0" w:color="auto"/>
      </w:divBdr>
    </w:div>
    <w:div w:id="946502430">
      <w:bodyDiv w:val="1"/>
      <w:marLeft w:val="0"/>
      <w:marRight w:val="0"/>
      <w:marTop w:val="0"/>
      <w:marBottom w:val="0"/>
      <w:divBdr>
        <w:top w:val="none" w:sz="0" w:space="0" w:color="auto"/>
        <w:left w:val="none" w:sz="0" w:space="0" w:color="auto"/>
        <w:bottom w:val="none" w:sz="0" w:space="0" w:color="auto"/>
        <w:right w:val="none" w:sz="0" w:space="0" w:color="auto"/>
      </w:divBdr>
    </w:div>
    <w:div w:id="961571421">
      <w:bodyDiv w:val="1"/>
      <w:marLeft w:val="0"/>
      <w:marRight w:val="0"/>
      <w:marTop w:val="0"/>
      <w:marBottom w:val="0"/>
      <w:divBdr>
        <w:top w:val="none" w:sz="0" w:space="0" w:color="auto"/>
        <w:left w:val="none" w:sz="0" w:space="0" w:color="auto"/>
        <w:bottom w:val="none" w:sz="0" w:space="0" w:color="auto"/>
        <w:right w:val="none" w:sz="0" w:space="0" w:color="auto"/>
      </w:divBdr>
    </w:div>
    <w:div w:id="977955995">
      <w:bodyDiv w:val="1"/>
      <w:marLeft w:val="0"/>
      <w:marRight w:val="0"/>
      <w:marTop w:val="0"/>
      <w:marBottom w:val="0"/>
      <w:divBdr>
        <w:top w:val="none" w:sz="0" w:space="0" w:color="auto"/>
        <w:left w:val="none" w:sz="0" w:space="0" w:color="auto"/>
        <w:bottom w:val="none" w:sz="0" w:space="0" w:color="auto"/>
        <w:right w:val="none" w:sz="0" w:space="0" w:color="auto"/>
      </w:divBdr>
    </w:div>
    <w:div w:id="1055468118">
      <w:bodyDiv w:val="1"/>
      <w:marLeft w:val="0"/>
      <w:marRight w:val="0"/>
      <w:marTop w:val="0"/>
      <w:marBottom w:val="0"/>
      <w:divBdr>
        <w:top w:val="none" w:sz="0" w:space="0" w:color="auto"/>
        <w:left w:val="none" w:sz="0" w:space="0" w:color="auto"/>
        <w:bottom w:val="none" w:sz="0" w:space="0" w:color="auto"/>
        <w:right w:val="none" w:sz="0" w:space="0" w:color="auto"/>
      </w:divBdr>
    </w:div>
    <w:div w:id="1104689127">
      <w:bodyDiv w:val="1"/>
      <w:marLeft w:val="0"/>
      <w:marRight w:val="0"/>
      <w:marTop w:val="0"/>
      <w:marBottom w:val="0"/>
      <w:divBdr>
        <w:top w:val="none" w:sz="0" w:space="0" w:color="auto"/>
        <w:left w:val="none" w:sz="0" w:space="0" w:color="auto"/>
        <w:bottom w:val="none" w:sz="0" w:space="0" w:color="auto"/>
        <w:right w:val="none" w:sz="0" w:space="0" w:color="auto"/>
      </w:divBdr>
    </w:div>
    <w:div w:id="1172331550">
      <w:bodyDiv w:val="1"/>
      <w:marLeft w:val="0"/>
      <w:marRight w:val="0"/>
      <w:marTop w:val="0"/>
      <w:marBottom w:val="0"/>
      <w:divBdr>
        <w:top w:val="none" w:sz="0" w:space="0" w:color="auto"/>
        <w:left w:val="none" w:sz="0" w:space="0" w:color="auto"/>
        <w:bottom w:val="none" w:sz="0" w:space="0" w:color="auto"/>
        <w:right w:val="none" w:sz="0" w:space="0" w:color="auto"/>
      </w:divBdr>
    </w:div>
    <w:div w:id="1207570572">
      <w:bodyDiv w:val="1"/>
      <w:marLeft w:val="0"/>
      <w:marRight w:val="0"/>
      <w:marTop w:val="0"/>
      <w:marBottom w:val="0"/>
      <w:divBdr>
        <w:top w:val="none" w:sz="0" w:space="0" w:color="auto"/>
        <w:left w:val="none" w:sz="0" w:space="0" w:color="auto"/>
        <w:bottom w:val="none" w:sz="0" w:space="0" w:color="auto"/>
        <w:right w:val="none" w:sz="0" w:space="0" w:color="auto"/>
      </w:divBdr>
    </w:div>
    <w:div w:id="1261371565">
      <w:bodyDiv w:val="1"/>
      <w:marLeft w:val="0"/>
      <w:marRight w:val="0"/>
      <w:marTop w:val="0"/>
      <w:marBottom w:val="0"/>
      <w:divBdr>
        <w:top w:val="none" w:sz="0" w:space="0" w:color="auto"/>
        <w:left w:val="none" w:sz="0" w:space="0" w:color="auto"/>
        <w:bottom w:val="none" w:sz="0" w:space="0" w:color="auto"/>
        <w:right w:val="none" w:sz="0" w:space="0" w:color="auto"/>
      </w:divBdr>
    </w:div>
    <w:div w:id="1281840089">
      <w:bodyDiv w:val="1"/>
      <w:marLeft w:val="0"/>
      <w:marRight w:val="0"/>
      <w:marTop w:val="0"/>
      <w:marBottom w:val="0"/>
      <w:divBdr>
        <w:top w:val="none" w:sz="0" w:space="0" w:color="auto"/>
        <w:left w:val="none" w:sz="0" w:space="0" w:color="auto"/>
        <w:bottom w:val="none" w:sz="0" w:space="0" w:color="auto"/>
        <w:right w:val="none" w:sz="0" w:space="0" w:color="auto"/>
      </w:divBdr>
    </w:div>
    <w:div w:id="1302465502">
      <w:bodyDiv w:val="1"/>
      <w:marLeft w:val="0"/>
      <w:marRight w:val="0"/>
      <w:marTop w:val="0"/>
      <w:marBottom w:val="0"/>
      <w:divBdr>
        <w:top w:val="none" w:sz="0" w:space="0" w:color="auto"/>
        <w:left w:val="none" w:sz="0" w:space="0" w:color="auto"/>
        <w:bottom w:val="none" w:sz="0" w:space="0" w:color="auto"/>
        <w:right w:val="none" w:sz="0" w:space="0" w:color="auto"/>
      </w:divBdr>
    </w:div>
    <w:div w:id="1307394192">
      <w:bodyDiv w:val="1"/>
      <w:marLeft w:val="0"/>
      <w:marRight w:val="0"/>
      <w:marTop w:val="0"/>
      <w:marBottom w:val="0"/>
      <w:divBdr>
        <w:top w:val="none" w:sz="0" w:space="0" w:color="auto"/>
        <w:left w:val="none" w:sz="0" w:space="0" w:color="auto"/>
        <w:bottom w:val="none" w:sz="0" w:space="0" w:color="auto"/>
        <w:right w:val="none" w:sz="0" w:space="0" w:color="auto"/>
      </w:divBdr>
    </w:div>
    <w:div w:id="1313677736">
      <w:bodyDiv w:val="1"/>
      <w:marLeft w:val="0"/>
      <w:marRight w:val="0"/>
      <w:marTop w:val="0"/>
      <w:marBottom w:val="0"/>
      <w:divBdr>
        <w:top w:val="none" w:sz="0" w:space="0" w:color="auto"/>
        <w:left w:val="none" w:sz="0" w:space="0" w:color="auto"/>
        <w:bottom w:val="none" w:sz="0" w:space="0" w:color="auto"/>
        <w:right w:val="none" w:sz="0" w:space="0" w:color="auto"/>
      </w:divBdr>
    </w:div>
    <w:div w:id="1334070334">
      <w:bodyDiv w:val="1"/>
      <w:marLeft w:val="0"/>
      <w:marRight w:val="0"/>
      <w:marTop w:val="0"/>
      <w:marBottom w:val="0"/>
      <w:divBdr>
        <w:top w:val="none" w:sz="0" w:space="0" w:color="auto"/>
        <w:left w:val="none" w:sz="0" w:space="0" w:color="auto"/>
        <w:bottom w:val="none" w:sz="0" w:space="0" w:color="auto"/>
        <w:right w:val="none" w:sz="0" w:space="0" w:color="auto"/>
      </w:divBdr>
    </w:div>
    <w:div w:id="1341931832">
      <w:bodyDiv w:val="1"/>
      <w:marLeft w:val="0"/>
      <w:marRight w:val="0"/>
      <w:marTop w:val="0"/>
      <w:marBottom w:val="0"/>
      <w:divBdr>
        <w:top w:val="none" w:sz="0" w:space="0" w:color="auto"/>
        <w:left w:val="none" w:sz="0" w:space="0" w:color="auto"/>
        <w:bottom w:val="none" w:sz="0" w:space="0" w:color="auto"/>
        <w:right w:val="none" w:sz="0" w:space="0" w:color="auto"/>
      </w:divBdr>
    </w:div>
    <w:div w:id="1343818968">
      <w:bodyDiv w:val="1"/>
      <w:marLeft w:val="0"/>
      <w:marRight w:val="0"/>
      <w:marTop w:val="0"/>
      <w:marBottom w:val="0"/>
      <w:divBdr>
        <w:top w:val="none" w:sz="0" w:space="0" w:color="auto"/>
        <w:left w:val="none" w:sz="0" w:space="0" w:color="auto"/>
        <w:bottom w:val="none" w:sz="0" w:space="0" w:color="auto"/>
        <w:right w:val="none" w:sz="0" w:space="0" w:color="auto"/>
      </w:divBdr>
    </w:div>
    <w:div w:id="1356732709">
      <w:bodyDiv w:val="1"/>
      <w:marLeft w:val="0"/>
      <w:marRight w:val="0"/>
      <w:marTop w:val="0"/>
      <w:marBottom w:val="0"/>
      <w:divBdr>
        <w:top w:val="none" w:sz="0" w:space="0" w:color="auto"/>
        <w:left w:val="none" w:sz="0" w:space="0" w:color="auto"/>
        <w:bottom w:val="none" w:sz="0" w:space="0" w:color="auto"/>
        <w:right w:val="none" w:sz="0" w:space="0" w:color="auto"/>
      </w:divBdr>
    </w:div>
    <w:div w:id="1367019634">
      <w:bodyDiv w:val="1"/>
      <w:marLeft w:val="0"/>
      <w:marRight w:val="0"/>
      <w:marTop w:val="0"/>
      <w:marBottom w:val="0"/>
      <w:divBdr>
        <w:top w:val="none" w:sz="0" w:space="0" w:color="auto"/>
        <w:left w:val="none" w:sz="0" w:space="0" w:color="auto"/>
        <w:bottom w:val="none" w:sz="0" w:space="0" w:color="auto"/>
        <w:right w:val="none" w:sz="0" w:space="0" w:color="auto"/>
      </w:divBdr>
    </w:div>
    <w:div w:id="1372269630">
      <w:bodyDiv w:val="1"/>
      <w:marLeft w:val="0"/>
      <w:marRight w:val="0"/>
      <w:marTop w:val="0"/>
      <w:marBottom w:val="0"/>
      <w:divBdr>
        <w:top w:val="none" w:sz="0" w:space="0" w:color="auto"/>
        <w:left w:val="none" w:sz="0" w:space="0" w:color="auto"/>
        <w:bottom w:val="none" w:sz="0" w:space="0" w:color="auto"/>
        <w:right w:val="none" w:sz="0" w:space="0" w:color="auto"/>
      </w:divBdr>
    </w:div>
    <w:div w:id="1397583217">
      <w:bodyDiv w:val="1"/>
      <w:marLeft w:val="0"/>
      <w:marRight w:val="0"/>
      <w:marTop w:val="0"/>
      <w:marBottom w:val="0"/>
      <w:divBdr>
        <w:top w:val="none" w:sz="0" w:space="0" w:color="auto"/>
        <w:left w:val="none" w:sz="0" w:space="0" w:color="auto"/>
        <w:bottom w:val="none" w:sz="0" w:space="0" w:color="auto"/>
        <w:right w:val="none" w:sz="0" w:space="0" w:color="auto"/>
      </w:divBdr>
    </w:div>
    <w:div w:id="1398479522">
      <w:bodyDiv w:val="1"/>
      <w:marLeft w:val="0"/>
      <w:marRight w:val="0"/>
      <w:marTop w:val="0"/>
      <w:marBottom w:val="0"/>
      <w:divBdr>
        <w:top w:val="none" w:sz="0" w:space="0" w:color="auto"/>
        <w:left w:val="none" w:sz="0" w:space="0" w:color="auto"/>
        <w:bottom w:val="none" w:sz="0" w:space="0" w:color="auto"/>
        <w:right w:val="none" w:sz="0" w:space="0" w:color="auto"/>
      </w:divBdr>
    </w:div>
    <w:div w:id="1464156489">
      <w:bodyDiv w:val="1"/>
      <w:marLeft w:val="0"/>
      <w:marRight w:val="0"/>
      <w:marTop w:val="0"/>
      <w:marBottom w:val="0"/>
      <w:divBdr>
        <w:top w:val="none" w:sz="0" w:space="0" w:color="auto"/>
        <w:left w:val="none" w:sz="0" w:space="0" w:color="auto"/>
        <w:bottom w:val="none" w:sz="0" w:space="0" w:color="auto"/>
        <w:right w:val="none" w:sz="0" w:space="0" w:color="auto"/>
      </w:divBdr>
    </w:div>
    <w:div w:id="1494907562">
      <w:bodyDiv w:val="1"/>
      <w:marLeft w:val="0"/>
      <w:marRight w:val="0"/>
      <w:marTop w:val="0"/>
      <w:marBottom w:val="0"/>
      <w:divBdr>
        <w:top w:val="none" w:sz="0" w:space="0" w:color="auto"/>
        <w:left w:val="none" w:sz="0" w:space="0" w:color="auto"/>
        <w:bottom w:val="none" w:sz="0" w:space="0" w:color="auto"/>
        <w:right w:val="none" w:sz="0" w:space="0" w:color="auto"/>
      </w:divBdr>
    </w:div>
    <w:div w:id="1557546278">
      <w:bodyDiv w:val="1"/>
      <w:marLeft w:val="0"/>
      <w:marRight w:val="0"/>
      <w:marTop w:val="0"/>
      <w:marBottom w:val="0"/>
      <w:divBdr>
        <w:top w:val="none" w:sz="0" w:space="0" w:color="auto"/>
        <w:left w:val="none" w:sz="0" w:space="0" w:color="auto"/>
        <w:bottom w:val="none" w:sz="0" w:space="0" w:color="auto"/>
        <w:right w:val="none" w:sz="0" w:space="0" w:color="auto"/>
      </w:divBdr>
    </w:div>
    <w:div w:id="1565529983">
      <w:bodyDiv w:val="1"/>
      <w:marLeft w:val="0"/>
      <w:marRight w:val="0"/>
      <w:marTop w:val="0"/>
      <w:marBottom w:val="0"/>
      <w:divBdr>
        <w:top w:val="none" w:sz="0" w:space="0" w:color="auto"/>
        <w:left w:val="none" w:sz="0" w:space="0" w:color="auto"/>
        <w:bottom w:val="none" w:sz="0" w:space="0" w:color="auto"/>
        <w:right w:val="none" w:sz="0" w:space="0" w:color="auto"/>
      </w:divBdr>
    </w:div>
    <w:div w:id="1574587071">
      <w:bodyDiv w:val="1"/>
      <w:marLeft w:val="0"/>
      <w:marRight w:val="0"/>
      <w:marTop w:val="0"/>
      <w:marBottom w:val="0"/>
      <w:divBdr>
        <w:top w:val="none" w:sz="0" w:space="0" w:color="auto"/>
        <w:left w:val="none" w:sz="0" w:space="0" w:color="auto"/>
        <w:bottom w:val="none" w:sz="0" w:space="0" w:color="auto"/>
        <w:right w:val="none" w:sz="0" w:space="0" w:color="auto"/>
      </w:divBdr>
    </w:div>
    <w:div w:id="1577745678">
      <w:bodyDiv w:val="1"/>
      <w:marLeft w:val="0"/>
      <w:marRight w:val="0"/>
      <w:marTop w:val="0"/>
      <w:marBottom w:val="0"/>
      <w:divBdr>
        <w:top w:val="none" w:sz="0" w:space="0" w:color="auto"/>
        <w:left w:val="none" w:sz="0" w:space="0" w:color="auto"/>
        <w:bottom w:val="none" w:sz="0" w:space="0" w:color="auto"/>
        <w:right w:val="none" w:sz="0" w:space="0" w:color="auto"/>
      </w:divBdr>
    </w:div>
    <w:div w:id="1605531941">
      <w:bodyDiv w:val="1"/>
      <w:marLeft w:val="0"/>
      <w:marRight w:val="0"/>
      <w:marTop w:val="0"/>
      <w:marBottom w:val="0"/>
      <w:divBdr>
        <w:top w:val="none" w:sz="0" w:space="0" w:color="auto"/>
        <w:left w:val="none" w:sz="0" w:space="0" w:color="auto"/>
        <w:bottom w:val="none" w:sz="0" w:space="0" w:color="auto"/>
        <w:right w:val="none" w:sz="0" w:space="0" w:color="auto"/>
      </w:divBdr>
    </w:div>
    <w:div w:id="1630168234">
      <w:bodyDiv w:val="1"/>
      <w:marLeft w:val="0"/>
      <w:marRight w:val="0"/>
      <w:marTop w:val="0"/>
      <w:marBottom w:val="0"/>
      <w:divBdr>
        <w:top w:val="none" w:sz="0" w:space="0" w:color="auto"/>
        <w:left w:val="none" w:sz="0" w:space="0" w:color="auto"/>
        <w:bottom w:val="none" w:sz="0" w:space="0" w:color="auto"/>
        <w:right w:val="none" w:sz="0" w:space="0" w:color="auto"/>
      </w:divBdr>
    </w:div>
    <w:div w:id="1665425661">
      <w:bodyDiv w:val="1"/>
      <w:marLeft w:val="0"/>
      <w:marRight w:val="0"/>
      <w:marTop w:val="0"/>
      <w:marBottom w:val="0"/>
      <w:divBdr>
        <w:top w:val="none" w:sz="0" w:space="0" w:color="auto"/>
        <w:left w:val="none" w:sz="0" w:space="0" w:color="auto"/>
        <w:bottom w:val="none" w:sz="0" w:space="0" w:color="auto"/>
        <w:right w:val="none" w:sz="0" w:space="0" w:color="auto"/>
      </w:divBdr>
    </w:div>
    <w:div w:id="1678725052">
      <w:bodyDiv w:val="1"/>
      <w:marLeft w:val="0"/>
      <w:marRight w:val="0"/>
      <w:marTop w:val="0"/>
      <w:marBottom w:val="0"/>
      <w:divBdr>
        <w:top w:val="none" w:sz="0" w:space="0" w:color="auto"/>
        <w:left w:val="none" w:sz="0" w:space="0" w:color="auto"/>
        <w:bottom w:val="none" w:sz="0" w:space="0" w:color="auto"/>
        <w:right w:val="none" w:sz="0" w:space="0" w:color="auto"/>
      </w:divBdr>
    </w:div>
    <w:div w:id="1686983867">
      <w:bodyDiv w:val="1"/>
      <w:marLeft w:val="0"/>
      <w:marRight w:val="0"/>
      <w:marTop w:val="0"/>
      <w:marBottom w:val="0"/>
      <w:divBdr>
        <w:top w:val="none" w:sz="0" w:space="0" w:color="auto"/>
        <w:left w:val="none" w:sz="0" w:space="0" w:color="auto"/>
        <w:bottom w:val="none" w:sz="0" w:space="0" w:color="auto"/>
        <w:right w:val="none" w:sz="0" w:space="0" w:color="auto"/>
      </w:divBdr>
    </w:div>
    <w:div w:id="1729067758">
      <w:bodyDiv w:val="1"/>
      <w:marLeft w:val="0"/>
      <w:marRight w:val="0"/>
      <w:marTop w:val="0"/>
      <w:marBottom w:val="0"/>
      <w:divBdr>
        <w:top w:val="none" w:sz="0" w:space="0" w:color="auto"/>
        <w:left w:val="none" w:sz="0" w:space="0" w:color="auto"/>
        <w:bottom w:val="none" w:sz="0" w:space="0" w:color="auto"/>
        <w:right w:val="none" w:sz="0" w:space="0" w:color="auto"/>
      </w:divBdr>
    </w:div>
    <w:div w:id="1732384533">
      <w:bodyDiv w:val="1"/>
      <w:marLeft w:val="0"/>
      <w:marRight w:val="0"/>
      <w:marTop w:val="0"/>
      <w:marBottom w:val="0"/>
      <w:divBdr>
        <w:top w:val="none" w:sz="0" w:space="0" w:color="auto"/>
        <w:left w:val="none" w:sz="0" w:space="0" w:color="auto"/>
        <w:bottom w:val="none" w:sz="0" w:space="0" w:color="auto"/>
        <w:right w:val="none" w:sz="0" w:space="0" w:color="auto"/>
      </w:divBdr>
    </w:div>
    <w:div w:id="1759403301">
      <w:bodyDiv w:val="1"/>
      <w:marLeft w:val="0"/>
      <w:marRight w:val="0"/>
      <w:marTop w:val="0"/>
      <w:marBottom w:val="0"/>
      <w:divBdr>
        <w:top w:val="none" w:sz="0" w:space="0" w:color="auto"/>
        <w:left w:val="none" w:sz="0" w:space="0" w:color="auto"/>
        <w:bottom w:val="none" w:sz="0" w:space="0" w:color="auto"/>
        <w:right w:val="none" w:sz="0" w:space="0" w:color="auto"/>
      </w:divBdr>
    </w:div>
    <w:div w:id="1789740491">
      <w:bodyDiv w:val="1"/>
      <w:marLeft w:val="0"/>
      <w:marRight w:val="0"/>
      <w:marTop w:val="0"/>
      <w:marBottom w:val="0"/>
      <w:divBdr>
        <w:top w:val="none" w:sz="0" w:space="0" w:color="auto"/>
        <w:left w:val="none" w:sz="0" w:space="0" w:color="auto"/>
        <w:bottom w:val="none" w:sz="0" w:space="0" w:color="auto"/>
        <w:right w:val="none" w:sz="0" w:space="0" w:color="auto"/>
      </w:divBdr>
    </w:div>
    <w:div w:id="1794708050">
      <w:bodyDiv w:val="1"/>
      <w:marLeft w:val="0"/>
      <w:marRight w:val="0"/>
      <w:marTop w:val="0"/>
      <w:marBottom w:val="0"/>
      <w:divBdr>
        <w:top w:val="none" w:sz="0" w:space="0" w:color="auto"/>
        <w:left w:val="none" w:sz="0" w:space="0" w:color="auto"/>
        <w:bottom w:val="none" w:sz="0" w:space="0" w:color="auto"/>
        <w:right w:val="none" w:sz="0" w:space="0" w:color="auto"/>
      </w:divBdr>
    </w:div>
    <w:div w:id="1810707437">
      <w:bodyDiv w:val="1"/>
      <w:marLeft w:val="0"/>
      <w:marRight w:val="0"/>
      <w:marTop w:val="0"/>
      <w:marBottom w:val="0"/>
      <w:divBdr>
        <w:top w:val="none" w:sz="0" w:space="0" w:color="auto"/>
        <w:left w:val="none" w:sz="0" w:space="0" w:color="auto"/>
        <w:bottom w:val="none" w:sz="0" w:space="0" w:color="auto"/>
        <w:right w:val="none" w:sz="0" w:space="0" w:color="auto"/>
      </w:divBdr>
    </w:div>
    <w:div w:id="1842696742">
      <w:bodyDiv w:val="1"/>
      <w:marLeft w:val="0"/>
      <w:marRight w:val="0"/>
      <w:marTop w:val="0"/>
      <w:marBottom w:val="0"/>
      <w:divBdr>
        <w:top w:val="none" w:sz="0" w:space="0" w:color="auto"/>
        <w:left w:val="none" w:sz="0" w:space="0" w:color="auto"/>
        <w:bottom w:val="none" w:sz="0" w:space="0" w:color="auto"/>
        <w:right w:val="none" w:sz="0" w:space="0" w:color="auto"/>
      </w:divBdr>
    </w:div>
    <w:div w:id="1843546568">
      <w:bodyDiv w:val="1"/>
      <w:marLeft w:val="0"/>
      <w:marRight w:val="0"/>
      <w:marTop w:val="0"/>
      <w:marBottom w:val="0"/>
      <w:divBdr>
        <w:top w:val="none" w:sz="0" w:space="0" w:color="auto"/>
        <w:left w:val="none" w:sz="0" w:space="0" w:color="auto"/>
        <w:bottom w:val="none" w:sz="0" w:space="0" w:color="auto"/>
        <w:right w:val="none" w:sz="0" w:space="0" w:color="auto"/>
      </w:divBdr>
    </w:div>
    <w:div w:id="1864706714">
      <w:bodyDiv w:val="1"/>
      <w:marLeft w:val="0"/>
      <w:marRight w:val="0"/>
      <w:marTop w:val="0"/>
      <w:marBottom w:val="0"/>
      <w:divBdr>
        <w:top w:val="none" w:sz="0" w:space="0" w:color="auto"/>
        <w:left w:val="none" w:sz="0" w:space="0" w:color="auto"/>
        <w:bottom w:val="none" w:sz="0" w:space="0" w:color="auto"/>
        <w:right w:val="none" w:sz="0" w:space="0" w:color="auto"/>
      </w:divBdr>
    </w:div>
    <w:div w:id="1867130809">
      <w:bodyDiv w:val="1"/>
      <w:marLeft w:val="0"/>
      <w:marRight w:val="0"/>
      <w:marTop w:val="0"/>
      <w:marBottom w:val="0"/>
      <w:divBdr>
        <w:top w:val="none" w:sz="0" w:space="0" w:color="auto"/>
        <w:left w:val="none" w:sz="0" w:space="0" w:color="auto"/>
        <w:bottom w:val="none" w:sz="0" w:space="0" w:color="auto"/>
        <w:right w:val="none" w:sz="0" w:space="0" w:color="auto"/>
      </w:divBdr>
    </w:div>
    <w:div w:id="1879849258">
      <w:bodyDiv w:val="1"/>
      <w:marLeft w:val="0"/>
      <w:marRight w:val="0"/>
      <w:marTop w:val="0"/>
      <w:marBottom w:val="0"/>
      <w:divBdr>
        <w:top w:val="none" w:sz="0" w:space="0" w:color="auto"/>
        <w:left w:val="none" w:sz="0" w:space="0" w:color="auto"/>
        <w:bottom w:val="none" w:sz="0" w:space="0" w:color="auto"/>
        <w:right w:val="none" w:sz="0" w:space="0" w:color="auto"/>
      </w:divBdr>
    </w:div>
    <w:div w:id="1881042823">
      <w:bodyDiv w:val="1"/>
      <w:marLeft w:val="0"/>
      <w:marRight w:val="0"/>
      <w:marTop w:val="0"/>
      <w:marBottom w:val="0"/>
      <w:divBdr>
        <w:top w:val="none" w:sz="0" w:space="0" w:color="auto"/>
        <w:left w:val="none" w:sz="0" w:space="0" w:color="auto"/>
        <w:bottom w:val="none" w:sz="0" w:space="0" w:color="auto"/>
        <w:right w:val="none" w:sz="0" w:space="0" w:color="auto"/>
      </w:divBdr>
    </w:div>
    <w:div w:id="1883906493">
      <w:bodyDiv w:val="1"/>
      <w:marLeft w:val="0"/>
      <w:marRight w:val="0"/>
      <w:marTop w:val="0"/>
      <w:marBottom w:val="0"/>
      <w:divBdr>
        <w:top w:val="none" w:sz="0" w:space="0" w:color="auto"/>
        <w:left w:val="none" w:sz="0" w:space="0" w:color="auto"/>
        <w:bottom w:val="none" w:sz="0" w:space="0" w:color="auto"/>
        <w:right w:val="none" w:sz="0" w:space="0" w:color="auto"/>
      </w:divBdr>
    </w:div>
    <w:div w:id="1920208842">
      <w:bodyDiv w:val="1"/>
      <w:marLeft w:val="0"/>
      <w:marRight w:val="0"/>
      <w:marTop w:val="0"/>
      <w:marBottom w:val="0"/>
      <w:divBdr>
        <w:top w:val="none" w:sz="0" w:space="0" w:color="auto"/>
        <w:left w:val="none" w:sz="0" w:space="0" w:color="auto"/>
        <w:bottom w:val="none" w:sz="0" w:space="0" w:color="auto"/>
        <w:right w:val="none" w:sz="0" w:space="0" w:color="auto"/>
      </w:divBdr>
    </w:div>
    <w:div w:id="1932087139">
      <w:bodyDiv w:val="1"/>
      <w:marLeft w:val="0"/>
      <w:marRight w:val="0"/>
      <w:marTop w:val="0"/>
      <w:marBottom w:val="0"/>
      <w:divBdr>
        <w:top w:val="none" w:sz="0" w:space="0" w:color="auto"/>
        <w:left w:val="none" w:sz="0" w:space="0" w:color="auto"/>
        <w:bottom w:val="none" w:sz="0" w:space="0" w:color="auto"/>
        <w:right w:val="none" w:sz="0" w:space="0" w:color="auto"/>
      </w:divBdr>
    </w:div>
    <w:div w:id="1962225888">
      <w:bodyDiv w:val="1"/>
      <w:marLeft w:val="0"/>
      <w:marRight w:val="0"/>
      <w:marTop w:val="0"/>
      <w:marBottom w:val="0"/>
      <w:divBdr>
        <w:top w:val="none" w:sz="0" w:space="0" w:color="auto"/>
        <w:left w:val="none" w:sz="0" w:space="0" w:color="auto"/>
        <w:bottom w:val="none" w:sz="0" w:space="0" w:color="auto"/>
        <w:right w:val="none" w:sz="0" w:space="0" w:color="auto"/>
      </w:divBdr>
    </w:div>
    <w:div w:id="1963803703">
      <w:bodyDiv w:val="1"/>
      <w:marLeft w:val="0"/>
      <w:marRight w:val="0"/>
      <w:marTop w:val="0"/>
      <w:marBottom w:val="0"/>
      <w:divBdr>
        <w:top w:val="none" w:sz="0" w:space="0" w:color="auto"/>
        <w:left w:val="none" w:sz="0" w:space="0" w:color="auto"/>
        <w:bottom w:val="none" w:sz="0" w:space="0" w:color="auto"/>
        <w:right w:val="none" w:sz="0" w:space="0" w:color="auto"/>
      </w:divBdr>
    </w:div>
    <w:div w:id="1972981984">
      <w:bodyDiv w:val="1"/>
      <w:marLeft w:val="0"/>
      <w:marRight w:val="0"/>
      <w:marTop w:val="0"/>
      <w:marBottom w:val="0"/>
      <w:divBdr>
        <w:top w:val="none" w:sz="0" w:space="0" w:color="auto"/>
        <w:left w:val="none" w:sz="0" w:space="0" w:color="auto"/>
        <w:bottom w:val="none" w:sz="0" w:space="0" w:color="auto"/>
        <w:right w:val="none" w:sz="0" w:space="0" w:color="auto"/>
      </w:divBdr>
    </w:div>
    <w:div w:id="1975910434">
      <w:bodyDiv w:val="1"/>
      <w:marLeft w:val="0"/>
      <w:marRight w:val="0"/>
      <w:marTop w:val="0"/>
      <w:marBottom w:val="0"/>
      <w:divBdr>
        <w:top w:val="none" w:sz="0" w:space="0" w:color="auto"/>
        <w:left w:val="none" w:sz="0" w:space="0" w:color="auto"/>
        <w:bottom w:val="none" w:sz="0" w:space="0" w:color="auto"/>
        <w:right w:val="none" w:sz="0" w:space="0" w:color="auto"/>
      </w:divBdr>
    </w:div>
    <w:div w:id="1989625965">
      <w:bodyDiv w:val="1"/>
      <w:marLeft w:val="0"/>
      <w:marRight w:val="0"/>
      <w:marTop w:val="0"/>
      <w:marBottom w:val="0"/>
      <w:divBdr>
        <w:top w:val="none" w:sz="0" w:space="0" w:color="auto"/>
        <w:left w:val="none" w:sz="0" w:space="0" w:color="auto"/>
        <w:bottom w:val="none" w:sz="0" w:space="0" w:color="auto"/>
        <w:right w:val="none" w:sz="0" w:space="0" w:color="auto"/>
      </w:divBdr>
    </w:div>
    <w:div w:id="2016882965">
      <w:bodyDiv w:val="1"/>
      <w:marLeft w:val="0"/>
      <w:marRight w:val="0"/>
      <w:marTop w:val="0"/>
      <w:marBottom w:val="0"/>
      <w:divBdr>
        <w:top w:val="none" w:sz="0" w:space="0" w:color="auto"/>
        <w:left w:val="none" w:sz="0" w:space="0" w:color="auto"/>
        <w:bottom w:val="none" w:sz="0" w:space="0" w:color="auto"/>
        <w:right w:val="none" w:sz="0" w:space="0" w:color="auto"/>
      </w:divBdr>
    </w:div>
    <w:div w:id="2021003715">
      <w:bodyDiv w:val="1"/>
      <w:marLeft w:val="0"/>
      <w:marRight w:val="0"/>
      <w:marTop w:val="0"/>
      <w:marBottom w:val="0"/>
      <w:divBdr>
        <w:top w:val="none" w:sz="0" w:space="0" w:color="auto"/>
        <w:left w:val="none" w:sz="0" w:space="0" w:color="auto"/>
        <w:bottom w:val="none" w:sz="0" w:space="0" w:color="auto"/>
        <w:right w:val="none" w:sz="0" w:space="0" w:color="auto"/>
      </w:divBdr>
    </w:div>
    <w:div w:id="2082677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3.xml"/><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2.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eader" Target="header4.xml"/><Relationship Id="rId28" Type="http://schemas.openxmlformats.org/officeDocument/2006/relationships/header" Target="header6.xml"/><Relationship Id="rId10" Type="http://schemas.openxmlformats.org/officeDocument/2006/relationships/image" Target="media/image2.jpe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footer" Target="footer5.xml"/><Relationship Id="rId27" Type="http://schemas.openxmlformats.org/officeDocument/2006/relationships/footer" Target="footer7.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6.jpeg"/></Relationships>
</file>

<file path=word/_rels/header5.xml.rels><?xml version="1.0" encoding="UTF-8" standalone="yes"?>
<Relationships xmlns="http://schemas.openxmlformats.org/package/2006/relationships"><Relationship Id="rId1" Type="http://schemas.openxmlformats.org/officeDocument/2006/relationships/image" Target="media/image6.jpeg"/></Relationships>
</file>

<file path=word/_rels/header6.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7BB6E5-1C1E-4EBF-BA11-79788E27F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819</TotalTime>
  <Pages>67</Pages>
  <Words>16550</Words>
  <Characters>95991</Characters>
  <Application>Microsoft Office Word</Application>
  <DocSecurity>0</DocSecurity>
  <Lines>799</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112317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Mihai-PC-7-2014</dc:creator>
  <cp:lastModifiedBy>Razvan</cp:lastModifiedBy>
  <cp:revision>25</cp:revision>
  <cp:lastPrinted>2017-04-11T11:44:00Z</cp:lastPrinted>
  <dcterms:created xsi:type="dcterms:W3CDTF">2017-04-07T10:22:00Z</dcterms:created>
  <dcterms:modified xsi:type="dcterms:W3CDTF">2017-04-12T04:05:00Z</dcterms:modified>
</cp:coreProperties>
</file>